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77553A1E" w14:textId="2B150B19" w:rsidR="006350A4" w:rsidRDefault="005269A1">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1DAC8775" w14:textId="77777777" w:rsidR="005269A1" w:rsidRDefault="007B388A">
      <w:pPr>
        <w:pStyle w:val="affc"/>
        <w:spacing w:before="0" w:after="0"/>
        <w:jc w:val="center"/>
        <w:rPr>
          <w:b/>
          <w:color w:val="000000"/>
          <w:sz w:val="44"/>
          <w:szCs w:val="44"/>
          <w:lang w:val="x-none"/>
        </w:rPr>
      </w:pPr>
      <w:r w:rsidRPr="007B388A">
        <w:rPr>
          <w:rFonts w:hint="eastAsia"/>
          <w:b/>
          <w:color w:val="000000"/>
          <w:sz w:val="44"/>
          <w:szCs w:val="44"/>
          <w:lang w:val="x-none"/>
        </w:rPr>
        <w:t>木兰-基于证据不可区分</w:t>
      </w:r>
    </w:p>
    <w:p w14:paraId="638FD8D9" w14:textId="754E7C21" w:rsidR="007B388A" w:rsidRDefault="007B388A" w:rsidP="005269A1">
      <w:pPr>
        <w:pStyle w:val="affc"/>
        <w:spacing w:before="0" w:after="0"/>
        <w:jc w:val="center"/>
        <w:rPr>
          <w:b/>
          <w:color w:val="000000"/>
          <w:sz w:val="44"/>
          <w:szCs w:val="44"/>
          <w:lang w:val="x-none"/>
        </w:rPr>
      </w:pPr>
      <w:r w:rsidRPr="007B388A">
        <w:rPr>
          <w:rFonts w:hint="eastAsia"/>
          <w:b/>
          <w:color w:val="000000"/>
          <w:sz w:val="44"/>
          <w:szCs w:val="44"/>
          <w:lang w:val="x-none"/>
        </w:rPr>
        <w:t>密钥共识机制的实用灵活安全增强型格基签名方案</w:t>
      </w:r>
    </w:p>
    <w:p w14:paraId="5EFD00D0" w14:textId="77777777" w:rsidR="005269A1" w:rsidRPr="005269A1" w:rsidRDefault="005269A1" w:rsidP="005269A1">
      <w:pPr>
        <w:pStyle w:val="affc"/>
        <w:spacing w:before="0" w:after="0"/>
        <w:jc w:val="center"/>
        <w:rPr>
          <w:b/>
          <w:color w:val="000000"/>
          <w:sz w:val="44"/>
          <w:szCs w:val="44"/>
          <w:lang w:val="x-none"/>
        </w:rPr>
      </w:pPr>
    </w:p>
    <w:p w14:paraId="1173A0C9" w14:textId="69685B9F" w:rsidR="006350A4" w:rsidRDefault="007E7F74">
      <w:pPr>
        <w:pStyle w:val="affc"/>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6AEAC68E" w:rsidR="006350A4" w:rsidRDefault="007E7F74">
      <w:pPr>
        <w:pStyle w:val="affe"/>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7B388A">
        <w:rPr>
          <w:rFonts w:ascii="FangSong" w:eastAsia="FangSong" w:hAnsi="FangSong" w:hint="eastAsia"/>
        </w:rPr>
        <w:t>Linux</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11ADFBAF" w14:textId="59D7479F" w:rsidR="006350A4" w:rsidRDefault="009E77C4">
      <w:pPr>
        <w:spacing w:line="300" w:lineRule="auto"/>
        <w:rPr>
          <w:rFonts w:ascii="FangSong" w:eastAsia="FangSong" w:hAnsi="FangSong"/>
          <w:color w:val="000000"/>
          <w:szCs w:val="24"/>
        </w:rPr>
      </w:pPr>
      <w:r>
        <w:rPr>
          <w:rFonts w:ascii="FangSong" w:eastAsia="FangSong" w:hAnsi="FangSong"/>
          <w:color w:val="000000"/>
          <w:szCs w:val="24"/>
        </w:rPr>
        <w:t xml:space="preserve"> </w:t>
      </w:r>
    </w:p>
    <w:p w14:paraId="6A1DFAE6" w14:textId="77777777" w:rsidR="006350A4" w:rsidRDefault="006350A4">
      <w:pPr>
        <w:spacing w:line="300" w:lineRule="auto"/>
        <w:rPr>
          <w:rFonts w:ascii="FangSong" w:eastAsia="FangSong" w:hAnsi="FangSong"/>
          <w:color w:val="000000"/>
          <w:szCs w:val="24"/>
        </w:rPr>
      </w:pPr>
    </w:p>
    <w:p w14:paraId="1B2F38D3" w14:textId="77777777" w:rsidR="006350A4" w:rsidRDefault="006350A4">
      <w:pPr>
        <w:pStyle w:val="afff"/>
        <w:spacing w:line="300" w:lineRule="auto"/>
        <w:rPr>
          <w:rFonts w:ascii="FangSong" w:eastAsia="FangSong" w:hAnsi="FangSong"/>
          <w:color w:val="000000"/>
          <w:sz w:val="24"/>
          <w:szCs w:val="24"/>
        </w:rPr>
      </w:pPr>
    </w:p>
    <w:p w14:paraId="7DA3C65F" w14:textId="3520DF44" w:rsidR="006350A4" w:rsidRDefault="007E7F74">
      <w:pPr>
        <w:pStyle w:val="afff"/>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8562E7">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77777777" w:rsidR="006350A4" w:rsidRDefault="006350A4">
      <w:pPr>
        <w:pStyle w:val="aff5"/>
        <w:jc w:val="both"/>
        <w:rPr>
          <w:rFonts w:ascii="FangSong" w:eastAsia="FangSong" w:hAnsi="FangSong" w:cs="Times New Roman"/>
          <w:b w:val="0"/>
          <w:sz w:val="24"/>
          <w:szCs w:val="24"/>
        </w:rPr>
      </w:pPr>
    </w:p>
    <w:p w14:paraId="47E1528F" w14:textId="77777777" w:rsidR="006350A4" w:rsidRDefault="006350A4">
      <w:pPr>
        <w:pStyle w:val="aff5"/>
        <w:ind w:firstLineChars="236" w:firstLine="711"/>
        <w:jc w:val="both"/>
        <w:sectPr w:rsidR="006350A4">
          <w:footerReference w:type="even" r:id="rId9"/>
          <w:pgSz w:w="11906" w:h="16838"/>
          <w:pgMar w:top="1701" w:right="1797" w:bottom="1440" w:left="1797" w:header="851" w:footer="992" w:gutter="0"/>
          <w:pgNumType w:start="1"/>
          <w:cols w:space="720"/>
          <w:docGrid w:type="lines" w:linePitch="312"/>
        </w:sectPr>
      </w:pPr>
    </w:p>
    <w:p w14:paraId="2A290EA5" w14:textId="77777777" w:rsidR="006350A4" w:rsidRDefault="007E7F74">
      <w:pPr>
        <w:spacing w:beforeLines="20" w:before="62" w:line="300" w:lineRule="auto"/>
        <w:jc w:val="center"/>
        <w:rPr>
          <w:rFonts w:hAnsi="宋体"/>
          <w:b/>
        </w:rPr>
      </w:pPr>
      <w:r>
        <w:rPr>
          <w:rFonts w:hAnsi="宋体" w:hint="eastAsia"/>
          <w:b/>
        </w:rPr>
        <w:lastRenderedPageBreak/>
        <w:t>版本控制信息</w:t>
      </w:r>
    </w:p>
    <w:p w14:paraId="0423897E" w14:textId="77777777" w:rsidR="006350A4" w:rsidRDefault="006350A4">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6350A4" w14:paraId="2CD45E7D" w14:textId="77777777">
        <w:trPr>
          <w:tblHeader/>
          <w:jc w:val="center"/>
        </w:trPr>
        <w:tc>
          <w:tcPr>
            <w:tcW w:w="1355" w:type="dxa"/>
            <w:vAlign w:val="center"/>
          </w:tcPr>
          <w:p w14:paraId="625E4711" w14:textId="77777777" w:rsidR="006350A4" w:rsidRDefault="007E7F74">
            <w:pPr>
              <w:pStyle w:val="affd"/>
              <w:spacing w:line="300" w:lineRule="auto"/>
              <w:rPr>
                <w:rFonts w:eastAsia="宋体" w:hAnsi="宋体"/>
                <w:sz w:val="24"/>
              </w:rPr>
            </w:pPr>
            <w:r>
              <w:rPr>
                <w:rFonts w:eastAsia="宋体" w:hAnsi="宋体" w:hint="eastAsia"/>
                <w:sz w:val="24"/>
              </w:rPr>
              <w:t>版本</w:t>
            </w:r>
          </w:p>
        </w:tc>
        <w:tc>
          <w:tcPr>
            <w:tcW w:w="1418" w:type="dxa"/>
            <w:vAlign w:val="center"/>
          </w:tcPr>
          <w:p w14:paraId="55D93C07" w14:textId="77777777" w:rsidR="006350A4" w:rsidRDefault="007E7F74">
            <w:pPr>
              <w:pStyle w:val="affd"/>
              <w:spacing w:line="300" w:lineRule="auto"/>
              <w:rPr>
                <w:rFonts w:eastAsia="宋体" w:hAnsi="宋体"/>
                <w:sz w:val="24"/>
              </w:rPr>
            </w:pPr>
            <w:r>
              <w:rPr>
                <w:rFonts w:eastAsia="宋体" w:hAnsi="宋体" w:hint="eastAsia"/>
                <w:sz w:val="24"/>
              </w:rPr>
              <w:t>日期</w:t>
            </w:r>
          </w:p>
        </w:tc>
        <w:tc>
          <w:tcPr>
            <w:tcW w:w="2025" w:type="dxa"/>
            <w:vAlign w:val="center"/>
          </w:tcPr>
          <w:p w14:paraId="09E0C51E" w14:textId="77777777" w:rsidR="006350A4" w:rsidRDefault="007E7F74">
            <w:pPr>
              <w:pStyle w:val="affd"/>
              <w:spacing w:line="300" w:lineRule="auto"/>
              <w:rPr>
                <w:rFonts w:eastAsia="宋体" w:hAnsi="宋体"/>
                <w:sz w:val="24"/>
              </w:rPr>
            </w:pPr>
            <w:r>
              <w:rPr>
                <w:rFonts w:eastAsia="宋体" w:hAnsi="宋体" w:hint="eastAsia"/>
                <w:sz w:val="24"/>
              </w:rPr>
              <w:t>拟稿和修改</w:t>
            </w:r>
          </w:p>
        </w:tc>
        <w:tc>
          <w:tcPr>
            <w:tcW w:w="3753" w:type="dxa"/>
            <w:vAlign w:val="center"/>
          </w:tcPr>
          <w:p w14:paraId="0EF6CAF2" w14:textId="77777777" w:rsidR="006350A4" w:rsidRDefault="007E7F74">
            <w:pPr>
              <w:pStyle w:val="affd"/>
              <w:spacing w:line="300" w:lineRule="auto"/>
              <w:rPr>
                <w:rFonts w:eastAsia="宋体" w:hAnsi="宋体"/>
                <w:sz w:val="24"/>
              </w:rPr>
            </w:pPr>
            <w:r>
              <w:rPr>
                <w:rFonts w:eastAsia="宋体" w:hAnsi="宋体" w:hint="eastAsia"/>
                <w:sz w:val="24"/>
              </w:rPr>
              <w:t>说明</w:t>
            </w:r>
          </w:p>
        </w:tc>
      </w:tr>
      <w:tr w:rsidR="006350A4" w14:paraId="30B9EC39" w14:textId="77777777">
        <w:trPr>
          <w:jc w:val="center"/>
        </w:trPr>
        <w:tc>
          <w:tcPr>
            <w:tcW w:w="1355" w:type="dxa"/>
            <w:vAlign w:val="center"/>
          </w:tcPr>
          <w:p w14:paraId="6A399A34" w14:textId="77777777" w:rsidR="006350A4" w:rsidRDefault="007E7F74">
            <w:pPr>
              <w:pStyle w:val="affc"/>
              <w:spacing w:line="300" w:lineRule="auto"/>
              <w:jc w:val="center"/>
              <w:rPr>
                <w:rFonts w:hAnsi="宋体"/>
                <w:sz w:val="24"/>
              </w:rPr>
            </w:pPr>
            <w:r>
              <w:rPr>
                <w:rFonts w:hAnsi="宋体" w:hint="eastAsia"/>
                <w:sz w:val="24"/>
              </w:rPr>
              <w:t>1.0</w:t>
            </w:r>
          </w:p>
        </w:tc>
        <w:tc>
          <w:tcPr>
            <w:tcW w:w="1418" w:type="dxa"/>
            <w:vAlign w:val="center"/>
          </w:tcPr>
          <w:p w14:paraId="3EDDB0F4" w14:textId="15777A74" w:rsidR="006350A4" w:rsidRDefault="007E7F74">
            <w:pPr>
              <w:pStyle w:val="affc"/>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w:t>
            </w:r>
            <w:r w:rsidR="00172A19">
              <w:rPr>
                <w:rFonts w:hAnsi="宋体"/>
                <w:sz w:val="24"/>
              </w:rPr>
              <w:t>22</w:t>
            </w:r>
          </w:p>
        </w:tc>
        <w:tc>
          <w:tcPr>
            <w:tcW w:w="2025" w:type="dxa"/>
            <w:vAlign w:val="center"/>
          </w:tcPr>
          <w:p w14:paraId="59DA6857" w14:textId="77777777" w:rsidR="006350A4" w:rsidRDefault="007E7F74">
            <w:pPr>
              <w:pStyle w:val="affc"/>
              <w:spacing w:line="300" w:lineRule="auto"/>
              <w:jc w:val="center"/>
              <w:rPr>
                <w:rFonts w:hAnsi="宋体"/>
                <w:sz w:val="24"/>
              </w:rPr>
            </w:pPr>
            <w:r>
              <w:rPr>
                <w:rFonts w:hAnsi="宋体" w:hint="eastAsia"/>
                <w:sz w:val="24"/>
              </w:rPr>
              <w:t>拟稿</w:t>
            </w:r>
          </w:p>
        </w:tc>
        <w:tc>
          <w:tcPr>
            <w:tcW w:w="3753" w:type="dxa"/>
            <w:vAlign w:val="center"/>
          </w:tcPr>
          <w:p w14:paraId="2AE1BA6F" w14:textId="4A5C6415" w:rsidR="006350A4" w:rsidRDefault="007E7F74">
            <w:pPr>
              <w:pStyle w:val="affc"/>
              <w:spacing w:line="300" w:lineRule="auto"/>
              <w:rPr>
                <w:rFonts w:hAnsi="宋体"/>
                <w:sz w:val="24"/>
              </w:rPr>
            </w:pPr>
            <w:r>
              <w:rPr>
                <w:rFonts w:hAnsi="宋体" w:hint="eastAsia"/>
                <w:sz w:val="24"/>
              </w:rPr>
              <w:t>文黎明</w:t>
            </w:r>
            <w:r w:rsidR="00405B3E">
              <w:rPr>
                <w:rFonts w:hAnsi="宋体" w:hint="eastAsia"/>
                <w:sz w:val="24"/>
              </w:rPr>
              <w:t>，</w:t>
            </w:r>
            <w:r w:rsidR="00405B3E" w:rsidRPr="00405B3E">
              <w:rPr>
                <w:rFonts w:hAnsi="宋体" w:hint="eastAsia"/>
                <w:sz w:val="24"/>
              </w:rPr>
              <w:t>巩博儒</w:t>
            </w:r>
          </w:p>
        </w:tc>
      </w:tr>
      <w:tr w:rsidR="006350A4" w14:paraId="4999856B" w14:textId="77777777">
        <w:trPr>
          <w:jc w:val="center"/>
        </w:trPr>
        <w:tc>
          <w:tcPr>
            <w:tcW w:w="1355" w:type="dxa"/>
            <w:vAlign w:val="center"/>
          </w:tcPr>
          <w:p w14:paraId="67A80D83" w14:textId="77777777" w:rsidR="006350A4" w:rsidRDefault="006350A4">
            <w:pPr>
              <w:pStyle w:val="affc"/>
              <w:spacing w:line="300" w:lineRule="auto"/>
              <w:jc w:val="center"/>
              <w:rPr>
                <w:rFonts w:hAnsi="宋体"/>
                <w:sz w:val="24"/>
              </w:rPr>
            </w:pPr>
          </w:p>
        </w:tc>
        <w:tc>
          <w:tcPr>
            <w:tcW w:w="1418" w:type="dxa"/>
            <w:vAlign w:val="center"/>
          </w:tcPr>
          <w:p w14:paraId="351B4D62" w14:textId="77777777" w:rsidR="006350A4" w:rsidRDefault="006350A4">
            <w:pPr>
              <w:pStyle w:val="affc"/>
              <w:spacing w:line="300" w:lineRule="auto"/>
              <w:jc w:val="center"/>
              <w:rPr>
                <w:rFonts w:hAnsi="宋体"/>
                <w:sz w:val="24"/>
              </w:rPr>
            </w:pPr>
          </w:p>
        </w:tc>
        <w:tc>
          <w:tcPr>
            <w:tcW w:w="2025" w:type="dxa"/>
            <w:vAlign w:val="center"/>
          </w:tcPr>
          <w:p w14:paraId="73746690" w14:textId="77777777" w:rsidR="006350A4" w:rsidRDefault="006350A4">
            <w:pPr>
              <w:pStyle w:val="affc"/>
              <w:spacing w:line="300" w:lineRule="auto"/>
              <w:jc w:val="center"/>
              <w:rPr>
                <w:rFonts w:hAnsi="宋体"/>
                <w:sz w:val="24"/>
              </w:rPr>
            </w:pPr>
          </w:p>
        </w:tc>
        <w:tc>
          <w:tcPr>
            <w:tcW w:w="3753" w:type="dxa"/>
            <w:vAlign w:val="center"/>
          </w:tcPr>
          <w:p w14:paraId="538FAAD5" w14:textId="77777777" w:rsidR="006350A4" w:rsidRDefault="006350A4">
            <w:pPr>
              <w:pStyle w:val="affc"/>
              <w:spacing w:line="300" w:lineRule="auto"/>
              <w:rPr>
                <w:rFonts w:hAnsi="宋体"/>
                <w:sz w:val="24"/>
              </w:rPr>
            </w:pPr>
          </w:p>
        </w:tc>
      </w:tr>
      <w:tr w:rsidR="006350A4" w14:paraId="1644FE2C" w14:textId="77777777">
        <w:trPr>
          <w:jc w:val="center"/>
        </w:trPr>
        <w:tc>
          <w:tcPr>
            <w:tcW w:w="1355" w:type="dxa"/>
            <w:vAlign w:val="center"/>
          </w:tcPr>
          <w:p w14:paraId="21A0441F" w14:textId="77777777" w:rsidR="006350A4" w:rsidRDefault="006350A4">
            <w:pPr>
              <w:pStyle w:val="affc"/>
              <w:spacing w:line="300" w:lineRule="auto"/>
              <w:jc w:val="center"/>
              <w:rPr>
                <w:rFonts w:hAnsi="宋体"/>
                <w:sz w:val="24"/>
              </w:rPr>
            </w:pPr>
          </w:p>
        </w:tc>
        <w:tc>
          <w:tcPr>
            <w:tcW w:w="1418" w:type="dxa"/>
            <w:vAlign w:val="center"/>
          </w:tcPr>
          <w:p w14:paraId="1C622278" w14:textId="77777777" w:rsidR="006350A4" w:rsidRDefault="006350A4">
            <w:pPr>
              <w:pStyle w:val="affc"/>
              <w:spacing w:line="300" w:lineRule="auto"/>
              <w:rPr>
                <w:rFonts w:hAnsi="宋体"/>
                <w:sz w:val="24"/>
              </w:rPr>
            </w:pPr>
          </w:p>
        </w:tc>
        <w:tc>
          <w:tcPr>
            <w:tcW w:w="2025" w:type="dxa"/>
          </w:tcPr>
          <w:p w14:paraId="7BD11AD3" w14:textId="77777777" w:rsidR="006350A4" w:rsidRDefault="006350A4"/>
        </w:tc>
        <w:tc>
          <w:tcPr>
            <w:tcW w:w="3753" w:type="dxa"/>
            <w:vAlign w:val="center"/>
          </w:tcPr>
          <w:p w14:paraId="1FFF0A90" w14:textId="77777777" w:rsidR="006350A4" w:rsidRDefault="006350A4">
            <w:pPr>
              <w:pStyle w:val="affc"/>
              <w:spacing w:line="300" w:lineRule="auto"/>
              <w:rPr>
                <w:rFonts w:hAnsi="宋体"/>
                <w:sz w:val="24"/>
              </w:rPr>
            </w:pPr>
          </w:p>
        </w:tc>
      </w:tr>
      <w:tr w:rsidR="006350A4" w14:paraId="23123D75" w14:textId="77777777">
        <w:trPr>
          <w:jc w:val="center"/>
        </w:trPr>
        <w:tc>
          <w:tcPr>
            <w:tcW w:w="1355" w:type="dxa"/>
            <w:vAlign w:val="center"/>
          </w:tcPr>
          <w:p w14:paraId="6FD798E0" w14:textId="77777777" w:rsidR="006350A4" w:rsidRDefault="006350A4">
            <w:pPr>
              <w:pStyle w:val="affc"/>
              <w:spacing w:line="300" w:lineRule="auto"/>
              <w:ind w:firstLineChars="150" w:firstLine="360"/>
              <w:rPr>
                <w:rFonts w:hAnsi="宋体"/>
                <w:sz w:val="24"/>
              </w:rPr>
            </w:pPr>
          </w:p>
        </w:tc>
        <w:tc>
          <w:tcPr>
            <w:tcW w:w="1418" w:type="dxa"/>
            <w:vAlign w:val="center"/>
          </w:tcPr>
          <w:p w14:paraId="3D10C0BC" w14:textId="77777777" w:rsidR="006350A4" w:rsidRDefault="006350A4">
            <w:pPr>
              <w:pStyle w:val="affc"/>
              <w:spacing w:line="300" w:lineRule="auto"/>
              <w:rPr>
                <w:rFonts w:hAnsi="宋体"/>
                <w:sz w:val="24"/>
              </w:rPr>
            </w:pPr>
          </w:p>
        </w:tc>
        <w:tc>
          <w:tcPr>
            <w:tcW w:w="2025" w:type="dxa"/>
          </w:tcPr>
          <w:p w14:paraId="46BED3C6" w14:textId="77777777" w:rsidR="006350A4" w:rsidRDefault="006350A4"/>
        </w:tc>
        <w:tc>
          <w:tcPr>
            <w:tcW w:w="3753" w:type="dxa"/>
            <w:vAlign w:val="center"/>
          </w:tcPr>
          <w:p w14:paraId="21CF26DA" w14:textId="77777777" w:rsidR="006350A4" w:rsidRDefault="006350A4">
            <w:pPr>
              <w:pStyle w:val="affc"/>
              <w:spacing w:line="300" w:lineRule="auto"/>
              <w:rPr>
                <w:rFonts w:hAnsi="宋体"/>
                <w:sz w:val="24"/>
              </w:rPr>
            </w:pPr>
          </w:p>
        </w:tc>
      </w:tr>
      <w:tr w:rsidR="006350A4" w14:paraId="10602B5C" w14:textId="77777777">
        <w:trPr>
          <w:jc w:val="center"/>
        </w:trPr>
        <w:tc>
          <w:tcPr>
            <w:tcW w:w="1355" w:type="dxa"/>
            <w:vAlign w:val="center"/>
          </w:tcPr>
          <w:p w14:paraId="0DCC7731" w14:textId="77777777" w:rsidR="006350A4" w:rsidRDefault="006350A4">
            <w:pPr>
              <w:pStyle w:val="affc"/>
              <w:spacing w:line="300" w:lineRule="auto"/>
              <w:jc w:val="center"/>
              <w:rPr>
                <w:rFonts w:hAnsi="宋体"/>
                <w:sz w:val="24"/>
              </w:rPr>
            </w:pPr>
          </w:p>
        </w:tc>
        <w:tc>
          <w:tcPr>
            <w:tcW w:w="1418" w:type="dxa"/>
            <w:vAlign w:val="center"/>
          </w:tcPr>
          <w:p w14:paraId="7805436D" w14:textId="77777777" w:rsidR="006350A4" w:rsidRDefault="006350A4">
            <w:pPr>
              <w:pStyle w:val="affc"/>
              <w:spacing w:line="300" w:lineRule="auto"/>
              <w:rPr>
                <w:rFonts w:hAnsi="宋体"/>
                <w:sz w:val="24"/>
              </w:rPr>
            </w:pPr>
          </w:p>
        </w:tc>
        <w:tc>
          <w:tcPr>
            <w:tcW w:w="2025" w:type="dxa"/>
            <w:vAlign w:val="center"/>
          </w:tcPr>
          <w:p w14:paraId="7CF8A860" w14:textId="77777777" w:rsidR="006350A4" w:rsidRDefault="006350A4">
            <w:pPr>
              <w:pStyle w:val="affc"/>
              <w:spacing w:line="300" w:lineRule="auto"/>
              <w:jc w:val="center"/>
              <w:rPr>
                <w:rFonts w:hAnsi="宋体"/>
                <w:sz w:val="24"/>
              </w:rPr>
            </w:pPr>
          </w:p>
        </w:tc>
        <w:tc>
          <w:tcPr>
            <w:tcW w:w="3753" w:type="dxa"/>
            <w:vAlign w:val="center"/>
          </w:tcPr>
          <w:p w14:paraId="6A606DC6" w14:textId="77777777" w:rsidR="006350A4" w:rsidRDefault="006350A4">
            <w:pPr>
              <w:pStyle w:val="affc"/>
              <w:spacing w:line="300" w:lineRule="auto"/>
              <w:rPr>
                <w:rFonts w:hAnsi="宋体"/>
                <w:sz w:val="24"/>
              </w:rPr>
            </w:pPr>
          </w:p>
        </w:tc>
      </w:tr>
      <w:tr w:rsidR="006350A4" w14:paraId="0EF305AC" w14:textId="77777777">
        <w:trPr>
          <w:jc w:val="center"/>
        </w:trPr>
        <w:tc>
          <w:tcPr>
            <w:tcW w:w="1355" w:type="dxa"/>
            <w:vAlign w:val="center"/>
          </w:tcPr>
          <w:p w14:paraId="546C2783" w14:textId="77777777" w:rsidR="006350A4" w:rsidRDefault="006350A4">
            <w:pPr>
              <w:pStyle w:val="affc"/>
              <w:spacing w:line="300" w:lineRule="auto"/>
              <w:jc w:val="center"/>
              <w:rPr>
                <w:rFonts w:hAnsi="宋体"/>
                <w:sz w:val="24"/>
              </w:rPr>
            </w:pPr>
          </w:p>
        </w:tc>
        <w:tc>
          <w:tcPr>
            <w:tcW w:w="1418" w:type="dxa"/>
            <w:vAlign w:val="center"/>
          </w:tcPr>
          <w:p w14:paraId="5434A42E" w14:textId="77777777" w:rsidR="006350A4" w:rsidRDefault="006350A4">
            <w:pPr>
              <w:pStyle w:val="affc"/>
              <w:spacing w:line="300" w:lineRule="auto"/>
              <w:rPr>
                <w:rFonts w:hAnsi="宋体"/>
                <w:sz w:val="24"/>
              </w:rPr>
            </w:pPr>
          </w:p>
        </w:tc>
        <w:tc>
          <w:tcPr>
            <w:tcW w:w="2025" w:type="dxa"/>
            <w:vAlign w:val="center"/>
          </w:tcPr>
          <w:p w14:paraId="028B5F84" w14:textId="77777777" w:rsidR="006350A4" w:rsidRDefault="006350A4">
            <w:pPr>
              <w:pStyle w:val="affc"/>
              <w:spacing w:line="300" w:lineRule="auto"/>
              <w:jc w:val="center"/>
              <w:rPr>
                <w:rFonts w:hAnsi="宋体"/>
                <w:sz w:val="24"/>
              </w:rPr>
            </w:pPr>
          </w:p>
        </w:tc>
        <w:tc>
          <w:tcPr>
            <w:tcW w:w="3753" w:type="dxa"/>
            <w:vAlign w:val="center"/>
          </w:tcPr>
          <w:p w14:paraId="37DC0686" w14:textId="77777777" w:rsidR="006350A4" w:rsidRDefault="006350A4">
            <w:pPr>
              <w:pStyle w:val="affc"/>
              <w:spacing w:line="300" w:lineRule="auto"/>
              <w:rPr>
                <w:rFonts w:hAnsi="宋体"/>
                <w:sz w:val="24"/>
              </w:rPr>
            </w:pPr>
          </w:p>
        </w:tc>
      </w:tr>
      <w:tr w:rsidR="006350A4" w14:paraId="15D197F4" w14:textId="77777777">
        <w:trPr>
          <w:jc w:val="center"/>
        </w:trPr>
        <w:tc>
          <w:tcPr>
            <w:tcW w:w="1355" w:type="dxa"/>
            <w:vAlign w:val="center"/>
          </w:tcPr>
          <w:p w14:paraId="1C2D4A70" w14:textId="77777777" w:rsidR="006350A4" w:rsidRDefault="006350A4">
            <w:pPr>
              <w:pStyle w:val="affc"/>
              <w:spacing w:line="300" w:lineRule="auto"/>
              <w:jc w:val="center"/>
              <w:rPr>
                <w:rFonts w:hAnsi="宋体"/>
                <w:sz w:val="24"/>
              </w:rPr>
            </w:pPr>
          </w:p>
        </w:tc>
        <w:tc>
          <w:tcPr>
            <w:tcW w:w="1418" w:type="dxa"/>
            <w:vAlign w:val="center"/>
          </w:tcPr>
          <w:p w14:paraId="108D71F3" w14:textId="77777777" w:rsidR="006350A4" w:rsidRDefault="006350A4">
            <w:pPr>
              <w:pStyle w:val="affc"/>
              <w:spacing w:line="300" w:lineRule="auto"/>
              <w:rPr>
                <w:rFonts w:hAnsi="宋体"/>
                <w:sz w:val="24"/>
              </w:rPr>
            </w:pPr>
          </w:p>
        </w:tc>
        <w:tc>
          <w:tcPr>
            <w:tcW w:w="2025" w:type="dxa"/>
            <w:vAlign w:val="center"/>
          </w:tcPr>
          <w:p w14:paraId="1D5920CA" w14:textId="77777777" w:rsidR="006350A4" w:rsidRDefault="006350A4">
            <w:pPr>
              <w:pStyle w:val="affc"/>
              <w:spacing w:line="300" w:lineRule="auto"/>
              <w:jc w:val="center"/>
              <w:rPr>
                <w:rFonts w:hAnsi="宋体"/>
                <w:sz w:val="24"/>
              </w:rPr>
            </w:pPr>
          </w:p>
        </w:tc>
        <w:tc>
          <w:tcPr>
            <w:tcW w:w="3753" w:type="dxa"/>
            <w:vAlign w:val="center"/>
          </w:tcPr>
          <w:p w14:paraId="7F4BB0FB" w14:textId="77777777" w:rsidR="006350A4" w:rsidRDefault="006350A4">
            <w:pPr>
              <w:pStyle w:val="affc"/>
              <w:spacing w:line="300" w:lineRule="auto"/>
              <w:rPr>
                <w:rFonts w:hAnsi="宋体"/>
                <w:sz w:val="24"/>
              </w:rPr>
            </w:pPr>
          </w:p>
        </w:tc>
      </w:tr>
      <w:tr w:rsidR="006350A4" w14:paraId="10CD6778" w14:textId="77777777">
        <w:trPr>
          <w:jc w:val="center"/>
        </w:trPr>
        <w:tc>
          <w:tcPr>
            <w:tcW w:w="1355" w:type="dxa"/>
            <w:vAlign w:val="center"/>
          </w:tcPr>
          <w:p w14:paraId="24BF2E67" w14:textId="77777777" w:rsidR="006350A4" w:rsidRDefault="006350A4">
            <w:pPr>
              <w:pStyle w:val="affc"/>
              <w:spacing w:line="300" w:lineRule="auto"/>
              <w:rPr>
                <w:rFonts w:hAnsi="宋体"/>
                <w:sz w:val="24"/>
              </w:rPr>
            </w:pPr>
          </w:p>
        </w:tc>
        <w:tc>
          <w:tcPr>
            <w:tcW w:w="1418" w:type="dxa"/>
            <w:vAlign w:val="center"/>
          </w:tcPr>
          <w:p w14:paraId="5563F930" w14:textId="77777777" w:rsidR="006350A4" w:rsidRDefault="006350A4">
            <w:pPr>
              <w:pStyle w:val="affc"/>
              <w:spacing w:line="300" w:lineRule="auto"/>
              <w:rPr>
                <w:rFonts w:hAnsi="宋体"/>
                <w:sz w:val="24"/>
              </w:rPr>
            </w:pPr>
          </w:p>
        </w:tc>
        <w:tc>
          <w:tcPr>
            <w:tcW w:w="2025" w:type="dxa"/>
            <w:vAlign w:val="center"/>
          </w:tcPr>
          <w:p w14:paraId="775B831F" w14:textId="77777777" w:rsidR="006350A4" w:rsidRDefault="006350A4">
            <w:pPr>
              <w:pStyle w:val="affc"/>
              <w:spacing w:line="300" w:lineRule="auto"/>
              <w:rPr>
                <w:rFonts w:hAnsi="宋体"/>
                <w:sz w:val="24"/>
              </w:rPr>
            </w:pPr>
          </w:p>
        </w:tc>
        <w:tc>
          <w:tcPr>
            <w:tcW w:w="3753" w:type="dxa"/>
            <w:vAlign w:val="center"/>
          </w:tcPr>
          <w:p w14:paraId="0CC2308E" w14:textId="77777777" w:rsidR="006350A4" w:rsidRDefault="006350A4">
            <w:pPr>
              <w:pStyle w:val="affc"/>
              <w:spacing w:line="300" w:lineRule="auto"/>
              <w:rPr>
                <w:rFonts w:hAnsi="宋体"/>
                <w:sz w:val="24"/>
              </w:rPr>
            </w:pPr>
          </w:p>
        </w:tc>
      </w:tr>
      <w:tr w:rsidR="006350A4" w14:paraId="07DB4750" w14:textId="77777777">
        <w:trPr>
          <w:jc w:val="center"/>
        </w:trPr>
        <w:tc>
          <w:tcPr>
            <w:tcW w:w="1355" w:type="dxa"/>
            <w:vAlign w:val="center"/>
          </w:tcPr>
          <w:p w14:paraId="33071CB1" w14:textId="77777777" w:rsidR="006350A4" w:rsidRDefault="006350A4">
            <w:pPr>
              <w:pStyle w:val="affc"/>
              <w:spacing w:line="300" w:lineRule="auto"/>
              <w:rPr>
                <w:rFonts w:hAnsi="宋体"/>
                <w:sz w:val="24"/>
              </w:rPr>
            </w:pPr>
          </w:p>
        </w:tc>
        <w:tc>
          <w:tcPr>
            <w:tcW w:w="1418" w:type="dxa"/>
            <w:vAlign w:val="center"/>
          </w:tcPr>
          <w:p w14:paraId="32E491B0" w14:textId="77777777" w:rsidR="006350A4" w:rsidRDefault="006350A4">
            <w:pPr>
              <w:pStyle w:val="affc"/>
              <w:spacing w:line="300" w:lineRule="auto"/>
              <w:rPr>
                <w:rFonts w:hAnsi="宋体"/>
                <w:sz w:val="24"/>
              </w:rPr>
            </w:pPr>
          </w:p>
        </w:tc>
        <w:tc>
          <w:tcPr>
            <w:tcW w:w="2025" w:type="dxa"/>
            <w:vAlign w:val="center"/>
          </w:tcPr>
          <w:p w14:paraId="05B5C92F" w14:textId="77777777" w:rsidR="006350A4" w:rsidRDefault="006350A4">
            <w:pPr>
              <w:pStyle w:val="affc"/>
              <w:spacing w:line="300" w:lineRule="auto"/>
              <w:rPr>
                <w:rFonts w:hAnsi="宋体"/>
                <w:sz w:val="24"/>
              </w:rPr>
            </w:pPr>
          </w:p>
        </w:tc>
        <w:tc>
          <w:tcPr>
            <w:tcW w:w="3753" w:type="dxa"/>
            <w:vAlign w:val="center"/>
          </w:tcPr>
          <w:p w14:paraId="29F3C50D" w14:textId="77777777" w:rsidR="006350A4" w:rsidRDefault="006350A4">
            <w:pPr>
              <w:pStyle w:val="affc"/>
              <w:spacing w:line="300" w:lineRule="auto"/>
              <w:rPr>
                <w:rFonts w:hAnsi="宋体"/>
                <w:sz w:val="24"/>
              </w:rPr>
            </w:pPr>
          </w:p>
        </w:tc>
      </w:tr>
      <w:tr w:rsidR="006350A4" w14:paraId="68D62C66" w14:textId="77777777">
        <w:trPr>
          <w:jc w:val="center"/>
        </w:trPr>
        <w:tc>
          <w:tcPr>
            <w:tcW w:w="1355" w:type="dxa"/>
            <w:vAlign w:val="center"/>
          </w:tcPr>
          <w:p w14:paraId="024B7566" w14:textId="77777777" w:rsidR="006350A4" w:rsidRDefault="006350A4">
            <w:pPr>
              <w:pStyle w:val="affc"/>
              <w:spacing w:line="300" w:lineRule="auto"/>
              <w:rPr>
                <w:rFonts w:hAnsi="宋体"/>
                <w:sz w:val="24"/>
              </w:rPr>
            </w:pPr>
          </w:p>
        </w:tc>
        <w:tc>
          <w:tcPr>
            <w:tcW w:w="1418" w:type="dxa"/>
            <w:vAlign w:val="center"/>
          </w:tcPr>
          <w:p w14:paraId="23E37969" w14:textId="77777777" w:rsidR="006350A4" w:rsidRDefault="006350A4">
            <w:pPr>
              <w:pStyle w:val="affc"/>
              <w:spacing w:line="300" w:lineRule="auto"/>
              <w:rPr>
                <w:rFonts w:hAnsi="宋体"/>
                <w:sz w:val="24"/>
              </w:rPr>
            </w:pPr>
          </w:p>
        </w:tc>
        <w:tc>
          <w:tcPr>
            <w:tcW w:w="2025" w:type="dxa"/>
            <w:vAlign w:val="center"/>
          </w:tcPr>
          <w:p w14:paraId="68B58331" w14:textId="77777777" w:rsidR="006350A4" w:rsidRDefault="006350A4">
            <w:pPr>
              <w:pStyle w:val="affc"/>
              <w:spacing w:line="300" w:lineRule="auto"/>
              <w:rPr>
                <w:rFonts w:hAnsi="宋体"/>
                <w:sz w:val="24"/>
              </w:rPr>
            </w:pPr>
          </w:p>
        </w:tc>
        <w:tc>
          <w:tcPr>
            <w:tcW w:w="3753" w:type="dxa"/>
            <w:vAlign w:val="center"/>
          </w:tcPr>
          <w:p w14:paraId="1676DBAD" w14:textId="77777777" w:rsidR="006350A4" w:rsidRDefault="006350A4">
            <w:pPr>
              <w:pStyle w:val="affc"/>
              <w:spacing w:line="300" w:lineRule="auto"/>
              <w:rPr>
                <w:rFonts w:hAnsi="宋体"/>
                <w:sz w:val="24"/>
              </w:rPr>
            </w:pPr>
          </w:p>
        </w:tc>
      </w:tr>
    </w:tbl>
    <w:p w14:paraId="7B7239DD" w14:textId="77777777" w:rsidR="006350A4" w:rsidRDefault="006350A4">
      <w:pPr>
        <w:spacing w:line="300" w:lineRule="auto"/>
        <w:rPr>
          <w:rFonts w:hAnsi="宋体"/>
        </w:rPr>
      </w:pPr>
    </w:p>
    <w:p w14:paraId="2543B187" w14:textId="77777777" w:rsidR="006350A4" w:rsidRDefault="006350A4">
      <w:pPr>
        <w:spacing w:line="360" w:lineRule="auto"/>
        <w:rPr>
          <w:rFonts w:hAnsi="宋体"/>
        </w:rPr>
      </w:pPr>
    </w:p>
    <w:p w14:paraId="30FE5B84" w14:textId="77777777" w:rsidR="006350A4" w:rsidRDefault="006350A4">
      <w:pPr>
        <w:spacing w:line="360" w:lineRule="auto"/>
        <w:rPr>
          <w:rFonts w:hAnsi="宋体"/>
        </w:rPr>
      </w:pPr>
    </w:p>
    <w:p w14:paraId="290997C5" w14:textId="77777777" w:rsidR="006350A4" w:rsidRDefault="006350A4">
      <w:pPr>
        <w:spacing w:line="360" w:lineRule="auto"/>
        <w:rPr>
          <w:rFonts w:hAnsi="宋体"/>
        </w:rPr>
      </w:pPr>
    </w:p>
    <w:p w14:paraId="690E80E3" w14:textId="77777777" w:rsidR="001C78A8" w:rsidRDefault="007E7F74" w:rsidP="001C78A8">
      <w:pPr>
        <w:widowControl/>
        <w:jc w:val="center"/>
        <w:rPr>
          <w:noProof/>
        </w:rPr>
      </w:pPr>
      <w:r>
        <w:br w:type="page"/>
      </w:r>
      <w:r>
        <w:rPr>
          <w:rFonts w:hint="eastAsia"/>
        </w:rPr>
        <w:lastRenderedPageBreak/>
        <w:t>目</w:t>
      </w:r>
      <w:r>
        <w:rPr>
          <w:rFonts w:hint="eastAsia"/>
        </w:rPr>
        <w:t xml:space="preserve">        </w:t>
      </w:r>
      <w:r>
        <w:rPr>
          <w:rFonts w:hint="eastAsia"/>
        </w:rPr>
        <w:t>录</w:t>
      </w:r>
      <w:r>
        <w:rPr>
          <w:rFonts w:cs="宋体"/>
          <w:b/>
          <w:bCs/>
          <w:sz w:val="21"/>
          <w:szCs w:val="21"/>
        </w:rPr>
        <w:fldChar w:fldCharType="begin"/>
      </w:r>
      <w:r>
        <w:rPr>
          <w:sz w:val="21"/>
          <w:szCs w:val="21"/>
        </w:rPr>
        <w:instrText xml:space="preserve"> TOC \o "1-3" \h \z \u </w:instrText>
      </w:r>
      <w:r>
        <w:rPr>
          <w:rFonts w:cs="宋体"/>
          <w:b/>
          <w:bCs/>
          <w:sz w:val="21"/>
          <w:szCs w:val="21"/>
        </w:rPr>
        <w:fldChar w:fldCharType="separate"/>
      </w:r>
    </w:p>
    <w:p w14:paraId="6C736545" w14:textId="581EB8B5" w:rsidR="001C78A8" w:rsidRPr="004E0A57" w:rsidRDefault="00087501">
      <w:pPr>
        <w:pStyle w:val="TOC1"/>
        <w:rPr>
          <w:rFonts w:ascii="等线" w:eastAsia="等线" w:hAnsi="等线"/>
          <w:bCs w:val="0"/>
          <w:iCs w:val="0"/>
          <w:noProof/>
          <w:sz w:val="21"/>
          <w:szCs w:val="22"/>
        </w:rPr>
      </w:pPr>
      <w:hyperlink w:anchor="_Toc3835762" w:history="1">
        <w:r w:rsidR="001C78A8" w:rsidRPr="00EF0779">
          <w:rPr>
            <w:rStyle w:val="afc"/>
            <w:noProof/>
          </w:rPr>
          <w:t>第一章</w:t>
        </w:r>
        <w:r w:rsidR="001C78A8" w:rsidRPr="004E0A57">
          <w:rPr>
            <w:rFonts w:ascii="等线" w:eastAsia="等线" w:hAnsi="等线"/>
            <w:bCs w:val="0"/>
            <w:iCs w:val="0"/>
            <w:noProof/>
            <w:sz w:val="21"/>
            <w:szCs w:val="22"/>
          </w:rPr>
          <w:tab/>
        </w:r>
        <w:r w:rsidR="001C78A8" w:rsidRPr="00EF0779">
          <w:rPr>
            <w:rStyle w:val="afc"/>
            <w:noProof/>
          </w:rPr>
          <w:t>概述</w:t>
        </w:r>
        <w:r w:rsidR="001C78A8">
          <w:rPr>
            <w:noProof/>
            <w:webHidden/>
          </w:rPr>
          <w:tab/>
        </w:r>
        <w:r w:rsidR="001C78A8">
          <w:rPr>
            <w:noProof/>
            <w:webHidden/>
          </w:rPr>
          <w:fldChar w:fldCharType="begin"/>
        </w:r>
        <w:r w:rsidR="001C78A8">
          <w:rPr>
            <w:noProof/>
            <w:webHidden/>
          </w:rPr>
          <w:instrText xml:space="preserve"> PAGEREF _Toc3835762 \h </w:instrText>
        </w:r>
        <w:r w:rsidR="001C78A8">
          <w:rPr>
            <w:noProof/>
            <w:webHidden/>
          </w:rPr>
        </w:r>
        <w:r w:rsidR="001C78A8">
          <w:rPr>
            <w:noProof/>
            <w:webHidden/>
          </w:rPr>
          <w:fldChar w:fldCharType="separate"/>
        </w:r>
        <w:r w:rsidR="001C78A8">
          <w:rPr>
            <w:noProof/>
            <w:webHidden/>
          </w:rPr>
          <w:t>1</w:t>
        </w:r>
        <w:r w:rsidR="001C78A8">
          <w:rPr>
            <w:noProof/>
            <w:webHidden/>
          </w:rPr>
          <w:fldChar w:fldCharType="end"/>
        </w:r>
      </w:hyperlink>
    </w:p>
    <w:p w14:paraId="2200FBFC" w14:textId="2E628096" w:rsidR="001C78A8" w:rsidRPr="004E0A57" w:rsidRDefault="00087501">
      <w:pPr>
        <w:pStyle w:val="TOC2"/>
        <w:rPr>
          <w:rFonts w:ascii="等线" w:eastAsia="等线" w:hAnsi="等线"/>
          <w:bCs w:val="0"/>
          <w:noProof/>
          <w:sz w:val="21"/>
          <w:szCs w:val="22"/>
        </w:rPr>
      </w:pPr>
      <w:hyperlink w:anchor="_Toc3835763" w:history="1">
        <w:r w:rsidR="001C78A8" w:rsidRPr="00EF0779">
          <w:rPr>
            <w:rStyle w:val="afc"/>
            <w:noProof/>
            <w:snapToGrid w:val="0"/>
            <w:w w:val="0"/>
            <w:kern w:val="0"/>
          </w:rPr>
          <w:t>1.1</w:t>
        </w:r>
        <w:r w:rsidR="001C78A8" w:rsidRPr="004E0A57">
          <w:rPr>
            <w:rFonts w:ascii="等线" w:eastAsia="等线" w:hAnsi="等线"/>
            <w:bCs w:val="0"/>
            <w:noProof/>
            <w:sz w:val="21"/>
            <w:szCs w:val="22"/>
          </w:rPr>
          <w:tab/>
        </w:r>
        <w:r w:rsidR="001C78A8" w:rsidRPr="00EF0779">
          <w:rPr>
            <w:rStyle w:val="afc"/>
            <w:noProof/>
          </w:rPr>
          <w:t>测试目的</w:t>
        </w:r>
        <w:r w:rsidR="001C78A8">
          <w:rPr>
            <w:noProof/>
            <w:webHidden/>
          </w:rPr>
          <w:tab/>
        </w:r>
        <w:r w:rsidR="001C78A8">
          <w:rPr>
            <w:noProof/>
            <w:webHidden/>
          </w:rPr>
          <w:fldChar w:fldCharType="begin"/>
        </w:r>
        <w:r w:rsidR="001C78A8">
          <w:rPr>
            <w:noProof/>
            <w:webHidden/>
          </w:rPr>
          <w:instrText xml:space="preserve"> PAGEREF _Toc3835763 \h </w:instrText>
        </w:r>
        <w:r w:rsidR="001C78A8">
          <w:rPr>
            <w:noProof/>
            <w:webHidden/>
          </w:rPr>
        </w:r>
        <w:r w:rsidR="001C78A8">
          <w:rPr>
            <w:noProof/>
            <w:webHidden/>
          </w:rPr>
          <w:fldChar w:fldCharType="separate"/>
        </w:r>
        <w:r w:rsidR="001C78A8">
          <w:rPr>
            <w:noProof/>
            <w:webHidden/>
          </w:rPr>
          <w:t>1</w:t>
        </w:r>
        <w:r w:rsidR="001C78A8">
          <w:rPr>
            <w:noProof/>
            <w:webHidden/>
          </w:rPr>
          <w:fldChar w:fldCharType="end"/>
        </w:r>
      </w:hyperlink>
    </w:p>
    <w:p w14:paraId="1ACFA606" w14:textId="4575C2E9" w:rsidR="001C78A8" w:rsidRPr="004E0A57" w:rsidRDefault="00087501">
      <w:pPr>
        <w:pStyle w:val="TOC2"/>
        <w:rPr>
          <w:rFonts w:ascii="等线" w:eastAsia="等线" w:hAnsi="等线"/>
          <w:bCs w:val="0"/>
          <w:noProof/>
          <w:sz w:val="21"/>
          <w:szCs w:val="22"/>
        </w:rPr>
      </w:pPr>
      <w:hyperlink w:anchor="_Toc3835764" w:history="1">
        <w:r w:rsidR="001C78A8" w:rsidRPr="00EF0779">
          <w:rPr>
            <w:rStyle w:val="afc"/>
            <w:noProof/>
            <w:snapToGrid w:val="0"/>
            <w:w w:val="0"/>
            <w:kern w:val="0"/>
          </w:rPr>
          <w:t>1.2</w:t>
        </w:r>
        <w:r w:rsidR="001C78A8" w:rsidRPr="004E0A57">
          <w:rPr>
            <w:rFonts w:ascii="等线" w:eastAsia="等线" w:hAnsi="等线"/>
            <w:bCs w:val="0"/>
            <w:noProof/>
            <w:sz w:val="21"/>
            <w:szCs w:val="22"/>
          </w:rPr>
          <w:tab/>
        </w:r>
        <w:r w:rsidR="001C78A8" w:rsidRPr="00EF0779">
          <w:rPr>
            <w:rStyle w:val="afc"/>
            <w:noProof/>
          </w:rPr>
          <w:t>测试对象及范围</w:t>
        </w:r>
        <w:r w:rsidR="001C78A8">
          <w:rPr>
            <w:noProof/>
            <w:webHidden/>
          </w:rPr>
          <w:tab/>
        </w:r>
        <w:r w:rsidR="001C78A8">
          <w:rPr>
            <w:noProof/>
            <w:webHidden/>
          </w:rPr>
          <w:fldChar w:fldCharType="begin"/>
        </w:r>
        <w:r w:rsidR="001C78A8">
          <w:rPr>
            <w:noProof/>
            <w:webHidden/>
          </w:rPr>
          <w:instrText xml:space="preserve"> PAGEREF _Toc3835764 \h </w:instrText>
        </w:r>
        <w:r w:rsidR="001C78A8">
          <w:rPr>
            <w:noProof/>
            <w:webHidden/>
          </w:rPr>
        </w:r>
        <w:r w:rsidR="001C78A8">
          <w:rPr>
            <w:noProof/>
            <w:webHidden/>
          </w:rPr>
          <w:fldChar w:fldCharType="separate"/>
        </w:r>
        <w:r w:rsidR="001C78A8">
          <w:rPr>
            <w:noProof/>
            <w:webHidden/>
          </w:rPr>
          <w:t>1</w:t>
        </w:r>
        <w:r w:rsidR="001C78A8">
          <w:rPr>
            <w:noProof/>
            <w:webHidden/>
          </w:rPr>
          <w:fldChar w:fldCharType="end"/>
        </w:r>
      </w:hyperlink>
    </w:p>
    <w:p w14:paraId="2B2105DA" w14:textId="5F883693" w:rsidR="001C78A8" w:rsidRPr="004E0A57" w:rsidRDefault="00087501">
      <w:pPr>
        <w:pStyle w:val="TOC3"/>
        <w:tabs>
          <w:tab w:val="left" w:pos="1260"/>
          <w:tab w:val="right" w:leader="dot" w:pos="8302"/>
        </w:tabs>
        <w:rPr>
          <w:rFonts w:ascii="等线" w:eastAsia="等线" w:hAnsi="等线"/>
          <w:noProof/>
          <w:sz w:val="21"/>
          <w:szCs w:val="22"/>
        </w:rPr>
      </w:pPr>
      <w:hyperlink w:anchor="_Toc3835765" w:history="1">
        <w:r w:rsidR="001C78A8" w:rsidRPr="00EF0779">
          <w:rPr>
            <w:rStyle w:val="afc"/>
            <w:noProof/>
          </w:rPr>
          <w:t>1.2.1</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_Toc3835765 \h </w:instrText>
        </w:r>
        <w:r w:rsidR="001C78A8">
          <w:rPr>
            <w:noProof/>
            <w:webHidden/>
          </w:rPr>
        </w:r>
        <w:r w:rsidR="001C78A8">
          <w:rPr>
            <w:noProof/>
            <w:webHidden/>
          </w:rPr>
          <w:fldChar w:fldCharType="separate"/>
        </w:r>
        <w:r w:rsidR="001C78A8">
          <w:rPr>
            <w:noProof/>
            <w:webHidden/>
          </w:rPr>
          <w:t>1</w:t>
        </w:r>
        <w:r w:rsidR="001C78A8">
          <w:rPr>
            <w:noProof/>
            <w:webHidden/>
          </w:rPr>
          <w:fldChar w:fldCharType="end"/>
        </w:r>
      </w:hyperlink>
    </w:p>
    <w:p w14:paraId="2CEA5596" w14:textId="66DCB7F0" w:rsidR="001C78A8" w:rsidRPr="004E0A57" w:rsidRDefault="00087501">
      <w:pPr>
        <w:pStyle w:val="TOC3"/>
        <w:tabs>
          <w:tab w:val="left" w:pos="1260"/>
          <w:tab w:val="right" w:leader="dot" w:pos="8302"/>
        </w:tabs>
        <w:rPr>
          <w:rFonts w:ascii="等线" w:eastAsia="等线" w:hAnsi="等线"/>
          <w:noProof/>
          <w:sz w:val="21"/>
          <w:szCs w:val="22"/>
        </w:rPr>
      </w:pPr>
      <w:hyperlink w:anchor="_Toc3835766" w:history="1">
        <w:r w:rsidR="001C78A8" w:rsidRPr="00EF0779">
          <w:rPr>
            <w:rStyle w:val="afc"/>
            <w:noProof/>
          </w:rPr>
          <w:t>1.2.2</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_Toc3835766 \h </w:instrText>
        </w:r>
        <w:r w:rsidR="001C78A8">
          <w:rPr>
            <w:noProof/>
            <w:webHidden/>
          </w:rPr>
        </w:r>
        <w:r w:rsidR="001C78A8">
          <w:rPr>
            <w:noProof/>
            <w:webHidden/>
          </w:rPr>
          <w:fldChar w:fldCharType="separate"/>
        </w:r>
        <w:r w:rsidR="001C78A8">
          <w:rPr>
            <w:noProof/>
            <w:webHidden/>
          </w:rPr>
          <w:t>1</w:t>
        </w:r>
        <w:r w:rsidR="001C78A8">
          <w:rPr>
            <w:noProof/>
            <w:webHidden/>
          </w:rPr>
          <w:fldChar w:fldCharType="end"/>
        </w:r>
      </w:hyperlink>
    </w:p>
    <w:p w14:paraId="34E229B8" w14:textId="4F37A55C" w:rsidR="001C78A8" w:rsidRPr="004E0A57" w:rsidRDefault="00087501">
      <w:pPr>
        <w:pStyle w:val="TOC3"/>
        <w:tabs>
          <w:tab w:val="left" w:pos="1260"/>
          <w:tab w:val="right" w:leader="dot" w:pos="8302"/>
        </w:tabs>
        <w:rPr>
          <w:rFonts w:ascii="等线" w:eastAsia="等线" w:hAnsi="等线"/>
          <w:noProof/>
          <w:sz w:val="21"/>
          <w:szCs w:val="22"/>
        </w:rPr>
      </w:pPr>
      <w:hyperlink w:anchor="_Toc3835767" w:history="1">
        <w:r w:rsidR="001C78A8" w:rsidRPr="00EF0779">
          <w:rPr>
            <w:rStyle w:val="afc"/>
            <w:noProof/>
          </w:rPr>
          <w:t>1.2.3</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_Toc3835767 \h </w:instrText>
        </w:r>
        <w:r w:rsidR="001C78A8">
          <w:rPr>
            <w:noProof/>
            <w:webHidden/>
          </w:rPr>
        </w:r>
        <w:r w:rsidR="001C78A8">
          <w:rPr>
            <w:noProof/>
            <w:webHidden/>
          </w:rPr>
          <w:fldChar w:fldCharType="separate"/>
        </w:r>
        <w:r w:rsidR="001C78A8">
          <w:rPr>
            <w:noProof/>
            <w:webHidden/>
          </w:rPr>
          <w:t>2</w:t>
        </w:r>
        <w:r w:rsidR="001C78A8">
          <w:rPr>
            <w:noProof/>
            <w:webHidden/>
          </w:rPr>
          <w:fldChar w:fldCharType="end"/>
        </w:r>
      </w:hyperlink>
    </w:p>
    <w:p w14:paraId="63674398" w14:textId="2F3822C4" w:rsidR="001C78A8" w:rsidRPr="004E0A57" w:rsidRDefault="00087501">
      <w:pPr>
        <w:pStyle w:val="TOC3"/>
        <w:tabs>
          <w:tab w:val="left" w:pos="1260"/>
          <w:tab w:val="right" w:leader="dot" w:pos="8302"/>
        </w:tabs>
        <w:rPr>
          <w:rFonts w:ascii="等线" w:eastAsia="等线" w:hAnsi="等线"/>
          <w:noProof/>
          <w:sz w:val="21"/>
          <w:szCs w:val="22"/>
        </w:rPr>
      </w:pPr>
      <w:hyperlink w:anchor="_Toc3835768" w:history="1">
        <w:r w:rsidR="001C78A8" w:rsidRPr="00EF0779">
          <w:rPr>
            <w:rStyle w:val="afc"/>
            <w:noProof/>
          </w:rPr>
          <w:t>1.2.4</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_Toc3835768 \h </w:instrText>
        </w:r>
        <w:r w:rsidR="001C78A8">
          <w:rPr>
            <w:noProof/>
            <w:webHidden/>
          </w:rPr>
        </w:r>
        <w:r w:rsidR="001C78A8">
          <w:rPr>
            <w:noProof/>
            <w:webHidden/>
          </w:rPr>
          <w:fldChar w:fldCharType="separate"/>
        </w:r>
        <w:r w:rsidR="001C78A8">
          <w:rPr>
            <w:noProof/>
            <w:webHidden/>
          </w:rPr>
          <w:t>2</w:t>
        </w:r>
        <w:r w:rsidR="001C78A8">
          <w:rPr>
            <w:noProof/>
            <w:webHidden/>
          </w:rPr>
          <w:fldChar w:fldCharType="end"/>
        </w:r>
      </w:hyperlink>
    </w:p>
    <w:p w14:paraId="0B991090" w14:textId="7D2BC2B3" w:rsidR="001C78A8" w:rsidRPr="004E0A57" w:rsidRDefault="00087501">
      <w:pPr>
        <w:pStyle w:val="TOC3"/>
        <w:tabs>
          <w:tab w:val="left" w:pos="1260"/>
          <w:tab w:val="right" w:leader="dot" w:pos="8302"/>
        </w:tabs>
        <w:rPr>
          <w:rFonts w:ascii="等线" w:eastAsia="等线" w:hAnsi="等线"/>
          <w:noProof/>
          <w:sz w:val="21"/>
          <w:szCs w:val="22"/>
        </w:rPr>
      </w:pPr>
      <w:hyperlink w:anchor="_Toc3835769" w:history="1">
        <w:r w:rsidR="001C78A8" w:rsidRPr="00EF0779">
          <w:rPr>
            <w:rStyle w:val="afc"/>
            <w:noProof/>
          </w:rPr>
          <w:t>1.2.5</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_Toc3835769 \h </w:instrText>
        </w:r>
        <w:r w:rsidR="001C78A8">
          <w:rPr>
            <w:noProof/>
            <w:webHidden/>
          </w:rPr>
        </w:r>
        <w:r w:rsidR="001C78A8">
          <w:rPr>
            <w:noProof/>
            <w:webHidden/>
          </w:rPr>
          <w:fldChar w:fldCharType="separate"/>
        </w:r>
        <w:r w:rsidR="001C78A8">
          <w:rPr>
            <w:noProof/>
            <w:webHidden/>
          </w:rPr>
          <w:t>3</w:t>
        </w:r>
        <w:r w:rsidR="001C78A8">
          <w:rPr>
            <w:noProof/>
            <w:webHidden/>
          </w:rPr>
          <w:fldChar w:fldCharType="end"/>
        </w:r>
      </w:hyperlink>
    </w:p>
    <w:p w14:paraId="0A1D1ED6" w14:textId="68DEDE8D" w:rsidR="001C78A8" w:rsidRPr="004E0A57" w:rsidRDefault="00087501">
      <w:pPr>
        <w:pStyle w:val="TOC3"/>
        <w:tabs>
          <w:tab w:val="left" w:pos="1260"/>
          <w:tab w:val="right" w:leader="dot" w:pos="8302"/>
        </w:tabs>
        <w:rPr>
          <w:rFonts w:ascii="等线" w:eastAsia="等线" w:hAnsi="等线"/>
          <w:noProof/>
          <w:sz w:val="21"/>
          <w:szCs w:val="22"/>
        </w:rPr>
      </w:pPr>
      <w:hyperlink w:anchor="_Toc3835770" w:history="1">
        <w:r w:rsidR="001C78A8" w:rsidRPr="00EF0779">
          <w:rPr>
            <w:rStyle w:val="afc"/>
            <w:noProof/>
          </w:rPr>
          <w:t>1.2.6</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_Toc3835770 \h </w:instrText>
        </w:r>
        <w:r w:rsidR="001C78A8">
          <w:rPr>
            <w:noProof/>
            <w:webHidden/>
          </w:rPr>
        </w:r>
        <w:r w:rsidR="001C78A8">
          <w:rPr>
            <w:noProof/>
            <w:webHidden/>
          </w:rPr>
          <w:fldChar w:fldCharType="separate"/>
        </w:r>
        <w:r w:rsidR="001C78A8">
          <w:rPr>
            <w:noProof/>
            <w:webHidden/>
          </w:rPr>
          <w:t>3</w:t>
        </w:r>
        <w:r w:rsidR="001C78A8">
          <w:rPr>
            <w:noProof/>
            <w:webHidden/>
          </w:rPr>
          <w:fldChar w:fldCharType="end"/>
        </w:r>
      </w:hyperlink>
    </w:p>
    <w:p w14:paraId="1A34A5E7" w14:textId="412E5EE5" w:rsidR="001C78A8" w:rsidRPr="004E0A57" w:rsidRDefault="00087501">
      <w:pPr>
        <w:pStyle w:val="TOC3"/>
        <w:tabs>
          <w:tab w:val="left" w:pos="1260"/>
          <w:tab w:val="right" w:leader="dot" w:pos="8302"/>
        </w:tabs>
        <w:rPr>
          <w:rFonts w:ascii="等线" w:eastAsia="等线" w:hAnsi="等线"/>
          <w:noProof/>
          <w:sz w:val="21"/>
          <w:szCs w:val="22"/>
        </w:rPr>
      </w:pPr>
      <w:hyperlink w:anchor="_Toc3835771" w:history="1">
        <w:r w:rsidR="001C78A8" w:rsidRPr="00EF0779">
          <w:rPr>
            <w:rStyle w:val="afc"/>
            <w:noProof/>
          </w:rPr>
          <w:t>1.2.7</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_Toc3835771 \h </w:instrText>
        </w:r>
        <w:r w:rsidR="001C78A8">
          <w:rPr>
            <w:noProof/>
            <w:webHidden/>
          </w:rPr>
        </w:r>
        <w:r w:rsidR="001C78A8">
          <w:rPr>
            <w:noProof/>
            <w:webHidden/>
          </w:rPr>
          <w:fldChar w:fldCharType="separate"/>
        </w:r>
        <w:r w:rsidR="001C78A8">
          <w:rPr>
            <w:noProof/>
            <w:webHidden/>
          </w:rPr>
          <w:t>4</w:t>
        </w:r>
        <w:r w:rsidR="001C78A8">
          <w:rPr>
            <w:noProof/>
            <w:webHidden/>
          </w:rPr>
          <w:fldChar w:fldCharType="end"/>
        </w:r>
      </w:hyperlink>
    </w:p>
    <w:p w14:paraId="70CD3E32" w14:textId="4F2CA185" w:rsidR="001C78A8" w:rsidRPr="004E0A57" w:rsidRDefault="00087501">
      <w:pPr>
        <w:pStyle w:val="TOC3"/>
        <w:tabs>
          <w:tab w:val="left" w:pos="1260"/>
          <w:tab w:val="right" w:leader="dot" w:pos="8302"/>
        </w:tabs>
        <w:rPr>
          <w:rFonts w:ascii="等线" w:eastAsia="等线" w:hAnsi="等线"/>
          <w:noProof/>
          <w:sz w:val="21"/>
          <w:szCs w:val="22"/>
        </w:rPr>
      </w:pPr>
      <w:hyperlink w:anchor="_Toc3835772" w:history="1">
        <w:r w:rsidR="001C78A8" w:rsidRPr="00EF0779">
          <w:rPr>
            <w:rStyle w:val="afc"/>
            <w:noProof/>
          </w:rPr>
          <w:t>1.2.8</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_Toc3835772 \h </w:instrText>
        </w:r>
        <w:r w:rsidR="001C78A8">
          <w:rPr>
            <w:noProof/>
            <w:webHidden/>
          </w:rPr>
        </w:r>
        <w:r w:rsidR="001C78A8">
          <w:rPr>
            <w:noProof/>
            <w:webHidden/>
          </w:rPr>
          <w:fldChar w:fldCharType="separate"/>
        </w:r>
        <w:r w:rsidR="001C78A8">
          <w:rPr>
            <w:noProof/>
            <w:webHidden/>
          </w:rPr>
          <w:t>4</w:t>
        </w:r>
        <w:r w:rsidR="001C78A8">
          <w:rPr>
            <w:noProof/>
            <w:webHidden/>
          </w:rPr>
          <w:fldChar w:fldCharType="end"/>
        </w:r>
      </w:hyperlink>
    </w:p>
    <w:p w14:paraId="0CD7F59C" w14:textId="5221E221" w:rsidR="001C78A8" w:rsidRPr="004E0A57" w:rsidRDefault="00087501">
      <w:pPr>
        <w:pStyle w:val="TOC3"/>
        <w:tabs>
          <w:tab w:val="left" w:pos="1260"/>
          <w:tab w:val="right" w:leader="dot" w:pos="8302"/>
        </w:tabs>
        <w:rPr>
          <w:rFonts w:ascii="等线" w:eastAsia="等线" w:hAnsi="等线"/>
          <w:noProof/>
          <w:sz w:val="21"/>
          <w:szCs w:val="22"/>
        </w:rPr>
      </w:pPr>
      <w:hyperlink w:anchor="_Toc3835773" w:history="1">
        <w:r w:rsidR="001C78A8" w:rsidRPr="00EF0779">
          <w:rPr>
            <w:rStyle w:val="afc"/>
            <w:noProof/>
          </w:rPr>
          <w:t>1.2.9</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_Toc3835773 \h </w:instrText>
        </w:r>
        <w:r w:rsidR="001C78A8">
          <w:rPr>
            <w:noProof/>
            <w:webHidden/>
          </w:rPr>
        </w:r>
        <w:r w:rsidR="001C78A8">
          <w:rPr>
            <w:noProof/>
            <w:webHidden/>
          </w:rPr>
          <w:fldChar w:fldCharType="separate"/>
        </w:r>
        <w:r w:rsidR="001C78A8">
          <w:rPr>
            <w:noProof/>
            <w:webHidden/>
          </w:rPr>
          <w:t>5</w:t>
        </w:r>
        <w:r w:rsidR="001C78A8">
          <w:rPr>
            <w:noProof/>
            <w:webHidden/>
          </w:rPr>
          <w:fldChar w:fldCharType="end"/>
        </w:r>
      </w:hyperlink>
    </w:p>
    <w:p w14:paraId="53F61572" w14:textId="2FFB95F9" w:rsidR="001C78A8" w:rsidRPr="004E0A57" w:rsidRDefault="00087501">
      <w:pPr>
        <w:pStyle w:val="TOC2"/>
        <w:rPr>
          <w:rFonts w:ascii="等线" w:eastAsia="等线" w:hAnsi="等线"/>
          <w:bCs w:val="0"/>
          <w:noProof/>
          <w:sz w:val="21"/>
          <w:szCs w:val="22"/>
        </w:rPr>
      </w:pPr>
      <w:hyperlink w:anchor="_Toc3835774" w:history="1">
        <w:r w:rsidR="001C78A8" w:rsidRPr="00EF0779">
          <w:rPr>
            <w:rStyle w:val="afc"/>
            <w:noProof/>
          </w:rPr>
          <w:t xml:space="preserve">1.3 </w:t>
        </w:r>
        <w:r w:rsidR="001C78A8" w:rsidRPr="00EF0779">
          <w:rPr>
            <w:rStyle w:val="afc"/>
            <w:noProof/>
          </w:rPr>
          <w:t>术语列表</w:t>
        </w:r>
        <w:r w:rsidR="001C78A8">
          <w:rPr>
            <w:noProof/>
            <w:webHidden/>
          </w:rPr>
          <w:tab/>
        </w:r>
        <w:r w:rsidR="001C78A8">
          <w:rPr>
            <w:noProof/>
            <w:webHidden/>
          </w:rPr>
          <w:fldChar w:fldCharType="begin"/>
        </w:r>
        <w:r w:rsidR="001C78A8">
          <w:rPr>
            <w:noProof/>
            <w:webHidden/>
          </w:rPr>
          <w:instrText xml:space="preserve"> PAGEREF _Toc3835774 \h </w:instrText>
        </w:r>
        <w:r w:rsidR="001C78A8">
          <w:rPr>
            <w:noProof/>
            <w:webHidden/>
          </w:rPr>
        </w:r>
        <w:r w:rsidR="001C78A8">
          <w:rPr>
            <w:noProof/>
            <w:webHidden/>
          </w:rPr>
          <w:fldChar w:fldCharType="separate"/>
        </w:r>
        <w:r w:rsidR="001C78A8">
          <w:rPr>
            <w:noProof/>
            <w:webHidden/>
          </w:rPr>
          <w:t>5</w:t>
        </w:r>
        <w:r w:rsidR="001C78A8">
          <w:rPr>
            <w:noProof/>
            <w:webHidden/>
          </w:rPr>
          <w:fldChar w:fldCharType="end"/>
        </w:r>
      </w:hyperlink>
    </w:p>
    <w:p w14:paraId="22A1A3F6" w14:textId="4C66D865" w:rsidR="001C78A8" w:rsidRPr="004E0A57" w:rsidRDefault="00087501">
      <w:pPr>
        <w:pStyle w:val="TOC2"/>
        <w:rPr>
          <w:rFonts w:ascii="等线" w:eastAsia="等线" w:hAnsi="等线"/>
          <w:bCs w:val="0"/>
          <w:noProof/>
          <w:sz w:val="21"/>
          <w:szCs w:val="22"/>
        </w:rPr>
      </w:pPr>
      <w:hyperlink w:anchor="_Toc3835775" w:history="1">
        <w:r w:rsidR="001C78A8" w:rsidRPr="00EF0779">
          <w:rPr>
            <w:rStyle w:val="afc"/>
            <w:noProof/>
          </w:rPr>
          <w:t xml:space="preserve">1.4 </w:t>
        </w:r>
        <w:r w:rsidR="001C78A8" w:rsidRPr="00EF0779">
          <w:rPr>
            <w:rStyle w:val="afc"/>
            <w:noProof/>
          </w:rPr>
          <w:t>参考资料</w:t>
        </w:r>
        <w:r w:rsidR="001C78A8">
          <w:rPr>
            <w:noProof/>
            <w:webHidden/>
          </w:rPr>
          <w:tab/>
        </w:r>
        <w:r w:rsidR="001C78A8">
          <w:rPr>
            <w:noProof/>
            <w:webHidden/>
          </w:rPr>
          <w:fldChar w:fldCharType="begin"/>
        </w:r>
        <w:r w:rsidR="001C78A8">
          <w:rPr>
            <w:noProof/>
            <w:webHidden/>
          </w:rPr>
          <w:instrText xml:space="preserve"> PAGEREF _Toc3835775 \h </w:instrText>
        </w:r>
        <w:r w:rsidR="001C78A8">
          <w:rPr>
            <w:noProof/>
            <w:webHidden/>
          </w:rPr>
        </w:r>
        <w:r w:rsidR="001C78A8">
          <w:rPr>
            <w:noProof/>
            <w:webHidden/>
          </w:rPr>
          <w:fldChar w:fldCharType="separate"/>
        </w:r>
        <w:r w:rsidR="001C78A8">
          <w:rPr>
            <w:noProof/>
            <w:webHidden/>
          </w:rPr>
          <w:t>5</w:t>
        </w:r>
        <w:r w:rsidR="001C78A8">
          <w:rPr>
            <w:noProof/>
            <w:webHidden/>
          </w:rPr>
          <w:fldChar w:fldCharType="end"/>
        </w:r>
      </w:hyperlink>
    </w:p>
    <w:p w14:paraId="2E1BDD46" w14:textId="75450C92" w:rsidR="001C78A8" w:rsidRPr="004E0A57" w:rsidRDefault="00087501">
      <w:pPr>
        <w:pStyle w:val="TOC1"/>
        <w:rPr>
          <w:rFonts w:ascii="等线" w:eastAsia="等线" w:hAnsi="等线"/>
          <w:bCs w:val="0"/>
          <w:iCs w:val="0"/>
          <w:noProof/>
          <w:sz w:val="21"/>
          <w:szCs w:val="22"/>
        </w:rPr>
      </w:pPr>
      <w:hyperlink w:anchor="_Toc3835776" w:history="1">
        <w:r w:rsidR="001C78A8" w:rsidRPr="00EF0779">
          <w:rPr>
            <w:rStyle w:val="afc"/>
            <w:noProof/>
          </w:rPr>
          <w:t>第二章</w:t>
        </w:r>
        <w:r w:rsidR="001C78A8" w:rsidRPr="004E0A57">
          <w:rPr>
            <w:rFonts w:ascii="等线" w:eastAsia="等线" w:hAnsi="等线"/>
            <w:bCs w:val="0"/>
            <w:iCs w:val="0"/>
            <w:noProof/>
            <w:sz w:val="21"/>
            <w:szCs w:val="22"/>
          </w:rPr>
          <w:tab/>
        </w:r>
        <w:r w:rsidR="001C78A8" w:rsidRPr="00EF0779">
          <w:rPr>
            <w:rStyle w:val="afc"/>
            <w:noProof/>
          </w:rPr>
          <w:t>测试环境及说明</w:t>
        </w:r>
        <w:r w:rsidR="001C78A8">
          <w:rPr>
            <w:noProof/>
            <w:webHidden/>
          </w:rPr>
          <w:tab/>
        </w:r>
        <w:r w:rsidR="001C78A8">
          <w:rPr>
            <w:noProof/>
            <w:webHidden/>
          </w:rPr>
          <w:fldChar w:fldCharType="begin"/>
        </w:r>
        <w:r w:rsidR="001C78A8">
          <w:rPr>
            <w:noProof/>
            <w:webHidden/>
          </w:rPr>
          <w:instrText xml:space="preserve"> PAGEREF _Toc3835776 \h </w:instrText>
        </w:r>
        <w:r w:rsidR="001C78A8">
          <w:rPr>
            <w:noProof/>
            <w:webHidden/>
          </w:rPr>
        </w:r>
        <w:r w:rsidR="001C78A8">
          <w:rPr>
            <w:noProof/>
            <w:webHidden/>
          </w:rPr>
          <w:fldChar w:fldCharType="separate"/>
        </w:r>
        <w:r w:rsidR="001C78A8">
          <w:rPr>
            <w:noProof/>
            <w:webHidden/>
          </w:rPr>
          <w:t>7</w:t>
        </w:r>
        <w:r w:rsidR="001C78A8">
          <w:rPr>
            <w:noProof/>
            <w:webHidden/>
          </w:rPr>
          <w:fldChar w:fldCharType="end"/>
        </w:r>
      </w:hyperlink>
    </w:p>
    <w:p w14:paraId="7E049626" w14:textId="35CB0673" w:rsidR="001C78A8" w:rsidRPr="004E0A57" w:rsidRDefault="00087501">
      <w:pPr>
        <w:pStyle w:val="TOC2"/>
        <w:rPr>
          <w:rFonts w:ascii="等线" w:eastAsia="等线" w:hAnsi="等线"/>
          <w:bCs w:val="0"/>
          <w:noProof/>
          <w:sz w:val="21"/>
          <w:szCs w:val="22"/>
        </w:rPr>
      </w:pPr>
      <w:hyperlink w:anchor="_Toc3835777" w:history="1">
        <w:r w:rsidR="001C78A8" w:rsidRPr="00EF0779">
          <w:rPr>
            <w:rStyle w:val="afc"/>
            <w:noProof/>
            <w:snapToGrid w:val="0"/>
            <w:w w:val="0"/>
            <w:kern w:val="0"/>
          </w:rPr>
          <w:t>2.1</w:t>
        </w:r>
        <w:r w:rsidR="001C78A8" w:rsidRPr="004E0A57">
          <w:rPr>
            <w:rFonts w:ascii="等线" w:eastAsia="等线" w:hAnsi="等线"/>
            <w:bCs w:val="0"/>
            <w:noProof/>
            <w:sz w:val="21"/>
            <w:szCs w:val="22"/>
          </w:rPr>
          <w:tab/>
        </w:r>
        <w:r w:rsidR="001C78A8" w:rsidRPr="00EF0779">
          <w:rPr>
            <w:rStyle w:val="afc"/>
            <w:noProof/>
          </w:rPr>
          <w:t>测试环境物理拓扑结构</w:t>
        </w:r>
        <w:r w:rsidR="001C78A8">
          <w:rPr>
            <w:noProof/>
            <w:webHidden/>
          </w:rPr>
          <w:tab/>
        </w:r>
        <w:r w:rsidR="001C78A8">
          <w:rPr>
            <w:noProof/>
            <w:webHidden/>
          </w:rPr>
          <w:fldChar w:fldCharType="begin"/>
        </w:r>
        <w:r w:rsidR="001C78A8">
          <w:rPr>
            <w:noProof/>
            <w:webHidden/>
          </w:rPr>
          <w:instrText xml:space="preserve"> PAGEREF _Toc3835777 \h </w:instrText>
        </w:r>
        <w:r w:rsidR="001C78A8">
          <w:rPr>
            <w:noProof/>
            <w:webHidden/>
          </w:rPr>
        </w:r>
        <w:r w:rsidR="001C78A8">
          <w:rPr>
            <w:noProof/>
            <w:webHidden/>
          </w:rPr>
          <w:fldChar w:fldCharType="separate"/>
        </w:r>
        <w:r w:rsidR="001C78A8">
          <w:rPr>
            <w:noProof/>
            <w:webHidden/>
          </w:rPr>
          <w:t>7</w:t>
        </w:r>
        <w:r w:rsidR="001C78A8">
          <w:rPr>
            <w:noProof/>
            <w:webHidden/>
          </w:rPr>
          <w:fldChar w:fldCharType="end"/>
        </w:r>
      </w:hyperlink>
    </w:p>
    <w:p w14:paraId="11013A33" w14:textId="0CCD5106" w:rsidR="001C78A8" w:rsidRPr="004E0A57" w:rsidRDefault="00087501">
      <w:pPr>
        <w:pStyle w:val="TOC2"/>
        <w:rPr>
          <w:rFonts w:ascii="等线" w:eastAsia="等线" w:hAnsi="等线"/>
          <w:bCs w:val="0"/>
          <w:noProof/>
          <w:sz w:val="21"/>
          <w:szCs w:val="22"/>
        </w:rPr>
      </w:pPr>
      <w:hyperlink w:anchor="_Toc3835778" w:history="1">
        <w:r w:rsidR="001C78A8" w:rsidRPr="00EF0779">
          <w:rPr>
            <w:rStyle w:val="afc"/>
            <w:noProof/>
            <w:snapToGrid w:val="0"/>
            <w:w w:val="0"/>
            <w:kern w:val="0"/>
          </w:rPr>
          <w:t>2.2</w:t>
        </w:r>
        <w:r w:rsidR="001C78A8" w:rsidRPr="004E0A57">
          <w:rPr>
            <w:rFonts w:ascii="等线" w:eastAsia="等线" w:hAnsi="等线"/>
            <w:bCs w:val="0"/>
            <w:noProof/>
            <w:sz w:val="21"/>
            <w:szCs w:val="22"/>
          </w:rPr>
          <w:tab/>
        </w:r>
        <w:r w:rsidR="001C78A8" w:rsidRPr="00EF0779">
          <w:rPr>
            <w:rStyle w:val="afc"/>
            <w:noProof/>
          </w:rPr>
          <w:t>硬件环境</w:t>
        </w:r>
        <w:r w:rsidR="001C78A8">
          <w:rPr>
            <w:noProof/>
            <w:webHidden/>
          </w:rPr>
          <w:tab/>
        </w:r>
        <w:r w:rsidR="001C78A8">
          <w:rPr>
            <w:noProof/>
            <w:webHidden/>
          </w:rPr>
          <w:fldChar w:fldCharType="begin"/>
        </w:r>
        <w:r w:rsidR="001C78A8">
          <w:rPr>
            <w:noProof/>
            <w:webHidden/>
          </w:rPr>
          <w:instrText xml:space="preserve"> PAGEREF _Toc3835778 \h </w:instrText>
        </w:r>
        <w:r w:rsidR="001C78A8">
          <w:rPr>
            <w:noProof/>
            <w:webHidden/>
          </w:rPr>
        </w:r>
        <w:r w:rsidR="001C78A8">
          <w:rPr>
            <w:noProof/>
            <w:webHidden/>
          </w:rPr>
          <w:fldChar w:fldCharType="separate"/>
        </w:r>
        <w:r w:rsidR="001C78A8">
          <w:rPr>
            <w:noProof/>
            <w:webHidden/>
          </w:rPr>
          <w:t>7</w:t>
        </w:r>
        <w:r w:rsidR="001C78A8">
          <w:rPr>
            <w:noProof/>
            <w:webHidden/>
          </w:rPr>
          <w:fldChar w:fldCharType="end"/>
        </w:r>
      </w:hyperlink>
    </w:p>
    <w:p w14:paraId="77227CE2" w14:textId="2C62293C" w:rsidR="001C78A8" w:rsidRPr="004E0A57" w:rsidRDefault="00087501">
      <w:pPr>
        <w:pStyle w:val="TOC2"/>
        <w:rPr>
          <w:rFonts w:ascii="等线" w:eastAsia="等线" w:hAnsi="等线"/>
          <w:bCs w:val="0"/>
          <w:noProof/>
          <w:sz w:val="21"/>
          <w:szCs w:val="22"/>
        </w:rPr>
      </w:pPr>
      <w:hyperlink w:anchor="_Toc3835779" w:history="1">
        <w:r w:rsidR="001C78A8" w:rsidRPr="00EF0779">
          <w:rPr>
            <w:rStyle w:val="afc"/>
            <w:noProof/>
            <w:snapToGrid w:val="0"/>
            <w:w w:val="0"/>
            <w:kern w:val="0"/>
          </w:rPr>
          <w:t>2.3</w:t>
        </w:r>
        <w:r w:rsidR="001C78A8" w:rsidRPr="004E0A57">
          <w:rPr>
            <w:rFonts w:ascii="等线" w:eastAsia="等线" w:hAnsi="等线"/>
            <w:bCs w:val="0"/>
            <w:noProof/>
            <w:sz w:val="21"/>
            <w:szCs w:val="22"/>
          </w:rPr>
          <w:tab/>
        </w:r>
        <w:r w:rsidR="001C78A8" w:rsidRPr="00EF0779">
          <w:rPr>
            <w:rStyle w:val="afc"/>
            <w:noProof/>
          </w:rPr>
          <w:t>软件环境</w:t>
        </w:r>
        <w:r w:rsidR="001C78A8">
          <w:rPr>
            <w:noProof/>
            <w:webHidden/>
          </w:rPr>
          <w:tab/>
        </w:r>
        <w:r w:rsidR="001C78A8">
          <w:rPr>
            <w:noProof/>
            <w:webHidden/>
          </w:rPr>
          <w:fldChar w:fldCharType="begin"/>
        </w:r>
        <w:r w:rsidR="001C78A8">
          <w:rPr>
            <w:noProof/>
            <w:webHidden/>
          </w:rPr>
          <w:instrText xml:space="preserve"> PAGEREF _Toc3835779 \h </w:instrText>
        </w:r>
        <w:r w:rsidR="001C78A8">
          <w:rPr>
            <w:noProof/>
            <w:webHidden/>
          </w:rPr>
        </w:r>
        <w:r w:rsidR="001C78A8">
          <w:rPr>
            <w:noProof/>
            <w:webHidden/>
          </w:rPr>
          <w:fldChar w:fldCharType="separate"/>
        </w:r>
        <w:r w:rsidR="001C78A8">
          <w:rPr>
            <w:noProof/>
            <w:webHidden/>
          </w:rPr>
          <w:t>7</w:t>
        </w:r>
        <w:r w:rsidR="001C78A8">
          <w:rPr>
            <w:noProof/>
            <w:webHidden/>
          </w:rPr>
          <w:fldChar w:fldCharType="end"/>
        </w:r>
      </w:hyperlink>
    </w:p>
    <w:p w14:paraId="011DD973" w14:textId="471C2596" w:rsidR="001C78A8" w:rsidRPr="004E0A57" w:rsidRDefault="00087501">
      <w:pPr>
        <w:pStyle w:val="TOC2"/>
        <w:rPr>
          <w:rFonts w:ascii="等线" w:eastAsia="等线" w:hAnsi="等线"/>
          <w:bCs w:val="0"/>
          <w:noProof/>
          <w:sz w:val="21"/>
          <w:szCs w:val="22"/>
        </w:rPr>
      </w:pPr>
      <w:hyperlink w:anchor="_Toc3835780" w:history="1">
        <w:r w:rsidR="001C78A8" w:rsidRPr="00EF0779">
          <w:rPr>
            <w:rStyle w:val="afc"/>
            <w:noProof/>
            <w:snapToGrid w:val="0"/>
            <w:w w:val="0"/>
            <w:kern w:val="0"/>
          </w:rPr>
          <w:t>2.4</w:t>
        </w:r>
        <w:r w:rsidR="001C78A8" w:rsidRPr="004E0A57">
          <w:rPr>
            <w:rFonts w:ascii="等线" w:eastAsia="等线" w:hAnsi="等线"/>
            <w:bCs w:val="0"/>
            <w:noProof/>
            <w:sz w:val="21"/>
            <w:szCs w:val="22"/>
          </w:rPr>
          <w:tab/>
        </w:r>
        <w:r w:rsidR="001C78A8" w:rsidRPr="00EF0779">
          <w:rPr>
            <w:rStyle w:val="afc"/>
            <w:noProof/>
          </w:rPr>
          <w:t>测试程序说明</w:t>
        </w:r>
        <w:r w:rsidR="001C78A8">
          <w:rPr>
            <w:noProof/>
            <w:webHidden/>
          </w:rPr>
          <w:tab/>
        </w:r>
        <w:r w:rsidR="001C78A8">
          <w:rPr>
            <w:noProof/>
            <w:webHidden/>
          </w:rPr>
          <w:fldChar w:fldCharType="begin"/>
        </w:r>
        <w:r w:rsidR="001C78A8">
          <w:rPr>
            <w:noProof/>
            <w:webHidden/>
          </w:rPr>
          <w:instrText xml:space="preserve"> PAGEREF _Toc3835780 \h </w:instrText>
        </w:r>
        <w:r w:rsidR="001C78A8">
          <w:rPr>
            <w:noProof/>
            <w:webHidden/>
          </w:rPr>
        </w:r>
        <w:r w:rsidR="001C78A8">
          <w:rPr>
            <w:noProof/>
            <w:webHidden/>
          </w:rPr>
          <w:fldChar w:fldCharType="separate"/>
        </w:r>
        <w:r w:rsidR="001C78A8">
          <w:rPr>
            <w:noProof/>
            <w:webHidden/>
          </w:rPr>
          <w:t>7</w:t>
        </w:r>
        <w:r w:rsidR="001C78A8">
          <w:rPr>
            <w:noProof/>
            <w:webHidden/>
          </w:rPr>
          <w:fldChar w:fldCharType="end"/>
        </w:r>
      </w:hyperlink>
    </w:p>
    <w:p w14:paraId="712BC141" w14:textId="203B86EA" w:rsidR="001C78A8" w:rsidRPr="004E0A57" w:rsidRDefault="00087501">
      <w:pPr>
        <w:pStyle w:val="TOC2"/>
        <w:rPr>
          <w:rFonts w:ascii="等线" w:eastAsia="等线" w:hAnsi="等线"/>
          <w:bCs w:val="0"/>
          <w:noProof/>
          <w:sz w:val="21"/>
          <w:szCs w:val="22"/>
        </w:rPr>
      </w:pPr>
      <w:hyperlink w:anchor="_Toc3835781" w:history="1">
        <w:r w:rsidR="001C78A8" w:rsidRPr="00EF0779">
          <w:rPr>
            <w:rStyle w:val="afc"/>
            <w:noProof/>
            <w:snapToGrid w:val="0"/>
            <w:w w:val="0"/>
            <w:kern w:val="0"/>
          </w:rPr>
          <w:t>2.5</w:t>
        </w:r>
        <w:r w:rsidR="001C78A8" w:rsidRPr="004E0A57">
          <w:rPr>
            <w:rFonts w:ascii="等线" w:eastAsia="等线" w:hAnsi="等线"/>
            <w:bCs w:val="0"/>
            <w:noProof/>
            <w:sz w:val="21"/>
            <w:szCs w:val="22"/>
          </w:rPr>
          <w:tab/>
        </w:r>
        <w:r w:rsidR="001C78A8" w:rsidRPr="00EF0779">
          <w:rPr>
            <w:rStyle w:val="afc"/>
            <w:noProof/>
          </w:rPr>
          <w:t>测试方法</w:t>
        </w:r>
        <w:r w:rsidR="001C78A8">
          <w:rPr>
            <w:noProof/>
            <w:webHidden/>
          </w:rPr>
          <w:tab/>
        </w:r>
        <w:r w:rsidR="001C78A8">
          <w:rPr>
            <w:noProof/>
            <w:webHidden/>
          </w:rPr>
          <w:fldChar w:fldCharType="begin"/>
        </w:r>
        <w:r w:rsidR="001C78A8">
          <w:rPr>
            <w:noProof/>
            <w:webHidden/>
          </w:rPr>
          <w:instrText xml:space="preserve"> PAGEREF _Toc3835781 \h </w:instrText>
        </w:r>
        <w:r w:rsidR="001C78A8">
          <w:rPr>
            <w:noProof/>
            <w:webHidden/>
          </w:rPr>
        </w:r>
        <w:r w:rsidR="001C78A8">
          <w:rPr>
            <w:noProof/>
            <w:webHidden/>
          </w:rPr>
          <w:fldChar w:fldCharType="separate"/>
        </w:r>
        <w:r w:rsidR="001C78A8">
          <w:rPr>
            <w:noProof/>
            <w:webHidden/>
          </w:rPr>
          <w:t>9</w:t>
        </w:r>
        <w:r w:rsidR="001C78A8">
          <w:rPr>
            <w:noProof/>
            <w:webHidden/>
          </w:rPr>
          <w:fldChar w:fldCharType="end"/>
        </w:r>
      </w:hyperlink>
    </w:p>
    <w:p w14:paraId="36A1C876" w14:textId="3D9E6E97" w:rsidR="001C78A8" w:rsidRPr="004E0A57" w:rsidRDefault="00087501">
      <w:pPr>
        <w:pStyle w:val="TOC1"/>
        <w:rPr>
          <w:rFonts w:ascii="等线" w:eastAsia="等线" w:hAnsi="等线"/>
          <w:bCs w:val="0"/>
          <w:iCs w:val="0"/>
          <w:noProof/>
          <w:sz w:val="21"/>
          <w:szCs w:val="22"/>
        </w:rPr>
      </w:pPr>
      <w:hyperlink w:anchor="_Toc3835782" w:history="1">
        <w:r w:rsidR="001C78A8" w:rsidRPr="00EF0779">
          <w:rPr>
            <w:rStyle w:val="afc"/>
            <w:noProof/>
          </w:rPr>
          <w:t>第三章</w:t>
        </w:r>
        <w:r w:rsidR="001C78A8" w:rsidRPr="004E0A57">
          <w:rPr>
            <w:rFonts w:ascii="等线" w:eastAsia="等线" w:hAnsi="等线"/>
            <w:bCs w:val="0"/>
            <w:iCs w:val="0"/>
            <w:noProof/>
            <w:sz w:val="21"/>
            <w:szCs w:val="22"/>
          </w:rPr>
          <w:tab/>
        </w:r>
        <w:r w:rsidR="001C78A8" w:rsidRPr="00EF0779">
          <w:rPr>
            <w:rStyle w:val="afc"/>
            <w:noProof/>
          </w:rPr>
          <w:t>功能测试</w:t>
        </w:r>
        <w:r w:rsidR="001C78A8">
          <w:rPr>
            <w:noProof/>
            <w:webHidden/>
          </w:rPr>
          <w:tab/>
        </w:r>
        <w:r w:rsidR="001C78A8">
          <w:rPr>
            <w:noProof/>
            <w:webHidden/>
          </w:rPr>
          <w:fldChar w:fldCharType="begin"/>
        </w:r>
        <w:r w:rsidR="001C78A8">
          <w:rPr>
            <w:noProof/>
            <w:webHidden/>
          </w:rPr>
          <w:instrText xml:space="preserve"> PAGEREF _Toc3835782 \h </w:instrText>
        </w:r>
        <w:r w:rsidR="001C78A8">
          <w:rPr>
            <w:noProof/>
            <w:webHidden/>
          </w:rPr>
        </w:r>
        <w:r w:rsidR="001C78A8">
          <w:rPr>
            <w:noProof/>
            <w:webHidden/>
          </w:rPr>
          <w:fldChar w:fldCharType="separate"/>
        </w:r>
        <w:r w:rsidR="001C78A8">
          <w:rPr>
            <w:noProof/>
            <w:webHidden/>
          </w:rPr>
          <w:t>11</w:t>
        </w:r>
        <w:r w:rsidR="001C78A8">
          <w:rPr>
            <w:noProof/>
            <w:webHidden/>
          </w:rPr>
          <w:fldChar w:fldCharType="end"/>
        </w:r>
      </w:hyperlink>
    </w:p>
    <w:p w14:paraId="779420D1" w14:textId="195E9AEB" w:rsidR="001C78A8" w:rsidRPr="004E0A57" w:rsidRDefault="00087501">
      <w:pPr>
        <w:pStyle w:val="TOC2"/>
        <w:rPr>
          <w:rFonts w:ascii="等线" w:eastAsia="等线" w:hAnsi="等线"/>
          <w:bCs w:val="0"/>
          <w:noProof/>
          <w:sz w:val="21"/>
          <w:szCs w:val="22"/>
        </w:rPr>
      </w:pPr>
      <w:hyperlink w:anchor="_Toc3835783" w:history="1">
        <w:r w:rsidR="001C78A8" w:rsidRPr="00EF0779">
          <w:rPr>
            <w:rStyle w:val="afc"/>
            <w:noProof/>
            <w:snapToGrid w:val="0"/>
            <w:w w:val="0"/>
            <w:kern w:val="0"/>
          </w:rPr>
          <w:t>3.1</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密钥生成健壮性测试</w:t>
        </w:r>
        <w:r w:rsidR="001C78A8">
          <w:rPr>
            <w:noProof/>
            <w:webHidden/>
          </w:rPr>
          <w:tab/>
        </w:r>
        <w:r w:rsidR="001C78A8">
          <w:rPr>
            <w:noProof/>
            <w:webHidden/>
          </w:rPr>
          <w:fldChar w:fldCharType="begin"/>
        </w:r>
        <w:r w:rsidR="001C78A8">
          <w:rPr>
            <w:noProof/>
            <w:webHidden/>
          </w:rPr>
          <w:instrText xml:space="preserve"> PAGEREF _Toc3835783 \h </w:instrText>
        </w:r>
        <w:r w:rsidR="001C78A8">
          <w:rPr>
            <w:noProof/>
            <w:webHidden/>
          </w:rPr>
        </w:r>
        <w:r w:rsidR="001C78A8">
          <w:rPr>
            <w:noProof/>
            <w:webHidden/>
          </w:rPr>
          <w:fldChar w:fldCharType="separate"/>
        </w:r>
        <w:r w:rsidR="001C78A8">
          <w:rPr>
            <w:noProof/>
            <w:webHidden/>
          </w:rPr>
          <w:t>11</w:t>
        </w:r>
        <w:r w:rsidR="001C78A8">
          <w:rPr>
            <w:noProof/>
            <w:webHidden/>
          </w:rPr>
          <w:fldChar w:fldCharType="end"/>
        </w:r>
      </w:hyperlink>
    </w:p>
    <w:p w14:paraId="08BBFCD9" w14:textId="51CE6DB7" w:rsidR="001C78A8" w:rsidRPr="004E0A57" w:rsidRDefault="00087501">
      <w:pPr>
        <w:pStyle w:val="TOC2"/>
        <w:rPr>
          <w:rFonts w:ascii="等线" w:eastAsia="等线" w:hAnsi="等线"/>
          <w:bCs w:val="0"/>
          <w:noProof/>
          <w:sz w:val="21"/>
          <w:szCs w:val="22"/>
        </w:rPr>
      </w:pPr>
      <w:hyperlink w:anchor="_Toc3835784" w:history="1">
        <w:r w:rsidR="001C78A8" w:rsidRPr="00EF0779">
          <w:rPr>
            <w:rStyle w:val="afc"/>
            <w:noProof/>
            <w:snapToGrid w:val="0"/>
            <w:w w:val="0"/>
            <w:kern w:val="0"/>
          </w:rPr>
          <w:t>3.2</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签名健壮性测试</w:t>
        </w:r>
        <w:r w:rsidR="001C78A8">
          <w:rPr>
            <w:noProof/>
            <w:webHidden/>
          </w:rPr>
          <w:tab/>
        </w:r>
        <w:r w:rsidR="001C78A8">
          <w:rPr>
            <w:noProof/>
            <w:webHidden/>
          </w:rPr>
          <w:fldChar w:fldCharType="begin"/>
        </w:r>
        <w:r w:rsidR="001C78A8">
          <w:rPr>
            <w:noProof/>
            <w:webHidden/>
          </w:rPr>
          <w:instrText xml:space="preserve"> PAGEREF _Toc3835784 \h </w:instrText>
        </w:r>
        <w:r w:rsidR="001C78A8">
          <w:rPr>
            <w:noProof/>
            <w:webHidden/>
          </w:rPr>
        </w:r>
        <w:r w:rsidR="001C78A8">
          <w:rPr>
            <w:noProof/>
            <w:webHidden/>
          </w:rPr>
          <w:fldChar w:fldCharType="separate"/>
        </w:r>
        <w:r w:rsidR="001C78A8">
          <w:rPr>
            <w:noProof/>
            <w:webHidden/>
          </w:rPr>
          <w:t>11</w:t>
        </w:r>
        <w:r w:rsidR="001C78A8">
          <w:rPr>
            <w:noProof/>
            <w:webHidden/>
          </w:rPr>
          <w:fldChar w:fldCharType="end"/>
        </w:r>
      </w:hyperlink>
    </w:p>
    <w:p w14:paraId="2EDFBB51" w14:textId="252C8AF2" w:rsidR="001C78A8" w:rsidRPr="004E0A57" w:rsidRDefault="00087501">
      <w:pPr>
        <w:pStyle w:val="TOC2"/>
        <w:rPr>
          <w:rFonts w:ascii="等线" w:eastAsia="等线" w:hAnsi="等线"/>
          <w:bCs w:val="0"/>
          <w:noProof/>
          <w:sz w:val="21"/>
          <w:szCs w:val="22"/>
        </w:rPr>
      </w:pPr>
      <w:hyperlink w:anchor="_Toc3835785" w:history="1">
        <w:r w:rsidR="001C78A8" w:rsidRPr="00EF0779">
          <w:rPr>
            <w:rStyle w:val="afc"/>
            <w:noProof/>
            <w:snapToGrid w:val="0"/>
            <w:w w:val="0"/>
            <w:kern w:val="0"/>
          </w:rPr>
          <w:t>3.3</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验签健壮性测试</w:t>
        </w:r>
        <w:r w:rsidR="001C78A8">
          <w:rPr>
            <w:noProof/>
            <w:webHidden/>
          </w:rPr>
          <w:tab/>
        </w:r>
        <w:r w:rsidR="001C78A8">
          <w:rPr>
            <w:noProof/>
            <w:webHidden/>
          </w:rPr>
          <w:fldChar w:fldCharType="begin"/>
        </w:r>
        <w:r w:rsidR="001C78A8">
          <w:rPr>
            <w:noProof/>
            <w:webHidden/>
          </w:rPr>
          <w:instrText xml:space="preserve"> PAGEREF _Toc3835785 \h </w:instrText>
        </w:r>
        <w:r w:rsidR="001C78A8">
          <w:rPr>
            <w:noProof/>
            <w:webHidden/>
          </w:rPr>
        </w:r>
        <w:r w:rsidR="001C78A8">
          <w:rPr>
            <w:noProof/>
            <w:webHidden/>
          </w:rPr>
          <w:fldChar w:fldCharType="separate"/>
        </w:r>
        <w:r w:rsidR="001C78A8">
          <w:rPr>
            <w:noProof/>
            <w:webHidden/>
          </w:rPr>
          <w:t>12</w:t>
        </w:r>
        <w:r w:rsidR="001C78A8">
          <w:rPr>
            <w:noProof/>
            <w:webHidden/>
          </w:rPr>
          <w:fldChar w:fldCharType="end"/>
        </w:r>
      </w:hyperlink>
    </w:p>
    <w:p w14:paraId="5821EBE4" w14:textId="385942D5" w:rsidR="001C78A8" w:rsidRPr="004E0A57" w:rsidRDefault="00087501">
      <w:pPr>
        <w:pStyle w:val="TOC2"/>
        <w:rPr>
          <w:rFonts w:ascii="等线" w:eastAsia="等线" w:hAnsi="等线"/>
          <w:bCs w:val="0"/>
          <w:noProof/>
          <w:sz w:val="21"/>
          <w:szCs w:val="22"/>
        </w:rPr>
      </w:pPr>
      <w:hyperlink w:anchor="_Toc3835786" w:history="1">
        <w:r w:rsidR="001C78A8" w:rsidRPr="00EF0779">
          <w:rPr>
            <w:rStyle w:val="afc"/>
            <w:noProof/>
            <w:snapToGrid w:val="0"/>
            <w:w w:val="0"/>
            <w:kern w:val="0"/>
          </w:rPr>
          <w:t>3.4</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正向功能验证</w:t>
        </w:r>
        <w:r w:rsidR="001C78A8">
          <w:rPr>
            <w:noProof/>
            <w:webHidden/>
          </w:rPr>
          <w:tab/>
        </w:r>
        <w:r w:rsidR="001C78A8">
          <w:rPr>
            <w:noProof/>
            <w:webHidden/>
          </w:rPr>
          <w:fldChar w:fldCharType="begin"/>
        </w:r>
        <w:r w:rsidR="001C78A8">
          <w:rPr>
            <w:noProof/>
            <w:webHidden/>
          </w:rPr>
          <w:instrText xml:space="preserve"> PAGEREF _Toc3835786 \h </w:instrText>
        </w:r>
        <w:r w:rsidR="001C78A8">
          <w:rPr>
            <w:noProof/>
            <w:webHidden/>
          </w:rPr>
        </w:r>
        <w:r w:rsidR="001C78A8">
          <w:rPr>
            <w:noProof/>
            <w:webHidden/>
          </w:rPr>
          <w:fldChar w:fldCharType="separate"/>
        </w:r>
        <w:r w:rsidR="001C78A8">
          <w:rPr>
            <w:noProof/>
            <w:webHidden/>
          </w:rPr>
          <w:t>12</w:t>
        </w:r>
        <w:r w:rsidR="001C78A8">
          <w:rPr>
            <w:noProof/>
            <w:webHidden/>
          </w:rPr>
          <w:fldChar w:fldCharType="end"/>
        </w:r>
      </w:hyperlink>
    </w:p>
    <w:p w14:paraId="28635F06" w14:textId="0A58131E" w:rsidR="001C78A8" w:rsidRPr="004E0A57" w:rsidRDefault="00087501">
      <w:pPr>
        <w:pStyle w:val="TOC2"/>
        <w:rPr>
          <w:rFonts w:ascii="等线" w:eastAsia="等线" w:hAnsi="等线"/>
          <w:bCs w:val="0"/>
          <w:noProof/>
          <w:sz w:val="21"/>
          <w:szCs w:val="22"/>
        </w:rPr>
      </w:pPr>
      <w:hyperlink w:anchor="_Toc3835787" w:history="1">
        <w:r w:rsidR="001C78A8" w:rsidRPr="00EF0779">
          <w:rPr>
            <w:rStyle w:val="afc"/>
            <w:noProof/>
            <w:snapToGrid w:val="0"/>
            <w:w w:val="0"/>
            <w:kern w:val="0"/>
          </w:rPr>
          <w:t>3.5</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反向功能验证（修改签名）</w:t>
        </w:r>
        <w:r w:rsidR="001C78A8">
          <w:rPr>
            <w:noProof/>
            <w:webHidden/>
          </w:rPr>
          <w:tab/>
        </w:r>
        <w:r w:rsidR="001C78A8">
          <w:rPr>
            <w:noProof/>
            <w:webHidden/>
          </w:rPr>
          <w:fldChar w:fldCharType="begin"/>
        </w:r>
        <w:r w:rsidR="001C78A8">
          <w:rPr>
            <w:noProof/>
            <w:webHidden/>
          </w:rPr>
          <w:instrText xml:space="preserve"> PAGEREF _Toc3835787 \h </w:instrText>
        </w:r>
        <w:r w:rsidR="001C78A8">
          <w:rPr>
            <w:noProof/>
            <w:webHidden/>
          </w:rPr>
        </w:r>
        <w:r w:rsidR="001C78A8">
          <w:rPr>
            <w:noProof/>
            <w:webHidden/>
          </w:rPr>
          <w:fldChar w:fldCharType="separate"/>
        </w:r>
        <w:r w:rsidR="001C78A8">
          <w:rPr>
            <w:noProof/>
            <w:webHidden/>
          </w:rPr>
          <w:t>13</w:t>
        </w:r>
        <w:r w:rsidR="001C78A8">
          <w:rPr>
            <w:noProof/>
            <w:webHidden/>
          </w:rPr>
          <w:fldChar w:fldCharType="end"/>
        </w:r>
      </w:hyperlink>
    </w:p>
    <w:p w14:paraId="074130D1" w14:textId="2C5CB66F" w:rsidR="001C78A8" w:rsidRPr="004E0A57" w:rsidRDefault="00087501">
      <w:pPr>
        <w:pStyle w:val="TOC2"/>
        <w:rPr>
          <w:rFonts w:ascii="等线" w:eastAsia="等线" w:hAnsi="等线"/>
          <w:bCs w:val="0"/>
          <w:noProof/>
          <w:sz w:val="21"/>
          <w:szCs w:val="22"/>
        </w:rPr>
      </w:pPr>
      <w:hyperlink w:anchor="_Toc3835788" w:history="1">
        <w:r w:rsidR="001C78A8" w:rsidRPr="00EF0779">
          <w:rPr>
            <w:rStyle w:val="afc"/>
            <w:noProof/>
            <w:snapToGrid w:val="0"/>
            <w:w w:val="0"/>
            <w:kern w:val="0"/>
          </w:rPr>
          <w:t>3.6</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反向功能验证（修改消息）</w:t>
        </w:r>
        <w:r w:rsidR="001C78A8">
          <w:rPr>
            <w:noProof/>
            <w:webHidden/>
          </w:rPr>
          <w:tab/>
        </w:r>
        <w:r w:rsidR="001C78A8">
          <w:rPr>
            <w:noProof/>
            <w:webHidden/>
          </w:rPr>
          <w:fldChar w:fldCharType="begin"/>
        </w:r>
        <w:r w:rsidR="001C78A8">
          <w:rPr>
            <w:noProof/>
            <w:webHidden/>
          </w:rPr>
          <w:instrText xml:space="preserve"> PAGEREF _Toc3835788 \h </w:instrText>
        </w:r>
        <w:r w:rsidR="001C78A8">
          <w:rPr>
            <w:noProof/>
            <w:webHidden/>
          </w:rPr>
        </w:r>
        <w:r w:rsidR="001C78A8">
          <w:rPr>
            <w:noProof/>
            <w:webHidden/>
          </w:rPr>
          <w:fldChar w:fldCharType="separate"/>
        </w:r>
        <w:r w:rsidR="001C78A8">
          <w:rPr>
            <w:noProof/>
            <w:webHidden/>
          </w:rPr>
          <w:t>14</w:t>
        </w:r>
        <w:r w:rsidR="001C78A8">
          <w:rPr>
            <w:noProof/>
            <w:webHidden/>
          </w:rPr>
          <w:fldChar w:fldCharType="end"/>
        </w:r>
      </w:hyperlink>
    </w:p>
    <w:p w14:paraId="6AFA67EA" w14:textId="1FAECEA7" w:rsidR="001C78A8" w:rsidRPr="004E0A57" w:rsidRDefault="00087501">
      <w:pPr>
        <w:pStyle w:val="TOC2"/>
        <w:rPr>
          <w:rFonts w:ascii="等线" w:eastAsia="等线" w:hAnsi="等线"/>
          <w:bCs w:val="0"/>
          <w:noProof/>
          <w:sz w:val="21"/>
          <w:szCs w:val="22"/>
        </w:rPr>
      </w:pPr>
      <w:hyperlink w:anchor="_Toc3835789" w:history="1">
        <w:r w:rsidR="001C78A8" w:rsidRPr="00EF0779">
          <w:rPr>
            <w:rStyle w:val="afc"/>
            <w:noProof/>
            <w:snapToGrid w:val="0"/>
            <w:w w:val="0"/>
            <w:kern w:val="0"/>
          </w:rPr>
          <w:t>3.7</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反向功能验证（修改密钥）</w:t>
        </w:r>
        <w:r w:rsidR="001C78A8">
          <w:rPr>
            <w:noProof/>
            <w:webHidden/>
          </w:rPr>
          <w:tab/>
        </w:r>
        <w:r w:rsidR="001C78A8">
          <w:rPr>
            <w:noProof/>
            <w:webHidden/>
          </w:rPr>
          <w:fldChar w:fldCharType="begin"/>
        </w:r>
        <w:r w:rsidR="001C78A8">
          <w:rPr>
            <w:noProof/>
            <w:webHidden/>
          </w:rPr>
          <w:instrText xml:space="preserve"> PAGEREF _Toc3835789 \h </w:instrText>
        </w:r>
        <w:r w:rsidR="001C78A8">
          <w:rPr>
            <w:noProof/>
            <w:webHidden/>
          </w:rPr>
        </w:r>
        <w:r w:rsidR="001C78A8">
          <w:rPr>
            <w:noProof/>
            <w:webHidden/>
          </w:rPr>
          <w:fldChar w:fldCharType="separate"/>
        </w:r>
        <w:r w:rsidR="001C78A8">
          <w:rPr>
            <w:noProof/>
            <w:webHidden/>
          </w:rPr>
          <w:t>15</w:t>
        </w:r>
        <w:r w:rsidR="001C78A8">
          <w:rPr>
            <w:noProof/>
            <w:webHidden/>
          </w:rPr>
          <w:fldChar w:fldCharType="end"/>
        </w:r>
      </w:hyperlink>
    </w:p>
    <w:p w14:paraId="2371595F" w14:textId="66CF866A" w:rsidR="001C78A8" w:rsidRPr="004E0A57" w:rsidRDefault="00087501">
      <w:pPr>
        <w:pStyle w:val="TOC2"/>
        <w:rPr>
          <w:rFonts w:ascii="等线" w:eastAsia="等线" w:hAnsi="等线"/>
          <w:bCs w:val="0"/>
          <w:noProof/>
          <w:sz w:val="21"/>
          <w:szCs w:val="22"/>
        </w:rPr>
      </w:pPr>
      <w:hyperlink w:anchor="_Toc3835790" w:history="1">
        <w:r w:rsidR="001C78A8" w:rsidRPr="00EF0779">
          <w:rPr>
            <w:rStyle w:val="afc"/>
            <w:noProof/>
            <w:snapToGrid w:val="0"/>
            <w:w w:val="0"/>
            <w:kern w:val="0"/>
          </w:rPr>
          <w:t>3.8</w:t>
        </w:r>
        <w:r w:rsidR="001C78A8" w:rsidRPr="004E0A57">
          <w:rPr>
            <w:rFonts w:ascii="等线" w:eastAsia="等线" w:hAnsi="等线"/>
            <w:bCs w:val="0"/>
            <w:noProof/>
            <w:sz w:val="21"/>
            <w:szCs w:val="22"/>
          </w:rPr>
          <w:tab/>
        </w:r>
        <w:r w:rsidR="001C78A8" w:rsidRPr="00EF0779">
          <w:rPr>
            <w:rStyle w:val="afc"/>
            <w:noProof/>
          </w:rPr>
          <w:t>MULAN-C-</w:t>
        </w:r>
        <w:r w:rsidR="001C78A8" w:rsidRPr="00EF0779">
          <w:rPr>
            <w:rStyle w:val="afc"/>
            <w:noProof/>
          </w:rPr>
          <w:t>完整功能中间结果展示</w:t>
        </w:r>
        <w:r w:rsidR="001C78A8">
          <w:rPr>
            <w:noProof/>
            <w:webHidden/>
          </w:rPr>
          <w:tab/>
        </w:r>
        <w:r w:rsidR="001C78A8">
          <w:rPr>
            <w:noProof/>
            <w:webHidden/>
          </w:rPr>
          <w:fldChar w:fldCharType="begin"/>
        </w:r>
        <w:r w:rsidR="001C78A8">
          <w:rPr>
            <w:noProof/>
            <w:webHidden/>
          </w:rPr>
          <w:instrText xml:space="preserve"> PAGEREF _Toc3835790 \h </w:instrText>
        </w:r>
        <w:r w:rsidR="001C78A8">
          <w:rPr>
            <w:noProof/>
            <w:webHidden/>
          </w:rPr>
        </w:r>
        <w:r w:rsidR="001C78A8">
          <w:rPr>
            <w:noProof/>
            <w:webHidden/>
          </w:rPr>
          <w:fldChar w:fldCharType="separate"/>
        </w:r>
        <w:r w:rsidR="001C78A8">
          <w:rPr>
            <w:noProof/>
            <w:webHidden/>
          </w:rPr>
          <w:t>15</w:t>
        </w:r>
        <w:r w:rsidR="001C78A8">
          <w:rPr>
            <w:noProof/>
            <w:webHidden/>
          </w:rPr>
          <w:fldChar w:fldCharType="end"/>
        </w:r>
      </w:hyperlink>
    </w:p>
    <w:p w14:paraId="4E7E5193" w14:textId="31E44FD0" w:rsidR="001C78A8" w:rsidRPr="004E0A57" w:rsidRDefault="00087501">
      <w:pPr>
        <w:pStyle w:val="TOC2"/>
        <w:rPr>
          <w:rFonts w:ascii="等线" w:eastAsia="等线" w:hAnsi="等线"/>
          <w:bCs w:val="0"/>
          <w:noProof/>
          <w:sz w:val="21"/>
          <w:szCs w:val="22"/>
        </w:rPr>
      </w:pPr>
      <w:hyperlink w:anchor="_Toc3835791" w:history="1">
        <w:r w:rsidR="001C78A8" w:rsidRPr="00EF0779">
          <w:rPr>
            <w:rStyle w:val="afc"/>
            <w:noProof/>
            <w:snapToGrid w:val="0"/>
            <w:w w:val="0"/>
            <w:kern w:val="0"/>
          </w:rPr>
          <w:t>3.9</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密钥生成健壮性测试</w:t>
        </w:r>
        <w:r w:rsidR="001C78A8">
          <w:rPr>
            <w:noProof/>
            <w:webHidden/>
          </w:rPr>
          <w:tab/>
        </w:r>
        <w:r w:rsidR="001C78A8">
          <w:rPr>
            <w:noProof/>
            <w:webHidden/>
          </w:rPr>
          <w:fldChar w:fldCharType="begin"/>
        </w:r>
        <w:r w:rsidR="001C78A8">
          <w:rPr>
            <w:noProof/>
            <w:webHidden/>
          </w:rPr>
          <w:instrText xml:space="preserve"> PAGEREF _Toc3835791 \h </w:instrText>
        </w:r>
        <w:r w:rsidR="001C78A8">
          <w:rPr>
            <w:noProof/>
            <w:webHidden/>
          </w:rPr>
        </w:r>
        <w:r w:rsidR="001C78A8">
          <w:rPr>
            <w:noProof/>
            <w:webHidden/>
          </w:rPr>
          <w:fldChar w:fldCharType="separate"/>
        </w:r>
        <w:r w:rsidR="001C78A8">
          <w:rPr>
            <w:noProof/>
            <w:webHidden/>
          </w:rPr>
          <w:t>16</w:t>
        </w:r>
        <w:r w:rsidR="001C78A8">
          <w:rPr>
            <w:noProof/>
            <w:webHidden/>
          </w:rPr>
          <w:fldChar w:fldCharType="end"/>
        </w:r>
      </w:hyperlink>
    </w:p>
    <w:p w14:paraId="5F0C59DB" w14:textId="78EA21EB" w:rsidR="001C78A8" w:rsidRPr="004E0A57" w:rsidRDefault="00087501">
      <w:pPr>
        <w:pStyle w:val="TOC2"/>
        <w:tabs>
          <w:tab w:val="left" w:pos="1260"/>
        </w:tabs>
        <w:rPr>
          <w:rFonts w:ascii="等线" w:eastAsia="等线" w:hAnsi="等线"/>
          <w:bCs w:val="0"/>
          <w:noProof/>
          <w:sz w:val="21"/>
          <w:szCs w:val="22"/>
        </w:rPr>
      </w:pPr>
      <w:hyperlink w:anchor="_Toc3835792" w:history="1">
        <w:r w:rsidR="001C78A8" w:rsidRPr="00EF0779">
          <w:rPr>
            <w:rStyle w:val="afc"/>
            <w:noProof/>
            <w:snapToGrid w:val="0"/>
            <w:w w:val="0"/>
            <w:kern w:val="0"/>
          </w:rPr>
          <w:t>3.10</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签名健壮性测试</w:t>
        </w:r>
        <w:r w:rsidR="001C78A8">
          <w:rPr>
            <w:noProof/>
            <w:webHidden/>
          </w:rPr>
          <w:tab/>
        </w:r>
        <w:r w:rsidR="001C78A8">
          <w:rPr>
            <w:noProof/>
            <w:webHidden/>
          </w:rPr>
          <w:fldChar w:fldCharType="begin"/>
        </w:r>
        <w:r w:rsidR="001C78A8">
          <w:rPr>
            <w:noProof/>
            <w:webHidden/>
          </w:rPr>
          <w:instrText xml:space="preserve"> PAGEREF _Toc3835792 \h </w:instrText>
        </w:r>
        <w:r w:rsidR="001C78A8">
          <w:rPr>
            <w:noProof/>
            <w:webHidden/>
          </w:rPr>
        </w:r>
        <w:r w:rsidR="001C78A8">
          <w:rPr>
            <w:noProof/>
            <w:webHidden/>
          </w:rPr>
          <w:fldChar w:fldCharType="separate"/>
        </w:r>
        <w:r w:rsidR="001C78A8">
          <w:rPr>
            <w:noProof/>
            <w:webHidden/>
          </w:rPr>
          <w:t>16</w:t>
        </w:r>
        <w:r w:rsidR="001C78A8">
          <w:rPr>
            <w:noProof/>
            <w:webHidden/>
          </w:rPr>
          <w:fldChar w:fldCharType="end"/>
        </w:r>
      </w:hyperlink>
    </w:p>
    <w:p w14:paraId="77DFFE26" w14:textId="7174E142" w:rsidR="001C78A8" w:rsidRPr="004E0A57" w:rsidRDefault="00087501">
      <w:pPr>
        <w:pStyle w:val="TOC2"/>
        <w:tabs>
          <w:tab w:val="left" w:pos="1260"/>
        </w:tabs>
        <w:rPr>
          <w:rFonts w:ascii="等线" w:eastAsia="等线" w:hAnsi="等线"/>
          <w:bCs w:val="0"/>
          <w:noProof/>
          <w:sz w:val="21"/>
          <w:szCs w:val="22"/>
        </w:rPr>
      </w:pPr>
      <w:hyperlink w:anchor="_Toc3835793" w:history="1">
        <w:r w:rsidR="001C78A8" w:rsidRPr="00EF0779">
          <w:rPr>
            <w:rStyle w:val="afc"/>
            <w:noProof/>
            <w:snapToGrid w:val="0"/>
            <w:w w:val="0"/>
            <w:kern w:val="0"/>
          </w:rPr>
          <w:t>3.11</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验签健壮性测试</w:t>
        </w:r>
        <w:r w:rsidR="001C78A8">
          <w:rPr>
            <w:noProof/>
            <w:webHidden/>
          </w:rPr>
          <w:tab/>
        </w:r>
        <w:r w:rsidR="001C78A8">
          <w:rPr>
            <w:noProof/>
            <w:webHidden/>
          </w:rPr>
          <w:fldChar w:fldCharType="begin"/>
        </w:r>
        <w:r w:rsidR="001C78A8">
          <w:rPr>
            <w:noProof/>
            <w:webHidden/>
          </w:rPr>
          <w:instrText xml:space="preserve"> PAGEREF _Toc3835793 \h </w:instrText>
        </w:r>
        <w:r w:rsidR="001C78A8">
          <w:rPr>
            <w:noProof/>
            <w:webHidden/>
          </w:rPr>
        </w:r>
        <w:r w:rsidR="001C78A8">
          <w:rPr>
            <w:noProof/>
            <w:webHidden/>
          </w:rPr>
          <w:fldChar w:fldCharType="separate"/>
        </w:r>
        <w:r w:rsidR="001C78A8">
          <w:rPr>
            <w:noProof/>
            <w:webHidden/>
          </w:rPr>
          <w:t>17</w:t>
        </w:r>
        <w:r w:rsidR="001C78A8">
          <w:rPr>
            <w:noProof/>
            <w:webHidden/>
          </w:rPr>
          <w:fldChar w:fldCharType="end"/>
        </w:r>
      </w:hyperlink>
    </w:p>
    <w:p w14:paraId="6725DE9B" w14:textId="6E074DC3" w:rsidR="001C78A8" w:rsidRPr="004E0A57" w:rsidRDefault="00087501">
      <w:pPr>
        <w:pStyle w:val="TOC2"/>
        <w:tabs>
          <w:tab w:val="left" w:pos="1260"/>
        </w:tabs>
        <w:rPr>
          <w:rFonts w:ascii="等线" w:eastAsia="等线" w:hAnsi="等线"/>
          <w:bCs w:val="0"/>
          <w:noProof/>
          <w:sz w:val="21"/>
          <w:szCs w:val="22"/>
        </w:rPr>
      </w:pPr>
      <w:hyperlink w:anchor="_Toc3835794" w:history="1">
        <w:r w:rsidR="001C78A8" w:rsidRPr="00EF0779">
          <w:rPr>
            <w:rStyle w:val="afc"/>
            <w:noProof/>
            <w:snapToGrid w:val="0"/>
            <w:w w:val="0"/>
            <w:kern w:val="0"/>
          </w:rPr>
          <w:t>3.12</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正向功能验证</w:t>
        </w:r>
        <w:r w:rsidR="001C78A8">
          <w:rPr>
            <w:noProof/>
            <w:webHidden/>
          </w:rPr>
          <w:tab/>
        </w:r>
        <w:r w:rsidR="001C78A8">
          <w:rPr>
            <w:noProof/>
            <w:webHidden/>
          </w:rPr>
          <w:fldChar w:fldCharType="begin"/>
        </w:r>
        <w:r w:rsidR="001C78A8">
          <w:rPr>
            <w:noProof/>
            <w:webHidden/>
          </w:rPr>
          <w:instrText xml:space="preserve"> PAGEREF _Toc3835794 \h </w:instrText>
        </w:r>
        <w:r w:rsidR="001C78A8">
          <w:rPr>
            <w:noProof/>
            <w:webHidden/>
          </w:rPr>
        </w:r>
        <w:r w:rsidR="001C78A8">
          <w:rPr>
            <w:noProof/>
            <w:webHidden/>
          </w:rPr>
          <w:fldChar w:fldCharType="separate"/>
        </w:r>
        <w:r w:rsidR="001C78A8">
          <w:rPr>
            <w:noProof/>
            <w:webHidden/>
          </w:rPr>
          <w:t>17</w:t>
        </w:r>
        <w:r w:rsidR="001C78A8">
          <w:rPr>
            <w:noProof/>
            <w:webHidden/>
          </w:rPr>
          <w:fldChar w:fldCharType="end"/>
        </w:r>
      </w:hyperlink>
    </w:p>
    <w:p w14:paraId="32D9C23E" w14:textId="75D79161" w:rsidR="001C78A8" w:rsidRPr="004E0A57" w:rsidRDefault="00087501">
      <w:pPr>
        <w:pStyle w:val="TOC2"/>
        <w:tabs>
          <w:tab w:val="left" w:pos="1260"/>
        </w:tabs>
        <w:rPr>
          <w:rFonts w:ascii="等线" w:eastAsia="等线" w:hAnsi="等线"/>
          <w:bCs w:val="0"/>
          <w:noProof/>
          <w:sz w:val="21"/>
          <w:szCs w:val="22"/>
        </w:rPr>
      </w:pPr>
      <w:hyperlink w:anchor="_Toc3835795" w:history="1">
        <w:r w:rsidR="001C78A8" w:rsidRPr="00EF0779">
          <w:rPr>
            <w:rStyle w:val="afc"/>
            <w:noProof/>
            <w:snapToGrid w:val="0"/>
            <w:w w:val="0"/>
            <w:kern w:val="0"/>
          </w:rPr>
          <w:t>3.13</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反向功能验证（修改签名）</w:t>
        </w:r>
        <w:r w:rsidR="001C78A8">
          <w:rPr>
            <w:noProof/>
            <w:webHidden/>
          </w:rPr>
          <w:tab/>
        </w:r>
        <w:r w:rsidR="001C78A8">
          <w:rPr>
            <w:noProof/>
            <w:webHidden/>
          </w:rPr>
          <w:fldChar w:fldCharType="begin"/>
        </w:r>
        <w:r w:rsidR="001C78A8">
          <w:rPr>
            <w:noProof/>
            <w:webHidden/>
          </w:rPr>
          <w:instrText xml:space="preserve"> PAGEREF _Toc3835795 \h </w:instrText>
        </w:r>
        <w:r w:rsidR="001C78A8">
          <w:rPr>
            <w:noProof/>
            <w:webHidden/>
          </w:rPr>
        </w:r>
        <w:r w:rsidR="001C78A8">
          <w:rPr>
            <w:noProof/>
            <w:webHidden/>
          </w:rPr>
          <w:fldChar w:fldCharType="separate"/>
        </w:r>
        <w:r w:rsidR="001C78A8">
          <w:rPr>
            <w:noProof/>
            <w:webHidden/>
          </w:rPr>
          <w:t>18</w:t>
        </w:r>
        <w:r w:rsidR="001C78A8">
          <w:rPr>
            <w:noProof/>
            <w:webHidden/>
          </w:rPr>
          <w:fldChar w:fldCharType="end"/>
        </w:r>
      </w:hyperlink>
    </w:p>
    <w:p w14:paraId="66FD8782" w14:textId="3302F615" w:rsidR="001C78A8" w:rsidRPr="004E0A57" w:rsidRDefault="00087501">
      <w:pPr>
        <w:pStyle w:val="TOC2"/>
        <w:tabs>
          <w:tab w:val="left" w:pos="1260"/>
        </w:tabs>
        <w:rPr>
          <w:rFonts w:ascii="等线" w:eastAsia="等线" w:hAnsi="等线"/>
          <w:bCs w:val="0"/>
          <w:noProof/>
          <w:sz w:val="21"/>
          <w:szCs w:val="22"/>
        </w:rPr>
      </w:pPr>
      <w:hyperlink w:anchor="_Toc3835796" w:history="1">
        <w:r w:rsidR="001C78A8" w:rsidRPr="00EF0779">
          <w:rPr>
            <w:rStyle w:val="afc"/>
            <w:noProof/>
            <w:snapToGrid w:val="0"/>
            <w:w w:val="0"/>
            <w:kern w:val="0"/>
          </w:rPr>
          <w:t>3.14</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反向功能验证（修改消息）</w:t>
        </w:r>
        <w:r w:rsidR="001C78A8">
          <w:rPr>
            <w:noProof/>
            <w:webHidden/>
          </w:rPr>
          <w:tab/>
        </w:r>
        <w:r w:rsidR="001C78A8">
          <w:rPr>
            <w:noProof/>
            <w:webHidden/>
          </w:rPr>
          <w:fldChar w:fldCharType="begin"/>
        </w:r>
        <w:r w:rsidR="001C78A8">
          <w:rPr>
            <w:noProof/>
            <w:webHidden/>
          </w:rPr>
          <w:instrText xml:space="preserve"> PAGEREF _Toc3835796 \h </w:instrText>
        </w:r>
        <w:r w:rsidR="001C78A8">
          <w:rPr>
            <w:noProof/>
            <w:webHidden/>
          </w:rPr>
        </w:r>
        <w:r w:rsidR="001C78A8">
          <w:rPr>
            <w:noProof/>
            <w:webHidden/>
          </w:rPr>
          <w:fldChar w:fldCharType="separate"/>
        </w:r>
        <w:r w:rsidR="001C78A8">
          <w:rPr>
            <w:noProof/>
            <w:webHidden/>
          </w:rPr>
          <w:t>18</w:t>
        </w:r>
        <w:r w:rsidR="001C78A8">
          <w:rPr>
            <w:noProof/>
            <w:webHidden/>
          </w:rPr>
          <w:fldChar w:fldCharType="end"/>
        </w:r>
      </w:hyperlink>
    </w:p>
    <w:p w14:paraId="27446EE7" w14:textId="1E8E0953" w:rsidR="001C78A8" w:rsidRPr="004E0A57" w:rsidRDefault="00087501">
      <w:pPr>
        <w:pStyle w:val="TOC2"/>
        <w:tabs>
          <w:tab w:val="left" w:pos="1260"/>
        </w:tabs>
        <w:rPr>
          <w:rFonts w:ascii="等线" w:eastAsia="等线" w:hAnsi="等线"/>
          <w:bCs w:val="0"/>
          <w:noProof/>
          <w:sz w:val="21"/>
          <w:szCs w:val="22"/>
        </w:rPr>
      </w:pPr>
      <w:hyperlink w:anchor="_Toc3835797" w:history="1">
        <w:r w:rsidR="001C78A8" w:rsidRPr="00EF0779">
          <w:rPr>
            <w:rStyle w:val="afc"/>
            <w:noProof/>
            <w:snapToGrid w:val="0"/>
            <w:w w:val="0"/>
            <w:kern w:val="0"/>
          </w:rPr>
          <w:t>3.15</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反向功能验证（修改密钥）</w:t>
        </w:r>
        <w:r w:rsidR="001C78A8">
          <w:rPr>
            <w:noProof/>
            <w:webHidden/>
          </w:rPr>
          <w:tab/>
        </w:r>
        <w:r w:rsidR="001C78A8">
          <w:rPr>
            <w:noProof/>
            <w:webHidden/>
          </w:rPr>
          <w:fldChar w:fldCharType="begin"/>
        </w:r>
        <w:r w:rsidR="001C78A8">
          <w:rPr>
            <w:noProof/>
            <w:webHidden/>
          </w:rPr>
          <w:instrText xml:space="preserve"> PAGEREF _Toc3835797 \h </w:instrText>
        </w:r>
        <w:r w:rsidR="001C78A8">
          <w:rPr>
            <w:noProof/>
            <w:webHidden/>
          </w:rPr>
        </w:r>
        <w:r w:rsidR="001C78A8">
          <w:rPr>
            <w:noProof/>
            <w:webHidden/>
          </w:rPr>
          <w:fldChar w:fldCharType="separate"/>
        </w:r>
        <w:r w:rsidR="001C78A8">
          <w:rPr>
            <w:noProof/>
            <w:webHidden/>
          </w:rPr>
          <w:t>19</w:t>
        </w:r>
        <w:r w:rsidR="001C78A8">
          <w:rPr>
            <w:noProof/>
            <w:webHidden/>
          </w:rPr>
          <w:fldChar w:fldCharType="end"/>
        </w:r>
      </w:hyperlink>
    </w:p>
    <w:p w14:paraId="075F643F" w14:textId="35955119" w:rsidR="001C78A8" w:rsidRPr="004E0A57" w:rsidRDefault="00087501">
      <w:pPr>
        <w:pStyle w:val="TOC2"/>
        <w:tabs>
          <w:tab w:val="left" w:pos="1260"/>
        </w:tabs>
        <w:rPr>
          <w:rFonts w:ascii="等线" w:eastAsia="等线" w:hAnsi="等线"/>
          <w:bCs w:val="0"/>
          <w:noProof/>
          <w:sz w:val="21"/>
          <w:szCs w:val="22"/>
        </w:rPr>
      </w:pPr>
      <w:hyperlink w:anchor="_Toc3835798" w:history="1">
        <w:r w:rsidR="001C78A8" w:rsidRPr="00EF0779">
          <w:rPr>
            <w:rStyle w:val="afc"/>
            <w:noProof/>
            <w:snapToGrid w:val="0"/>
            <w:w w:val="0"/>
            <w:kern w:val="0"/>
          </w:rPr>
          <w:t>3.16</w:t>
        </w:r>
        <w:r w:rsidR="001C78A8" w:rsidRPr="004E0A57">
          <w:rPr>
            <w:rFonts w:ascii="等线" w:eastAsia="等线" w:hAnsi="等线"/>
            <w:bCs w:val="0"/>
            <w:noProof/>
            <w:sz w:val="21"/>
            <w:szCs w:val="22"/>
          </w:rPr>
          <w:tab/>
        </w:r>
        <w:r w:rsidR="001C78A8" w:rsidRPr="00EF0779">
          <w:rPr>
            <w:rStyle w:val="afc"/>
            <w:noProof/>
          </w:rPr>
          <w:t>MULAN-S-</w:t>
        </w:r>
        <w:r w:rsidR="001C78A8" w:rsidRPr="00EF0779">
          <w:rPr>
            <w:rStyle w:val="afc"/>
            <w:noProof/>
          </w:rPr>
          <w:t>完整功能中间结果展示</w:t>
        </w:r>
        <w:r w:rsidR="001C78A8">
          <w:rPr>
            <w:noProof/>
            <w:webHidden/>
          </w:rPr>
          <w:tab/>
        </w:r>
        <w:r w:rsidR="001C78A8">
          <w:rPr>
            <w:noProof/>
            <w:webHidden/>
          </w:rPr>
          <w:fldChar w:fldCharType="begin"/>
        </w:r>
        <w:r w:rsidR="001C78A8">
          <w:rPr>
            <w:noProof/>
            <w:webHidden/>
          </w:rPr>
          <w:instrText xml:space="preserve"> PAGEREF _Toc3835798 \h </w:instrText>
        </w:r>
        <w:r w:rsidR="001C78A8">
          <w:rPr>
            <w:noProof/>
            <w:webHidden/>
          </w:rPr>
        </w:r>
        <w:r w:rsidR="001C78A8">
          <w:rPr>
            <w:noProof/>
            <w:webHidden/>
          </w:rPr>
          <w:fldChar w:fldCharType="separate"/>
        </w:r>
        <w:r w:rsidR="001C78A8">
          <w:rPr>
            <w:noProof/>
            <w:webHidden/>
          </w:rPr>
          <w:t>19</w:t>
        </w:r>
        <w:r w:rsidR="001C78A8">
          <w:rPr>
            <w:noProof/>
            <w:webHidden/>
          </w:rPr>
          <w:fldChar w:fldCharType="end"/>
        </w:r>
      </w:hyperlink>
    </w:p>
    <w:p w14:paraId="71956D92" w14:textId="081510A5" w:rsidR="001C78A8" w:rsidRPr="004E0A57" w:rsidRDefault="00087501">
      <w:pPr>
        <w:pStyle w:val="TOC2"/>
        <w:tabs>
          <w:tab w:val="left" w:pos="1260"/>
        </w:tabs>
        <w:rPr>
          <w:rFonts w:ascii="等线" w:eastAsia="等线" w:hAnsi="等线"/>
          <w:bCs w:val="0"/>
          <w:noProof/>
          <w:sz w:val="21"/>
          <w:szCs w:val="22"/>
        </w:rPr>
      </w:pPr>
      <w:hyperlink w:anchor="_Toc3835799" w:history="1">
        <w:r w:rsidR="001C78A8" w:rsidRPr="00EF0779">
          <w:rPr>
            <w:rStyle w:val="afc"/>
            <w:noProof/>
            <w:snapToGrid w:val="0"/>
            <w:w w:val="0"/>
            <w:kern w:val="0"/>
          </w:rPr>
          <w:t>3.17</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密钥生成健壮性测试</w:t>
        </w:r>
        <w:r w:rsidR="001C78A8">
          <w:rPr>
            <w:noProof/>
            <w:webHidden/>
          </w:rPr>
          <w:tab/>
        </w:r>
        <w:r w:rsidR="001C78A8">
          <w:rPr>
            <w:noProof/>
            <w:webHidden/>
          </w:rPr>
          <w:fldChar w:fldCharType="begin"/>
        </w:r>
        <w:r w:rsidR="001C78A8">
          <w:rPr>
            <w:noProof/>
            <w:webHidden/>
          </w:rPr>
          <w:instrText xml:space="preserve"> PAGEREF _Toc3835799 \h </w:instrText>
        </w:r>
        <w:r w:rsidR="001C78A8">
          <w:rPr>
            <w:noProof/>
            <w:webHidden/>
          </w:rPr>
        </w:r>
        <w:r w:rsidR="001C78A8">
          <w:rPr>
            <w:noProof/>
            <w:webHidden/>
          </w:rPr>
          <w:fldChar w:fldCharType="separate"/>
        </w:r>
        <w:r w:rsidR="001C78A8">
          <w:rPr>
            <w:noProof/>
            <w:webHidden/>
          </w:rPr>
          <w:t>20</w:t>
        </w:r>
        <w:r w:rsidR="001C78A8">
          <w:rPr>
            <w:noProof/>
            <w:webHidden/>
          </w:rPr>
          <w:fldChar w:fldCharType="end"/>
        </w:r>
      </w:hyperlink>
    </w:p>
    <w:p w14:paraId="0C996C15" w14:textId="75E44B35" w:rsidR="001C78A8" w:rsidRPr="004E0A57" w:rsidRDefault="00087501">
      <w:pPr>
        <w:pStyle w:val="TOC2"/>
        <w:tabs>
          <w:tab w:val="left" w:pos="1260"/>
        </w:tabs>
        <w:rPr>
          <w:rFonts w:ascii="等线" w:eastAsia="等线" w:hAnsi="等线"/>
          <w:bCs w:val="0"/>
          <w:noProof/>
          <w:sz w:val="21"/>
          <w:szCs w:val="22"/>
        </w:rPr>
      </w:pPr>
      <w:hyperlink w:anchor="_Toc3835800" w:history="1">
        <w:r w:rsidR="001C78A8" w:rsidRPr="00EF0779">
          <w:rPr>
            <w:rStyle w:val="afc"/>
            <w:noProof/>
            <w:snapToGrid w:val="0"/>
            <w:w w:val="0"/>
            <w:kern w:val="0"/>
          </w:rPr>
          <w:t>3.18</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签名健壮性测试</w:t>
        </w:r>
        <w:r w:rsidR="001C78A8">
          <w:rPr>
            <w:noProof/>
            <w:webHidden/>
          </w:rPr>
          <w:tab/>
        </w:r>
        <w:r w:rsidR="001C78A8">
          <w:rPr>
            <w:noProof/>
            <w:webHidden/>
          </w:rPr>
          <w:fldChar w:fldCharType="begin"/>
        </w:r>
        <w:r w:rsidR="001C78A8">
          <w:rPr>
            <w:noProof/>
            <w:webHidden/>
          </w:rPr>
          <w:instrText xml:space="preserve"> PAGEREF _Toc3835800 \h </w:instrText>
        </w:r>
        <w:r w:rsidR="001C78A8">
          <w:rPr>
            <w:noProof/>
            <w:webHidden/>
          </w:rPr>
        </w:r>
        <w:r w:rsidR="001C78A8">
          <w:rPr>
            <w:noProof/>
            <w:webHidden/>
          </w:rPr>
          <w:fldChar w:fldCharType="separate"/>
        </w:r>
        <w:r w:rsidR="001C78A8">
          <w:rPr>
            <w:noProof/>
            <w:webHidden/>
          </w:rPr>
          <w:t>20</w:t>
        </w:r>
        <w:r w:rsidR="001C78A8">
          <w:rPr>
            <w:noProof/>
            <w:webHidden/>
          </w:rPr>
          <w:fldChar w:fldCharType="end"/>
        </w:r>
      </w:hyperlink>
    </w:p>
    <w:p w14:paraId="74D426C9" w14:textId="5E0A2BD2" w:rsidR="001C78A8" w:rsidRPr="004E0A57" w:rsidRDefault="00087501">
      <w:pPr>
        <w:pStyle w:val="TOC2"/>
        <w:tabs>
          <w:tab w:val="left" w:pos="1260"/>
        </w:tabs>
        <w:rPr>
          <w:rFonts w:ascii="等线" w:eastAsia="等线" w:hAnsi="等线"/>
          <w:bCs w:val="0"/>
          <w:noProof/>
          <w:sz w:val="21"/>
          <w:szCs w:val="22"/>
        </w:rPr>
      </w:pPr>
      <w:hyperlink w:anchor="_Toc3835801" w:history="1">
        <w:r w:rsidR="001C78A8" w:rsidRPr="00EF0779">
          <w:rPr>
            <w:rStyle w:val="afc"/>
            <w:noProof/>
            <w:snapToGrid w:val="0"/>
            <w:w w:val="0"/>
            <w:kern w:val="0"/>
          </w:rPr>
          <w:t>3.19</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验签健壮性测试</w:t>
        </w:r>
        <w:r w:rsidR="001C78A8">
          <w:rPr>
            <w:noProof/>
            <w:webHidden/>
          </w:rPr>
          <w:tab/>
        </w:r>
        <w:r w:rsidR="001C78A8">
          <w:rPr>
            <w:noProof/>
            <w:webHidden/>
          </w:rPr>
          <w:fldChar w:fldCharType="begin"/>
        </w:r>
        <w:r w:rsidR="001C78A8">
          <w:rPr>
            <w:noProof/>
            <w:webHidden/>
          </w:rPr>
          <w:instrText xml:space="preserve"> PAGEREF _Toc3835801 \h </w:instrText>
        </w:r>
        <w:r w:rsidR="001C78A8">
          <w:rPr>
            <w:noProof/>
            <w:webHidden/>
          </w:rPr>
        </w:r>
        <w:r w:rsidR="001C78A8">
          <w:rPr>
            <w:noProof/>
            <w:webHidden/>
          </w:rPr>
          <w:fldChar w:fldCharType="separate"/>
        </w:r>
        <w:r w:rsidR="001C78A8">
          <w:rPr>
            <w:noProof/>
            <w:webHidden/>
          </w:rPr>
          <w:t>21</w:t>
        </w:r>
        <w:r w:rsidR="001C78A8">
          <w:rPr>
            <w:noProof/>
            <w:webHidden/>
          </w:rPr>
          <w:fldChar w:fldCharType="end"/>
        </w:r>
      </w:hyperlink>
    </w:p>
    <w:p w14:paraId="09E0DFF7" w14:textId="5B014204" w:rsidR="001C78A8" w:rsidRPr="004E0A57" w:rsidRDefault="00087501">
      <w:pPr>
        <w:pStyle w:val="TOC2"/>
        <w:tabs>
          <w:tab w:val="left" w:pos="1260"/>
        </w:tabs>
        <w:rPr>
          <w:rFonts w:ascii="等线" w:eastAsia="等线" w:hAnsi="等线"/>
          <w:bCs w:val="0"/>
          <w:noProof/>
          <w:sz w:val="21"/>
          <w:szCs w:val="22"/>
        </w:rPr>
      </w:pPr>
      <w:hyperlink w:anchor="_Toc3835802" w:history="1">
        <w:r w:rsidR="001C78A8" w:rsidRPr="00EF0779">
          <w:rPr>
            <w:rStyle w:val="afc"/>
            <w:noProof/>
            <w:snapToGrid w:val="0"/>
            <w:w w:val="0"/>
            <w:kern w:val="0"/>
          </w:rPr>
          <w:t>3.20</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正向功能验证</w:t>
        </w:r>
        <w:r w:rsidR="001C78A8">
          <w:rPr>
            <w:noProof/>
            <w:webHidden/>
          </w:rPr>
          <w:tab/>
        </w:r>
        <w:r w:rsidR="001C78A8">
          <w:rPr>
            <w:noProof/>
            <w:webHidden/>
          </w:rPr>
          <w:fldChar w:fldCharType="begin"/>
        </w:r>
        <w:r w:rsidR="001C78A8">
          <w:rPr>
            <w:noProof/>
            <w:webHidden/>
          </w:rPr>
          <w:instrText xml:space="preserve"> PAGEREF _Toc3835802 \h </w:instrText>
        </w:r>
        <w:r w:rsidR="001C78A8">
          <w:rPr>
            <w:noProof/>
            <w:webHidden/>
          </w:rPr>
        </w:r>
        <w:r w:rsidR="001C78A8">
          <w:rPr>
            <w:noProof/>
            <w:webHidden/>
          </w:rPr>
          <w:fldChar w:fldCharType="separate"/>
        </w:r>
        <w:r w:rsidR="001C78A8">
          <w:rPr>
            <w:noProof/>
            <w:webHidden/>
          </w:rPr>
          <w:t>21</w:t>
        </w:r>
        <w:r w:rsidR="001C78A8">
          <w:rPr>
            <w:noProof/>
            <w:webHidden/>
          </w:rPr>
          <w:fldChar w:fldCharType="end"/>
        </w:r>
      </w:hyperlink>
    </w:p>
    <w:p w14:paraId="12FCAC6C" w14:textId="40871822" w:rsidR="001C78A8" w:rsidRPr="004E0A57" w:rsidRDefault="00087501">
      <w:pPr>
        <w:pStyle w:val="TOC2"/>
        <w:tabs>
          <w:tab w:val="left" w:pos="1260"/>
        </w:tabs>
        <w:rPr>
          <w:rFonts w:ascii="等线" w:eastAsia="等线" w:hAnsi="等线"/>
          <w:bCs w:val="0"/>
          <w:noProof/>
          <w:sz w:val="21"/>
          <w:szCs w:val="22"/>
        </w:rPr>
      </w:pPr>
      <w:hyperlink w:anchor="_Toc3835803" w:history="1">
        <w:r w:rsidR="001C78A8" w:rsidRPr="00EF0779">
          <w:rPr>
            <w:rStyle w:val="afc"/>
            <w:noProof/>
            <w:snapToGrid w:val="0"/>
            <w:w w:val="0"/>
            <w:kern w:val="0"/>
          </w:rPr>
          <w:t>3.21</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反向功能验证（修改签名）</w:t>
        </w:r>
        <w:r w:rsidR="001C78A8">
          <w:rPr>
            <w:noProof/>
            <w:webHidden/>
          </w:rPr>
          <w:tab/>
        </w:r>
        <w:r w:rsidR="001C78A8">
          <w:rPr>
            <w:noProof/>
            <w:webHidden/>
          </w:rPr>
          <w:fldChar w:fldCharType="begin"/>
        </w:r>
        <w:r w:rsidR="001C78A8">
          <w:rPr>
            <w:noProof/>
            <w:webHidden/>
          </w:rPr>
          <w:instrText xml:space="preserve"> PAGEREF _Toc3835803 \h </w:instrText>
        </w:r>
        <w:r w:rsidR="001C78A8">
          <w:rPr>
            <w:noProof/>
            <w:webHidden/>
          </w:rPr>
        </w:r>
        <w:r w:rsidR="001C78A8">
          <w:rPr>
            <w:noProof/>
            <w:webHidden/>
          </w:rPr>
          <w:fldChar w:fldCharType="separate"/>
        </w:r>
        <w:r w:rsidR="001C78A8">
          <w:rPr>
            <w:noProof/>
            <w:webHidden/>
          </w:rPr>
          <w:t>22</w:t>
        </w:r>
        <w:r w:rsidR="001C78A8">
          <w:rPr>
            <w:noProof/>
            <w:webHidden/>
          </w:rPr>
          <w:fldChar w:fldCharType="end"/>
        </w:r>
      </w:hyperlink>
    </w:p>
    <w:p w14:paraId="026F6CBA" w14:textId="142C3505" w:rsidR="001C78A8" w:rsidRPr="004E0A57" w:rsidRDefault="00087501">
      <w:pPr>
        <w:pStyle w:val="TOC2"/>
        <w:tabs>
          <w:tab w:val="left" w:pos="1260"/>
        </w:tabs>
        <w:rPr>
          <w:rFonts w:ascii="等线" w:eastAsia="等线" w:hAnsi="等线"/>
          <w:bCs w:val="0"/>
          <w:noProof/>
          <w:sz w:val="21"/>
          <w:szCs w:val="22"/>
        </w:rPr>
      </w:pPr>
      <w:hyperlink w:anchor="_Toc3835804" w:history="1">
        <w:r w:rsidR="001C78A8" w:rsidRPr="00EF0779">
          <w:rPr>
            <w:rStyle w:val="afc"/>
            <w:noProof/>
            <w:snapToGrid w:val="0"/>
            <w:w w:val="0"/>
            <w:kern w:val="0"/>
          </w:rPr>
          <w:t>3.22</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反向功能验证（修改消息）</w:t>
        </w:r>
        <w:r w:rsidR="001C78A8">
          <w:rPr>
            <w:noProof/>
            <w:webHidden/>
          </w:rPr>
          <w:tab/>
        </w:r>
        <w:r w:rsidR="001C78A8">
          <w:rPr>
            <w:noProof/>
            <w:webHidden/>
          </w:rPr>
          <w:fldChar w:fldCharType="begin"/>
        </w:r>
        <w:r w:rsidR="001C78A8">
          <w:rPr>
            <w:noProof/>
            <w:webHidden/>
          </w:rPr>
          <w:instrText xml:space="preserve"> PAGEREF _Toc3835804 \h </w:instrText>
        </w:r>
        <w:r w:rsidR="001C78A8">
          <w:rPr>
            <w:noProof/>
            <w:webHidden/>
          </w:rPr>
        </w:r>
        <w:r w:rsidR="001C78A8">
          <w:rPr>
            <w:noProof/>
            <w:webHidden/>
          </w:rPr>
          <w:fldChar w:fldCharType="separate"/>
        </w:r>
        <w:r w:rsidR="001C78A8">
          <w:rPr>
            <w:noProof/>
            <w:webHidden/>
          </w:rPr>
          <w:t>22</w:t>
        </w:r>
        <w:r w:rsidR="001C78A8">
          <w:rPr>
            <w:noProof/>
            <w:webHidden/>
          </w:rPr>
          <w:fldChar w:fldCharType="end"/>
        </w:r>
      </w:hyperlink>
    </w:p>
    <w:p w14:paraId="07AAC59C" w14:textId="5A238277" w:rsidR="001C78A8" w:rsidRPr="004E0A57" w:rsidRDefault="00087501">
      <w:pPr>
        <w:pStyle w:val="TOC2"/>
        <w:tabs>
          <w:tab w:val="left" w:pos="1260"/>
        </w:tabs>
        <w:rPr>
          <w:rFonts w:ascii="等线" w:eastAsia="等线" w:hAnsi="等线"/>
          <w:bCs w:val="0"/>
          <w:noProof/>
          <w:sz w:val="21"/>
          <w:szCs w:val="22"/>
        </w:rPr>
      </w:pPr>
      <w:hyperlink w:anchor="_Toc3835805" w:history="1">
        <w:r w:rsidR="001C78A8" w:rsidRPr="00EF0779">
          <w:rPr>
            <w:rStyle w:val="afc"/>
            <w:noProof/>
            <w:snapToGrid w:val="0"/>
            <w:w w:val="0"/>
            <w:kern w:val="0"/>
          </w:rPr>
          <w:t>3.23</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反向功能验证（修改密钥）</w:t>
        </w:r>
        <w:r w:rsidR="001C78A8">
          <w:rPr>
            <w:noProof/>
            <w:webHidden/>
          </w:rPr>
          <w:tab/>
        </w:r>
        <w:r w:rsidR="001C78A8">
          <w:rPr>
            <w:noProof/>
            <w:webHidden/>
          </w:rPr>
          <w:fldChar w:fldCharType="begin"/>
        </w:r>
        <w:r w:rsidR="001C78A8">
          <w:rPr>
            <w:noProof/>
            <w:webHidden/>
          </w:rPr>
          <w:instrText xml:space="preserve"> PAGEREF _Toc3835805 \h </w:instrText>
        </w:r>
        <w:r w:rsidR="001C78A8">
          <w:rPr>
            <w:noProof/>
            <w:webHidden/>
          </w:rPr>
        </w:r>
        <w:r w:rsidR="001C78A8">
          <w:rPr>
            <w:noProof/>
            <w:webHidden/>
          </w:rPr>
          <w:fldChar w:fldCharType="separate"/>
        </w:r>
        <w:r w:rsidR="001C78A8">
          <w:rPr>
            <w:noProof/>
            <w:webHidden/>
          </w:rPr>
          <w:t>23</w:t>
        </w:r>
        <w:r w:rsidR="001C78A8">
          <w:rPr>
            <w:noProof/>
            <w:webHidden/>
          </w:rPr>
          <w:fldChar w:fldCharType="end"/>
        </w:r>
      </w:hyperlink>
    </w:p>
    <w:p w14:paraId="3D6BA154" w14:textId="137B3226" w:rsidR="001C78A8" w:rsidRPr="004E0A57" w:rsidRDefault="00087501">
      <w:pPr>
        <w:pStyle w:val="TOC2"/>
        <w:tabs>
          <w:tab w:val="left" w:pos="1260"/>
        </w:tabs>
        <w:rPr>
          <w:rFonts w:ascii="等线" w:eastAsia="等线" w:hAnsi="等线"/>
          <w:bCs w:val="0"/>
          <w:noProof/>
          <w:sz w:val="21"/>
          <w:szCs w:val="22"/>
        </w:rPr>
      </w:pPr>
      <w:hyperlink w:anchor="_Toc3835806" w:history="1">
        <w:r w:rsidR="001C78A8" w:rsidRPr="00EF0779">
          <w:rPr>
            <w:rStyle w:val="afc"/>
            <w:noProof/>
            <w:snapToGrid w:val="0"/>
            <w:w w:val="0"/>
            <w:kern w:val="0"/>
          </w:rPr>
          <w:t>3.24</w:t>
        </w:r>
        <w:r w:rsidR="001C78A8" w:rsidRPr="004E0A57">
          <w:rPr>
            <w:rFonts w:ascii="等线" w:eastAsia="等线" w:hAnsi="等线"/>
            <w:bCs w:val="0"/>
            <w:noProof/>
            <w:sz w:val="21"/>
            <w:szCs w:val="22"/>
          </w:rPr>
          <w:tab/>
        </w:r>
        <w:r w:rsidR="001C78A8" w:rsidRPr="00EF0779">
          <w:rPr>
            <w:rStyle w:val="afc"/>
            <w:noProof/>
          </w:rPr>
          <w:t>MULAN-G-</w:t>
        </w:r>
        <w:r w:rsidR="001C78A8" w:rsidRPr="00EF0779">
          <w:rPr>
            <w:rStyle w:val="afc"/>
            <w:noProof/>
          </w:rPr>
          <w:t>完整功能中间结果展示</w:t>
        </w:r>
        <w:r w:rsidR="001C78A8">
          <w:rPr>
            <w:noProof/>
            <w:webHidden/>
          </w:rPr>
          <w:tab/>
        </w:r>
        <w:r w:rsidR="001C78A8">
          <w:rPr>
            <w:noProof/>
            <w:webHidden/>
          </w:rPr>
          <w:fldChar w:fldCharType="begin"/>
        </w:r>
        <w:r w:rsidR="001C78A8">
          <w:rPr>
            <w:noProof/>
            <w:webHidden/>
          </w:rPr>
          <w:instrText xml:space="preserve"> PAGEREF _Toc3835806 \h </w:instrText>
        </w:r>
        <w:r w:rsidR="001C78A8">
          <w:rPr>
            <w:noProof/>
            <w:webHidden/>
          </w:rPr>
        </w:r>
        <w:r w:rsidR="001C78A8">
          <w:rPr>
            <w:noProof/>
            <w:webHidden/>
          </w:rPr>
          <w:fldChar w:fldCharType="separate"/>
        </w:r>
        <w:r w:rsidR="001C78A8">
          <w:rPr>
            <w:noProof/>
            <w:webHidden/>
          </w:rPr>
          <w:t>23</w:t>
        </w:r>
        <w:r w:rsidR="001C78A8">
          <w:rPr>
            <w:noProof/>
            <w:webHidden/>
          </w:rPr>
          <w:fldChar w:fldCharType="end"/>
        </w:r>
      </w:hyperlink>
    </w:p>
    <w:p w14:paraId="6518F210" w14:textId="35D67508" w:rsidR="001C78A8" w:rsidRPr="004E0A57" w:rsidRDefault="00087501">
      <w:pPr>
        <w:pStyle w:val="TOC1"/>
        <w:rPr>
          <w:rFonts w:ascii="等线" w:eastAsia="等线" w:hAnsi="等线"/>
          <w:bCs w:val="0"/>
          <w:iCs w:val="0"/>
          <w:noProof/>
          <w:sz w:val="21"/>
          <w:szCs w:val="22"/>
        </w:rPr>
      </w:pPr>
      <w:hyperlink w:anchor="_Toc3835807" w:history="1">
        <w:r w:rsidR="001C78A8" w:rsidRPr="00EF0779">
          <w:rPr>
            <w:rStyle w:val="afc"/>
            <w:noProof/>
          </w:rPr>
          <w:t>第四章</w:t>
        </w:r>
        <w:r w:rsidR="001C78A8" w:rsidRPr="004E0A57">
          <w:rPr>
            <w:rFonts w:ascii="等线" w:eastAsia="等线" w:hAnsi="等线"/>
            <w:bCs w:val="0"/>
            <w:iCs w:val="0"/>
            <w:noProof/>
            <w:sz w:val="21"/>
            <w:szCs w:val="22"/>
          </w:rPr>
          <w:tab/>
        </w:r>
        <w:r w:rsidR="001C78A8" w:rsidRPr="00EF0779">
          <w:rPr>
            <w:rStyle w:val="afc"/>
            <w:noProof/>
          </w:rPr>
          <w:t>性能测试</w:t>
        </w:r>
        <w:r w:rsidR="001C78A8">
          <w:rPr>
            <w:noProof/>
            <w:webHidden/>
          </w:rPr>
          <w:tab/>
        </w:r>
        <w:r w:rsidR="001C78A8">
          <w:rPr>
            <w:noProof/>
            <w:webHidden/>
          </w:rPr>
          <w:fldChar w:fldCharType="begin"/>
        </w:r>
        <w:r w:rsidR="001C78A8">
          <w:rPr>
            <w:noProof/>
            <w:webHidden/>
          </w:rPr>
          <w:instrText xml:space="preserve"> PAGEREF _Toc3835807 \h </w:instrText>
        </w:r>
        <w:r w:rsidR="001C78A8">
          <w:rPr>
            <w:noProof/>
            <w:webHidden/>
          </w:rPr>
        </w:r>
        <w:r w:rsidR="001C78A8">
          <w:rPr>
            <w:noProof/>
            <w:webHidden/>
          </w:rPr>
          <w:fldChar w:fldCharType="separate"/>
        </w:r>
        <w:r w:rsidR="001C78A8">
          <w:rPr>
            <w:noProof/>
            <w:webHidden/>
          </w:rPr>
          <w:t>25</w:t>
        </w:r>
        <w:r w:rsidR="001C78A8">
          <w:rPr>
            <w:noProof/>
            <w:webHidden/>
          </w:rPr>
          <w:fldChar w:fldCharType="end"/>
        </w:r>
      </w:hyperlink>
    </w:p>
    <w:p w14:paraId="090B4993" w14:textId="282E7F5E" w:rsidR="001C78A8" w:rsidRPr="004E0A57" w:rsidRDefault="00087501">
      <w:pPr>
        <w:pStyle w:val="TOC2"/>
        <w:rPr>
          <w:rFonts w:ascii="等线" w:eastAsia="等线" w:hAnsi="等线"/>
          <w:bCs w:val="0"/>
          <w:noProof/>
          <w:sz w:val="21"/>
          <w:szCs w:val="22"/>
        </w:rPr>
      </w:pPr>
      <w:hyperlink w:anchor="_Toc3835808" w:history="1">
        <w:r w:rsidR="001C78A8" w:rsidRPr="00EF0779">
          <w:rPr>
            <w:rStyle w:val="afc"/>
            <w:noProof/>
            <w:snapToGrid w:val="0"/>
            <w:w w:val="0"/>
            <w:kern w:val="0"/>
          </w:rPr>
          <w:t>4.1</w:t>
        </w:r>
        <w:r w:rsidR="001C78A8" w:rsidRPr="004E0A57">
          <w:rPr>
            <w:rFonts w:ascii="等线" w:eastAsia="等线" w:hAnsi="等线"/>
            <w:bCs w:val="0"/>
            <w:noProof/>
            <w:sz w:val="21"/>
            <w:szCs w:val="22"/>
          </w:rPr>
          <w:tab/>
        </w:r>
        <w:r w:rsidR="001C78A8" w:rsidRPr="00EF0779">
          <w:rPr>
            <w:rStyle w:val="afc"/>
            <w:noProof/>
          </w:rPr>
          <w:t>时间性能</w:t>
        </w:r>
        <w:r w:rsidR="001C78A8">
          <w:rPr>
            <w:noProof/>
            <w:webHidden/>
          </w:rPr>
          <w:tab/>
        </w:r>
        <w:r w:rsidR="001C78A8">
          <w:rPr>
            <w:noProof/>
            <w:webHidden/>
          </w:rPr>
          <w:fldChar w:fldCharType="begin"/>
        </w:r>
        <w:r w:rsidR="001C78A8">
          <w:rPr>
            <w:noProof/>
            <w:webHidden/>
          </w:rPr>
          <w:instrText xml:space="preserve"> PAGEREF _Toc3835808 \h </w:instrText>
        </w:r>
        <w:r w:rsidR="001C78A8">
          <w:rPr>
            <w:noProof/>
            <w:webHidden/>
          </w:rPr>
        </w:r>
        <w:r w:rsidR="001C78A8">
          <w:rPr>
            <w:noProof/>
            <w:webHidden/>
          </w:rPr>
          <w:fldChar w:fldCharType="separate"/>
        </w:r>
        <w:r w:rsidR="001C78A8">
          <w:rPr>
            <w:noProof/>
            <w:webHidden/>
          </w:rPr>
          <w:t>25</w:t>
        </w:r>
        <w:r w:rsidR="001C78A8">
          <w:rPr>
            <w:noProof/>
            <w:webHidden/>
          </w:rPr>
          <w:fldChar w:fldCharType="end"/>
        </w:r>
      </w:hyperlink>
    </w:p>
    <w:p w14:paraId="11124640" w14:textId="7A609E3C" w:rsidR="001C78A8" w:rsidRPr="004E0A57" w:rsidRDefault="00087501">
      <w:pPr>
        <w:pStyle w:val="TOC3"/>
        <w:tabs>
          <w:tab w:val="left" w:pos="1260"/>
          <w:tab w:val="right" w:leader="dot" w:pos="8302"/>
        </w:tabs>
        <w:rPr>
          <w:rFonts w:ascii="等线" w:eastAsia="等线" w:hAnsi="等线"/>
          <w:noProof/>
          <w:sz w:val="21"/>
          <w:szCs w:val="22"/>
        </w:rPr>
      </w:pPr>
      <w:hyperlink w:anchor="_Toc3835809" w:history="1">
        <w:r w:rsidR="001C78A8" w:rsidRPr="00EF0779">
          <w:rPr>
            <w:rStyle w:val="afc"/>
            <w:noProof/>
          </w:rPr>
          <w:t>4.1.1</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_Toc3835809 \h </w:instrText>
        </w:r>
        <w:r w:rsidR="001C78A8">
          <w:rPr>
            <w:noProof/>
            <w:webHidden/>
          </w:rPr>
        </w:r>
        <w:r w:rsidR="001C78A8">
          <w:rPr>
            <w:noProof/>
            <w:webHidden/>
          </w:rPr>
          <w:fldChar w:fldCharType="separate"/>
        </w:r>
        <w:r w:rsidR="001C78A8">
          <w:rPr>
            <w:noProof/>
            <w:webHidden/>
          </w:rPr>
          <w:t>25</w:t>
        </w:r>
        <w:r w:rsidR="001C78A8">
          <w:rPr>
            <w:noProof/>
            <w:webHidden/>
          </w:rPr>
          <w:fldChar w:fldCharType="end"/>
        </w:r>
      </w:hyperlink>
    </w:p>
    <w:p w14:paraId="051DC16C" w14:textId="6AFE00FE" w:rsidR="001C78A8" w:rsidRPr="004E0A57" w:rsidRDefault="00087501">
      <w:pPr>
        <w:pStyle w:val="TOC3"/>
        <w:tabs>
          <w:tab w:val="left" w:pos="1260"/>
          <w:tab w:val="right" w:leader="dot" w:pos="8302"/>
        </w:tabs>
        <w:rPr>
          <w:rFonts w:ascii="等线" w:eastAsia="等线" w:hAnsi="等线"/>
          <w:noProof/>
          <w:sz w:val="21"/>
          <w:szCs w:val="22"/>
        </w:rPr>
      </w:pPr>
      <w:hyperlink w:anchor="_Toc3835810" w:history="1">
        <w:r w:rsidR="001C78A8" w:rsidRPr="00EF0779">
          <w:rPr>
            <w:rStyle w:val="afc"/>
            <w:noProof/>
          </w:rPr>
          <w:t>4.1.2</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_Toc3835810 \h </w:instrText>
        </w:r>
        <w:r w:rsidR="001C78A8">
          <w:rPr>
            <w:noProof/>
            <w:webHidden/>
          </w:rPr>
        </w:r>
        <w:r w:rsidR="001C78A8">
          <w:rPr>
            <w:noProof/>
            <w:webHidden/>
          </w:rPr>
          <w:fldChar w:fldCharType="separate"/>
        </w:r>
        <w:r w:rsidR="001C78A8">
          <w:rPr>
            <w:noProof/>
            <w:webHidden/>
          </w:rPr>
          <w:t>26</w:t>
        </w:r>
        <w:r w:rsidR="001C78A8">
          <w:rPr>
            <w:noProof/>
            <w:webHidden/>
          </w:rPr>
          <w:fldChar w:fldCharType="end"/>
        </w:r>
      </w:hyperlink>
    </w:p>
    <w:p w14:paraId="6191FA3D" w14:textId="58764B58" w:rsidR="001C78A8" w:rsidRPr="004E0A57" w:rsidRDefault="00087501">
      <w:pPr>
        <w:pStyle w:val="TOC3"/>
        <w:tabs>
          <w:tab w:val="left" w:pos="1260"/>
          <w:tab w:val="right" w:leader="dot" w:pos="8302"/>
        </w:tabs>
        <w:rPr>
          <w:rFonts w:ascii="等线" w:eastAsia="等线" w:hAnsi="等线"/>
          <w:noProof/>
          <w:sz w:val="21"/>
          <w:szCs w:val="22"/>
        </w:rPr>
      </w:pPr>
      <w:hyperlink w:anchor="_Toc3835811" w:history="1">
        <w:r w:rsidR="001C78A8" w:rsidRPr="00EF0779">
          <w:rPr>
            <w:rStyle w:val="afc"/>
            <w:noProof/>
          </w:rPr>
          <w:t>4.1.3</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_Toc3835811 \h </w:instrText>
        </w:r>
        <w:r w:rsidR="001C78A8">
          <w:rPr>
            <w:noProof/>
            <w:webHidden/>
          </w:rPr>
        </w:r>
        <w:r w:rsidR="001C78A8">
          <w:rPr>
            <w:noProof/>
            <w:webHidden/>
          </w:rPr>
          <w:fldChar w:fldCharType="separate"/>
        </w:r>
        <w:r w:rsidR="001C78A8">
          <w:rPr>
            <w:noProof/>
            <w:webHidden/>
          </w:rPr>
          <w:t>27</w:t>
        </w:r>
        <w:r w:rsidR="001C78A8">
          <w:rPr>
            <w:noProof/>
            <w:webHidden/>
          </w:rPr>
          <w:fldChar w:fldCharType="end"/>
        </w:r>
      </w:hyperlink>
    </w:p>
    <w:p w14:paraId="3839E43B" w14:textId="03619F80" w:rsidR="001C78A8" w:rsidRPr="004E0A57" w:rsidRDefault="00087501">
      <w:pPr>
        <w:pStyle w:val="TOC3"/>
        <w:tabs>
          <w:tab w:val="left" w:pos="1260"/>
          <w:tab w:val="right" w:leader="dot" w:pos="8302"/>
        </w:tabs>
        <w:rPr>
          <w:rFonts w:ascii="等线" w:eastAsia="等线" w:hAnsi="等线"/>
          <w:noProof/>
          <w:sz w:val="21"/>
          <w:szCs w:val="22"/>
        </w:rPr>
      </w:pPr>
      <w:hyperlink w:anchor="_Toc3835812" w:history="1">
        <w:r w:rsidR="001C78A8" w:rsidRPr="00EF0779">
          <w:rPr>
            <w:rStyle w:val="afc"/>
            <w:noProof/>
          </w:rPr>
          <w:t>4.1.4</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_Toc3835812 \h </w:instrText>
        </w:r>
        <w:r w:rsidR="001C78A8">
          <w:rPr>
            <w:noProof/>
            <w:webHidden/>
          </w:rPr>
        </w:r>
        <w:r w:rsidR="001C78A8">
          <w:rPr>
            <w:noProof/>
            <w:webHidden/>
          </w:rPr>
          <w:fldChar w:fldCharType="separate"/>
        </w:r>
        <w:r w:rsidR="001C78A8">
          <w:rPr>
            <w:noProof/>
            <w:webHidden/>
          </w:rPr>
          <w:t>28</w:t>
        </w:r>
        <w:r w:rsidR="001C78A8">
          <w:rPr>
            <w:noProof/>
            <w:webHidden/>
          </w:rPr>
          <w:fldChar w:fldCharType="end"/>
        </w:r>
      </w:hyperlink>
    </w:p>
    <w:p w14:paraId="1FF57EC2" w14:textId="171B70E7" w:rsidR="001C78A8" w:rsidRPr="004E0A57" w:rsidRDefault="00087501">
      <w:pPr>
        <w:pStyle w:val="TOC3"/>
        <w:tabs>
          <w:tab w:val="left" w:pos="1260"/>
          <w:tab w:val="right" w:leader="dot" w:pos="8302"/>
        </w:tabs>
        <w:rPr>
          <w:rFonts w:ascii="等线" w:eastAsia="等线" w:hAnsi="等线"/>
          <w:noProof/>
          <w:sz w:val="21"/>
          <w:szCs w:val="22"/>
        </w:rPr>
      </w:pPr>
      <w:hyperlink w:anchor="_Toc3835813" w:history="1">
        <w:r w:rsidR="001C78A8" w:rsidRPr="00EF0779">
          <w:rPr>
            <w:rStyle w:val="afc"/>
            <w:noProof/>
          </w:rPr>
          <w:t>4.1.5</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_Toc3835813 \h </w:instrText>
        </w:r>
        <w:r w:rsidR="001C78A8">
          <w:rPr>
            <w:noProof/>
            <w:webHidden/>
          </w:rPr>
        </w:r>
        <w:r w:rsidR="001C78A8">
          <w:rPr>
            <w:noProof/>
            <w:webHidden/>
          </w:rPr>
          <w:fldChar w:fldCharType="separate"/>
        </w:r>
        <w:r w:rsidR="001C78A8">
          <w:rPr>
            <w:noProof/>
            <w:webHidden/>
          </w:rPr>
          <w:t>29</w:t>
        </w:r>
        <w:r w:rsidR="001C78A8">
          <w:rPr>
            <w:noProof/>
            <w:webHidden/>
          </w:rPr>
          <w:fldChar w:fldCharType="end"/>
        </w:r>
      </w:hyperlink>
    </w:p>
    <w:p w14:paraId="280C8B5B" w14:textId="1EE5C7EA" w:rsidR="001C78A8" w:rsidRPr="004E0A57" w:rsidRDefault="00087501">
      <w:pPr>
        <w:pStyle w:val="TOC3"/>
        <w:tabs>
          <w:tab w:val="left" w:pos="1260"/>
          <w:tab w:val="right" w:leader="dot" w:pos="8302"/>
        </w:tabs>
        <w:rPr>
          <w:rFonts w:ascii="等线" w:eastAsia="等线" w:hAnsi="等线"/>
          <w:noProof/>
          <w:sz w:val="21"/>
          <w:szCs w:val="22"/>
        </w:rPr>
      </w:pPr>
      <w:hyperlink w:anchor="_Toc3835814" w:history="1">
        <w:r w:rsidR="001C78A8" w:rsidRPr="00EF0779">
          <w:rPr>
            <w:rStyle w:val="afc"/>
            <w:noProof/>
          </w:rPr>
          <w:t>4.1.6</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_Toc3835814 \h </w:instrText>
        </w:r>
        <w:r w:rsidR="001C78A8">
          <w:rPr>
            <w:noProof/>
            <w:webHidden/>
          </w:rPr>
        </w:r>
        <w:r w:rsidR="001C78A8">
          <w:rPr>
            <w:noProof/>
            <w:webHidden/>
          </w:rPr>
          <w:fldChar w:fldCharType="separate"/>
        </w:r>
        <w:r w:rsidR="001C78A8">
          <w:rPr>
            <w:noProof/>
            <w:webHidden/>
          </w:rPr>
          <w:t>30</w:t>
        </w:r>
        <w:r w:rsidR="001C78A8">
          <w:rPr>
            <w:noProof/>
            <w:webHidden/>
          </w:rPr>
          <w:fldChar w:fldCharType="end"/>
        </w:r>
      </w:hyperlink>
    </w:p>
    <w:p w14:paraId="044AE25A" w14:textId="3C49F0A0" w:rsidR="001C78A8" w:rsidRPr="004E0A57" w:rsidRDefault="00087501">
      <w:pPr>
        <w:pStyle w:val="TOC3"/>
        <w:tabs>
          <w:tab w:val="left" w:pos="1260"/>
          <w:tab w:val="right" w:leader="dot" w:pos="8302"/>
        </w:tabs>
        <w:rPr>
          <w:rFonts w:ascii="等线" w:eastAsia="等线" w:hAnsi="等线"/>
          <w:noProof/>
          <w:sz w:val="21"/>
          <w:szCs w:val="22"/>
        </w:rPr>
      </w:pPr>
      <w:hyperlink w:anchor="_Toc3835815" w:history="1">
        <w:r w:rsidR="001C78A8" w:rsidRPr="00EF0779">
          <w:rPr>
            <w:rStyle w:val="afc"/>
            <w:noProof/>
          </w:rPr>
          <w:t>4.1.7</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_Toc3835815 \h </w:instrText>
        </w:r>
        <w:r w:rsidR="001C78A8">
          <w:rPr>
            <w:noProof/>
            <w:webHidden/>
          </w:rPr>
        </w:r>
        <w:r w:rsidR="001C78A8">
          <w:rPr>
            <w:noProof/>
            <w:webHidden/>
          </w:rPr>
          <w:fldChar w:fldCharType="separate"/>
        </w:r>
        <w:r w:rsidR="001C78A8">
          <w:rPr>
            <w:noProof/>
            <w:webHidden/>
          </w:rPr>
          <w:t>31</w:t>
        </w:r>
        <w:r w:rsidR="001C78A8">
          <w:rPr>
            <w:noProof/>
            <w:webHidden/>
          </w:rPr>
          <w:fldChar w:fldCharType="end"/>
        </w:r>
      </w:hyperlink>
    </w:p>
    <w:p w14:paraId="47DA4454" w14:textId="7CFF5D85" w:rsidR="001C78A8" w:rsidRPr="004E0A57" w:rsidRDefault="00087501">
      <w:pPr>
        <w:pStyle w:val="TOC3"/>
        <w:tabs>
          <w:tab w:val="left" w:pos="1260"/>
          <w:tab w:val="right" w:leader="dot" w:pos="8302"/>
        </w:tabs>
        <w:rPr>
          <w:rFonts w:ascii="等线" w:eastAsia="等线" w:hAnsi="等线"/>
          <w:noProof/>
          <w:sz w:val="21"/>
          <w:szCs w:val="22"/>
        </w:rPr>
      </w:pPr>
      <w:hyperlink w:anchor="_Toc3835816" w:history="1">
        <w:r w:rsidR="001C78A8" w:rsidRPr="00EF0779">
          <w:rPr>
            <w:rStyle w:val="afc"/>
            <w:noProof/>
          </w:rPr>
          <w:t>4.1.8</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_Toc3835816 \h </w:instrText>
        </w:r>
        <w:r w:rsidR="001C78A8">
          <w:rPr>
            <w:noProof/>
            <w:webHidden/>
          </w:rPr>
        </w:r>
        <w:r w:rsidR="001C78A8">
          <w:rPr>
            <w:noProof/>
            <w:webHidden/>
          </w:rPr>
          <w:fldChar w:fldCharType="separate"/>
        </w:r>
        <w:r w:rsidR="001C78A8">
          <w:rPr>
            <w:noProof/>
            <w:webHidden/>
          </w:rPr>
          <w:t>32</w:t>
        </w:r>
        <w:r w:rsidR="001C78A8">
          <w:rPr>
            <w:noProof/>
            <w:webHidden/>
          </w:rPr>
          <w:fldChar w:fldCharType="end"/>
        </w:r>
      </w:hyperlink>
    </w:p>
    <w:p w14:paraId="1B7C15BF" w14:textId="260254F6" w:rsidR="001C78A8" w:rsidRPr="004E0A57" w:rsidRDefault="00087501">
      <w:pPr>
        <w:pStyle w:val="TOC3"/>
        <w:tabs>
          <w:tab w:val="left" w:pos="1260"/>
          <w:tab w:val="right" w:leader="dot" w:pos="8302"/>
        </w:tabs>
        <w:rPr>
          <w:rFonts w:ascii="等线" w:eastAsia="等线" w:hAnsi="等线"/>
          <w:noProof/>
          <w:sz w:val="21"/>
          <w:szCs w:val="22"/>
        </w:rPr>
      </w:pPr>
      <w:hyperlink w:anchor="_Toc3835817" w:history="1">
        <w:r w:rsidR="001C78A8" w:rsidRPr="00EF0779">
          <w:rPr>
            <w:rStyle w:val="afc"/>
            <w:noProof/>
          </w:rPr>
          <w:t>4.1.9</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_Toc3835817 \h </w:instrText>
        </w:r>
        <w:r w:rsidR="001C78A8">
          <w:rPr>
            <w:noProof/>
            <w:webHidden/>
          </w:rPr>
        </w:r>
        <w:r w:rsidR="001C78A8">
          <w:rPr>
            <w:noProof/>
            <w:webHidden/>
          </w:rPr>
          <w:fldChar w:fldCharType="separate"/>
        </w:r>
        <w:r w:rsidR="001C78A8">
          <w:rPr>
            <w:noProof/>
            <w:webHidden/>
          </w:rPr>
          <w:t>33</w:t>
        </w:r>
        <w:r w:rsidR="001C78A8">
          <w:rPr>
            <w:noProof/>
            <w:webHidden/>
          </w:rPr>
          <w:fldChar w:fldCharType="end"/>
        </w:r>
      </w:hyperlink>
    </w:p>
    <w:p w14:paraId="025B01F4" w14:textId="42C42797" w:rsidR="001C78A8" w:rsidRPr="004E0A57" w:rsidRDefault="00087501">
      <w:pPr>
        <w:pStyle w:val="TOC2"/>
        <w:rPr>
          <w:rFonts w:ascii="等线" w:eastAsia="等线" w:hAnsi="等线"/>
          <w:bCs w:val="0"/>
          <w:noProof/>
          <w:sz w:val="21"/>
          <w:szCs w:val="22"/>
        </w:rPr>
      </w:pPr>
      <w:hyperlink w:anchor="_Toc3835818" w:history="1">
        <w:r w:rsidR="001C78A8" w:rsidRPr="00EF0779">
          <w:rPr>
            <w:rStyle w:val="afc"/>
            <w:noProof/>
            <w:snapToGrid w:val="0"/>
            <w:w w:val="0"/>
            <w:kern w:val="0"/>
          </w:rPr>
          <w:t>4.2</w:t>
        </w:r>
        <w:r w:rsidR="001C78A8" w:rsidRPr="004E0A57">
          <w:rPr>
            <w:rFonts w:ascii="等线" w:eastAsia="等线" w:hAnsi="等线"/>
            <w:bCs w:val="0"/>
            <w:noProof/>
            <w:sz w:val="21"/>
            <w:szCs w:val="22"/>
          </w:rPr>
          <w:tab/>
        </w:r>
        <w:r w:rsidR="001C78A8" w:rsidRPr="00EF0779">
          <w:rPr>
            <w:rStyle w:val="afc"/>
            <w:noProof/>
          </w:rPr>
          <w:t>时钟周期</w:t>
        </w:r>
        <w:r w:rsidR="001C78A8">
          <w:rPr>
            <w:noProof/>
            <w:webHidden/>
          </w:rPr>
          <w:tab/>
        </w:r>
        <w:r w:rsidR="001C78A8">
          <w:rPr>
            <w:noProof/>
            <w:webHidden/>
          </w:rPr>
          <w:fldChar w:fldCharType="begin"/>
        </w:r>
        <w:r w:rsidR="001C78A8">
          <w:rPr>
            <w:noProof/>
            <w:webHidden/>
          </w:rPr>
          <w:instrText xml:space="preserve"> PAGEREF _Toc3835818 \h </w:instrText>
        </w:r>
        <w:r w:rsidR="001C78A8">
          <w:rPr>
            <w:noProof/>
            <w:webHidden/>
          </w:rPr>
        </w:r>
        <w:r w:rsidR="001C78A8">
          <w:rPr>
            <w:noProof/>
            <w:webHidden/>
          </w:rPr>
          <w:fldChar w:fldCharType="separate"/>
        </w:r>
        <w:r w:rsidR="001C78A8">
          <w:rPr>
            <w:noProof/>
            <w:webHidden/>
          </w:rPr>
          <w:t>34</w:t>
        </w:r>
        <w:r w:rsidR="001C78A8">
          <w:rPr>
            <w:noProof/>
            <w:webHidden/>
          </w:rPr>
          <w:fldChar w:fldCharType="end"/>
        </w:r>
      </w:hyperlink>
    </w:p>
    <w:p w14:paraId="78669EA4" w14:textId="54971AFE" w:rsidR="001C78A8" w:rsidRPr="004E0A57" w:rsidRDefault="00087501">
      <w:pPr>
        <w:pStyle w:val="TOC3"/>
        <w:tabs>
          <w:tab w:val="left" w:pos="1260"/>
          <w:tab w:val="right" w:leader="dot" w:pos="8302"/>
        </w:tabs>
        <w:rPr>
          <w:rFonts w:ascii="等线" w:eastAsia="等线" w:hAnsi="等线"/>
          <w:noProof/>
          <w:sz w:val="21"/>
          <w:szCs w:val="22"/>
        </w:rPr>
      </w:pPr>
      <w:hyperlink w:anchor="_Toc3835819" w:history="1">
        <w:r w:rsidR="001C78A8" w:rsidRPr="00EF0779">
          <w:rPr>
            <w:rStyle w:val="afc"/>
            <w:noProof/>
          </w:rPr>
          <w:t>4.2.1</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_Toc3835819 \h </w:instrText>
        </w:r>
        <w:r w:rsidR="001C78A8">
          <w:rPr>
            <w:noProof/>
            <w:webHidden/>
          </w:rPr>
        </w:r>
        <w:r w:rsidR="001C78A8">
          <w:rPr>
            <w:noProof/>
            <w:webHidden/>
          </w:rPr>
          <w:fldChar w:fldCharType="separate"/>
        </w:r>
        <w:r w:rsidR="001C78A8">
          <w:rPr>
            <w:noProof/>
            <w:webHidden/>
          </w:rPr>
          <w:t>34</w:t>
        </w:r>
        <w:r w:rsidR="001C78A8">
          <w:rPr>
            <w:noProof/>
            <w:webHidden/>
          </w:rPr>
          <w:fldChar w:fldCharType="end"/>
        </w:r>
      </w:hyperlink>
    </w:p>
    <w:p w14:paraId="13E0F1D8" w14:textId="49308E97" w:rsidR="001C78A8" w:rsidRPr="004E0A57" w:rsidRDefault="00087501">
      <w:pPr>
        <w:pStyle w:val="TOC3"/>
        <w:tabs>
          <w:tab w:val="left" w:pos="1260"/>
          <w:tab w:val="right" w:leader="dot" w:pos="8302"/>
        </w:tabs>
        <w:rPr>
          <w:rFonts w:ascii="等线" w:eastAsia="等线" w:hAnsi="等线"/>
          <w:noProof/>
          <w:sz w:val="21"/>
          <w:szCs w:val="22"/>
        </w:rPr>
      </w:pPr>
      <w:hyperlink w:anchor="_Toc3835820" w:history="1">
        <w:r w:rsidR="001C78A8" w:rsidRPr="00EF0779">
          <w:rPr>
            <w:rStyle w:val="afc"/>
            <w:noProof/>
          </w:rPr>
          <w:t>4.2.2</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_Toc3835820 \h </w:instrText>
        </w:r>
        <w:r w:rsidR="001C78A8">
          <w:rPr>
            <w:noProof/>
            <w:webHidden/>
          </w:rPr>
        </w:r>
        <w:r w:rsidR="001C78A8">
          <w:rPr>
            <w:noProof/>
            <w:webHidden/>
          </w:rPr>
          <w:fldChar w:fldCharType="separate"/>
        </w:r>
        <w:r w:rsidR="001C78A8">
          <w:rPr>
            <w:noProof/>
            <w:webHidden/>
          </w:rPr>
          <w:t>35</w:t>
        </w:r>
        <w:r w:rsidR="001C78A8">
          <w:rPr>
            <w:noProof/>
            <w:webHidden/>
          </w:rPr>
          <w:fldChar w:fldCharType="end"/>
        </w:r>
      </w:hyperlink>
    </w:p>
    <w:p w14:paraId="37AAA40A" w14:textId="6DAA4823" w:rsidR="001C78A8" w:rsidRPr="004E0A57" w:rsidRDefault="00087501">
      <w:pPr>
        <w:pStyle w:val="TOC3"/>
        <w:tabs>
          <w:tab w:val="left" w:pos="1260"/>
          <w:tab w:val="right" w:leader="dot" w:pos="8302"/>
        </w:tabs>
        <w:rPr>
          <w:rFonts w:ascii="等线" w:eastAsia="等线" w:hAnsi="等线"/>
          <w:noProof/>
          <w:sz w:val="21"/>
          <w:szCs w:val="22"/>
        </w:rPr>
      </w:pPr>
      <w:hyperlink w:anchor="_Toc3835821" w:history="1">
        <w:r w:rsidR="001C78A8" w:rsidRPr="00EF0779">
          <w:rPr>
            <w:rStyle w:val="afc"/>
            <w:noProof/>
          </w:rPr>
          <w:t>4.2.3</w:t>
        </w:r>
        <w:r w:rsidR="001C78A8" w:rsidRPr="004E0A57">
          <w:rPr>
            <w:rFonts w:ascii="等线" w:eastAsia="等线" w:hAnsi="等线"/>
            <w:noProof/>
            <w:sz w:val="21"/>
            <w:szCs w:val="22"/>
          </w:rPr>
          <w:tab/>
        </w:r>
        <w:r w:rsidR="001C78A8" w:rsidRPr="00EF0779">
          <w:rPr>
            <w:rStyle w:val="afc"/>
            <w:noProof/>
          </w:rPr>
          <w:t>MULAN-C-</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_Toc3835821 \h </w:instrText>
        </w:r>
        <w:r w:rsidR="001C78A8">
          <w:rPr>
            <w:noProof/>
            <w:webHidden/>
          </w:rPr>
        </w:r>
        <w:r w:rsidR="001C78A8">
          <w:rPr>
            <w:noProof/>
            <w:webHidden/>
          </w:rPr>
          <w:fldChar w:fldCharType="separate"/>
        </w:r>
        <w:r w:rsidR="001C78A8">
          <w:rPr>
            <w:noProof/>
            <w:webHidden/>
          </w:rPr>
          <w:t>36</w:t>
        </w:r>
        <w:r w:rsidR="001C78A8">
          <w:rPr>
            <w:noProof/>
            <w:webHidden/>
          </w:rPr>
          <w:fldChar w:fldCharType="end"/>
        </w:r>
      </w:hyperlink>
    </w:p>
    <w:p w14:paraId="2863F2CB" w14:textId="6588B79D" w:rsidR="001C78A8" w:rsidRPr="004E0A57" w:rsidRDefault="00087501">
      <w:pPr>
        <w:pStyle w:val="TOC3"/>
        <w:tabs>
          <w:tab w:val="left" w:pos="1260"/>
          <w:tab w:val="right" w:leader="dot" w:pos="8302"/>
        </w:tabs>
        <w:rPr>
          <w:rFonts w:ascii="等线" w:eastAsia="等线" w:hAnsi="等线"/>
          <w:noProof/>
          <w:sz w:val="21"/>
          <w:szCs w:val="22"/>
        </w:rPr>
      </w:pPr>
      <w:hyperlink w:anchor="_Toc3835822" w:history="1">
        <w:r w:rsidR="001C78A8" w:rsidRPr="00EF0779">
          <w:rPr>
            <w:rStyle w:val="afc"/>
            <w:noProof/>
          </w:rPr>
          <w:t>4.2.4</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_Toc3835822 \h </w:instrText>
        </w:r>
        <w:r w:rsidR="001C78A8">
          <w:rPr>
            <w:noProof/>
            <w:webHidden/>
          </w:rPr>
        </w:r>
        <w:r w:rsidR="001C78A8">
          <w:rPr>
            <w:noProof/>
            <w:webHidden/>
          </w:rPr>
          <w:fldChar w:fldCharType="separate"/>
        </w:r>
        <w:r w:rsidR="001C78A8">
          <w:rPr>
            <w:noProof/>
            <w:webHidden/>
          </w:rPr>
          <w:t>37</w:t>
        </w:r>
        <w:r w:rsidR="001C78A8">
          <w:rPr>
            <w:noProof/>
            <w:webHidden/>
          </w:rPr>
          <w:fldChar w:fldCharType="end"/>
        </w:r>
      </w:hyperlink>
    </w:p>
    <w:p w14:paraId="1D662373" w14:textId="00C416B3" w:rsidR="001C78A8" w:rsidRPr="004E0A57" w:rsidRDefault="00087501">
      <w:pPr>
        <w:pStyle w:val="TOC3"/>
        <w:tabs>
          <w:tab w:val="left" w:pos="1260"/>
          <w:tab w:val="right" w:leader="dot" w:pos="8302"/>
        </w:tabs>
        <w:rPr>
          <w:rFonts w:ascii="等线" w:eastAsia="等线" w:hAnsi="等线"/>
          <w:noProof/>
          <w:sz w:val="21"/>
          <w:szCs w:val="22"/>
        </w:rPr>
      </w:pPr>
      <w:hyperlink w:anchor="_Toc3835823" w:history="1">
        <w:r w:rsidR="001C78A8" w:rsidRPr="00EF0779">
          <w:rPr>
            <w:rStyle w:val="afc"/>
            <w:noProof/>
          </w:rPr>
          <w:t>4.2.5</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_Toc3835823 \h </w:instrText>
        </w:r>
        <w:r w:rsidR="001C78A8">
          <w:rPr>
            <w:noProof/>
            <w:webHidden/>
          </w:rPr>
        </w:r>
        <w:r w:rsidR="001C78A8">
          <w:rPr>
            <w:noProof/>
            <w:webHidden/>
          </w:rPr>
          <w:fldChar w:fldCharType="separate"/>
        </w:r>
        <w:r w:rsidR="001C78A8">
          <w:rPr>
            <w:noProof/>
            <w:webHidden/>
          </w:rPr>
          <w:t>38</w:t>
        </w:r>
        <w:r w:rsidR="001C78A8">
          <w:rPr>
            <w:noProof/>
            <w:webHidden/>
          </w:rPr>
          <w:fldChar w:fldCharType="end"/>
        </w:r>
      </w:hyperlink>
    </w:p>
    <w:p w14:paraId="726AB41D" w14:textId="42A25351" w:rsidR="001C78A8" w:rsidRPr="004E0A57" w:rsidRDefault="00087501">
      <w:pPr>
        <w:pStyle w:val="TOC3"/>
        <w:tabs>
          <w:tab w:val="left" w:pos="1260"/>
          <w:tab w:val="right" w:leader="dot" w:pos="8302"/>
        </w:tabs>
        <w:rPr>
          <w:rFonts w:ascii="等线" w:eastAsia="等线" w:hAnsi="等线"/>
          <w:noProof/>
          <w:sz w:val="21"/>
          <w:szCs w:val="22"/>
        </w:rPr>
      </w:pPr>
      <w:hyperlink w:anchor="_Toc3835824" w:history="1">
        <w:r w:rsidR="001C78A8" w:rsidRPr="00EF0779">
          <w:rPr>
            <w:rStyle w:val="afc"/>
            <w:noProof/>
          </w:rPr>
          <w:t>4.2.6</w:t>
        </w:r>
        <w:r w:rsidR="001C78A8" w:rsidRPr="004E0A57">
          <w:rPr>
            <w:rFonts w:ascii="等线" w:eastAsia="等线" w:hAnsi="等线"/>
            <w:noProof/>
            <w:sz w:val="21"/>
            <w:szCs w:val="22"/>
          </w:rPr>
          <w:tab/>
        </w:r>
        <w:r w:rsidR="001C78A8" w:rsidRPr="00EF0779">
          <w:rPr>
            <w:rStyle w:val="afc"/>
            <w:noProof/>
          </w:rPr>
          <w:t>MULAN-S-</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_Toc3835824 \h </w:instrText>
        </w:r>
        <w:r w:rsidR="001C78A8">
          <w:rPr>
            <w:noProof/>
            <w:webHidden/>
          </w:rPr>
        </w:r>
        <w:r w:rsidR="001C78A8">
          <w:rPr>
            <w:noProof/>
            <w:webHidden/>
          </w:rPr>
          <w:fldChar w:fldCharType="separate"/>
        </w:r>
        <w:r w:rsidR="001C78A8">
          <w:rPr>
            <w:noProof/>
            <w:webHidden/>
          </w:rPr>
          <w:t>39</w:t>
        </w:r>
        <w:r w:rsidR="001C78A8">
          <w:rPr>
            <w:noProof/>
            <w:webHidden/>
          </w:rPr>
          <w:fldChar w:fldCharType="end"/>
        </w:r>
      </w:hyperlink>
    </w:p>
    <w:p w14:paraId="028CA55D" w14:textId="597B9EB6" w:rsidR="001C78A8" w:rsidRPr="004E0A57" w:rsidRDefault="00087501">
      <w:pPr>
        <w:pStyle w:val="TOC3"/>
        <w:tabs>
          <w:tab w:val="left" w:pos="1260"/>
          <w:tab w:val="right" w:leader="dot" w:pos="8302"/>
        </w:tabs>
        <w:rPr>
          <w:rFonts w:ascii="等线" w:eastAsia="等线" w:hAnsi="等线"/>
          <w:noProof/>
          <w:sz w:val="21"/>
          <w:szCs w:val="22"/>
        </w:rPr>
      </w:pPr>
      <w:hyperlink w:anchor="_Toc3835825" w:history="1">
        <w:r w:rsidR="001C78A8" w:rsidRPr="00EF0779">
          <w:rPr>
            <w:rStyle w:val="afc"/>
            <w:noProof/>
          </w:rPr>
          <w:t>4.2.7</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密钥生成</w:t>
        </w:r>
        <w:r w:rsidR="001C78A8">
          <w:rPr>
            <w:noProof/>
            <w:webHidden/>
          </w:rPr>
          <w:tab/>
        </w:r>
        <w:r w:rsidR="001C78A8">
          <w:rPr>
            <w:noProof/>
            <w:webHidden/>
          </w:rPr>
          <w:fldChar w:fldCharType="begin"/>
        </w:r>
        <w:r w:rsidR="001C78A8">
          <w:rPr>
            <w:noProof/>
            <w:webHidden/>
          </w:rPr>
          <w:instrText xml:space="preserve"> PAGEREF _Toc3835825 \h </w:instrText>
        </w:r>
        <w:r w:rsidR="001C78A8">
          <w:rPr>
            <w:noProof/>
            <w:webHidden/>
          </w:rPr>
        </w:r>
        <w:r w:rsidR="001C78A8">
          <w:rPr>
            <w:noProof/>
            <w:webHidden/>
          </w:rPr>
          <w:fldChar w:fldCharType="separate"/>
        </w:r>
        <w:r w:rsidR="001C78A8">
          <w:rPr>
            <w:noProof/>
            <w:webHidden/>
          </w:rPr>
          <w:t>40</w:t>
        </w:r>
        <w:r w:rsidR="001C78A8">
          <w:rPr>
            <w:noProof/>
            <w:webHidden/>
          </w:rPr>
          <w:fldChar w:fldCharType="end"/>
        </w:r>
      </w:hyperlink>
    </w:p>
    <w:p w14:paraId="68B098C1" w14:textId="402C0388" w:rsidR="001C78A8" w:rsidRPr="004E0A57" w:rsidRDefault="00087501">
      <w:pPr>
        <w:pStyle w:val="TOC3"/>
        <w:tabs>
          <w:tab w:val="left" w:pos="1260"/>
          <w:tab w:val="right" w:leader="dot" w:pos="8302"/>
        </w:tabs>
        <w:rPr>
          <w:rFonts w:ascii="等线" w:eastAsia="等线" w:hAnsi="等线"/>
          <w:noProof/>
          <w:sz w:val="21"/>
          <w:szCs w:val="22"/>
        </w:rPr>
      </w:pPr>
      <w:hyperlink w:anchor="_Toc3835826" w:history="1">
        <w:r w:rsidR="001C78A8" w:rsidRPr="00EF0779">
          <w:rPr>
            <w:rStyle w:val="afc"/>
            <w:noProof/>
          </w:rPr>
          <w:t>4.2.8</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签名</w:t>
        </w:r>
        <w:r w:rsidR="001C78A8">
          <w:rPr>
            <w:noProof/>
            <w:webHidden/>
          </w:rPr>
          <w:tab/>
        </w:r>
        <w:r w:rsidR="001C78A8">
          <w:rPr>
            <w:noProof/>
            <w:webHidden/>
          </w:rPr>
          <w:fldChar w:fldCharType="begin"/>
        </w:r>
        <w:r w:rsidR="001C78A8">
          <w:rPr>
            <w:noProof/>
            <w:webHidden/>
          </w:rPr>
          <w:instrText xml:space="preserve"> PAGEREF _Toc3835826 \h </w:instrText>
        </w:r>
        <w:r w:rsidR="001C78A8">
          <w:rPr>
            <w:noProof/>
            <w:webHidden/>
          </w:rPr>
        </w:r>
        <w:r w:rsidR="001C78A8">
          <w:rPr>
            <w:noProof/>
            <w:webHidden/>
          </w:rPr>
          <w:fldChar w:fldCharType="separate"/>
        </w:r>
        <w:r w:rsidR="001C78A8">
          <w:rPr>
            <w:noProof/>
            <w:webHidden/>
          </w:rPr>
          <w:t>41</w:t>
        </w:r>
        <w:r w:rsidR="001C78A8">
          <w:rPr>
            <w:noProof/>
            <w:webHidden/>
          </w:rPr>
          <w:fldChar w:fldCharType="end"/>
        </w:r>
      </w:hyperlink>
    </w:p>
    <w:p w14:paraId="59E11841" w14:textId="78AAD4EB" w:rsidR="001C78A8" w:rsidRPr="004E0A57" w:rsidRDefault="00087501">
      <w:pPr>
        <w:pStyle w:val="TOC3"/>
        <w:tabs>
          <w:tab w:val="left" w:pos="1260"/>
          <w:tab w:val="right" w:leader="dot" w:pos="8302"/>
        </w:tabs>
        <w:rPr>
          <w:rFonts w:ascii="等线" w:eastAsia="等线" w:hAnsi="等线"/>
          <w:noProof/>
          <w:sz w:val="21"/>
          <w:szCs w:val="22"/>
        </w:rPr>
      </w:pPr>
      <w:hyperlink w:anchor="_Toc3835827" w:history="1">
        <w:r w:rsidR="001C78A8" w:rsidRPr="00EF0779">
          <w:rPr>
            <w:rStyle w:val="afc"/>
            <w:noProof/>
          </w:rPr>
          <w:t>4.2.9</w:t>
        </w:r>
        <w:r w:rsidR="001C78A8" w:rsidRPr="004E0A57">
          <w:rPr>
            <w:rFonts w:ascii="等线" w:eastAsia="等线" w:hAnsi="等线"/>
            <w:noProof/>
            <w:sz w:val="21"/>
            <w:szCs w:val="22"/>
          </w:rPr>
          <w:tab/>
        </w:r>
        <w:r w:rsidR="001C78A8" w:rsidRPr="00EF0779">
          <w:rPr>
            <w:rStyle w:val="afc"/>
            <w:noProof/>
          </w:rPr>
          <w:t>MULAN-G-</w:t>
        </w:r>
        <w:r w:rsidR="001C78A8" w:rsidRPr="00EF0779">
          <w:rPr>
            <w:rStyle w:val="afc"/>
            <w:noProof/>
          </w:rPr>
          <w:t>验签</w:t>
        </w:r>
        <w:r w:rsidR="001C78A8">
          <w:rPr>
            <w:noProof/>
            <w:webHidden/>
          </w:rPr>
          <w:tab/>
        </w:r>
        <w:r w:rsidR="001C78A8">
          <w:rPr>
            <w:noProof/>
            <w:webHidden/>
          </w:rPr>
          <w:fldChar w:fldCharType="begin"/>
        </w:r>
        <w:r w:rsidR="001C78A8">
          <w:rPr>
            <w:noProof/>
            <w:webHidden/>
          </w:rPr>
          <w:instrText xml:space="preserve"> PAGEREF _Toc3835827 \h </w:instrText>
        </w:r>
        <w:r w:rsidR="001C78A8">
          <w:rPr>
            <w:noProof/>
            <w:webHidden/>
          </w:rPr>
        </w:r>
        <w:r w:rsidR="001C78A8">
          <w:rPr>
            <w:noProof/>
            <w:webHidden/>
          </w:rPr>
          <w:fldChar w:fldCharType="separate"/>
        </w:r>
        <w:r w:rsidR="001C78A8">
          <w:rPr>
            <w:noProof/>
            <w:webHidden/>
          </w:rPr>
          <w:t>42</w:t>
        </w:r>
        <w:r w:rsidR="001C78A8">
          <w:rPr>
            <w:noProof/>
            <w:webHidden/>
          </w:rPr>
          <w:fldChar w:fldCharType="end"/>
        </w:r>
      </w:hyperlink>
    </w:p>
    <w:p w14:paraId="2B6C54EC" w14:textId="49B524CB" w:rsidR="001C78A8" w:rsidRPr="004E0A57" w:rsidRDefault="00087501">
      <w:pPr>
        <w:pStyle w:val="TOC2"/>
        <w:rPr>
          <w:rFonts w:ascii="等线" w:eastAsia="等线" w:hAnsi="等线"/>
          <w:bCs w:val="0"/>
          <w:noProof/>
          <w:sz w:val="21"/>
          <w:szCs w:val="22"/>
        </w:rPr>
      </w:pPr>
      <w:hyperlink w:anchor="_Toc3835828" w:history="1">
        <w:r w:rsidR="001C78A8" w:rsidRPr="00EF0779">
          <w:rPr>
            <w:rStyle w:val="afc"/>
            <w:noProof/>
            <w:snapToGrid w:val="0"/>
            <w:w w:val="0"/>
            <w:kern w:val="0"/>
          </w:rPr>
          <w:t>4.3</w:t>
        </w:r>
        <w:r w:rsidR="001C78A8" w:rsidRPr="004E0A57">
          <w:rPr>
            <w:rFonts w:ascii="等线" w:eastAsia="等线" w:hAnsi="等线"/>
            <w:bCs w:val="0"/>
            <w:noProof/>
            <w:sz w:val="21"/>
            <w:szCs w:val="22"/>
          </w:rPr>
          <w:tab/>
        </w:r>
        <w:r w:rsidR="001C78A8" w:rsidRPr="00EF0779">
          <w:rPr>
            <w:rStyle w:val="afc"/>
            <w:noProof/>
          </w:rPr>
          <w:t>空间性能</w:t>
        </w:r>
        <w:r w:rsidR="001C78A8">
          <w:rPr>
            <w:noProof/>
            <w:webHidden/>
          </w:rPr>
          <w:tab/>
        </w:r>
        <w:r w:rsidR="001C78A8">
          <w:rPr>
            <w:noProof/>
            <w:webHidden/>
          </w:rPr>
          <w:fldChar w:fldCharType="begin"/>
        </w:r>
        <w:r w:rsidR="001C78A8">
          <w:rPr>
            <w:noProof/>
            <w:webHidden/>
          </w:rPr>
          <w:instrText xml:space="preserve"> PAGEREF _Toc3835828 \h </w:instrText>
        </w:r>
        <w:r w:rsidR="001C78A8">
          <w:rPr>
            <w:noProof/>
            <w:webHidden/>
          </w:rPr>
        </w:r>
        <w:r w:rsidR="001C78A8">
          <w:rPr>
            <w:noProof/>
            <w:webHidden/>
          </w:rPr>
          <w:fldChar w:fldCharType="separate"/>
        </w:r>
        <w:r w:rsidR="001C78A8">
          <w:rPr>
            <w:noProof/>
            <w:webHidden/>
          </w:rPr>
          <w:t>43</w:t>
        </w:r>
        <w:r w:rsidR="001C78A8">
          <w:rPr>
            <w:noProof/>
            <w:webHidden/>
          </w:rPr>
          <w:fldChar w:fldCharType="end"/>
        </w:r>
      </w:hyperlink>
    </w:p>
    <w:p w14:paraId="7602BD5E" w14:textId="55864EC5" w:rsidR="001C78A8" w:rsidRPr="004E0A57" w:rsidRDefault="00087501">
      <w:pPr>
        <w:pStyle w:val="TOC3"/>
        <w:tabs>
          <w:tab w:val="left" w:pos="1260"/>
          <w:tab w:val="right" w:leader="dot" w:pos="8302"/>
        </w:tabs>
        <w:rPr>
          <w:rFonts w:ascii="等线" w:eastAsia="等线" w:hAnsi="等线"/>
          <w:noProof/>
          <w:sz w:val="21"/>
          <w:szCs w:val="22"/>
        </w:rPr>
      </w:pPr>
      <w:hyperlink w:anchor="_Toc3835829" w:history="1">
        <w:r w:rsidR="001C78A8" w:rsidRPr="00EF0779">
          <w:rPr>
            <w:rStyle w:val="afc"/>
            <w:noProof/>
          </w:rPr>
          <w:t>4.3.1</w:t>
        </w:r>
        <w:r w:rsidR="001C78A8" w:rsidRPr="004E0A57">
          <w:rPr>
            <w:rFonts w:ascii="等线" w:eastAsia="等线" w:hAnsi="等线"/>
            <w:noProof/>
            <w:sz w:val="21"/>
            <w:szCs w:val="22"/>
          </w:rPr>
          <w:tab/>
        </w:r>
        <w:r w:rsidR="001C78A8" w:rsidRPr="00EF0779">
          <w:rPr>
            <w:rStyle w:val="afc"/>
            <w:noProof/>
          </w:rPr>
          <w:t>木兰格签名算法的空间消耗</w:t>
        </w:r>
        <w:r w:rsidR="001C78A8">
          <w:rPr>
            <w:noProof/>
            <w:webHidden/>
          </w:rPr>
          <w:tab/>
        </w:r>
        <w:r w:rsidR="001C78A8">
          <w:rPr>
            <w:noProof/>
            <w:webHidden/>
          </w:rPr>
          <w:fldChar w:fldCharType="begin"/>
        </w:r>
        <w:r w:rsidR="001C78A8">
          <w:rPr>
            <w:noProof/>
            <w:webHidden/>
          </w:rPr>
          <w:instrText xml:space="preserve"> PAGEREF _Toc3835829 \h </w:instrText>
        </w:r>
        <w:r w:rsidR="001C78A8">
          <w:rPr>
            <w:noProof/>
            <w:webHidden/>
          </w:rPr>
        </w:r>
        <w:r w:rsidR="001C78A8">
          <w:rPr>
            <w:noProof/>
            <w:webHidden/>
          </w:rPr>
          <w:fldChar w:fldCharType="separate"/>
        </w:r>
        <w:r w:rsidR="001C78A8">
          <w:rPr>
            <w:noProof/>
            <w:webHidden/>
          </w:rPr>
          <w:t>43</w:t>
        </w:r>
        <w:r w:rsidR="001C78A8">
          <w:rPr>
            <w:noProof/>
            <w:webHidden/>
          </w:rPr>
          <w:fldChar w:fldCharType="end"/>
        </w:r>
      </w:hyperlink>
    </w:p>
    <w:p w14:paraId="6227C4F8" w14:textId="7F0C5946" w:rsidR="001C78A8" w:rsidRPr="004E0A57" w:rsidRDefault="00087501">
      <w:pPr>
        <w:pStyle w:val="TOC1"/>
        <w:rPr>
          <w:rFonts w:ascii="等线" w:eastAsia="等线" w:hAnsi="等线"/>
          <w:bCs w:val="0"/>
          <w:iCs w:val="0"/>
          <w:noProof/>
          <w:sz w:val="21"/>
          <w:szCs w:val="22"/>
        </w:rPr>
      </w:pPr>
      <w:hyperlink w:anchor="_Toc3835830" w:history="1">
        <w:r w:rsidR="001C78A8" w:rsidRPr="00EF0779">
          <w:rPr>
            <w:rStyle w:val="afc"/>
            <w:noProof/>
          </w:rPr>
          <w:t>第五章</w:t>
        </w:r>
        <w:r w:rsidR="001C78A8" w:rsidRPr="004E0A57">
          <w:rPr>
            <w:rFonts w:ascii="等线" w:eastAsia="等线" w:hAnsi="等线"/>
            <w:bCs w:val="0"/>
            <w:iCs w:val="0"/>
            <w:noProof/>
            <w:sz w:val="21"/>
            <w:szCs w:val="22"/>
          </w:rPr>
          <w:tab/>
        </w:r>
        <w:r w:rsidR="001C78A8" w:rsidRPr="00EF0779">
          <w:rPr>
            <w:rStyle w:val="afc"/>
            <w:noProof/>
          </w:rPr>
          <w:t>测试总结</w:t>
        </w:r>
        <w:r w:rsidR="001C78A8">
          <w:rPr>
            <w:noProof/>
            <w:webHidden/>
          </w:rPr>
          <w:tab/>
        </w:r>
        <w:r w:rsidR="001C78A8">
          <w:rPr>
            <w:noProof/>
            <w:webHidden/>
          </w:rPr>
          <w:fldChar w:fldCharType="begin"/>
        </w:r>
        <w:r w:rsidR="001C78A8">
          <w:rPr>
            <w:noProof/>
            <w:webHidden/>
          </w:rPr>
          <w:instrText xml:space="preserve"> PAGEREF _Toc3835830 \h </w:instrText>
        </w:r>
        <w:r w:rsidR="001C78A8">
          <w:rPr>
            <w:noProof/>
            <w:webHidden/>
          </w:rPr>
        </w:r>
        <w:r w:rsidR="001C78A8">
          <w:rPr>
            <w:noProof/>
            <w:webHidden/>
          </w:rPr>
          <w:fldChar w:fldCharType="separate"/>
        </w:r>
        <w:r w:rsidR="001C78A8">
          <w:rPr>
            <w:noProof/>
            <w:webHidden/>
          </w:rPr>
          <w:t>45</w:t>
        </w:r>
        <w:r w:rsidR="001C78A8">
          <w:rPr>
            <w:noProof/>
            <w:webHidden/>
          </w:rPr>
          <w:fldChar w:fldCharType="end"/>
        </w:r>
      </w:hyperlink>
    </w:p>
    <w:p w14:paraId="2ABC47D2" w14:textId="4EBDE051" w:rsidR="001C78A8" w:rsidRPr="004E0A57" w:rsidRDefault="00087501">
      <w:pPr>
        <w:pStyle w:val="TOC1"/>
        <w:rPr>
          <w:rFonts w:ascii="等线" w:eastAsia="等线" w:hAnsi="等线"/>
          <w:bCs w:val="0"/>
          <w:iCs w:val="0"/>
          <w:noProof/>
          <w:sz w:val="21"/>
          <w:szCs w:val="22"/>
        </w:rPr>
      </w:pPr>
      <w:hyperlink w:anchor="_Toc3835831" w:history="1">
        <w:r w:rsidR="001C78A8" w:rsidRPr="00EF0779">
          <w:rPr>
            <w:rStyle w:val="afc"/>
            <w:noProof/>
          </w:rPr>
          <w:t>附录</w:t>
        </w:r>
        <w:r w:rsidR="001C78A8" w:rsidRPr="00EF0779">
          <w:rPr>
            <w:rStyle w:val="afc"/>
            <w:noProof/>
          </w:rPr>
          <w:t>1 MULAN-C</w:t>
        </w:r>
        <w:r w:rsidR="001C78A8" w:rsidRPr="00EF0779">
          <w:rPr>
            <w:rStyle w:val="afc"/>
            <w:noProof/>
          </w:rPr>
          <w:t>格签名算法性能测试统计</w:t>
        </w:r>
        <w:r w:rsidR="001C78A8">
          <w:rPr>
            <w:noProof/>
            <w:webHidden/>
          </w:rPr>
          <w:tab/>
        </w:r>
        <w:r w:rsidR="001C78A8">
          <w:rPr>
            <w:noProof/>
            <w:webHidden/>
          </w:rPr>
          <w:fldChar w:fldCharType="begin"/>
        </w:r>
        <w:r w:rsidR="001C78A8">
          <w:rPr>
            <w:noProof/>
            <w:webHidden/>
          </w:rPr>
          <w:instrText xml:space="preserve"> PAGEREF _Toc3835831 \h </w:instrText>
        </w:r>
        <w:r w:rsidR="001C78A8">
          <w:rPr>
            <w:noProof/>
            <w:webHidden/>
          </w:rPr>
        </w:r>
        <w:r w:rsidR="001C78A8">
          <w:rPr>
            <w:noProof/>
            <w:webHidden/>
          </w:rPr>
          <w:fldChar w:fldCharType="separate"/>
        </w:r>
        <w:r w:rsidR="001C78A8">
          <w:rPr>
            <w:noProof/>
            <w:webHidden/>
          </w:rPr>
          <w:t>47</w:t>
        </w:r>
        <w:r w:rsidR="001C78A8">
          <w:rPr>
            <w:noProof/>
            <w:webHidden/>
          </w:rPr>
          <w:fldChar w:fldCharType="end"/>
        </w:r>
      </w:hyperlink>
    </w:p>
    <w:p w14:paraId="141C0215" w14:textId="5D1250D6" w:rsidR="001C78A8" w:rsidRPr="004E0A57" w:rsidRDefault="00087501">
      <w:pPr>
        <w:pStyle w:val="TOC1"/>
        <w:rPr>
          <w:rFonts w:ascii="等线" w:eastAsia="等线" w:hAnsi="等线"/>
          <w:bCs w:val="0"/>
          <w:iCs w:val="0"/>
          <w:noProof/>
          <w:sz w:val="21"/>
          <w:szCs w:val="22"/>
        </w:rPr>
      </w:pPr>
      <w:hyperlink w:anchor="_Toc3835832" w:history="1">
        <w:r w:rsidR="001C78A8" w:rsidRPr="00EF0779">
          <w:rPr>
            <w:rStyle w:val="afc"/>
            <w:noProof/>
          </w:rPr>
          <w:t>附录</w:t>
        </w:r>
        <w:r w:rsidR="001C78A8" w:rsidRPr="00EF0779">
          <w:rPr>
            <w:rStyle w:val="afc"/>
            <w:noProof/>
          </w:rPr>
          <w:t>2 MULAN-S</w:t>
        </w:r>
        <w:r w:rsidR="001C78A8" w:rsidRPr="00EF0779">
          <w:rPr>
            <w:rStyle w:val="afc"/>
            <w:noProof/>
          </w:rPr>
          <w:t>格签名算法性能测试统计</w:t>
        </w:r>
        <w:r w:rsidR="001C78A8">
          <w:rPr>
            <w:noProof/>
            <w:webHidden/>
          </w:rPr>
          <w:tab/>
        </w:r>
        <w:r w:rsidR="001C78A8">
          <w:rPr>
            <w:noProof/>
            <w:webHidden/>
          </w:rPr>
          <w:fldChar w:fldCharType="begin"/>
        </w:r>
        <w:r w:rsidR="001C78A8">
          <w:rPr>
            <w:noProof/>
            <w:webHidden/>
          </w:rPr>
          <w:instrText xml:space="preserve"> PAGEREF _Toc3835832 \h </w:instrText>
        </w:r>
        <w:r w:rsidR="001C78A8">
          <w:rPr>
            <w:noProof/>
            <w:webHidden/>
          </w:rPr>
        </w:r>
        <w:r w:rsidR="001C78A8">
          <w:rPr>
            <w:noProof/>
            <w:webHidden/>
          </w:rPr>
          <w:fldChar w:fldCharType="separate"/>
        </w:r>
        <w:r w:rsidR="001C78A8">
          <w:rPr>
            <w:noProof/>
            <w:webHidden/>
          </w:rPr>
          <w:t>48</w:t>
        </w:r>
        <w:r w:rsidR="001C78A8">
          <w:rPr>
            <w:noProof/>
            <w:webHidden/>
          </w:rPr>
          <w:fldChar w:fldCharType="end"/>
        </w:r>
      </w:hyperlink>
    </w:p>
    <w:p w14:paraId="11889B5A" w14:textId="2ED42D83" w:rsidR="001C78A8" w:rsidRPr="004E0A57" w:rsidRDefault="00087501">
      <w:pPr>
        <w:pStyle w:val="TOC1"/>
        <w:rPr>
          <w:rFonts w:ascii="等线" w:eastAsia="等线" w:hAnsi="等线"/>
          <w:bCs w:val="0"/>
          <w:iCs w:val="0"/>
          <w:noProof/>
          <w:sz w:val="21"/>
          <w:szCs w:val="22"/>
        </w:rPr>
      </w:pPr>
      <w:hyperlink w:anchor="_Toc3835833" w:history="1">
        <w:r w:rsidR="001C78A8" w:rsidRPr="00EF0779">
          <w:rPr>
            <w:rStyle w:val="afc"/>
            <w:noProof/>
          </w:rPr>
          <w:t>附录</w:t>
        </w:r>
        <w:r w:rsidR="001C78A8" w:rsidRPr="00EF0779">
          <w:rPr>
            <w:rStyle w:val="afc"/>
            <w:noProof/>
          </w:rPr>
          <w:t>3 MULAN-G</w:t>
        </w:r>
        <w:r w:rsidR="001C78A8" w:rsidRPr="00EF0779">
          <w:rPr>
            <w:rStyle w:val="afc"/>
            <w:noProof/>
          </w:rPr>
          <w:t>格签名算法性能测试统计</w:t>
        </w:r>
        <w:r w:rsidR="001C78A8">
          <w:rPr>
            <w:noProof/>
            <w:webHidden/>
          </w:rPr>
          <w:tab/>
        </w:r>
        <w:r w:rsidR="001C78A8">
          <w:rPr>
            <w:noProof/>
            <w:webHidden/>
          </w:rPr>
          <w:fldChar w:fldCharType="begin"/>
        </w:r>
        <w:r w:rsidR="001C78A8">
          <w:rPr>
            <w:noProof/>
            <w:webHidden/>
          </w:rPr>
          <w:instrText xml:space="preserve"> PAGEREF _Toc3835833 \h </w:instrText>
        </w:r>
        <w:r w:rsidR="001C78A8">
          <w:rPr>
            <w:noProof/>
            <w:webHidden/>
          </w:rPr>
        </w:r>
        <w:r w:rsidR="001C78A8">
          <w:rPr>
            <w:noProof/>
            <w:webHidden/>
          </w:rPr>
          <w:fldChar w:fldCharType="separate"/>
        </w:r>
        <w:r w:rsidR="001C78A8">
          <w:rPr>
            <w:noProof/>
            <w:webHidden/>
          </w:rPr>
          <w:t>49</w:t>
        </w:r>
        <w:r w:rsidR="001C78A8">
          <w:rPr>
            <w:noProof/>
            <w:webHidden/>
          </w:rPr>
          <w:fldChar w:fldCharType="end"/>
        </w:r>
      </w:hyperlink>
    </w:p>
    <w:p w14:paraId="6C70231E" w14:textId="4A51DB4F" w:rsidR="006350A4" w:rsidRDefault="007E7F74">
      <w:pPr>
        <w:pStyle w:val="TOC3"/>
        <w:tabs>
          <w:tab w:val="left" w:pos="1260"/>
          <w:tab w:val="right" w:leader="dot" w:pos="8302"/>
        </w:tabs>
        <w:ind w:left="0" w:firstLineChars="236" w:firstLine="566"/>
        <w:rPr>
          <w:szCs w:val="21"/>
        </w:rPr>
      </w:pPr>
      <w:r>
        <w:rPr>
          <w:szCs w:val="21"/>
        </w:rPr>
        <w:fldChar w:fldCharType="end"/>
      </w:r>
    </w:p>
    <w:p w14:paraId="415736FF" w14:textId="49E5B18C" w:rsidR="00114952" w:rsidRDefault="00114952" w:rsidP="00114952"/>
    <w:p w14:paraId="0BD92AB1" w14:textId="2547922F" w:rsidR="00114952" w:rsidRDefault="00114952" w:rsidP="00114952"/>
    <w:p w14:paraId="45BFCC4C" w14:textId="6A0D546D" w:rsidR="00114952" w:rsidRDefault="00114952" w:rsidP="00114952"/>
    <w:p w14:paraId="1721D544" w14:textId="77777777" w:rsidR="00114952" w:rsidRDefault="00114952" w:rsidP="00114952">
      <w:pPr>
        <w:sectPr w:rsidR="00114952" w:rsidSect="0004539A">
          <w:headerReference w:type="even" r:id="rId10"/>
          <w:headerReference w:type="default" r:id="rId11"/>
          <w:footerReference w:type="default" r:id="rId12"/>
          <w:pgSz w:w="11906" w:h="16838"/>
          <w:pgMar w:top="1701" w:right="1797" w:bottom="1440" w:left="1797" w:header="851" w:footer="992" w:gutter="0"/>
          <w:pgNumType w:fmt="upperRoman" w:start="1"/>
          <w:cols w:space="720"/>
          <w:docGrid w:type="lines" w:linePitch="312"/>
        </w:sectPr>
      </w:pPr>
    </w:p>
    <w:p w14:paraId="1000D096" w14:textId="77777777" w:rsidR="006350A4" w:rsidRDefault="007E7F74">
      <w:pPr>
        <w:pStyle w:val="10"/>
      </w:pPr>
      <w:bookmarkStart w:id="5" w:name="_Toc3835762"/>
      <w:bookmarkStart w:id="6" w:name="_Toc12688337"/>
      <w:bookmarkStart w:id="7" w:name="_Toc12696548"/>
      <w:r>
        <w:rPr>
          <w:rFonts w:hint="eastAsia"/>
        </w:rPr>
        <w:lastRenderedPageBreak/>
        <w:t>概述</w:t>
      </w:r>
      <w:bookmarkEnd w:id="5"/>
    </w:p>
    <w:p w14:paraId="0A4EB9B3" w14:textId="77777777" w:rsidR="006350A4" w:rsidRDefault="007E7F74">
      <w:pPr>
        <w:pStyle w:val="21"/>
        <w:tabs>
          <w:tab w:val="clear" w:pos="709"/>
          <w:tab w:val="clear" w:pos="1844"/>
          <w:tab w:val="left" w:pos="0"/>
          <w:tab w:val="left" w:pos="567"/>
        </w:tabs>
        <w:ind w:left="0" w:firstLine="0"/>
      </w:pPr>
      <w:bookmarkStart w:id="8" w:name="_Toc3835763"/>
      <w:r>
        <w:rPr>
          <w:rFonts w:hint="eastAsia"/>
        </w:rPr>
        <w:t>测试目的</w:t>
      </w:r>
      <w:bookmarkEnd w:id="8"/>
    </w:p>
    <w:p w14:paraId="0936CC24" w14:textId="0DCED1A1" w:rsidR="006350A4" w:rsidRDefault="008D5EC3" w:rsidP="00F72E1D">
      <w:pPr>
        <w:pStyle w:val="210"/>
        <w:ind w:leftChars="200" w:left="960" w:hangingChars="200"/>
      </w:pPr>
      <w:r>
        <w:t>1</w:t>
      </w:r>
      <w:r w:rsidR="005E1653">
        <w:rPr>
          <w:rFonts w:hint="eastAsia"/>
        </w:rPr>
        <w:t>.</w:t>
      </w:r>
      <w:r w:rsidR="005E1653">
        <w:t xml:space="preserve"> </w:t>
      </w:r>
      <w:r w:rsidR="00750B68">
        <w:rPr>
          <w:rFonts w:hint="eastAsia"/>
        </w:rPr>
        <w:t>木兰格</w:t>
      </w:r>
      <w:r w:rsidR="0047345F" w:rsidRPr="0047345F">
        <w:rPr>
          <w:rFonts w:hint="eastAsia"/>
        </w:rPr>
        <w:t>签名</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65AB7982" w:rsidR="00EE753E" w:rsidRDefault="008D5EC3" w:rsidP="00F72E1D">
      <w:pPr>
        <w:pStyle w:val="210"/>
        <w:ind w:leftChars="200" w:left="960" w:hangingChars="200"/>
      </w:pPr>
      <w:r>
        <w:t>2</w:t>
      </w:r>
      <w:r w:rsidR="005E1653">
        <w:rPr>
          <w:rFonts w:hint="eastAsia"/>
        </w:rPr>
        <w:t>.</w:t>
      </w:r>
      <w:r w:rsidR="005E1653">
        <w:t xml:space="preserve"> </w:t>
      </w:r>
      <w:r w:rsidR="000732B8">
        <w:rPr>
          <w:rFonts w:hint="eastAsia"/>
        </w:rPr>
        <w:t>木兰格</w:t>
      </w:r>
      <w:r w:rsidR="0047345F" w:rsidRPr="0047345F">
        <w:rPr>
          <w:rFonts w:hint="eastAsia"/>
        </w:rPr>
        <w:t>签名</w:t>
      </w:r>
      <w:r w:rsidR="007E7F74">
        <w:rPr>
          <w:rFonts w:hint="eastAsia"/>
        </w:rPr>
        <w:t>算法的性能测试。</w:t>
      </w:r>
    </w:p>
    <w:p w14:paraId="058AD5E4" w14:textId="16D2D8D2" w:rsidR="006350A4" w:rsidRDefault="007E7F74">
      <w:pPr>
        <w:pStyle w:val="21"/>
        <w:tabs>
          <w:tab w:val="clear" w:pos="709"/>
          <w:tab w:val="clear" w:pos="1844"/>
          <w:tab w:val="left" w:pos="0"/>
          <w:tab w:val="left" w:pos="567"/>
        </w:tabs>
        <w:ind w:left="0" w:firstLine="0"/>
      </w:pPr>
      <w:bookmarkStart w:id="9" w:name="_Toc3835764"/>
      <w:r>
        <w:rPr>
          <w:rFonts w:hint="eastAsia"/>
        </w:rPr>
        <w:t>测试对象及范围</w:t>
      </w:r>
      <w:bookmarkEnd w:id="9"/>
    </w:p>
    <w:p w14:paraId="3A3C3A22" w14:textId="7D82ACF3" w:rsidR="006350A4" w:rsidRPr="007E7F74" w:rsidRDefault="007E7F74" w:rsidP="00F72E1D">
      <w:pPr>
        <w:pStyle w:val="210"/>
        <w:ind w:left="0" w:firstLineChars="200" w:firstLine="480"/>
        <w:rPr>
          <w:lang w:val="en-US"/>
        </w:rPr>
      </w:pPr>
      <w:r>
        <w:rPr>
          <w:rFonts w:hint="eastAsia"/>
          <w:color w:val="000000"/>
          <w:szCs w:val="21"/>
        </w:rPr>
        <w:t>针对</w:t>
      </w:r>
      <w:r w:rsidR="000732B8">
        <w:rPr>
          <w:rFonts w:hint="eastAsia"/>
          <w:color w:val="000000"/>
          <w:szCs w:val="21"/>
        </w:rPr>
        <w:t>木兰格</w:t>
      </w:r>
      <w:r w:rsidR="0047345F" w:rsidRPr="0047345F">
        <w:rPr>
          <w:rFonts w:hint="eastAsia"/>
        </w:rPr>
        <w:t>签名</w:t>
      </w:r>
      <w:r w:rsidR="000732B8">
        <w:rPr>
          <w:rFonts w:hint="eastAsia"/>
        </w:rPr>
        <w:t>的</w:t>
      </w:r>
      <w:r w:rsidR="00693F38">
        <w:rPr>
          <w:rFonts w:hint="eastAsia"/>
        </w:rPr>
        <w:t>三</w:t>
      </w:r>
      <w:r w:rsidR="000732B8">
        <w:rPr>
          <w:rFonts w:hint="eastAsia"/>
        </w:rPr>
        <w:t>种实现（</w:t>
      </w:r>
      <w:r w:rsidR="000732B8">
        <w:rPr>
          <w:rFonts w:hint="eastAsia"/>
        </w:rPr>
        <w:t>MULAN-C</w:t>
      </w:r>
      <w:r w:rsidR="000732B8">
        <w:rPr>
          <w:rFonts w:hint="eastAsia"/>
        </w:rPr>
        <w:t>格签名</w:t>
      </w:r>
      <w:r w:rsidR="00693F38">
        <w:rPr>
          <w:rFonts w:hint="eastAsia"/>
        </w:rPr>
        <w:t>、</w:t>
      </w:r>
      <w:r w:rsidR="000732B8">
        <w:rPr>
          <w:rFonts w:hint="eastAsia"/>
        </w:rPr>
        <w:t>M</w:t>
      </w:r>
      <w:r w:rsidR="000732B8">
        <w:t>ULAN-S</w:t>
      </w:r>
      <w:r w:rsidR="000732B8">
        <w:rPr>
          <w:rFonts w:hint="eastAsia"/>
        </w:rPr>
        <w:t>格签名</w:t>
      </w:r>
      <w:r w:rsidR="00693F38">
        <w:rPr>
          <w:rFonts w:hint="eastAsia"/>
        </w:rPr>
        <w:t>和</w:t>
      </w:r>
      <w:r w:rsidR="00693F38">
        <w:rPr>
          <w:rFonts w:hint="eastAsia"/>
        </w:rPr>
        <w:t>M</w:t>
      </w:r>
      <w:r w:rsidR="00693F38">
        <w:t>ULAN-G</w:t>
      </w:r>
      <w:r w:rsidR="00693F38">
        <w:rPr>
          <w:rFonts w:hint="eastAsia"/>
        </w:rPr>
        <w:t>格签名</w:t>
      </w:r>
      <w:r w:rsidR="000732B8">
        <w:rPr>
          <w:rFonts w:hint="eastAsia"/>
        </w:rPr>
        <w:t>），分别对其</w:t>
      </w:r>
      <w:r>
        <w:rPr>
          <w:rFonts w:hint="eastAsia"/>
        </w:rPr>
        <w:t>的密钥生成、签名</w:t>
      </w:r>
      <w:r w:rsidR="0047345F">
        <w:rPr>
          <w:rFonts w:hint="eastAsia"/>
        </w:rPr>
        <w:t>和</w:t>
      </w:r>
      <w:r>
        <w:rPr>
          <w:rFonts w:hint="eastAsia"/>
        </w:rPr>
        <w:t>验签</w:t>
      </w:r>
      <w:r w:rsidR="0047345F">
        <w:rPr>
          <w:rFonts w:hint="eastAsia"/>
        </w:rPr>
        <w:t>三</w:t>
      </w:r>
      <w:r w:rsidR="00FD2736">
        <w:rPr>
          <w:rFonts w:hint="eastAsia"/>
        </w:rPr>
        <w:t>个算法进行</w:t>
      </w:r>
      <w:r>
        <w:rPr>
          <w:rFonts w:hint="eastAsia"/>
        </w:rPr>
        <w:t>功能</w:t>
      </w:r>
      <w:r w:rsidR="00FD2736">
        <w:rPr>
          <w:rFonts w:hint="eastAsia"/>
        </w:rPr>
        <w:t>验证和性能测试，其中包括</w:t>
      </w:r>
      <w:r w:rsidRPr="007E7F74">
        <w:rPr>
          <w:rFonts w:hint="eastAsia"/>
          <w:lang w:val="en-US"/>
        </w:rPr>
        <w:t>：</w:t>
      </w:r>
    </w:p>
    <w:p w14:paraId="338F0DEF" w14:textId="20266908"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验证封装后的算法功能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32A6BFCC"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713CFD2" w14:textId="732341DC" w:rsidR="006350A4" w:rsidRDefault="007E7F74">
      <w:pPr>
        <w:pStyle w:val="210"/>
      </w:pPr>
      <w:r>
        <w:rPr>
          <w:rFonts w:hint="eastAsia"/>
        </w:rPr>
        <w:t>各</w:t>
      </w:r>
      <w:r w:rsidR="00FD2736">
        <w:rPr>
          <w:rFonts w:hint="eastAsia"/>
        </w:rPr>
        <w:t>算法</w:t>
      </w:r>
      <w:r>
        <w:rPr>
          <w:rFonts w:hint="eastAsia"/>
        </w:rPr>
        <w:t>的</w:t>
      </w:r>
      <w:r>
        <w:rPr>
          <w:rFonts w:hint="eastAsia"/>
        </w:rPr>
        <w:t>API</w:t>
      </w:r>
      <w:r w:rsidR="00FD2736">
        <w:rPr>
          <w:rFonts w:hint="eastAsia"/>
        </w:rPr>
        <w:t>接口</w:t>
      </w:r>
      <w:r>
        <w:rPr>
          <w:rFonts w:hint="eastAsia"/>
        </w:rPr>
        <w:t>为：</w:t>
      </w:r>
    </w:p>
    <w:p w14:paraId="2AA27881" w14:textId="10512814" w:rsidR="00405B3E" w:rsidRPr="00405B3E" w:rsidRDefault="000732B8" w:rsidP="00405B3E">
      <w:pPr>
        <w:pStyle w:val="30"/>
        <w:rPr>
          <w:lang w:val="en-US"/>
        </w:rPr>
      </w:pPr>
      <w:bookmarkStart w:id="10" w:name="_Toc3835765"/>
      <w:r>
        <w:rPr>
          <w:rFonts w:hint="eastAsia"/>
        </w:rPr>
        <w:t>M</w:t>
      </w:r>
      <w:r>
        <w:t>ULAN-C</w:t>
      </w:r>
      <w:r>
        <w:rPr>
          <w:rFonts w:hint="eastAsia"/>
        </w:rPr>
        <w:t>-</w:t>
      </w:r>
      <w:r w:rsidR="00405B3E">
        <w:rPr>
          <w:rFonts w:hint="eastAsia"/>
        </w:rPr>
        <w:t>密钥生成</w:t>
      </w:r>
      <w:bookmarkEnd w:id="10"/>
    </w:p>
    <w:p w14:paraId="7EBDB746" w14:textId="16EC49F7" w:rsidR="00E06415" w:rsidRDefault="00E06415" w:rsidP="00F72E1D">
      <w:r>
        <w:rPr>
          <w:rFonts w:hint="eastAsia"/>
        </w:rPr>
        <w:t>/</w:t>
      </w:r>
      <w:r>
        <w:t>***************************************</w:t>
      </w:r>
    </w:p>
    <w:p w14:paraId="4F2CFC01" w14:textId="4A251BF9"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r>
        <w:rPr>
          <w:rFonts w:hint="eastAsia"/>
        </w:rPr>
        <w:t>s</w:t>
      </w:r>
      <w:r>
        <w:t>ig_keygen</w:t>
      </w:r>
    </w:p>
    <w:p w14:paraId="0BCC8AB5" w14:textId="6EBE3CB1" w:rsidR="00E06415" w:rsidRDefault="00E06415" w:rsidP="00E06415">
      <w:pPr>
        <w:ind w:left="240" w:hangingChars="100" w:hanging="240"/>
      </w:pPr>
      <w:r>
        <w:rPr>
          <w:rFonts w:hint="eastAsia"/>
        </w:rPr>
        <w:t>功能描述：</w:t>
      </w:r>
      <w:r w:rsidR="00764BDC">
        <w:t>MULAN-C</w:t>
      </w:r>
      <w:r>
        <w:rPr>
          <w:rFonts w:hint="eastAsia"/>
        </w:rPr>
        <w:t>密钥生成</w:t>
      </w:r>
    </w:p>
    <w:p w14:paraId="40F1FB26" w14:textId="592A93A4" w:rsidR="00E06415" w:rsidRDefault="00E06415" w:rsidP="00E06415">
      <w:pPr>
        <w:ind w:left="240" w:hangingChars="100" w:hanging="240"/>
      </w:pPr>
      <w:r>
        <w:rPr>
          <w:rFonts w:hint="eastAsia"/>
        </w:rPr>
        <w:t>输入参数：无</w:t>
      </w:r>
    </w:p>
    <w:p w14:paraId="1E3CBFE4" w14:textId="3B0B8ECC" w:rsidR="00E06415" w:rsidRDefault="00E06415" w:rsidP="00F72E1D">
      <w:r>
        <w:rPr>
          <w:rFonts w:hint="eastAsia"/>
        </w:rPr>
        <w:t>输出参数：</w:t>
      </w:r>
      <w:r>
        <w:t>pk -</w:t>
      </w:r>
      <w:r>
        <w:rPr>
          <w:rFonts w:hint="eastAsia"/>
        </w:rPr>
        <w:t>生成的公钥</w:t>
      </w:r>
      <w:r w:rsidR="00405B3E">
        <w:rPr>
          <w:rFonts w:hint="eastAsia"/>
        </w:rPr>
        <w:t>，长度</w:t>
      </w:r>
      <w:r w:rsidR="006925E0">
        <w:rPr>
          <w:rFonts w:hint="eastAsia"/>
        </w:rPr>
        <w:t>1</w:t>
      </w:r>
      <w:r w:rsidR="006925E0">
        <w:t>472</w:t>
      </w:r>
      <w:r w:rsidR="006925E0">
        <w:rPr>
          <w:rFonts w:hint="eastAsia"/>
        </w:rPr>
        <w:t>字节</w:t>
      </w:r>
    </w:p>
    <w:p w14:paraId="1B9A5490" w14:textId="41778247" w:rsidR="00E06415" w:rsidRDefault="00E06415" w:rsidP="00E06415">
      <w:pPr>
        <w:ind w:left="240" w:hangingChars="100" w:hanging="240"/>
      </w:pPr>
      <w:r>
        <w:rPr>
          <w:rFonts w:hint="eastAsia"/>
        </w:rPr>
        <w:t xml:space="preserve"> </w:t>
      </w:r>
      <w:r>
        <w:t xml:space="preserve">         sk-</w:t>
      </w:r>
      <w:r>
        <w:rPr>
          <w:rFonts w:hint="eastAsia"/>
        </w:rPr>
        <w:t xml:space="preserve"> </w:t>
      </w:r>
      <w:r>
        <w:rPr>
          <w:rFonts w:hint="eastAsia"/>
        </w:rPr>
        <w:t>生成的私钥</w:t>
      </w:r>
      <w:r w:rsidR="006925E0">
        <w:rPr>
          <w:rFonts w:hint="eastAsia"/>
        </w:rPr>
        <w:t>，长度</w:t>
      </w:r>
      <w:r w:rsidR="00FD6248">
        <w:rPr>
          <w:rFonts w:hint="eastAsia"/>
        </w:rPr>
        <w:t>3</w:t>
      </w:r>
      <w:r w:rsidR="00FD6248">
        <w:t>056</w:t>
      </w:r>
      <w:r w:rsidR="00FD6248">
        <w:rPr>
          <w:rFonts w:hint="eastAsia"/>
        </w:rPr>
        <w:t>字节</w:t>
      </w:r>
    </w:p>
    <w:p w14:paraId="580AB704" w14:textId="4218B0AD"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2E1BF63C" w14:textId="483EC632" w:rsidR="00E06415" w:rsidRDefault="00E06415" w:rsidP="00E06415">
      <w:pPr>
        <w:ind w:left="240" w:hangingChars="100" w:hanging="240"/>
      </w:pPr>
      <w:r>
        <w:rPr>
          <w:rFonts w:hint="eastAsia"/>
        </w:rPr>
        <w:t xml:space="preserve"> </w:t>
      </w:r>
      <w:r>
        <w:t xml:space="preserve">         </w:t>
      </w:r>
      <w:r>
        <w:rPr>
          <w:rFonts w:hint="eastAsia"/>
        </w:rPr>
        <w:t>-</w:t>
      </w:r>
      <w:r w:rsidR="001A24CE">
        <w:t>1</w:t>
      </w:r>
      <w:r>
        <w:t xml:space="preserve"> </w:t>
      </w:r>
      <w:r>
        <w:rPr>
          <w:rFonts w:hint="eastAsia"/>
        </w:rPr>
        <w:t>-</w:t>
      </w:r>
      <w:r>
        <w:rPr>
          <w:rFonts w:hint="eastAsia"/>
        </w:rPr>
        <w:t>生成密钥失败</w:t>
      </w:r>
    </w:p>
    <w:p w14:paraId="7C8BD8E3" w14:textId="6C30A240" w:rsidR="001A24CE" w:rsidRDefault="001A24CE" w:rsidP="001A24CE">
      <w:pPr>
        <w:ind w:left="240" w:hangingChars="100" w:hanging="240"/>
      </w:pPr>
      <w:r>
        <w:rPr>
          <w:rFonts w:hint="eastAsia"/>
        </w:rPr>
        <w:t xml:space="preserve"> </w:t>
      </w:r>
      <w:r>
        <w:t xml:space="preserve">         -2-</w:t>
      </w:r>
      <w:r>
        <w:rPr>
          <w:rFonts w:hint="eastAsia"/>
        </w:rPr>
        <w:t>指针参数为</w:t>
      </w:r>
      <w:r>
        <w:rPr>
          <w:rFonts w:hint="eastAsia"/>
        </w:rPr>
        <w:t>NULL</w:t>
      </w:r>
    </w:p>
    <w:p w14:paraId="01C23737" w14:textId="20CD4F23" w:rsidR="00E06415" w:rsidRDefault="00E06415" w:rsidP="00E06415">
      <w:pPr>
        <w:ind w:left="240" w:hangingChars="100" w:hanging="240"/>
      </w:pPr>
      <w:r>
        <w:t>***************************************/</w:t>
      </w:r>
    </w:p>
    <w:p w14:paraId="12CCDD2D" w14:textId="77777777" w:rsidR="00E06415" w:rsidRDefault="00E06415" w:rsidP="00F72E1D">
      <w:r>
        <w:t>int sig_keygen( unsigned char * pk, unsigned char * sk)</w:t>
      </w:r>
      <w:r w:rsidR="00E90063">
        <w:t>;</w:t>
      </w:r>
    </w:p>
    <w:p w14:paraId="584DB08F" w14:textId="38FB99FD" w:rsidR="006350A4" w:rsidRDefault="006350A4">
      <w:pPr>
        <w:pStyle w:val="210"/>
        <w:rPr>
          <w:lang w:val="en-US"/>
        </w:rPr>
      </w:pPr>
    </w:p>
    <w:p w14:paraId="27D648E7" w14:textId="3EE580FA" w:rsidR="00483D28" w:rsidRPr="00405B3E" w:rsidRDefault="00D37651" w:rsidP="00483D28">
      <w:pPr>
        <w:pStyle w:val="30"/>
        <w:rPr>
          <w:lang w:val="en-US"/>
        </w:rPr>
      </w:pPr>
      <w:bookmarkStart w:id="11" w:name="_Toc3835766"/>
      <w:r>
        <w:rPr>
          <w:rFonts w:hint="eastAsia"/>
        </w:rPr>
        <w:t>M</w:t>
      </w:r>
      <w:r>
        <w:t>ULAN-C</w:t>
      </w:r>
      <w:r>
        <w:rPr>
          <w:rFonts w:hint="eastAsia"/>
        </w:rPr>
        <w:t>-</w:t>
      </w:r>
      <w:r w:rsidR="00483D28">
        <w:rPr>
          <w:rFonts w:hint="eastAsia"/>
        </w:rPr>
        <w:t>签名</w:t>
      </w:r>
      <w:bookmarkEnd w:id="11"/>
    </w:p>
    <w:p w14:paraId="0FFAD0D2" w14:textId="637AB2E6" w:rsidR="00E06415" w:rsidRDefault="00E06415" w:rsidP="00E06415">
      <w:pPr>
        <w:ind w:left="240" w:hangingChars="100" w:hanging="240"/>
      </w:pPr>
      <w:r>
        <w:rPr>
          <w:rFonts w:hint="eastAsia"/>
        </w:rPr>
        <w:t>/</w:t>
      </w:r>
      <w:r>
        <w:t>***************************************</w:t>
      </w:r>
    </w:p>
    <w:p w14:paraId="2429CA61" w14:textId="00BE9B9C"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r>
        <w:rPr>
          <w:rFonts w:hint="eastAsia"/>
        </w:rPr>
        <w:t>s</w:t>
      </w:r>
      <w:r>
        <w:t>ig_sign</w:t>
      </w:r>
    </w:p>
    <w:p w14:paraId="7245A6A7" w14:textId="2ACF7F1C" w:rsidR="00E06415" w:rsidRDefault="00E90063" w:rsidP="00E06415">
      <w:pPr>
        <w:ind w:left="240" w:hangingChars="100" w:hanging="240"/>
      </w:pPr>
      <w:r>
        <w:rPr>
          <w:rFonts w:hint="eastAsia"/>
        </w:rPr>
        <w:lastRenderedPageBreak/>
        <w:t>功能</w:t>
      </w:r>
      <w:r w:rsidR="00E06415">
        <w:rPr>
          <w:rFonts w:hint="eastAsia"/>
        </w:rPr>
        <w:t>描述：生成</w:t>
      </w:r>
      <w:r w:rsidR="00764BDC">
        <w:t>MULAN-C</w:t>
      </w:r>
      <w:r w:rsidR="00E06415">
        <w:rPr>
          <w:rFonts w:hint="eastAsia"/>
        </w:rPr>
        <w:t>签名</w:t>
      </w:r>
    </w:p>
    <w:p w14:paraId="1B5C1DF8" w14:textId="04B88701" w:rsidR="00E06415" w:rsidRDefault="00E90063" w:rsidP="009926CD">
      <w:pPr>
        <w:ind w:left="240" w:hangingChars="100" w:hanging="240"/>
      </w:pPr>
      <w:r>
        <w:rPr>
          <w:rFonts w:hint="eastAsia"/>
        </w:rPr>
        <w:t>输入参数</w:t>
      </w:r>
      <w:r w:rsidR="00E06415">
        <w:rPr>
          <w:rFonts w:hint="eastAsia"/>
        </w:rPr>
        <w:t>：</w:t>
      </w:r>
      <w:r w:rsidR="00E06415">
        <w:t>sk -</w:t>
      </w:r>
      <w:r w:rsidR="00E06415">
        <w:rPr>
          <w:rFonts w:hint="eastAsia"/>
        </w:rPr>
        <w:t>私钥</w:t>
      </w:r>
      <w:r w:rsidR="00FD6248">
        <w:rPr>
          <w:rFonts w:hint="eastAsia"/>
        </w:rPr>
        <w:t>，长度</w:t>
      </w:r>
      <w:r w:rsidR="00FD6248">
        <w:rPr>
          <w:rFonts w:hint="eastAsia"/>
        </w:rPr>
        <w:t>3</w:t>
      </w:r>
      <w:r w:rsidR="00FD6248">
        <w:t>056</w:t>
      </w:r>
      <w:r w:rsidR="00FD6248">
        <w:rPr>
          <w:rFonts w:hint="eastAsia"/>
        </w:rPr>
        <w:t>字节</w:t>
      </w:r>
    </w:p>
    <w:p w14:paraId="37F682BE" w14:textId="2B026A3E" w:rsidR="00E06415" w:rsidRDefault="00E06415" w:rsidP="00E06415">
      <w:pPr>
        <w:ind w:left="240" w:hangingChars="100" w:hanging="240"/>
      </w:pPr>
      <w:r>
        <w:t xml:space="preserve">        </w:t>
      </w:r>
      <w:r w:rsidR="009F33A6">
        <w:t xml:space="preserve">  </w:t>
      </w:r>
      <w:r>
        <w:t>m -</w:t>
      </w:r>
      <w:r>
        <w:rPr>
          <w:rFonts w:hint="eastAsia"/>
        </w:rPr>
        <w:t>待签名消息</w:t>
      </w:r>
      <w:r w:rsidR="00FD6248">
        <w:rPr>
          <w:rFonts w:hint="eastAsia"/>
        </w:rPr>
        <w:t>，为简化实现，最大长度支持</w:t>
      </w:r>
      <w:r w:rsidR="00FD6248">
        <w:rPr>
          <w:rFonts w:hint="eastAsia"/>
        </w:rPr>
        <w:t>3</w:t>
      </w:r>
      <w:r w:rsidR="00FD6248">
        <w:t>300</w:t>
      </w:r>
      <w:r w:rsidR="00FD6248">
        <w:rPr>
          <w:rFonts w:hint="eastAsia"/>
        </w:rPr>
        <w:t>字节</w:t>
      </w:r>
    </w:p>
    <w:p w14:paraId="07029017" w14:textId="7331DD2F" w:rsidR="00E06415" w:rsidRDefault="00E06415" w:rsidP="00E06415">
      <w:pPr>
        <w:ind w:left="240" w:hangingChars="100" w:hanging="240"/>
      </w:pPr>
      <w:r>
        <w:t xml:space="preserve">        </w:t>
      </w:r>
      <w:r w:rsidR="009F33A6">
        <w:t xml:space="preserve">  </w:t>
      </w:r>
      <w:r>
        <w:t>mlen -</w:t>
      </w:r>
      <w:r>
        <w:rPr>
          <w:rFonts w:hint="eastAsia"/>
        </w:rPr>
        <w:t>待签名消息长度</w:t>
      </w:r>
    </w:p>
    <w:p w14:paraId="085E6666" w14:textId="20E8697B" w:rsidR="00E06415" w:rsidRDefault="00E90063" w:rsidP="00E06415">
      <w:pPr>
        <w:ind w:left="240" w:hangingChars="100" w:hanging="240"/>
      </w:pPr>
      <w:r>
        <w:rPr>
          <w:rFonts w:hint="eastAsia"/>
        </w:rPr>
        <w:t>输出参数</w:t>
      </w:r>
      <w:r w:rsidR="00E06415">
        <w:rPr>
          <w:rFonts w:hint="eastAsia"/>
        </w:rPr>
        <w:t>：</w:t>
      </w:r>
      <w:r w:rsidR="00E06415">
        <w:t>sm-</w:t>
      </w:r>
      <w:r w:rsidR="00E06415">
        <w:rPr>
          <w:rFonts w:hint="eastAsia"/>
        </w:rPr>
        <w:t>输出的签名</w:t>
      </w:r>
      <w:r w:rsidR="00FD6248">
        <w:rPr>
          <w:rFonts w:hint="eastAsia"/>
        </w:rPr>
        <w:t>，长度固定为</w:t>
      </w:r>
      <w:r w:rsidR="00FD6248">
        <w:rPr>
          <w:rFonts w:hint="eastAsia"/>
        </w:rPr>
        <w:t>2</w:t>
      </w:r>
      <w:r w:rsidR="00FD6248">
        <w:t>573</w:t>
      </w:r>
      <w:r w:rsidR="00FD6248">
        <w:rPr>
          <w:rFonts w:hint="eastAsia"/>
        </w:rPr>
        <w:t>字节</w:t>
      </w:r>
    </w:p>
    <w:p w14:paraId="288B18B2" w14:textId="1886E001" w:rsidR="00E06415" w:rsidRDefault="00E06415" w:rsidP="00E06415">
      <w:pPr>
        <w:ind w:left="240" w:hangingChars="100" w:hanging="240"/>
      </w:pPr>
      <w:r>
        <w:t xml:space="preserve">        </w:t>
      </w:r>
      <w:r w:rsidR="009F33A6">
        <w:t xml:space="preserve">  </w:t>
      </w:r>
      <w:r>
        <w:t>smlen-</w:t>
      </w:r>
      <w:r>
        <w:rPr>
          <w:rFonts w:hint="eastAsia"/>
        </w:rPr>
        <w:t>输出的签名长度</w:t>
      </w:r>
    </w:p>
    <w:p w14:paraId="7B3F1CA2" w14:textId="4ED1E211"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签名成功</w:t>
      </w:r>
    </w:p>
    <w:p w14:paraId="3F3A66FE" w14:textId="2E3CE1D1" w:rsidR="00E06415" w:rsidRDefault="00E06415" w:rsidP="00E06415">
      <w:pPr>
        <w:ind w:left="240" w:hangingChars="100" w:hanging="240"/>
      </w:pPr>
      <w:r>
        <w:t xml:space="preserve">       </w:t>
      </w:r>
      <w:r w:rsidR="00EE753E">
        <w:t xml:space="preserve">  </w:t>
      </w:r>
      <w:r>
        <w:t xml:space="preserve"> </w:t>
      </w:r>
      <w:r>
        <w:rPr>
          <w:rFonts w:hint="eastAsia"/>
        </w:rPr>
        <w:t>-</w:t>
      </w:r>
      <w:r>
        <w:t>1</w:t>
      </w:r>
      <w:r>
        <w:rPr>
          <w:rFonts w:hint="eastAsia"/>
        </w:rPr>
        <w:t>-</w:t>
      </w:r>
      <w:r>
        <w:rPr>
          <w:rFonts w:hint="eastAsia"/>
        </w:rPr>
        <w:t>签名失败</w:t>
      </w:r>
    </w:p>
    <w:p w14:paraId="3E8DE6BB" w14:textId="0C05C1B2" w:rsidR="00E06415" w:rsidRDefault="00E06415" w:rsidP="004E514C">
      <w:pPr>
        <w:ind w:left="1200" w:hangingChars="500" w:hanging="1200"/>
      </w:pPr>
      <w:r>
        <w:t xml:space="preserve">          </w:t>
      </w:r>
      <w:r>
        <w:rPr>
          <w:rFonts w:hint="eastAsia"/>
        </w:rPr>
        <w:t>-</w:t>
      </w:r>
      <w:r>
        <w:t>2</w:t>
      </w:r>
      <w:r>
        <w:rPr>
          <w:rFonts w:hint="eastAsia"/>
        </w:rPr>
        <w:t>-</w:t>
      </w:r>
      <w:r>
        <w:rPr>
          <w:rFonts w:hint="eastAsia"/>
        </w:rPr>
        <w:t>接口传入</w:t>
      </w:r>
      <w:r w:rsidR="00EF3C5B">
        <w:rPr>
          <w:rFonts w:hint="eastAsia"/>
        </w:rPr>
        <w:t>指针</w:t>
      </w:r>
      <w:r>
        <w:rPr>
          <w:rFonts w:hint="eastAsia"/>
        </w:rPr>
        <w:t>参数</w:t>
      </w:r>
      <w:r w:rsidR="0077450A">
        <w:rPr>
          <w:rFonts w:hint="eastAsia"/>
        </w:rPr>
        <w:t>为</w:t>
      </w:r>
      <w:r w:rsidR="0077450A">
        <w:rPr>
          <w:rFonts w:hint="eastAsia"/>
        </w:rPr>
        <w:t>NULL</w:t>
      </w:r>
      <w:r w:rsidR="004E514C">
        <w:rPr>
          <w:rFonts w:hint="eastAsia"/>
        </w:rPr>
        <w:t>，传入的消息长度小于等于</w:t>
      </w:r>
      <w:r w:rsidR="004E514C">
        <w:rPr>
          <w:rFonts w:hint="eastAsia"/>
        </w:rPr>
        <w:t>0</w:t>
      </w:r>
      <w:r w:rsidR="004E514C">
        <w:rPr>
          <w:rFonts w:hint="eastAsia"/>
        </w:rPr>
        <w:t>或大于</w:t>
      </w:r>
      <w:r w:rsidR="004E514C">
        <w:t>3300</w:t>
      </w:r>
      <w:r w:rsidR="004E514C">
        <w:rPr>
          <w:rFonts w:hint="eastAsia"/>
        </w:rPr>
        <w:t>字节</w:t>
      </w:r>
    </w:p>
    <w:p w14:paraId="64D96035" w14:textId="4FC68C32" w:rsidR="00E06415" w:rsidRDefault="00E06415" w:rsidP="00E06415">
      <w:pPr>
        <w:ind w:left="240" w:hangingChars="100" w:hanging="240"/>
      </w:pPr>
      <w:r>
        <w:t>***************************************/</w:t>
      </w:r>
    </w:p>
    <w:p w14:paraId="024CCE03" w14:textId="593F71FA" w:rsidR="00E06415" w:rsidRDefault="00E06415" w:rsidP="00F72E1D">
      <w:r>
        <w:t xml:space="preserve">int sig_sign( unsigned char * sk ,unsigned char *m, </w:t>
      </w:r>
    </w:p>
    <w:p w14:paraId="33C3C52D" w14:textId="77777777" w:rsidR="005259BD" w:rsidRDefault="00E06415" w:rsidP="00F72E1D">
      <w:pPr>
        <w:ind w:firstLineChars="500" w:firstLine="1200"/>
      </w:pPr>
      <w:r>
        <w:t xml:space="preserve">unsigned long long mlen , unsigned char *sm, </w:t>
      </w:r>
    </w:p>
    <w:p w14:paraId="196C5BC6" w14:textId="25CEB8DC" w:rsidR="006350A4" w:rsidRDefault="00E06415" w:rsidP="00F72E1D">
      <w:pPr>
        <w:ind w:firstLineChars="500" w:firstLine="1200"/>
      </w:pPr>
      <w:r>
        <w:t>unsigned long long *smlen)</w:t>
      </w:r>
      <w:r w:rsidR="00E90063">
        <w:t>;</w:t>
      </w:r>
    </w:p>
    <w:p w14:paraId="7889374C" w14:textId="431B4D47" w:rsidR="00483D28" w:rsidRDefault="00483D28" w:rsidP="00F72E1D">
      <w:pPr>
        <w:pStyle w:val="210"/>
        <w:ind w:leftChars="10" w:left="504"/>
        <w:rPr>
          <w:b/>
        </w:rPr>
      </w:pPr>
    </w:p>
    <w:p w14:paraId="3C27A3A4" w14:textId="0591D010" w:rsidR="00483D28" w:rsidRPr="00405B3E" w:rsidRDefault="00D37651" w:rsidP="00483D28">
      <w:pPr>
        <w:pStyle w:val="30"/>
        <w:rPr>
          <w:lang w:val="en-US"/>
        </w:rPr>
      </w:pPr>
      <w:bookmarkStart w:id="12" w:name="_Toc3835767"/>
      <w:r>
        <w:rPr>
          <w:rFonts w:hint="eastAsia"/>
        </w:rPr>
        <w:t>M</w:t>
      </w:r>
      <w:r>
        <w:t>ULAN-C</w:t>
      </w:r>
      <w:r>
        <w:rPr>
          <w:rFonts w:hint="eastAsia"/>
        </w:rPr>
        <w:t>-</w:t>
      </w:r>
      <w:r w:rsidR="00483D28">
        <w:rPr>
          <w:rFonts w:hint="eastAsia"/>
        </w:rPr>
        <w:t>验签</w:t>
      </w:r>
      <w:bookmarkEnd w:id="12"/>
    </w:p>
    <w:p w14:paraId="1CFD278B" w14:textId="5BA83EC5" w:rsidR="00E90063" w:rsidRDefault="00E90063" w:rsidP="00E90063">
      <w:pPr>
        <w:ind w:left="240" w:hangingChars="100" w:hanging="240"/>
      </w:pPr>
      <w:r>
        <w:rPr>
          <w:rFonts w:hint="eastAsia"/>
        </w:rPr>
        <w:t>/</w:t>
      </w:r>
      <w:r>
        <w:t>***************************************</w:t>
      </w:r>
    </w:p>
    <w:p w14:paraId="36E2C10F" w14:textId="364AEC7C" w:rsidR="00E90063" w:rsidRDefault="00E90063" w:rsidP="00E90063">
      <w:pPr>
        <w:ind w:left="240" w:hangingChars="100" w:hanging="240"/>
      </w:pPr>
      <w:r>
        <w:rPr>
          <w:rFonts w:hint="eastAsia"/>
        </w:rPr>
        <w:t>函数名</w:t>
      </w:r>
      <w:r w:rsidR="00EE753E">
        <w:rPr>
          <w:rFonts w:hint="eastAsia"/>
        </w:rPr>
        <w:t xml:space="preserve"> </w:t>
      </w:r>
      <w:r w:rsidR="00EE753E">
        <w:t xml:space="preserve"> </w:t>
      </w:r>
      <w:r>
        <w:rPr>
          <w:rFonts w:hint="eastAsia"/>
        </w:rPr>
        <w:t>：</w:t>
      </w:r>
      <w:r>
        <w:t>sig_verf</w:t>
      </w:r>
    </w:p>
    <w:p w14:paraId="341533D1" w14:textId="754C31A1" w:rsidR="00E90063" w:rsidRDefault="00E90063" w:rsidP="00E90063">
      <w:pPr>
        <w:ind w:left="240" w:hangingChars="100" w:hanging="240"/>
      </w:pPr>
      <w:r>
        <w:rPr>
          <w:rFonts w:hint="eastAsia"/>
        </w:rPr>
        <w:t>功能描述：进行</w:t>
      </w:r>
      <w:r w:rsidR="00764BDC">
        <w:t>MULAN-C</w:t>
      </w:r>
      <w:r>
        <w:rPr>
          <w:rFonts w:hint="eastAsia"/>
        </w:rPr>
        <w:t>签名验证</w:t>
      </w:r>
    </w:p>
    <w:p w14:paraId="2C71AAD3" w14:textId="65F59279" w:rsidR="00E90063" w:rsidRDefault="00E90063" w:rsidP="00E90063">
      <w:pPr>
        <w:ind w:left="240" w:hangingChars="100" w:hanging="240"/>
      </w:pPr>
      <w:r>
        <w:rPr>
          <w:rFonts w:hint="eastAsia"/>
        </w:rPr>
        <w:t>输入参数：</w:t>
      </w:r>
      <w:r>
        <w:t>pk-</w:t>
      </w:r>
      <w:r>
        <w:rPr>
          <w:rFonts w:hint="eastAsia"/>
        </w:rPr>
        <w:t>公钥</w:t>
      </w:r>
    </w:p>
    <w:p w14:paraId="1FB32896" w14:textId="2547D1EC" w:rsidR="00E90063" w:rsidRDefault="00E90063" w:rsidP="00E90063">
      <w:pPr>
        <w:ind w:left="240" w:hangingChars="100" w:hanging="240"/>
      </w:pPr>
      <w:r>
        <w:t xml:space="preserve">      </w:t>
      </w:r>
      <w:r w:rsidR="00EE753E">
        <w:t xml:space="preserve">  </w:t>
      </w:r>
      <w:r>
        <w:t xml:space="preserve">  sm-</w:t>
      </w:r>
      <w:r>
        <w:rPr>
          <w:rFonts w:hint="eastAsia"/>
        </w:rPr>
        <w:t>签名</w:t>
      </w:r>
      <w:r w:rsidR="0081588D">
        <w:rPr>
          <w:rFonts w:hint="eastAsia"/>
        </w:rPr>
        <w:t>，长度固定为</w:t>
      </w:r>
      <w:r w:rsidR="0081588D">
        <w:rPr>
          <w:rFonts w:hint="eastAsia"/>
        </w:rPr>
        <w:t>2</w:t>
      </w:r>
      <w:r w:rsidR="0081588D">
        <w:t>573</w:t>
      </w:r>
      <w:r w:rsidR="0081588D">
        <w:rPr>
          <w:rFonts w:hint="eastAsia"/>
        </w:rPr>
        <w:t>字节</w:t>
      </w:r>
    </w:p>
    <w:p w14:paraId="3728C45B" w14:textId="4F4D1463" w:rsidR="00E90063" w:rsidRDefault="00E90063" w:rsidP="00E90063">
      <w:pPr>
        <w:ind w:left="240" w:hangingChars="100" w:hanging="240"/>
      </w:pPr>
      <w:r>
        <w:t xml:space="preserve">       </w:t>
      </w:r>
      <w:r w:rsidR="00EE753E">
        <w:t xml:space="preserve">  </w:t>
      </w:r>
      <w:r>
        <w:t xml:space="preserve"> smlen-</w:t>
      </w:r>
      <w:r>
        <w:rPr>
          <w:rFonts w:hint="eastAsia"/>
        </w:rPr>
        <w:t>签名长度</w:t>
      </w:r>
    </w:p>
    <w:p w14:paraId="3201A3F0" w14:textId="0744514F" w:rsidR="00E90063" w:rsidRDefault="00E90063" w:rsidP="00E90063">
      <w:pPr>
        <w:ind w:left="240" w:hangingChars="100" w:hanging="240"/>
      </w:pPr>
      <w:r>
        <w:t xml:space="preserve">        </w:t>
      </w:r>
      <w:r w:rsidR="00EE753E">
        <w:t xml:space="preserve">  </w:t>
      </w:r>
      <w:r>
        <w:t>m -</w:t>
      </w:r>
      <w:r w:rsidR="0081588D">
        <w:rPr>
          <w:rFonts w:hint="eastAsia"/>
        </w:rPr>
        <w:t>用于</w:t>
      </w:r>
      <w:r>
        <w:rPr>
          <w:rFonts w:hint="eastAsia"/>
        </w:rPr>
        <w:t>签名</w:t>
      </w:r>
      <w:r w:rsidR="0081588D">
        <w:rPr>
          <w:rFonts w:hint="eastAsia"/>
        </w:rPr>
        <w:t>的</w:t>
      </w:r>
      <w:r>
        <w:rPr>
          <w:rFonts w:hint="eastAsia"/>
        </w:rPr>
        <w:t>消息</w:t>
      </w:r>
      <w:r w:rsidR="0081588D">
        <w:rPr>
          <w:rFonts w:hint="eastAsia"/>
        </w:rPr>
        <w:t>，为简化实现，最大长度支持</w:t>
      </w:r>
      <w:r w:rsidR="0081588D">
        <w:rPr>
          <w:rFonts w:hint="eastAsia"/>
        </w:rPr>
        <w:t>3</w:t>
      </w:r>
      <w:r w:rsidR="0081588D">
        <w:t>300</w:t>
      </w:r>
      <w:r w:rsidR="0081588D">
        <w:rPr>
          <w:rFonts w:hint="eastAsia"/>
        </w:rPr>
        <w:t>字节</w:t>
      </w:r>
    </w:p>
    <w:p w14:paraId="03FAEF9B" w14:textId="36B0BC53" w:rsidR="00E90063" w:rsidRDefault="00E90063" w:rsidP="00E90063">
      <w:pPr>
        <w:ind w:left="240" w:hangingChars="100" w:hanging="240"/>
      </w:pPr>
      <w:r>
        <w:t xml:space="preserve">       </w:t>
      </w:r>
      <w:r w:rsidR="00EE753E">
        <w:t xml:space="preserve">  </w:t>
      </w:r>
      <w:r>
        <w:t xml:space="preserve"> mlen -</w:t>
      </w:r>
      <w:r w:rsidR="0081588D">
        <w:rPr>
          <w:rFonts w:hint="eastAsia"/>
        </w:rPr>
        <w:t>用于</w:t>
      </w:r>
      <w:r>
        <w:rPr>
          <w:rFonts w:hint="eastAsia"/>
        </w:rPr>
        <w:t>签名</w:t>
      </w:r>
      <w:r w:rsidR="0081588D">
        <w:rPr>
          <w:rFonts w:hint="eastAsia"/>
        </w:rPr>
        <w:t>的</w:t>
      </w:r>
      <w:r>
        <w:rPr>
          <w:rFonts w:hint="eastAsia"/>
        </w:rPr>
        <w:t>消息长度</w:t>
      </w:r>
    </w:p>
    <w:p w14:paraId="4CC6B060" w14:textId="52FA6066" w:rsidR="00E90063" w:rsidRDefault="00E90063" w:rsidP="00E90063">
      <w:pPr>
        <w:ind w:left="240" w:hangingChars="100" w:hanging="240"/>
      </w:pPr>
      <w:r>
        <w:rPr>
          <w:rFonts w:hint="eastAsia"/>
        </w:rPr>
        <w:t>输出参数：无</w:t>
      </w:r>
    </w:p>
    <w:p w14:paraId="7D692D03" w14:textId="43783F61" w:rsidR="00E90063" w:rsidRDefault="00E90063" w:rsidP="00E90063">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验签成功</w:t>
      </w:r>
    </w:p>
    <w:p w14:paraId="46F0B9A3" w14:textId="42BBA04E" w:rsidR="00E90063" w:rsidRDefault="00E90063" w:rsidP="00E90063">
      <w:pPr>
        <w:ind w:left="240" w:hangingChars="100" w:hanging="240"/>
      </w:pPr>
      <w:r>
        <w:t xml:space="preserve">          </w:t>
      </w:r>
      <w:r>
        <w:rPr>
          <w:rFonts w:hint="eastAsia"/>
        </w:rPr>
        <w:t>-</w:t>
      </w:r>
      <w:r>
        <w:t>1</w:t>
      </w:r>
      <w:r>
        <w:rPr>
          <w:rFonts w:hint="eastAsia"/>
        </w:rPr>
        <w:t>-</w:t>
      </w:r>
      <w:r>
        <w:rPr>
          <w:rFonts w:hint="eastAsia"/>
        </w:rPr>
        <w:t>验签失败</w:t>
      </w:r>
    </w:p>
    <w:p w14:paraId="7023D5BA" w14:textId="5483A0DF" w:rsidR="008B085E" w:rsidRDefault="00E90063" w:rsidP="004E514C">
      <w:pPr>
        <w:ind w:left="1200" w:hangingChars="500" w:hanging="1200"/>
      </w:pPr>
      <w:r>
        <w:t xml:space="preserve">          </w:t>
      </w:r>
      <w:r>
        <w:rPr>
          <w:rFonts w:hint="eastAsia"/>
        </w:rPr>
        <w:t>-</w:t>
      </w:r>
      <w:r>
        <w:t>2</w:t>
      </w:r>
      <w:r>
        <w:rPr>
          <w:rFonts w:hint="eastAsia"/>
        </w:rPr>
        <w:t>-</w:t>
      </w:r>
      <w:r>
        <w:rPr>
          <w:rFonts w:hint="eastAsia"/>
        </w:rPr>
        <w:t>接口传入</w:t>
      </w:r>
      <w:r w:rsidR="008B085E">
        <w:rPr>
          <w:rFonts w:hint="eastAsia"/>
        </w:rPr>
        <w:t>指针</w:t>
      </w:r>
      <w:r>
        <w:rPr>
          <w:rFonts w:hint="eastAsia"/>
        </w:rPr>
        <w:t>参数</w:t>
      </w:r>
      <w:r w:rsidR="003833B9">
        <w:rPr>
          <w:rFonts w:hint="eastAsia"/>
        </w:rPr>
        <w:t>为</w:t>
      </w:r>
      <w:r w:rsidR="003833B9">
        <w:rPr>
          <w:rFonts w:hint="eastAsia"/>
        </w:rPr>
        <w:t>NULL</w:t>
      </w:r>
      <w:r w:rsidR="004E514C">
        <w:rPr>
          <w:rFonts w:hint="eastAsia"/>
        </w:rPr>
        <w:t>，</w:t>
      </w:r>
      <w:r w:rsidR="003833B9">
        <w:rPr>
          <w:rFonts w:hint="eastAsia"/>
        </w:rPr>
        <w:t>签名的长度不等于</w:t>
      </w:r>
      <w:r w:rsidR="004E514C">
        <w:t>2573</w:t>
      </w:r>
      <w:r w:rsidR="004E514C">
        <w:rPr>
          <w:rFonts w:hint="eastAsia"/>
        </w:rPr>
        <w:t>，</w:t>
      </w:r>
      <w:r w:rsidR="003833B9">
        <w:rPr>
          <w:rFonts w:hint="eastAsia"/>
        </w:rPr>
        <w:t>消息长度小于等于</w:t>
      </w:r>
      <w:r w:rsidR="003833B9">
        <w:rPr>
          <w:rFonts w:hint="eastAsia"/>
        </w:rPr>
        <w:t>0</w:t>
      </w:r>
      <w:r w:rsidR="003833B9">
        <w:rPr>
          <w:rFonts w:hint="eastAsia"/>
        </w:rPr>
        <w:t>或者大于</w:t>
      </w:r>
      <w:r w:rsidR="004E514C">
        <w:t>3300</w:t>
      </w:r>
      <w:r w:rsidR="003833B9">
        <w:rPr>
          <w:rFonts w:hint="eastAsia"/>
        </w:rPr>
        <w:t>字节</w:t>
      </w:r>
    </w:p>
    <w:p w14:paraId="703613B9" w14:textId="69BDD2E2" w:rsidR="00E90063" w:rsidRDefault="00E90063" w:rsidP="00E90063">
      <w:pPr>
        <w:ind w:left="240" w:hangingChars="100" w:hanging="240"/>
      </w:pPr>
      <w:r>
        <w:t>***************************************/</w:t>
      </w:r>
    </w:p>
    <w:p w14:paraId="659FA25B" w14:textId="77777777" w:rsidR="00E90063" w:rsidRDefault="00E90063" w:rsidP="00F72E1D">
      <w:r>
        <w:t xml:space="preserve">int sig_verf(unsigned char * pk,unsigned char *sm, </w:t>
      </w:r>
    </w:p>
    <w:p w14:paraId="273237BA" w14:textId="77777777" w:rsidR="00EE753E" w:rsidRDefault="00E90063" w:rsidP="00F72E1D">
      <w:pPr>
        <w:ind w:firstLineChars="500" w:firstLine="1200"/>
      </w:pPr>
      <w:r>
        <w:t xml:space="preserve">unsigned long long smlen, unsigned char *m, </w:t>
      </w:r>
    </w:p>
    <w:p w14:paraId="167B2531" w14:textId="16041CEA" w:rsidR="00F72E1D" w:rsidRDefault="00E90063" w:rsidP="00F72E1D">
      <w:pPr>
        <w:ind w:firstLineChars="500" w:firstLine="1200"/>
      </w:pPr>
      <w:r>
        <w:t>unsigned long long mlen );</w:t>
      </w:r>
    </w:p>
    <w:p w14:paraId="39CB40EF" w14:textId="477D68B0" w:rsidR="00281C6D" w:rsidRDefault="00281C6D" w:rsidP="0080692C"/>
    <w:p w14:paraId="25E4CCB6" w14:textId="77777777" w:rsidR="00D37651" w:rsidRDefault="00D37651" w:rsidP="00D37651">
      <w:pPr>
        <w:pStyle w:val="210"/>
      </w:pPr>
    </w:p>
    <w:p w14:paraId="558E28DA" w14:textId="0AC43738" w:rsidR="00D37651" w:rsidRPr="00405B3E" w:rsidRDefault="00D37651" w:rsidP="00D37651">
      <w:pPr>
        <w:pStyle w:val="30"/>
        <w:rPr>
          <w:lang w:val="en-US"/>
        </w:rPr>
      </w:pPr>
      <w:bookmarkStart w:id="13" w:name="_Toc3835768"/>
      <w:r>
        <w:rPr>
          <w:rFonts w:hint="eastAsia"/>
        </w:rPr>
        <w:t>M</w:t>
      </w:r>
      <w:r>
        <w:t>ULAN-S</w:t>
      </w:r>
      <w:r>
        <w:rPr>
          <w:rFonts w:hint="eastAsia"/>
        </w:rPr>
        <w:t>-</w:t>
      </w:r>
      <w:r>
        <w:rPr>
          <w:rFonts w:hint="eastAsia"/>
        </w:rPr>
        <w:t>密钥生成</w:t>
      </w:r>
      <w:bookmarkEnd w:id="13"/>
    </w:p>
    <w:p w14:paraId="49C20FA8" w14:textId="77777777" w:rsidR="00D37651" w:rsidRDefault="00D37651" w:rsidP="00D37651">
      <w:r>
        <w:rPr>
          <w:rFonts w:hint="eastAsia"/>
        </w:rPr>
        <w:t>/</w:t>
      </w:r>
      <w:r>
        <w:t>***************************************</w:t>
      </w:r>
    </w:p>
    <w:p w14:paraId="34DF7F6A"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ig_keygen</w:t>
      </w:r>
    </w:p>
    <w:p w14:paraId="7D27E81C" w14:textId="317F0C2F" w:rsidR="00D37651" w:rsidRDefault="00D37651" w:rsidP="00D37651">
      <w:pPr>
        <w:ind w:left="240" w:hangingChars="100" w:hanging="240"/>
      </w:pPr>
      <w:r>
        <w:rPr>
          <w:rFonts w:hint="eastAsia"/>
        </w:rPr>
        <w:t>功能描述：</w:t>
      </w:r>
      <w:r w:rsidR="00764BDC">
        <w:t>MULAN-S</w:t>
      </w:r>
      <w:r>
        <w:rPr>
          <w:rFonts w:hint="eastAsia"/>
        </w:rPr>
        <w:t>密钥生成</w:t>
      </w:r>
    </w:p>
    <w:p w14:paraId="7F007BDF" w14:textId="77777777" w:rsidR="00D37651" w:rsidRDefault="00D37651" w:rsidP="00D37651">
      <w:pPr>
        <w:ind w:left="240" w:hangingChars="100" w:hanging="240"/>
      </w:pPr>
      <w:r>
        <w:rPr>
          <w:rFonts w:hint="eastAsia"/>
        </w:rPr>
        <w:lastRenderedPageBreak/>
        <w:t>输入参数：无</w:t>
      </w:r>
    </w:p>
    <w:p w14:paraId="509D0409" w14:textId="77777777" w:rsidR="00D37651" w:rsidRDefault="00D37651" w:rsidP="00D37651">
      <w:r>
        <w:rPr>
          <w:rFonts w:hint="eastAsia"/>
        </w:rPr>
        <w:t>输出参数：</w:t>
      </w:r>
      <w:r>
        <w:t>pk -</w:t>
      </w:r>
      <w:r>
        <w:rPr>
          <w:rFonts w:hint="eastAsia"/>
        </w:rPr>
        <w:t>生成的公钥，长度</w:t>
      </w:r>
      <w:r>
        <w:rPr>
          <w:rFonts w:hint="eastAsia"/>
        </w:rPr>
        <w:t>1</w:t>
      </w:r>
      <w:r>
        <w:t>472</w:t>
      </w:r>
      <w:r>
        <w:rPr>
          <w:rFonts w:hint="eastAsia"/>
        </w:rPr>
        <w:t>字节</w:t>
      </w:r>
    </w:p>
    <w:p w14:paraId="32B0A802" w14:textId="77777777" w:rsidR="00D37651" w:rsidRDefault="00D37651" w:rsidP="00D37651">
      <w:pPr>
        <w:ind w:left="240" w:hangingChars="100" w:hanging="240"/>
      </w:pPr>
      <w:r>
        <w:rPr>
          <w:rFonts w:hint="eastAsia"/>
        </w:rPr>
        <w:t xml:space="preserve"> </w:t>
      </w:r>
      <w:r>
        <w:t xml:space="preserve">         sk-</w:t>
      </w:r>
      <w:r>
        <w:rPr>
          <w:rFonts w:hint="eastAsia"/>
        </w:rPr>
        <w:t xml:space="preserve"> </w:t>
      </w:r>
      <w:r>
        <w:rPr>
          <w:rFonts w:hint="eastAsia"/>
        </w:rPr>
        <w:t>生成的私钥，长度</w:t>
      </w:r>
      <w:r>
        <w:rPr>
          <w:rFonts w:hint="eastAsia"/>
        </w:rPr>
        <w:t>3</w:t>
      </w:r>
      <w:r>
        <w:t>056</w:t>
      </w:r>
      <w:r>
        <w:rPr>
          <w:rFonts w:hint="eastAsia"/>
        </w:rPr>
        <w:t>字节</w:t>
      </w:r>
    </w:p>
    <w:p w14:paraId="3E2A2D4B"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7318648B" w14:textId="77777777" w:rsidR="00D37651" w:rsidRDefault="00D37651" w:rsidP="00D37651">
      <w:pPr>
        <w:ind w:left="240" w:hangingChars="100" w:hanging="240"/>
      </w:pPr>
      <w:r>
        <w:rPr>
          <w:rFonts w:hint="eastAsia"/>
        </w:rPr>
        <w:t xml:space="preserve"> </w:t>
      </w:r>
      <w:r>
        <w:t xml:space="preserve">         </w:t>
      </w:r>
      <w:r>
        <w:rPr>
          <w:rFonts w:hint="eastAsia"/>
        </w:rPr>
        <w:t>-</w:t>
      </w:r>
      <w:r>
        <w:t xml:space="preserve">1 </w:t>
      </w:r>
      <w:r>
        <w:rPr>
          <w:rFonts w:hint="eastAsia"/>
        </w:rPr>
        <w:t>-</w:t>
      </w:r>
      <w:r>
        <w:rPr>
          <w:rFonts w:hint="eastAsia"/>
        </w:rPr>
        <w:t>生成密钥失败</w:t>
      </w:r>
    </w:p>
    <w:p w14:paraId="09D62195" w14:textId="77777777" w:rsidR="00D37651" w:rsidRDefault="00D37651" w:rsidP="00D37651">
      <w:pPr>
        <w:ind w:left="240" w:hangingChars="100" w:hanging="240"/>
      </w:pPr>
      <w:r>
        <w:rPr>
          <w:rFonts w:hint="eastAsia"/>
        </w:rPr>
        <w:t xml:space="preserve"> </w:t>
      </w:r>
      <w:r>
        <w:t xml:space="preserve">         -2-</w:t>
      </w:r>
      <w:r>
        <w:rPr>
          <w:rFonts w:hint="eastAsia"/>
        </w:rPr>
        <w:t>指针参数为</w:t>
      </w:r>
      <w:r>
        <w:rPr>
          <w:rFonts w:hint="eastAsia"/>
        </w:rPr>
        <w:t>NULL</w:t>
      </w:r>
    </w:p>
    <w:p w14:paraId="76D318FB" w14:textId="77777777" w:rsidR="00D37651" w:rsidRDefault="00D37651" w:rsidP="00D37651">
      <w:pPr>
        <w:ind w:left="240" w:hangingChars="100" w:hanging="240"/>
      </w:pPr>
      <w:r>
        <w:t>***************************************/</w:t>
      </w:r>
    </w:p>
    <w:p w14:paraId="1B725CCE" w14:textId="77777777" w:rsidR="00D37651" w:rsidRDefault="00D37651" w:rsidP="00D37651">
      <w:r>
        <w:t>int sig_keygen( unsigned char * pk, unsigned char * sk);</w:t>
      </w:r>
    </w:p>
    <w:p w14:paraId="0D5F1BFD" w14:textId="77777777" w:rsidR="00D37651" w:rsidRDefault="00D37651" w:rsidP="00D37651">
      <w:pPr>
        <w:pStyle w:val="210"/>
        <w:rPr>
          <w:lang w:val="en-US"/>
        </w:rPr>
      </w:pPr>
    </w:p>
    <w:p w14:paraId="14C16186" w14:textId="6A886F60" w:rsidR="00D37651" w:rsidRPr="00405B3E" w:rsidRDefault="00D37651" w:rsidP="00D37651">
      <w:pPr>
        <w:pStyle w:val="30"/>
        <w:rPr>
          <w:lang w:val="en-US"/>
        </w:rPr>
      </w:pPr>
      <w:bookmarkStart w:id="14" w:name="_Toc3835769"/>
      <w:r>
        <w:rPr>
          <w:rFonts w:hint="eastAsia"/>
        </w:rPr>
        <w:t>M</w:t>
      </w:r>
      <w:r>
        <w:t>ULAN-S</w:t>
      </w:r>
      <w:r>
        <w:rPr>
          <w:rFonts w:hint="eastAsia"/>
        </w:rPr>
        <w:t>-</w:t>
      </w:r>
      <w:r>
        <w:rPr>
          <w:rFonts w:hint="eastAsia"/>
        </w:rPr>
        <w:t>签名</w:t>
      </w:r>
      <w:bookmarkEnd w:id="14"/>
    </w:p>
    <w:p w14:paraId="59C71663" w14:textId="77777777" w:rsidR="00D37651" w:rsidRDefault="00D37651" w:rsidP="00D37651">
      <w:pPr>
        <w:ind w:left="240" w:hangingChars="100" w:hanging="240"/>
      </w:pPr>
      <w:r>
        <w:rPr>
          <w:rFonts w:hint="eastAsia"/>
        </w:rPr>
        <w:t>/</w:t>
      </w:r>
      <w:r>
        <w:t>***************************************</w:t>
      </w:r>
    </w:p>
    <w:p w14:paraId="45B2C375"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ig_sign</w:t>
      </w:r>
    </w:p>
    <w:p w14:paraId="76014421" w14:textId="0A94C0F5" w:rsidR="00D37651" w:rsidRDefault="00D37651" w:rsidP="00D37651">
      <w:pPr>
        <w:ind w:left="240" w:hangingChars="100" w:hanging="240"/>
      </w:pPr>
      <w:r>
        <w:rPr>
          <w:rFonts w:hint="eastAsia"/>
        </w:rPr>
        <w:t>功能描述：生成</w:t>
      </w:r>
      <w:r w:rsidR="00764BDC">
        <w:t>MULAN-S</w:t>
      </w:r>
      <w:r>
        <w:rPr>
          <w:rFonts w:hint="eastAsia"/>
        </w:rPr>
        <w:t>签名</w:t>
      </w:r>
    </w:p>
    <w:p w14:paraId="299FA405" w14:textId="77777777" w:rsidR="00D37651" w:rsidRDefault="00D37651" w:rsidP="00D37651">
      <w:pPr>
        <w:ind w:left="240" w:hangingChars="100" w:hanging="240"/>
      </w:pPr>
      <w:r>
        <w:rPr>
          <w:rFonts w:hint="eastAsia"/>
        </w:rPr>
        <w:t>输入参数：</w:t>
      </w:r>
      <w:r>
        <w:t>sk -</w:t>
      </w:r>
      <w:r>
        <w:rPr>
          <w:rFonts w:hint="eastAsia"/>
        </w:rPr>
        <w:t>私钥，长度</w:t>
      </w:r>
      <w:r>
        <w:rPr>
          <w:rFonts w:hint="eastAsia"/>
        </w:rPr>
        <w:t>3</w:t>
      </w:r>
      <w:r>
        <w:t>056</w:t>
      </w:r>
      <w:r>
        <w:rPr>
          <w:rFonts w:hint="eastAsia"/>
        </w:rPr>
        <w:t>字节</w:t>
      </w:r>
    </w:p>
    <w:p w14:paraId="6C641B5F" w14:textId="77777777" w:rsidR="00D37651" w:rsidRDefault="00D37651" w:rsidP="00D37651">
      <w:pPr>
        <w:ind w:left="240" w:hangingChars="100" w:hanging="240"/>
      </w:pPr>
      <w:r>
        <w:t xml:space="preserve">          m -</w:t>
      </w:r>
      <w:r>
        <w:rPr>
          <w:rFonts w:hint="eastAsia"/>
        </w:rPr>
        <w:t>待签名消息，为简化实现，最大长度支持</w:t>
      </w:r>
      <w:r>
        <w:rPr>
          <w:rFonts w:hint="eastAsia"/>
        </w:rPr>
        <w:t>3</w:t>
      </w:r>
      <w:r>
        <w:t>300</w:t>
      </w:r>
      <w:r>
        <w:rPr>
          <w:rFonts w:hint="eastAsia"/>
        </w:rPr>
        <w:t>字节</w:t>
      </w:r>
    </w:p>
    <w:p w14:paraId="577AF742" w14:textId="77777777" w:rsidR="00D37651" w:rsidRDefault="00D37651" w:rsidP="00D37651">
      <w:pPr>
        <w:ind w:left="240" w:hangingChars="100" w:hanging="240"/>
      </w:pPr>
      <w:r>
        <w:t xml:space="preserve">          mlen -</w:t>
      </w:r>
      <w:r>
        <w:rPr>
          <w:rFonts w:hint="eastAsia"/>
        </w:rPr>
        <w:t>待签名消息长度</w:t>
      </w:r>
    </w:p>
    <w:p w14:paraId="236C809C" w14:textId="77777777" w:rsidR="00D37651" w:rsidRDefault="00D37651" w:rsidP="00D37651">
      <w:pPr>
        <w:ind w:left="240" w:hangingChars="100" w:hanging="240"/>
      </w:pPr>
      <w:r>
        <w:rPr>
          <w:rFonts w:hint="eastAsia"/>
        </w:rPr>
        <w:t>输出参数：</w:t>
      </w:r>
      <w:r>
        <w:t>sm-</w:t>
      </w:r>
      <w:r>
        <w:rPr>
          <w:rFonts w:hint="eastAsia"/>
        </w:rPr>
        <w:t>输出的签名，长度固定为</w:t>
      </w:r>
      <w:r>
        <w:rPr>
          <w:rFonts w:hint="eastAsia"/>
        </w:rPr>
        <w:t>2</w:t>
      </w:r>
      <w:r>
        <w:t>573</w:t>
      </w:r>
      <w:r>
        <w:rPr>
          <w:rFonts w:hint="eastAsia"/>
        </w:rPr>
        <w:t>字节</w:t>
      </w:r>
    </w:p>
    <w:p w14:paraId="148EAE27" w14:textId="77777777" w:rsidR="00D37651" w:rsidRDefault="00D37651" w:rsidP="00D37651">
      <w:pPr>
        <w:ind w:left="240" w:hangingChars="100" w:hanging="240"/>
      </w:pPr>
      <w:r>
        <w:t xml:space="preserve">          smlen-</w:t>
      </w:r>
      <w:r>
        <w:rPr>
          <w:rFonts w:hint="eastAsia"/>
        </w:rPr>
        <w:t>输出的签名长度</w:t>
      </w:r>
    </w:p>
    <w:p w14:paraId="40BBBA9A"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7CF274C4"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签名失败</w:t>
      </w:r>
    </w:p>
    <w:p w14:paraId="6A1A78D6" w14:textId="13037E29" w:rsidR="00D37651" w:rsidRDefault="00D37651" w:rsidP="00D91145">
      <w:pPr>
        <w:ind w:left="1200" w:hangingChars="500" w:hanging="1200"/>
      </w:pPr>
      <w:r>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，传入的消息长度小于等于</w:t>
      </w:r>
      <w:r w:rsidR="00D91145">
        <w:rPr>
          <w:rFonts w:hint="eastAsia"/>
        </w:rPr>
        <w:t>0</w:t>
      </w:r>
      <w:r w:rsidR="00D91145">
        <w:rPr>
          <w:rFonts w:hint="eastAsia"/>
        </w:rPr>
        <w:t>或大于</w:t>
      </w:r>
      <w:r w:rsidR="00D91145">
        <w:t>3300</w:t>
      </w:r>
      <w:r w:rsidR="00D91145">
        <w:rPr>
          <w:rFonts w:hint="eastAsia"/>
        </w:rPr>
        <w:t>字节</w:t>
      </w:r>
    </w:p>
    <w:p w14:paraId="149A94AB" w14:textId="77777777" w:rsidR="00D37651" w:rsidRDefault="00D37651" w:rsidP="00D37651">
      <w:pPr>
        <w:ind w:left="240" w:hangingChars="100" w:hanging="240"/>
      </w:pPr>
      <w:r>
        <w:t>***************************************/</w:t>
      </w:r>
    </w:p>
    <w:p w14:paraId="09461F51" w14:textId="77777777" w:rsidR="00D37651" w:rsidRDefault="00D37651" w:rsidP="00D37651">
      <w:r>
        <w:t xml:space="preserve">int sig_sign( unsigned char * sk ,unsigned char *m, </w:t>
      </w:r>
    </w:p>
    <w:p w14:paraId="622C2CEE" w14:textId="77777777" w:rsidR="00D37651" w:rsidRDefault="00D37651" w:rsidP="00D37651">
      <w:pPr>
        <w:ind w:firstLineChars="500" w:firstLine="1200"/>
      </w:pPr>
      <w:r>
        <w:t xml:space="preserve">unsigned long long mlen , unsigned char *sm, </w:t>
      </w:r>
    </w:p>
    <w:p w14:paraId="53C4A3BD" w14:textId="77777777" w:rsidR="00D37651" w:rsidRDefault="00D37651" w:rsidP="00D37651">
      <w:pPr>
        <w:ind w:firstLineChars="500" w:firstLine="1200"/>
      </w:pPr>
      <w:r>
        <w:t>unsigned long long *smlen);</w:t>
      </w:r>
    </w:p>
    <w:p w14:paraId="39CA7E79" w14:textId="77777777" w:rsidR="00D37651" w:rsidRDefault="00D37651" w:rsidP="00D37651">
      <w:pPr>
        <w:pStyle w:val="210"/>
        <w:ind w:leftChars="10" w:left="504"/>
        <w:rPr>
          <w:b/>
        </w:rPr>
      </w:pPr>
    </w:p>
    <w:p w14:paraId="2862C89E" w14:textId="33683EB7" w:rsidR="00D37651" w:rsidRPr="00405B3E" w:rsidRDefault="00D37651" w:rsidP="00D37651">
      <w:pPr>
        <w:pStyle w:val="30"/>
        <w:rPr>
          <w:lang w:val="en-US"/>
        </w:rPr>
      </w:pPr>
      <w:bookmarkStart w:id="15" w:name="_Toc3835770"/>
      <w:r>
        <w:rPr>
          <w:rFonts w:hint="eastAsia"/>
        </w:rPr>
        <w:t>M</w:t>
      </w:r>
      <w:r>
        <w:t>ULAN-S</w:t>
      </w:r>
      <w:r>
        <w:rPr>
          <w:rFonts w:hint="eastAsia"/>
        </w:rPr>
        <w:t>-</w:t>
      </w:r>
      <w:r>
        <w:rPr>
          <w:rFonts w:hint="eastAsia"/>
        </w:rPr>
        <w:t>验签</w:t>
      </w:r>
      <w:bookmarkEnd w:id="15"/>
    </w:p>
    <w:p w14:paraId="70B71503" w14:textId="77777777" w:rsidR="00D37651" w:rsidRDefault="00D37651" w:rsidP="00D37651">
      <w:pPr>
        <w:ind w:left="240" w:hangingChars="100" w:hanging="240"/>
      </w:pPr>
      <w:r>
        <w:rPr>
          <w:rFonts w:hint="eastAsia"/>
        </w:rPr>
        <w:t>/</w:t>
      </w:r>
      <w:r>
        <w:t>***************************************</w:t>
      </w:r>
    </w:p>
    <w:p w14:paraId="3AADF619"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t>sig_verf</w:t>
      </w:r>
    </w:p>
    <w:p w14:paraId="3EC6E709" w14:textId="5B598A12" w:rsidR="00D37651" w:rsidRDefault="00D37651" w:rsidP="00D37651">
      <w:pPr>
        <w:ind w:left="240" w:hangingChars="100" w:hanging="240"/>
      </w:pPr>
      <w:r>
        <w:rPr>
          <w:rFonts w:hint="eastAsia"/>
        </w:rPr>
        <w:t>功能描述：进行</w:t>
      </w:r>
      <w:r w:rsidR="00764BDC">
        <w:t>MULAN-S</w:t>
      </w:r>
      <w:r>
        <w:rPr>
          <w:rFonts w:hint="eastAsia"/>
        </w:rPr>
        <w:t>签名验证</w:t>
      </w:r>
    </w:p>
    <w:p w14:paraId="6F9A28D2" w14:textId="77777777" w:rsidR="00D37651" w:rsidRDefault="00D37651" w:rsidP="00D37651">
      <w:pPr>
        <w:ind w:left="240" w:hangingChars="100" w:hanging="240"/>
      </w:pPr>
      <w:r>
        <w:rPr>
          <w:rFonts w:hint="eastAsia"/>
        </w:rPr>
        <w:t>输入参数：</w:t>
      </w:r>
      <w:r>
        <w:t>pk-</w:t>
      </w:r>
      <w:r>
        <w:rPr>
          <w:rFonts w:hint="eastAsia"/>
        </w:rPr>
        <w:t>公钥</w:t>
      </w:r>
    </w:p>
    <w:p w14:paraId="081CF75B" w14:textId="77777777" w:rsidR="00D37651" w:rsidRDefault="00D37651" w:rsidP="00D37651">
      <w:pPr>
        <w:ind w:left="240" w:hangingChars="100" w:hanging="240"/>
      </w:pPr>
      <w:r>
        <w:t xml:space="preserve">          sm-</w:t>
      </w:r>
      <w:r>
        <w:rPr>
          <w:rFonts w:hint="eastAsia"/>
        </w:rPr>
        <w:t>签名，长度固定为</w:t>
      </w:r>
      <w:r>
        <w:rPr>
          <w:rFonts w:hint="eastAsia"/>
        </w:rPr>
        <w:t>2</w:t>
      </w:r>
      <w:r>
        <w:t>573</w:t>
      </w:r>
      <w:r>
        <w:rPr>
          <w:rFonts w:hint="eastAsia"/>
        </w:rPr>
        <w:t>字节</w:t>
      </w:r>
    </w:p>
    <w:p w14:paraId="5A4A034C" w14:textId="77777777" w:rsidR="00D37651" w:rsidRDefault="00D37651" w:rsidP="00D37651">
      <w:pPr>
        <w:ind w:left="240" w:hangingChars="100" w:hanging="240"/>
      </w:pPr>
      <w:r>
        <w:t xml:space="preserve">          smlen-</w:t>
      </w:r>
      <w:r>
        <w:rPr>
          <w:rFonts w:hint="eastAsia"/>
        </w:rPr>
        <w:t>签名长度</w:t>
      </w:r>
    </w:p>
    <w:p w14:paraId="646D5F03" w14:textId="77777777" w:rsidR="00D37651" w:rsidRDefault="00D37651" w:rsidP="00D37651">
      <w:pPr>
        <w:ind w:left="240" w:hangingChars="100" w:hanging="240"/>
      </w:pPr>
      <w:r>
        <w:t xml:space="preserve">          m -</w:t>
      </w:r>
      <w:r>
        <w:rPr>
          <w:rFonts w:hint="eastAsia"/>
        </w:rPr>
        <w:t>用于签名的消息，为简化实现，最大长度支持</w:t>
      </w:r>
      <w:r>
        <w:rPr>
          <w:rFonts w:hint="eastAsia"/>
        </w:rPr>
        <w:t>3</w:t>
      </w:r>
      <w:r>
        <w:t>300</w:t>
      </w:r>
      <w:r>
        <w:rPr>
          <w:rFonts w:hint="eastAsia"/>
        </w:rPr>
        <w:t>字节</w:t>
      </w:r>
    </w:p>
    <w:p w14:paraId="52E2DF37" w14:textId="77777777" w:rsidR="00D37651" w:rsidRDefault="00D37651" w:rsidP="00D37651">
      <w:pPr>
        <w:ind w:left="240" w:hangingChars="100" w:hanging="240"/>
      </w:pPr>
      <w:r>
        <w:t xml:space="preserve">          mlen -</w:t>
      </w:r>
      <w:r>
        <w:rPr>
          <w:rFonts w:hint="eastAsia"/>
        </w:rPr>
        <w:t>用于签名的消息长度</w:t>
      </w:r>
    </w:p>
    <w:p w14:paraId="649A14C0" w14:textId="77777777" w:rsidR="00D37651" w:rsidRDefault="00D37651" w:rsidP="00D37651">
      <w:pPr>
        <w:ind w:left="240" w:hangingChars="100" w:hanging="240"/>
      </w:pPr>
      <w:r>
        <w:rPr>
          <w:rFonts w:hint="eastAsia"/>
        </w:rPr>
        <w:t>输出参数：无</w:t>
      </w:r>
    </w:p>
    <w:p w14:paraId="061AE671"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验签成功</w:t>
      </w:r>
    </w:p>
    <w:p w14:paraId="5107249D"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验签失败</w:t>
      </w:r>
    </w:p>
    <w:p w14:paraId="1D4A8D42" w14:textId="39C39D56" w:rsidR="00D37651" w:rsidRDefault="00D37651" w:rsidP="00D91145">
      <w:pPr>
        <w:ind w:left="1200" w:hangingChars="500" w:hanging="1200"/>
      </w:pPr>
      <w:r>
        <w:lastRenderedPageBreak/>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，签名的长度不等于</w:t>
      </w:r>
      <w:r w:rsidR="00D91145">
        <w:t>2573</w:t>
      </w:r>
      <w:r w:rsidR="00D91145">
        <w:rPr>
          <w:rFonts w:hint="eastAsia"/>
        </w:rPr>
        <w:t>，消息长度小于等于</w:t>
      </w:r>
      <w:r w:rsidR="00D91145">
        <w:rPr>
          <w:rFonts w:hint="eastAsia"/>
        </w:rPr>
        <w:t>0</w:t>
      </w:r>
      <w:r w:rsidR="00D91145">
        <w:rPr>
          <w:rFonts w:hint="eastAsia"/>
        </w:rPr>
        <w:t>或者大于</w:t>
      </w:r>
      <w:r w:rsidR="00D91145">
        <w:t>3300</w:t>
      </w:r>
      <w:r w:rsidR="00D91145">
        <w:rPr>
          <w:rFonts w:hint="eastAsia"/>
        </w:rPr>
        <w:t>字节</w:t>
      </w:r>
    </w:p>
    <w:p w14:paraId="5019D5FF" w14:textId="77777777" w:rsidR="00D37651" w:rsidRDefault="00D37651" w:rsidP="00D37651">
      <w:pPr>
        <w:ind w:left="240" w:hangingChars="100" w:hanging="240"/>
      </w:pPr>
      <w:r>
        <w:t>***************************************/</w:t>
      </w:r>
    </w:p>
    <w:p w14:paraId="0A337A3F" w14:textId="77777777" w:rsidR="00D37651" w:rsidRDefault="00D37651" w:rsidP="00D37651">
      <w:r>
        <w:t xml:space="preserve">int sig_verf(unsigned char * pk,unsigned char *sm, </w:t>
      </w:r>
    </w:p>
    <w:p w14:paraId="73E577DC" w14:textId="77777777" w:rsidR="00D37651" w:rsidRDefault="00D37651" w:rsidP="00D37651">
      <w:pPr>
        <w:ind w:firstLineChars="500" w:firstLine="1200"/>
      </w:pPr>
      <w:r>
        <w:t xml:space="preserve">unsigned long long smlen, unsigned char *m, </w:t>
      </w:r>
    </w:p>
    <w:p w14:paraId="45341CDF" w14:textId="77777777" w:rsidR="00D37651" w:rsidRDefault="00D37651" w:rsidP="00D37651">
      <w:pPr>
        <w:ind w:firstLineChars="500" w:firstLine="1200"/>
      </w:pPr>
      <w:r>
        <w:t>unsigned long long mlen );</w:t>
      </w:r>
    </w:p>
    <w:p w14:paraId="312603CD" w14:textId="1A6C9D7A" w:rsidR="00D37651" w:rsidRDefault="00D37651" w:rsidP="0080692C"/>
    <w:p w14:paraId="538800EE" w14:textId="77777777" w:rsidR="00693F38" w:rsidRDefault="00693F38" w:rsidP="00693F38">
      <w:pPr>
        <w:pStyle w:val="210"/>
      </w:pPr>
    </w:p>
    <w:p w14:paraId="23989DB4" w14:textId="7D75F02A" w:rsidR="00693F38" w:rsidRPr="00405B3E" w:rsidRDefault="00693F38" w:rsidP="00693F38">
      <w:pPr>
        <w:pStyle w:val="30"/>
        <w:rPr>
          <w:lang w:val="en-US"/>
        </w:rPr>
      </w:pPr>
      <w:bookmarkStart w:id="16" w:name="_Toc3835771"/>
      <w:r>
        <w:rPr>
          <w:rFonts w:hint="eastAsia"/>
        </w:rPr>
        <w:t>M</w:t>
      </w:r>
      <w:r>
        <w:t>ULAN-G</w:t>
      </w:r>
      <w:r>
        <w:rPr>
          <w:rFonts w:hint="eastAsia"/>
        </w:rPr>
        <w:t>-</w:t>
      </w:r>
      <w:r>
        <w:rPr>
          <w:rFonts w:hint="eastAsia"/>
        </w:rPr>
        <w:t>密钥生成</w:t>
      </w:r>
      <w:bookmarkEnd w:id="16"/>
    </w:p>
    <w:p w14:paraId="30E6C3CE" w14:textId="77777777" w:rsidR="00693F38" w:rsidRDefault="00693F38" w:rsidP="00693F38">
      <w:r>
        <w:rPr>
          <w:rFonts w:hint="eastAsia"/>
        </w:rPr>
        <w:t>/</w:t>
      </w:r>
      <w:r>
        <w:t>***************************************</w:t>
      </w:r>
    </w:p>
    <w:p w14:paraId="1FF27F45" w14:textId="77777777" w:rsidR="00693F38" w:rsidRDefault="00693F38" w:rsidP="00693F38">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ig_keygen</w:t>
      </w:r>
    </w:p>
    <w:p w14:paraId="35092DD8" w14:textId="7CBB6912" w:rsidR="00693F38" w:rsidRDefault="00693F38" w:rsidP="00693F38">
      <w:pPr>
        <w:ind w:left="240" w:hangingChars="100" w:hanging="240"/>
      </w:pPr>
      <w:r>
        <w:rPr>
          <w:rFonts w:hint="eastAsia"/>
        </w:rPr>
        <w:t>功能描述：</w:t>
      </w:r>
      <w:r>
        <w:t>MULAN-G</w:t>
      </w:r>
      <w:r>
        <w:rPr>
          <w:rFonts w:hint="eastAsia"/>
        </w:rPr>
        <w:t>密钥生成</w:t>
      </w:r>
    </w:p>
    <w:p w14:paraId="3C307EA7" w14:textId="77777777" w:rsidR="00693F38" w:rsidRDefault="00693F38" w:rsidP="00693F38">
      <w:pPr>
        <w:ind w:left="240" w:hangingChars="100" w:hanging="240"/>
      </w:pPr>
      <w:r>
        <w:rPr>
          <w:rFonts w:hint="eastAsia"/>
        </w:rPr>
        <w:t>输入参数：无</w:t>
      </w:r>
    </w:p>
    <w:p w14:paraId="2B779593" w14:textId="77777777" w:rsidR="00693F38" w:rsidRDefault="00693F38" w:rsidP="00693F38">
      <w:r>
        <w:rPr>
          <w:rFonts w:hint="eastAsia"/>
        </w:rPr>
        <w:t>输出参数：</w:t>
      </w:r>
      <w:r>
        <w:t>pk -</w:t>
      </w:r>
      <w:r>
        <w:rPr>
          <w:rFonts w:hint="eastAsia"/>
        </w:rPr>
        <w:t>生成的公钥，长度</w:t>
      </w:r>
      <w:r>
        <w:rPr>
          <w:rFonts w:hint="eastAsia"/>
        </w:rPr>
        <w:t>1</w:t>
      </w:r>
      <w:r>
        <w:t>472</w:t>
      </w:r>
      <w:r>
        <w:rPr>
          <w:rFonts w:hint="eastAsia"/>
        </w:rPr>
        <w:t>字节</w:t>
      </w:r>
    </w:p>
    <w:p w14:paraId="25B1F821" w14:textId="77777777" w:rsidR="00693F38" w:rsidRDefault="00693F38" w:rsidP="00693F38">
      <w:pPr>
        <w:ind w:left="240" w:hangingChars="100" w:hanging="240"/>
      </w:pPr>
      <w:r>
        <w:rPr>
          <w:rFonts w:hint="eastAsia"/>
        </w:rPr>
        <w:t xml:space="preserve"> </w:t>
      </w:r>
      <w:r>
        <w:t xml:space="preserve">         sk-</w:t>
      </w:r>
      <w:r>
        <w:rPr>
          <w:rFonts w:hint="eastAsia"/>
        </w:rPr>
        <w:t xml:space="preserve"> </w:t>
      </w:r>
      <w:r>
        <w:rPr>
          <w:rFonts w:hint="eastAsia"/>
        </w:rPr>
        <w:t>生成的私钥，长度</w:t>
      </w:r>
      <w:r>
        <w:rPr>
          <w:rFonts w:hint="eastAsia"/>
        </w:rPr>
        <w:t>3</w:t>
      </w:r>
      <w:r>
        <w:t>056</w:t>
      </w:r>
      <w:r>
        <w:rPr>
          <w:rFonts w:hint="eastAsia"/>
        </w:rPr>
        <w:t>字节</w:t>
      </w:r>
    </w:p>
    <w:p w14:paraId="3788C7A8" w14:textId="77777777" w:rsidR="00693F38" w:rsidRDefault="00693F38" w:rsidP="00693F3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15603E51" w14:textId="77777777" w:rsidR="00693F38" w:rsidRDefault="00693F38" w:rsidP="00693F38">
      <w:pPr>
        <w:ind w:left="240" w:hangingChars="100" w:hanging="240"/>
      </w:pPr>
      <w:r>
        <w:rPr>
          <w:rFonts w:hint="eastAsia"/>
        </w:rPr>
        <w:t xml:space="preserve"> </w:t>
      </w:r>
      <w:r>
        <w:t xml:space="preserve">         </w:t>
      </w:r>
      <w:r>
        <w:rPr>
          <w:rFonts w:hint="eastAsia"/>
        </w:rPr>
        <w:t>-</w:t>
      </w:r>
      <w:r>
        <w:t xml:space="preserve">1 </w:t>
      </w:r>
      <w:r>
        <w:rPr>
          <w:rFonts w:hint="eastAsia"/>
        </w:rPr>
        <w:t>-</w:t>
      </w:r>
      <w:r>
        <w:rPr>
          <w:rFonts w:hint="eastAsia"/>
        </w:rPr>
        <w:t>生成密钥失败</w:t>
      </w:r>
    </w:p>
    <w:p w14:paraId="28436B70" w14:textId="77777777" w:rsidR="00693F38" w:rsidRDefault="00693F38" w:rsidP="00693F38">
      <w:pPr>
        <w:ind w:left="240" w:hangingChars="100" w:hanging="240"/>
      </w:pPr>
      <w:r>
        <w:rPr>
          <w:rFonts w:hint="eastAsia"/>
        </w:rPr>
        <w:t xml:space="preserve"> </w:t>
      </w:r>
      <w:r>
        <w:t xml:space="preserve">         -2-</w:t>
      </w:r>
      <w:r>
        <w:rPr>
          <w:rFonts w:hint="eastAsia"/>
        </w:rPr>
        <w:t>指针参数为</w:t>
      </w:r>
      <w:r>
        <w:rPr>
          <w:rFonts w:hint="eastAsia"/>
        </w:rPr>
        <w:t>NULL</w:t>
      </w:r>
    </w:p>
    <w:p w14:paraId="3D7D8280" w14:textId="77777777" w:rsidR="00693F38" w:rsidRDefault="00693F38" w:rsidP="00693F38">
      <w:pPr>
        <w:ind w:left="240" w:hangingChars="100" w:hanging="240"/>
      </w:pPr>
      <w:r>
        <w:t>***************************************/</w:t>
      </w:r>
    </w:p>
    <w:p w14:paraId="13044809" w14:textId="77777777" w:rsidR="00693F38" w:rsidRDefault="00693F38" w:rsidP="00693F38">
      <w:r>
        <w:t>int sig_keygen( unsigned char * pk, unsigned char * sk);</w:t>
      </w:r>
    </w:p>
    <w:p w14:paraId="264C4B73" w14:textId="77777777" w:rsidR="00693F38" w:rsidRDefault="00693F38" w:rsidP="00693F38">
      <w:pPr>
        <w:pStyle w:val="210"/>
        <w:rPr>
          <w:lang w:val="en-US"/>
        </w:rPr>
      </w:pPr>
    </w:p>
    <w:p w14:paraId="57F74DDF" w14:textId="7331626B" w:rsidR="00693F38" w:rsidRPr="00405B3E" w:rsidRDefault="00693F38" w:rsidP="00693F38">
      <w:pPr>
        <w:pStyle w:val="30"/>
        <w:rPr>
          <w:lang w:val="en-US"/>
        </w:rPr>
      </w:pPr>
      <w:bookmarkStart w:id="17" w:name="_Toc3835772"/>
      <w:r>
        <w:rPr>
          <w:rFonts w:hint="eastAsia"/>
        </w:rPr>
        <w:t>M</w:t>
      </w:r>
      <w:r>
        <w:t>ULAN-G</w:t>
      </w:r>
      <w:r>
        <w:rPr>
          <w:rFonts w:hint="eastAsia"/>
        </w:rPr>
        <w:t>-</w:t>
      </w:r>
      <w:r>
        <w:rPr>
          <w:rFonts w:hint="eastAsia"/>
        </w:rPr>
        <w:t>签名</w:t>
      </w:r>
      <w:bookmarkEnd w:id="17"/>
    </w:p>
    <w:p w14:paraId="45734EB6" w14:textId="77777777" w:rsidR="00693F38" w:rsidRDefault="00693F38" w:rsidP="00693F38">
      <w:pPr>
        <w:ind w:left="240" w:hangingChars="100" w:hanging="240"/>
      </w:pPr>
      <w:r>
        <w:rPr>
          <w:rFonts w:hint="eastAsia"/>
        </w:rPr>
        <w:t>/</w:t>
      </w:r>
      <w:r>
        <w:t>***************************************</w:t>
      </w:r>
    </w:p>
    <w:p w14:paraId="739F68C4" w14:textId="77777777" w:rsidR="00693F38" w:rsidRDefault="00693F38" w:rsidP="00693F38">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ig_sign</w:t>
      </w:r>
    </w:p>
    <w:p w14:paraId="45832070" w14:textId="64CE5E65" w:rsidR="00693F38" w:rsidRDefault="00693F38" w:rsidP="00693F38">
      <w:pPr>
        <w:ind w:left="240" w:hangingChars="100" w:hanging="240"/>
      </w:pPr>
      <w:r>
        <w:rPr>
          <w:rFonts w:hint="eastAsia"/>
        </w:rPr>
        <w:t>功能描述：生成</w:t>
      </w:r>
      <w:r>
        <w:t>MULAN-G</w:t>
      </w:r>
      <w:r>
        <w:rPr>
          <w:rFonts w:hint="eastAsia"/>
        </w:rPr>
        <w:t>签名</w:t>
      </w:r>
    </w:p>
    <w:p w14:paraId="52803EA1" w14:textId="77777777" w:rsidR="00693F38" w:rsidRDefault="00693F38" w:rsidP="00693F38">
      <w:pPr>
        <w:ind w:left="240" w:hangingChars="100" w:hanging="240"/>
      </w:pPr>
      <w:r>
        <w:rPr>
          <w:rFonts w:hint="eastAsia"/>
        </w:rPr>
        <w:t>输入参数：</w:t>
      </w:r>
      <w:r>
        <w:t>sk -</w:t>
      </w:r>
      <w:r>
        <w:rPr>
          <w:rFonts w:hint="eastAsia"/>
        </w:rPr>
        <w:t>私钥，长度</w:t>
      </w:r>
      <w:r>
        <w:rPr>
          <w:rFonts w:hint="eastAsia"/>
        </w:rPr>
        <w:t>3</w:t>
      </w:r>
      <w:r>
        <w:t>056</w:t>
      </w:r>
      <w:r>
        <w:rPr>
          <w:rFonts w:hint="eastAsia"/>
        </w:rPr>
        <w:t>字节</w:t>
      </w:r>
    </w:p>
    <w:p w14:paraId="1CEF8D71" w14:textId="77777777" w:rsidR="00693F38" w:rsidRDefault="00693F38" w:rsidP="00693F38">
      <w:pPr>
        <w:ind w:left="240" w:hangingChars="100" w:hanging="240"/>
      </w:pPr>
      <w:r>
        <w:t xml:space="preserve">          m -</w:t>
      </w:r>
      <w:r>
        <w:rPr>
          <w:rFonts w:hint="eastAsia"/>
        </w:rPr>
        <w:t>待签名消息，为简化实现，最大长度支持</w:t>
      </w:r>
      <w:r>
        <w:rPr>
          <w:rFonts w:hint="eastAsia"/>
        </w:rPr>
        <w:t>3</w:t>
      </w:r>
      <w:r>
        <w:t>300</w:t>
      </w:r>
      <w:r>
        <w:rPr>
          <w:rFonts w:hint="eastAsia"/>
        </w:rPr>
        <w:t>字节</w:t>
      </w:r>
    </w:p>
    <w:p w14:paraId="2D11F18F" w14:textId="77777777" w:rsidR="00693F38" w:rsidRDefault="00693F38" w:rsidP="00693F38">
      <w:pPr>
        <w:ind w:left="240" w:hangingChars="100" w:hanging="240"/>
      </w:pPr>
      <w:r>
        <w:t xml:space="preserve">          mlen -</w:t>
      </w:r>
      <w:r>
        <w:rPr>
          <w:rFonts w:hint="eastAsia"/>
        </w:rPr>
        <w:t>待签名消息长度</w:t>
      </w:r>
    </w:p>
    <w:p w14:paraId="246CB5B2" w14:textId="77777777" w:rsidR="00693F38" w:rsidRDefault="00693F38" w:rsidP="00693F38">
      <w:pPr>
        <w:ind w:left="240" w:hangingChars="100" w:hanging="240"/>
      </w:pPr>
      <w:r>
        <w:rPr>
          <w:rFonts w:hint="eastAsia"/>
        </w:rPr>
        <w:t>输出参数：</w:t>
      </w:r>
      <w:r>
        <w:t>sm-</w:t>
      </w:r>
      <w:r>
        <w:rPr>
          <w:rFonts w:hint="eastAsia"/>
        </w:rPr>
        <w:t>输出的签名，长度固定为</w:t>
      </w:r>
      <w:r>
        <w:rPr>
          <w:rFonts w:hint="eastAsia"/>
        </w:rPr>
        <w:t>2</w:t>
      </w:r>
      <w:r>
        <w:t>573</w:t>
      </w:r>
      <w:r>
        <w:rPr>
          <w:rFonts w:hint="eastAsia"/>
        </w:rPr>
        <w:t>字节</w:t>
      </w:r>
    </w:p>
    <w:p w14:paraId="798330B9" w14:textId="77777777" w:rsidR="00693F38" w:rsidRDefault="00693F38" w:rsidP="00693F38">
      <w:pPr>
        <w:ind w:left="240" w:hangingChars="100" w:hanging="240"/>
      </w:pPr>
      <w:r>
        <w:t xml:space="preserve">          smlen-</w:t>
      </w:r>
      <w:r>
        <w:rPr>
          <w:rFonts w:hint="eastAsia"/>
        </w:rPr>
        <w:t>输出的签名长度</w:t>
      </w:r>
    </w:p>
    <w:p w14:paraId="38F118DA" w14:textId="77777777" w:rsidR="00693F38" w:rsidRDefault="00693F38" w:rsidP="00693F3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14532F8D" w14:textId="77777777" w:rsidR="00693F38" w:rsidRDefault="00693F38" w:rsidP="00693F38">
      <w:pPr>
        <w:ind w:left="240" w:hangingChars="100" w:hanging="240"/>
      </w:pPr>
      <w:r>
        <w:t xml:space="preserve">          </w:t>
      </w:r>
      <w:r>
        <w:rPr>
          <w:rFonts w:hint="eastAsia"/>
        </w:rPr>
        <w:t>-</w:t>
      </w:r>
      <w:r>
        <w:t>1</w:t>
      </w:r>
      <w:r>
        <w:rPr>
          <w:rFonts w:hint="eastAsia"/>
        </w:rPr>
        <w:t>-</w:t>
      </w:r>
      <w:r>
        <w:rPr>
          <w:rFonts w:hint="eastAsia"/>
        </w:rPr>
        <w:t>签名失败</w:t>
      </w:r>
    </w:p>
    <w:p w14:paraId="5653EB38" w14:textId="77777777" w:rsidR="00693F38" w:rsidRDefault="00693F38" w:rsidP="00693F38">
      <w:pPr>
        <w:ind w:left="1200" w:hangingChars="500" w:hanging="1200"/>
      </w:pPr>
      <w:r>
        <w:t xml:space="preserve">          </w:t>
      </w:r>
      <w:r>
        <w:rPr>
          <w:rFonts w:hint="eastAsia"/>
        </w:rPr>
        <w:t>-</w:t>
      </w:r>
      <w:r>
        <w:t>2</w:t>
      </w:r>
      <w:r>
        <w:rPr>
          <w:rFonts w:hint="eastAsia"/>
        </w:rPr>
        <w:t>-</w:t>
      </w:r>
      <w:r>
        <w:rPr>
          <w:rFonts w:hint="eastAsia"/>
        </w:rPr>
        <w:t>接口传入指针参数为</w:t>
      </w:r>
      <w:r>
        <w:rPr>
          <w:rFonts w:hint="eastAsia"/>
        </w:rPr>
        <w:t>NULL</w:t>
      </w:r>
      <w:r>
        <w:rPr>
          <w:rFonts w:hint="eastAsia"/>
        </w:rPr>
        <w:t>，传入的消息长度小于等于</w:t>
      </w:r>
      <w:r>
        <w:rPr>
          <w:rFonts w:hint="eastAsia"/>
        </w:rPr>
        <w:t>0</w:t>
      </w:r>
      <w:r>
        <w:rPr>
          <w:rFonts w:hint="eastAsia"/>
        </w:rPr>
        <w:t>或大于</w:t>
      </w:r>
      <w:r>
        <w:t>3300</w:t>
      </w:r>
      <w:r>
        <w:rPr>
          <w:rFonts w:hint="eastAsia"/>
        </w:rPr>
        <w:t>字节</w:t>
      </w:r>
    </w:p>
    <w:p w14:paraId="6C73A99E" w14:textId="77777777" w:rsidR="00693F38" w:rsidRDefault="00693F38" w:rsidP="00693F38">
      <w:pPr>
        <w:ind w:left="240" w:hangingChars="100" w:hanging="240"/>
      </w:pPr>
      <w:r>
        <w:t>***************************************/</w:t>
      </w:r>
    </w:p>
    <w:p w14:paraId="2C3F1048" w14:textId="77777777" w:rsidR="00693F38" w:rsidRDefault="00693F38" w:rsidP="00693F38">
      <w:r>
        <w:t xml:space="preserve">int sig_sign( unsigned char * sk ,unsigned char *m, </w:t>
      </w:r>
    </w:p>
    <w:p w14:paraId="0A6053A1" w14:textId="77777777" w:rsidR="00693F38" w:rsidRDefault="00693F38" w:rsidP="00693F38">
      <w:pPr>
        <w:ind w:firstLineChars="500" w:firstLine="1200"/>
      </w:pPr>
      <w:r>
        <w:t xml:space="preserve">unsigned long long mlen , unsigned char *sm, </w:t>
      </w:r>
    </w:p>
    <w:p w14:paraId="2C75072E" w14:textId="77777777" w:rsidR="00693F38" w:rsidRDefault="00693F38" w:rsidP="00693F38">
      <w:pPr>
        <w:ind w:firstLineChars="500" w:firstLine="1200"/>
      </w:pPr>
      <w:r>
        <w:t>unsigned long long *smlen);</w:t>
      </w:r>
    </w:p>
    <w:p w14:paraId="20A13253" w14:textId="77777777" w:rsidR="00693F38" w:rsidRDefault="00693F38" w:rsidP="00693F38">
      <w:pPr>
        <w:pStyle w:val="210"/>
        <w:ind w:leftChars="10" w:left="504"/>
        <w:rPr>
          <w:b/>
        </w:rPr>
      </w:pPr>
    </w:p>
    <w:p w14:paraId="63145FFC" w14:textId="4A4B337A" w:rsidR="00693F38" w:rsidRPr="00405B3E" w:rsidRDefault="00693F38" w:rsidP="00693F38">
      <w:pPr>
        <w:pStyle w:val="30"/>
        <w:rPr>
          <w:lang w:val="en-US"/>
        </w:rPr>
      </w:pPr>
      <w:bookmarkStart w:id="18" w:name="_Toc3835773"/>
      <w:r>
        <w:rPr>
          <w:rFonts w:hint="eastAsia"/>
        </w:rPr>
        <w:lastRenderedPageBreak/>
        <w:t>M</w:t>
      </w:r>
      <w:r>
        <w:t>ULAN-G</w:t>
      </w:r>
      <w:r>
        <w:rPr>
          <w:rFonts w:hint="eastAsia"/>
        </w:rPr>
        <w:t>-</w:t>
      </w:r>
      <w:r>
        <w:rPr>
          <w:rFonts w:hint="eastAsia"/>
        </w:rPr>
        <w:t>验签</w:t>
      </w:r>
      <w:bookmarkEnd w:id="18"/>
    </w:p>
    <w:p w14:paraId="1FB32B7A" w14:textId="77777777" w:rsidR="00693F38" w:rsidRDefault="00693F38" w:rsidP="00693F38">
      <w:pPr>
        <w:ind w:left="240" w:hangingChars="100" w:hanging="240"/>
      </w:pPr>
      <w:r>
        <w:rPr>
          <w:rFonts w:hint="eastAsia"/>
        </w:rPr>
        <w:t>/</w:t>
      </w:r>
      <w:r>
        <w:t>***************************************</w:t>
      </w:r>
    </w:p>
    <w:p w14:paraId="3797B47F" w14:textId="77777777" w:rsidR="00693F38" w:rsidRDefault="00693F38" w:rsidP="00693F38">
      <w:pPr>
        <w:ind w:left="240" w:hangingChars="100" w:hanging="240"/>
      </w:pPr>
      <w:r>
        <w:rPr>
          <w:rFonts w:hint="eastAsia"/>
        </w:rPr>
        <w:t>函数名</w:t>
      </w:r>
      <w:r>
        <w:rPr>
          <w:rFonts w:hint="eastAsia"/>
        </w:rPr>
        <w:t xml:space="preserve"> </w:t>
      </w:r>
      <w:r>
        <w:t xml:space="preserve"> </w:t>
      </w:r>
      <w:r>
        <w:rPr>
          <w:rFonts w:hint="eastAsia"/>
        </w:rPr>
        <w:t>：</w:t>
      </w:r>
      <w:r>
        <w:t>sig_verf</w:t>
      </w:r>
    </w:p>
    <w:p w14:paraId="51F4496C" w14:textId="420A0B95" w:rsidR="00693F38" w:rsidRDefault="00693F38" w:rsidP="00693F38">
      <w:pPr>
        <w:ind w:left="240" w:hangingChars="100" w:hanging="240"/>
      </w:pPr>
      <w:r>
        <w:rPr>
          <w:rFonts w:hint="eastAsia"/>
        </w:rPr>
        <w:t>功能描述：进行</w:t>
      </w:r>
      <w:r>
        <w:t>MULAN-G</w:t>
      </w:r>
      <w:r>
        <w:rPr>
          <w:rFonts w:hint="eastAsia"/>
        </w:rPr>
        <w:t>签名验证</w:t>
      </w:r>
    </w:p>
    <w:p w14:paraId="23B1938C" w14:textId="77777777" w:rsidR="00693F38" w:rsidRDefault="00693F38" w:rsidP="00693F38">
      <w:pPr>
        <w:ind w:left="240" w:hangingChars="100" w:hanging="240"/>
      </w:pPr>
      <w:r>
        <w:rPr>
          <w:rFonts w:hint="eastAsia"/>
        </w:rPr>
        <w:t>输入参数：</w:t>
      </w:r>
      <w:r>
        <w:t>pk-</w:t>
      </w:r>
      <w:r>
        <w:rPr>
          <w:rFonts w:hint="eastAsia"/>
        </w:rPr>
        <w:t>公钥</w:t>
      </w:r>
    </w:p>
    <w:p w14:paraId="6E761722" w14:textId="77777777" w:rsidR="00693F38" w:rsidRDefault="00693F38" w:rsidP="00693F38">
      <w:pPr>
        <w:ind w:left="240" w:hangingChars="100" w:hanging="240"/>
      </w:pPr>
      <w:r>
        <w:t xml:space="preserve">          sm-</w:t>
      </w:r>
      <w:r>
        <w:rPr>
          <w:rFonts w:hint="eastAsia"/>
        </w:rPr>
        <w:t>签名，长度固定为</w:t>
      </w:r>
      <w:r>
        <w:rPr>
          <w:rFonts w:hint="eastAsia"/>
        </w:rPr>
        <w:t>2</w:t>
      </w:r>
      <w:r>
        <w:t>573</w:t>
      </w:r>
      <w:r>
        <w:rPr>
          <w:rFonts w:hint="eastAsia"/>
        </w:rPr>
        <w:t>字节</w:t>
      </w:r>
    </w:p>
    <w:p w14:paraId="436252CF" w14:textId="77777777" w:rsidR="00693F38" w:rsidRDefault="00693F38" w:rsidP="00693F38">
      <w:pPr>
        <w:ind w:left="240" w:hangingChars="100" w:hanging="240"/>
      </w:pPr>
      <w:r>
        <w:t xml:space="preserve">          smlen-</w:t>
      </w:r>
      <w:r>
        <w:rPr>
          <w:rFonts w:hint="eastAsia"/>
        </w:rPr>
        <w:t>签名长度</w:t>
      </w:r>
    </w:p>
    <w:p w14:paraId="2E0FB8ED" w14:textId="77777777" w:rsidR="00693F38" w:rsidRDefault="00693F38" w:rsidP="00693F38">
      <w:pPr>
        <w:ind w:left="240" w:hangingChars="100" w:hanging="240"/>
      </w:pPr>
      <w:r>
        <w:t xml:space="preserve">          m -</w:t>
      </w:r>
      <w:r>
        <w:rPr>
          <w:rFonts w:hint="eastAsia"/>
        </w:rPr>
        <w:t>用于签名的消息，为简化实现，最大长度支持</w:t>
      </w:r>
      <w:r>
        <w:rPr>
          <w:rFonts w:hint="eastAsia"/>
        </w:rPr>
        <w:t>3</w:t>
      </w:r>
      <w:r>
        <w:t>300</w:t>
      </w:r>
      <w:r>
        <w:rPr>
          <w:rFonts w:hint="eastAsia"/>
        </w:rPr>
        <w:t>字节</w:t>
      </w:r>
    </w:p>
    <w:p w14:paraId="2C361AE4" w14:textId="77777777" w:rsidR="00693F38" w:rsidRDefault="00693F38" w:rsidP="00693F38">
      <w:pPr>
        <w:ind w:left="240" w:hangingChars="100" w:hanging="240"/>
      </w:pPr>
      <w:r>
        <w:t xml:space="preserve">          mlen -</w:t>
      </w:r>
      <w:r>
        <w:rPr>
          <w:rFonts w:hint="eastAsia"/>
        </w:rPr>
        <w:t>用于签名的消息长度</w:t>
      </w:r>
    </w:p>
    <w:p w14:paraId="32B2588C" w14:textId="77777777" w:rsidR="00693F38" w:rsidRDefault="00693F38" w:rsidP="00693F38">
      <w:pPr>
        <w:ind w:left="240" w:hangingChars="100" w:hanging="240"/>
      </w:pPr>
      <w:r>
        <w:rPr>
          <w:rFonts w:hint="eastAsia"/>
        </w:rPr>
        <w:t>输出参数：无</w:t>
      </w:r>
    </w:p>
    <w:p w14:paraId="7EFBC3C7" w14:textId="77777777" w:rsidR="00693F38" w:rsidRDefault="00693F38" w:rsidP="00693F3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验签成功</w:t>
      </w:r>
    </w:p>
    <w:p w14:paraId="1B92B017" w14:textId="77777777" w:rsidR="00693F38" w:rsidRDefault="00693F38" w:rsidP="00693F38">
      <w:pPr>
        <w:ind w:left="240" w:hangingChars="100" w:hanging="240"/>
      </w:pPr>
      <w:r>
        <w:t xml:space="preserve">          </w:t>
      </w:r>
      <w:r>
        <w:rPr>
          <w:rFonts w:hint="eastAsia"/>
        </w:rPr>
        <w:t>-</w:t>
      </w:r>
      <w:r>
        <w:t>1</w:t>
      </w:r>
      <w:r>
        <w:rPr>
          <w:rFonts w:hint="eastAsia"/>
        </w:rPr>
        <w:t>-</w:t>
      </w:r>
      <w:r>
        <w:rPr>
          <w:rFonts w:hint="eastAsia"/>
        </w:rPr>
        <w:t>验签失败</w:t>
      </w:r>
    </w:p>
    <w:p w14:paraId="657A3380" w14:textId="77777777" w:rsidR="00693F38" w:rsidRDefault="00693F38" w:rsidP="00693F38">
      <w:pPr>
        <w:ind w:left="1200" w:hangingChars="500" w:hanging="1200"/>
      </w:pPr>
      <w:r>
        <w:t xml:space="preserve">          </w:t>
      </w:r>
      <w:r>
        <w:rPr>
          <w:rFonts w:hint="eastAsia"/>
        </w:rPr>
        <w:t>-</w:t>
      </w:r>
      <w:r>
        <w:t>2</w:t>
      </w:r>
      <w:r>
        <w:rPr>
          <w:rFonts w:hint="eastAsia"/>
        </w:rPr>
        <w:t>-</w:t>
      </w:r>
      <w:r>
        <w:rPr>
          <w:rFonts w:hint="eastAsia"/>
        </w:rPr>
        <w:t>接口传入指针参数为</w:t>
      </w:r>
      <w:r>
        <w:rPr>
          <w:rFonts w:hint="eastAsia"/>
        </w:rPr>
        <w:t>NULL</w:t>
      </w:r>
      <w:r>
        <w:rPr>
          <w:rFonts w:hint="eastAsia"/>
        </w:rPr>
        <w:t>，签名的长度不等于</w:t>
      </w:r>
      <w:r>
        <w:t>2573</w:t>
      </w:r>
      <w:r>
        <w:rPr>
          <w:rFonts w:hint="eastAsia"/>
        </w:rPr>
        <w:t>，消息长度小于等于</w:t>
      </w:r>
      <w:r>
        <w:rPr>
          <w:rFonts w:hint="eastAsia"/>
        </w:rPr>
        <w:t>0</w:t>
      </w:r>
      <w:r>
        <w:rPr>
          <w:rFonts w:hint="eastAsia"/>
        </w:rPr>
        <w:t>或者大于</w:t>
      </w:r>
      <w:r>
        <w:t>3300</w:t>
      </w:r>
      <w:r>
        <w:rPr>
          <w:rFonts w:hint="eastAsia"/>
        </w:rPr>
        <w:t>字节</w:t>
      </w:r>
    </w:p>
    <w:p w14:paraId="1C16AAD7" w14:textId="77777777" w:rsidR="00693F38" w:rsidRDefault="00693F38" w:rsidP="00693F38">
      <w:pPr>
        <w:ind w:left="240" w:hangingChars="100" w:hanging="240"/>
      </w:pPr>
      <w:r>
        <w:t>***************************************/</w:t>
      </w:r>
    </w:p>
    <w:p w14:paraId="2CA4BED1" w14:textId="77777777" w:rsidR="00693F38" w:rsidRDefault="00693F38" w:rsidP="00693F38">
      <w:r>
        <w:t xml:space="preserve">int sig_verf(unsigned char * pk,unsigned char *sm, </w:t>
      </w:r>
    </w:p>
    <w:p w14:paraId="4739210E" w14:textId="77777777" w:rsidR="00693F38" w:rsidRDefault="00693F38" w:rsidP="00693F38">
      <w:pPr>
        <w:ind w:firstLineChars="500" w:firstLine="1200"/>
      </w:pPr>
      <w:r>
        <w:t xml:space="preserve">unsigned long long smlen, unsigned char *m, </w:t>
      </w:r>
    </w:p>
    <w:p w14:paraId="75B5FAB6" w14:textId="77777777" w:rsidR="00693F38" w:rsidRDefault="00693F38" w:rsidP="00693F38">
      <w:pPr>
        <w:ind w:firstLineChars="500" w:firstLine="1200"/>
      </w:pPr>
      <w:r>
        <w:t>unsigned long long mlen );</w:t>
      </w:r>
    </w:p>
    <w:p w14:paraId="61601625" w14:textId="77777777" w:rsidR="00693F38" w:rsidRDefault="00693F38" w:rsidP="00693F38"/>
    <w:p w14:paraId="53E2082B" w14:textId="12EECA79" w:rsidR="00D37651" w:rsidRDefault="00D37651" w:rsidP="0080692C"/>
    <w:p w14:paraId="6DDA3C73" w14:textId="77777777" w:rsidR="00693F38" w:rsidRDefault="00693F38" w:rsidP="0080692C"/>
    <w:p w14:paraId="254CEB62" w14:textId="77777777" w:rsidR="00693F38" w:rsidRDefault="00693F38" w:rsidP="0080692C"/>
    <w:p w14:paraId="1813DF60" w14:textId="1ADB2251" w:rsidR="00212251" w:rsidRDefault="00281C6D" w:rsidP="00212251">
      <w:pPr>
        <w:pStyle w:val="21"/>
        <w:numPr>
          <w:ilvl w:val="0"/>
          <w:numId w:val="0"/>
        </w:numPr>
        <w:tabs>
          <w:tab w:val="clear" w:pos="709"/>
          <w:tab w:val="clear" w:pos="1844"/>
          <w:tab w:val="clear" w:pos="2157"/>
          <w:tab w:val="left" w:pos="0"/>
        </w:tabs>
      </w:pPr>
      <w:bookmarkStart w:id="19" w:name="_Toc3835774"/>
      <w:r>
        <w:rPr>
          <w:rFonts w:hint="eastAsia"/>
        </w:rPr>
        <w:t>1</w:t>
      </w:r>
      <w:r>
        <w:t xml:space="preserve">.3 </w:t>
      </w:r>
      <w:bookmarkStart w:id="20" w:name="_Toc535604671"/>
      <w:r>
        <w:rPr>
          <w:rFonts w:hint="eastAsia"/>
        </w:rPr>
        <w:t>术语列表</w:t>
      </w:r>
      <w:bookmarkEnd w:id="19"/>
      <w:bookmarkEnd w:id="20"/>
    </w:p>
    <w:p w14:paraId="63C0365F" w14:textId="533788FC" w:rsidR="0023228A" w:rsidRPr="0023228A" w:rsidRDefault="0023228A" w:rsidP="0023228A">
      <w:pPr>
        <w:pStyle w:val="210"/>
        <w:jc w:val="center"/>
        <w:rPr>
          <w:sz w:val="21"/>
          <w:szCs w:val="21"/>
          <w:lang w:val="en-US"/>
        </w:rPr>
      </w:pPr>
      <w:r w:rsidRPr="0023228A">
        <w:rPr>
          <w:rFonts w:hint="eastAsia"/>
          <w:sz w:val="21"/>
          <w:szCs w:val="21"/>
          <w:lang w:val="en-US"/>
        </w:rPr>
        <w:t>表</w:t>
      </w:r>
      <w:r w:rsidRPr="0023228A">
        <w:rPr>
          <w:rFonts w:hint="eastAsia"/>
          <w:sz w:val="21"/>
          <w:szCs w:val="21"/>
          <w:lang w:val="en-US"/>
        </w:rPr>
        <w:t>1</w:t>
      </w:r>
      <w:r w:rsidR="00816E9E">
        <w:rPr>
          <w:rFonts w:hint="eastAsia"/>
          <w:sz w:val="21"/>
          <w:szCs w:val="21"/>
          <w:lang w:val="en-US"/>
        </w:rPr>
        <w:t>.</w:t>
      </w:r>
      <w:r w:rsidR="00816E9E">
        <w:rPr>
          <w:sz w:val="21"/>
          <w:szCs w:val="21"/>
          <w:lang w:val="en-US"/>
        </w:rPr>
        <w:t>1</w:t>
      </w:r>
      <w:r w:rsidRPr="0023228A">
        <w:rPr>
          <w:sz w:val="21"/>
          <w:szCs w:val="21"/>
          <w:lang w:val="en-US"/>
        </w:rPr>
        <w:t xml:space="preserve"> </w:t>
      </w:r>
      <w:r w:rsidRPr="0023228A">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10"/>
      </w:tblGrid>
      <w:tr w:rsidR="001E7088" w:rsidRPr="001E7088" w14:paraId="0AD0EB28" w14:textId="77777777" w:rsidTr="008A6CAE">
        <w:tc>
          <w:tcPr>
            <w:tcW w:w="1470" w:type="dxa"/>
            <w:shd w:val="clear" w:color="auto" w:fill="auto"/>
            <w:vAlign w:val="center"/>
          </w:tcPr>
          <w:p w14:paraId="5FAE8116" w14:textId="7ED83C69" w:rsidR="001A10DF" w:rsidRPr="001E7088" w:rsidRDefault="001A10DF" w:rsidP="001E7088">
            <w:pPr>
              <w:pStyle w:val="210"/>
              <w:ind w:left="0" w:firstLine="0"/>
              <w:jc w:val="center"/>
              <w:rPr>
                <w:color w:val="000000"/>
                <w:szCs w:val="21"/>
                <w:lang w:val="en-US"/>
              </w:rPr>
            </w:pPr>
            <w:r>
              <w:t>CPUCYCLE</w:t>
            </w:r>
          </w:p>
        </w:tc>
        <w:tc>
          <w:tcPr>
            <w:tcW w:w="6610"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3" w:tgtFrame="_blank" w:history="1">
              <w:r w:rsidRPr="00DD21DD">
                <w:t>机器周期</w:t>
              </w:r>
            </w:hyperlink>
            <w:r>
              <w:rPr>
                <w:rFonts w:hint="eastAsia"/>
              </w:rPr>
              <w:t>，</w:t>
            </w:r>
            <w:r w:rsidRPr="00DD21DD">
              <w:t>从内存读取一条</w:t>
            </w:r>
            <w:hyperlink r:id="rId14"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142A694F" w:rsidR="00281C6D" w:rsidRDefault="00281C6D" w:rsidP="00281C6D">
      <w:pPr>
        <w:pStyle w:val="21"/>
        <w:numPr>
          <w:ilvl w:val="0"/>
          <w:numId w:val="0"/>
        </w:numPr>
        <w:tabs>
          <w:tab w:val="clear" w:pos="709"/>
          <w:tab w:val="clear" w:pos="1844"/>
          <w:tab w:val="clear" w:pos="2157"/>
          <w:tab w:val="left" w:pos="0"/>
        </w:tabs>
      </w:pPr>
      <w:bookmarkStart w:id="21" w:name="_Toc3835775"/>
      <w:r>
        <w:rPr>
          <w:rFonts w:hint="eastAsia"/>
        </w:rPr>
        <w:t>1</w:t>
      </w:r>
      <w:r>
        <w:t>.4</w:t>
      </w:r>
      <w:bookmarkStart w:id="22" w:name="_Toc329939378"/>
      <w:bookmarkStart w:id="23" w:name="_Toc535579890"/>
      <w:r>
        <w:t xml:space="preserve"> </w:t>
      </w:r>
      <w:r>
        <w:rPr>
          <w:rFonts w:hint="eastAsia"/>
        </w:rPr>
        <w:t>参考资料</w:t>
      </w:r>
      <w:bookmarkEnd w:id="21"/>
      <w:bookmarkEnd w:id="22"/>
      <w:bookmarkEnd w:id="23"/>
    </w:p>
    <w:p w14:paraId="3A16A73C" w14:textId="77777777" w:rsidR="00D24709" w:rsidRPr="00D24709" w:rsidRDefault="00D24709" w:rsidP="00D24709">
      <w:pPr>
        <w:pStyle w:val="210"/>
        <w:rPr>
          <w:lang w:val="en-US"/>
        </w:rPr>
      </w:pPr>
    </w:p>
    <w:p w14:paraId="49D51B5B" w14:textId="57834857" w:rsidR="00281C6D" w:rsidRPr="00281C6D" w:rsidRDefault="003E28B4" w:rsidP="006C1ACC">
      <w:pPr>
        <w:pStyle w:val="210"/>
        <w:ind w:left="0" w:firstLineChars="200" w:firstLine="480"/>
        <w:jc w:val="both"/>
        <w:rPr>
          <w:color w:val="000000"/>
          <w:szCs w:val="21"/>
          <w:lang w:val="x-none"/>
        </w:rPr>
      </w:pPr>
      <w:r>
        <w:rPr>
          <w:rFonts w:hint="eastAsia"/>
          <w:color w:val="000000"/>
          <w:szCs w:val="21"/>
          <w:lang w:val="x-none"/>
        </w:rPr>
        <w:t>《</w:t>
      </w:r>
      <w:r w:rsidRPr="003E28B4">
        <w:rPr>
          <w:rFonts w:hint="eastAsia"/>
          <w:color w:val="000000"/>
          <w:szCs w:val="21"/>
          <w:lang w:val="x-none"/>
        </w:rPr>
        <w:t>算法文本</w:t>
      </w:r>
      <w:r w:rsidRPr="003E28B4">
        <w:rPr>
          <w:rFonts w:hint="eastAsia"/>
          <w:color w:val="000000"/>
          <w:szCs w:val="21"/>
          <w:lang w:val="x-none"/>
        </w:rPr>
        <w:t>-</w:t>
      </w:r>
      <w:r w:rsidRPr="003E28B4">
        <w:rPr>
          <w:rFonts w:hint="eastAsia"/>
          <w:color w:val="000000"/>
          <w:szCs w:val="21"/>
          <w:lang w:val="x-none"/>
        </w:rPr>
        <w:t>木兰</w:t>
      </w:r>
      <w:r w:rsidRPr="003E28B4">
        <w:rPr>
          <w:rFonts w:hint="eastAsia"/>
          <w:color w:val="000000"/>
          <w:szCs w:val="21"/>
          <w:lang w:val="x-none"/>
        </w:rPr>
        <w:t>-</w:t>
      </w:r>
      <w:r w:rsidRPr="003E28B4">
        <w:rPr>
          <w:rFonts w:hint="eastAsia"/>
          <w:color w:val="000000"/>
          <w:szCs w:val="21"/>
          <w:lang w:val="x-none"/>
        </w:rPr>
        <w:t>基于证据不可区分密钥共识机制的实用灵活安全增强型格基签名方案</w:t>
      </w:r>
      <w:r>
        <w:rPr>
          <w:rFonts w:hint="eastAsia"/>
          <w:color w:val="000000"/>
          <w:szCs w:val="21"/>
          <w:lang w:val="x-none"/>
        </w:rPr>
        <w:t>》</w:t>
      </w: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pPr>
        <w:pStyle w:val="10"/>
      </w:pPr>
      <w:bookmarkStart w:id="24" w:name="_Toc3835776"/>
      <w:r>
        <w:rPr>
          <w:rFonts w:hint="eastAsia"/>
        </w:rPr>
        <w:t>测试环境及说明</w:t>
      </w:r>
      <w:bookmarkEnd w:id="24"/>
    </w:p>
    <w:p w14:paraId="4BF29BF5" w14:textId="77777777" w:rsidR="006350A4" w:rsidRDefault="007E7F74">
      <w:pPr>
        <w:pStyle w:val="21"/>
        <w:tabs>
          <w:tab w:val="clear" w:pos="709"/>
          <w:tab w:val="clear" w:pos="1844"/>
          <w:tab w:val="left" w:pos="0"/>
          <w:tab w:val="left" w:pos="567"/>
        </w:tabs>
        <w:ind w:left="0" w:firstLine="0"/>
      </w:pPr>
      <w:bookmarkStart w:id="25" w:name="_Toc3835777"/>
      <w:bookmarkStart w:id="26" w:name="_Toc329939384"/>
      <w:r>
        <w:rPr>
          <w:rFonts w:hint="eastAsia"/>
        </w:rPr>
        <w:t>测试环境物理拓扑结构</w:t>
      </w:r>
      <w:bookmarkEnd w:id="25"/>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7" w:name="_Toc3835778"/>
      <w:r>
        <w:rPr>
          <w:rFonts w:hint="eastAsia"/>
        </w:rPr>
        <w:t>硬件环境</w:t>
      </w:r>
      <w:bookmarkEnd w:id="27"/>
    </w:p>
    <w:p w14:paraId="2921938F" w14:textId="762E334D" w:rsidR="006350A4" w:rsidRDefault="007E7F74">
      <w:pPr>
        <w:pStyle w:val="210"/>
        <w:rPr>
          <w:lang w:val="en-US"/>
        </w:rPr>
      </w:pPr>
      <w:r>
        <w:rPr>
          <w:rFonts w:hint="eastAsia"/>
          <w:b/>
          <w:lang w:val="en-US"/>
        </w:rPr>
        <w:t>设备类型</w:t>
      </w:r>
      <w:r>
        <w:rPr>
          <w:rFonts w:hint="eastAsia"/>
          <w:lang w:val="en-US"/>
        </w:rPr>
        <w:t>：</w:t>
      </w:r>
      <w:r w:rsidR="00383A0F">
        <w:rPr>
          <w:rFonts w:hint="eastAsia"/>
          <w:lang w:val="en-US"/>
        </w:rPr>
        <w:t>组装</w:t>
      </w:r>
      <w:r>
        <w:rPr>
          <w:rFonts w:hint="eastAsia"/>
          <w:lang w:val="en-US"/>
        </w:rPr>
        <w:t>PC</w:t>
      </w:r>
      <w:r w:rsidR="00383A0F">
        <w:rPr>
          <w:rFonts w:hint="eastAsia"/>
          <w:lang w:val="en-US"/>
        </w:rPr>
        <w:t>台式</w:t>
      </w:r>
      <w:r w:rsidR="004A4623">
        <w:rPr>
          <w:rFonts w:hint="eastAsia"/>
          <w:lang w:val="en-US"/>
        </w:rPr>
        <w:t>机</w:t>
      </w:r>
    </w:p>
    <w:p w14:paraId="08269910" w14:textId="77777777" w:rsidR="006350A4" w:rsidRDefault="007E7F74">
      <w:pPr>
        <w:pStyle w:val="210"/>
        <w:rPr>
          <w:lang w:val="en-US"/>
        </w:rPr>
      </w:pPr>
      <w:r>
        <w:rPr>
          <w:rFonts w:hint="eastAsia"/>
          <w:b/>
          <w:lang w:val="en-US"/>
        </w:rPr>
        <w:t>CPU</w:t>
      </w:r>
      <w:r>
        <w:rPr>
          <w:b/>
          <w:lang w:val="en-US"/>
        </w:rPr>
        <w:t xml:space="preserve">    </w:t>
      </w:r>
      <w:r>
        <w:rPr>
          <w:rFonts w:hint="eastAsia"/>
          <w:lang w:val="en-US"/>
        </w:rPr>
        <w:t>：</w:t>
      </w:r>
      <w:r>
        <w:rPr>
          <w:rFonts w:hint="eastAsia"/>
          <w:lang w:val="en-US"/>
        </w:rPr>
        <w:t>I</w:t>
      </w:r>
      <w:r>
        <w:rPr>
          <w:lang w:val="en-US"/>
        </w:rPr>
        <w:t>ntel® Core™ i7-6800K CPU @ 3.40GHz *12</w:t>
      </w:r>
    </w:p>
    <w:p w14:paraId="4BCAB28F" w14:textId="108A88B6" w:rsidR="006350A4" w:rsidRDefault="007E7F74">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sidR="007F4486">
        <w:rPr>
          <w:lang w:val="en-US"/>
        </w:rPr>
        <w:t>8</w:t>
      </w:r>
      <w:r w:rsidR="000D3A6F">
        <w:rPr>
          <w:rFonts w:hint="eastAsia"/>
          <w:lang w:val="en-US"/>
        </w:rPr>
        <w:t>G</w:t>
      </w:r>
      <w:r w:rsidR="000D3A6F" w:rsidRPr="000D3A6F">
        <w:rPr>
          <w:lang w:val="en-US"/>
        </w:rPr>
        <w:t xml:space="preserve"> </w:t>
      </w:r>
      <w:r w:rsidR="000D3A6F">
        <w:rPr>
          <w:rFonts w:hint="eastAsia"/>
          <w:lang w:val="en-US"/>
        </w:rPr>
        <w:t>DDR</w:t>
      </w:r>
      <w:r w:rsidR="000D3A6F" w:rsidRPr="000D3A6F">
        <w:rPr>
          <w:lang w:val="en-US"/>
        </w:rPr>
        <w:t>4 2400</w:t>
      </w:r>
    </w:p>
    <w:p w14:paraId="3A30F72F" w14:textId="6825E1A5" w:rsidR="006350A4" w:rsidRPr="00383A0F" w:rsidRDefault="005259BD">
      <w:pPr>
        <w:pStyle w:val="210"/>
        <w:ind w:left="0" w:firstLine="0"/>
        <w:rPr>
          <w:b/>
          <w:lang w:val="en-US"/>
        </w:rPr>
      </w:pPr>
      <w:r w:rsidRPr="00383A0F">
        <w:rPr>
          <w:rFonts w:hint="eastAsia"/>
          <w:b/>
          <w:lang w:val="en-US"/>
        </w:rPr>
        <w:t>硬盘</w:t>
      </w:r>
      <w:r w:rsidR="00383A0F">
        <w:rPr>
          <w:rFonts w:hint="eastAsia"/>
          <w:b/>
          <w:lang w:val="en-US"/>
        </w:rPr>
        <w:t xml:space="preserve"> </w:t>
      </w:r>
      <w:r w:rsidR="00383A0F">
        <w:rPr>
          <w:b/>
          <w:lang w:val="en-US"/>
        </w:rPr>
        <w:t xml:space="preserve">   </w:t>
      </w:r>
      <w:r w:rsidR="00383A0F">
        <w:rPr>
          <w:rFonts w:hint="eastAsia"/>
          <w:lang w:val="en-US"/>
        </w:rPr>
        <w:t>：</w:t>
      </w:r>
      <w:r w:rsidR="00B51723">
        <w:rPr>
          <w:rFonts w:hint="eastAsia"/>
          <w:lang w:val="en-US"/>
        </w:rPr>
        <w:t>S</w:t>
      </w:r>
      <w:r w:rsidR="00B51723">
        <w:rPr>
          <w:lang w:val="en-US"/>
        </w:rPr>
        <w:t>AMSUNG-</w:t>
      </w:r>
      <w:r w:rsidR="00441223">
        <w:rPr>
          <w:lang w:val="en-US"/>
        </w:rPr>
        <w:t>HD161GJ ATA 160G</w:t>
      </w:r>
    </w:p>
    <w:p w14:paraId="07456131" w14:textId="77777777" w:rsidR="00DA43F3" w:rsidRDefault="00DA43F3">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8" w:name="_Toc3835779"/>
      <w:r>
        <w:rPr>
          <w:rFonts w:hint="eastAsia"/>
        </w:rPr>
        <w:t>软件环境</w:t>
      </w:r>
      <w:bookmarkEnd w:id="26"/>
      <w:bookmarkEnd w:id="28"/>
    </w:p>
    <w:p w14:paraId="04484E9B" w14:textId="77777777" w:rsidR="006350A4" w:rsidRDefault="007E7F74">
      <w:pPr>
        <w:pStyle w:val="210"/>
        <w:ind w:left="0" w:firstLine="0"/>
        <w:rPr>
          <w:lang w:val="en-US"/>
        </w:rPr>
      </w:pPr>
      <w:r>
        <w:rPr>
          <w:rFonts w:hint="eastAsia"/>
          <w:b/>
          <w:lang w:val="en-US"/>
        </w:rPr>
        <w:t>操作系统</w:t>
      </w:r>
      <w:r>
        <w:rPr>
          <w:rFonts w:hint="eastAsia"/>
          <w:lang w:val="en-US"/>
        </w:rPr>
        <w:t>：</w:t>
      </w:r>
      <w:r>
        <w:rPr>
          <w:lang w:val="en-US"/>
        </w:rPr>
        <w:t>Ubuntu 18.04.1 LTS</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7777777" w:rsidR="006350A4" w:rsidRDefault="007E7F74">
      <w:pPr>
        <w:pStyle w:val="210"/>
        <w:ind w:left="0" w:firstLine="0"/>
        <w:rPr>
          <w:lang w:val="en-US"/>
        </w:rPr>
      </w:pPr>
      <w:r>
        <w:rPr>
          <w:rFonts w:hint="eastAsia"/>
          <w:b/>
          <w:lang w:val="en-US"/>
        </w:rPr>
        <w:t>编译工具</w:t>
      </w:r>
      <w:r>
        <w:rPr>
          <w:rFonts w:hint="eastAsia"/>
          <w:lang w:val="en-US"/>
        </w:rPr>
        <w:t>：</w:t>
      </w:r>
      <w:r>
        <w:rPr>
          <w:lang w:val="en-US"/>
        </w:rPr>
        <w:t>gcc version 7.3.0 (Ubuntu 7.3.0-27ubuntu1~18.04)</w:t>
      </w:r>
    </w:p>
    <w:p w14:paraId="2C4AF647" w14:textId="77777777" w:rsidR="006350A4" w:rsidRDefault="006350A4">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9" w:name="_Toc3835780"/>
      <w:r>
        <w:rPr>
          <w:rFonts w:hint="eastAsia"/>
        </w:rPr>
        <w:t>测试程序说明</w:t>
      </w:r>
      <w:bookmarkEnd w:id="29"/>
    </w:p>
    <w:p w14:paraId="2590EDC3" w14:textId="77777777" w:rsidR="0042244A" w:rsidRDefault="0042244A" w:rsidP="0042244A">
      <w:pPr>
        <w:pStyle w:val="210"/>
        <w:ind w:left="0" w:firstLineChars="200" w:firstLine="480"/>
        <w:rPr>
          <w:lang w:val="en-US"/>
        </w:rPr>
      </w:pPr>
      <w:r>
        <w:rPr>
          <w:rFonts w:hint="eastAsia"/>
          <w:lang w:val="en-US"/>
        </w:rPr>
        <w:t>测试程序的发布方式参照开源库通用方式，即在算法发布库中集成对应的测试验证程序。整个算法库的源码组织结构分为两部分，分别是：</w:t>
      </w:r>
    </w:p>
    <w:p w14:paraId="43FE077D" w14:textId="45B6C25E" w:rsidR="0042244A" w:rsidRDefault="00C4578E" w:rsidP="00255029">
      <w:pPr>
        <w:pStyle w:val="210"/>
        <w:numPr>
          <w:ilvl w:val="0"/>
          <w:numId w:val="24"/>
        </w:numPr>
      </w:pPr>
      <w:r>
        <w:rPr>
          <w:lang w:val="en-US"/>
        </w:rPr>
        <w:t>mulan-c</w:t>
      </w:r>
      <w:r w:rsidR="0042244A">
        <w:rPr>
          <w:rFonts w:hint="eastAsia"/>
          <w:lang w:val="en-US"/>
        </w:rPr>
        <w:t>子目录，包含了</w:t>
      </w:r>
      <w:r w:rsidR="00A45C8C">
        <w:rPr>
          <w:rFonts w:hint="eastAsia"/>
          <w:lang w:val="en-US"/>
        </w:rPr>
        <w:t>MUL</w:t>
      </w:r>
      <w:r w:rsidR="00A45C8C">
        <w:rPr>
          <w:lang w:val="en-US"/>
        </w:rPr>
        <w:t>AN-C</w:t>
      </w:r>
      <w:r>
        <w:rPr>
          <w:rFonts w:hint="eastAsia"/>
          <w:lang w:val="en-US"/>
        </w:rPr>
        <w:t>格签名</w:t>
      </w:r>
      <w:r w:rsidR="0042244A">
        <w:rPr>
          <w:rFonts w:hint="eastAsia"/>
        </w:rPr>
        <w:t>算法实现及其测试程序；</w:t>
      </w:r>
    </w:p>
    <w:p w14:paraId="0372225A" w14:textId="65AC6871" w:rsidR="0042244A" w:rsidRPr="00A451E1" w:rsidRDefault="00C4578E" w:rsidP="00255029">
      <w:pPr>
        <w:pStyle w:val="210"/>
        <w:numPr>
          <w:ilvl w:val="0"/>
          <w:numId w:val="24"/>
        </w:numPr>
        <w:rPr>
          <w:lang w:val="en-US"/>
        </w:rPr>
      </w:pPr>
      <w:r>
        <w:t>mulan-s</w:t>
      </w:r>
      <w:r w:rsidR="0042244A">
        <w:rPr>
          <w:rFonts w:hint="eastAsia"/>
        </w:rPr>
        <w:t>子目录，包含了</w:t>
      </w:r>
      <w:r w:rsidR="00A45C8C">
        <w:rPr>
          <w:lang w:val="en-US"/>
        </w:rPr>
        <w:t>MULAN-S</w:t>
      </w:r>
      <w:r>
        <w:rPr>
          <w:rFonts w:hint="eastAsia"/>
          <w:lang w:val="en-US"/>
        </w:rPr>
        <w:t>格签名</w:t>
      </w:r>
      <w:r w:rsidR="0042244A">
        <w:rPr>
          <w:rFonts w:hint="eastAsia"/>
        </w:rPr>
        <w:t>算法实现及其测试程序；</w:t>
      </w:r>
    </w:p>
    <w:p w14:paraId="222FA62C" w14:textId="4D24135C" w:rsidR="00A451E1" w:rsidRPr="00A451E1" w:rsidRDefault="00A451E1" w:rsidP="00A451E1">
      <w:pPr>
        <w:pStyle w:val="210"/>
        <w:numPr>
          <w:ilvl w:val="0"/>
          <w:numId w:val="24"/>
        </w:numPr>
        <w:rPr>
          <w:lang w:val="en-US"/>
        </w:rPr>
      </w:pPr>
      <w:r>
        <w:t>mulan-g</w:t>
      </w:r>
      <w:r>
        <w:rPr>
          <w:rFonts w:hint="eastAsia"/>
        </w:rPr>
        <w:t>子目录，包含了</w:t>
      </w:r>
      <w:r>
        <w:rPr>
          <w:lang w:val="en-US"/>
        </w:rPr>
        <w:t>MULAN-G</w:t>
      </w:r>
      <w:r>
        <w:rPr>
          <w:rFonts w:hint="eastAsia"/>
          <w:lang w:val="en-US"/>
        </w:rPr>
        <w:t>格签名</w:t>
      </w:r>
      <w:r>
        <w:rPr>
          <w:rFonts w:hint="eastAsia"/>
        </w:rPr>
        <w:t>算法实现及其测试程序；</w:t>
      </w:r>
    </w:p>
    <w:p w14:paraId="4C9C854D" w14:textId="77777777" w:rsidR="0042244A" w:rsidRDefault="0042244A" w:rsidP="0042244A">
      <w:pPr>
        <w:pStyle w:val="210"/>
        <w:ind w:left="0" w:firstLineChars="200" w:firstLine="480"/>
        <w:rPr>
          <w:lang w:val="en-US"/>
        </w:rPr>
      </w:pPr>
      <w:r>
        <w:rPr>
          <w:rFonts w:hint="eastAsia"/>
          <w:lang w:val="en-US"/>
        </w:rPr>
        <w:t>因算法库依赖开源库</w:t>
      </w:r>
      <w:r>
        <w:rPr>
          <w:rFonts w:hint="eastAsia"/>
          <w:lang w:val="en-US"/>
        </w:rPr>
        <w:t>o</w:t>
      </w:r>
      <w:r>
        <w:rPr>
          <w:lang w:val="en-US"/>
        </w:rPr>
        <w:t>penssl</w:t>
      </w:r>
      <w:r>
        <w:rPr>
          <w:rFonts w:hint="eastAsia"/>
          <w:lang w:val="en-US"/>
        </w:rPr>
        <w:t>，在进行算法库和测试程序的编译前请先编译</w:t>
      </w:r>
      <w:r>
        <w:rPr>
          <w:rFonts w:hint="eastAsia"/>
          <w:lang w:val="en-US"/>
        </w:rPr>
        <w:lastRenderedPageBreak/>
        <w:t>安装</w:t>
      </w:r>
      <w:r>
        <w:rPr>
          <w:rFonts w:hint="eastAsia"/>
          <w:lang w:val="en-US"/>
        </w:rPr>
        <w:t>o</w:t>
      </w:r>
      <w:r>
        <w:rPr>
          <w:lang w:val="en-US"/>
        </w:rPr>
        <w:t>penssl</w:t>
      </w:r>
      <w:r>
        <w:rPr>
          <w:rFonts w:hint="eastAsia"/>
          <w:lang w:val="en-US"/>
        </w:rPr>
        <w:t>。先从官网下载源码包，然后执行如下命令编译安装：</w:t>
      </w:r>
    </w:p>
    <w:p w14:paraId="2BB2B410" w14:textId="77777777" w:rsidR="0042244A" w:rsidRDefault="0042244A" w:rsidP="0042244A">
      <w:pPr>
        <w:pStyle w:val="210"/>
        <w:ind w:left="0" w:firstLineChars="200" w:firstLine="480"/>
        <w:rPr>
          <w:lang w:val="en-US"/>
        </w:rPr>
      </w:pPr>
      <w:r>
        <w:rPr>
          <w:lang w:val="en-US"/>
        </w:rPr>
        <w:t xml:space="preserve">tar -zxvf </w:t>
      </w:r>
      <w:r w:rsidRPr="000156D1">
        <w:rPr>
          <w:lang w:val="en-US"/>
        </w:rPr>
        <w:t>openssl-1.1.0j.tar.gz</w:t>
      </w:r>
    </w:p>
    <w:p w14:paraId="01B2A288" w14:textId="77777777" w:rsidR="0042244A" w:rsidRDefault="0042244A" w:rsidP="0042244A">
      <w:pPr>
        <w:pStyle w:val="210"/>
        <w:ind w:left="0" w:firstLineChars="200" w:firstLine="480"/>
        <w:rPr>
          <w:lang w:val="en-US"/>
        </w:rPr>
      </w:pPr>
      <w:r>
        <w:rPr>
          <w:lang w:val="en-US"/>
        </w:rPr>
        <w:t xml:space="preserve">cd </w:t>
      </w:r>
      <w:r w:rsidRPr="000156D1">
        <w:rPr>
          <w:lang w:val="en-US"/>
        </w:rPr>
        <w:t>openssl-1.1.0j</w:t>
      </w:r>
    </w:p>
    <w:p w14:paraId="3D11F148" w14:textId="77777777" w:rsidR="0042244A" w:rsidRDefault="0042244A" w:rsidP="0042244A">
      <w:pPr>
        <w:pStyle w:val="210"/>
        <w:ind w:left="0" w:firstLineChars="200" w:firstLine="480"/>
        <w:rPr>
          <w:lang w:val="en-US"/>
        </w:rPr>
      </w:pPr>
      <w:r>
        <w:rPr>
          <w:lang w:val="en-US"/>
        </w:rPr>
        <w:t xml:space="preserve">sudo </w:t>
      </w:r>
      <w:r>
        <w:rPr>
          <w:rFonts w:hint="eastAsia"/>
          <w:lang w:val="en-US"/>
        </w:rPr>
        <w:t>.</w:t>
      </w:r>
      <w:r>
        <w:rPr>
          <w:lang w:val="en-US"/>
        </w:rPr>
        <w:t>/config</w:t>
      </w:r>
    </w:p>
    <w:p w14:paraId="746221A2" w14:textId="77777777" w:rsidR="0042244A" w:rsidRDefault="0042244A" w:rsidP="0042244A">
      <w:pPr>
        <w:pStyle w:val="210"/>
        <w:ind w:left="0" w:firstLineChars="200" w:firstLine="480"/>
        <w:rPr>
          <w:lang w:val="en-US"/>
        </w:rPr>
      </w:pPr>
      <w:r>
        <w:rPr>
          <w:rFonts w:hint="eastAsia"/>
          <w:lang w:val="en-US"/>
        </w:rPr>
        <w:t>s</w:t>
      </w:r>
      <w:r>
        <w:rPr>
          <w:lang w:val="en-US"/>
        </w:rPr>
        <w:t>udo make</w:t>
      </w:r>
    </w:p>
    <w:p w14:paraId="73B149D2" w14:textId="77777777" w:rsidR="0042244A" w:rsidRPr="000156D1" w:rsidRDefault="0042244A" w:rsidP="0042244A">
      <w:pPr>
        <w:pStyle w:val="210"/>
        <w:ind w:left="0" w:firstLineChars="200" w:firstLine="480"/>
        <w:rPr>
          <w:lang w:val="en-US"/>
        </w:rPr>
      </w:pPr>
      <w:r>
        <w:rPr>
          <w:rFonts w:hint="eastAsia"/>
          <w:lang w:val="en-US"/>
        </w:rPr>
        <w:t>s</w:t>
      </w:r>
      <w:r>
        <w:rPr>
          <w:lang w:val="en-US"/>
        </w:rPr>
        <w:t>udo make install</w:t>
      </w:r>
    </w:p>
    <w:p w14:paraId="7369F4CC" w14:textId="77777777" w:rsidR="0042244A" w:rsidRDefault="0042244A" w:rsidP="0042244A">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语言开发，具体编译方法如下</w:t>
      </w:r>
      <w:r>
        <w:rPr>
          <w:rFonts w:hint="eastAsia"/>
          <w:lang w:val="en-US"/>
        </w:rPr>
        <w:t>(</w:t>
      </w:r>
      <w:r>
        <w:rPr>
          <w:lang w:val="en-US"/>
        </w:rPr>
        <w:t>linux,gcc)</w:t>
      </w:r>
      <w:r>
        <w:rPr>
          <w:rFonts w:hint="eastAsia"/>
          <w:lang w:val="en-US"/>
        </w:rPr>
        <w:t>：</w:t>
      </w:r>
    </w:p>
    <w:p w14:paraId="42E12B86" w14:textId="77777777" w:rsidR="0042244A" w:rsidRDefault="0042244A" w:rsidP="0042244A">
      <w:pPr>
        <w:pStyle w:val="210"/>
        <w:ind w:leftChars="200" w:left="960" w:hangingChars="200"/>
        <w:rPr>
          <w:lang w:val="en-US"/>
        </w:rPr>
      </w:pPr>
      <w:r>
        <w:rPr>
          <w:rFonts w:hint="eastAsia"/>
          <w:lang w:val="en-US"/>
        </w:rPr>
        <w:t>获取算法源码</w:t>
      </w:r>
      <w:r>
        <w:rPr>
          <w:rFonts w:hint="eastAsia"/>
          <w:lang w:val="en-US"/>
        </w:rPr>
        <w:t>t</w:t>
      </w:r>
      <w:r>
        <w:rPr>
          <w:lang w:val="en-US"/>
        </w:rPr>
        <w:t>ar</w:t>
      </w:r>
      <w:r>
        <w:rPr>
          <w:rFonts w:hint="eastAsia"/>
          <w:lang w:val="en-US"/>
        </w:rPr>
        <w:t>包后执行如下命令即可：</w:t>
      </w:r>
    </w:p>
    <w:p w14:paraId="534F7F6E" w14:textId="41552787" w:rsidR="0042244A" w:rsidRDefault="0042244A" w:rsidP="0042244A">
      <w:pPr>
        <w:pStyle w:val="210"/>
        <w:ind w:leftChars="100" w:left="240" w:firstLineChars="100" w:firstLine="240"/>
        <w:rPr>
          <w:lang w:val="en-US"/>
        </w:rPr>
      </w:pPr>
      <w:r>
        <w:rPr>
          <w:rFonts w:hint="eastAsia"/>
          <w:lang w:val="en-US"/>
        </w:rPr>
        <w:t>t</w:t>
      </w:r>
      <w:r>
        <w:rPr>
          <w:lang w:val="en-US"/>
        </w:rPr>
        <w:t xml:space="preserve">ar -xvf </w:t>
      </w:r>
      <w:r w:rsidR="00087501" w:rsidRPr="00087501">
        <w:rPr>
          <w:lang w:val="en-US"/>
        </w:rPr>
        <w:t>mulan-linux</w:t>
      </w:r>
      <w:r>
        <w:rPr>
          <w:lang w:val="en-US"/>
        </w:rPr>
        <w:t>.tar</w:t>
      </w:r>
    </w:p>
    <w:p w14:paraId="2BD8914E" w14:textId="01C3ED89" w:rsidR="0042244A" w:rsidRDefault="0042244A" w:rsidP="0042244A">
      <w:pPr>
        <w:pStyle w:val="210"/>
        <w:ind w:leftChars="100" w:left="240" w:firstLineChars="100" w:firstLine="240"/>
        <w:rPr>
          <w:lang w:val="en-US"/>
        </w:rPr>
      </w:pPr>
      <w:r>
        <w:rPr>
          <w:rFonts w:hint="eastAsia"/>
          <w:lang w:val="en-US"/>
        </w:rPr>
        <w:t>c</w:t>
      </w:r>
      <w:r>
        <w:rPr>
          <w:lang w:val="en-US"/>
        </w:rPr>
        <w:t xml:space="preserve">d </w:t>
      </w:r>
      <w:r w:rsidR="00837C5D" w:rsidRPr="00087501">
        <w:rPr>
          <w:lang w:val="en-US"/>
        </w:rPr>
        <w:t>mulan-linux</w:t>
      </w:r>
      <w:r w:rsidR="00837C5D">
        <w:rPr>
          <w:lang w:val="en-US"/>
        </w:rPr>
        <w:t xml:space="preserve"> </w:t>
      </w:r>
      <w:r w:rsidR="00C4578E">
        <w:rPr>
          <w:lang w:val="en-US"/>
        </w:rPr>
        <w:t>/mulan-c</w:t>
      </w:r>
    </w:p>
    <w:p w14:paraId="2E4B17DB" w14:textId="77777777" w:rsidR="0042244A" w:rsidRDefault="0042244A" w:rsidP="0042244A">
      <w:pPr>
        <w:pStyle w:val="210"/>
        <w:ind w:leftChars="100" w:left="240" w:firstLineChars="100" w:firstLine="240"/>
        <w:rPr>
          <w:lang w:val="en-US"/>
        </w:rPr>
      </w:pPr>
      <w:r>
        <w:rPr>
          <w:lang w:val="en-US"/>
        </w:rPr>
        <w:t>make clean all</w:t>
      </w:r>
    </w:p>
    <w:p w14:paraId="11DF0115" w14:textId="5246DF06" w:rsidR="0042244A" w:rsidRDefault="0042244A" w:rsidP="0042244A">
      <w:pPr>
        <w:pStyle w:val="210"/>
        <w:ind w:leftChars="100" w:left="240" w:firstLineChars="100" w:firstLine="240"/>
        <w:rPr>
          <w:lang w:val="en-US"/>
        </w:rPr>
      </w:pPr>
      <w:r>
        <w:rPr>
          <w:lang w:val="en-US"/>
        </w:rPr>
        <w:t>cd ../</w:t>
      </w:r>
      <w:r w:rsidR="00837C5D" w:rsidRPr="00087501">
        <w:rPr>
          <w:lang w:val="en-US"/>
        </w:rPr>
        <w:t>mulan-linux</w:t>
      </w:r>
      <w:r w:rsidR="00837C5D">
        <w:rPr>
          <w:lang w:val="en-US"/>
        </w:rPr>
        <w:t xml:space="preserve"> </w:t>
      </w:r>
      <w:r w:rsidR="00C4578E">
        <w:rPr>
          <w:lang w:val="en-US"/>
        </w:rPr>
        <w:t>-s</w:t>
      </w:r>
    </w:p>
    <w:p w14:paraId="333931E9" w14:textId="2CCBAFF8" w:rsidR="0042244A" w:rsidRDefault="0042244A" w:rsidP="0042244A">
      <w:pPr>
        <w:pStyle w:val="210"/>
        <w:ind w:leftChars="100" w:left="240" w:firstLineChars="100" w:firstLine="240"/>
        <w:rPr>
          <w:lang w:val="en-US"/>
        </w:rPr>
      </w:pPr>
      <w:r>
        <w:rPr>
          <w:lang w:val="en-US"/>
        </w:rPr>
        <w:t>make clean all</w:t>
      </w:r>
    </w:p>
    <w:p w14:paraId="05BF2292" w14:textId="7C331D01" w:rsidR="00963244" w:rsidRDefault="00963244" w:rsidP="00963244">
      <w:pPr>
        <w:pStyle w:val="210"/>
        <w:ind w:leftChars="100" w:left="240" w:firstLineChars="100" w:firstLine="240"/>
        <w:rPr>
          <w:lang w:val="en-US"/>
        </w:rPr>
      </w:pPr>
      <w:r>
        <w:rPr>
          <w:lang w:val="en-US"/>
        </w:rPr>
        <w:t>cd ../</w:t>
      </w:r>
      <w:r w:rsidRPr="00087501">
        <w:rPr>
          <w:lang w:val="en-US"/>
        </w:rPr>
        <w:t>mulan-linux</w:t>
      </w:r>
      <w:r>
        <w:rPr>
          <w:lang w:val="en-US"/>
        </w:rPr>
        <w:t xml:space="preserve"> -</w:t>
      </w:r>
      <w:r w:rsidR="00592BD9">
        <w:rPr>
          <w:rFonts w:hint="eastAsia"/>
          <w:lang w:val="en-US"/>
        </w:rPr>
        <w:t>g</w:t>
      </w:r>
      <w:bookmarkStart w:id="30" w:name="_GoBack"/>
      <w:bookmarkEnd w:id="30"/>
    </w:p>
    <w:p w14:paraId="109DE347" w14:textId="77777777" w:rsidR="00963244" w:rsidRDefault="00963244" w:rsidP="00963244">
      <w:pPr>
        <w:pStyle w:val="210"/>
        <w:ind w:leftChars="100" w:left="240" w:firstLineChars="100" w:firstLine="240"/>
        <w:rPr>
          <w:lang w:val="en-US"/>
        </w:rPr>
      </w:pPr>
      <w:r>
        <w:rPr>
          <w:lang w:val="en-US"/>
        </w:rPr>
        <w:t>make clean all</w:t>
      </w:r>
    </w:p>
    <w:p w14:paraId="1D2A95BD" w14:textId="77777777" w:rsidR="00963244" w:rsidRPr="00963244" w:rsidRDefault="00963244" w:rsidP="0042244A">
      <w:pPr>
        <w:pStyle w:val="210"/>
        <w:ind w:leftChars="100" w:left="240" w:firstLineChars="100" w:firstLine="240"/>
        <w:rPr>
          <w:lang w:val="en-US"/>
        </w:rPr>
      </w:pPr>
    </w:p>
    <w:p w14:paraId="343C82B9" w14:textId="630EE5B4" w:rsidR="0042244A" w:rsidRDefault="0042244A" w:rsidP="0042244A">
      <w:pPr>
        <w:pStyle w:val="210"/>
        <w:ind w:left="0" w:firstLineChars="200" w:firstLine="480"/>
        <w:rPr>
          <w:lang w:val="en-US"/>
        </w:rPr>
      </w:pPr>
      <w:r>
        <w:rPr>
          <w:rFonts w:hint="eastAsia"/>
          <w:lang w:val="en-US"/>
        </w:rPr>
        <w:t>编译生成的</w:t>
      </w:r>
      <w:r w:rsidR="00C4578E">
        <w:rPr>
          <w:lang w:val="en-US"/>
        </w:rPr>
        <w:t>mulan/mulan-c</w:t>
      </w:r>
      <w:r>
        <w:rPr>
          <w:lang w:val="en-US"/>
        </w:rPr>
        <w:t>/</w:t>
      </w:r>
      <w:r>
        <w:rPr>
          <w:rFonts w:hint="eastAsia"/>
          <w:lang w:val="en-US"/>
        </w:rPr>
        <w:t>l</w:t>
      </w:r>
      <w:r>
        <w:rPr>
          <w:lang w:val="en-US"/>
        </w:rPr>
        <w:t>ib</w:t>
      </w:r>
      <w:r w:rsidR="00C4578E">
        <w:rPr>
          <w:lang w:val="en-US"/>
        </w:rPr>
        <w:t>mulanc</w:t>
      </w:r>
      <w:r>
        <w:rPr>
          <w:lang w:val="en-US"/>
        </w:rPr>
        <w:t>.so</w:t>
      </w:r>
      <w:r>
        <w:rPr>
          <w:rFonts w:hint="eastAsia"/>
          <w:lang w:val="en-US"/>
        </w:rPr>
        <w:t>即为</w:t>
      </w:r>
      <w:r w:rsidR="00A45C8C">
        <w:rPr>
          <w:rFonts w:hint="eastAsia"/>
          <w:lang w:val="en-US"/>
        </w:rPr>
        <w:t>MUL</w:t>
      </w:r>
      <w:r w:rsidR="00A45C8C">
        <w:rPr>
          <w:lang w:val="en-US"/>
        </w:rPr>
        <w:t>AN-C</w:t>
      </w:r>
      <w:r w:rsidR="00C4578E">
        <w:rPr>
          <w:rFonts w:hint="eastAsia"/>
          <w:lang w:val="en-US"/>
        </w:rPr>
        <w:t>格签名</w:t>
      </w:r>
      <w:r>
        <w:rPr>
          <w:rFonts w:hint="eastAsia"/>
          <w:lang w:val="en-US"/>
        </w:rPr>
        <w:t>算法库文件</w:t>
      </w:r>
    </w:p>
    <w:p w14:paraId="106FCD33" w14:textId="07D5013B" w:rsidR="0042244A" w:rsidRDefault="0042244A" w:rsidP="0042244A">
      <w:pPr>
        <w:pStyle w:val="210"/>
        <w:ind w:left="0" w:firstLineChars="200" w:firstLine="480"/>
        <w:rPr>
          <w:lang w:val="en-US"/>
        </w:rPr>
      </w:pPr>
      <w:r>
        <w:rPr>
          <w:rFonts w:hint="eastAsia"/>
          <w:lang w:val="en-US"/>
        </w:rPr>
        <w:t>编译生成的</w:t>
      </w:r>
      <w:r w:rsidR="00C4578E">
        <w:rPr>
          <w:lang w:val="en-US"/>
        </w:rPr>
        <w:t>mulan/mulan-c</w:t>
      </w:r>
      <w:r>
        <w:rPr>
          <w:lang w:val="en-US"/>
        </w:rPr>
        <w:t>/</w:t>
      </w:r>
      <w:r>
        <w:rPr>
          <w:rFonts w:hint="eastAsia"/>
          <w:lang w:val="en-US"/>
        </w:rPr>
        <w:t>t</w:t>
      </w:r>
      <w:r>
        <w:rPr>
          <w:lang w:val="en-US"/>
        </w:rPr>
        <w:t>est</w:t>
      </w:r>
      <w:r w:rsidR="00C4578E">
        <w:rPr>
          <w:lang w:val="en-US"/>
        </w:rPr>
        <w:t>mulanc</w:t>
      </w:r>
      <w:r>
        <w:rPr>
          <w:rFonts w:hint="eastAsia"/>
          <w:lang w:val="en-US"/>
        </w:rPr>
        <w:t>即为</w:t>
      </w:r>
      <w:r w:rsidR="00A45C8C">
        <w:rPr>
          <w:rFonts w:hint="eastAsia"/>
          <w:lang w:val="en-US"/>
        </w:rPr>
        <w:t>MUL</w:t>
      </w:r>
      <w:r w:rsidR="00A45C8C">
        <w:rPr>
          <w:lang w:val="en-US"/>
        </w:rPr>
        <w:t>AN-C</w:t>
      </w:r>
      <w:r w:rsidR="00C4578E">
        <w:rPr>
          <w:rFonts w:hint="eastAsia"/>
          <w:lang w:val="en-US"/>
        </w:rPr>
        <w:t>格签名</w:t>
      </w:r>
      <w:r>
        <w:rPr>
          <w:rFonts w:hint="eastAsia"/>
        </w:rPr>
        <w:t>算法</w:t>
      </w:r>
      <w:r>
        <w:rPr>
          <w:rFonts w:hint="eastAsia"/>
          <w:lang w:val="en-US"/>
        </w:rPr>
        <w:t>测试验证可执行程序。</w:t>
      </w:r>
    </w:p>
    <w:p w14:paraId="2C1FD6C6" w14:textId="7DEB354E" w:rsidR="0042244A" w:rsidRDefault="0042244A" w:rsidP="0042244A">
      <w:pPr>
        <w:pStyle w:val="210"/>
        <w:ind w:left="0" w:firstLineChars="200" w:firstLine="480"/>
        <w:rPr>
          <w:lang w:val="en-US"/>
        </w:rPr>
      </w:pPr>
      <w:r>
        <w:rPr>
          <w:rFonts w:hint="eastAsia"/>
          <w:lang w:val="en-US"/>
        </w:rPr>
        <w:t>编译生成的</w:t>
      </w:r>
      <w:r w:rsidR="00C4578E">
        <w:rPr>
          <w:lang w:val="en-US"/>
        </w:rPr>
        <w:t>mulan/mulan-s/</w:t>
      </w:r>
      <w:r w:rsidR="00C4578E">
        <w:rPr>
          <w:rFonts w:hint="eastAsia"/>
          <w:lang w:val="en-US"/>
        </w:rPr>
        <w:t>l</w:t>
      </w:r>
      <w:r w:rsidR="00C4578E">
        <w:rPr>
          <w:lang w:val="en-US"/>
        </w:rPr>
        <w:t>ibmulans.so</w:t>
      </w:r>
      <w:r>
        <w:rPr>
          <w:rFonts w:hint="eastAsia"/>
          <w:lang w:val="en-US"/>
        </w:rPr>
        <w:t>即为</w:t>
      </w:r>
      <w:r w:rsidR="00A45C8C">
        <w:rPr>
          <w:rFonts w:hint="eastAsia"/>
          <w:lang w:val="en-US"/>
        </w:rPr>
        <w:t>MUL</w:t>
      </w:r>
      <w:r w:rsidR="00A45C8C">
        <w:rPr>
          <w:lang w:val="en-US"/>
        </w:rPr>
        <w:t>AN-S</w:t>
      </w:r>
      <w:r w:rsidR="00C4578E">
        <w:rPr>
          <w:rFonts w:hint="eastAsia"/>
          <w:lang w:val="en-US"/>
        </w:rPr>
        <w:t>格签名</w:t>
      </w:r>
      <w:r>
        <w:rPr>
          <w:rFonts w:hint="eastAsia"/>
        </w:rPr>
        <w:t>算法</w:t>
      </w:r>
      <w:r>
        <w:rPr>
          <w:rFonts w:hint="eastAsia"/>
          <w:lang w:val="en-US"/>
        </w:rPr>
        <w:t>库文件</w:t>
      </w:r>
    </w:p>
    <w:p w14:paraId="5C7F3B13" w14:textId="613DBD9A" w:rsidR="0042244A" w:rsidRDefault="0042244A" w:rsidP="0042244A">
      <w:pPr>
        <w:pStyle w:val="210"/>
        <w:ind w:left="0" w:firstLineChars="200" w:firstLine="480"/>
        <w:rPr>
          <w:lang w:val="en-US"/>
        </w:rPr>
      </w:pPr>
      <w:r>
        <w:rPr>
          <w:rFonts w:hint="eastAsia"/>
          <w:lang w:val="en-US"/>
        </w:rPr>
        <w:t>编译生成的</w:t>
      </w:r>
      <w:r w:rsidR="00C4578E">
        <w:rPr>
          <w:lang w:val="en-US"/>
        </w:rPr>
        <w:t>mulan/mulan-s/</w:t>
      </w:r>
      <w:r w:rsidR="00C4578E">
        <w:rPr>
          <w:rFonts w:hint="eastAsia"/>
          <w:lang w:val="en-US"/>
        </w:rPr>
        <w:t>t</w:t>
      </w:r>
      <w:r w:rsidR="00C4578E">
        <w:rPr>
          <w:lang w:val="en-US"/>
        </w:rPr>
        <w:t>estmulans</w:t>
      </w:r>
      <w:r>
        <w:rPr>
          <w:rFonts w:hint="eastAsia"/>
          <w:lang w:val="en-US"/>
        </w:rPr>
        <w:t>即为</w:t>
      </w:r>
      <w:r w:rsidR="00A45C8C">
        <w:rPr>
          <w:rFonts w:hint="eastAsia"/>
          <w:lang w:val="en-US"/>
        </w:rPr>
        <w:t>MUL</w:t>
      </w:r>
      <w:r w:rsidR="00A45C8C">
        <w:rPr>
          <w:lang w:val="en-US"/>
        </w:rPr>
        <w:t>AN-S</w:t>
      </w:r>
      <w:r w:rsidR="00C4578E">
        <w:rPr>
          <w:rFonts w:hint="eastAsia"/>
          <w:lang w:val="en-US"/>
        </w:rPr>
        <w:t>格签名</w:t>
      </w:r>
      <w:r>
        <w:rPr>
          <w:rFonts w:hint="eastAsia"/>
        </w:rPr>
        <w:t>算法</w:t>
      </w:r>
      <w:r>
        <w:rPr>
          <w:rFonts w:hint="eastAsia"/>
          <w:lang w:val="en-US"/>
        </w:rPr>
        <w:t>测试验证可执行程序。</w:t>
      </w:r>
    </w:p>
    <w:p w14:paraId="3E3A4540" w14:textId="001E9A33" w:rsidR="00A451E1" w:rsidRDefault="00A451E1" w:rsidP="00A451E1">
      <w:pPr>
        <w:pStyle w:val="210"/>
        <w:ind w:left="0" w:firstLineChars="200" w:firstLine="480"/>
        <w:rPr>
          <w:lang w:val="en-US"/>
        </w:rPr>
      </w:pPr>
      <w:r>
        <w:rPr>
          <w:rFonts w:hint="eastAsia"/>
          <w:lang w:val="en-US"/>
        </w:rPr>
        <w:t>编译生成的</w:t>
      </w:r>
      <w:r>
        <w:rPr>
          <w:lang w:val="en-US"/>
        </w:rPr>
        <w:t>mulan/mulan-g/</w:t>
      </w:r>
      <w:r>
        <w:rPr>
          <w:rFonts w:hint="eastAsia"/>
          <w:lang w:val="en-US"/>
        </w:rPr>
        <w:t>l</w:t>
      </w:r>
      <w:r>
        <w:rPr>
          <w:lang w:val="en-US"/>
        </w:rPr>
        <w:t>ibmulang.so</w:t>
      </w:r>
      <w:r>
        <w:rPr>
          <w:rFonts w:hint="eastAsia"/>
          <w:lang w:val="en-US"/>
        </w:rPr>
        <w:t>即为</w:t>
      </w:r>
      <w:r>
        <w:rPr>
          <w:rFonts w:hint="eastAsia"/>
          <w:lang w:val="en-US"/>
        </w:rPr>
        <w:t>MUL</w:t>
      </w:r>
      <w:r>
        <w:rPr>
          <w:lang w:val="en-US"/>
        </w:rPr>
        <w:t>AN-G</w:t>
      </w:r>
      <w:r>
        <w:rPr>
          <w:rFonts w:hint="eastAsia"/>
          <w:lang w:val="en-US"/>
        </w:rPr>
        <w:t>格签名</w:t>
      </w:r>
      <w:r>
        <w:rPr>
          <w:rFonts w:hint="eastAsia"/>
        </w:rPr>
        <w:t>算法</w:t>
      </w:r>
      <w:r>
        <w:rPr>
          <w:rFonts w:hint="eastAsia"/>
          <w:lang w:val="en-US"/>
        </w:rPr>
        <w:t>库文件</w:t>
      </w:r>
    </w:p>
    <w:p w14:paraId="189F9C42" w14:textId="0B6DC339" w:rsidR="00A451E1" w:rsidRDefault="00A451E1" w:rsidP="00A451E1">
      <w:pPr>
        <w:pStyle w:val="210"/>
        <w:ind w:left="0" w:firstLineChars="200" w:firstLine="480"/>
        <w:rPr>
          <w:lang w:val="en-US"/>
        </w:rPr>
      </w:pPr>
      <w:r>
        <w:rPr>
          <w:rFonts w:hint="eastAsia"/>
          <w:lang w:val="en-US"/>
        </w:rPr>
        <w:lastRenderedPageBreak/>
        <w:t>编译生成的</w:t>
      </w:r>
      <w:r>
        <w:rPr>
          <w:lang w:val="en-US"/>
        </w:rPr>
        <w:t>mulan/mulan-g/</w:t>
      </w:r>
      <w:r>
        <w:rPr>
          <w:rFonts w:hint="eastAsia"/>
          <w:lang w:val="en-US"/>
        </w:rPr>
        <w:t>t</w:t>
      </w:r>
      <w:r>
        <w:rPr>
          <w:lang w:val="en-US"/>
        </w:rPr>
        <w:t>estmulang</w:t>
      </w:r>
      <w:r>
        <w:rPr>
          <w:rFonts w:hint="eastAsia"/>
          <w:lang w:val="en-US"/>
        </w:rPr>
        <w:t>即为</w:t>
      </w:r>
      <w:r>
        <w:rPr>
          <w:rFonts w:hint="eastAsia"/>
          <w:lang w:val="en-US"/>
        </w:rPr>
        <w:t>MUL</w:t>
      </w:r>
      <w:r>
        <w:rPr>
          <w:lang w:val="en-US"/>
        </w:rPr>
        <w:t>AN-G</w:t>
      </w:r>
      <w:r>
        <w:rPr>
          <w:rFonts w:hint="eastAsia"/>
          <w:lang w:val="en-US"/>
        </w:rPr>
        <w:t>格签名</w:t>
      </w:r>
      <w:r>
        <w:rPr>
          <w:rFonts w:hint="eastAsia"/>
        </w:rPr>
        <w:t>算法</w:t>
      </w:r>
      <w:r>
        <w:rPr>
          <w:rFonts w:hint="eastAsia"/>
          <w:lang w:val="en-US"/>
        </w:rPr>
        <w:t>测试验证可执行程序。</w:t>
      </w:r>
    </w:p>
    <w:p w14:paraId="180A3D3E" w14:textId="41F25508" w:rsidR="0042244A" w:rsidRDefault="0042244A" w:rsidP="0042244A">
      <w:pPr>
        <w:pStyle w:val="210"/>
        <w:ind w:left="0" w:firstLineChars="200" w:firstLine="480"/>
        <w:rPr>
          <w:lang w:val="en-US"/>
        </w:rPr>
      </w:pPr>
      <w:r>
        <w:rPr>
          <w:rFonts w:hint="eastAsia"/>
          <w:lang w:val="en-US"/>
        </w:rPr>
        <w:t>所有测试程序均采用列表菜单方式提供不同项目的测试，</w:t>
      </w:r>
      <w:r>
        <w:rPr>
          <w:lang w:val="en-US"/>
        </w:rPr>
        <w:t>使用</w:t>
      </w:r>
      <w:r>
        <w:rPr>
          <w:rFonts w:hint="eastAsia"/>
          <w:lang w:val="en-US"/>
        </w:rPr>
        <w:t>时执行对应算法的测试程序</w:t>
      </w:r>
      <w:r>
        <w:rPr>
          <w:lang w:val="en-US"/>
        </w:rPr>
        <w:t>即可</w:t>
      </w:r>
      <w:r>
        <w:rPr>
          <w:rFonts w:hint="eastAsia"/>
          <w:lang w:val="en-US"/>
        </w:rPr>
        <w:t>进入测试菜单，</w:t>
      </w:r>
      <w:r>
        <w:rPr>
          <w:lang w:val="en-US"/>
        </w:rPr>
        <w:t>菜单</w:t>
      </w:r>
      <w:r>
        <w:rPr>
          <w:rFonts w:hint="eastAsia"/>
          <w:lang w:val="en-US"/>
        </w:rPr>
        <w:t>内容包括功能测试部分和交互式性能测试部分，图</w:t>
      </w:r>
      <w:r>
        <w:rPr>
          <w:rFonts w:hint="eastAsia"/>
          <w:lang w:val="en-US"/>
        </w:rPr>
        <w:t>2.1</w:t>
      </w:r>
      <w:r>
        <w:rPr>
          <w:rFonts w:hint="eastAsia"/>
          <w:lang w:val="en-US"/>
        </w:rPr>
        <w:t>为</w:t>
      </w:r>
      <w:r w:rsidR="00A45C8C">
        <w:rPr>
          <w:rFonts w:hint="eastAsia"/>
          <w:lang w:val="en-US"/>
        </w:rPr>
        <w:t>MUL</w:t>
      </w:r>
      <w:r w:rsidR="00A45C8C">
        <w:rPr>
          <w:lang w:val="en-US"/>
        </w:rPr>
        <w:t>AN-C</w:t>
      </w:r>
      <w:r>
        <w:rPr>
          <w:rFonts w:hint="eastAsia"/>
        </w:rPr>
        <w:t>算法</w:t>
      </w:r>
      <w:r>
        <w:rPr>
          <w:rFonts w:hint="eastAsia"/>
          <w:lang w:val="en-US"/>
        </w:rPr>
        <w:t>测试验证可执行程序</w:t>
      </w:r>
      <w:r w:rsidR="00A45C8C">
        <w:rPr>
          <w:rFonts w:hint="eastAsia"/>
          <w:lang w:val="en-US"/>
        </w:rPr>
        <w:t>t</w:t>
      </w:r>
      <w:r w:rsidR="00A45C8C">
        <w:rPr>
          <w:lang w:val="en-US"/>
        </w:rPr>
        <w:t>estmulanc</w:t>
      </w:r>
      <w:r>
        <w:rPr>
          <w:rFonts w:hint="eastAsia"/>
          <w:lang w:val="en-US"/>
        </w:rPr>
        <w:t>的测试界面：</w:t>
      </w:r>
    </w:p>
    <w:p w14:paraId="5BDC383B" w14:textId="164E6A99" w:rsidR="0042244A" w:rsidRDefault="007E31B1" w:rsidP="0042244A">
      <w:pPr>
        <w:pStyle w:val="210"/>
        <w:spacing w:after="0"/>
        <w:ind w:leftChars="27" w:left="545" w:hangingChars="200"/>
        <w:jc w:val="center"/>
        <w:rPr>
          <w:noProof/>
        </w:rPr>
      </w:pPr>
      <w:r>
        <w:rPr>
          <w:noProof/>
        </w:rPr>
        <w:pict w14:anchorId="7DB14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4.9pt;height:214.35pt;visibility:visible;mso-wrap-style:square">
            <v:imagedata r:id="rId15" o:title=""/>
          </v:shape>
        </w:pict>
      </w:r>
    </w:p>
    <w:p w14:paraId="2A661EEE" w14:textId="77777777" w:rsidR="0042244A" w:rsidRDefault="0042244A" w:rsidP="0042244A">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CF1A5FC" w14:textId="3096D932" w:rsidR="006350A4" w:rsidRDefault="0042244A" w:rsidP="0042244A">
      <w:pPr>
        <w:pStyle w:val="210"/>
        <w:ind w:leftChars="100" w:left="240" w:firstLineChars="100" w:firstLine="240"/>
        <w:rPr>
          <w:lang w:val="en-US"/>
        </w:rPr>
      </w:pPr>
      <w:r>
        <w:rPr>
          <w:rFonts w:hint="eastAsia"/>
          <w:lang w:val="en-US"/>
        </w:rPr>
        <w:t>选择对应菜单项并输入编号即可开始测试。</w:t>
      </w:r>
    </w:p>
    <w:p w14:paraId="1D799488" w14:textId="77777777" w:rsidR="006350A4" w:rsidRDefault="006350A4">
      <w:pPr>
        <w:pStyle w:val="210"/>
        <w:ind w:left="0" w:firstLine="0"/>
        <w:rPr>
          <w:lang w:val="en-US"/>
        </w:rPr>
      </w:pPr>
    </w:p>
    <w:p w14:paraId="5C43F308" w14:textId="77777777" w:rsidR="006350A4" w:rsidRDefault="007E7F74">
      <w:pPr>
        <w:pStyle w:val="21"/>
        <w:tabs>
          <w:tab w:val="clear" w:pos="709"/>
          <w:tab w:val="clear" w:pos="1844"/>
          <w:tab w:val="left" w:pos="0"/>
          <w:tab w:val="left" w:pos="567"/>
        </w:tabs>
        <w:ind w:left="0" w:firstLine="0"/>
      </w:pPr>
      <w:bookmarkStart w:id="31" w:name="_Toc3835781"/>
      <w:r>
        <w:rPr>
          <w:rFonts w:hint="eastAsia"/>
        </w:rPr>
        <w:t>测试方法</w:t>
      </w:r>
      <w:bookmarkEnd w:id="31"/>
    </w:p>
    <w:p w14:paraId="304B966C" w14:textId="1F8B012E" w:rsidR="003749E6" w:rsidRDefault="007E7F74" w:rsidP="00255029">
      <w:pPr>
        <w:pStyle w:val="210"/>
        <w:numPr>
          <w:ilvl w:val="0"/>
          <w:numId w:val="12"/>
        </w:numPr>
        <w:rPr>
          <w:lang w:val="en-US"/>
        </w:rPr>
      </w:pPr>
      <w:r w:rsidRPr="003749E6">
        <w:rPr>
          <w:rFonts w:hint="eastAsia"/>
          <w:lang w:val="en-US"/>
        </w:rPr>
        <w:t>本次测试基础数据均为随机生成。为确保性能统计准确，基础数据均采用预先生成的方式。</w:t>
      </w:r>
    </w:p>
    <w:p w14:paraId="7AF4604B" w14:textId="7439DA8D" w:rsidR="003749E6" w:rsidRPr="003749E6" w:rsidRDefault="007E7F74" w:rsidP="00255029">
      <w:pPr>
        <w:pStyle w:val="210"/>
        <w:numPr>
          <w:ilvl w:val="0"/>
          <w:numId w:val="12"/>
        </w:numPr>
        <w:rPr>
          <w:lang w:val="en-US"/>
        </w:rPr>
      </w:pPr>
      <w:r w:rsidRPr="003749E6">
        <w:rPr>
          <w:rFonts w:hint="eastAsia"/>
          <w:lang w:val="en-US"/>
        </w:rPr>
        <w:t>测试流程按密钥封装实际使用场景中的密钥生成、</w:t>
      </w:r>
      <w:r w:rsidR="001C3F06">
        <w:rPr>
          <w:rFonts w:hint="eastAsia"/>
          <w:lang w:val="en-US"/>
        </w:rPr>
        <w:t>签名和验签</w:t>
      </w:r>
      <w:r w:rsidRPr="003749E6">
        <w:rPr>
          <w:rFonts w:hint="eastAsia"/>
          <w:lang w:val="en-US"/>
        </w:rPr>
        <w:t>的顺序进行。</w:t>
      </w:r>
    </w:p>
    <w:p w14:paraId="64FB79D6" w14:textId="1F8F5870" w:rsidR="003749E6" w:rsidRPr="003749E6" w:rsidRDefault="000030F8" w:rsidP="00255029">
      <w:pPr>
        <w:pStyle w:val="210"/>
        <w:numPr>
          <w:ilvl w:val="0"/>
          <w:numId w:val="12"/>
        </w:numPr>
        <w:rPr>
          <w:lang w:val="en-US"/>
        </w:rPr>
      </w:pPr>
      <w:r>
        <w:rPr>
          <w:rFonts w:hint="eastAsia"/>
        </w:rPr>
        <w:t>测试消息的长度会选取不同量级以确保测试全面性，如消息长度分别设定为</w:t>
      </w:r>
      <w:r w:rsidRPr="004A0C22">
        <w:rPr>
          <w:rFonts w:hint="eastAsia"/>
        </w:rPr>
        <w:t>1</w:t>
      </w:r>
      <w:r w:rsidRPr="004A0C22">
        <w:rPr>
          <w:rFonts w:hint="eastAsia"/>
        </w:rPr>
        <w:t>、</w:t>
      </w:r>
      <w:r w:rsidR="00557B3C" w:rsidRPr="004A0C22">
        <w:t>59</w:t>
      </w:r>
      <w:r w:rsidRPr="004A0C22">
        <w:rPr>
          <w:rFonts w:hint="eastAsia"/>
        </w:rPr>
        <w:t>、</w:t>
      </w:r>
      <w:r w:rsidR="00753993" w:rsidRPr="004A0C22">
        <w:t>512</w:t>
      </w:r>
      <w:r w:rsidRPr="004A0C22">
        <w:rPr>
          <w:rFonts w:hint="eastAsia"/>
        </w:rPr>
        <w:t>、</w:t>
      </w:r>
      <w:r w:rsidR="00003D5A" w:rsidRPr="004A0C22">
        <w:t>3300</w:t>
      </w:r>
      <w:r w:rsidRPr="004A0C22">
        <w:rPr>
          <w:rFonts w:hint="eastAsia"/>
        </w:rPr>
        <w:t>个字节。</w:t>
      </w:r>
    </w:p>
    <w:p w14:paraId="1A79CC87" w14:textId="7578CC90" w:rsidR="00A96818" w:rsidRPr="003749E6" w:rsidRDefault="00A96818" w:rsidP="00255029">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4DA815FB" w14:textId="1D324C13" w:rsidR="006350A4" w:rsidRDefault="00682209" w:rsidP="00766557">
      <w:pPr>
        <w:pStyle w:val="210"/>
        <w:ind w:leftChars="200" w:firstLine="0"/>
        <w:rPr>
          <w:lang w:val="en-US"/>
        </w:rPr>
      </w:pPr>
      <w:r>
        <w:rPr>
          <w:rFonts w:hint="eastAsia"/>
        </w:rPr>
        <w:t>木兰</w:t>
      </w:r>
      <w:r w:rsidR="00A83309">
        <w:rPr>
          <w:rFonts w:hint="eastAsia"/>
        </w:rPr>
        <w:t>格签名算法的通用测试流程（含反向功能验证）见图</w:t>
      </w:r>
      <w:r w:rsidR="00A83309">
        <w:rPr>
          <w:rFonts w:hint="eastAsia"/>
        </w:rPr>
        <w:t>2.3</w:t>
      </w:r>
      <w:r w:rsidR="00766557">
        <w:rPr>
          <w:rFonts w:hint="eastAsia"/>
        </w:rPr>
        <w:t>：</w:t>
      </w:r>
    </w:p>
    <w:p w14:paraId="44602E34" w14:textId="2C73D0FC" w:rsidR="006350A4" w:rsidRDefault="007953AD" w:rsidP="00A83309">
      <w:pPr>
        <w:pStyle w:val="210"/>
        <w:ind w:left="0" w:firstLine="0"/>
        <w:jc w:val="center"/>
      </w:pPr>
      <w:r>
        <w:object w:dxaOrig="7066" w:dyaOrig="11131" w14:anchorId="50F6F076">
          <v:shape id="_x0000_i1026" type="#_x0000_t75" style="width:353.3pt;height:556.75pt" o:ole="">
            <v:imagedata r:id="rId16" o:title=""/>
          </v:shape>
          <o:OLEObject Type="Embed" ProgID="Visio.Drawing.15" ShapeID="_x0000_i1026" DrawAspect="Content" ObjectID="_1614597504" r:id="rId17"/>
        </w:object>
      </w:r>
    </w:p>
    <w:p w14:paraId="4F553B98" w14:textId="485DB4DD" w:rsidR="00A83309" w:rsidRPr="005F1F42" w:rsidRDefault="00A83309" w:rsidP="001B3B4A">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00766557">
        <w:rPr>
          <w:sz w:val="21"/>
          <w:szCs w:val="21"/>
        </w:rPr>
        <w:t>2</w:t>
      </w:r>
      <w:r w:rsidRPr="00B66DFD">
        <w:rPr>
          <w:sz w:val="21"/>
          <w:szCs w:val="21"/>
        </w:rPr>
        <w:t xml:space="preserve"> </w:t>
      </w:r>
      <w:r w:rsidR="00682209">
        <w:rPr>
          <w:rFonts w:hint="eastAsia"/>
          <w:sz w:val="21"/>
          <w:szCs w:val="21"/>
        </w:rPr>
        <w:t>木兰格签名</w:t>
      </w:r>
      <w:r w:rsidRPr="007E78D9">
        <w:rPr>
          <w:rFonts w:hint="eastAsia"/>
          <w:sz w:val="21"/>
          <w:szCs w:val="21"/>
        </w:rPr>
        <w:t>算法</w:t>
      </w:r>
      <w:r w:rsidRPr="00B66DFD">
        <w:rPr>
          <w:rFonts w:hint="eastAsia"/>
          <w:sz w:val="21"/>
          <w:szCs w:val="21"/>
        </w:rPr>
        <w:t>通用测试流程图</w:t>
      </w:r>
    </w:p>
    <w:p w14:paraId="133EA76F" w14:textId="13DC1980" w:rsidR="00C27EFE" w:rsidRDefault="00A83309" w:rsidP="00A83309">
      <w:pPr>
        <w:pStyle w:val="210"/>
        <w:ind w:left="0" w:firstLine="0"/>
      </w:pPr>
      <w:r>
        <w:rPr>
          <w:rFonts w:hint="eastAsia"/>
        </w:rPr>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4820F0CC" w14:textId="51B65562" w:rsidR="00C27EFE" w:rsidRDefault="00C27EFE" w:rsidP="00C27EFE">
      <w:pPr>
        <w:pStyle w:val="210"/>
        <w:ind w:left="0" w:firstLine="0"/>
      </w:pPr>
    </w:p>
    <w:p w14:paraId="07D7C842" w14:textId="77777777" w:rsidR="00FE1BE2" w:rsidRDefault="00FE1BE2" w:rsidP="00FE1BE2">
      <w:pPr>
        <w:pStyle w:val="10"/>
      </w:pPr>
      <w:bookmarkStart w:id="32" w:name="_Toc191443649"/>
      <w:bookmarkStart w:id="33" w:name="_Toc340157666"/>
      <w:bookmarkStart w:id="34" w:name="_Toc1056212"/>
      <w:bookmarkStart w:id="35" w:name="_Toc3835782"/>
      <w:r>
        <w:rPr>
          <w:rFonts w:hint="eastAsia"/>
        </w:rPr>
        <w:lastRenderedPageBreak/>
        <w:t>功能测试</w:t>
      </w:r>
      <w:bookmarkEnd w:id="32"/>
      <w:bookmarkEnd w:id="33"/>
      <w:bookmarkEnd w:id="34"/>
      <w:bookmarkEnd w:id="35"/>
    </w:p>
    <w:p w14:paraId="7C2A3ED9" w14:textId="61A597ED" w:rsidR="00FE1BE2" w:rsidRDefault="009344EF" w:rsidP="00FE1BE2">
      <w:pPr>
        <w:pStyle w:val="21"/>
        <w:tabs>
          <w:tab w:val="clear" w:pos="709"/>
          <w:tab w:val="clear" w:pos="1844"/>
          <w:tab w:val="left" w:pos="0"/>
          <w:tab w:val="left" w:pos="567"/>
        </w:tabs>
        <w:ind w:left="0" w:firstLine="0"/>
      </w:pPr>
      <w:bookmarkStart w:id="36" w:name="_Toc1056213"/>
      <w:bookmarkStart w:id="37" w:name="_Toc3835783"/>
      <w:r>
        <w:rPr>
          <w:rFonts w:hint="eastAsia"/>
        </w:rPr>
        <w:t>M</w:t>
      </w:r>
      <w:r>
        <w:t>ULAN-C-</w:t>
      </w:r>
      <w:r w:rsidR="00FE1BE2">
        <w:rPr>
          <w:rFonts w:hint="eastAsia"/>
        </w:rPr>
        <w:t>密钥生成健壮性测试</w:t>
      </w:r>
      <w:bookmarkEnd w:id="36"/>
      <w:bookmarkEnd w:id="37"/>
    </w:p>
    <w:p w14:paraId="7BBA17D8" w14:textId="2D4C626A" w:rsidR="00FE1BE2" w:rsidRDefault="00FE1BE2" w:rsidP="00FE1BE2">
      <w:r w:rsidRPr="00BC2B61">
        <w:rPr>
          <w:rFonts w:hint="eastAsia"/>
          <w:b/>
        </w:rPr>
        <w:t>案例编号：</w:t>
      </w:r>
      <w:r w:rsidR="0055489D">
        <w:rPr>
          <w:rFonts w:hint="eastAsia"/>
          <w:b/>
        </w:rPr>
        <w:t>m</w:t>
      </w:r>
      <w:r w:rsidR="0055489D">
        <w:rPr>
          <w:b/>
        </w:rPr>
        <w:t>ulanc</w:t>
      </w:r>
      <w:r>
        <w:rPr>
          <w:rFonts w:hint="eastAsia"/>
        </w:rPr>
        <w:t>-</w:t>
      </w:r>
      <w:r>
        <w:t>kf</w:t>
      </w:r>
      <w:r>
        <w:rPr>
          <w:rFonts w:hint="eastAsia"/>
        </w:rPr>
        <w:t>01</w:t>
      </w:r>
    </w:p>
    <w:p w14:paraId="2D31B3FA" w14:textId="77777777" w:rsidR="00FE1BE2" w:rsidRDefault="00FE1BE2" w:rsidP="00FE1BE2">
      <w:r w:rsidRPr="00BC2B61">
        <w:rPr>
          <w:rFonts w:hint="eastAsia"/>
          <w:b/>
        </w:rPr>
        <w:t>案例说明：</w:t>
      </w:r>
      <w:r>
        <w:rPr>
          <w:rFonts w:hint="eastAsia"/>
        </w:rPr>
        <w:t>验证密钥生成接口在如下非法参数情况下的健壮性：</w:t>
      </w:r>
    </w:p>
    <w:p w14:paraId="66D2570F" w14:textId="77777777" w:rsidR="00FE1BE2" w:rsidRDefault="00FE1BE2" w:rsidP="00255029">
      <w:pPr>
        <w:numPr>
          <w:ilvl w:val="0"/>
          <w:numId w:val="13"/>
        </w:numPr>
      </w:pPr>
      <w:r>
        <w:rPr>
          <w:rFonts w:hint="eastAsia"/>
        </w:rPr>
        <w:t>公钥</w:t>
      </w:r>
      <w:r>
        <w:rPr>
          <w:rFonts w:hint="eastAsia"/>
        </w:rPr>
        <w:t>p</w:t>
      </w:r>
      <w:r>
        <w:t>k</w:t>
      </w:r>
      <w:r>
        <w:rPr>
          <w:rFonts w:hint="eastAsia"/>
        </w:rPr>
        <w:t>为</w:t>
      </w:r>
      <w:r>
        <w:rPr>
          <w:rFonts w:hint="eastAsia"/>
        </w:rPr>
        <w:t>NULL</w:t>
      </w:r>
      <w:r>
        <w:rPr>
          <w:rFonts w:hint="eastAsia"/>
        </w:rPr>
        <w:t>。</w:t>
      </w:r>
    </w:p>
    <w:p w14:paraId="2E62C11A" w14:textId="77777777" w:rsidR="00FE1BE2" w:rsidRDefault="00FE1BE2" w:rsidP="00255029">
      <w:pPr>
        <w:numPr>
          <w:ilvl w:val="0"/>
          <w:numId w:val="13"/>
        </w:numPr>
      </w:pPr>
      <w:r>
        <w:rPr>
          <w:rFonts w:hint="eastAsia"/>
        </w:rPr>
        <w:t>私钥</w:t>
      </w:r>
      <w:r>
        <w:rPr>
          <w:rFonts w:hint="eastAsia"/>
        </w:rPr>
        <w:t>s</w:t>
      </w:r>
      <w:r>
        <w:t>k</w:t>
      </w:r>
      <w:r>
        <w:rPr>
          <w:rFonts w:hint="eastAsia"/>
        </w:rPr>
        <w:t>为</w:t>
      </w:r>
      <w:r>
        <w:rPr>
          <w:rFonts w:hint="eastAsia"/>
        </w:rPr>
        <w:t>NULL</w:t>
      </w:r>
      <w:r>
        <w:rPr>
          <w:rFonts w:hint="eastAsia"/>
        </w:rPr>
        <w:t>。</w:t>
      </w:r>
    </w:p>
    <w:p w14:paraId="1D96D671" w14:textId="77777777" w:rsidR="00FE1BE2" w:rsidRDefault="00FE1BE2" w:rsidP="00255029">
      <w:pPr>
        <w:numPr>
          <w:ilvl w:val="0"/>
          <w:numId w:val="13"/>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3EAD7847"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3.1</w:t>
      </w:r>
      <w:r>
        <w:rPr>
          <w:rFonts w:hint="eastAsia"/>
        </w:rPr>
        <w:t>。</w:t>
      </w:r>
    </w:p>
    <w:p w14:paraId="1FEC23B9" w14:textId="77777777" w:rsidR="00FE1BE2" w:rsidRDefault="00FE1BE2" w:rsidP="00FE1BE2">
      <w:r w:rsidRPr="00BC2B61">
        <w:rPr>
          <w:rFonts w:hint="eastAsia"/>
          <w:b/>
        </w:rPr>
        <w:t>对应测试程序菜单项：</w:t>
      </w:r>
      <w:r>
        <w:rPr>
          <w:rFonts w:hint="eastAsia"/>
        </w:rPr>
        <w:t>1</w:t>
      </w:r>
    </w:p>
    <w:p w14:paraId="41232136" w14:textId="1113309F" w:rsidR="00FE1BE2" w:rsidRDefault="00FE1BE2" w:rsidP="00FE1BE2">
      <w:pPr>
        <w:jc w:val="center"/>
      </w:pPr>
      <w:r w:rsidRPr="00BA05FB">
        <w:rPr>
          <w:rFonts w:hint="eastAsia"/>
          <w:sz w:val="21"/>
          <w:szCs w:val="21"/>
        </w:rPr>
        <w:t>表</w:t>
      </w:r>
      <w:r w:rsidRPr="00BA05FB">
        <w:rPr>
          <w:rFonts w:hint="eastAsia"/>
          <w:sz w:val="21"/>
          <w:szCs w:val="21"/>
        </w:rPr>
        <w:t>3.</w:t>
      </w:r>
      <w:r w:rsidRPr="00BA05FB">
        <w:rPr>
          <w:sz w:val="21"/>
          <w:szCs w:val="21"/>
        </w:rPr>
        <w:t xml:space="preserve">1 </w:t>
      </w:r>
      <w:r w:rsidR="0018689D">
        <w:rPr>
          <w:sz w:val="21"/>
          <w:szCs w:val="21"/>
        </w:rPr>
        <w:t>MULAN-C-</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FE1BE2" w14:paraId="357DEF3D" w14:textId="77777777" w:rsidTr="00557B3C">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7BBDE68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3F411DE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40244F5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4C04166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3DBE21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E762D07" w14:textId="77777777" w:rsidTr="00C048B6">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4FD14D"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001D3E2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7CE64D6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2A35916A"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64185B8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D64CE"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690DCE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6AA5377" w14:textId="77777777" w:rsidR="00FE1BE2" w:rsidRDefault="00FE1BE2" w:rsidP="00FE1BE2"/>
    <w:p w14:paraId="1F50C1B1" w14:textId="77777777" w:rsidR="00FE1BE2" w:rsidRPr="00C27EFE" w:rsidRDefault="00FE1BE2" w:rsidP="00FE1BE2">
      <w:r>
        <w:rPr>
          <w:rFonts w:hint="eastAsia"/>
          <w:b/>
        </w:rPr>
        <w:t>测试结论</w:t>
      </w:r>
      <w:r>
        <w:rPr>
          <w:rFonts w:hint="eastAsia"/>
          <w:b/>
        </w:rPr>
        <w:t>:</w:t>
      </w:r>
      <w:r>
        <w:rPr>
          <w:b/>
        </w:rPr>
        <w:t xml:space="preserve"> </w:t>
      </w:r>
      <w:r>
        <w:rPr>
          <w:rFonts w:hint="eastAsia"/>
        </w:rPr>
        <w:t>测试通过</w:t>
      </w:r>
    </w:p>
    <w:p w14:paraId="78236562" w14:textId="2BB1B4D8" w:rsidR="00FE1BE2" w:rsidRDefault="000A7959" w:rsidP="00FE1BE2">
      <w:pPr>
        <w:pStyle w:val="21"/>
        <w:tabs>
          <w:tab w:val="clear" w:pos="709"/>
          <w:tab w:val="clear" w:pos="1844"/>
          <w:tab w:val="left" w:pos="0"/>
          <w:tab w:val="left" w:pos="567"/>
        </w:tabs>
        <w:ind w:left="0" w:firstLine="0"/>
      </w:pPr>
      <w:bookmarkStart w:id="38" w:name="_Toc1056214"/>
      <w:bookmarkStart w:id="39" w:name="_Toc3835784"/>
      <w:r>
        <w:rPr>
          <w:rFonts w:hint="eastAsia"/>
        </w:rPr>
        <w:t>M</w:t>
      </w:r>
      <w:r>
        <w:t>ULAN-C-</w:t>
      </w:r>
      <w:r w:rsidR="00FE1BE2">
        <w:rPr>
          <w:rFonts w:hint="eastAsia"/>
        </w:rPr>
        <w:t>签名健壮性测试</w:t>
      </w:r>
      <w:bookmarkEnd w:id="38"/>
      <w:bookmarkEnd w:id="39"/>
      <w:r w:rsidR="00FE1BE2">
        <w:rPr>
          <w:rFonts w:hint="eastAsia"/>
        </w:rPr>
        <w:t xml:space="preserve"> </w:t>
      </w:r>
    </w:p>
    <w:p w14:paraId="00F568C0" w14:textId="784C09ED" w:rsidR="00FE1BE2" w:rsidRDefault="00FE1BE2" w:rsidP="00FE1BE2">
      <w:r w:rsidRPr="00BC2B61">
        <w:rPr>
          <w:rFonts w:hint="eastAsia"/>
          <w:b/>
        </w:rPr>
        <w:t>案例编号：</w:t>
      </w:r>
      <w:r w:rsidR="000A7959">
        <w:t>mulanc</w:t>
      </w:r>
      <w:r>
        <w:rPr>
          <w:rFonts w:hint="eastAsia"/>
        </w:rPr>
        <w:t>-</w:t>
      </w:r>
      <w:r>
        <w:t>sf</w:t>
      </w:r>
      <w:r>
        <w:rPr>
          <w:rFonts w:hint="eastAsia"/>
        </w:rPr>
        <w:t>01</w:t>
      </w:r>
    </w:p>
    <w:p w14:paraId="61C042DF" w14:textId="77777777" w:rsidR="00FE1BE2" w:rsidRDefault="00FE1BE2" w:rsidP="00FE1BE2">
      <w:r w:rsidRPr="00BC2B61">
        <w:rPr>
          <w:rFonts w:hint="eastAsia"/>
          <w:b/>
        </w:rPr>
        <w:t>案例说明：</w:t>
      </w:r>
      <w:r>
        <w:rPr>
          <w:rFonts w:hint="eastAsia"/>
        </w:rPr>
        <w:t xml:space="preserve"> </w:t>
      </w:r>
      <w:r>
        <w:rPr>
          <w:rFonts w:hint="eastAsia"/>
        </w:rPr>
        <w:t>验证签名接口在如下非法入参情况下的健壮性：</w:t>
      </w:r>
    </w:p>
    <w:p w14:paraId="27D25CE6" w14:textId="77777777" w:rsidR="00FE1BE2" w:rsidRDefault="00FE1BE2" w:rsidP="00255029">
      <w:pPr>
        <w:numPr>
          <w:ilvl w:val="0"/>
          <w:numId w:val="15"/>
        </w:numPr>
      </w:pPr>
      <w:r>
        <w:rPr>
          <w:rFonts w:hint="eastAsia"/>
        </w:rPr>
        <w:t>输入的私钥</w:t>
      </w:r>
      <w:r>
        <w:rPr>
          <w:rFonts w:hint="eastAsia"/>
        </w:rPr>
        <w:t>(s</w:t>
      </w:r>
      <w:r>
        <w:t>k)</w:t>
      </w:r>
      <w:r>
        <w:rPr>
          <w:rFonts w:hint="eastAsia"/>
        </w:rPr>
        <w:t>为</w:t>
      </w:r>
      <w:r>
        <w:rPr>
          <w:rFonts w:hint="eastAsia"/>
        </w:rPr>
        <w:t>NULL</w:t>
      </w:r>
      <w:r>
        <w:rPr>
          <w:rFonts w:hint="eastAsia"/>
        </w:rPr>
        <w:t>。</w:t>
      </w:r>
    </w:p>
    <w:p w14:paraId="4C42BA79" w14:textId="77777777" w:rsidR="00FE1BE2" w:rsidRDefault="00FE1BE2" w:rsidP="00255029">
      <w:pPr>
        <w:numPr>
          <w:ilvl w:val="0"/>
          <w:numId w:val="15"/>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36F88268" w14:textId="6129C4EC" w:rsidR="00FE1BE2" w:rsidRDefault="00FE1BE2" w:rsidP="00255029">
      <w:pPr>
        <w:numPr>
          <w:ilvl w:val="0"/>
          <w:numId w:val="15"/>
        </w:numPr>
      </w:pPr>
      <w:r>
        <w:rPr>
          <w:rFonts w:hint="eastAsia"/>
        </w:rPr>
        <w:t>待输出的签名指针</w:t>
      </w:r>
      <w:r w:rsidR="00D80611">
        <w:rPr>
          <w:rFonts w:hint="eastAsia"/>
        </w:rPr>
        <w:t>(</w:t>
      </w:r>
      <w:r w:rsidR="00D80611">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76AFB070"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w:t>
      </w:r>
      <w:r>
        <w:t>2</w:t>
      </w:r>
      <w:r>
        <w:rPr>
          <w:rFonts w:hint="eastAsia"/>
        </w:rPr>
        <w:t>。</w:t>
      </w:r>
    </w:p>
    <w:p w14:paraId="4D109EAA" w14:textId="77777777" w:rsidR="00FE1BE2" w:rsidRDefault="00FE1BE2" w:rsidP="00FE1BE2">
      <w:r w:rsidRPr="00BC2B61">
        <w:rPr>
          <w:rFonts w:hint="eastAsia"/>
          <w:b/>
        </w:rPr>
        <w:t>对应测试程序菜单项：</w:t>
      </w:r>
      <w:r>
        <w:t>2</w:t>
      </w:r>
    </w:p>
    <w:p w14:paraId="11A3C1D8" w14:textId="29B58518"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2</w:t>
      </w:r>
      <w:r w:rsidRPr="00BA05FB">
        <w:rPr>
          <w:sz w:val="21"/>
          <w:szCs w:val="21"/>
        </w:rPr>
        <w:t xml:space="preserve"> </w:t>
      </w:r>
      <w:r w:rsidR="0018689D">
        <w:rPr>
          <w:sz w:val="21"/>
          <w:szCs w:val="21"/>
        </w:rPr>
        <w:t>MULAN-C-</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FE1BE2" w14:paraId="2704092E"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25026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7CFBAF9"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2744D9E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767EE3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929E35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628E12A7"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E0EB7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签名接口在非法参数情况下的健壮性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FB7536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2707A8AE" w14:textId="77777777" w:rsidR="00FE1BE2" w:rsidRPr="00013AE1"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6BDEE444"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调用算法库签名接口，并将消息指针m置为NULL。</w:t>
            </w:r>
          </w:p>
          <w:p w14:paraId="60E7E25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E3E5B9"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lastRenderedPageBreak/>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53F0BF2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55E2FA7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w:t>
            </w:r>
            <w:r>
              <w:rPr>
                <w:rFonts w:ascii="宋体" w:hAnsi="宋体" w:cs="宋体" w:hint="eastAsia"/>
                <w:bCs/>
                <w:kern w:val="0"/>
                <w:sz w:val="21"/>
                <w:szCs w:val="21"/>
              </w:rPr>
              <w:lastRenderedPageBreak/>
              <w:t>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7FAE736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7F6E8195" w14:textId="77777777" w:rsidR="00FE1BE2" w:rsidRDefault="00FE1BE2" w:rsidP="00FE1BE2"/>
    <w:p w14:paraId="4D6E2711"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15DD8D6C" w14:textId="4F2CD1D3" w:rsidR="00FE1BE2" w:rsidRDefault="004B5669" w:rsidP="00FE1BE2">
      <w:pPr>
        <w:pStyle w:val="21"/>
        <w:tabs>
          <w:tab w:val="clear" w:pos="709"/>
          <w:tab w:val="clear" w:pos="1844"/>
          <w:tab w:val="left" w:pos="0"/>
          <w:tab w:val="left" w:pos="567"/>
        </w:tabs>
        <w:ind w:left="0" w:firstLine="0"/>
      </w:pPr>
      <w:bookmarkStart w:id="40" w:name="_Toc1056215"/>
      <w:bookmarkStart w:id="41" w:name="_Toc3835785"/>
      <w:r>
        <w:rPr>
          <w:rFonts w:hint="eastAsia"/>
        </w:rPr>
        <w:t>M</w:t>
      </w:r>
      <w:r>
        <w:t>ULAN-C-</w:t>
      </w:r>
      <w:r w:rsidR="00FE1BE2">
        <w:rPr>
          <w:rFonts w:hint="eastAsia"/>
        </w:rPr>
        <w:t>验签健壮性测试</w:t>
      </w:r>
      <w:bookmarkEnd w:id="40"/>
      <w:bookmarkEnd w:id="41"/>
      <w:r w:rsidR="00FE1BE2">
        <w:rPr>
          <w:rFonts w:hint="eastAsia"/>
        </w:rPr>
        <w:t xml:space="preserve"> </w:t>
      </w:r>
    </w:p>
    <w:p w14:paraId="6F871E54" w14:textId="02F1254E" w:rsidR="00FE1BE2" w:rsidRDefault="00FE1BE2" w:rsidP="00FE1BE2">
      <w:r w:rsidRPr="00637F34">
        <w:rPr>
          <w:rFonts w:hint="eastAsia"/>
          <w:b/>
        </w:rPr>
        <w:t>案例编号：</w:t>
      </w:r>
      <w:r w:rsidR="004B5669">
        <w:t>mulanc</w:t>
      </w:r>
      <w:r>
        <w:rPr>
          <w:rFonts w:hint="eastAsia"/>
        </w:rPr>
        <w:t>-</w:t>
      </w:r>
      <w:r>
        <w:t>vf</w:t>
      </w:r>
      <w:r>
        <w:rPr>
          <w:rFonts w:hint="eastAsia"/>
        </w:rPr>
        <w:t>00</w:t>
      </w:r>
      <w:r>
        <w:t>1</w:t>
      </w:r>
    </w:p>
    <w:p w14:paraId="2DA38244" w14:textId="77777777" w:rsidR="00FE1BE2" w:rsidRDefault="00FE1BE2" w:rsidP="00FE1BE2">
      <w:r w:rsidRPr="00637F34">
        <w:rPr>
          <w:rFonts w:hint="eastAsia"/>
          <w:b/>
        </w:rPr>
        <w:t>案例说明：</w:t>
      </w:r>
      <w:r>
        <w:rPr>
          <w:rFonts w:hint="eastAsia"/>
        </w:rPr>
        <w:t xml:space="preserve"> </w:t>
      </w:r>
      <w:r>
        <w:rPr>
          <w:rFonts w:hint="eastAsia"/>
        </w:rPr>
        <w:t>验证验签接口在如下非法参数情况下的健壮性：</w:t>
      </w:r>
    </w:p>
    <w:p w14:paraId="74C92704" w14:textId="77777777" w:rsidR="00FE1BE2" w:rsidRDefault="00FE1BE2" w:rsidP="00255029">
      <w:pPr>
        <w:numPr>
          <w:ilvl w:val="0"/>
          <w:numId w:val="17"/>
        </w:numPr>
      </w:pPr>
      <w:r>
        <w:rPr>
          <w:rFonts w:hint="eastAsia"/>
        </w:rPr>
        <w:t>输入的公钥（</w:t>
      </w:r>
      <w:r>
        <w:rPr>
          <w:rFonts w:hint="eastAsia"/>
        </w:rPr>
        <w:t>p</w:t>
      </w:r>
      <w:r>
        <w:t>k</w:t>
      </w:r>
      <w:r>
        <w:rPr>
          <w:rFonts w:hint="eastAsia"/>
        </w:rPr>
        <w:t>）为</w:t>
      </w:r>
      <w:r>
        <w:rPr>
          <w:rFonts w:hint="eastAsia"/>
        </w:rPr>
        <w:t>NULL</w:t>
      </w:r>
      <w:r>
        <w:rPr>
          <w:rFonts w:hint="eastAsia"/>
        </w:rPr>
        <w:t>。</w:t>
      </w:r>
    </w:p>
    <w:p w14:paraId="63EACD1F" w14:textId="77777777" w:rsidR="00FE1BE2" w:rsidRDefault="00FE1BE2" w:rsidP="00255029">
      <w:pPr>
        <w:numPr>
          <w:ilvl w:val="0"/>
          <w:numId w:val="17"/>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41CC0417" w14:textId="3C02D2A3" w:rsidR="00FE1BE2" w:rsidRDefault="00FE1BE2" w:rsidP="00255029">
      <w:pPr>
        <w:numPr>
          <w:ilvl w:val="0"/>
          <w:numId w:val="17"/>
        </w:numPr>
      </w:pPr>
      <w:r>
        <w:rPr>
          <w:rFonts w:hint="eastAsia"/>
        </w:rPr>
        <w:t>输入的消息</w:t>
      </w:r>
      <w:r>
        <w:rPr>
          <w:rFonts w:hint="eastAsia"/>
        </w:rPr>
        <w:t>(</w:t>
      </w:r>
      <w:r>
        <w:t>m)</w:t>
      </w:r>
      <w:r>
        <w:rPr>
          <w:rFonts w:hint="eastAsia"/>
        </w:rPr>
        <w:t>为</w:t>
      </w:r>
      <w:r>
        <w:rPr>
          <w:rFonts w:hint="eastAsia"/>
        </w:rPr>
        <w:t>NULL</w:t>
      </w:r>
      <w:r w:rsidR="00D80611">
        <w:rPr>
          <w:rFonts w:hint="eastAsia"/>
        </w:rPr>
        <w:t>或</w:t>
      </w:r>
      <w:r>
        <w:rPr>
          <w:rFonts w:hint="eastAsia"/>
        </w:rPr>
        <w:t>消息长度</w:t>
      </w:r>
      <w:r>
        <w:rPr>
          <w:rFonts w:hint="eastAsia"/>
        </w:rPr>
        <w:t>(</w:t>
      </w:r>
      <w:r>
        <w:t>mlen)</w:t>
      </w:r>
      <w:r>
        <w:rPr>
          <w:rFonts w:hint="eastAsia"/>
        </w:rPr>
        <w:t>为</w:t>
      </w:r>
      <w:r>
        <w:rPr>
          <w:rFonts w:hint="eastAsia"/>
        </w:rPr>
        <w:t>0</w:t>
      </w:r>
      <w:r>
        <w:rPr>
          <w:rFonts w:hint="eastAsia"/>
        </w:rPr>
        <w:t>。</w:t>
      </w:r>
    </w:p>
    <w:p w14:paraId="4AC5BA6D" w14:textId="77777777" w:rsidR="00FE1BE2" w:rsidRDefault="00FE1BE2" w:rsidP="00FE1BE2">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3</w:t>
      </w:r>
      <w:r>
        <w:rPr>
          <w:rFonts w:hint="eastAsia"/>
        </w:rPr>
        <w:t>。</w:t>
      </w:r>
    </w:p>
    <w:p w14:paraId="1E8DB9CC" w14:textId="77777777" w:rsidR="00FE1BE2" w:rsidRDefault="00FE1BE2" w:rsidP="00FE1BE2">
      <w:pPr>
        <w:tabs>
          <w:tab w:val="left" w:pos="714"/>
        </w:tabs>
      </w:pPr>
      <w:r w:rsidRPr="00BC2B61">
        <w:rPr>
          <w:rFonts w:hint="eastAsia"/>
          <w:b/>
        </w:rPr>
        <w:t>对应测试程序菜单项：</w:t>
      </w:r>
      <w:r>
        <w:t>3</w:t>
      </w:r>
    </w:p>
    <w:p w14:paraId="3E1D848D" w14:textId="33BFAD3B"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3</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FE1BE2" w14:paraId="5A03B56F"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0D72ECF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CF98E1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5CCD7B7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207A13C"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09C15C6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31C300E8"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45C7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E6CCFD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3F6F7B26"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32D4322E"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1195CC3B"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C8ABC8"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3F72E1E9"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55181B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12E9E35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10693A2" w14:textId="77777777" w:rsidR="00FE1BE2" w:rsidRDefault="00FE1BE2" w:rsidP="00FE1BE2"/>
    <w:p w14:paraId="145A6F0B"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6C62AD85" w14:textId="77777777" w:rsidR="00FE1BE2" w:rsidRDefault="00FE1BE2" w:rsidP="00FE1BE2"/>
    <w:p w14:paraId="20A7ADD2" w14:textId="7830C12D" w:rsidR="00FE1BE2" w:rsidRDefault="004B5669" w:rsidP="00FE1BE2">
      <w:pPr>
        <w:pStyle w:val="21"/>
        <w:tabs>
          <w:tab w:val="clear" w:pos="709"/>
          <w:tab w:val="clear" w:pos="1844"/>
          <w:tab w:val="left" w:pos="0"/>
          <w:tab w:val="left" w:pos="567"/>
        </w:tabs>
        <w:ind w:left="0" w:firstLine="0"/>
      </w:pPr>
      <w:bookmarkStart w:id="42" w:name="_Toc1056216"/>
      <w:bookmarkStart w:id="43" w:name="_Toc3835786"/>
      <w:r>
        <w:rPr>
          <w:rFonts w:hint="eastAsia"/>
        </w:rPr>
        <w:t>M</w:t>
      </w:r>
      <w:r>
        <w:t>ULAN-C-</w:t>
      </w:r>
      <w:r w:rsidR="00FE1BE2">
        <w:rPr>
          <w:rFonts w:hint="eastAsia"/>
        </w:rPr>
        <w:t>正向功能验证</w:t>
      </w:r>
      <w:bookmarkEnd w:id="42"/>
      <w:bookmarkEnd w:id="43"/>
      <w:r w:rsidR="00FE1BE2">
        <w:rPr>
          <w:rFonts w:hint="eastAsia"/>
        </w:rPr>
        <w:t xml:space="preserve"> </w:t>
      </w:r>
    </w:p>
    <w:p w14:paraId="5BC41758" w14:textId="413746D3" w:rsidR="00FE1BE2" w:rsidRDefault="00FE1BE2" w:rsidP="00FE1BE2">
      <w:r w:rsidRPr="00637F34">
        <w:rPr>
          <w:rFonts w:hint="eastAsia"/>
          <w:b/>
        </w:rPr>
        <w:t>案例编号：</w:t>
      </w:r>
      <w:r w:rsidR="004B5669">
        <w:t>mulanc</w:t>
      </w:r>
      <w:r>
        <w:rPr>
          <w:rFonts w:hint="eastAsia"/>
        </w:rPr>
        <w:t>-</w:t>
      </w:r>
      <w:r>
        <w:t>vf</w:t>
      </w:r>
      <w:r>
        <w:rPr>
          <w:rFonts w:hint="eastAsia"/>
        </w:rPr>
        <w:t>00</w:t>
      </w:r>
      <w:r>
        <w:t>2</w:t>
      </w:r>
    </w:p>
    <w:p w14:paraId="0CC084CE" w14:textId="4E2624F5" w:rsidR="00FE1BE2" w:rsidRDefault="00FE1BE2" w:rsidP="00FE1BE2">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00B65174" w:rsidRPr="004A0C22">
        <w:rPr>
          <w:rFonts w:hint="eastAsia"/>
        </w:rPr>
        <w:t>1</w:t>
      </w:r>
      <w:r w:rsidR="00B65174" w:rsidRPr="004A0C22">
        <w:rPr>
          <w:rFonts w:hint="eastAsia"/>
        </w:rPr>
        <w:t>、</w:t>
      </w:r>
      <w:r w:rsidR="00B65174" w:rsidRPr="004A0C22">
        <w:t>59</w:t>
      </w:r>
      <w:r w:rsidR="00B65174" w:rsidRPr="004A0C22">
        <w:rPr>
          <w:rFonts w:hint="eastAsia"/>
        </w:rPr>
        <w:t>、</w:t>
      </w:r>
      <w:r w:rsidR="00B65174" w:rsidRPr="004A0C22">
        <w:t>512</w:t>
      </w:r>
      <w:r w:rsidR="00B65174" w:rsidRPr="004A0C22">
        <w:rPr>
          <w:rFonts w:hint="eastAsia"/>
        </w:rPr>
        <w:t>、</w:t>
      </w:r>
      <w:r w:rsidR="00B65174"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Pr="00027383">
        <w:t>4</w:t>
      </w:r>
      <w:r w:rsidRPr="00027383">
        <w:rPr>
          <w:rFonts w:hint="eastAsia"/>
        </w:rPr>
        <w:t>所示。</w:t>
      </w:r>
    </w:p>
    <w:p w14:paraId="50B393A6" w14:textId="77777777" w:rsidR="00FE1BE2" w:rsidRDefault="00FE1BE2" w:rsidP="00FE1BE2">
      <w:r w:rsidRPr="00BC2B61">
        <w:rPr>
          <w:rFonts w:hint="eastAsia"/>
          <w:b/>
        </w:rPr>
        <w:t>对应测试程序菜单项：</w:t>
      </w:r>
      <w:r>
        <w:t>4</w:t>
      </w:r>
    </w:p>
    <w:p w14:paraId="143425B8" w14:textId="5B657D29" w:rsidR="00FE1BE2" w:rsidRPr="00027383" w:rsidRDefault="00FE1BE2" w:rsidP="00FE1BE2">
      <w:pPr>
        <w:jc w:val="center"/>
      </w:pPr>
      <w:r w:rsidRPr="00BA05FB">
        <w:rPr>
          <w:rFonts w:hint="eastAsia"/>
          <w:sz w:val="21"/>
          <w:szCs w:val="21"/>
        </w:rPr>
        <w:t>表</w:t>
      </w:r>
      <w:r w:rsidRPr="00BA05FB">
        <w:rPr>
          <w:rFonts w:hint="eastAsia"/>
          <w:sz w:val="21"/>
          <w:szCs w:val="21"/>
        </w:rPr>
        <w:t>3.</w:t>
      </w:r>
      <w:r>
        <w:rPr>
          <w:sz w:val="21"/>
          <w:szCs w:val="21"/>
        </w:rPr>
        <w:t>4</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FE1BE2" w14:paraId="08031E49" w14:textId="77777777" w:rsidTr="00557B3C">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F97B23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99D1F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4BC4E5B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BAC926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679C18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4CA92EB4" w14:textId="77777777" w:rsidTr="00557B3C">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AD84BF" w14:textId="77777777" w:rsidR="00FE1BE2" w:rsidRDefault="00FE1BE2" w:rsidP="00557B3C">
            <w:pPr>
              <w:widowControl/>
              <w:jc w:val="center"/>
              <w:rPr>
                <w:rFonts w:ascii="宋体" w:hAnsi="宋体" w:cs="宋体"/>
                <w:bCs/>
                <w:kern w:val="0"/>
                <w:sz w:val="21"/>
                <w:szCs w:val="21"/>
              </w:rPr>
            </w:pPr>
          </w:p>
          <w:p w14:paraId="6DCA965C" w14:textId="77777777" w:rsidR="00FE1BE2" w:rsidRDefault="00FE1BE2" w:rsidP="00557B3C">
            <w:pPr>
              <w:widowControl/>
              <w:jc w:val="center"/>
              <w:rPr>
                <w:rFonts w:ascii="宋体" w:hAnsi="宋体" w:cs="宋体"/>
                <w:bCs/>
                <w:kern w:val="0"/>
                <w:sz w:val="21"/>
                <w:szCs w:val="21"/>
              </w:rPr>
            </w:pPr>
          </w:p>
          <w:p w14:paraId="0FF734BF"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lastRenderedPageBreak/>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9AF377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1EF8CEB"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0DFE1886"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67FF779D"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lastRenderedPageBreak/>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E9C9EF2"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698A8CBE" w14:textId="1836BB75" w:rsidR="00FE1BE2" w:rsidRDefault="00FE1BE2" w:rsidP="00255029">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34645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所有签名</w:t>
            </w:r>
            <w:r>
              <w:rPr>
                <w:rFonts w:ascii="宋体" w:hAnsi="宋体" w:cs="宋体" w:hint="eastAsia"/>
                <w:bCs/>
                <w:kern w:val="0"/>
                <w:sz w:val="21"/>
                <w:szCs w:val="21"/>
              </w:rPr>
              <w:lastRenderedPageBreak/>
              <w:t>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9DC1F4A"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1171918D" w14:textId="77777777" w:rsidR="00FE1BE2" w:rsidRDefault="00FE1BE2" w:rsidP="00FE1BE2"/>
    <w:p w14:paraId="4CE97FC0" w14:textId="77777777" w:rsidR="00FE1BE2" w:rsidRDefault="00FE1BE2" w:rsidP="00FE1BE2">
      <w:pPr>
        <w:rPr>
          <w:b/>
        </w:rPr>
      </w:pPr>
      <w:r>
        <w:rPr>
          <w:rFonts w:hint="eastAsia"/>
          <w:b/>
        </w:rPr>
        <w:t>测试结论：</w:t>
      </w:r>
      <w:r>
        <w:rPr>
          <w:rFonts w:hint="eastAsia"/>
        </w:rPr>
        <w:t>测试通过</w:t>
      </w:r>
    </w:p>
    <w:p w14:paraId="34D6C510" w14:textId="77777777" w:rsidR="00FE1BE2" w:rsidRDefault="00FE1BE2" w:rsidP="00FE1BE2"/>
    <w:p w14:paraId="2E52C843" w14:textId="00A4D33D" w:rsidR="00FE1BE2" w:rsidRDefault="004B5669" w:rsidP="00FE1BE2">
      <w:pPr>
        <w:pStyle w:val="21"/>
        <w:tabs>
          <w:tab w:val="clear" w:pos="709"/>
          <w:tab w:val="clear" w:pos="1844"/>
          <w:tab w:val="left" w:pos="0"/>
          <w:tab w:val="left" w:pos="567"/>
        </w:tabs>
        <w:ind w:left="0" w:firstLine="0"/>
      </w:pPr>
      <w:bookmarkStart w:id="44" w:name="_Toc1056217"/>
      <w:bookmarkStart w:id="45" w:name="_Toc3835787"/>
      <w:r>
        <w:rPr>
          <w:rFonts w:hint="eastAsia"/>
        </w:rPr>
        <w:t>M</w:t>
      </w:r>
      <w:r>
        <w:t>ULAN-C-</w:t>
      </w:r>
      <w:r w:rsidR="00FE1BE2">
        <w:rPr>
          <w:rFonts w:hint="eastAsia"/>
        </w:rPr>
        <w:t>反向功能验证（修改签名）</w:t>
      </w:r>
      <w:bookmarkEnd w:id="44"/>
      <w:bookmarkEnd w:id="45"/>
    </w:p>
    <w:p w14:paraId="38D976D3" w14:textId="52FC1609" w:rsidR="00FE1BE2" w:rsidRDefault="00FE1BE2" w:rsidP="00FE1BE2">
      <w:r w:rsidRPr="00637F34">
        <w:rPr>
          <w:rFonts w:hint="eastAsia"/>
          <w:b/>
        </w:rPr>
        <w:t>案例编号：</w:t>
      </w:r>
      <w:r w:rsidR="004B5669">
        <w:t>mulanc</w:t>
      </w:r>
      <w:r>
        <w:rPr>
          <w:rFonts w:hint="eastAsia"/>
        </w:rPr>
        <w:t>-</w:t>
      </w:r>
      <w:r>
        <w:t>vf</w:t>
      </w:r>
      <w:r>
        <w:rPr>
          <w:rFonts w:hint="eastAsia"/>
        </w:rPr>
        <w:t>00</w:t>
      </w:r>
      <w:r>
        <w:t>3</w:t>
      </w:r>
    </w:p>
    <w:p w14:paraId="4D0FB027" w14:textId="156BD227" w:rsidR="00FE1BE2" w:rsidRDefault="00FE1BE2" w:rsidP="00B65174">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t>5</w:t>
      </w:r>
      <w:r w:rsidRPr="00027383">
        <w:rPr>
          <w:rFonts w:hint="eastAsia"/>
        </w:rPr>
        <w:t>所示。</w:t>
      </w:r>
    </w:p>
    <w:p w14:paraId="6DE59EB5" w14:textId="77777777" w:rsidR="00FE1BE2" w:rsidRDefault="00FE1BE2" w:rsidP="00FE1BE2">
      <w:r w:rsidRPr="00BC2B61">
        <w:rPr>
          <w:rFonts w:hint="eastAsia"/>
          <w:b/>
        </w:rPr>
        <w:t>对应测试程序菜单项：</w:t>
      </w:r>
      <w:r>
        <w:t>5</w:t>
      </w:r>
    </w:p>
    <w:p w14:paraId="1D067E17" w14:textId="5F7F67BB"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5</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FE1BE2" w14:paraId="26264CA9" w14:textId="77777777" w:rsidTr="00557B3C">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1D20076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70C8EC7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67242FE0"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724D897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9F02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193CA0D1" w14:textId="77777777" w:rsidTr="00557B3C">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57A917"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0BFEABF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441765E4"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0ACA2C9" w14:textId="1B89D3DD"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sidR="00B65174">
              <w:rPr>
                <w:rFonts w:ascii="宋体" w:hAnsi="宋体" w:cs="宋体"/>
                <w:bCs/>
                <w:kern w:val="0"/>
                <w:sz w:val="21"/>
                <w:szCs w:val="21"/>
              </w:rPr>
              <w:t>1</w:t>
            </w:r>
            <w:r>
              <w:rPr>
                <w:rFonts w:ascii="宋体" w:hAnsi="宋体" w:cs="宋体" w:hint="eastAsia"/>
                <w:bCs/>
                <w:kern w:val="0"/>
                <w:sz w:val="21"/>
                <w:szCs w:val="21"/>
              </w:rPr>
              <w:t>字节的消息</w:t>
            </w:r>
          </w:p>
          <w:p w14:paraId="09EDD363"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3D332B1"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584C6CD7"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6F86B52" w14:textId="11918F64"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339DBE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DB58F0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5F22EEB" w14:textId="77777777" w:rsidR="00FE1BE2" w:rsidRDefault="00FE1BE2" w:rsidP="00FE1BE2">
      <w:pPr>
        <w:ind w:firstLineChars="200" w:firstLine="480"/>
      </w:pPr>
      <w:r>
        <w:rPr>
          <w:rFonts w:hint="eastAsia"/>
        </w:rPr>
        <w:t>测试案例中的固定长度情况下单次处理流程图如图</w:t>
      </w:r>
      <w:r>
        <w:rPr>
          <w:rFonts w:hint="eastAsia"/>
        </w:rPr>
        <w:t>3.</w:t>
      </w:r>
      <w:r>
        <w:t>1</w:t>
      </w:r>
      <w:r>
        <w:rPr>
          <w:rFonts w:hint="eastAsia"/>
        </w:rPr>
        <w:t>（完整案例需对不同长度消息分别循环</w:t>
      </w:r>
      <w:r>
        <w:rPr>
          <w:rFonts w:hint="eastAsia"/>
        </w:rPr>
        <w:t>1</w:t>
      </w:r>
      <w:r>
        <w:t>0000</w:t>
      </w:r>
      <w:r>
        <w:rPr>
          <w:rFonts w:hint="eastAsia"/>
        </w:rPr>
        <w:t>次）：</w:t>
      </w:r>
    </w:p>
    <w:p w14:paraId="76FEC1AA" w14:textId="77777777" w:rsidR="00FE1BE2" w:rsidRDefault="00FE1BE2" w:rsidP="00FE1BE2">
      <w:pPr>
        <w:jc w:val="center"/>
      </w:pPr>
      <w:r>
        <w:object w:dxaOrig="3286" w:dyaOrig="8671" w14:anchorId="0E48B7BE">
          <v:shape id="_x0000_i1027" type="#_x0000_t75" style="width:136.45pt;height:367.55pt" o:ole="">
            <v:imagedata r:id="rId18" o:title=""/>
          </v:shape>
          <o:OLEObject Type="Embed" ProgID="Visio.Drawing.15" ShapeID="_x0000_i1027" DrawAspect="Content" ObjectID="_1614597505" r:id="rId19"/>
        </w:object>
      </w:r>
    </w:p>
    <w:p w14:paraId="26587DDC" w14:textId="35BB68F8" w:rsidR="00FE1BE2" w:rsidRPr="00F37AF0" w:rsidRDefault="00FE1BE2" w:rsidP="00FE1BE2">
      <w:pPr>
        <w:jc w:val="center"/>
        <w:rPr>
          <w:sz w:val="21"/>
          <w:szCs w:val="21"/>
        </w:rPr>
      </w:pPr>
      <w:r w:rsidRPr="00F37AF0">
        <w:rPr>
          <w:rFonts w:hint="eastAsia"/>
          <w:sz w:val="21"/>
          <w:szCs w:val="21"/>
        </w:rPr>
        <w:t>图</w:t>
      </w:r>
      <w:r w:rsidRPr="00F37AF0">
        <w:rPr>
          <w:sz w:val="21"/>
          <w:szCs w:val="21"/>
        </w:rPr>
        <w:t>3</w:t>
      </w:r>
      <w:r w:rsidRPr="00F37AF0">
        <w:rPr>
          <w:rFonts w:hint="eastAsia"/>
          <w:sz w:val="21"/>
          <w:szCs w:val="21"/>
        </w:rPr>
        <w:t>.</w:t>
      </w:r>
      <w:r w:rsidRPr="00F37AF0">
        <w:rPr>
          <w:sz w:val="21"/>
          <w:szCs w:val="21"/>
        </w:rPr>
        <w:t>1</w:t>
      </w:r>
      <w:r w:rsidRPr="00F37AF0">
        <w:rPr>
          <w:rFonts w:hint="eastAsia"/>
          <w:sz w:val="21"/>
          <w:szCs w:val="21"/>
        </w:rPr>
        <w:t xml:space="preserve"> </w:t>
      </w:r>
      <w:r w:rsidR="0018689D">
        <w:rPr>
          <w:sz w:val="21"/>
          <w:szCs w:val="21"/>
        </w:rPr>
        <w:t>MULAN-C-</w:t>
      </w:r>
      <w:r w:rsidRPr="00F37AF0">
        <w:rPr>
          <w:rFonts w:hint="eastAsia"/>
          <w:sz w:val="21"/>
          <w:szCs w:val="21"/>
        </w:rPr>
        <w:t>验签反向功能验证流程图</w:t>
      </w:r>
    </w:p>
    <w:p w14:paraId="2BE1385D" w14:textId="77777777" w:rsidR="00FE1BE2" w:rsidRDefault="00FE1BE2" w:rsidP="00FE1BE2">
      <w:r>
        <w:tab/>
      </w:r>
    </w:p>
    <w:p w14:paraId="7A3C20A6" w14:textId="77777777" w:rsidR="00FE1BE2" w:rsidRDefault="00FE1BE2" w:rsidP="00FE1BE2">
      <w:pPr>
        <w:rPr>
          <w:b/>
        </w:rPr>
      </w:pPr>
      <w:r>
        <w:rPr>
          <w:rFonts w:hint="eastAsia"/>
          <w:b/>
        </w:rPr>
        <w:t>测试结论：</w:t>
      </w:r>
      <w:r>
        <w:rPr>
          <w:rFonts w:hint="eastAsia"/>
        </w:rPr>
        <w:t>测试通过</w:t>
      </w:r>
    </w:p>
    <w:p w14:paraId="6FBD6A7A" w14:textId="77777777" w:rsidR="00FE1BE2" w:rsidRDefault="00FE1BE2" w:rsidP="00FE1BE2"/>
    <w:p w14:paraId="50AAB2FF" w14:textId="2BE6342F" w:rsidR="00FE1BE2" w:rsidRDefault="004B5669" w:rsidP="00FE1BE2">
      <w:pPr>
        <w:pStyle w:val="21"/>
        <w:tabs>
          <w:tab w:val="clear" w:pos="709"/>
          <w:tab w:val="clear" w:pos="1844"/>
          <w:tab w:val="left" w:pos="0"/>
          <w:tab w:val="left" w:pos="567"/>
        </w:tabs>
        <w:ind w:left="0" w:firstLine="0"/>
      </w:pPr>
      <w:bookmarkStart w:id="46" w:name="_Toc1056218"/>
      <w:bookmarkStart w:id="47" w:name="_Toc3835788"/>
      <w:r>
        <w:rPr>
          <w:rFonts w:hint="eastAsia"/>
        </w:rPr>
        <w:t>M</w:t>
      </w:r>
      <w:r>
        <w:t>ULAN-C-</w:t>
      </w:r>
      <w:r w:rsidR="00FE1BE2">
        <w:rPr>
          <w:rFonts w:hint="eastAsia"/>
        </w:rPr>
        <w:t>反向功能验证（修改消息）</w:t>
      </w:r>
      <w:bookmarkEnd w:id="46"/>
      <w:bookmarkEnd w:id="47"/>
    </w:p>
    <w:p w14:paraId="3FA1B109" w14:textId="0C7F6A6D" w:rsidR="00FE1BE2" w:rsidRDefault="00FE1BE2" w:rsidP="00FE1BE2">
      <w:r w:rsidRPr="006036FE">
        <w:rPr>
          <w:rFonts w:hint="eastAsia"/>
          <w:b/>
        </w:rPr>
        <w:t>案例编号：</w:t>
      </w:r>
      <w:r w:rsidR="004B5669">
        <w:t>mulanc</w:t>
      </w:r>
      <w:r>
        <w:rPr>
          <w:rFonts w:hint="eastAsia"/>
        </w:rPr>
        <w:t>-</w:t>
      </w:r>
      <w:r>
        <w:t>vf</w:t>
      </w:r>
      <w:r>
        <w:rPr>
          <w:rFonts w:hint="eastAsia"/>
        </w:rPr>
        <w:t>00</w:t>
      </w:r>
      <w:r>
        <w:t>4</w:t>
      </w:r>
    </w:p>
    <w:p w14:paraId="39117C4A" w14:textId="7AB62F03" w:rsidR="00FE1BE2" w:rsidRDefault="00FE1BE2" w:rsidP="00FE1BE2">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t>6</w:t>
      </w:r>
      <w:r w:rsidRPr="00027383">
        <w:rPr>
          <w:rFonts w:hint="eastAsia"/>
        </w:rPr>
        <w:t>所示。</w:t>
      </w:r>
    </w:p>
    <w:p w14:paraId="6ED9EA70" w14:textId="77777777" w:rsidR="00FE1BE2" w:rsidRDefault="00FE1BE2" w:rsidP="00FE1BE2">
      <w:r w:rsidRPr="00BC2B61">
        <w:rPr>
          <w:rFonts w:hint="eastAsia"/>
          <w:b/>
        </w:rPr>
        <w:t>对应测试程序菜单项：</w:t>
      </w:r>
      <w:r>
        <w:t>5</w:t>
      </w:r>
    </w:p>
    <w:p w14:paraId="3903B66F" w14:textId="71B6CB7B" w:rsidR="00FE1BE2" w:rsidRDefault="00FE1BE2" w:rsidP="00FE1BE2">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6</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3A2AB428"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5E7AA1F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A401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2BD99E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56A1A38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20A8F5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5150D1A0"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34E466A"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3CF008D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5F9083D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461D9CA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90E8CB3"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E38A26B"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1DBBB239"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44B0F5E5" w14:textId="2F42886A"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53D62D1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A8C3EC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486BA99" w14:textId="77777777" w:rsidR="00FE1BE2" w:rsidRDefault="00FE1BE2" w:rsidP="00FE1BE2"/>
    <w:p w14:paraId="5FB14065" w14:textId="77777777" w:rsidR="00FE1BE2" w:rsidRDefault="00FE1BE2" w:rsidP="00FE1BE2">
      <w:r>
        <w:rPr>
          <w:rFonts w:hint="eastAsia"/>
          <w:b/>
        </w:rPr>
        <w:t>测试结论：</w:t>
      </w:r>
      <w:r>
        <w:rPr>
          <w:rFonts w:hint="eastAsia"/>
        </w:rPr>
        <w:t>测试通过</w:t>
      </w:r>
    </w:p>
    <w:p w14:paraId="2E00411A" w14:textId="77777777" w:rsidR="00FE1BE2" w:rsidRPr="00C27EFE" w:rsidRDefault="00FE1BE2" w:rsidP="00FE1BE2">
      <w:pPr>
        <w:rPr>
          <w:b/>
        </w:rPr>
      </w:pPr>
    </w:p>
    <w:p w14:paraId="5ACE5730" w14:textId="0F227EA3" w:rsidR="00FE1BE2" w:rsidRDefault="004B5669" w:rsidP="00FE1BE2">
      <w:pPr>
        <w:pStyle w:val="21"/>
        <w:tabs>
          <w:tab w:val="clear" w:pos="709"/>
          <w:tab w:val="clear" w:pos="1844"/>
          <w:tab w:val="left" w:pos="0"/>
          <w:tab w:val="left" w:pos="567"/>
        </w:tabs>
        <w:ind w:left="0" w:firstLine="0"/>
      </w:pPr>
      <w:bookmarkStart w:id="48" w:name="_Toc1056219"/>
      <w:bookmarkStart w:id="49" w:name="_Toc3835789"/>
      <w:r>
        <w:rPr>
          <w:rFonts w:hint="eastAsia"/>
        </w:rPr>
        <w:t>M</w:t>
      </w:r>
      <w:r>
        <w:t>ULAN-C-</w:t>
      </w:r>
      <w:r w:rsidR="00FE1BE2">
        <w:rPr>
          <w:rFonts w:hint="eastAsia"/>
        </w:rPr>
        <w:t>反向功能验证（修改密钥）</w:t>
      </w:r>
      <w:bookmarkEnd w:id="48"/>
      <w:bookmarkEnd w:id="49"/>
    </w:p>
    <w:p w14:paraId="38F3B6FC" w14:textId="174CBB9F" w:rsidR="00FE1BE2" w:rsidRDefault="00FE1BE2" w:rsidP="00FE1BE2">
      <w:r w:rsidRPr="006036FE">
        <w:rPr>
          <w:rFonts w:hint="eastAsia"/>
          <w:b/>
        </w:rPr>
        <w:t>案例编号：</w:t>
      </w:r>
      <w:r w:rsidR="004B5669">
        <w:t>mulanc</w:t>
      </w:r>
      <w:r>
        <w:rPr>
          <w:rFonts w:hint="eastAsia"/>
        </w:rPr>
        <w:t>-</w:t>
      </w:r>
      <w:r>
        <w:t>vf</w:t>
      </w:r>
      <w:r>
        <w:rPr>
          <w:rFonts w:hint="eastAsia"/>
        </w:rPr>
        <w:t>00</w:t>
      </w:r>
      <w:r>
        <w:t>5</w:t>
      </w:r>
    </w:p>
    <w:p w14:paraId="78BFC69F" w14:textId="2876B804" w:rsidR="00FE1BE2" w:rsidRDefault="00FE1BE2" w:rsidP="00FE1BE2">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t>7</w:t>
      </w:r>
      <w:r w:rsidRPr="00027383">
        <w:rPr>
          <w:rFonts w:hint="eastAsia"/>
        </w:rPr>
        <w:t>所示。</w:t>
      </w:r>
    </w:p>
    <w:p w14:paraId="7033C33C" w14:textId="77777777" w:rsidR="00FE1BE2" w:rsidRDefault="00FE1BE2" w:rsidP="00FE1BE2">
      <w:r w:rsidRPr="00BC2B61">
        <w:rPr>
          <w:rFonts w:hint="eastAsia"/>
          <w:b/>
        </w:rPr>
        <w:t>对应测试程序菜单项：</w:t>
      </w:r>
      <w:r>
        <w:t>5</w:t>
      </w:r>
    </w:p>
    <w:p w14:paraId="0CD5D035" w14:textId="0CA92247"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7</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75321C8C"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1A13B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6230B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4EF4C18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1EB0B7C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C877F7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074E302"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E7E0DBD"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64E1CE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45B31943"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02DD0446"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3F9983D"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9525FD0"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78327E82"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442C3A29" w14:textId="68373199"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6FC0175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74BC29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35C0DB" w14:textId="77777777" w:rsidR="00FE1BE2" w:rsidRDefault="00FE1BE2" w:rsidP="00FE1BE2"/>
    <w:p w14:paraId="5C347895" w14:textId="77777777" w:rsidR="00FE1BE2" w:rsidRDefault="00FE1BE2" w:rsidP="00FE1BE2">
      <w:pPr>
        <w:rPr>
          <w:b/>
        </w:rPr>
      </w:pPr>
      <w:r>
        <w:rPr>
          <w:rFonts w:hint="eastAsia"/>
          <w:b/>
        </w:rPr>
        <w:t>测试结论：</w:t>
      </w:r>
      <w:r>
        <w:rPr>
          <w:rFonts w:hint="eastAsia"/>
        </w:rPr>
        <w:t>测试通过</w:t>
      </w:r>
    </w:p>
    <w:p w14:paraId="6402E2F7" w14:textId="77777777" w:rsidR="00FE1BE2" w:rsidRDefault="00FE1BE2" w:rsidP="00FE1BE2">
      <w:pPr>
        <w:pStyle w:val="afff0"/>
        <w:ind w:firstLineChars="0" w:firstLine="0"/>
      </w:pPr>
    </w:p>
    <w:p w14:paraId="25E6859D" w14:textId="77777777" w:rsidR="006350A4" w:rsidRDefault="006350A4">
      <w:pPr>
        <w:pStyle w:val="afff0"/>
        <w:ind w:firstLineChars="0" w:firstLine="0"/>
      </w:pPr>
    </w:p>
    <w:p w14:paraId="7F7E1E4D" w14:textId="77777777" w:rsidR="006350A4" w:rsidRDefault="006350A4">
      <w:pPr>
        <w:pStyle w:val="afff0"/>
        <w:ind w:firstLineChars="0" w:firstLine="0"/>
      </w:pPr>
    </w:p>
    <w:p w14:paraId="245D59A0" w14:textId="75C69122" w:rsidR="006350A4" w:rsidRDefault="004B5669">
      <w:pPr>
        <w:pStyle w:val="21"/>
        <w:tabs>
          <w:tab w:val="clear" w:pos="709"/>
          <w:tab w:val="clear" w:pos="1844"/>
          <w:tab w:val="left" w:pos="0"/>
          <w:tab w:val="left" w:pos="567"/>
        </w:tabs>
        <w:ind w:left="0" w:firstLine="0"/>
      </w:pPr>
      <w:bookmarkStart w:id="50" w:name="_Toc3835790"/>
      <w:r>
        <w:rPr>
          <w:rFonts w:hint="eastAsia"/>
        </w:rPr>
        <w:t>M</w:t>
      </w:r>
      <w:r>
        <w:t>ULAN-C-</w:t>
      </w:r>
      <w:r w:rsidR="007E7F74">
        <w:rPr>
          <w:rFonts w:hint="eastAsia"/>
        </w:rPr>
        <w:t>完整功能中间结果展示</w:t>
      </w:r>
      <w:bookmarkEnd w:id="50"/>
    </w:p>
    <w:p w14:paraId="2C440719" w14:textId="20042F58" w:rsidR="006350A4" w:rsidRDefault="007E7F74">
      <w:r w:rsidRPr="006C22D5">
        <w:rPr>
          <w:rFonts w:hint="eastAsia"/>
          <w:b/>
        </w:rPr>
        <w:lastRenderedPageBreak/>
        <w:t>案例编号：</w:t>
      </w:r>
      <w:r w:rsidR="002F37D8">
        <w:t>mulanc</w:t>
      </w:r>
      <w:r>
        <w:rPr>
          <w:rFonts w:hint="eastAsia"/>
        </w:rPr>
        <w:t>-</w:t>
      </w:r>
      <w:r>
        <w:t>f001</w:t>
      </w:r>
    </w:p>
    <w:p w14:paraId="188D1B3B" w14:textId="442BD377" w:rsidR="006350A4" w:rsidRDefault="007E7F74" w:rsidP="006F0A87">
      <w:pPr>
        <w:ind w:left="1205" w:hangingChars="500" w:hanging="1205"/>
      </w:pPr>
      <w:r w:rsidRPr="006C22D5">
        <w:rPr>
          <w:rFonts w:hint="eastAsia"/>
          <w:b/>
        </w:rPr>
        <w:t>案例说明：</w:t>
      </w:r>
      <w:r>
        <w:rPr>
          <w:rFonts w:hint="eastAsia"/>
        </w:rPr>
        <w:t>对算法库中</w:t>
      </w:r>
      <w:r w:rsidR="00BD6F15" w:rsidRPr="003F4103">
        <w:fldChar w:fldCharType="begin"/>
      </w:r>
      <w:r w:rsidR="00BD6F15" w:rsidRPr="003F4103">
        <w:instrText xml:space="preserve"> QUOTE </w:instrText>
      </w:r>
      <w:r w:rsidR="007E31B1">
        <w:rPr>
          <w:position w:val="-8"/>
        </w:rPr>
        <w:pict w14:anchorId="3E182C76">
          <v:shape id="_x0000_i1028"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BD6F15" w:rsidRPr="003F4103">
        <w:instrText xml:space="preserve"> </w:instrText>
      </w:r>
      <w:r w:rsidR="00BD6F15" w:rsidRPr="003F4103">
        <w:fldChar w:fldCharType="separate"/>
      </w:r>
      <w:r w:rsidR="00847C20" w:rsidRPr="003F4103">
        <w:fldChar w:fldCharType="begin"/>
      </w:r>
      <w:r w:rsidR="00847C20" w:rsidRPr="003F4103">
        <w:instrText xml:space="preserve"> QUOTE </w:instrText>
      </w:r>
      <w:r w:rsidR="007E31B1">
        <w:rPr>
          <w:position w:val="-8"/>
        </w:rPr>
        <w:pict w14:anchorId="151F302F">
          <v:shape id="_x0000_i1029"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847C20" w:rsidRPr="003F4103">
        <w:instrText xml:space="preserve"> </w:instrText>
      </w:r>
      <w:r w:rsidR="00847C20" w:rsidRPr="003F4103">
        <w:fldChar w:fldCharType="separate"/>
      </w:r>
      <w:r w:rsidR="00847C20" w:rsidRPr="003F4103">
        <w:fldChar w:fldCharType="begin"/>
      </w:r>
      <w:r w:rsidR="00847C20" w:rsidRPr="003F4103">
        <w:instrText xml:space="preserve"> QUOTE </w:instrText>
      </w:r>
      <w:r w:rsidR="007E31B1">
        <w:rPr>
          <w:position w:val="-8"/>
        </w:rPr>
        <w:pict w14:anchorId="688847A6">
          <v:shape id="_x0000_i1030"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847C20" w:rsidRPr="003F4103">
        <w:instrText xml:space="preserve"> </w:instrText>
      </w:r>
      <w:r w:rsidR="00847C20" w:rsidRPr="003F4103">
        <w:fldChar w:fldCharType="end"/>
      </w:r>
      <w:r w:rsidR="00847C20" w:rsidRPr="003F4103">
        <w:fldChar w:fldCharType="end"/>
      </w:r>
      <w:r w:rsidR="00BD6F15" w:rsidRPr="003F4103">
        <w:fldChar w:fldCharType="end"/>
      </w:r>
      <w:r>
        <w:rPr>
          <w:rFonts w:hint="eastAsia"/>
        </w:rPr>
        <w:t>密钥生成、签名</w:t>
      </w:r>
      <w:r w:rsidR="006F0A87">
        <w:rPr>
          <w:rFonts w:hint="eastAsia"/>
        </w:rPr>
        <w:t>和</w:t>
      </w:r>
      <w:r>
        <w:rPr>
          <w:rFonts w:hint="eastAsia"/>
        </w:rPr>
        <w:t>验签进行完整过程的测试并记录测试数据到当前目录下的</w:t>
      </w:r>
      <w:r w:rsidR="0015474C">
        <w:t>mulan_c</w:t>
      </w:r>
      <w:r>
        <w:rPr>
          <w:rFonts w:hint="eastAsia"/>
        </w:rPr>
        <w:t>_t</w:t>
      </w:r>
      <w:r>
        <w:t>est_result.txt</w:t>
      </w:r>
      <w:r>
        <w:rPr>
          <w:rFonts w:hint="eastAsia"/>
        </w:rPr>
        <w:t>文件。</w:t>
      </w:r>
    </w:p>
    <w:p w14:paraId="3ED8DE91" w14:textId="605C449C" w:rsidR="006350A4" w:rsidRDefault="006C22D5">
      <w:r w:rsidRPr="00BC2B61">
        <w:rPr>
          <w:rFonts w:hint="eastAsia"/>
          <w:b/>
        </w:rPr>
        <w:t>对应测试程序菜单项：</w:t>
      </w:r>
      <w:r w:rsidR="002F37D8">
        <w:t>6</w:t>
      </w:r>
    </w:p>
    <w:p w14:paraId="5A12DC51" w14:textId="39897613" w:rsidR="00DD061A" w:rsidRDefault="007E7F74" w:rsidP="005E72B3">
      <w:r>
        <w:rPr>
          <w:rFonts w:hint="eastAsia"/>
          <w:b/>
        </w:rPr>
        <w:t>测试结论：</w:t>
      </w:r>
      <w:r>
        <w:rPr>
          <w:rFonts w:hint="eastAsia"/>
        </w:rPr>
        <w:t>测试通过，相关测试数据见《</w:t>
      </w:r>
      <w:r w:rsidR="00902A73">
        <w:rPr>
          <w:rFonts w:hint="eastAsia"/>
        </w:rPr>
        <w:t>M</w:t>
      </w:r>
      <w:r w:rsidR="00902A73">
        <w:t>ULAN-C-</w:t>
      </w:r>
      <w:r>
        <w:rPr>
          <w:rFonts w:hint="eastAsia"/>
        </w:rPr>
        <w:t>功能测试数据记录</w:t>
      </w:r>
      <w:r>
        <w:rPr>
          <w:rFonts w:hint="eastAsia"/>
        </w:rPr>
        <w:t>.txt</w:t>
      </w:r>
      <w:r>
        <w:rPr>
          <w:rFonts w:hint="eastAsia"/>
        </w:rPr>
        <w:t>》</w:t>
      </w:r>
    </w:p>
    <w:p w14:paraId="69838F3E" w14:textId="771B1D47" w:rsidR="002A3E71" w:rsidRDefault="002A3E71" w:rsidP="005E72B3"/>
    <w:p w14:paraId="4EBBB84E" w14:textId="795EDCFB" w:rsidR="002A3E71" w:rsidRDefault="002A3E71" w:rsidP="002A3E71">
      <w:pPr>
        <w:pStyle w:val="21"/>
        <w:tabs>
          <w:tab w:val="clear" w:pos="709"/>
          <w:tab w:val="clear" w:pos="1844"/>
          <w:tab w:val="left" w:pos="0"/>
          <w:tab w:val="left" w:pos="567"/>
        </w:tabs>
        <w:ind w:left="0" w:firstLine="0"/>
      </w:pPr>
      <w:bookmarkStart w:id="51" w:name="_Toc3835791"/>
      <w:r>
        <w:rPr>
          <w:rFonts w:hint="eastAsia"/>
        </w:rPr>
        <w:t>M</w:t>
      </w:r>
      <w:r>
        <w:t>ULAN-S-</w:t>
      </w:r>
      <w:r>
        <w:rPr>
          <w:rFonts w:hint="eastAsia"/>
        </w:rPr>
        <w:t>密钥生成健壮性测试</w:t>
      </w:r>
      <w:bookmarkEnd w:id="51"/>
    </w:p>
    <w:p w14:paraId="129A74E9" w14:textId="152072CB" w:rsidR="002A3E71" w:rsidRDefault="002A3E71" w:rsidP="002A3E71">
      <w:r w:rsidRPr="00BC2B61">
        <w:rPr>
          <w:rFonts w:hint="eastAsia"/>
          <w:b/>
        </w:rPr>
        <w:t>案例编号：</w:t>
      </w:r>
      <w:r>
        <w:rPr>
          <w:rFonts w:hint="eastAsia"/>
          <w:b/>
        </w:rPr>
        <w:t>m</w:t>
      </w:r>
      <w:r>
        <w:rPr>
          <w:b/>
        </w:rPr>
        <w:t>ulans</w:t>
      </w:r>
      <w:r>
        <w:rPr>
          <w:rFonts w:hint="eastAsia"/>
        </w:rPr>
        <w:t>-</w:t>
      </w:r>
      <w:r>
        <w:t>kf</w:t>
      </w:r>
      <w:r>
        <w:rPr>
          <w:rFonts w:hint="eastAsia"/>
        </w:rPr>
        <w:t>01</w:t>
      </w:r>
    </w:p>
    <w:p w14:paraId="4A83C9B0" w14:textId="77777777" w:rsidR="002A3E71" w:rsidRDefault="002A3E71" w:rsidP="002A3E71">
      <w:r w:rsidRPr="00BC2B61">
        <w:rPr>
          <w:rFonts w:hint="eastAsia"/>
          <w:b/>
        </w:rPr>
        <w:t>案例说明：</w:t>
      </w:r>
      <w:r>
        <w:rPr>
          <w:rFonts w:hint="eastAsia"/>
        </w:rPr>
        <w:t>验证密钥生成接口在如下非法参数情况下的健壮性：</w:t>
      </w:r>
    </w:p>
    <w:p w14:paraId="3CDD43DF" w14:textId="77777777" w:rsidR="002A3E71" w:rsidRDefault="002A3E71" w:rsidP="00255029">
      <w:pPr>
        <w:numPr>
          <w:ilvl w:val="0"/>
          <w:numId w:val="25"/>
        </w:numPr>
      </w:pPr>
      <w:r>
        <w:rPr>
          <w:rFonts w:hint="eastAsia"/>
        </w:rPr>
        <w:t>公钥</w:t>
      </w:r>
      <w:r>
        <w:rPr>
          <w:rFonts w:hint="eastAsia"/>
        </w:rPr>
        <w:t>p</w:t>
      </w:r>
      <w:r>
        <w:t>k</w:t>
      </w:r>
      <w:r>
        <w:rPr>
          <w:rFonts w:hint="eastAsia"/>
        </w:rPr>
        <w:t>为</w:t>
      </w:r>
      <w:r>
        <w:rPr>
          <w:rFonts w:hint="eastAsia"/>
        </w:rPr>
        <w:t>NULL</w:t>
      </w:r>
      <w:r>
        <w:rPr>
          <w:rFonts w:hint="eastAsia"/>
        </w:rPr>
        <w:t>。</w:t>
      </w:r>
    </w:p>
    <w:p w14:paraId="0F81A12D" w14:textId="77777777" w:rsidR="002A3E71" w:rsidRDefault="002A3E71" w:rsidP="00255029">
      <w:pPr>
        <w:numPr>
          <w:ilvl w:val="0"/>
          <w:numId w:val="25"/>
        </w:numPr>
      </w:pPr>
      <w:r>
        <w:rPr>
          <w:rFonts w:hint="eastAsia"/>
        </w:rPr>
        <w:t>私钥</w:t>
      </w:r>
      <w:r>
        <w:rPr>
          <w:rFonts w:hint="eastAsia"/>
        </w:rPr>
        <w:t>s</w:t>
      </w:r>
      <w:r>
        <w:t>k</w:t>
      </w:r>
      <w:r>
        <w:rPr>
          <w:rFonts w:hint="eastAsia"/>
        </w:rPr>
        <w:t>为</w:t>
      </w:r>
      <w:r>
        <w:rPr>
          <w:rFonts w:hint="eastAsia"/>
        </w:rPr>
        <w:t>NULL</w:t>
      </w:r>
      <w:r>
        <w:rPr>
          <w:rFonts w:hint="eastAsia"/>
        </w:rPr>
        <w:t>。</w:t>
      </w:r>
    </w:p>
    <w:p w14:paraId="7B10E2AF" w14:textId="77777777" w:rsidR="002A3E71" w:rsidRDefault="002A3E71" w:rsidP="00255029">
      <w:pPr>
        <w:numPr>
          <w:ilvl w:val="0"/>
          <w:numId w:val="25"/>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51D53B46" w14:textId="246186CB"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8</w:t>
      </w:r>
      <w:r>
        <w:rPr>
          <w:rFonts w:hint="eastAsia"/>
        </w:rPr>
        <w:t>。</w:t>
      </w:r>
    </w:p>
    <w:p w14:paraId="7C4FD540" w14:textId="77777777" w:rsidR="002A3E71" w:rsidRDefault="002A3E71" w:rsidP="002A3E71">
      <w:r w:rsidRPr="00BC2B61">
        <w:rPr>
          <w:rFonts w:hint="eastAsia"/>
          <w:b/>
        </w:rPr>
        <w:t>对应测试程序菜单项：</w:t>
      </w:r>
      <w:r>
        <w:rPr>
          <w:rFonts w:hint="eastAsia"/>
        </w:rPr>
        <w:t>1</w:t>
      </w:r>
    </w:p>
    <w:p w14:paraId="1DB4FCE0" w14:textId="3838E99B"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8</w:t>
      </w:r>
      <w:r w:rsidRPr="00BA05FB">
        <w:rPr>
          <w:sz w:val="21"/>
          <w:szCs w:val="21"/>
        </w:rPr>
        <w:t xml:space="preserve"> </w:t>
      </w:r>
      <w:r w:rsidR="0018689D">
        <w:rPr>
          <w:sz w:val="21"/>
          <w:szCs w:val="21"/>
        </w:rPr>
        <w:t>MULAN-S-</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2A3E71" w14:paraId="0F365A81" w14:textId="77777777" w:rsidTr="0000250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355E45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51256B3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239005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6734149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40642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3E395E2" w14:textId="77777777" w:rsidTr="0000250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3AB5B2"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6E59354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6F5E70F5"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15206ACE"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17AE27CC"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0F39711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29B51B4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CF9CFF2" w14:textId="77777777" w:rsidR="002A3E71" w:rsidRDefault="002A3E71" w:rsidP="002A3E71"/>
    <w:p w14:paraId="46AB76BE" w14:textId="77777777" w:rsidR="002A3E71" w:rsidRPr="00C27EFE" w:rsidRDefault="002A3E71" w:rsidP="002A3E71">
      <w:r>
        <w:rPr>
          <w:rFonts w:hint="eastAsia"/>
          <w:b/>
        </w:rPr>
        <w:t>测试结论</w:t>
      </w:r>
      <w:r>
        <w:rPr>
          <w:rFonts w:hint="eastAsia"/>
          <w:b/>
        </w:rPr>
        <w:t>:</w:t>
      </w:r>
      <w:r>
        <w:rPr>
          <w:b/>
        </w:rPr>
        <w:t xml:space="preserve"> </w:t>
      </w:r>
      <w:r>
        <w:rPr>
          <w:rFonts w:hint="eastAsia"/>
        </w:rPr>
        <w:t>测试通过</w:t>
      </w:r>
    </w:p>
    <w:p w14:paraId="3AF72C5E" w14:textId="43D9BFA6" w:rsidR="002A3E71" w:rsidRDefault="002A3E71" w:rsidP="002A3E71">
      <w:pPr>
        <w:pStyle w:val="21"/>
        <w:tabs>
          <w:tab w:val="clear" w:pos="709"/>
          <w:tab w:val="clear" w:pos="1844"/>
          <w:tab w:val="left" w:pos="0"/>
          <w:tab w:val="left" w:pos="567"/>
        </w:tabs>
        <w:ind w:left="0" w:firstLine="0"/>
      </w:pPr>
      <w:bookmarkStart w:id="52" w:name="_Toc3835792"/>
      <w:r>
        <w:rPr>
          <w:rFonts w:hint="eastAsia"/>
        </w:rPr>
        <w:t>M</w:t>
      </w:r>
      <w:r>
        <w:t>ULAN-S-</w:t>
      </w:r>
      <w:r>
        <w:rPr>
          <w:rFonts w:hint="eastAsia"/>
        </w:rPr>
        <w:t>签名健壮性测试</w:t>
      </w:r>
      <w:bookmarkEnd w:id="52"/>
      <w:r>
        <w:rPr>
          <w:rFonts w:hint="eastAsia"/>
        </w:rPr>
        <w:t xml:space="preserve"> </w:t>
      </w:r>
    </w:p>
    <w:p w14:paraId="376DE7B8" w14:textId="1BEF5403" w:rsidR="002A3E71" w:rsidRDefault="002A3E71" w:rsidP="002A3E71">
      <w:r w:rsidRPr="00BC2B61">
        <w:rPr>
          <w:rFonts w:hint="eastAsia"/>
          <w:b/>
        </w:rPr>
        <w:t>案例编号：</w:t>
      </w:r>
      <w:r>
        <w:t>mulans</w:t>
      </w:r>
      <w:r>
        <w:rPr>
          <w:rFonts w:hint="eastAsia"/>
        </w:rPr>
        <w:t>-</w:t>
      </w:r>
      <w:r>
        <w:t>sf</w:t>
      </w:r>
      <w:r>
        <w:rPr>
          <w:rFonts w:hint="eastAsia"/>
        </w:rPr>
        <w:t>01</w:t>
      </w:r>
    </w:p>
    <w:p w14:paraId="0E5F41F5" w14:textId="77777777" w:rsidR="002A3E71" w:rsidRDefault="002A3E71" w:rsidP="002A3E71">
      <w:r w:rsidRPr="00BC2B61">
        <w:rPr>
          <w:rFonts w:hint="eastAsia"/>
          <w:b/>
        </w:rPr>
        <w:t>案例说明：</w:t>
      </w:r>
      <w:r>
        <w:rPr>
          <w:rFonts w:hint="eastAsia"/>
        </w:rPr>
        <w:t xml:space="preserve"> </w:t>
      </w:r>
      <w:r>
        <w:rPr>
          <w:rFonts w:hint="eastAsia"/>
        </w:rPr>
        <w:t>验证签名接口在如下非法入参情况下的健壮性：</w:t>
      </w:r>
    </w:p>
    <w:p w14:paraId="77720BBF" w14:textId="77777777" w:rsidR="002A3E71" w:rsidRDefault="002A3E71" w:rsidP="00255029">
      <w:pPr>
        <w:numPr>
          <w:ilvl w:val="0"/>
          <w:numId w:val="27"/>
        </w:numPr>
      </w:pPr>
      <w:r>
        <w:rPr>
          <w:rFonts w:hint="eastAsia"/>
        </w:rPr>
        <w:t>输入的私钥</w:t>
      </w:r>
      <w:r>
        <w:rPr>
          <w:rFonts w:hint="eastAsia"/>
        </w:rPr>
        <w:t>(s</w:t>
      </w:r>
      <w:r>
        <w:t>k)</w:t>
      </w:r>
      <w:r>
        <w:rPr>
          <w:rFonts w:hint="eastAsia"/>
        </w:rPr>
        <w:t>为</w:t>
      </w:r>
      <w:r>
        <w:rPr>
          <w:rFonts w:hint="eastAsia"/>
        </w:rPr>
        <w:t>NULL</w:t>
      </w:r>
      <w:r>
        <w:rPr>
          <w:rFonts w:hint="eastAsia"/>
        </w:rPr>
        <w:t>。</w:t>
      </w:r>
    </w:p>
    <w:p w14:paraId="6D39A3FB" w14:textId="77777777" w:rsidR="002A3E71" w:rsidRDefault="002A3E71" w:rsidP="00255029">
      <w:pPr>
        <w:numPr>
          <w:ilvl w:val="0"/>
          <w:numId w:val="27"/>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5754CF4A" w14:textId="77777777" w:rsidR="002A3E71" w:rsidRDefault="002A3E71" w:rsidP="00255029">
      <w:pPr>
        <w:numPr>
          <w:ilvl w:val="0"/>
          <w:numId w:val="27"/>
        </w:numPr>
      </w:pPr>
      <w:r>
        <w:rPr>
          <w:rFonts w:hint="eastAsia"/>
        </w:rPr>
        <w:t>待输出的签名指针</w:t>
      </w:r>
      <w:r>
        <w:rPr>
          <w:rFonts w:hint="eastAsia"/>
        </w:rPr>
        <w:t>(</w:t>
      </w:r>
      <w:r>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6BA13481" w14:textId="6F74605A"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9</w:t>
      </w:r>
      <w:r>
        <w:rPr>
          <w:rFonts w:hint="eastAsia"/>
        </w:rPr>
        <w:t>。</w:t>
      </w:r>
    </w:p>
    <w:p w14:paraId="226824E9" w14:textId="77777777" w:rsidR="002A3E71" w:rsidRDefault="002A3E71" w:rsidP="002A3E71">
      <w:r w:rsidRPr="00BC2B61">
        <w:rPr>
          <w:rFonts w:hint="eastAsia"/>
          <w:b/>
        </w:rPr>
        <w:t>对应测试程序菜单项：</w:t>
      </w:r>
      <w:r>
        <w:t>2</w:t>
      </w:r>
    </w:p>
    <w:p w14:paraId="105CD5CA" w14:textId="12FF9B8D"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9</w:t>
      </w:r>
      <w:r w:rsidRPr="00BA05FB">
        <w:rPr>
          <w:sz w:val="21"/>
          <w:szCs w:val="21"/>
        </w:rPr>
        <w:t xml:space="preserve"> </w:t>
      </w:r>
      <w:r w:rsidR="0018689D">
        <w:rPr>
          <w:sz w:val="21"/>
          <w:szCs w:val="21"/>
        </w:rPr>
        <w:t>MULAN-S-</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2A3E71" w14:paraId="2E4CC6AB"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482636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92B2E2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78970EB8"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61CA6A6"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432073F"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593A600B"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E4C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签名接口在非法参数</w:t>
            </w:r>
            <w:r>
              <w:rPr>
                <w:rFonts w:ascii="宋体" w:hAnsi="宋体" w:cs="宋体" w:hint="eastAsia"/>
                <w:bCs/>
                <w:kern w:val="0"/>
                <w:sz w:val="21"/>
                <w:szCs w:val="21"/>
              </w:rPr>
              <w:lastRenderedPageBreak/>
              <w:t>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C6F89E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0E09BF7B" w14:textId="77777777" w:rsidR="002A3E71" w:rsidRPr="00013AE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27038875"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w:t>
            </w:r>
            <w:r>
              <w:rPr>
                <w:rFonts w:ascii="宋体" w:hAnsi="宋体" w:cs="宋体" w:hint="eastAsia"/>
                <w:bCs/>
                <w:kern w:val="0"/>
                <w:sz w:val="21"/>
                <w:szCs w:val="21"/>
              </w:rPr>
              <w:lastRenderedPageBreak/>
              <w:t>为NULL。</w:t>
            </w:r>
          </w:p>
          <w:p w14:paraId="4D96C1E0"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2B989242"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172FA653"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1A0C886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w:t>
            </w:r>
            <w:r>
              <w:rPr>
                <w:rFonts w:ascii="宋体" w:hAnsi="宋体" w:cs="宋体" w:hint="eastAsia"/>
                <w:bCs/>
                <w:kern w:val="0"/>
                <w:sz w:val="21"/>
                <w:szCs w:val="21"/>
              </w:rPr>
              <w:lastRenderedPageBreak/>
              <w:t>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DD9D7D8"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2F837976" w14:textId="77777777" w:rsidR="002A3E71" w:rsidRDefault="002A3E71" w:rsidP="002A3E71"/>
    <w:p w14:paraId="61D77A2F"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22774082" w14:textId="2E2F91B6" w:rsidR="002A3E71" w:rsidRDefault="002A3E71" w:rsidP="002A3E71">
      <w:pPr>
        <w:pStyle w:val="21"/>
        <w:tabs>
          <w:tab w:val="clear" w:pos="709"/>
          <w:tab w:val="clear" w:pos="1844"/>
          <w:tab w:val="left" w:pos="0"/>
          <w:tab w:val="left" w:pos="567"/>
        </w:tabs>
        <w:ind w:left="0" w:firstLine="0"/>
      </w:pPr>
      <w:bookmarkStart w:id="53" w:name="_Toc3835793"/>
      <w:r>
        <w:rPr>
          <w:rFonts w:hint="eastAsia"/>
        </w:rPr>
        <w:t>M</w:t>
      </w:r>
      <w:r>
        <w:t>ULAN-S-</w:t>
      </w:r>
      <w:r>
        <w:rPr>
          <w:rFonts w:hint="eastAsia"/>
        </w:rPr>
        <w:t>验签健壮性测试</w:t>
      </w:r>
      <w:bookmarkEnd w:id="53"/>
      <w:r>
        <w:rPr>
          <w:rFonts w:hint="eastAsia"/>
        </w:rPr>
        <w:t xml:space="preserve"> </w:t>
      </w:r>
    </w:p>
    <w:p w14:paraId="53F27020" w14:textId="7C82B328" w:rsidR="002A3E71" w:rsidRDefault="002A3E71" w:rsidP="002A3E71">
      <w:r w:rsidRPr="00637F34">
        <w:rPr>
          <w:rFonts w:hint="eastAsia"/>
          <w:b/>
        </w:rPr>
        <w:t>案例编号：</w:t>
      </w:r>
      <w:r>
        <w:t>mulans</w:t>
      </w:r>
      <w:r>
        <w:rPr>
          <w:rFonts w:hint="eastAsia"/>
        </w:rPr>
        <w:t>-</w:t>
      </w:r>
      <w:r>
        <w:t>vf</w:t>
      </w:r>
      <w:r>
        <w:rPr>
          <w:rFonts w:hint="eastAsia"/>
        </w:rPr>
        <w:t>00</w:t>
      </w:r>
      <w:r>
        <w:t>1</w:t>
      </w:r>
    </w:p>
    <w:p w14:paraId="16C45E9C" w14:textId="77777777" w:rsidR="002A3E71" w:rsidRDefault="002A3E71" w:rsidP="002A3E71">
      <w:r w:rsidRPr="00637F34">
        <w:rPr>
          <w:rFonts w:hint="eastAsia"/>
          <w:b/>
        </w:rPr>
        <w:t>案例说明：</w:t>
      </w:r>
      <w:r>
        <w:rPr>
          <w:rFonts w:hint="eastAsia"/>
        </w:rPr>
        <w:t xml:space="preserve"> </w:t>
      </w:r>
      <w:r>
        <w:rPr>
          <w:rFonts w:hint="eastAsia"/>
        </w:rPr>
        <w:t>验证验签接口在如下非法参数情况下的健壮性：</w:t>
      </w:r>
    </w:p>
    <w:p w14:paraId="066E3821" w14:textId="77777777" w:rsidR="002A3E71" w:rsidRDefault="002A3E71" w:rsidP="00255029">
      <w:pPr>
        <w:numPr>
          <w:ilvl w:val="0"/>
          <w:numId w:val="29"/>
        </w:numPr>
      </w:pPr>
      <w:r>
        <w:rPr>
          <w:rFonts w:hint="eastAsia"/>
        </w:rPr>
        <w:t>输入的公钥（</w:t>
      </w:r>
      <w:r>
        <w:rPr>
          <w:rFonts w:hint="eastAsia"/>
        </w:rPr>
        <w:t>p</w:t>
      </w:r>
      <w:r>
        <w:t>k</w:t>
      </w:r>
      <w:r>
        <w:rPr>
          <w:rFonts w:hint="eastAsia"/>
        </w:rPr>
        <w:t>）为</w:t>
      </w:r>
      <w:r>
        <w:rPr>
          <w:rFonts w:hint="eastAsia"/>
        </w:rPr>
        <w:t>NULL</w:t>
      </w:r>
      <w:r>
        <w:rPr>
          <w:rFonts w:hint="eastAsia"/>
        </w:rPr>
        <w:t>。</w:t>
      </w:r>
    </w:p>
    <w:p w14:paraId="4D6BF8F8" w14:textId="77777777" w:rsidR="002A3E71" w:rsidRDefault="002A3E71" w:rsidP="00255029">
      <w:pPr>
        <w:numPr>
          <w:ilvl w:val="0"/>
          <w:numId w:val="29"/>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423B17A9" w14:textId="77777777" w:rsidR="002A3E71" w:rsidRDefault="002A3E71" w:rsidP="00255029">
      <w:pPr>
        <w:numPr>
          <w:ilvl w:val="0"/>
          <w:numId w:val="29"/>
        </w:numPr>
      </w:pPr>
      <w:r>
        <w:rPr>
          <w:rFonts w:hint="eastAsia"/>
        </w:rPr>
        <w:t>输入的消息</w:t>
      </w:r>
      <w:r>
        <w:rPr>
          <w:rFonts w:hint="eastAsia"/>
        </w:rPr>
        <w:t>(</w:t>
      </w:r>
      <w:r>
        <w:t>m)</w:t>
      </w:r>
      <w:r>
        <w:rPr>
          <w:rFonts w:hint="eastAsia"/>
        </w:rPr>
        <w:t>为</w:t>
      </w:r>
      <w:r>
        <w:rPr>
          <w:rFonts w:hint="eastAsia"/>
        </w:rPr>
        <w:t>NULL</w:t>
      </w:r>
      <w:r>
        <w:rPr>
          <w:rFonts w:hint="eastAsia"/>
        </w:rPr>
        <w:t>或消息长度</w:t>
      </w:r>
      <w:r>
        <w:rPr>
          <w:rFonts w:hint="eastAsia"/>
        </w:rPr>
        <w:t>(</w:t>
      </w:r>
      <w:r>
        <w:t>mlen)</w:t>
      </w:r>
      <w:r>
        <w:rPr>
          <w:rFonts w:hint="eastAsia"/>
        </w:rPr>
        <w:t>为</w:t>
      </w:r>
      <w:r>
        <w:rPr>
          <w:rFonts w:hint="eastAsia"/>
        </w:rPr>
        <w:t>0</w:t>
      </w:r>
      <w:r>
        <w:rPr>
          <w:rFonts w:hint="eastAsia"/>
        </w:rPr>
        <w:t>。</w:t>
      </w:r>
    </w:p>
    <w:p w14:paraId="700798DD" w14:textId="37EC3216" w:rsidR="002A3E71" w:rsidRDefault="002A3E71" w:rsidP="002A3E71">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rsidR="006C3578">
        <w:t>10</w:t>
      </w:r>
      <w:r>
        <w:rPr>
          <w:rFonts w:hint="eastAsia"/>
        </w:rPr>
        <w:t>。</w:t>
      </w:r>
    </w:p>
    <w:p w14:paraId="6E805AC1" w14:textId="77777777" w:rsidR="002A3E71" w:rsidRDefault="002A3E71" w:rsidP="002A3E71">
      <w:pPr>
        <w:tabs>
          <w:tab w:val="left" w:pos="714"/>
        </w:tabs>
      </w:pPr>
      <w:r w:rsidRPr="00BC2B61">
        <w:rPr>
          <w:rFonts w:hint="eastAsia"/>
          <w:b/>
        </w:rPr>
        <w:t>对应测试程序菜单项：</w:t>
      </w:r>
      <w:r>
        <w:t>3</w:t>
      </w:r>
    </w:p>
    <w:p w14:paraId="4D26A3B6" w14:textId="72FF2AD0"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10</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2A3E71" w14:paraId="478B9C2F"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E6351D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484F79"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281D93A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1B7089A"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35D1AAA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058B1DA9"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F38BA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741FBB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09632242"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3B25F1FA"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39C0DFE8"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75AAA30"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2C3FC449"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2559FDF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87181B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4FD8262" w14:textId="77777777" w:rsidR="002A3E71" w:rsidRDefault="002A3E71" w:rsidP="002A3E71"/>
    <w:p w14:paraId="4C7FC6F6"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5D00B1A5" w14:textId="77777777" w:rsidR="002A3E71" w:rsidRDefault="002A3E71" w:rsidP="002A3E71"/>
    <w:p w14:paraId="7EABDE74" w14:textId="10AB4D7F" w:rsidR="002A3E71" w:rsidRDefault="002A3E71" w:rsidP="002A3E71">
      <w:pPr>
        <w:pStyle w:val="21"/>
        <w:tabs>
          <w:tab w:val="clear" w:pos="709"/>
          <w:tab w:val="clear" w:pos="1844"/>
          <w:tab w:val="left" w:pos="0"/>
          <w:tab w:val="left" w:pos="567"/>
        </w:tabs>
        <w:ind w:left="0" w:firstLine="0"/>
      </w:pPr>
      <w:bookmarkStart w:id="54" w:name="_Toc3835794"/>
      <w:r>
        <w:rPr>
          <w:rFonts w:hint="eastAsia"/>
        </w:rPr>
        <w:t>M</w:t>
      </w:r>
      <w:r>
        <w:t>ULAN-S-</w:t>
      </w:r>
      <w:r>
        <w:rPr>
          <w:rFonts w:hint="eastAsia"/>
        </w:rPr>
        <w:t>正向功能验证</w:t>
      </w:r>
      <w:bookmarkEnd w:id="54"/>
      <w:r>
        <w:rPr>
          <w:rFonts w:hint="eastAsia"/>
        </w:rPr>
        <w:t xml:space="preserve"> </w:t>
      </w:r>
    </w:p>
    <w:p w14:paraId="22820E57" w14:textId="2C166499" w:rsidR="002A3E71" w:rsidRDefault="002A3E71" w:rsidP="002A3E71">
      <w:r w:rsidRPr="00637F34">
        <w:rPr>
          <w:rFonts w:hint="eastAsia"/>
          <w:b/>
        </w:rPr>
        <w:t>案例编号：</w:t>
      </w:r>
      <w:r>
        <w:t>mulans</w:t>
      </w:r>
      <w:r>
        <w:rPr>
          <w:rFonts w:hint="eastAsia"/>
        </w:rPr>
        <w:t>-</w:t>
      </w:r>
      <w:r>
        <w:t>vf</w:t>
      </w:r>
      <w:r>
        <w:rPr>
          <w:rFonts w:hint="eastAsia"/>
        </w:rPr>
        <w:t>00</w:t>
      </w:r>
      <w:r>
        <w:t>2</w:t>
      </w:r>
    </w:p>
    <w:p w14:paraId="726CDF5E" w14:textId="1F2317B2" w:rsidR="002A3E71" w:rsidRDefault="002A3E71" w:rsidP="002A3E71">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006C3578">
        <w:t>11</w:t>
      </w:r>
      <w:r w:rsidRPr="00027383">
        <w:rPr>
          <w:rFonts w:hint="eastAsia"/>
        </w:rPr>
        <w:t>所示。</w:t>
      </w:r>
    </w:p>
    <w:p w14:paraId="55C20917" w14:textId="77777777" w:rsidR="002A3E71" w:rsidRDefault="002A3E71" w:rsidP="002A3E71">
      <w:r w:rsidRPr="00BC2B61">
        <w:rPr>
          <w:rFonts w:hint="eastAsia"/>
          <w:b/>
        </w:rPr>
        <w:t>对应测试程序菜单项：</w:t>
      </w:r>
      <w:r>
        <w:t>4</w:t>
      </w:r>
    </w:p>
    <w:p w14:paraId="0FE39F95" w14:textId="421A6F6A" w:rsidR="002A3E71" w:rsidRPr="00027383"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11</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2A3E71" w14:paraId="3591D3A8" w14:textId="77777777" w:rsidTr="00002501">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A6DE40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D0E223"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6C80488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06A7D5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0584667"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w:t>
            </w:r>
            <w:r>
              <w:rPr>
                <w:rFonts w:ascii="宋体" w:hAnsi="宋体" w:cs="宋体" w:hint="eastAsia"/>
                <w:b/>
                <w:bCs/>
                <w:kern w:val="0"/>
                <w:sz w:val="21"/>
                <w:szCs w:val="21"/>
              </w:rPr>
              <w:lastRenderedPageBreak/>
              <w:t>预期</w:t>
            </w:r>
          </w:p>
        </w:tc>
      </w:tr>
      <w:tr w:rsidR="002A3E71" w14:paraId="058EB74E" w14:textId="77777777" w:rsidTr="00002501">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6719FA3" w14:textId="77777777" w:rsidR="002A3E71" w:rsidRDefault="002A3E71" w:rsidP="00002501">
            <w:pPr>
              <w:widowControl/>
              <w:jc w:val="center"/>
              <w:rPr>
                <w:rFonts w:ascii="宋体" w:hAnsi="宋体" w:cs="宋体"/>
                <w:bCs/>
                <w:kern w:val="0"/>
                <w:sz w:val="21"/>
                <w:szCs w:val="21"/>
              </w:rPr>
            </w:pPr>
          </w:p>
          <w:p w14:paraId="4005EE41" w14:textId="77777777" w:rsidR="002A3E71" w:rsidRDefault="002A3E71" w:rsidP="00002501">
            <w:pPr>
              <w:widowControl/>
              <w:jc w:val="center"/>
              <w:rPr>
                <w:rFonts w:ascii="宋体" w:hAnsi="宋体" w:cs="宋体"/>
                <w:bCs/>
                <w:kern w:val="0"/>
                <w:sz w:val="21"/>
                <w:szCs w:val="21"/>
              </w:rPr>
            </w:pPr>
          </w:p>
          <w:p w14:paraId="3E921CB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665526F"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81822A5"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0F6083B"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09A695AE"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56C8EA4F"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74D1B814" w14:textId="77777777" w:rsidR="002A3E71" w:rsidRDefault="002A3E71" w:rsidP="00255029">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C8FE0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69A392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1AD8AB" w14:textId="77777777" w:rsidR="002A3E71" w:rsidRDefault="002A3E71" w:rsidP="002A3E71"/>
    <w:p w14:paraId="53F6EDD7" w14:textId="77777777" w:rsidR="002A3E71" w:rsidRDefault="002A3E71" w:rsidP="002A3E71">
      <w:pPr>
        <w:rPr>
          <w:b/>
        </w:rPr>
      </w:pPr>
      <w:r>
        <w:rPr>
          <w:rFonts w:hint="eastAsia"/>
          <w:b/>
        </w:rPr>
        <w:t>测试结论：</w:t>
      </w:r>
      <w:r>
        <w:rPr>
          <w:rFonts w:hint="eastAsia"/>
        </w:rPr>
        <w:t>测试通过</w:t>
      </w:r>
    </w:p>
    <w:p w14:paraId="430F2327" w14:textId="77777777" w:rsidR="002A3E71" w:rsidRDefault="002A3E71" w:rsidP="002A3E71"/>
    <w:p w14:paraId="36C46509" w14:textId="056B4E4D" w:rsidR="002A3E71" w:rsidRDefault="002A3E71" w:rsidP="002A3E71">
      <w:pPr>
        <w:pStyle w:val="21"/>
        <w:tabs>
          <w:tab w:val="clear" w:pos="709"/>
          <w:tab w:val="clear" w:pos="1844"/>
          <w:tab w:val="left" w:pos="0"/>
          <w:tab w:val="left" w:pos="567"/>
        </w:tabs>
        <w:ind w:left="0" w:firstLine="0"/>
      </w:pPr>
      <w:bookmarkStart w:id="55" w:name="_Toc3835795"/>
      <w:r>
        <w:rPr>
          <w:rFonts w:hint="eastAsia"/>
        </w:rPr>
        <w:t>M</w:t>
      </w:r>
      <w:r>
        <w:t>ULAN-S-</w:t>
      </w:r>
      <w:r>
        <w:rPr>
          <w:rFonts w:hint="eastAsia"/>
        </w:rPr>
        <w:t>反向功能验证（修改签名）</w:t>
      </w:r>
      <w:bookmarkEnd w:id="55"/>
    </w:p>
    <w:p w14:paraId="2764EA41" w14:textId="392964EE" w:rsidR="002A3E71" w:rsidRDefault="002A3E71" w:rsidP="002A3E71">
      <w:r w:rsidRPr="00637F34">
        <w:rPr>
          <w:rFonts w:hint="eastAsia"/>
          <w:b/>
        </w:rPr>
        <w:t>案例编号：</w:t>
      </w:r>
      <w:r>
        <w:t>mulans</w:t>
      </w:r>
      <w:r>
        <w:rPr>
          <w:rFonts w:hint="eastAsia"/>
        </w:rPr>
        <w:t>-</w:t>
      </w:r>
      <w:r>
        <w:t>vf</w:t>
      </w:r>
      <w:r>
        <w:rPr>
          <w:rFonts w:hint="eastAsia"/>
        </w:rPr>
        <w:t>00</w:t>
      </w:r>
      <w:r>
        <w:t>3</w:t>
      </w:r>
    </w:p>
    <w:p w14:paraId="657B8D3D" w14:textId="5B7F0AA6" w:rsidR="002A3E71" w:rsidRDefault="002A3E71" w:rsidP="002A3E71">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rsidR="006C3578">
        <w:t>12</w:t>
      </w:r>
      <w:r w:rsidRPr="00027383">
        <w:rPr>
          <w:rFonts w:hint="eastAsia"/>
        </w:rPr>
        <w:t>所示。</w:t>
      </w:r>
    </w:p>
    <w:p w14:paraId="4FE63DE4" w14:textId="77777777" w:rsidR="002A3E71" w:rsidRDefault="002A3E71" w:rsidP="002A3E71">
      <w:r w:rsidRPr="00BC2B61">
        <w:rPr>
          <w:rFonts w:hint="eastAsia"/>
          <w:b/>
        </w:rPr>
        <w:t>对应测试程序菜单项：</w:t>
      </w:r>
      <w:r>
        <w:t>5</w:t>
      </w:r>
    </w:p>
    <w:p w14:paraId="4EE140C6" w14:textId="0B31071C"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12</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2A3E71" w14:paraId="6C6DD554" w14:textId="77777777" w:rsidTr="00002501">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327EC9D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4511214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3D359BA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4CA0EB6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73757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6CDA3495" w14:textId="77777777" w:rsidTr="00002501">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C9DF0D3"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622CAB7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66BBB645"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4A4C696E"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0757E2B"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66763653"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600EEDFC"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37CCC29A"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4552508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1E943C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E363152" w14:textId="77777777" w:rsidR="002A3E71" w:rsidRDefault="002A3E71" w:rsidP="002A3E71">
      <w:r>
        <w:tab/>
      </w:r>
    </w:p>
    <w:p w14:paraId="200ED043" w14:textId="77777777" w:rsidR="002A3E71" w:rsidRDefault="002A3E71" w:rsidP="002A3E71">
      <w:pPr>
        <w:rPr>
          <w:b/>
        </w:rPr>
      </w:pPr>
      <w:r>
        <w:rPr>
          <w:rFonts w:hint="eastAsia"/>
          <w:b/>
        </w:rPr>
        <w:t>测试结论：</w:t>
      </w:r>
      <w:r>
        <w:rPr>
          <w:rFonts w:hint="eastAsia"/>
        </w:rPr>
        <w:t>测试通过</w:t>
      </w:r>
    </w:p>
    <w:p w14:paraId="73585A07" w14:textId="77777777" w:rsidR="002A3E71" w:rsidRDefault="002A3E71" w:rsidP="002A3E71"/>
    <w:p w14:paraId="1F82A785" w14:textId="3C3398A5" w:rsidR="002A3E71" w:rsidRDefault="002A3E71" w:rsidP="002A3E71">
      <w:pPr>
        <w:pStyle w:val="21"/>
        <w:tabs>
          <w:tab w:val="clear" w:pos="709"/>
          <w:tab w:val="clear" w:pos="1844"/>
          <w:tab w:val="left" w:pos="0"/>
          <w:tab w:val="left" w:pos="567"/>
        </w:tabs>
        <w:ind w:left="0" w:firstLine="0"/>
      </w:pPr>
      <w:bookmarkStart w:id="56" w:name="_Toc3835796"/>
      <w:r>
        <w:rPr>
          <w:rFonts w:hint="eastAsia"/>
        </w:rPr>
        <w:t>M</w:t>
      </w:r>
      <w:r>
        <w:t>ULAN-S-</w:t>
      </w:r>
      <w:r>
        <w:rPr>
          <w:rFonts w:hint="eastAsia"/>
        </w:rPr>
        <w:t>反向功能验证（修改消息）</w:t>
      </w:r>
      <w:bookmarkEnd w:id="56"/>
    </w:p>
    <w:p w14:paraId="72615F39" w14:textId="4BF69083" w:rsidR="002A3E71" w:rsidRDefault="002A3E71" w:rsidP="002A3E71">
      <w:r w:rsidRPr="006036FE">
        <w:rPr>
          <w:rFonts w:hint="eastAsia"/>
          <w:b/>
        </w:rPr>
        <w:t>案例编号：</w:t>
      </w:r>
      <w:r>
        <w:t>mulans</w:t>
      </w:r>
      <w:r>
        <w:rPr>
          <w:rFonts w:hint="eastAsia"/>
        </w:rPr>
        <w:t>-</w:t>
      </w:r>
      <w:r>
        <w:t>vf</w:t>
      </w:r>
      <w:r>
        <w:rPr>
          <w:rFonts w:hint="eastAsia"/>
        </w:rPr>
        <w:t>00</w:t>
      </w:r>
      <w:r>
        <w:t>4</w:t>
      </w:r>
    </w:p>
    <w:p w14:paraId="1C8EF99B" w14:textId="23F39485" w:rsidR="002A3E71" w:rsidRDefault="002A3E71" w:rsidP="002A3E71">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rsidR="006C3578">
        <w:t>13</w:t>
      </w:r>
      <w:r w:rsidRPr="00027383">
        <w:rPr>
          <w:rFonts w:hint="eastAsia"/>
        </w:rPr>
        <w:t>所示。</w:t>
      </w:r>
    </w:p>
    <w:p w14:paraId="340A785D" w14:textId="77777777" w:rsidR="002A3E71" w:rsidRDefault="002A3E71" w:rsidP="002A3E71">
      <w:r w:rsidRPr="00BC2B61">
        <w:rPr>
          <w:rFonts w:hint="eastAsia"/>
          <w:b/>
        </w:rPr>
        <w:t>对应测试程序菜单项：</w:t>
      </w:r>
      <w:r>
        <w:t>5</w:t>
      </w:r>
    </w:p>
    <w:p w14:paraId="10B86573" w14:textId="72EA693A" w:rsidR="002A3E71" w:rsidRDefault="002A3E71" w:rsidP="002A3E71">
      <w:pPr>
        <w:jc w:val="center"/>
      </w:pPr>
      <w:r>
        <w:br w:type="page"/>
      </w:r>
      <w:r w:rsidRPr="00BA05FB">
        <w:rPr>
          <w:rFonts w:hint="eastAsia"/>
          <w:sz w:val="21"/>
          <w:szCs w:val="21"/>
        </w:rPr>
        <w:lastRenderedPageBreak/>
        <w:t>表</w:t>
      </w:r>
      <w:r w:rsidRPr="00BA05FB">
        <w:rPr>
          <w:rFonts w:hint="eastAsia"/>
          <w:sz w:val="21"/>
          <w:szCs w:val="21"/>
        </w:rPr>
        <w:t>3.</w:t>
      </w:r>
      <w:r w:rsidR="006C3578">
        <w:rPr>
          <w:sz w:val="21"/>
          <w:szCs w:val="21"/>
        </w:rPr>
        <w:t>13</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5A68D8BF"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D18A23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5136BE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55201E1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4A2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6DF2A5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1A4A4F22"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350029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2F80F1B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00C6BC0E"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632907C7"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81C3AF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2E0E89E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7ECCD534"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131C22E1"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972D64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594032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FCA7BE8" w14:textId="77777777" w:rsidR="002A3E71" w:rsidRDefault="002A3E71" w:rsidP="002A3E71"/>
    <w:p w14:paraId="060041BC" w14:textId="77777777" w:rsidR="002A3E71" w:rsidRDefault="002A3E71" w:rsidP="002A3E71">
      <w:r>
        <w:rPr>
          <w:rFonts w:hint="eastAsia"/>
          <w:b/>
        </w:rPr>
        <w:t>测试结论：</w:t>
      </w:r>
      <w:r>
        <w:rPr>
          <w:rFonts w:hint="eastAsia"/>
        </w:rPr>
        <w:t>测试通过</w:t>
      </w:r>
    </w:p>
    <w:p w14:paraId="52E68397" w14:textId="77777777" w:rsidR="002A3E71" w:rsidRPr="00C27EFE" w:rsidRDefault="002A3E71" w:rsidP="002A3E71">
      <w:pPr>
        <w:rPr>
          <w:b/>
        </w:rPr>
      </w:pPr>
    </w:p>
    <w:p w14:paraId="70531DD5" w14:textId="68298911" w:rsidR="002A3E71" w:rsidRDefault="002A3E71" w:rsidP="002A3E71">
      <w:pPr>
        <w:pStyle w:val="21"/>
        <w:tabs>
          <w:tab w:val="clear" w:pos="709"/>
          <w:tab w:val="clear" w:pos="1844"/>
          <w:tab w:val="left" w:pos="0"/>
          <w:tab w:val="left" w:pos="567"/>
        </w:tabs>
        <w:ind w:left="0" w:firstLine="0"/>
      </w:pPr>
      <w:bookmarkStart w:id="57" w:name="_Toc3835797"/>
      <w:r>
        <w:rPr>
          <w:rFonts w:hint="eastAsia"/>
        </w:rPr>
        <w:t>M</w:t>
      </w:r>
      <w:r>
        <w:t>ULAN-S-</w:t>
      </w:r>
      <w:r>
        <w:rPr>
          <w:rFonts w:hint="eastAsia"/>
        </w:rPr>
        <w:t>反向功能验证（修改密钥）</w:t>
      </w:r>
      <w:bookmarkEnd w:id="57"/>
    </w:p>
    <w:p w14:paraId="3FAC5663" w14:textId="651D4C82" w:rsidR="002A3E71" w:rsidRDefault="002A3E71" w:rsidP="002A3E71">
      <w:r w:rsidRPr="006036FE">
        <w:rPr>
          <w:rFonts w:hint="eastAsia"/>
          <w:b/>
        </w:rPr>
        <w:t>案例编号：</w:t>
      </w:r>
      <w:r>
        <w:t>mulans</w:t>
      </w:r>
      <w:r>
        <w:rPr>
          <w:rFonts w:hint="eastAsia"/>
        </w:rPr>
        <w:t>-</w:t>
      </w:r>
      <w:r>
        <w:t>vf</w:t>
      </w:r>
      <w:r>
        <w:rPr>
          <w:rFonts w:hint="eastAsia"/>
        </w:rPr>
        <w:t>00</w:t>
      </w:r>
      <w:r>
        <w:t>5</w:t>
      </w:r>
    </w:p>
    <w:p w14:paraId="517ADDEB" w14:textId="2EDD59A5" w:rsidR="002A3E71" w:rsidRDefault="002A3E71" w:rsidP="002A3E71">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rsidR="006C3578">
        <w:t>14</w:t>
      </w:r>
      <w:r w:rsidRPr="00027383">
        <w:rPr>
          <w:rFonts w:hint="eastAsia"/>
        </w:rPr>
        <w:t>所示。</w:t>
      </w:r>
    </w:p>
    <w:p w14:paraId="71A064EC" w14:textId="77777777" w:rsidR="002A3E71" w:rsidRDefault="002A3E71" w:rsidP="002A3E71">
      <w:r w:rsidRPr="00BC2B61">
        <w:rPr>
          <w:rFonts w:hint="eastAsia"/>
          <w:b/>
        </w:rPr>
        <w:t>对应测试程序菜单项：</w:t>
      </w:r>
      <w:r>
        <w:t>5</w:t>
      </w:r>
    </w:p>
    <w:p w14:paraId="314CA8CC" w14:textId="25D3CEC8"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14</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1F1BD87D"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64F465B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EEEDB8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7C68667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D0D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B0DE52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6208B1E"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A4D016A"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473BF65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6266D96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1EAEFDD1"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A4BF3A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ECEEE0A"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338EBB18"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5AC49CF"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D98459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5B399D0"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985CD79" w14:textId="77777777" w:rsidR="002A3E71" w:rsidRDefault="002A3E71" w:rsidP="002A3E71"/>
    <w:p w14:paraId="2D28710D" w14:textId="77777777" w:rsidR="002A3E71" w:rsidRDefault="002A3E71" w:rsidP="002A3E71">
      <w:pPr>
        <w:rPr>
          <w:b/>
        </w:rPr>
      </w:pPr>
      <w:r>
        <w:rPr>
          <w:rFonts w:hint="eastAsia"/>
          <w:b/>
        </w:rPr>
        <w:t>测试结论：</w:t>
      </w:r>
      <w:r>
        <w:rPr>
          <w:rFonts w:hint="eastAsia"/>
        </w:rPr>
        <w:t>测试通过</w:t>
      </w:r>
    </w:p>
    <w:p w14:paraId="0385CE40" w14:textId="77777777" w:rsidR="002A3E71" w:rsidRDefault="002A3E71" w:rsidP="002A3E71">
      <w:pPr>
        <w:pStyle w:val="afff0"/>
        <w:ind w:firstLineChars="0" w:firstLine="0"/>
      </w:pPr>
    </w:p>
    <w:p w14:paraId="3F462E83" w14:textId="77777777" w:rsidR="002A3E71" w:rsidRDefault="002A3E71" w:rsidP="002A3E71">
      <w:pPr>
        <w:pStyle w:val="afff0"/>
        <w:ind w:firstLineChars="0" w:firstLine="0"/>
      </w:pPr>
    </w:p>
    <w:p w14:paraId="02733973" w14:textId="77777777" w:rsidR="002A3E71" w:rsidRDefault="002A3E71" w:rsidP="002A3E71">
      <w:pPr>
        <w:pStyle w:val="afff0"/>
        <w:ind w:firstLineChars="0" w:firstLine="0"/>
      </w:pPr>
    </w:p>
    <w:p w14:paraId="196FACCC" w14:textId="7DC4F11C" w:rsidR="002A3E71" w:rsidRDefault="002A3E71" w:rsidP="002A3E71">
      <w:pPr>
        <w:pStyle w:val="21"/>
        <w:tabs>
          <w:tab w:val="clear" w:pos="709"/>
          <w:tab w:val="clear" w:pos="1844"/>
          <w:tab w:val="left" w:pos="0"/>
          <w:tab w:val="left" w:pos="567"/>
        </w:tabs>
        <w:ind w:left="0" w:firstLine="0"/>
      </w:pPr>
      <w:bookmarkStart w:id="58" w:name="_Toc3835798"/>
      <w:r>
        <w:rPr>
          <w:rFonts w:hint="eastAsia"/>
        </w:rPr>
        <w:t>M</w:t>
      </w:r>
      <w:r>
        <w:t>ULAN-S-</w:t>
      </w:r>
      <w:r>
        <w:rPr>
          <w:rFonts w:hint="eastAsia"/>
        </w:rPr>
        <w:t>完整功能中间结果展示</w:t>
      </w:r>
      <w:bookmarkEnd w:id="58"/>
    </w:p>
    <w:p w14:paraId="6C44D48B" w14:textId="70189148" w:rsidR="002A3E71" w:rsidRDefault="002A3E71" w:rsidP="002A3E71">
      <w:r w:rsidRPr="006C22D5">
        <w:rPr>
          <w:rFonts w:hint="eastAsia"/>
          <w:b/>
        </w:rPr>
        <w:lastRenderedPageBreak/>
        <w:t>案例编号：</w:t>
      </w:r>
      <w:r>
        <w:t>mulans</w:t>
      </w:r>
      <w:r>
        <w:rPr>
          <w:rFonts w:hint="eastAsia"/>
        </w:rPr>
        <w:t>-</w:t>
      </w:r>
      <w:r>
        <w:t>f001</w:t>
      </w:r>
    </w:p>
    <w:p w14:paraId="76AF686E" w14:textId="3C5BA22D" w:rsidR="002A3E71" w:rsidRDefault="002A3E71" w:rsidP="00DB5BA3">
      <w:pPr>
        <w:ind w:left="1205" w:hangingChars="500" w:hanging="1205"/>
      </w:pPr>
      <w:r w:rsidRPr="006C22D5">
        <w:rPr>
          <w:rFonts w:hint="eastAsia"/>
          <w:b/>
        </w:rPr>
        <w:t>案例说明：</w:t>
      </w:r>
      <w:r>
        <w:rPr>
          <w:rFonts w:hint="eastAsia"/>
        </w:rPr>
        <w:t>对算法库中密钥生成、签名</w:t>
      </w:r>
      <w:r w:rsidR="005F5032">
        <w:rPr>
          <w:rFonts w:hint="eastAsia"/>
        </w:rPr>
        <w:t>和</w:t>
      </w:r>
      <w:r>
        <w:rPr>
          <w:rFonts w:hint="eastAsia"/>
        </w:rPr>
        <w:t>验签进行完整过程的测试并记录测试数据到当前目录下的</w:t>
      </w:r>
      <w:r>
        <w:t>mulan_</w:t>
      </w:r>
      <w:r w:rsidR="004560E3">
        <w:t>s</w:t>
      </w:r>
      <w:r>
        <w:rPr>
          <w:rFonts w:hint="eastAsia"/>
        </w:rPr>
        <w:t>_t</w:t>
      </w:r>
      <w:r>
        <w:t>est_result.txt</w:t>
      </w:r>
      <w:r>
        <w:rPr>
          <w:rFonts w:hint="eastAsia"/>
        </w:rPr>
        <w:t>文件。</w:t>
      </w:r>
    </w:p>
    <w:p w14:paraId="1A1F8EB3" w14:textId="226971AA" w:rsidR="002A3E71" w:rsidRDefault="002A3E71" w:rsidP="002A3E71">
      <w:r w:rsidRPr="00BC2B61">
        <w:rPr>
          <w:rFonts w:hint="eastAsia"/>
          <w:b/>
        </w:rPr>
        <w:t>对应测试程序菜单项：</w:t>
      </w:r>
      <w:r>
        <w:t>6</w:t>
      </w:r>
    </w:p>
    <w:p w14:paraId="47B21AA1" w14:textId="13D7EECF" w:rsidR="002A3E71" w:rsidRDefault="002A3E71" w:rsidP="002A3E71">
      <w:r>
        <w:rPr>
          <w:rFonts w:hint="eastAsia"/>
          <w:b/>
        </w:rPr>
        <w:t>测试结论：</w:t>
      </w:r>
      <w:r>
        <w:rPr>
          <w:rFonts w:hint="eastAsia"/>
        </w:rPr>
        <w:t>测试通过，相关测试数据见《</w:t>
      </w:r>
      <w:r>
        <w:rPr>
          <w:rFonts w:hint="eastAsia"/>
        </w:rPr>
        <w:t>M</w:t>
      </w:r>
      <w:r>
        <w:t>ULAN-</w:t>
      </w:r>
      <w:r w:rsidR="005F5032">
        <w:t>S</w:t>
      </w:r>
      <w:r>
        <w:t>-</w:t>
      </w:r>
      <w:r>
        <w:rPr>
          <w:rFonts w:hint="eastAsia"/>
        </w:rPr>
        <w:t>功能测试数据记录</w:t>
      </w:r>
      <w:r>
        <w:rPr>
          <w:rFonts w:hint="eastAsia"/>
        </w:rPr>
        <w:t>.txt</w:t>
      </w:r>
      <w:r>
        <w:rPr>
          <w:rFonts w:hint="eastAsia"/>
        </w:rPr>
        <w:t>》</w:t>
      </w:r>
    </w:p>
    <w:p w14:paraId="16B475C5" w14:textId="77777777" w:rsidR="002A3E71" w:rsidRDefault="002A3E71" w:rsidP="002A3E71"/>
    <w:p w14:paraId="2416D3E5" w14:textId="77777777" w:rsidR="002A3E71" w:rsidRDefault="002A3E71" w:rsidP="002A3E71"/>
    <w:p w14:paraId="56C45CB3" w14:textId="77777777" w:rsidR="00E509B1" w:rsidRDefault="00E509B1" w:rsidP="00E509B1"/>
    <w:p w14:paraId="462516EB" w14:textId="55640AF2" w:rsidR="00E509B1" w:rsidRDefault="00E509B1" w:rsidP="00E509B1">
      <w:pPr>
        <w:pStyle w:val="21"/>
        <w:tabs>
          <w:tab w:val="clear" w:pos="709"/>
          <w:tab w:val="clear" w:pos="1844"/>
          <w:tab w:val="left" w:pos="0"/>
          <w:tab w:val="left" w:pos="567"/>
        </w:tabs>
        <w:ind w:left="0" w:firstLine="0"/>
      </w:pPr>
      <w:bookmarkStart w:id="59" w:name="_Toc3835799"/>
      <w:r>
        <w:rPr>
          <w:rFonts w:hint="eastAsia"/>
        </w:rPr>
        <w:t>M</w:t>
      </w:r>
      <w:r>
        <w:t>ULAN-G-</w:t>
      </w:r>
      <w:r>
        <w:rPr>
          <w:rFonts w:hint="eastAsia"/>
        </w:rPr>
        <w:t>密钥生成健壮性测试</w:t>
      </w:r>
      <w:bookmarkEnd w:id="59"/>
    </w:p>
    <w:p w14:paraId="17ED11AF" w14:textId="25F1E19F" w:rsidR="00E509B1" w:rsidRDefault="00E509B1" w:rsidP="00E509B1">
      <w:r w:rsidRPr="00BC2B61">
        <w:rPr>
          <w:rFonts w:hint="eastAsia"/>
          <w:b/>
        </w:rPr>
        <w:t>案例编号：</w:t>
      </w:r>
      <w:r>
        <w:rPr>
          <w:rFonts w:hint="eastAsia"/>
          <w:b/>
        </w:rPr>
        <w:t>m</w:t>
      </w:r>
      <w:r>
        <w:rPr>
          <w:b/>
        </w:rPr>
        <w:t>ulang</w:t>
      </w:r>
      <w:r>
        <w:rPr>
          <w:rFonts w:hint="eastAsia"/>
        </w:rPr>
        <w:t>-</w:t>
      </w:r>
      <w:r>
        <w:t>kf</w:t>
      </w:r>
      <w:r>
        <w:rPr>
          <w:rFonts w:hint="eastAsia"/>
        </w:rPr>
        <w:t>01</w:t>
      </w:r>
    </w:p>
    <w:p w14:paraId="7CCC3805" w14:textId="77777777" w:rsidR="00E509B1" w:rsidRDefault="00E509B1" w:rsidP="00E509B1">
      <w:r w:rsidRPr="00BC2B61">
        <w:rPr>
          <w:rFonts w:hint="eastAsia"/>
          <w:b/>
        </w:rPr>
        <w:t>案例说明：</w:t>
      </w:r>
      <w:r>
        <w:rPr>
          <w:rFonts w:hint="eastAsia"/>
        </w:rPr>
        <w:t>验证密钥生成接口在如下非法参数情况下的健壮性：</w:t>
      </w:r>
    </w:p>
    <w:p w14:paraId="418E02AA" w14:textId="77777777" w:rsidR="00E509B1" w:rsidRDefault="00E509B1" w:rsidP="00E509B1">
      <w:pPr>
        <w:numPr>
          <w:ilvl w:val="0"/>
          <w:numId w:val="35"/>
        </w:numPr>
      </w:pPr>
      <w:r>
        <w:rPr>
          <w:rFonts w:hint="eastAsia"/>
        </w:rPr>
        <w:t>公钥</w:t>
      </w:r>
      <w:r>
        <w:rPr>
          <w:rFonts w:hint="eastAsia"/>
        </w:rPr>
        <w:t>p</w:t>
      </w:r>
      <w:r>
        <w:t>k</w:t>
      </w:r>
      <w:r>
        <w:rPr>
          <w:rFonts w:hint="eastAsia"/>
        </w:rPr>
        <w:t>为</w:t>
      </w:r>
      <w:r>
        <w:rPr>
          <w:rFonts w:hint="eastAsia"/>
        </w:rPr>
        <w:t>NULL</w:t>
      </w:r>
      <w:r>
        <w:rPr>
          <w:rFonts w:hint="eastAsia"/>
        </w:rPr>
        <w:t>。</w:t>
      </w:r>
    </w:p>
    <w:p w14:paraId="00090E80" w14:textId="77777777" w:rsidR="00E509B1" w:rsidRDefault="00E509B1" w:rsidP="00E509B1">
      <w:pPr>
        <w:numPr>
          <w:ilvl w:val="0"/>
          <w:numId w:val="35"/>
        </w:numPr>
      </w:pPr>
      <w:r>
        <w:rPr>
          <w:rFonts w:hint="eastAsia"/>
        </w:rPr>
        <w:t>私钥</w:t>
      </w:r>
      <w:r>
        <w:rPr>
          <w:rFonts w:hint="eastAsia"/>
        </w:rPr>
        <w:t>s</w:t>
      </w:r>
      <w:r>
        <w:t>k</w:t>
      </w:r>
      <w:r>
        <w:rPr>
          <w:rFonts w:hint="eastAsia"/>
        </w:rPr>
        <w:t>为</w:t>
      </w:r>
      <w:r>
        <w:rPr>
          <w:rFonts w:hint="eastAsia"/>
        </w:rPr>
        <w:t>NULL</w:t>
      </w:r>
      <w:r>
        <w:rPr>
          <w:rFonts w:hint="eastAsia"/>
        </w:rPr>
        <w:t>。</w:t>
      </w:r>
    </w:p>
    <w:p w14:paraId="767DF6B3" w14:textId="77777777" w:rsidR="00E509B1" w:rsidRDefault="00E509B1" w:rsidP="00E509B1">
      <w:pPr>
        <w:numPr>
          <w:ilvl w:val="0"/>
          <w:numId w:val="35"/>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596E25B1" w14:textId="2850B96A" w:rsidR="00E509B1" w:rsidRDefault="00E509B1" w:rsidP="00E509B1">
      <w:pPr>
        <w:ind w:left="1320"/>
      </w:pPr>
      <w:r>
        <w:rPr>
          <w:rFonts w:hint="eastAsia"/>
        </w:rPr>
        <w:t>操作流程及测试结果见</w:t>
      </w:r>
      <w:r w:rsidRPr="00094429">
        <w:rPr>
          <w:rFonts w:hint="eastAsia"/>
        </w:rPr>
        <w:t>表</w:t>
      </w:r>
      <w:r w:rsidRPr="00094429">
        <w:rPr>
          <w:rFonts w:hint="eastAsia"/>
        </w:rPr>
        <w:t>3.</w:t>
      </w:r>
      <w:r>
        <w:t>15</w:t>
      </w:r>
      <w:r>
        <w:rPr>
          <w:rFonts w:hint="eastAsia"/>
        </w:rPr>
        <w:t>。</w:t>
      </w:r>
    </w:p>
    <w:p w14:paraId="71A8D7BB" w14:textId="77777777" w:rsidR="00E509B1" w:rsidRDefault="00E509B1" w:rsidP="00E509B1">
      <w:r w:rsidRPr="00BC2B61">
        <w:rPr>
          <w:rFonts w:hint="eastAsia"/>
          <w:b/>
        </w:rPr>
        <w:t>对应测试程序菜单项：</w:t>
      </w:r>
      <w:r>
        <w:rPr>
          <w:rFonts w:hint="eastAsia"/>
        </w:rPr>
        <w:t>1</w:t>
      </w:r>
    </w:p>
    <w:p w14:paraId="7569185E" w14:textId="42854EB0" w:rsidR="00E509B1" w:rsidRDefault="00E509B1" w:rsidP="00E509B1">
      <w:pPr>
        <w:jc w:val="center"/>
      </w:pPr>
      <w:r w:rsidRPr="00BA05FB">
        <w:rPr>
          <w:rFonts w:hint="eastAsia"/>
          <w:sz w:val="21"/>
          <w:szCs w:val="21"/>
        </w:rPr>
        <w:t>表</w:t>
      </w:r>
      <w:r w:rsidRPr="00BA05FB">
        <w:rPr>
          <w:rFonts w:hint="eastAsia"/>
          <w:sz w:val="21"/>
          <w:szCs w:val="21"/>
        </w:rPr>
        <w:t>3.</w:t>
      </w:r>
      <w:r>
        <w:rPr>
          <w:sz w:val="21"/>
          <w:szCs w:val="21"/>
        </w:rPr>
        <w:t>15</w:t>
      </w:r>
      <w:r w:rsidRPr="00BA05FB">
        <w:rPr>
          <w:sz w:val="21"/>
          <w:szCs w:val="21"/>
        </w:rPr>
        <w:t xml:space="preserve"> </w:t>
      </w:r>
      <w:r>
        <w:rPr>
          <w:sz w:val="21"/>
          <w:szCs w:val="21"/>
        </w:rPr>
        <w:t>MULAN-G-</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E509B1" w14:paraId="00243FC7" w14:textId="77777777" w:rsidTr="00E509B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5BD8BCAB"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24CAC2F7"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11A64537"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32BA0D66"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26A0C14C"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58E73E27" w14:textId="77777777" w:rsidTr="00E509B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AF6D7E"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2A083718"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18365E0A" w14:textId="77777777" w:rsidR="00E509B1" w:rsidRDefault="00E509B1" w:rsidP="00E509B1">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78C2776A" w14:textId="77777777" w:rsidR="00E509B1" w:rsidRDefault="00E509B1" w:rsidP="00E509B1">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576C1488" w14:textId="77777777" w:rsidR="00E509B1" w:rsidRDefault="00E509B1" w:rsidP="00E509B1">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685C80BE"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3FC3E2F9"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A4833E3" w14:textId="77777777" w:rsidR="00E509B1" w:rsidRDefault="00E509B1" w:rsidP="00E509B1"/>
    <w:p w14:paraId="7EFB5D82" w14:textId="77777777" w:rsidR="00E509B1" w:rsidRPr="00C27EFE" w:rsidRDefault="00E509B1" w:rsidP="00E509B1">
      <w:r>
        <w:rPr>
          <w:rFonts w:hint="eastAsia"/>
          <w:b/>
        </w:rPr>
        <w:t>测试结论</w:t>
      </w:r>
      <w:r>
        <w:rPr>
          <w:rFonts w:hint="eastAsia"/>
          <w:b/>
        </w:rPr>
        <w:t>:</w:t>
      </w:r>
      <w:r>
        <w:rPr>
          <w:b/>
        </w:rPr>
        <w:t xml:space="preserve"> </w:t>
      </w:r>
      <w:r>
        <w:rPr>
          <w:rFonts w:hint="eastAsia"/>
        </w:rPr>
        <w:t>测试通过</w:t>
      </w:r>
    </w:p>
    <w:p w14:paraId="0C3F4076" w14:textId="7B0D672E" w:rsidR="00E509B1" w:rsidRDefault="00E509B1" w:rsidP="00E509B1">
      <w:pPr>
        <w:pStyle w:val="21"/>
        <w:tabs>
          <w:tab w:val="clear" w:pos="709"/>
          <w:tab w:val="clear" w:pos="1844"/>
          <w:tab w:val="left" w:pos="0"/>
          <w:tab w:val="left" w:pos="567"/>
        </w:tabs>
        <w:ind w:left="0" w:firstLine="0"/>
      </w:pPr>
      <w:bookmarkStart w:id="60" w:name="_Toc3835800"/>
      <w:r>
        <w:rPr>
          <w:rFonts w:hint="eastAsia"/>
        </w:rPr>
        <w:t>M</w:t>
      </w:r>
      <w:r>
        <w:t>ULAN-G-</w:t>
      </w:r>
      <w:r>
        <w:rPr>
          <w:rFonts w:hint="eastAsia"/>
        </w:rPr>
        <w:t>签名健壮性测试</w:t>
      </w:r>
      <w:bookmarkEnd w:id="60"/>
      <w:r>
        <w:rPr>
          <w:rFonts w:hint="eastAsia"/>
        </w:rPr>
        <w:t xml:space="preserve"> </w:t>
      </w:r>
    </w:p>
    <w:p w14:paraId="7198A8A2" w14:textId="3EE9EBBE" w:rsidR="00E509B1" w:rsidRDefault="00E509B1" w:rsidP="00E509B1">
      <w:r w:rsidRPr="00BC2B61">
        <w:rPr>
          <w:rFonts w:hint="eastAsia"/>
          <w:b/>
        </w:rPr>
        <w:t>案例编号：</w:t>
      </w:r>
      <w:r>
        <w:t>mulang</w:t>
      </w:r>
      <w:r>
        <w:rPr>
          <w:rFonts w:hint="eastAsia"/>
        </w:rPr>
        <w:t>-</w:t>
      </w:r>
      <w:r>
        <w:t>sf</w:t>
      </w:r>
      <w:r>
        <w:rPr>
          <w:rFonts w:hint="eastAsia"/>
        </w:rPr>
        <w:t>01</w:t>
      </w:r>
    </w:p>
    <w:p w14:paraId="088A50C8" w14:textId="77777777" w:rsidR="00E509B1" w:rsidRDefault="00E509B1" w:rsidP="00E509B1">
      <w:r w:rsidRPr="00BC2B61">
        <w:rPr>
          <w:rFonts w:hint="eastAsia"/>
          <w:b/>
        </w:rPr>
        <w:t>案例说明：</w:t>
      </w:r>
      <w:r>
        <w:rPr>
          <w:rFonts w:hint="eastAsia"/>
        </w:rPr>
        <w:t xml:space="preserve"> </w:t>
      </w:r>
      <w:r>
        <w:rPr>
          <w:rFonts w:hint="eastAsia"/>
        </w:rPr>
        <w:t>验证签名接口在如下非法入参情况下的健壮性：</w:t>
      </w:r>
    </w:p>
    <w:p w14:paraId="3D49BAEF" w14:textId="77777777" w:rsidR="00E509B1" w:rsidRDefault="00E509B1" w:rsidP="00E509B1">
      <w:pPr>
        <w:numPr>
          <w:ilvl w:val="0"/>
          <w:numId w:val="37"/>
        </w:numPr>
      </w:pPr>
      <w:r>
        <w:rPr>
          <w:rFonts w:hint="eastAsia"/>
        </w:rPr>
        <w:t>输入的私钥</w:t>
      </w:r>
      <w:r>
        <w:rPr>
          <w:rFonts w:hint="eastAsia"/>
        </w:rPr>
        <w:t>(s</w:t>
      </w:r>
      <w:r>
        <w:t>k)</w:t>
      </w:r>
      <w:r>
        <w:rPr>
          <w:rFonts w:hint="eastAsia"/>
        </w:rPr>
        <w:t>为</w:t>
      </w:r>
      <w:r>
        <w:rPr>
          <w:rFonts w:hint="eastAsia"/>
        </w:rPr>
        <w:t>NULL</w:t>
      </w:r>
      <w:r>
        <w:rPr>
          <w:rFonts w:hint="eastAsia"/>
        </w:rPr>
        <w:t>。</w:t>
      </w:r>
    </w:p>
    <w:p w14:paraId="50953818" w14:textId="77777777" w:rsidR="00E509B1" w:rsidRDefault="00E509B1" w:rsidP="00E509B1">
      <w:pPr>
        <w:numPr>
          <w:ilvl w:val="0"/>
          <w:numId w:val="37"/>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0795BF53" w14:textId="77777777" w:rsidR="00E509B1" w:rsidRDefault="00E509B1" w:rsidP="00E509B1">
      <w:pPr>
        <w:numPr>
          <w:ilvl w:val="0"/>
          <w:numId w:val="37"/>
        </w:numPr>
      </w:pPr>
      <w:r>
        <w:rPr>
          <w:rFonts w:hint="eastAsia"/>
        </w:rPr>
        <w:t>待输出的签名指针</w:t>
      </w:r>
      <w:r>
        <w:rPr>
          <w:rFonts w:hint="eastAsia"/>
        </w:rPr>
        <w:t>(</w:t>
      </w:r>
      <w:r>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16D97506" w14:textId="2075FE36" w:rsidR="00E509B1" w:rsidRDefault="00E509B1" w:rsidP="00E509B1">
      <w:pPr>
        <w:ind w:left="1320"/>
      </w:pPr>
      <w:r>
        <w:rPr>
          <w:rFonts w:hint="eastAsia"/>
        </w:rPr>
        <w:t>操作流程及测试结果见</w:t>
      </w:r>
      <w:r w:rsidRPr="00094429">
        <w:rPr>
          <w:rFonts w:hint="eastAsia"/>
        </w:rPr>
        <w:t>表</w:t>
      </w:r>
      <w:r w:rsidRPr="00094429">
        <w:rPr>
          <w:rFonts w:hint="eastAsia"/>
        </w:rPr>
        <w:t>3.</w:t>
      </w:r>
      <w:r>
        <w:t>16</w:t>
      </w:r>
      <w:r>
        <w:rPr>
          <w:rFonts w:hint="eastAsia"/>
        </w:rPr>
        <w:t>。</w:t>
      </w:r>
    </w:p>
    <w:p w14:paraId="2F6B1E8E" w14:textId="77777777" w:rsidR="00E509B1" w:rsidRDefault="00E509B1" w:rsidP="00E509B1">
      <w:r w:rsidRPr="00BC2B61">
        <w:rPr>
          <w:rFonts w:hint="eastAsia"/>
          <w:b/>
        </w:rPr>
        <w:t>对应测试程序菜单项：</w:t>
      </w:r>
      <w:r>
        <w:t>2</w:t>
      </w:r>
    </w:p>
    <w:p w14:paraId="3B7FE9FB" w14:textId="77F966E9" w:rsidR="00E509B1" w:rsidRDefault="00E509B1" w:rsidP="00E509B1">
      <w:pPr>
        <w:jc w:val="center"/>
      </w:pPr>
      <w:r w:rsidRPr="00BA05FB">
        <w:rPr>
          <w:rFonts w:hint="eastAsia"/>
          <w:sz w:val="21"/>
          <w:szCs w:val="21"/>
        </w:rPr>
        <w:t>表</w:t>
      </w:r>
      <w:r w:rsidRPr="00BA05FB">
        <w:rPr>
          <w:rFonts w:hint="eastAsia"/>
          <w:sz w:val="21"/>
          <w:szCs w:val="21"/>
        </w:rPr>
        <w:t>3.</w:t>
      </w:r>
      <w:r>
        <w:rPr>
          <w:sz w:val="21"/>
          <w:szCs w:val="21"/>
        </w:rPr>
        <w:t>16</w:t>
      </w:r>
      <w:r w:rsidRPr="00BA05FB">
        <w:rPr>
          <w:sz w:val="21"/>
          <w:szCs w:val="21"/>
        </w:rPr>
        <w:t xml:space="preserve"> </w:t>
      </w:r>
      <w:r>
        <w:rPr>
          <w:sz w:val="21"/>
          <w:szCs w:val="21"/>
        </w:rPr>
        <w:t>MULAN-G-</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E509B1" w14:paraId="3468BF15" w14:textId="77777777" w:rsidTr="00E509B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35400518"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4104B6C"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302A690B"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660C99BE"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C730A8F"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627E0F63" w14:textId="77777777" w:rsidTr="00E509B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7745C6"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lastRenderedPageBreak/>
              <w:t>签名接口在非法参数情况下的健壮性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7BC78CC"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247308F8" w14:textId="77777777" w:rsidR="00E509B1" w:rsidRPr="00013AE1" w:rsidRDefault="00E509B1" w:rsidP="00E509B1">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6C2BEA48" w14:textId="77777777" w:rsidR="00E509B1" w:rsidRDefault="00E509B1" w:rsidP="00E509B1">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调用算法库签名接口，并将消息指针m置为NULL。</w:t>
            </w:r>
          </w:p>
          <w:p w14:paraId="6BC7C457" w14:textId="77777777" w:rsidR="00E509B1" w:rsidRDefault="00E509B1" w:rsidP="00E509B1">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69C424EE" w14:textId="77777777" w:rsidR="00E509B1" w:rsidRDefault="00E509B1" w:rsidP="00E509B1">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24C9AAE2" w14:textId="77777777" w:rsidR="00E509B1" w:rsidRDefault="00E509B1" w:rsidP="00E509B1">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67AD7392"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算法库的签名接口对异常入参均能做正确反馈（应答码等于-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4378F38"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9214413" w14:textId="77777777" w:rsidR="00E509B1" w:rsidRDefault="00E509B1" w:rsidP="00E509B1"/>
    <w:p w14:paraId="2C3D5117" w14:textId="77777777" w:rsidR="00E509B1" w:rsidRDefault="00E509B1" w:rsidP="00E509B1">
      <w:r>
        <w:rPr>
          <w:rFonts w:hint="eastAsia"/>
          <w:b/>
        </w:rPr>
        <w:t>测试结论</w:t>
      </w:r>
      <w:r>
        <w:rPr>
          <w:rFonts w:hint="eastAsia"/>
          <w:b/>
        </w:rPr>
        <w:t>:</w:t>
      </w:r>
      <w:r>
        <w:rPr>
          <w:b/>
        </w:rPr>
        <w:t xml:space="preserve"> </w:t>
      </w:r>
      <w:r>
        <w:rPr>
          <w:rFonts w:hint="eastAsia"/>
        </w:rPr>
        <w:t>测试通过</w:t>
      </w:r>
    </w:p>
    <w:p w14:paraId="475C9E12" w14:textId="01E9D731" w:rsidR="00E509B1" w:rsidRDefault="00E509B1" w:rsidP="00E509B1">
      <w:pPr>
        <w:pStyle w:val="21"/>
        <w:tabs>
          <w:tab w:val="clear" w:pos="709"/>
          <w:tab w:val="clear" w:pos="1844"/>
          <w:tab w:val="left" w:pos="0"/>
          <w:tab w:val="left" w:pos="567"/>
        </w:tabs>
        <w:ind w:left="0" w:firstLine="0"/>
      </w:pPr>
      <w:bookmarkStart w:id="61" w:name="_Toc3835801"/>
      <w:r>
        <w:rPr>
          <w:rFonts w:hint="eastAsia"/>
        </w:rPr>
        <w:t>M</w:t>
      </w:r>
      <w:r>
        <w:t>ULAN-G-</w:t>
      </w:r>
      <w:r>
        <w:rPr>
          <w:rFonts w:hint="eastAsia"/>
        </w:rPr>
        <w:t>验签健壮性测试</w:t>
      </w:r>
      <w:bookmarkEnd w:id="61"/>
      <w:r>
        <w:rPr>
          <w:rFonts w:hint="eastAsia"/>
        </w:rPr>
        <w:t xml:space="preserve"> </w:t>
      </w:r>
    </w:p>
    <w:p w14:paraId="4728F3A7" w14:textId="77C3AA0F" w:rsidR="00E509B1" w:rsidRDefault="00E509B1" w:rsidP="00E509B1">
      <w:r w:rsidRPr="00637F34">
        <w:rPr>
          <w:rFonts w:hint="eastAsia"/>
          <w:b/>
        </w:rPr>
        <w:t>案例编号：</w:t>
      </w:r>
      <w:r>
        <w:t>mulang</w:t>
      </w:r>
      <w:r>
        <w:rPr>
          <w:rFonts w:hint="eastAsia"/>
        </w:rPr>
        <w:t>-</w:t>
      </w:r>
      <w:r>
        <w:t>vf</w:t>
      </w:r>
      <w:r>
        <w:rPr>
          <w:rFonts w:hint="eastAsia"/>
        </w:rPr>
        <w:t>00</w:t>
      </w:r>
      <w:r>
        <w:t>1</w:t>
      </w:r>
    </w:p>
    <w:p w14:paraId="091822B7" w14:textId="77777777" w:rsidR="00E509B1" w:rsidRDefault="00E509B1" w:rsidP="00E509B1">
      <w:r w:rsidRPr="00637F34">
        <w:rPr>
          <w:rFonts w:hint="eastAsia"/>
          <w:b/>
        </w:rPr>
        <w:t>案例说明：</w:t>
      </w:r>
      <w:r>
        <w:rPr>
          <w:rFonts w:hint="eastAsia"/>
        </w:rPr>
        <w:t xml:space="preserve"> </w:t>
      </w:r>
      <w:r>
        <w:rPr>
          <w:rFonts w:hint="eastAsia"/>
        </w:rPr>
        <w:t>验证验签接口在如下非法参数情况下的健壮性：</w:t>
      </w:r>
    </w:p>
    <w:p w14:paraId="7DF8802C" w14:textId="77777777" w:rsidR="00E509B1" w:rsidRDefault="00E509B1" w:rsidP="00E509B1">
      <w:pPr>
        <w:numPr>
          <w:ilvl w:val="0"/>
          <w:numId w:val="39"/>
        </w:numPr>
      </w:pPr>
      <w:r>
        <w:rPr>
          <w:rFonts w:hint="eastAsia"/>
        </w:rPr>
        <w:t>输入的公钥（</w:t>
      </w:r>
      <w:r>
        <w:rPr>
          <w:rFonts w:hint="eastAsia"/>
        </w:rPr>
        <w:t>p</w:t>
      </w:r>
      <w:r>
        <w:t>k</w:t>
      </w:r>
      <w:r>
        <w:rPr>
          <w:rFonts w:hint="eastAsia"/>
        </w:rPr>
        <w:t>）为</w:t>
      </w:r>
      <w:r>
        <w:rPr>
          <w:rFonts w:hint="eastAsia"/>
        </w:rPr>
        <w:t>NULL</w:t>
      </w:r>
      <w:r>
        <w:rPr>
          <w:rFonts w:hint="eastAsia"/>
        </w:rPr>
        <w:t>。</w:t>
      </w:r>
    </w:p>
    <w:p w14:paraId="415A12F1" w14:textId="77777777" w:rsidR="00E509B1" w:rsidRDefault="00E509B1" w:rsidP="00E509B1">
      <w:pPr>
        <w:numPr>
          <w:ilvl w:val="0"/>
          <w:numId w:val="39"/>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3795843D" w14:textId="77777777" w:rsidR="00E509B1" w:rsidRDefault="00E509B1" w:rsidP="00E509B1">
      <w:pPr>
        <w:numPr>
          <w:ilvl w:val="0"/>
          <w:numId w:val="39"/>
        </w:numPr>
      </w:pPr>
      <w:r>
        <w:rPr>
          <w:rFonts w:hint="eastAsia"/>
        </w:rPr>
        <w:t>输入的消息</w:t>
      </w:r>
      <w:r>
        <w:rPr>
          <w:rFonts w:hint="eastAsia"/>
        </w:rPr>
        <w:t>(</w:t>
      </w:r>
      <w:r>
        <w:t>m)</w:t>
      </w:r>
      <w:r>
        <w:rPr>
          <w:rFonts w:hint="eastAsia"/>
        </w:rPr>
        <w:t>为</w:t>
      </w:r>
      <w:r>
        <w:rPr>
          <w:rFonts w:hint="eastAsia"/>
        </w:rPr>
        <w:t>NULL</w:t>
      </w:r>
      <w:r>
        <w:rPr>
          <w:rFonts w:hint="eastAsia"/>
        </w:rPr>
        <w:t>或消息长度</w:t>
      </w:r>
      <w:r>
        <w:rPr>
          <w:rFonts w:hint="eastAsia"/>
        </w:rPr>
        <w:t>(</w:t>
      </w:r>
      <w:r>
        <w:t>mlen)</w:t>
      </w:r>
      <w:r>
        <w:rPr>
          <w:rFonts w:hint="eastAsia"/>
        </w:rPr>
        <w:t>为</w:t>
      </w:r>
      <w:r>
        <w:rPr>
          <w:rFonts w:hint="eastAsia"/>
        </w:rPr>
        <w:t>0</w:t>
      </w:r>
      <w:r>
        <w:rPr>
          <w:rFonts w:hint="eastAsia"/>
        </w:rPr>
        <w:t>。</w:t>
      </w:r>
    </w:p>
    <w:p w14:paraId="7DFEE615" w14:textId="068DC304" w:rsidR="00E509B1" w:rsidRDefault="00E509B1" w:rsidP="00E509B1">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17</w:t>
      </w:r>
      <w:r>
        <w:rPr>
          <w:rFonts w:hint="eastAsia"/>
        </w:rPr>
        <w:t>。</w:t>
      </w:r>
    </w:p>
    <w:p w14:paraId="36CDB03C" w14:textId="77777777" w:rsidR="00E509B1" w:rsidRDefault="00E509B1" w:rsidP="00E509B1">
      <w:pPr>
        <w:tabs>
          <w:tab w:val="left" w:pos="714"/>
        </w:tabs>
      </w:pPr>
      <w:r w:rsidRPr="00BC2B61">
        <w:rPr>
          <w:rFonts w:hint="eastAsia"/>
          <w:b/>
        </w:rPr>
        <w:t>对应测试程序菜单项：</w:t>
      </w:r>
      <w:r>
        <w:t>3</w:t>
      </w:r>
    </w:p>
    <w:p w14:paraId="0BEECA56" w14:textId="04674E3D" w:rsidR="00E509B1" w:rsidRDefault="00E509B1" w:rsidP="00E509B1">
      <w:pPr>
        <w:jc w:val="center"/>
      </w:pPr>
      <w:r w:rsidRPr="00BA05FB">
        <w:rPr>
          <w:rFonts w:hint="eastAsia"/>
          <w:sz w:val="21"/>
          <w:szCs w:val="21"/>
        </w:rPr>
        <w:t>表</w:t>
      </w:r>
      <w:r w:rsidRPr="00BA05FB">
        <w:rPr>
          <w:rFonts w:hint="eastAsia"/>
          <w:sz w:val="21"/>
          <w:szCs w:val="21"/>
        </w:rPr>
        <w:t>3.</w:t>
      </w:r>
      <w:r>
        <w:rPr>
          <w:sz w:val="21"/>
          <w:szCs w:val="21"/>
        </w:rPr>
        <w:t>17</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E509B1" w14:paraId="42F2FCE0" w14:textId="77777777" w:rsidTr="00E509B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62D5053B"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13686EC"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43E2C115"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6D16290E"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0631E38B"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5E9E41B8" w14:textId="77777777" w:rsidTr="00E509B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DBEBBF"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5EFFE70"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7300F8DC" w14:textId="77777777" w:rsidR="00E509B1" w:rsidRDefault="00E509B1" w:rsidP="00E509B1">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0757F887" w14:textId="77777777" w:rsidR="00E509B1" w:rsidRDefault="00E509B1" w:rsidP="00E509B1">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54E5F609" w14:textId="77777777" w:rsidR="00E509B1" w:rsidRDefault="00E509B1" w:rsidP="00E509B1">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151C8A71" w14:textId="77777777" w:rsidR="00E509B1" w:rsidRDefault="00E509B1" w:rsidP="00E509B1">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02F7DC5C" w14:textId="77777777" w:rsidR="00E509B1" w:rsidRDefault="00E509B1" w:rsidP="00E509B1">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79CD5796"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55A60F1A"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84C118C" w14:textId="77777777" w:rsidR="00E509B1" w:rsidRDefault="00E509B1" w:rsidP="00E509B1"/>
    <w:p w14:paraId="194A22AB" w14:textId="77777777" w:rsidR="00E509B1" w:rsidRDefault="00E509B1" w:rsidP="00E509B1">
      <w:r>
        <w:rPr>
          <w:rFonts w:hint="eastAsia"/>
          <w:b/>
        </w:rPr>
        <w:t>测试结论</w:t>
      </w:r>
      <w:r>
        <w:rPr>
          <w:rFonts w:hint="eastAsia"/>
          <w:b/>
        </w:rPr>
        <w:t>:</w:t>
      </w:r>
      <w:r>
        <w:rPr>
          <w:b/>
        </w:rPr>
        <w:t xml:space="preserve"> </w:t>
      </w:r>
      <w:r>
        <w:rPr>
          <w:rFonts w:hint="eastAsia"/>
        </w:rPr>
        <w:t>测试通过</w:t>
      </w:r>
    </w:p>
    <w:p w14:paraId="4C20C8DF" w14:textId="77777777" w:rsidR="00E509B1" w:rsidRDefault="00E509B1" w:rsidP="00E509B1"/>
    <w:p w14:paraId="20C6E92E" w14:textId="4B25BF74" w:rsidR="00E509B1" w:rsidRDefault="00E509B1" w:rsidP="00E509B1">
      <w:pPr>
        <w:pStyle w:val="21"/>
        <w:tabs>
          <w:tab w:val="clear" w:pos="709"/>
          <w:tab w:val="clear" w:pos="1844"/>
          <w:tab w:val="left" w:pos="0"/>
          <w:tab w:val="left" w:pos="567"/>
        </w:tabs>
        <w:ind w:left="0" w:firstLine="0"/>
      </w:pPr>
      <w:bookmarkStart w:id="62" w:name="_Toc3835802"/>
      <w:r>
        <w:rPr>
          <w:rFonts w:hint="eastAsia"/>
        </w:rPr>
        <w:t>M</w:t>
      </w:r>
      <w:r>
        <w:t>ULAN-G-</w:t>
      </w:r>
      <w:r>
        <w:rPr>
          <w:rFonts w:hint="eastAsia"/>
        </w:rPr>
        <w:t>正向功能验证</w:t>
      </w:r>
      <w:bookmarkEnd w:id="62"/>
      <w:r>
        <w:rPr>
          <w:rFonts w:hint="eastAsia"/>
        </w:rPr>
        <w:t xml:space="preserve"> </w:t>
      </w:r>
    </w:p>
    <w:p w14:paraId="09EC5F35" w14:textId="5025E569" w:rsidR="00E509B1" w:rsidRDefault="00E509B1" w:rsidP="00E509B1">
      <w:r w:rsidRPr="00637F34">
        <w:rPr>
          <w:rFonts w:hint="eastAsia"/>
          <w:b/>
        </w:rPr>
        <w:t>案例编号：</w:t>
      </w:r>
      <w:r>
        <w:t>mulang</w:t>
      </w:r>
      <w:r>
        <w:rPr>
          <w:rFonts w:hint="eastAsia"/>
        </w:rPr>
        <w:t>-</w:t>
      </w:r>
      <w:r>
        <w:t>vf</w:t>
      </w:r>
      <w:r>
        <w:rPr>
          <w:rFonts w:hint="eastAsia"/>
        </w:rPr>
        <w:t>00</w:t>
      </w:r>
      <w:r>
        <w:t>2</w:t>
      </w:r>
    </w:p>
    <w:p w14:paraId="4C0D3165" w14:textId="742EFFEF" w:rsidR="00E509B1" w:rsidRDefault="00E509B1" w:rsidP="00E509B1">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t>18</w:t>
      </w:r>
      <w:r w:rsidRPr="00027383">
        <w:rPr>
          <w:rFonts w:hint="eastAsia"/>
        </w:rPr>
        <w:t>所示。</w:t>
      </w:r>
    </w:p>
    <w:p w14:paraId="312CD1EC" w14:textId="77777777" w:rsidR="00E509B1" w:rsidRDefault="00E509B1" w:rsidP="00E509B1">
      <w:r w:rsidRPr="00BC2B61">
        <w:rPr>
          <w:rFonts w:hint="eastAsia"/>
          <w:b/>
        </w:rPr>
        <w:t>对应测试程序菜单项：</w:t>
      </w:r>
      <w:r>
        <w:t>4</w:t>
      </w:r>
    </w:p>
    <w:p w14:paraId="1F7E2999" w14:textId="62EB510D" w:rsidR="00E509B1" w:rsidRPr="00027383" w:rsidRDefault="00E509B1" w:rsidP="00E509B1">
      <w:pPr>
        <w:jc w:val="center"/>
      </w:pPr>
      <w:r w:rsidRPr="00BA05FB">
        <w:rPr>
          <w:rFonts w:hint="eastAsia"/>
          <w:sz w:val="21"/>
          <w:szCs w:val="21"/>
        </w:rPr>
        <w:t>表</w:t>
      </w:r>
      <w:r w:rsidRPr="00BA05FB">
        <w:rPr>
          <w:rFonts w:hint="eastAsia"/>
          <w:sz w:val="21"/>
          <w:szCs w:val="21"/>
        </w:rPr>
        <w:t>3.</w:t>
      </w:r>
      <w:r>
        <w:rPr>
          <w:sz w:val="21"/>
          <w:szCs w:val="21"/>
        </w:rPr>
        <w:t>18</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E509B1" w14:paraId="17A95507" w14:textId="77777777" w:rsidTr="00E509B1">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460E8469"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lastRenderedPageBreak/>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5FA81F8"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6658C80E"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6FFAD6E"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49AD47D3"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346987F1" w14:textId="77777777" w:rsidTr="00E509B1">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5D14C83" w14:textId="77777777" w:rsidR="00E509B1" w:rsidRDefault="00E509B1" w:rsidP="00E509B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970F710"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1DC2E081" w14:textId="77777777" w:rsidR="00E509B1" w:rsidRDefault="00E509B1" w:rsidP="00E509B1">
            <w:pPr>
              <w:widowControl/>
              <w:numPr>
                <w:ilvl w:val="0"/>
                <w:numId w:val="4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82B7779" w14:textId="77777777" w:rsidR="00E509B1" w:rsidRDefault="00E509B1" w:rsidP="00E509B1">
            <w:pPr>
              <w:widowControl/>
              <w:numPr>
                <w:ilvl w:val="0"/>
                <w:numId w:val="4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16934928" w14:textId="77777777" w:rsidR="00E509B1" w:rsidRDefault="00E509B1" w:rsidP="00E509B1">
            <w:pPr>
              <w:widowControl/>
              <w:numPr>
                <w:ilvl w:val="0"/>
                <w:numId w:val="4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2B6A4219" w14:textId="77777777" w:rsidR="00E509B1" w:rsidRDefault="00E509B1" w:rsidP="00E509B1">
            <w:pPr>
              <w:widowControl/>
              <w:numPr>
                <w:ilvl w:val="0"/>
                <w:numId w:val="4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26768643" w14:textId="77777777" w:rsidR="00E509B1" w:rsidRDefault="00E509B1" w:rsidP="00E509B1">
            <w:pPr>
              <w:widowControl/>
              <w:numPr>
                <w:ilvl w:val="0"/>
                <w:numId w:val="41"/>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C096F44"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所有签名均验签通过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0FE3CA7"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910803" w14:textId="77777777" w:rsidR="00E509B1" w:rsidRDefault="00E509B1" w:rsidP="00E509B1"/>
    <w:p w14:paraId="09ED29CE" w14:textId="77777777" w:rsidR="00E509B1" w:rsidRDefault="00E509B1" w:rsidP="00E509B1">
      <w:pPr>
        <w:rPr>
          <w:b/>
        </w:rPr>
      </w:pPr>
      <w:r>
        <w:rPr>
          <w:rFonts w:hint="eastAsia"/>
          <w:b/>
        </w:rPr>
        <w:t>测试结论：</w:t>
      </w:r>
      <w:r>
        <w:rPr>
          <w:rFonts w:hint="eastAsia"/>
        </w:rPr>
        <w:t>测试通过</w:t>
      </w:r>
    </w:p>
    <w:p w14:paraId="6A69835F" w14:textId="77777777" w:rsidR="00E509B1" w:rsidRDefault="00E509B1" w:rsidP="00E509B1"/>
    <w:p w14:paraId="6CE1D4E9" w14:textId="34A7B8F2" w:rsidR="00E509B1" w:rsidRDefault="00E509B1" w:rsidP="00E509B1">
      <w:pPr>
        <w:pStyle w:val="21"/>
        <w:tabs>
          <w:tab w:val="clear" w:pos="709"/>
          <w:tab w:val="clear" w:pos="1844"/>
          <w:tab w:val="left" w:pos="0"/>
          <w:tab w:val="left" w:pos="567"/>
        </w:tabs>
        <w:ind w:left="0" w:firstLine="0"/>
      </w:pPr>
      <w:bookmarkStart w:id="63" w:name="_Toc3835803"/>
      <w:r>
        <w:rPr>
          <w:rFonts w:hint="eastAsia"/>
        </w:rPr>
        <w:t>M</w:t>
      </w:r>
      <w:r>
        <w:t>ULAN-G-</w:t>
      </w:r>
      <w:r>
        <w:rPr>
          <w:rFonts w:hint="eastAsia"/>
        </w:rPr>
        <w:t>反向功能验证（修改签名）</w:t>
      </w:r>
      <w:bookmarkEnd w:id="63"/>
    </w:p>
    <w:p w14:paraId="2EB1E316" w14:textId="364A3C25" w:rsidR="00E509B1" w:rsidRDefault="00E509B1" w:rsidP="00E509B1">
      <w:r w:rsidRPr="00637F34">
        <w:rPr>
          <w:rFonts w:hint="eastAsia"/>
          <w:b/>
        </w:rPr>
        <w:t>案例编号：</w:t>
      </w:r>
      <w:r>
        <w:t>mulang</w:t>
      </w:r>
      <w:r>
        <w:rPr>
          <w:rFonts w:hint="eastAsia"/>
        </w:rPr>
        <w:t>-</w:t>
      </w:r>
      <w:r>
        <w:t>vf</w:t>
      </w:r>
      <w:r>
        <w:rPr>
          <w:rFonts w:hint="eastAsia"/>
        </w:rPr>
        <w:t>00</w:t>
      </w:r>
      <w:r>
        <w:t>3</w:t>
      </w:r>
    </w:p>
    <w:p w14:paraId="796180F4" w14:textId="250FE0EC" w:rsidR="00E509B1" w:rsidRDefault="00E509B1" w:rsidP="00E509B1">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t>19</w:t>
      </w:r>
      <w:r w:rsidRPr="00027383">
        <w:rPr>
          <w:rFonts w:hint="eastAsia"/>
        </w:rPr>
        <w:t>所示。</w:t>
      </w:r>
    </w:p>
    <w:p w14:paraId="2C9D1929" w14:textId="77777777" w:rsidR="00E509B1" w:rsidRDefault="00E509B1" w:rsidP="00E509B1">
      <w:r w:rsidRPr="00BC2B61">
        <w:rPr>
          <w:rFonts w:hint="eastAsia"/>
          <w:b/>
        </w:rPr>
        <w:t>对应测试程序菜单项：</w:t>
      </w:r>
      <w:r>
        <w:t>5</w:t>
      </w:r>
    </w:p>
    <w:p w14:paraId="21DB11F0" w14:textId="107A8FB2" w:rsidR="00E509B1" w:rsidRDefault="00E509B1" w:rsidP="00E509B1">
      <w:pPr>
        <w:jc w:val="center"/>
      </w:pPr>
      <w:r w:rsidRPr="00BA05FB">
        <w:rPr>
          <w:rFonts w:hint="eastAsia"/>
          <w:sz w:val="21"/>
          <w:szCs w:val="21"/>
        </w:rPr>
        <w:t>表</w:t>
      </w:r>
      <w:r w:rsidRPr="00BA05FB">
        <w:rPr>
          <w:rFonts w:hint="eastAsia"/>
          <w:sz w:val="21"/>
          <w:szCs w:val="21"/>
        </w:rPr>
        <w:t>3.</w:t>
      </w:r>
      <w:r>
        <w:rPr>
          <w:sz w:val="21"/>
          <w:szCs w:val="21"/>
        </w:rPr>
        <w:t>19</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E509B1" w14:paraId="0447021B" w14:textId="77777777" w:rsidTr="00E509B1">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6C4BE812"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3712EA1C"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6BABF97A"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3F8EBE33"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2236E30"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6CAC3060" w14:textId="77777777" w:rsidTr="00E509B1">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328710B" w14:textId="77777777" w:rsidR="00E509B1" w:rsidRDefault="00E509B1" w:rsidP="00E509B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3185856B"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6A5C2C37" w14:textId="77777777" w:rsidR="00E509B1" w:rsidRDefault="00E509B1" w:rsidP="00E509B1">
            <w:pPr>
              <w:widowControl/>
              <w:numPr>
                <w:ilvl w:val="0"/>
                <w:numId w:val="4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6D192BB8" w14:textId="77777777" w:rsidR="00E509B1" w:rsidRDefault="00E509B1" w:rsidP="00E509B1">
            <w:pPr>
              <w:widowControl/>
              <w:numPr>
                <w:ilvl w:val="0"/>
                <w:numId w:val="4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9AF27B4" w14:textId="77777777" w:rsidR="00E509B1" w:rsidRDefault="00E509B1" w:rsidP="00E509B1">
            <w:pPr>
              <w:widowControl/>
              <w:numPr>
                <w:ilvl w:val="0"/>
                <w:numId w:val="4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F9319F4" w14:textId="77777777" w:rsidR="00E509B1" w:rsidRDefault="00E509B1" w:rsidP="00E509B1">
            <w:pPr>
              <w:widowControl/>
              <w:numPr>
                <w:ilvl w:val="0"/>
                <w:numId w:val="42"/>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59577F54" w14:textId="77777777" w:rsidR="00E509B1" w:rsidRDefault="00E509B1" w:rsidP="00E509B1">
            <w:pPr>
              <w:widowControl/>
              <w:numPr>
                <w:ilvl w:val="0"/>
                <w:numId w:val="4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CBCA39E" w14:textId="77777777" w:rsidR="00E509B1" w:rsidRDefault="00E509B1" w:rsidP="00E509B1">
            <w:pPr>
              <w:widowControl/>
              <w:numPr>
                <w:ilvl w:val="0"/>
                <w:numId w:val="4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BDD9FAB"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0433099"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4C8C811" w14:textId="77777777" w:rsidR="00E509B1" w:rsidRDefault="00E509B1" w:rsidP="00E509B1">
      <w:r>
        <w:tab/>
      </w:r>
    </w:p>
    <w:p w14:paraId="45AFEAF3" w14:textId="77777777" w:rsidR="00E509B1" w:rsidRDefault="00E509B1" w:rsidP="00E509B1">
      <w:pPr>
        <w:rPr>
          <w:b/>
        </w:rPr>
      </w:pPr>
      <w:r>
        <w:rPr>
          <w:rFonts w:hint="eastAsia"/>
          <w:b/>
        </w:rPr>
        <w:t>测试结论：</w:t>
      </w:r>
      <w:r>
        <w:rPr>
          <w:rFonts w:hint="eastAsia"/>
        </w:rPr>
        <w:t>测试通过</w:t>
      </w:r>
    </w:p>
    <w:p w14:paraId="08D53DA7" w14:textId="77777777" w:rsidR="00E509B1" w:rsidRDefault="00E509B1" w:rsidP="00E509B1"/>
    <w:p w14:paraId="77AAED2E" w14:textId="698A3CC8" w:rsidR="00E509B1" w:rsidRDefault="00E509B1" w:rsidP="00E509B1">
      <w:pPr>
        <w:pStyle w:val="21"/>
        <w:tabs>
          <w:tab w:val="clear" w:pos="709"/>
          <w:tab w:val="clear" w:pos="1844"/>
          <w:tab w:val="left" w:pos="0"/>
          <w:tab w:val="left" w:pos="567"/>
        </w:tabs>
        <w:ind w:left="0" w:firstLine="0"/>
      </w:pPr>
      <w:bookmarkStart w:id="64" w:name="_Toc3835804"/>
      <w:r>
        <w:rPr>
          <w:rFonts w:hint="eastAsia"/>
        </w:rPr>
        <w:t>M</w:t>
      </w:r>
      <w:r>
        <w:t>ULAN-</w:t>
      </w:r>
      <w:r w:rsidR="00C169FB">
        <w:t>G</w:t>
      </w:r>
      <w:r>
        <w:t>-</w:t>
      </w:r>
      <w:r>
        <w:rPr>
          <w:rFonts w:hint="eastAsia"/>
        </w:rPr>
        <w:t>反向功能验证（修改消息）</w:t>
      </w:r>
      <w:bookmarkEnd w:id="64"/>
    </w:p>
    <w:p w14:paraId="735A02C8" w14:textId="086994E0" w:rsidR="00E509B1" w:rsidRDefault="00E509B1" w:rsidP="00E509B1">
      <w:r w:rsidRPr="006036FE">
        <w:rPr>
          <w:rFonts w:hint="eastAsia"/>
          <w:b/>
        </w:rPr>
        <w:t>案例编号：</w:t>
      </w:r>
      <w:r>
        <w:t>mulan</w:t>
      </w:r>
      <w:r w:rsidR="00C169FB">
        <w:t>g</w:t>
      </w:r>
      <w:r>
        <w:rPr>
          <w:rFonts w:hint="eastAsia"/>
        </w:rPr>
        <w:t>-</w:t>
      </w:r>
      <w:r>
        <w:t>vf</w:t>
      </w:r>
      <w:r>
        <w:rPr>
          <w:rFonts w:hint="eastAsia"/>
        </w:rPr>
        <w:t>00</w:t>
      </w:r>
      <w:r>
        <w:t>4</w:t>
      </w:r>
    </w:p>
    <w:p w14:paraId="5F29A346" w14:textId="7688EFAB" w:rsidR="00E509B1" w:rsidRDefault="00E509B1" w:rsidP="00E509B1">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rsidR="00C169FB">
        <w:t>20</w:t>
      </w:r>
      <w:r w:rsidRPr="00027383">
        <w:rPr>
          <w:rFonts w:hint="eastAsia"/>
        </w:rPr>
        <w:t>所示。</w:t>
      </w:r>
    </w:p>
    <w:p w14:paraId="5B698E91" w14:textId="77777777" w:rsidR="00E509B1" w:rsidRDefault="00E509B1" w:rsidP="00E509B1">
      <w:r w:rsidRPr="00BC2B61">
        <w:rPr>
          <w:rFonts w:hint="eastAsia"/>
          <w:b/>
        </w:rPr>
        <w:t>对应测试程序菜单项：</w:t>
      </w:r>
      <w:r>
        <w:t>5</w:t>
      </w:r>
    </w:p>
    <w:p w14:paraId="7B8F3E38" w14:textId="36D11243" w:rsidR="00E509B1" w:rsidRDefault="00E509B1" w:rsidP="00E509B1">
      <w:pPr>
        <w:jc w:val="center"/>
      </w:pPr>
      <w:r>
        <w:br w:type="page"/>
      </w:r>
      <w:r w:rsidRPr="00BA05FB">
        <w:rPr>
          <w:rFonts w:hint="eastAsia"/>
          <w:sz w:val="21"/>
          <w:szCs w:val="21"/>
        </w:rPr>
        <w:lastRenderedPageBreak/>
        <w:t>表</w:t>
      </w:r>
      <w:r w:rsidRPr="00BA05FB">
        <w:rPr>
          <w:rFonts w:hint="eastAsia"/>
          <w:sz w:val="21"/>
          <w:szCs w:val="21"/>
        </w:rPr>
        <w:t>3.</w:t>
      </w:r>
      <w:r w:rsidR="00C169FB">
        <w:rPr>
          <w:sz w:val="21"/>
          <w:szCs w:val="21"/>
        </w:rPr>
        <w:t>20</w:t>
      </w:r>
      <w:r w:rsidRPr="00BA05FB">
        <w:rPr>
          <w:sz w:val="21"/>
          <w:szCs w:val="21"/>
        </w:rPr>
        <w:t xml:space="preserve"> </w:t>
      </w:r>
      <w:r>
        <w:rPr>
          <w:sz w:val="21"/>
          <w:szCs w:val="21"/>
        </w:rPr>
        <w:t>MULAN-</w:t>
      </w:r>
      <w:r w:rsidR="00C169FB">
        <w:rPr>
          <w:sz w:val="21"/>
          <w:szCs w:val="21"/>
        </w:rPr>
        <w:t>G</w:t>
      </w:r>
      <w:r>
        <w:rPr>
          <w:sz w:val="21"/>
          <w:szCs w:val="21"/>
        </w:rPr>
        <w:t>-</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E509B1" w14:paraId="4EDFAF20" w14:textId="77777777" w:rsidTr="00E509B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4152D99D"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2732BD6"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37657561"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A54CC66"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2324DCE"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31B0DB76" w14:textId="77777777" w:rsidTr="00E509B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764E4FEA" w14:textId="77777777" w:rsidR="00E509B1" w:rsidRDefault="00E509B1" w:rsidP="00E509B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355CB66D"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40CF3529" w14:textId="77777777" w:rsidR="00E509B1" w:rsidRDefault="00E509B1" w:rsidP="00C169FB">
            <w:pPr>
              <w:widowControl/>
              <w:numPr>
                <w:ilvl w:val="0"/>
                <w:numId w:val="43"/>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68373D42" w14:textId="77777777" w:rsidR="00E509B1" w:rsidRDefault="00E509B1" w:rsidP="00C169FB">
            <w:pPr>
              <w:widowControl/>
              <w:numPr>
                <w:ilvl w:val="0"/>
                <w:numId w:val="43"/>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2A36053D" w14:textId="77777777" w:rsidR="00E509B1" w:rsidRDefault="00E509B1" w:rsidP="00C169FB">
            <w:pPr>
              <w:widowControl/>
              <w:numPr>
                <w:ilvl w:val="0"/>
                <w:numId w:val="43"/>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7573BD17" w14:textId="77777777" w:rsidR="00E509B1" w:rsidRDefault="00E509B1" w:rsidP="00C169FB">
            <w:pPr>
              <w:widowControl/>
              <w:numPr>
                <w:ilvl w:val="0"/>
                <w:numId w:val="43"/>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742A0394" w14:textId="77777777" w:rsidR="00E509B1" w:rsidRDefault="00E509B1" w:rsidP="00C169FB">
            <w:pPr>
              <w:widowControl/>
              <w:numPr>
                <w:ilvl w:val="0"/>
                <w:numId w:val="43"/>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AD83815" w14:textId="77777777" w:rsidR="00E509B1" w:rsidRDefault="00E509B1" w:rsidP="00C169FB">
            <w:pPr>
              <w:widowControl/>
              <w:numPr>
                <w:ilvl w:val="0"/>
                <w:numId w:val="43"/>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23EC4616"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A498645"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8E001E6" w14:textId="77777777" w:rsidR="00E509B1" w:rsidRDefault="00E509B1" w:rsidP="00E509B1"/>
    <w:p w14:paraId="74B5D20F" w14:textId="77777777" w:rsidR="00E509B1" w:rsidRDefault="00E509B1" w:rsidP="00E509B1">
      <w:r>
        <w:rPr>
          <w:rFonts w:hint="eastAsia"/>
          <w:b/>
        </w:rPr>
        <w:t>测试结论：</w:t>
      </w:r>
      <w:r>
        <w:rPr>
          <w:rFonts w:hint="eastAsia"/>
        </w:rPr>
        <w:t>测试通过</w:t>
      </w:r>
    </w:p>
    <w:p w14:paraId="7E486CCD" w14:textId="77777777" w:rsidR="00E509B1" w:rsidRPr="00C27EFE" w:rsidRDefault="00E509B1" w:rsidP="00E509B1">
      <w:pPr>
        <w:rPr>
          <w:b/>
        </w:rPr>
      </w:pPr>
    </w:p>
    <w:p w14:paraId="3B82EF48" w14:textId="51981684" w:rsidR="00E509B1" w:rsidRDefault="00E509B1" w:rsidP="00E509B1">
      <w:pPr>
        <w:pStyle w:val="21"/>
        <w:tabs>
          <w:tab w:val="clear" w:pos="709"/>
          <w:tab w:val="clear" w:pos="1844"/>
          <w:tab w:val="left" w:pos="0"/>
          <w:tab w:val="left" w:pos="567"/>
        </w:tabs>
        <w:ind w:left="0" w:firstLine="0"/>
      </w:pPr>
      <w:bookmarkStart w:id="65" w:name="_Toc3835805"/>
      <w:r>
        <w:rPr>
          <w:rFonts w:hint="eastAsia"/>
        </w:rPr>
        <w:t>M</w:t>
      </w:r>
      <w:r>
        <w:t>ULAN-</w:t>
      </w:r>
      <w:r w:rsidR="00C169FB">
        <w:t>G</w:t>
      </w:r>
      <w:r>
        <w:t>-</w:t>
      </w:r>
      <w:r>
        <w:rPr>
          <w:rFonts w:hint="eastAsia"/>
        </w:rPr>
        <w:t>反向功能验证（修改密钥）</w:t>
      </w:r>
      <w:bookmarkEnd w:id="65"/>
    </w:p>
    <w:p w14:paraId="29226BE8" w14:textId="12536C3F" w:rsidR="00E509B1" w:rsidRDefault="00E509B1" w:rsidP="00E509B1">
      <w:r w:rsidRPr="006036FE">
        <w:rPr>
          <w:rFonts w:hint="eastAsia"/>
          <w:b/>
        </w:rPr>
        <w:t>案例编号：</w:t>
      </w:r>
      <w:r>
        <w:t>mulan</w:t>
      </w:r>
      <w:r w:rsidR="00C169FB">
        <w:t>g</w:t>
      </w:r>
      <w:r>
        <w:rPr>
          <w:rFonts w:hint="eastAsia"/>
        </w:rPr>
        <w:t>-</w:t>
      </w:r>
      <w:r>
        <w:t>vf</w:t>
      </w:r>
      <w:r>
        <w:rPr>
          <w:rFonts w:hint="eastAsia"/>
        </w:rPr>
        <w:t>00</w:t>
      </w:r>
      <w:r>
        <w:t>5</w:t>
      </w:r>
    </w:p>
    <w:p w14:paraId="28927973" w14:textId="48D7AB2A" w:rsidR="00E509B1" w:rsidRDefault="00E509B1" w:rsidP="00E509B1">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rsidR="00C169FB">
        <w:t>21</w:t>
      </w:r>
      <w:r w:rsidRPr="00027383">
        <w:rPr>
          <w:rFonts w:hint="eastAsia"/>
        </w:rPr>
        <w:t>所示。</w:t>
      </w:r>
    </w:p>
    <w:p w14:paraId="164A0646" w14:textId="77777777" w:rsidR="00E509B1" w:rsidRDefault="00E509B1" w:rsidP="00E509B1">
      <w:r w:rsidRPr="00BC2B61">
        <w:rPr>
          <w:rFonts w:hint="eastAsia"/>
          <w:b/>
        </w:rPr>
        <w:t>对应测试程序菜单项：</w:t>
      </w:r>
      <w:r>
        <w:t>5</w:t>
      </w:r>
    </w:p>
    <w:p w14:paraId="30DF6893" w14:textId="0A4A7CF7" w:rsidR="00E509B1" w:rsidRDefault="00E509B1" w:rsidP="00E509B1">
      <w:pPr>
        <w:jc w:val="center"/>
      </w:pPr>
      <w:r w:rsidRPr="00BA05FB">
        <w:rPr>
          <w:rFonts w:hint="eastAsia"/>
          <w:sz w:val="21"/>
          <w:szCs w:val="21"/>
        </w:rPr>
        <w:t>表</w:t>
      </w:r>
      <w:r w:rsidRPr="00BA05FB">
        <w:rPr>
          <w:rFonts w:hint="eastAsia"/>
          <w:sz w:val="21"/>
          <w:szCs w:val="21"/>
        </w:rPr>
        <w:t>3.</w:t>
      </w:r>
      <w:r w:rsidR="00C169FB">
        <w:rPr>
          <w:sz w:val="21"/>
          <w:szCs w:val="21"/>
        </w:rPr>
        <w:t>21</w:t>
      </w:r>
      <w:r w:rsidRPr="00BA05FB">
        <w:rPr>
          <w:sz w:val="21"/>
          <w:szCs w:val="21"/>
        </w:rPr>
        <w:t xml:space="preserve"> </w:t>
      </w:r>
      <w:r>
        <w:rPr>
          <w:sz w:val="21"/>
          <w:szCs w:val="21"/>
        </w:rPr>
        <w:t>MULAN-</w:t>
      </w:r>
      <w:r w:rsidR="00C169FB">
        <w:rPr>
          <w:sz w:val="21"/>
          <w:szCs w:val="21"/>
        </w:rPr>
        <w:t>G</w:t>
      </w:r>
      <w:r>
        <w:rPr>
          <w:sz w:val="21"/>
          <w:szCs w:val="21"/>
        </w:rPr>
        <w:t>-</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E509B1" w14:paraId="22BCA0D4" w14:textId="77777777" w:rsidTr="00E509B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5BB8B46"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6DAB4EE"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0F5BC04B"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DECA8B4"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B10E8B8" w14:textId="77777777" w:rsidR="00E509B1" w:rsidRDefault="00E509B1" w:rsidP="00E509B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509B1" w14:paraId="77AB68D3" w14:textId="77777777" w:rsidTr="00E509B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3972B185" w14:textId="77777777" w:rsidR="00E509B1" w:rsidRDefault="00E509B1" w:rsidP="00E509B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00110041"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27437549" w14:textId="77777777" w:rsidR="00E509B1" w:rsidRDefault="00E509B1" w:rsidP="00C169FB">
            <w:pPr>
              <w:widowControl/>
              <w:numPr>
                <w:ilvl w:val="0"/>
                <w:numId w:val="44"/>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61F749C9" w14:textId="77777777" w:rsidR="00E509B1" w:rsidRDefault="00E509B1" w:rsidP="00C169FB">
            <w:pPr>
              <w:widowControl/>
              <w:numPr>
                <w:ilvl w:val="0"/>
                <w:numId w:val="44"/>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66D68A72" w14:textId="77777777" w:rsidR="00E509B1" w:rsidRDefault="00E509B1" w:rsidP="00C169FB">
            <w:pPr>
              <w:widowControl/>
              <w:numPr>
                <w:ilvl w:val="0"/>
                <w:numId w:val="44"/>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F8A1CDE" w14:textId="77777777" w:rsidR="00E509B1" w:rsidRDefault="00E509B1" w:rsidP="00C169FB">
            <w:pPr>
              <w:widowControl/>
              <w:numPr>
                <w:ilvl w:val="0"/>
                <w:numId w:val="44"/>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0082483E" w14:textId="77777777" w:rsidR="00E509B1" w:rsidRDefault="00E509B1" w:rsidP="00C169FB">
            <w:pPr>
              <w:widowControl/>
              <w:numPr>
                <w:ilvl w:val="0"/>
                <w:numId w:val="44"/>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211A32F7" w14:textId="77777777" w:rsidR="00E509B1" w:rsidRDefault="00E509B1" w:rsidP="00C169FB">
            <w:pPr>
              <w:widowControl/>
              <w:numPr>
                <w:ilvl w:val="0"/>
                <w:numId w:val="4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0521E94E"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0FFFD77" w14:textId="77777777" w:rsidR="00E509B1" w:rsidRDefault="00E509B1" w:rsidP="00E509B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5E15DC2" w14:textId="77777777" w:rsidR="00E509B1" w:rsidRDefault="00E509B1" w:rsidP="00E509B1"/>
    <w:p w14:paraId="31D67C85" w14:textId="77777777" w:rsidR="00E509B1" w:rsidRDefault="00E509B1" w:rsidP="00E509B1">
      <w:pPr>
        <w:rPr>
          <w:b/>
        </w:rPr>
      </w:pPr>
      <w:r>
        <w:rPr>
          <w:rFonts w:hint="eastAsia"/>
          <w:b/>
        </w:rPr>
        <w:t>测试结论：</w:t>
      </w:r>
      <w:r>
        <w:rPr>
          <w:rFonts w:hint="eastAsia"/>
        </w:rPr>
        <w:t>测试通过</w:t>
      </w:r>
    </w:p>
    <w:p w14:paraId="0C73D821" w14:textId="77777777" w:rsidR="00E509B1" w:rsidRDefault="00E509B1" w:rsidP="00E509B1">
      <w:pPr>
        <w:pStyle w:val="afff0"/>
        <w:ind w:firstLineChars="0" w:firstLine="0"/>
      </w:pPr>
    </w:p>
    <w:p w14:paraId="53372D59" w14:textId="77777777" w:rsidR="00E509B1" w:rsidRDefault="00E509B1" w:rsidP="00E509B1">
      <w:pPr>
        <w:pStyle w:val="afff0"/>
        <w:ind w:firstLineChars="0" w:firstLine="0"/>
      </w:pPr>
    </w:p>
    <w:p w14:paraId="06D3947D" w14:textId="77777777" w:rsidR="00E509B1" w:rsidRDefault="00E509B1" w:rsidP="00E509B1">
      <w:pPr>
        <w:pStyle w:val="afff0"/>
        <w:ind w:firstLineChars="0" w:firstLine="0"/>
      </w:pPr>
    </w:p>
    <w:p w14:paraId="7DF43B20" w14:textId="0A10D34F" w:rsidR="00E509B1" w:rsidRDefault="00E509B1" w:rsidP="00E509B1">
      <w:pPr>
        <w:pStyle w:val="21"/>
        <w:tabs>
          <w:tab w:val="clear" w:pos="709"/>
          <w:tab w:val="clear" w:pos="1844"/>
          <w:tab w:val="left" w:pos="0"/>
          <w:tab w:val="left" w:pos="567"/>
        </w:tabs>
        <w:ind w:left="0" w:firstLine="0"/>
      </w:pPr>
      <w:bookmarkStart w:id="66" w:name="_Toc3835806"/>
      <w:r>
        <w:rPr>
          <w:rFonts w:hint="eastAsia"/>
        </w:rPr>
        <w:t>M</w:t>
      </w:r>
      <w:r>
        <w:t>ULAN-</w:t>
      </w:r>
      <w:r w:rsidR="00C169FB">
        <w:t>G</w:t>
      </w:r>
      <w:r>
        <w:t>-</w:t>
      </w:r>
      <w:r>
        <w:rPr>
          <w:rFonts w:hint="eastAsia"/>
        </w:rPr>
        <w:t>完整功能中间结果展示</w:t>
      </w:r>
      <w:bookmarkEnd w:id="66"/>
    </w:p>
    <w:p w14:paraId="1D8D31EA" w14:textId="197F79A2" w:rsidR="00E509B1" w:rsidRDefault="00E509B1" w:rsidP="00E509B1">
      <w:r w:rsidRPr="006C22D5">
        <w:rPr>
          <w:rFonts w:hint="eastAsia"/>
          <w:b/>
        </w:rPr>
        <w:lastRenderedPageBreak/>
        <w:t>案例编号：</w:t>
      </w:r>
      <w:r>
        <w:t>mulan</w:t>
      </w:r>
      <w:r w:rsidR="00A97A6C">
        <w:t>g</w:t>
      </w:r>
      <w:r>
        <w:rPr>
          <w:rFonts w:hint="eastAsia"/>
        </w:rPr>
        <w:t>-</w:t>
      </w:r>
      <w:r>
        <w:t>f001</w:t>
      </w:r>
    </w:p>
    <w:p w14:paraId="4CC09814" w14:textId="5DA1D497" w:rsidR="00E509B1" w:rsidRDefault="00E509B1" w:rsidP="00E509B1">
      <w:pPr>
        <w:ind w:left="1205" w:hangingChars="500" w:hanging="1205"/>
      </w:pPr>
      <w:r w:rsidRPr="006C22D5">
        <w:rPr>
          <w:rFonts w:hint="eastAsia"/>
          <w:b/>
        </w:rPr>
        <w:t>案例说明：</w:t>
      </w:r>
      <w:r>
        <w:rPr>
          <w:rFonts w:hint="eastAsia"/>
        </w:rPr>
        <w:t>对算法库中密钥生成、签名和验签进行完整过程的测试并记录测试数据到当前目录下的</w:t>
      </w:r>
      <w:r>
        <w:t>mulan_</w:t>
      </w:r>
      <w:r w:rsidR="00A97A6C">
        <w:t>g</w:t>
      </w:r>
      <w:r>
        <w:rPr>
          <w:rFonts w:hint="eastAsia"/>
        </w:rPr>
        <w:t>_t</w:t>
      </w:r>
      <w:r>
        <w:t>est_result.txt</w:t>
      </w:r>
      <w:r>
        <w:rPr>
          <w:rFonts w:hint="eastAsia"/>
        </w:rPr>
        <w:t>文件。</w:t>
      </w:r>
    </w:p>
    <w:p w14:paraId="13970857" w14:textId="77777777" w:rsidR="00E509B1" w:rsidRDefault="00E509B1" w:rsidP="00E509B1">
      <w:r w:rsidRPr="00BC2B61">
        <w:rPr>
          <w:rFonts w:hint="eastAsia"/>
          <w:b/>
        </w:rPr>
        <w:t>对应测试程序菜单项：</w:t>
      </w:r>
      <w:r>
        <w:t>6</w:t>
      </w:r>
    </w:p>
    <w:p w14:paraId="2427B99D" w14:textId="67A88294" w:rsidR="00E509B1" w:rsidRDefault="00E509B1" w:rsidP="00E509B1">
      <w:r>
        <w:rPr>
          <w:rFonts w:hint="eastAsia"/>
          <w:b/>
        </w:rPr>
        <w:t>测试结论：</w:t>
      </w:r>
      <w:r>
        <w:rPr>
          <w:rFonts w:hint="eastAsia"/>
        </w:rPr>
        <w:t>测试通过，相关测试数据见《</w:t>
      </w:r>
      <w:r>
        <w:rPr>
          <w:rFonts w:hint="eastAsia"/>
        </w:rPr>
        <w:t>M</w:t>
      </w:r>
      <w:r>
        <w:t>ULAN-</w:t>
      </w:r>
      <w:r w:rsidR="00A97A6C">
        <w:t>G</w:t>
      </w:r>
      <w:r>
        <w:t>-</w:t>
      </w:r>
      <w:r>
        <w:rPr>
          <w:rFonts w:hint="eastAsia"/>
        </w:rPr>
        <w:t>功能测试数据记录</w:t>
      </w:r>
      <w:r>
        <w:rPr>
          <w:rFonts w:hint="eastAsia"/>
        </w:rPr>
        <w:t>.txt</w:t>
      </w:r>
      <w:r>
        <w:rPr>
          <w:rFonts w:hint="eastAsia"/>
        </w:rPr>
        <w:t>》</w:t>
      </w:r>
    </w:p>
    <w:p w14:paraId="230884DE" w14:textId="77777777" w:rsidR="00E509B1" w:rsidRDefault="00E509B1" w:rsidP="00E509B1"/>
    <w:p w14:paraId="18DE0168" w14:textId="77777777" w:rsidR="00E509B1" w:rsidRDefault="00E509B1" w:rsidP="00E509B1"/>
    <w:p w14:paraId="663F323D" w14:textId="21773B55" w:rsidR="002A3E71" w:rsidRPr="00E509B1" w:rsidRDefault="002A3E71" w:rsidP="005E72B3"/>
    <w:p w14:paraId="762BF84E" w14:textId="77777777" w:rsidR="002A3E71" w:rsidRDefault="002A3E71" w:rsidP="005E72B3"/>
    <w:p w14:paraId="35E72268" w14:textId="77777777" w:rsidR="00C27EFE" w:rsidRPr="00DD061A" w:rsidRDefault="00DD061A" w:rsidP="00DD061A">
      <w:pPr>
        <w:ind w:firstLineChars="300" w:firstLine="720"/>
        <w:rPr>
          <w:b/>
        </w:rPr>
      </w:pPr>
      <w:r>
        <w:br w:type="page"/>
      </w:r>
    </w:p>
    <w:p w14:paraId="2CDFA95A" w14:textId="01B0368B" w:rsidR="006350A4" w:rsidRDefault="007E7F74">
      <w:pPr>
        <w:pStyle w:val="10"/>
      </w:pPr>
      <w:bookmarkStart w:id="67" w:name="_Toc3835807"/>
      <w:r>
        <w:rPr>
          <w:rFonts w:hint="eastAsia"/>
        </w:rPr>
        <w:t>性能测试</w:t>
      </w:r>
      <w:bookmarkEnd w:id="67"/>
    </w:p>
    <w:p w14:paraId="6584168A" w14:textId="77777777" w:rsidR="00245C95" w:rsidRDefault="00245C95" w:rsidP="00245C95">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时钟周期数据的测试及算法所需存储空间的分析。测试程序菜单包含了交互式性能测试选项，也可以通过执行对应测试程序时带参数</w:t>
      </w:r>
      <w:r>
        <w:rPr>
          <w:rFonts w:hint="eastAsia"/>
        </w:rPr>
        <w:t>t</w:t>
      </w:r>
      <w:r>
        <w:rPr>
          <w:rFonts w:hint="eastAsia"/>
        </w:rPr>
        <w:t>来启动算法的自动性能测试，此时测试数据将写入当前目录下的性能测试文件，自动性能测试的使用说明见表</w:t>
      </w:r>
      <w:r>
        <w:rPr>
          <w:rFonts w:hint="eastAsia"/>
        </w:rPr>
        <w:t>4.</w:t>
      </w:r>
      <w:r>
        <w:t>1</w:t>
      </w:r>
      <w:r>
        <w:rPr>
          <w:rFonts w:hint="eastAsia"/>
        </w:rPr>
        <w:t>。</w:t>
      </w:r>
      <w:r>
        <w:rPr>
          <w:rFonts w:hint="eastAsia"/>
        </w:rPr>
        <w:t xml:space="preserve"> </w:t>
      </w:r>
    </w:p>
    <w:p w14:paraId="1761A8AB" w14:textId="77777777" w:rsidR="00245C95" w:rsidRPr="00405890" w:rsidRDefault="00245C95" w:rsidP="00245C95">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77"/>
      </w:tblGrid>
      <w:tr w:rsidR="00245C95" w:rsidRPr="004D3390" w14:paraId="0AFF6F59" w14:textId="77777777" w:rsidTr="00002501">
        <w:tc>
          <w:tcPr>
            <w:tcW w:w="1951" w:type="dxa"/>
            <w:shd w:val="clear" w:color="auto" w:fill="auto"/>
          </w:tcPr>
          <w:p w14:paraId="18905741" w14:textId="77777777" w:rsidR="00245C95" w:rsidRPr="004D3390" w:rsidRDefault="00245C95" w:rsidP="00002501">
            <w:pPr>
              <w:pStyle w:val="11"/>
              <w:ind w:firstLineChars="0" w:firstLine="0"/>
              <w:jc w:val="center"/>
              <w:rPr>
                <w:b/>
              </w:rPr>
            </w:pPr>
            <w:r w:rsidRPr="004D3390">
              <w:rPr>
                <w:rFonts w:hint="eastAsia"/>
                <w:b/>
              </w:rPr>
              <w:t>命令</w:t>
            </w:r>
          </w:p>
        </w:tc>
        <w:tc>
          <w:tcPr>
            <w:tcW w:w="6577" w:type="dxa"/>
            <w:shd w:val="clear" w:color="auto" w:fill="auto"/>
          </w:tcPr>
          <w:p w14:paraId="747015C0" w14:textId="77777777" w:rsidR="00245C95" w:rsidRPr="004D3390" w:rsidRDefault="00245C95" w:rsidP="00002501">
            <w:pPr>
              <w:pStyle w:val="11"/>
              <w:ind w:firstLineChars="0" w:firstLine="0"/>
              <w:jc w:val="center"/>
              <w:rPr>
                <w:b/>
              </w:rPr>
            </w:pPr>
            <w:r w:rsidRPr="004D3390">
              <w:rPr>
                <w:rFonts w:hint="eastAsia"/>
                <w:b/>
              </w:rPr>
              <w:t>说明</w:t>
            </w:r>
          </w:p>
        </w:tc>
      </w:tr>
      <w:tr w:rsidR="00245C95" w14:paraId="405E5EF7" w14:textId="77777777" w:rsidTr="00002501">
        <w:tc>
          <w:tcPr>
            <w:tcW w:w="1951" w:type="dxa"/>
            <w:shd w:val="clear" w:color="auto" w:fill="auto"/>
          </w:tcPr>
          <w:p w14:paraId="045F61E8" w14:textId="16FE9DC8" w:rsidR="00245C95" w:rsidRDefault="00245C95" w:rsidP="00002501">
            <w:pPr>
              <w:pStyle w:val="11"/>
              <w:ind w:firstLineChars="0" w:firstLine="0"/>
            </w:pPr>
            <w:r>
              <w:rPr>
                <w:rFonts w:hint="eastAsia"/>
              </w:rPr>
              <w:t>.</w:t>
            </w:r>
            <w:r>
              <w:t>/testmulanc t</w:t>
            </w:r>
          </w:p>
        </w:tc>
        <w:tc>
          <w:tcPr>
            <w:tcW w:w="6577" w:type="dxa"/>
            <w:shd w:val="clear" w:color="auto" w:fill="auto"/>
          </w:tcPr>
          <w:p w14:paraId="5A3BBA13" w14:textId="4F6A768D" w:rsidR="00245C95" w:rsidRDefault="00245C95" w:rsidP="00002501">
            <w:pPr>
              <w:pStyle w:val="11"/>
              <w:ind w:firstLineChars="0" w:firstLine="0"/>
            </w:pPr>
            <w:r>
              <w:rPr>
                <w:rFonts w:hint="eastAsia"/>
              </w:rPr>
              <w:t>启动</w:t>
            </w:r>
            <w:r>
              <w:rPr>
                <w:rFonts w:hint="eastAsia"/>
              </w:rPr>
              <w:t>MULAN-C</w:t>
            </w:r>
            <w:r>
              <w:rPr>
                <w:rFonts w:hint="eastAsia"/>
              </w:rPr>
              <w:t>格签名算法自动性能测试，</w:t>
            </w:r>
            <w:r>
              <w:rPr>
                <w:rFonts w:hint="eastAsia"/>
              </w:rPr>
              <w:t xml:space="preserve"> </w:t>
            </w:r>
            <w:r>
              <w:rPr>
                <w:rFonts w:hint="eastAsia"/>
              </w:rPr>
              <w:t>测试数据记录到当前目录下的</w:t>
            </w:r>
            <w:r>
              <w:rPr>
                <w:rFonts w:hint="eastAsia"/>
              </w:rPr>
              <w:t>m</w:t>
            </w:r>
            <w:r>
              <w:t>ulan_c</w:t>
            </w:r>
            <w:r w:rsidRPr="00E7347C">
              <w:t>_test_performance.txt</w:t>
            </w:r>
            <w:r>
              <w:rPr>
                <w:rFonts w:hint="eastAsia"/>
              </w:rPr>
              <w:t>文件中。</w:t>
            </w:r>
          </w:p>
        </w:tc>
      </w:tr>
      <w:tr w:rsidR="00245C95" w14:paraId="50A8AA5B" w14:textId="77777777" w:rsidTr="00002501">
        <w:tc>
          <w:tcPr>
            <w:tcW w:w="1951" w:type="dxa"/>
            <w:shd w:val="clear" w:color="auto" w:fill="auto"/>
          </w:tcPr>
          <w:p w14:paraId="7F6E116D" w14:textId="749B8CAB" w:rsidR="00245C95" w:rsidRDefault="00245C95" w:rsidP="00002501">
            <w:pPr>
              <w:pStyle w:val="11"/>
              <w:ind w:firstLineChars="0" w:firstLine="0"/>
            </w:pPr>
            <w:r>
              <w:rPr>
                <w:rFonts w:hint="eastAsia"/>
              </w:rPr>
              <w:t>.</w:t>
            </w:r>
            <w:r>
              <w:t>/testmulans t</w:t>
            </w:r>
          </w:p>
        </w:tc>
        <w:tc>
          <w:tcPr>
            <w:tcW w:w="6577" w:type="dxa"/>
            <w:shd w:val="clear" w:color="auto" w:fill="auto"/>
          </w:tcPr>
          <w:p w14:paraId="3C9F91C9" w14:textId="4C8AF065" w:rsidR="00245C95" w:rsidRDefault="00245C95" w:rsidP="00002501">
            <w:pPr>
              <w:pStyle w:val="11"/>
              <w:ind w:firstLineChars="0" w:firstLine="0"/>
            </w:pPr>
            <w:r>
              <w:rPr>
                <w:rFonts w:hint="eastAsia"/>
              </w:rPr>
              <w:t>启动</w:t>
            </w:r>
            <w:r>
              <w:rPr>
                <w:rFonts w:hint="eastAsia"/>
              </w:rPr>
              <w:t>MULAN-</w:t>
            </w:r>
            <w:r>
              <w:t>S</w:t>
            </w:r>
            <w:r>
              <w:rPr>
                <w:rFonts w:hint="eastAsia"/>
              </w:rPr>
              <w:t>格签名算法自动性能测试，</w:t>
            </w:r>
            <w:r>
              <w:rPr>
                <w:rFonts w:hint="eastAsia"/>
              </w:rPr>
              <w:t xml:space="preserve"> </w:t>
            </w:r>
            <w:r>
              <w:rPr>
                <w:rFonts w:hint="eastAsia"/>
              </w:rPr>
              <w:t>测试数据记录到当前目录下的</w:t>
            </w:r>
            <w:r>
              <w:t>mulan_s</w:t>
            </w:r>
            <w:r w:rsidRPr="00E7347C">
              <w:t>_test_performance.txt</w:t>
            </w:r>
            <w:r>
              <w:rPr>
                <w:rFonts w:hint="eastAsia"/>
              </w:rPr>
              <w:t>文件中。</w:t>
            </w:r>
          </w:p>
        </w:tc>
      </w:tr>
      <w:tr w:rsidR="00C8013C" w14:paraId="67885769" w14:textId="77777777" w:rsidTr="00002501">
        <w:tc>
          <w:tcPr>
            <w:tcW w:w="1951" w:type="dxa"/>
            <w:shd w:val="clear" w:color="auto" w:fill="auto"/>
          </w:tcPr>
          <w:p w14:paraId="2C35B5A3" w14:textId="730E9652" w:rsidR="00C8013C" w:rsidRDefault="00C8013C" w:rsidP="00C8013C">
            <w:pPr>
              <w:pStyle w:val="11"/>
              <w:ind w:firstLineChars="0" w:firstLine="0"/>
            </w:pPr>
            <w:r>
              <w:rPr>
                <w:rFonts w:hint="eastAsia"/>
              </w:rPr>
              <w:t>.</w:t>
            </w:r>
            <w:r>
              <w:t>/testmulang t</w:t>
            </w:r>
          </w:p>
        </w:tc>
        <w:tc>
          <w:tcPr>
            <w:tcW w:w="6577" w:type="dxa"/>
            <w:shd w:val="clear" w:color="auto" w:fill="auto"/>
          </w:tcPr>
          <w:p w14:paraId="2386055C" w14:textId="0B4DCE73" w:rsidR="00C8013C" w:rsidRDefault="00C8013C" w:rsidP="00C8013C">
            <w:pPr>
              <w:pStyle w:val="11"/>
              <w:ind w:firstLineChars="0" w:firstLine="0"/>
            </w:pPr>
            <w:r>
              <w:rPr>
                <w:rFonts w:hint="eastAsia"/>
              </w:rPr>
              <w:t>启动</w:t>
            </w:r>
            <w:r>
              <w:rPr>
                <w:rFonts w:hint="eastAsia"/>
              </w:rPr>
              <w:t>MULAN-</w:t>
            </w:r>
            <w:r>
              <w:t>G</w:t>
            </w:r>
            <w:r>
              <w:rPr>
                <w:rFonts w:hint="eastAsia"/>
              </w:rPr>
              <w:t>格签名算法自动性能测试，</w:t>
            </w:r>
            <w:r>
              <w:rPr>
                <w:rFonts w:hint="eastAsia"/>
              </w:rPr>
              <w:t xml:space="preserve"> </w:t>
            </w:r>
            <w:r>
              <w:rPr>
                <w:rFonts w:hint="eastAsia"/>
              </w:rPr>
              <w:t>测试数据记录到当前目录下的</w:t>
            </w:r>
            <w:r>
              <w:t>mulan_g</w:t>
            </w:r>
            <w:r w:rsidRPr="00E7347C">
              <w:t>_test_performance.txt</w:t>
            </w:r>
            <w:r>
              <w:rPr>
                <w:rFonts w:hint="eastAsia"/>
              </w:rPr>
              <w:t>文件中。</w:t>
            </w:r>
          </w:p>
        </w:tc>
      </w:tr>
    </w:tbl>
    <w:p w14:paraId="1B70B0BF" w14:textId="5CC4022D" w:rsidR="006350A4" w:rsidRDefault="00053AAD">
      <w:pPr>
        <w:pStyle w:val="21"/>
        <w:tabs>
          <w:tab w:val="clear" w:pos="709"/>
          <w:tab w:val="clear" w:pos="1844"/>
          <w:tab w:val="left" w:pos="0"/>
          <w:tab w:val="left" w:pos="567"/>
        </w:tabs>
        <w:ind w:left="0" w:firstLine="0"/>
      </w:pPr>
      <w:bookmarkStart w:id="68" w:name="_Toc3835808"/>
      <w:r>
        <w:rPr>
          <w:rFonts w:hint="eastAsia"/>
        </w:rPr>
        <w:t>时间性能</w:t>
      </w:r>
      <w:bookmarkEnd w:id="68"/>
    </w:p>
    <w:p w14:paraId="0EFA17D1" w14:textId="7900A6CE" w:rsidR="004728A3" w:rsidRPr="00053AAD" w:rsidRDefault="004C2134" w:rsidP="00FE2F99">
      <w:pPr>
        <w:pStyle w:val="30"/>
        <w:rPr>
          <w:lang w:val="en-US"/>
        </w:rPr>
      </w:pPr>
      <w:bookmarkStart w:id="69" w:name="_Toc3835809"/>
      <w:r>
        <w:rPr>
          <w:rFonts w:hint="eastAsia"/>
        </w:rPr>
        <w:t>M</w:t>
      </w:r>
      <w:r>
        <w:t>ULAN-C-</w:t>
      </w:r>
      <w:r w:rsidR="00053AAD">
        <w:rPr>
          <w:rFonts w:hint="eastAsia"/>
        </w:rPr>
        <w:t>密钥生成</w:t>
      </w:r>
      <w:bookmarkEnd w:id="69"/>
    </w:p>
    <w:p w14:paraId="4D395B10" w14:textId="61BEBA0B" w:rsidR="006350A4" w:rsidRDefault="007E7F74">
      <w:r>
        <w:rPr>
          <w:rFonts w:hint="eastAsia"/>
        </w:rPr>
        <w:t>案例编号：</w:t>
      </w:r>
      <w:r w:rsidR="004C2134">
        <w:t>mulanc</w:t>
      </w:r>
      <w:r>
        <w:rPr>
          <w:rFonts w:hint="eastAsia"/>
        </w:rPr>
        <w:t>-</w:t>
      </w:r>
      <w:r>
        <w:t>kp</w:t>
      </w:r>
      <w:r>
        <w:rPr>
          <w:rFonts w:hint="eastAsia"/>
        </w:rPr>
        <w:t>0</w:t>
      </w:r>
      <w:r>
        <w:t>1</w:t>
      </w:r>
    </w:p>
    <w:p w14:paraId="39106D4F" w14:textId="3C1084F4" w:rsidR="00C276CE" w:rsidRDefault="007E7F74">
      <w:r>
        <w:rPr>
          <w:rFonts w:hint="eastAsia"/>
        </w:rPr>
        <w:t>案例说明：对</w:t>
      </w:r>
      <w:r w:rsidR="003362C8">
        <w:rPr>
          <w:rFonts w:hint="eastAsia"/>
        </w:rPr>
        <w:t>M</w:t>
      </w:r>
      <w:r w:rsidR="003362C8">
        <w:t>ULAN-C</w:t>
      </w:r>
      <w:r w:rsidR="003362C8">
        <w:rPr>
          <w:rFonts w:hint="eastAsia"/>
        </w:rPr>
        <w:t>格签名算法的</w:t>
      </w:r>
      <w:r>
        <w:rPr>
          <w:rFonts w:hint="eastAsia"/>
        </w:rPr>
        <w:t>密钥</w:t>
      </w:r>
      <w:r w:rsidR="00CF7693">
        <w:rPr>
          <w:rFonts w:hint="eastAsia"/>
        </w:rPr>
        <w:t>生成进行</w:t>
      </w:r>
      <w:r>
        <w:rPr>
          <w:rFonts w:hint="eastAsia"/>
        </w:rPr>
        <w:t>性能统计</w:t>
      </w:r>
      <w:r w:rsidR="00CF7693">
        <w:rPr>
          <w:rFonts w:hint="eastAsia"/>
        </w:rPr>
        <w:t>。</w:t>
      </w:r>
    </w:p>
    <w:p w14:paraId="2C676030" w14:textId="7FF36FAE" w:rsidR="006350A4" w:rsidRDefault="007E7F74">
      <w:r>
        <w:rPr>
          <w:rFonts w:hint="eastAsia"/>
        </w:rPr>
        <w:t>统计指标：耗时。</w:t>
      </w:r>
    </w:p>
    <w:p w14:paraId="14E1D015" w14:textId="77777777" w:rsidR="006350A4" w:rsidRDefault="007E7F74">
      <w:r>
        <w:rPr>
          <w:rFonts w:hint="eastAsia"/>
        </w:rPr>
        <w:t>测试步骤：</w:t>
      </w:r>
    </w:p>
    <w:p w14:paraId="35F86369" w14:textId="297075AE" w:rsidR="006350A4" w:rsidRDefault="007E7F74">
      <w:pPr>
        <w:rPr>
          <w:b/>
        </w:rPr>
      </w:pPr>
      <w:r>
        <w:rPr>
          <w:rFonts w:hint="eastAsia"/>
          <w:b/>
        </w:rPr>
        <w:t>第一步：</w:t>
      </w:r>
      <w:r w:rsidRPr="00CF7693">
        <w:rPr>
          <w:rFonts w:hint="eastAsia"/>
        </w:rPr>
        <w:t>数据准备</w:t>
      </w:r>
    </w:p>
    <w:p w14:paraId="50B59262" w14:textId="2B102D9C" w:rsidR="006350A4" w:rsidRDefault="007E7F74" w:rsidP="00CF7693">
      <w:pPr>
        <w:ind w:firstLineChars="400" w:firstLine="960"/>
      </w:pPr>
      <w:r w:rsidRPr="005907CF">
        <w:rPr>
          <w:rFonts w:hint="eastAsia"/>
        </w:rPr>
        <w:t>无</w:t>
      </w:r>
    </w:p>
    <w:p w14:paraId="59C6AF04" w14:textId="54506793" w:rsidR="00D8658F" w:rsidRDefault="007E7F74" w:rsidP="00D8658F">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w:t>
      </w:r>
      <w:r w:rsidR="008C3C1E">
        <w:rPr>
          <w:rFonts w:hint="eastAsia"/>
        </w:rPr>
        <w:t>。</w:t>
      </w:r>
      <w:r>
        <w:rPr>
          <w:rFonts w:hint="eastAsia"/>
        </w:rPr>
        <w:t>最终归纳出单</w:t>
      </w:r>
      <w:r w:rsidR="00E4652B">
        <w:rPr>
          <w:rFonts w:hint="eastAsia"/>
        </w:rPr>
        <w:t>次密钥生成</w:t>
      </w:r>
      <w:r>
        <w:rPr>
          <w:rFonts w:hint="eastAsia"/>
        </w:rPr>
        <w:t>耗时的收敛值</w:t>
      </w:r>
      <w:r w:rsidR="008C3C1E">
        <w:rPr>
          <w:rFonts w:hint="eastAsia"/>
        </w:rPr>
        <w:t>，</w:t>
      </w:r>
      <w:r>
        <w:rPr>
          <w:rFonts w:hint="eastAsia"/>
        </w:rPr>
        <w:t>相关耗时的</w:t>
      </w:r>
      <w:r w:rsidR="00F2149F">
        <w:rPr>
          <w:rFonts w:hint="eastAsia"/>
        </w:rPr>
        <w:t>统计</w:t>
      </w:r>
      <w:r>
        <w:rPr>
          <w:rFonts w:hint="eastAsia"/>
        </w:rPr>
        <w:t>情况</w:t>
      </w:r>
      <w:r w:rsidR="00260332">
        <w:rPr>
          <w:rFonts w:hint="eastAsia"/>
        </w:rPr>
        <w:t>见</w:t>
      </w:r>
      <w:r>
        <w:rPr>
          <w:rFonts w:hint="eastAsia"/>
        </w:rPr>
        <w:t>表</w:t>
      </w:r>
      <w:r w:rsidR="00260332">
        <w:rPr>
          <w:rFonts w:hint="eastAsia"/>
        </w:rPr>
        <w:t>4.</w:t>
      </w:r>
      <w:r w:rsidR="004C2134">
        <w:t>2</w:t>
      </w:r>
      <w:r w:rsidR="00260332">
        <w:rPr>
          <w:rFonts w:hint="eastAsia"/>
        </w:rPr>
        <w:t>及图</w:t>
      </w:r>
      <w:r w:rsidR="00260332">
        <w:rPr>
          <w:rFonts w:hint="eastAsia"/>
        </w:rPr>
        <w:t>4.</w:t>
      </w:r>
      <w:r w:rsidR="00260332">
        <w:t>1</w:t>
      </w:r>
      <w:r w:rsidR="00260332">
        <w:rPr>
          <w:rFonts w:hint="eastAsia"/>
        </w:rPr>
        <w:t>。</w:t>
      </w:r>
    </w:p>
    <w:p w14:paraId="7F23668C" w14:textId="0FE301E7" w:rsidR="006350A4" w:rsidRPr="00260332" w:rsidRDefault="00260332" w:rsidP="00AD7639">
      <w:pPr>
        <w:jc w:val="center"/>
        <w:rPr>
          <w:b/>
          <w:sz w:val="21"/>
          <w:szCs w:val="21"/>
        </w:rPr>
      </w:pPr>
      <w:r w:rsidRPr="00260332">
        <w:rPr>
          <w:rFonts w:hint="eastAsia"/>
          <w:sz w:val="21"/>
          <w:szCs w:val="21"/>
        </w:rPr>
        <w:t>表</w:t>
      </w:r>
      <w:r w:rsidRPr="00260332">
        <w:rPr>
          <w:rFonts w:hint="eastAsia"/>
          <w:sz w:val="21"/>
          <w:szCs w:val="21"/>
        </w:rPr>
        <w:t>4.</w:t>
      </w:r>
      <w:r w:rsidR="004C2134">
        <w:rPr>
          <w:sz w:val="21"/>
          <w:szCs w:val="21"/>
        </w:rPr>
        <w:t>2</w:t>
      </w:r>
      <w:r w:rsidR="004C2134" w:rsidRPr="004C2134">
        <w:rPr>
          <w:sz w:val="21"/>
          <w:szCs w:val="21"/>
        </w:rPr>
        <w:t xml:space="preserve"> </w:t>
      </w:r>
      <w:r w:rsidR="004C2134">
        <w:rPr>
          <w:sz w:val="21"/>
          <w:szCs w:val="21"/>
        </w:rPr>
        <w:t>MULAN-C-</w:t>
      </w:r>
      <w:r w:rsidRPr="00260332">
        <w:rPr>
          <w:rFonts w:hint="eastAsia"/>
          <w:sz w:val="21"/>
          <w:szCs w:val="21"/>
        </w:rPr>
        <w:t>密钥生成</w:t>
      </w:r>
      <w:r w:rsidR="00F2149F">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694701" w:rsidRPr="00EE67DF" w14:paraId="0798CB78" w14:textId="77777777" w:rsidTr="00D9435A">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C0AB2" w14:textId="2CD29CD4" w:rsidR="00694701" w:rsidRPr="00CF7693" w:rsidRDefault="008C138F"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0E833A1D" w14:textId="77777777"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B593024" w14:textId="2D0414E1"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sidR="00D9435A">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002501" w:rsidRPr="00EE67DF" w14:paraId="7A9C3123"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BC26DC6" w14:textId="3DE8FC08"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3CF9FABB" w14:textId="49D82F48"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0.000121</w:t>
            </w:r>
          </w:p>
        </w:tc>
        <w:tc>
          <w:tcPr>
            <w:tcW w:w="1701" w:type="dxa"/>
            <w:tcBorders>
              <w:top w:val="nil"/>
              <w:left w:val="nil"/>
              <w:bottom w:val="single" w:sz="4" w:space="0" w:color="auto"/>
              <w:right w:val="single" w:sz="4" w:space="0" w:color="auto"/>
            </w:tcBorders>
            <w:shd w:val="clear" w:color="auto" w:fill="auto"/>
            <w:noWrap/>
            <w:vAlign w:val="bottom"/>
          </w:tcPr>
          <w:p w14:paraId="5D149B71" w14:textId="059AAA43"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121</w:t>
            </w:r>
          </w:p>
        </w:tc>
      </w:tr>
      <w:tr w:rsidR="00002501" w:rsidRPr="00EE67DF" w14:paraId="7DE2791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5160BEB" w14:textId="28EE5313"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49D4081E" w14:textId="19827C4C"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0.001204</w:t>
            </w:r>
          </w:p>
        </w:tc>
        <w:tc>
          <w:tcPr>
            <w:tcW w:w="1701" w:type="dxa"/>
            <w:tcBorders>
              <w:top w:val="nil"/>
              <w:left w:val="nil"/>
              <w:bottom w:val="single" w:sz="4" w:space="0" w:color="auto"/>
              <w:right w:val="single" w:sz="4" w:space="0" w:color="auto"/>
            </w:tcBorders>
            <w:shd w:val="clear" w:color="auto" w:fill="auto"/>
            <w:noWrap/>
            <w:vAlign w:val="bottom"/>
          </w:tcPr>
          <w:p w14:paraId="66484741" w14:textId="3DE72CAD"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002501" w:rsidRPr="00EE67DF" w14:paraId="36044CB6"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44BE6C1" w14:textId="55DDE05C"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1EE068EF" w14:textId="68A9C41C"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0.012062</w:t>
            </w:r>
          </w:p>
        </w:tc>
        <w:tc>
          <w:tcPr>
            <w:tcW w:w="1701" w:type="dxa"/>
            <w:tcBorders>
              <w:top w:val="nil"/>
              <w:left w:val="nil"/>
              <w:bottom w:val="single" w:sz="4" w:space="0" w:color="auto"/>
              <w:right w:val="single" w:sz="4" w:space="0" w:color="auto"/>
            </w:tcBorders>
            <w:shd w:val="clear" w:color="auto" w:fill="auto"/>
            <w:noWrap/>
            <w:vAlign w:val="bottom"/>
          </w:tcPr>
          <w:p w14:paraId="2226652E" w14:textId="53D54927"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002501" w:rsidRPr="00EE67DF" w14:paraId="68CDE93A"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DFFA208" w14:textId="6E1C962C"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32F7E46C" w14:textId="386434FC"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0.120735</w:t>
            </w:r>
          </w:p>
        </w:tc>
        <w:tc>
          <w:tcPr>
            <w:tcW w:w="1701" w:type="dxa"/>
            <w:tcBorders>
              <w:top w:val="nil"/>
              <w:left w:val="nil"/>
              <w:bottom w:val="single" w:sz="4" w:space="0" w:color="auto"/>
              <w:right w:val="single" w:sz="4" w:space="0" w:color="auto"/>
            </w:tcBorders>
            <w:shd w:val="clear" w:color="auto" w:fill="auto"/>
            <w:noWrap/>
            <w:vAlign w:val="bottom"/>
          </w:tcPr>
          <w:p w14:paraId="6B02E311" w14:textId="77517CE3"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002501" w:rsidRPr="00EE67DF" w14:paraId="45D41C8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3E793F32" w14:textId="32810D78"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4C7A34EF" w14:textId="0C310C66"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1.20559</w:t>
            </w:r>
          </w:p>
        </w:tc>
        <w:tc>
          <w:tcPr>
            <w:tcW w:w="1701" w:type="dxa"/>
            <w:tcBorders>
              <w:top w:val="nil"/>
              <w:left w:val="nil"/>
              <w:bottom w:val="single" w:sz="4" w:space="0" w:color="auto"/>
              <w:right w:val="single" w:sz="4" w:space="0" w:color="auto"/>
            </w:tcBorders>
            <w:shd w:val="clear" w:color="auto" w:fill="auto"/>
            <w:noWrap/>
            <w:vAlign w:val="bottom"/>
          </w:tcPr>
          <w:p w14:paraId="074D9184" w14:textId="50B56950"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002501" w:rsidRPr="00EE67DF" w14:paraId="75AD8E92"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556CA31" w14:textId="1BD6EA0E"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D97BCA1" w14:textId="5A960E1C"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12.0678</w:t>
            </w:r>
          </w:p>
        </w:tc>
        <w:tc>
          <w:tcPr>
            <w:tcW w:w="1701" w:type="dxa"/>
            <w:tcBorders>
              <w:top w:val="nil"/>
              <w:left w:val="nil"/>
              <w:bottom w:val="single" w:sz="4" w:space="0" w:color="auto"/>
              <w:right w:val="single" w:sz="4" w:space="0" w:color="auto"/>
            </w:tcBorders>
            <w:shd w:val="clear" w:color="auto" w:fill="auto"/>
            <w:noWrap/>
            <w:vAlign w:val="bottom"/>
          </w:tcPr>
          <w:p w14:paraId="612C25A8" w14:textId="49A81F2A"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002501" w:rsidRPr="00EE67DF" w14:paraId="18333775"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E437080" w14:textId="004A0D9F" w:rsidR="00002501" w:rsidRPr="00CF7693" w:rsidRDefault="00002501" w:rsidP="00002501">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318" w:type="dxa"/>
            <w:tcBorders>
              <w:top w:val="nil"/>
              <w:left w:val="nil"/>
              <w:bottom w:val="single" w:sz="4" w:space="0" w:color="auto"/>
              <w:right w:val="single" w:sz="4" w:space="0" w:color="auto"/>
            </w:tcBorders>
            <w:shd w:val="clear" w:color="auto" w:fill="auto"/>
            <w:noWrap/>
            <w:vAlign w:val="bottom"/>
          </w:tcPr>
          <w:p w14:paraId="1C3FA2E9" w14:textId="51C063AD"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120.6504</w:t>
            </w:r>
          </w:p>
        </w:tc>
        <w:tc>
          <w:tcPr>
            <w:tcW w:w="1701" w:type="dxa"/>
            <w:tcBorders>
              <w:top w:val="nil"/>
              <w:left w:val="nil"/>
              <w:bottom w:val="single" w:sz="4" w:space="0" w:color="auto"/>
              <w:right w:val="single" w:sz="4" w:space="0" w:color="auto"/>
            </w:tcBorders>
            <w:shd w:val="clear" w:color="auto" w:fill="auto"/>
            <w:noWrap/>
            <w:vAlign w:val="bottom"/>
          </w:tcPr>
          <w:p w14:paraId="50599844" w14:textId="5CBCC062" w:rsidR="00002501" w:rsidRPr="00CF7693" w:rsidRDefault="00002501" w:rsidP="00002501">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bl>
    <w:p w14:paraId="2A6A5C35" w14:textId="5BAF1AD2" w:rsidR="006350A4" w:rsidRDefault="006350A4" w:rsidP="008C3C1E">
      <w:pPr>
        <w:widowControl/>
        <w:rPr>
          <w:noProof/>
        </w:rPr>
      </w:pPr>
    </w:p>
    <w:p w14:paraId="7A775FE9" w14:textId="2E549CEB" w:rsidR="008C3C1E" w:rsidRDefault="007E31B1" w:rsidP="00D9435A">
      <w:pPr>
        <w:widowControl/>
        <w:jc w:val="center"/>
        <w:rPr>
          <w:rFonts w:ascii="宋体" w:hAnsi="宋体" w:cs="宋体"/>
          <w:kern w:val="0"/>
          <w:szCs w:val="24"/>
        </w:rPr>
      </w:pPr>
      <w:r>
        <w:rPr>
          <w:noProof/>
        </w:rPr>
        <w:lastRenderedPageBreak/>
        <w:pict w14:anchorId="5D5C05BA">
          <v:shape id="图表 1" o:spid="_x0000_i1031" type="#_x0000_t75" style="width:324pt;height:2in;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">
            <v:imagedata r:id="rId21" o:title=""/>
            <o:lock v:ext="edit" aspectratio="f"/>
          </v:shape>
        </w:pict>
      </w:r>
    </w:p>
    <w:p w14:paraId="4D602CFA" w14:textId="095B3D59" w:rsidR="006350A4" w:rsidRPr="00260332" w:rsidRDefault="00260332" w:rsidP="00260332">
      <w:pPr>
        <w:widowControl/>
        <w:jc w:val="center"/>
        <w:rPr>
          <w:rFonts w:ascii="宋体" w:hAnsi="宋体" w:cs="宋体"/>
          <w:kern w:val="0"/>
          <w:sz w:val="21"/>
          <w:szCs w:val="21"/>
        </w:rPr>
      </w:pPr>
      <w:r w:rsidRPr="00260332">
        <w:rPr>
          <w:rFonts w:ascii="宋体" w:hAnsi="宋体" w:cs="宋体" w:hint="eastAsia"/>
          <w:kern w:val="0"/>
          <w:sz w:val="21"/>
          <w:szCs w:val="21"/>
        </w:rPr>
        <w:t>图4.</w:t>
      </w:r>
      <w:r w:rsidRPr="00260332">
        <w:rPr>
          <w:rFonts w:ascii="宋体" w:hAnsi="宋体" w:cs="宋体"/>
          <w:kern w:val="0"/>
          <w:sz w:val="21"/>
          <w:szCs w:val="21"/>
        </w:rPr>
        <w:t>1</w:t>
      </w:r>
      <w:r w:rsidR="004C2134" w:rsidRPr="004C2134">
        <w:rPr>
          <w:sz w:val="21"/>
          <w:szCs w:val="21"/>
        </w:rPr>
        <w:t xml:space="preserve"> </w:t>
      </w:r>
      <w:r w:rsidR="004C2134">
        <w:rPr>
          <w:sz w:val="21"/>
          <w:szCs w:val="21"/>
        </w:rPr>
        <w:t>MULAN-C-</w:t>
      </w:r>
      <w:r w:rsidRPr="00260332">
        <w:rPr>
          <w:rFonts w:ascii="宋体" w:hAnsi="宋体" w:cs="宋体" w:hint="eastAsia"/>
          <w:kern w:val="0"/>
          <w:sz w:val="21"/>
          <w:szCs w:val="21"/>
        </w:rPr>
        <w:t>密钥生成</w:t>
      </w:r>
      <w:r w:rsidR="00F2149F">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7DAA56D9" w14:textId="77777777" w:rsidR="006350A4" w:rsidRDefault="006350A4"/>
    <w:p w14:paraId="32401E38" w14:textId="06A72710" w:rsidR="006350A4" w:rsidRDefault="007E7F74" w:rsidP="00053AAD">
      <w:pPr>
        <w:rPr>
          <w:b/>
          <w:color w:val="FF0000"/>
        </w:rPr>
      </w:pPr>
      <w:r>
        <w:rPr>
          <w:rFonts w:hint="eastAsia"/>
          <w:b/>
        </w:rPr>
        <w:t>测试结论：</w:t>
      </w:r>
      <w:r w:rsidRPr="005907CF">
        <w:rPr>
          <w:rFonts w:hint="eastAsia"/>
        </w:rPr>
        <w:t>在测试机上单次</w:t>
      </w:r>
      <w:r w:rsidR="003362C8">
        <w:rPr>
          <w:rFonts w:hint="eastAsia"/>
        </w:rPr>
        <w:t>M</w:t>
      </w:r>
      <w:r w:rsidR="003362C8">
        <w:t>ULAN-C</w:t>
      </w:r>
      <w:r w:rsidR="003362C8">
        <w:rPr>
          <w:rFonts w:hint="eastAsia"/>
        </w:rPr>
        <w:t>格签名算法的</w:t>
      </w:r>
      <w:r w:rsidRPr="005907CF">
        <w:rPr>
          <w:rFonts w:hint="eastAsia"/>
        </w:rPr>
        <w:t>密钥生成平均耗时大概在：</w:t>
      </w:r>
      <w:r w:rsidR="003F0274">
        <w:rPr>
          <w:rFonts w:hint="eastAsia"/>
        </w:rPr>
        <w:t>120</w:t>
      </w:r>
      <w:r w:rsidRPr="005907CF">
        <w:rPr>
          <w:rFonts w:hint="eastAsia"/>
        </w:rPr>
        <w:t>微秒</w:t>
      </w:r>
    </w:p>
    <w:p w14:paraId="3529B80A" w14:textId="5242DF41" w:rsidR="00053AAD" w:rsidRDefault="00053AAD" w:rsidP="00053AAD">
      <w:pPr>
        <w:rPr>
          <w:b/>
          <w:color w:val="FF0000"/>
        </w:rPr>
      </w:pPr>
    </w:p>
    <w:p w14:paraId="33B0E7F1" w14:textId="3D3B5730" w:rsidR="00053AAD" w:rsidRPr="00053AAD" w:rsidRDefault="004C2134" w:rsidP="00053AAD">
      <w:pPr>
        <w:pStyle w:val="30"/>
        <w:rPr>
          <w:lang w:val="en-US"/>
        </w:rPr>
      </w:pPr>
      <w:bookmarkStart w:id="70" w:name="_Toc3835810"/>
      <w:r>
        <w:rPr>
          <w:rFonts w:hint="eastAsia"/>
        </w:rPr>
        <w:t>M</w:t>
      </w:r>
      <w:r>
        <w:t>ULAN-C-</w:t>
      </w:r>
      <w:r w:rsidR="00053AAD">
        <w:rPr>
          <w:rFonts w:hint="eastAsia"/>
        </w:rPr>
        <w:t>签名</w:t>
      </w:r>
      <w:bookmarkEnd w:id="70"/>
    </w:p>
    <w:p w14:paraId="1742B770" w14:textId="1B213411" w:rsidR="00053AAD" w:rsidRDefault="00053AAD" w:rsidP="00053AAD">
      <w:r>
        <w:rPr>
          <w:rFonts w:hint="eastAsia"/>
        </w:rPr>
        <w:t>案例编号：</w:t>
      </w:r>
      <w:r w:rsidR="004C2134">
        <w:t>mulanc</w:t>
      </w:r>
      <w:r>
        <w:rPr>
          <w:rFonts w:hint="eastAsia"/>
        </w:rPr>
        <w:t>-</w:t>
      </w:r>
      <w:r>
        <w:t>sp</w:t>
      </w:r>
      <w:r>
        <w:rPr>
          <w:rFonts w:hint="eastAsia"/>
        </w:rPr>
        <w:t>01</w:t>
      </w:r>
    </w:p>
    <w:p w14:paraId="02296F45" w14:textId="607FC4BE" w:rsidR="00CF7693" w:rsidRDefault="00053AAD" w:rsidP="00053AAD">
      <w:r>
        <w:rPr>
          <w:rFonts w:hint="eastAsia"/>
        </w:rPr>
        <w:t>案例说明：测试</w:t>
      </w:r>
      <w:r w:rsidR="003362C8">
        <w:rPr>
          <w:rFonts w:hint="eastAsia"/>
        </w:rPr>
        <w:t>M</w:t>
      </w:r>
      <w:r w:rsidR="003362C8">
        <w:t>ULAN-C</w:t>
      </w:r>
      <w:r w:rsidR="003362C8">
        <w:rPr>
          <w:rFonts w:hint="eastAsia"/>
        </w:rPr>
        <w:t>格签名算法的</w:t>
      </w:r>
      <w:r>
        <w:rPr>
          <w:rFonts w:hint="eastAsia"/>
        </w:rPr>
        <w:t>消息签名的性能</w:t>
      </w:r>
      <w:r w:rsidR="00CF7693">
        <w:rPr>
          <w:rFonts w:hint="eastAsia"/>
        </w:rPr>
        <w:t>。</w:t>
      </w:r>
    </w:p>
    <w:p w14:paraId="7583FBBB" w14:textId="0CC1CEDB" w:rsidR="00053AAD" w:rsidRDefault="00053AAD" w:rsidP="00053AAD">
      <w:r>
        <w:rPr>
          <w:rFonts w:hint="eastAsia"/>
        </w:rPr>
        <w:t>性能指标：耗时</w:t>
      </w:r>
    </w:p>
    <w:p w14:paraId="635D300A" w14:textId="77777777" w:rsidR="00053AAD" w:rsidRDefault="00053AAD" w:rsidP="00053AAD">
      <w:r>
        <w:rPr>
          <w:rFonts w:hint="eastAsia"/>
        </w:rPr>
        <w:t>测试步骤：</w:t>
      </w:r>
    </w:p>
    <w:p w14:paraId="33A9DBA9" w14:textId="72226430" w:rsidR="00053AAD" w:rsidRDefault="00053AAD" w:rsidP="00855B28">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w:t>
      </w:r>
      <w:r>
        <w:rPr>
          <w:rFonts w:hint="eastAsia"/>
        </w:rPr>
        <w:t>字节）的随机消息。</w:t>
      </w:r>
    </w:p>
    <w:p w14:paraId="165CB964" w14:textId="3DB35941" w:rsidR="00053AAD" w:rsidRDefault="00053AAD" w:rsidP="00855B28">
      <w:pPr>
        <w:ind w:left="964" w:hangingChars="400" w:hanging="964"/>
      </w:pPr>
      <w:r>
        <w:rPr>
          <w:rFonts w:hint="eastAsia"/>
          <w:b/>
        </w:rPr>
        <w:t>第二步：</w:t>
      </w:r>
      <w:r>
        <w:rPr>
          <w:rFonts w:hint="eastAsia"/>
        </w:rPr>
        <w:t>依次统计在不同长度消息情况下的签名耗时情况，最终归纳出单次签名耗时的收敛值</w:t>
      </w:r>
      <w:r w:rsidR="00B93F44">
        <w:rPr>
          <w:rFonts w:hint="eastAsia"/>
        </w:rPr>
        <w:t>。表</w:t>
      </w:r>
      <w:r w:rsidR="00B93F44">
        <w:rPr>
          <w:rFonts w:hint="eastAsia"/>
        </w:rPr>
        <w:t>4.</w:t>
      </w:r>
      <w:r w:rsidR="004C2134">
        <w:t>3</w:t>
      </w:r>
      <w:r>
        <w:rPr>
          <w:rFonts w:hint="eastAsia"/>
        </w:rPr>
        <w:t>是不同长度消息签名耗时的收敛值：</w:t>
      </w:r>
    </w:p>
    <w:p w14:paraId="64071B01" w14:textId="0AC2182A" w:rsidR="0023228A" w:rsidRPr="0023228A" w:rsidRDefault="0023228A" w:rsidP="00797A11">
      <w:pPr>
        <w:ind w:left="840" w:hangingChars="400" w:hanging="840"/>
        <w:jc w:val="center"/>
      </w:pPr>
      <w:r w:rsidRPr="00260332">
        <w:rPr>
          <w:rFonts w:hint="eastAsia"/>
          <w:sz w:val="21"/>
          <w:szCs w:val="21"/>
        </w:rPr>
        <w:t>表</w:t>
      </w:r>
      <w:r w:rsidRPr="00260332">
        <w:rPr>
          <w:rFonts w:hint="eastAsia"/>
          <w:sz w:val="21"/>
          <w:szCs w:val="21"/>
        </w:rPr>
        <w:t>4.</w:t>
      </w:r>
      <w:r w:rsidR="004C2134">
        <w:rPr>
          <w:sz w:val="21"/>
          <w:szCs w:val="21"/>
        </w:rPr>
        <w:t>3</w:t>
      </w:r>
      <w:r w:rsidRPr="00260332">
        <w:rPr>
          <w:sz w:val="21"/>
          <w:szCs w:val="21"/>
        </w:rPr>
        <w:t xml:space="preserve"> </w:t>
      </w:r>
      <w:r w:rsidR="004C2134">
        <w:rPr>
          <w:sz w:val="21"/>
          <w:szCs w:val="21"/>
        </w:rPr>
        <w:t>MULAN-C-</w:t>
      </w:r>
      <w:r w:rsidR="00B93F44">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053AAD" w14:paraId="312BE125" w14:textId="77777777" w:rsidTr="008C138F">
        <w:trPr>
          <w:jc w:val="center"/>
        </w:trPr>
        <w:tc>
          <w:tcPr>
            <w:tcW w:w="1708" w:type="dxa"/>
            <w:shd w:val="clear" w:color="auto" w:fill="auto"/>
          </w:tcPr>
          <w:p w14:paraId="7E40E061" w14:textId="77777777" w:rsidR="00053AAD" w:rsidRPr="00CF7693" w:rsidRDefault="00053AAD" w:rsidP="00FE2F99">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19ECEC24" w14:textId="01A64EBF" w:rsidR="00053AAD" w:rsidRPr="00CF7693" w:rsidRDefault="00053AAD" w:rsidP="00FE2F99">
            <w:pPr>
              <w:jc w:val="center"/>
              <w:rPr>
                <w:rFonts w:ascii="宋体" w:hAnsi="宋体"/>
                <w:b/>
                <w:sz w:val="21"/>
                <w:szCs w:val="21"/>
              </w:rPr>
            </w:pPr>
            <w:r w:rsidRPr="00CF7693">
              <w:rPr>
                <w:rFonts w:ascii="宋体" w:hAnsi="宋体" w:hint="eastAsia"/>
                <w:b/>
                <w:sz w:val="21"/>
                <w:szCs w:val="21"/>
              </w:rPr>
              <w:t>单次签名平均耗时（</w:t>
            </w:r>
            <w:r w:rsidR="0095358C">
              <w:rPr>
                <w:rFonts w:ascii="宋体" w:hAnsi="宋体" w:hint="eastAsia"/>
                <w:b/>
                <w:sz w:val="21"/>
                <w:szCs w:val="21"/>
              </w:rPr>
              <w:t>微</w:t>
            </w:r>
            <w:r w:rsidRPr="00CF7693">
              <w:rPr>
                <w:rFonts w:ascii="宋体" w:hAnsi="宋体" w:hint="eastAsia"/>
                <w:b/>
                <w:sz w:val="21"/>
                <w:szCs w:val="21"/>
              </w:rPr>
              <w:t>秒）</w:t>
            </w:r>
          </w:p>
        </w:tc>
      </w:tr>
      <w:tr w:rsidR="004C4591" w:rsidRPr="00CF7693" w14:paraId="0D35F484" w14:textId="77777777" w:rsidTr="00A106E6">
        <w:trPr>
          <w:jc w:val="center"/>
        </w:trPr>
        <w:tc>
          <w:tcPr>
            <w:tcW w:w="1708" w:type="dxa"/>
            <w:shd w:val="clear" w:color="auto" w:fill="auto"/>
          </w:tcPr>
          <w:p w14:paraId="7B690787" w14:textId="77777777" w:rsidR="004C4591" w:rsidRPr="00CF7693" w:rsidRDefault="004C4591" w:rsidP="004C4591">
            <w:pPr>
              <w:jc w:val="right"/>
              <w:rPr>
                <w:rFonts w:ascii="宋体" w:hAnsi="宋体"/>
                <w:sz w:val="21"/>
                <w:szCs w:val="21"/>
              </w:rPr>
            </w:pPr>
            <w:r w:rsidRPr="00CF7693">
              <w:rPr>
                <w:rFonts w:ascii="宋体" w:hAnsi="宋体" w:hint="eastAsia"/>
                <w:sz w:val="21"/>
                <w:szCs w:val="21"/>
              </w:rPr>
              <w:t>1</w:t>
            </w:r>
          </w:p>
        </w:tc>
        <w:tc>
          <w:tcPr>
            <w:tcW w:w="2878" w:type="dxa"/>
            <w:shd w:val="clear" w:color="auto" w:fill="auto"/>
            <w:vAlign w:val="center"/>
          </w:tcPr>
          <w:p w14:paraId="0752C400" w14:textId="7706C817" w:rsidR="004C4591" w:rsidRPr="00CF7693" w:rsidRDefault="004C4591" w:rsidP="004C4591">
            <w:pPr>
              <w:jc w:val="right"/>
              <w:rPr>
                <w:rFonts w:ascii="宋体" w:hAnsi="宋体"/>
                <w:sz w:val="21"/>
                <w:szCs w:val="21"/>
              </w:rPr>
            </w:pPr>
            <w:r>
              <w:rPr>
                <w:rFonts w:ascii="宋体" w:hAnsi="宋体" w:hint="eastAsia"/>
                <w:sz w:val="21"/>
                <w:szCs w:val="21"/>
              </w:rPr>
              <w:t>444</w:t>
            </w:r>
          </w:p>
        </w:tc>
      </w:tr>
      <w:tr w:rsidR="004C4591" w:rsidRPr="00CF7693" w14:paraId="747E9443" w14:textId="77777777" w:rsidTr="00A106E6">
        <w:trPr>
          <w:jc w:val="center"/>
        </w:trPr>
        <w:tc>
          <w:tcPr>
            <w:tcW w:w="1708" w:type="dxa"/>
            <w:shd w:val="clear" w:color="auto" w:fill="auto"/>
          </w:tcPr>
          <w:p w14:paraId="69F22E7D" w14:textId="2BB4D4E4" w:rsidR="004C4591" w:rsidRPr="00CF7693" w:rsidRDefault="004C4591" w:rsidP="004C4591">
            <w:pPr>
              <w:jc w:val="right"/>
              <w:rPr>
                <w:rFonts w:ascii="宋体" w:hAnsi="宋体"/>
                <w:sz w:val="21"/>
                <w:szCs w:val="21"/>
              </w:rPr>
            </w:pPr>
            <w:r w:rsidRPr="00CF7693">
              <w:rPr>
                <w:rFonts w:ascii="宋体" w:hAnsi="宋体"/>
                <w:sz w:val="21"/>
                <w:szCs w:val="21"/>
              </w:rPr>
              <w:t>59</w:t>
            </w:r>
          </w:p>
        </w:tc>
        <w:tc>
          <w:tcPr>
            <w:tcW w:w="2878" w:type="dxa"/>
            <w:shd w:val="clear" w:color="auto" w:fill="auto"/>
            <w:vAlign w:val="center"/>
          </w:tcPr>
          <w:p w14:paraId="0AEE56A4" w14:textId="0F2AEFE4" w:rsidR="004C4591" w:rsidRPr="00CF7693" w:rsidRDefault="004C4591" w:rsidP="004C4591">
            <w:pPr>
              <w:jc w:val="right"/>
              <w:rPr>
                <w:rFonts w:ascii="宋体" w:hAnsi="宋体"/>
                <w:sz w:val="21"/>
                <w:szCs w:val="21"/>
              </w:rPr>
            </w:pPr>
            <w:r>
              <w:rPr>
                <w:rFonts w:ascii="宋体" w:hAnsi="宋体" w:hint="eastAsia"/>
                <w:sz w:val="21"/>
                <w:szCs w:val="21"/>
              </w:rPr>
              <w:t>443</w:t>
            </w:r>
          </w:p>
        </w:tc>
      </w:tr>
      <w:tr w:rsidR="004C4591" w:rsidRPr="00CF7693" w14:paraId="64A93DE7" w14:textId="77777777" w:rsidTr="00A106E6">
        <w:trPr>
          <w:jc w:val="center"/>
        </w:trPr>
        <w:tc>
          <w:tcPr>
            <w:tcW w:w="1708" w:type="dxa"/>
            <w:shd w:val="clear" w:color="auto" w:fill="auto"/>
          </w:tcPr>
          <w:p w14:paraId="370AC181" w14:textId="448BA5D6" w:rsidR="004C4591" w:rsidRPr="00CF7693" w:rsidRDefault="004C4591" w:rsidP="004C4591">
            <w:pPr>
              <w:jc w:val="right"/>
              <w:rPr>
                <w:rFonts w:ascii="宋体" w:hAnsi="宋体"/>
                <w:sz w:val="21"/>
                <w:szCs w:val="21"/>
              </w:rPr>
            </w:pPr>
            <w:r w:rsidRPr="00CF7693">
              <w:rPr>
                <w:rFonts w:ascii="宋体" w:hAnsi="宋体"/>
                <w:sz w:val="21"/>
                <w:szCs w:val="21"/>
              </w:rPr>
              <w:t>512</w:t>
            </w:r>
          </w:p>
        </w:tc>
        <w:tc>
          <w:tcPr>
            <w:tcW w:w="2878" w:type="dxa"/>
            <w:shd w:val="clear" w:color="auto" w:fill="auto"/>
            <w:vAlign w:val="center"/>
          </w:tcPr>
          <w:p w14:paraId="32AE52BF" w14:textId="5A50451F" w:rsidR="004C4591" w:rsidRPr="00CF7693" w:rsidRDefault="004C4591" w:rsidP="004C4591">
            <w:pPr>
              <w:jc w:val="right"/>
              <w:rPr>
                <w:rFonts w:ascii="宋体" w:hAnsi="宋体"/>
                <w:sz w:val="21"/>
                <w:szCs w:val="21"/>
              </w:rPr>
            </w:pPr>
            <w:r>
              <w:rPr>
                <w:rFonts w:ascii="宋体" w:hAnsi="宋体" w:hint="eastAsia"/>
                <w:sz w:val="21"/>
                <w:szCs w:val="21"/>
              </w:rPr>
              <w:t>443</w:t>
            </w:r>
          </w:p>
        </w:tc>
      </w:tr>
      <w:tr w:rsidR="004C4591" w:rsidRPr="00CF7693" w14:paraId="40A49D56" w14:textId="77777777" w:rsidTr="00A106E6">
        <w:trPr>
          <w:jc w:val="center"/>
        </w:trPr>
        <w:tc>
          <w:tcPr>
            <w:tcW w:w="1708" w:type="dxa"/>
            <w:shd w:val="clear" w:color="auto" w:fill="auto"/>
          </w:tcPr>
          <w:p w14:paraId="4BB8C2ED" w14:textId="1B00CB2B" w:rsidR="004C4591" w:rsidRPr="00CF7693" w:rsidRDefault="004C4591" w:rsidP="004C4591">
            <w:pPr>
              <w:jc w:val="right"/>
              <w:rPr>
                <w:rFonts w:ascii="宋体" w:hAnsi="宋体"/>
                <w:sz w:val="21"/>
                <w:szCs w:val="21"/>
              </w:rPr>
            </w:pPr>
            <w:r w:rsidRPr="00CF7693">
              <w:rPr>
                <w:rFonts w:ascii="宋体" w:hAnsi="宋体"/>
                <w:sz w:val="21"/>
                <w:szCs w:val="21"/>
              </w:rPr>
              <w:t>3300</w:t>
            </w:r>
          </w:p>
        </w:tc>
        <w:tc>
          <w:tcPr>
            <w:tcW w:w="2878" w:type="dxa"/>
            <w:shd w:val="clear" w:color="auto" w:fill="auto"/>
            <w:vAlign w:val="center"/>
          </w:tcPr>
          <w:p w14:paraId="0A1AC92E" w14:textId="324DEF53" w:rsidR="004C4591" w:rsidRPr="00CF7693" w:rsidRDefault="004C4591" w:rsidP="004C4591">
            <w:pPr>
              <w:jc w:val="right"/>
              <w:rPr>
                <w:rFonts w:ascii="宋体" w:hAnsi="宋体"/>
                <w:sz w:val="21"/>
                <w:szCs w:val="21"/>
              </w:rPr>
            </w:pPr>
            <w:r>
              <w:rPr>
                <w:rFonts w:ascii="宋体" w:hAnsi="宋体" w:hint="eastAsia"/>
                <w:sz w:val="21"/>
                <w:szCs w:val="21"/>
              </w:rPr>
              <w:t>445</w:t>
            </w:r>
          </w:p>
        </w:tc>
      </w:tr>
    </w:tbl>
    <w:p w14:paraId="52123C30" w14:textId="77777777" w:rsidR="00053AAD" w:rsidRPr="00CF7693" w:rsidRDefault="00053AAD" w:rsidP="00053AAD">
      <w:pPr>
        <w:rPr>
          <w:b/>
          <w:sz w:val="21"/>
          <w:szCs w:val="21"/>
        </w:rPr>
      </w:pPr>
    </w:p>
    <w:p w14:paraId="7F4AD8C6" w14:textId="6DAFF37E" w:rsidR="00F2149F" w:rsidRDefault="003362C8" w:rsidP="00F2149F">
      <w:pPr>
        <w:ind w:firstLineChars="200" w:firstLine="480"/>
        <w:rPr>
          <w:noProof/>
        </w:rPr>
      </w:pPr>
      <w:r>
        <w:rPr>
          <w:rFonts w:hint="eastAsia"/>
        </w:rPr>
        <w:t>M</w:t>
      </w:r>
      <w:r>
        <w:t>ULAN-C</w:t>
      </w:r>
      <w:r>
        <w:rPr>
          <w:rFonts w:hint="eastAsia"/>
        </w:rPr>
        <w:t>格签名算法的</w:t>
      </w:r>
      <w:r w:rsidR="00053AAD">
        <w:rPr>
          <w:rFonts w:hint="eastAsia"/>
        </w:rPr>
        <w:t>签名耗时的详细统计数据见附录</w:t>
      </w:r>
      <w:r w:rsidR="00CF7693">
        <w:rPr>
          <w:rFonts w:hint="eastAsia"/>
        </w:rPr>
        <w:t>1</w:t>
      </w:r>
      <w:r w:rsidR="00B23041">
        <w:rPr>
          <w:rFonts w:hint="eastAsia"/>
        </w:rPr>
        <w:t>。图</w:t>
      </w:r>
      <w:r w:rsidR="00B23041">
        <w:rPr>
          <w:rFonts w:hint="eastAsia"/>
        </w:rPr>
        <w:t>4.</w:t>
      </w:r>
      <w:r w:rsidR="00B23041">
        <w:t>2</w:t>
      </w:r>
      <w:r w:rsidR="00053AAD">
        <w:rPr>
          <w:rFonts w:hint="eastAsia"/>
        </w:rPr>
        <w:t>是</w:t>
      </w:r>
      <w:r w:rsidR="00CF7693">
        <w:t>59</w:t>
      </w:r>
      <w:r w:rsidR="00053AAD">
        <w:rPr>
          <w:rFonts w:hint="eastAsia"/>
        </w:rPr>
        <w:t>字节长度消息进行签名</w:t>
      </w:r>
      <w:r w:rsidR="00B23041">
        <w:rPr>
          <w:rFonts w:hint="eastAsia"/>
        </w:rPr>
        <w:t>的平均耗时</w:t>
      </w:r>
      <w:r w:rsidR="00053AAD">
        <w:rPr>
          <w:rFonts w:hint="eastAsia"/>
        </w:rPr>
        <w:t>统计</w:t>
      </w:r>
      <w:r w:rsidR="00B23041">
        <w:rPr>
          <w:rFonts w:hint="eastAsia"/>
        </w:rPr>
        <w:t>，可以看到</w:t>
      </w:r>
      <w:r w:rsidR="00E6051D">
        <w:rPr>
          <w:rFonts w:hint="eastAsia"/>
        </w:rPr>
        <w:t>随着测试次数的增多，单次签名的平均耗时收敛于</w:t>
      </w:r>
      <w:r w:rsidR="006B25E0">
        <w:t>44</w:t>
      </w:r>
      <w:r w:rsidR="001B0C2F">
        <w:rPr>
          <w:rFonts w:hint="eastAsia"/>
        </w:rPr>
        <w:t>3</w:t>
      </w:r>
      <w:r w:rsidR="00E6051D">
        <w:rPr>
          <w:rFonts w:hint="eastAsia"/>
        </w:rPr>
        <w:t>微秒。</w:t>
      </w:r>
    </w:p>
    <w:p w14:paraId="189B2E11" w14:textId="38D553C1" w:rsidR="00053AAD" w:rsidRDefault="007E31B1" w:rsidP="00053AAD">
      <w:pPr>
        <w:jc w:val="center"/>
      </w:pPr>
      <w:r>
        <w:lastRenderedPageBreak/>
        <w:pict w14:anchorId="241D1955">
          <v:shape id="_x0000_i1032" type="#_x0000_t75" style="width:415.25pt;height:215.15pt">
            <v:imagedata r:id="rId22" o:title=""/>
          </v:shape>
        </w:pict>
      </w:r>
      <w:r w:rsidR="00087501">
        <w:rPr>
          <w:noProof/>
        </w:rPr>
        <w:pict w14:anchorId="7E106E0E">
          <v:shapetype id="_x0000_t202" coordsize="21600,21600" o:spt="202" path="m,l,21600r21600,l21600,xe">
            <v:stroke joinstyle="miter"/>
            <v:path gradientshapeok="t" o:connecttype="rect"/>
          </v:shapetype>
          <v:shape id="文本框 2" o:spid="_x0000_s1042" type="#_x0000_t202" style="position:absolute;left:0;text-align:left;margin-left:170.25pt;margin-top:171pt;width:66.55pt;height:12.3pt;z-index: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文本框 2;mso-fit-shape-to-text:t" inset="0,0,0,0">
              <w:txbxContent>
                <w:p w14:paraId="0D70C33A" w14:textId="12D4C086" w:rsidR="00087501" w:rsidRDefault="00087501" w:rsidP="00715BC5">
                  <w:pPr>
                    <w:pStyle w:val="afff1"/>
                    <w:spacing w:before="0" w:beforeAutospacing="0" w:after="0" w:afterAutospacing="0"/>
                    <w:ind w:firstLine="240"/>
                  </w:pPr>
                </w:p>
              </w:txbxContent>
            </v:textbox>
          </v:shape>
        </w:pict>
      </w:r>
    </w:p>
    <w:p w14:paraId="6A383DEC" w14:textId="2ACFD9EA" w:rsidR="00053AAD" w:rsidRPr="00F2149F" w:rsidRDefault="00F2149F" w:rsidP="00F2149F">
      <w:pPr>
        <w:jc w:val="center"/>
        <w:rPr>
          <w:sz w:val="21"/>
          <w:szCs w:val="21"/>
        </w:rPr>
      </w:pPr>
      <w:r w:rsidRPr="00F2149F">
        <w:rPr>
          <w:rFonts w:hint="eastAsia"/>
          <w:sz w:val="21"/>
          <w:szCs w:val="21"/>
        </w:rPr>
        <w:t>图</w:t>
      </w:r>
      <w:r w:rsidRPr="00F2149F">
        <w:rPr>
          <w:rFonts w:hint="eastAsia"/>
          <w:sz w:val="21"/>
          <w:szCs w:val="21"/>
        </w:rPr>
        <w:t>4.</w:t>
      </w:r>
      <w:r w:rsidRPr="00F2149F">
        <w:rPr>
          <w:sz w:val="21"/>
          <w:szCs w:val="21"/>
        </w:rPr>
        <w:t>2</w:t>
      </w:r>
      <w:r w:rsidR="004C2134" w:rsidRPr="004C2134">
        <w:rPr>
          <w:sz w:val="21"/>
          <w:szCs w:val="21"/>
        </w:rPr>
        <w:t xml:space="preserve"> </w:t>
      </w:r>
      <w:r w:rsidR="004C2134">
        <w:rPr>
          <w:sz w:val="21"/>
          <w:szCs w:val="21"/>
        </w:rPr>
        <w:t>MULAN-C-</w:t>
      </w:r>
      <w:r w:rsidRPr="00F2149F">
        <w:rPr>
          <w:rFonts w:hint="eastAsia"/>
          <w:sz w:val="21"/>
          <w:szCs w:val="21"/>
        </w:rPr>
        <w:t>签名平均耗时统计（消息长度</w:t>
      </w:r>
      <w:r w:rsidR="00CF7693">
        <w:rPr>
          <w:sz w:val="21"/>
          <w:szCs w:val="21"/>
        </w:rPr>
        <w:t>59</w:t>
      </w:r>
      <w:r w:rsidRPr="00F2149F">
        <w:rPr>
          <w:rFonts w:hint="eastAsia"/>
          <w:sz w:val="21"/>
          <w:szCs w:val="21"/>
        </w:rPr>
        <w:t>字节）</w:t>
      </w:r>
    </w:p>
    <w:p w14:paraId="1650F823" w14:textId="77777777" w:rsidR="00F2149F" w:rsidRDefault="00F2149F" w:rsidP="00053AAD"/>
    <w:p w14:paraId="133DEADA" w14:textId="7BEB984A" w:rsidR="00053AAD" w:rsidRPr="005907CF" w:rsidRDefault="00053AAD" w:rsidP="00053AAD">
      <w:r>
        <w:rPr>
          <w:rFonts w:hint="eastAsia"/>
          <w:b/>
        </w:rPr>
        <w:t>测试结论：</w:t>
      </w:r>
      <w:r>
        <w:rPr>
          <w:b/>
          <w:color w:val="FF0000"/>
        </w:rPr>
        <w:tab/>
      </w:r>
    </w:p>
    <w:p w14:paraId="6A7B919C" w14:textId="6CE7086F" w:rsidR="00053AAD" w:rsidRDefault="00053AAD" w:rsidP="00053AAD">
      <w:pPr>
        <w:rPr>
          <w:b/>
          <w:color w:val="FF0000"/>
        </w:rPr>
      </w:pPr>
      <w:r w:rsidRPr="005907CF">
        <w:rPr>
          <w:rFonts w:hint="eastAsia"/>
        </w:rPr>
        <w:t xml:space="preserve"> </w:t>
      </w:r>
      <w:r w:rsidRPr="005907CF">
        <w:t xml:space="preserve">   </w:t>
      </w:r>
      <w:r w:rsidRPr="005907CF">
        <w:rPr>
          <w:rFonts w:hint="eastAsia"/>
        </w:rPr>
        <w:t>从测试数据来看，当消息长度在</w:t>
      </w:r>
      <w:r w:rsidR="001B0C2F">
        <w:rPr>
          <w:rFonts w:hint="eastAsia"/>
        </w:rPr>
        <w:t>3300</w:t>
      </w:r>
      <w:r w:rsidR="001B0C2F">
        <w:rPr>
          <w:rFonts w:hint="eastAsia"/>
        </w:rPr>
        <w:t>字节</w:t>
      </w:r>
      <w:r w:rsidRPr="005907CF">
        <w:rPr>
          <w:rFonts w:hint="eastAsia"/>
        </w:rPr>
        <w:t>以内，</w:t>
      </w:r>
      <w:r w:rsidR="003362C8">
        <w:rPr>
          <w:rFonts w:hint="eastAsia"/>
        </w:rPr>
        <w:t>M</w:t>
      </w:r>
      <w:r w:rsidR="003362C8">
        <w:t>ULAN-C</w:t>
      </w:r>
      <w:r w:rsidR="003362C8">
        <w:rPr>
          <w:rFonts w:hint="eastAsia"/>
        </w:rPr>
        <w:t>格签名算法的</w:t>
      </w:r>
      <w:r w:rsidRPr="005907CF">
        <w:rPr>
          <w:rFonts w:hint="eastAsia"/>
        </w:rPr>
        <w:t>签名计算耗时</w:t>
      </w:r>
      <w:r w:rsidR="00CA599D">
        <w:rPr>
          <w:rFonts w:hint="eastAsia"/>
        </w:rPr>
        <w:t>基本</w:t>
      </w:r>
      <w:r w:rsidRPr="005907CF">
        <w:rPr>
          <w:rFonts w:hint="eastAsia"/>
        </w:rPr>
        <w:t>在</w:t>
      </w:r>
      <w:r w:rsidR="00780EF4">
        <w:t>445</w:t>
      </w:r>
      <w:r w:rsidRPr="005907CF">
        <w:rPr>
          <w:rFonts w:hint="eastAsia"/>
        </w:rPr>
        <w:t>微秒</w:t>
      </w:r>
      <w:r w:rsidR="008F6FA1">
        <w:rPr>
          <w:rFonts w:hint="eastAsia"/>
        </w:rPr>
        <w:t>以内</w:t>
      </w:r>
      <w:r w:rsidRPr="005907CF">
        <w:rPr>
          <w:rFonts w:hint="eastAsia"/>
        </w:rPr>
        <w:t>。</w:t>
      </w:r>
    </w:p>
    <w:p w14:paraId="75A9607D" w14:textId="288CAAA0" w:rsidR="00053AAD" w:rsidRPr="00053AAD" w:rsidRDefault="004C2134" w:rsidP="00053AAD">
      <w:pPr>
        <w:pStyle w:val="30"/>
        <w:rPr>
          <w:lang w:val="en-US"/>
        </w:rPr>
      </w:pPr>
      <w:bookmarkStart w:id="71" w:name="_Toc3835811"/>
      <w:r>
        <w:rPr>
          <w:rFonts w:hint="eastAsia"/>
        </w:rPr>
        <w:t>M</w:t>
      </w:r>
      <w:r>
        <w:t>ULAN-C-</w:t>
      </w:r>
      <w:r w:rsidR="00053AAD">
        <w:rPr>
          <w:rFonts w:hint="eastAsia"/>
        </w:rPr>
        <w:t>验签</w:t>
      </w:r>
      <w:bookmarkEnd w:id="71"/>
    </w:p>
    <w:p w14:paraId="015700BF" w14:textId="1F6F882E" w:rsidR="00053AAD" w:rsidRDefault="00053AAD" w:rsidP="00053AAD">
      <w:r>
        <w:rPr>
          <w:rFonts w:hint="eastAsia"/>
        </w:rPr>
        <w:t>案例编号：</w:t>
      </w:r>
      <w:r w:rsidR="004C2134">
        <w:t>mulanc</w:t>
      </w:r>
      <w:r>
        <w:rPr>
          <w:rFonts w:hint="eastAsia"/>
        </w:rPr>
        <w:t>-</w:t>
      </w:r>
      <w:r>
        <w:t>vp</w:t>
      </w:r>
      <w:r>
        <w:rPr>
          <w:rFonts w:hint="eastAsia"/>
        </w:rPr>
        <w:t>01</w:t>
      </w:r>
    </w:p>
    <w:p w14:paraId="732E3398" w14:textId="3F99E4F4" w:rsidR="00CF7693" w:rsidRDefault="00053AAD" w:rsidP="00053AAD">
      <w:r>
        <w:rPr>
          <w:rFonts w:hint="eastAsia"/>
        </w:rPr>
        <w:t>案例说明：测试</w:t>
      </w:r>
      <w:r w:rsidR="003362C8">
        <w:rPr>
          <w:rFonts w:hint="eastAsia"/>
        </w:rPr>
        <w:t>M</w:t>
      </w:r>
      <w:r w:rsidR="003362C8">
        <w:t>ULAN-C</w:t>
      </w:r>
      <w:r w:rsidR="003362C8">
        <w:rPr>
          <w:rFonts w:hint="eastAsia"/>
        </w:rPr>
        <w:t>格签名算法的</w:t>
      </w:r>
      <w:r>
        <w:rPr>
          <w:rFonts w:hint="eastAsia"/>
        </w:rPr>
        <w:t>消息验签的性能</w:t>
      </w:r>
      <w:r w:rsidR="00CF7693">
        <w:rPr>
          <w:rFonts w:hint="eastAsia"/>
        </w:rPr>
        <w:t>。</w:t>
      </w:r>
    </w:p>
    <w:p w14:paraId="01C459C3" w14:textId="3EB6502A" w:rsidR="00053AAD" w:rsidRDefault="00053AAD" w:rsidP="00053AAD">
      <w:r>
        <w:rPr>
          <w:rFonts w:hint="eastAsia"/>
        </w:rPr>
        <w:t>性能指标：耗时</w:t>
      </w:r>
    </w:p>
    <w:p w14:paraId="64B42E0F" w14:textId="77777777" w:rsidR="00053AAD" w:rsidRDefault="00053AAD" w:rsidP="00053AAD">
      <w:r>
        <w:rPr>
          <w:rFonts w:hint="eastAsia"/>
        </w:rPr>
        <w:t>测试步骤：</w:t>
      </w:r>
    </w:p>
    <w:p w14:paraId="190C79C2" w14:textId="4E7E5457" w:rsidR="00053AAD" w:rsidRDefault="00053AAD" w:rsidP="00CF7693">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）的随机消息，并进行签名。</w:t>
      </w:r>
    </w:p>
    <w:p w14:paraId="0EA7BC01" w14:textId="6BC5BA9A" w:rsidR="00053AAD" w:rsidRDefault="00053AAD" w:rsidP="00531E15">
      <w:pPr>
        <w:ind w:left="964" w:hangingChars="400" w:hanging="964"/>
      </w:pPr>
      <w:r>
        <w:rPr>
          <w:rFonts w:hint="eastAsia"/>
          <w:b/>
        </w:rPr>
        <w:t>第二步：</w:t>
      </w:r>
      <w:r>
        <w:rPr>
          <w:rFonts w:hint="eastAsia"/>
        </w:rPr>
        <w:t>依次统计在不同长度消息情况下的验签耗时情况，最终归纳出单次验签耗时的收敛值，</w:t>
      </w:r>
      <w:r w:rsidR="00E6051D">
        <w:rPr>
          <w:rFonts w:hint="eastAsia"/>
        </w:rPr>
        <w:t>表</w:t>
      </w:r>
      <w:r w:rsidR="00E6051D">
        <w:rPr>
          <w:rFonts w:hint="eastAsia"/>
        </w:rPr>
        <w:t>4.</w:t>
      </w:r>
      <w:r w:rsidR="004C2134">
        <w:t>4</w:t>
      </w:r>
      <w:r>
        <w:rPr>
          <w:rFonts w:hint="eastAsia"/>
        </w:rPr>
        <w:t>是不同长度消息验签耗时的收敛值：</w:t>
      </w:r>
    </w:p>
    <w:p w14:paraId="53E43280" w14:textId="2C8981AA" w:rsidR="00053AAD" w:rsidRPr="00E6051D" w:rsidRDefault="00B93F44" w:rsidP="00797A11">
      <w:pPr>
        <w:jc w:val="center"/>
        <w:rPr>
          <w:sz w:val="21"/>
          <w:szCs w:val="21"/>
        </w:rPr>
      </w:pPr>
      <w:r w:rsidRPr="00E6051D">
        <w:rPr>
          <w:rFonts w:hint="eastAsia"/>
          <w:sz w:val="21"/>
          <w:szCs w:val="21"/>
        </w:rPr>
        <w:t>表</w:t>
      </w:r>
      <w:r w:rsidRPr="00E6051D">
        <w:rPr>
          <w:rFonts w:hint="eastAsia"/>
          <w:sz w:val="21"/>
          <w:szCs w:val="21"/>
        </w:rPr>
        <w:t>4.</w:t>
      </w:r>
      <w:r w:rsidR="004C2134">
        <w:rPr>
          <w:sz w:val="21"/>
          <w:szCs w:val="21"/>
        </w:rPr>
        <w:t>4</w:t>
      </w:r>
      <w:r w:rsidRPr="00E6051D">
        <w:rPr>
          <w:sz w:val="21"/>
          <w:szCs w:val="21"/>
        </w:rPr>
        <w:t xml:space="preserve"> </w:t>
      </w:r>
      <w:r w:rsidR="004C2134">
        <w:rPr>
          <w:sz w:val="21"/>
          <w:szCs w:val="21"/>
        </w:rPr>
        <w:t>MULAN-C-</w:t>
      </w:r>
      <w:r w:rsidR="00E6051D">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053AAD" w14:paraId="28C7E338" w14:textId="77777777" w:rsidTr="008C138F">
        <w:trPr>
          <w:jc w:val="center"/>
        </w:trPr>
        <w:tc>
          <w:tcPr>
            <w:tcW w:w="1711" w:type="dxa"/>
            <w:shd w:val="clear" w:color="auto" w:fill="auto"/>
          </w:tcPr>
          <w:p w14:paraId="747244EB" w14:textId="77777777" w:rsidR="00053AAD" w:rsidRPr="008C138F" w:rsidRDefault="00053AAD" w:rsidP="008C138F">
            <w:pPr>
              <w:rPr>
                <w:b/>
                <w:sz w:val="21"/>
                <w:szCs w:val="21"/>
              </w:rPr>
            </w:pPr>
            <w:r w:rsidRPr="008C138F">
              <w:rPr>
                <w:rFonts w:hint="eastAsia"/>
                <w:b/>
                <w:sz w:val="21"/>
                <w:szCs w:val="21"/>
              </w:rPr>
              <w:t>消息长度（字节）</w:t>
            </w:r>
          </w:p>
        </w:tc>
        <w:tc>
          <w:tcPr>
            <w:tcW w:w="2650" w:type="dxa"/>
            <w:shd w:val="clear" w:color="auto" w:fill="auto"/>
          </w:tcPr>
          <w:p w14:paraId="5ECAE534" w14:textId="32FCB638" w:rsidR="00053AAD" w:rsidRPr="008C138F" w:rsidRDefault="00053AAD" w:rsidP="008C138F">
            <w:pPr>
              <w:rPr>
                <w:b/>
                <w:sz w:val="21"/>
                <w:szCs w:val="21"/>
              </w:rPr>
            </w:pPr>
            <w:r w:rsidRPr="008C138F">
              <w:rPr>
                <w:rFonts w:hint="eastAsia"/>
                <w:b/>
                <w:sz w:val="21"/>
                <w:szCs w:val="21"/>
              </w:rPr>
              <w:t>单次验签平均耗时（</w:t>
            </w:r>
            <w:r w:rsidR="00685A29">
              <w:rPr>
                <w:rFonts w:hint="eastAsia"/>
                <w:b/>
                <w:sz w:val="21"/>
                <w:szCs w:val="21"/>
              </w:rPr>
              <w:t>微</w:t>
            </w:r>
            <w:r w:rsidRPr="008C138F">
              <w:rPr>
                <w:rFonts w:hint="eastAsia"/>
                <w:b/>
                <w:sz w:val="21"/>
                <w:szCs w:val="21"/>
              </w:rPr>
              <w:t>秒）</w:t>
            </w:r>
          </w:p>
        </w:tc>
      </w:tr>
      <w:tr w:rsidR="00685A29" w14:paraId="7FD7E4BF" w14:textId="77777777" w:rsidTr="00A106E6">
        <w:trPr>
          <w:jc w:val="center"/>
        </w:trPr>
        <w:tc>
          <w:tcPr>
            <w:tcW w:w="1711" w:type="dxa"/>
            <w:shd w:val="clear" w:color="auto" w:fill="auto"/>
          </w:tcPr>
          <w:p w14:paraId="1764A154" w14:textId="77777777" w:rsidR="00685A29" w:rsidRPr="005907CF" w:rsidRDefault="00685A29" w:rsidP="00685A29">
            <w:pPr>
              <w:jc w:val="right"/>
            </w:pPr>
            <w:r w:rsidRPr="005907CF">
              <w:rPr>
                <w:rFonts w:hint="eastAsia"/>
              </w:rPr>
              <w:t>1</w:t>
            </w:r>
          </w:p>
        </w:tc>
        <w:tc>
          <w:tcPr>
            <w:tcW w:w="2650" w:type="dxa"/>
            <w:shd w:val="clear" w:color="auto" w:fill="auto"/>
            <w:vAlign w:val="bottom"/>
          </w:tcPr>
          <w:p w14:paraId="0A8DE005" w14:textId="7A434F1F" w:rsidR="00685A29" w:rsidRPr="005907CF" w:rsidRDefault="00685A29" w:rsidP="00685A29">
            <w:pPr>
              <w:jc w:val="right"/>
            </w:pPr>
            <w:r>
              <w:rPr>
                <w:rFonts w:ascii="等线" w:eastAsia="等线" w:hAnsi="等线" w:hint="eastAsia"/>
                <w:color w:val="000000"/>
                <w:sz w:val="22"/>
                <w:szCs w:val="22"/>
              </w:rPr>
              <w:t>133</w:t>
            </w:r>
          </w:p>
        </w:tc>
      </w:tr>
      <w:tr w:rsidR="00685A29" w14:paraId="1DBFD32F" w14:textId="77777777" w:rsidTr="00A106E6">
        <w:trPr>
          <w:jc w:val="center"/>
        </w:trPr>
        <w:tc>
          <w:tcPr>
            <w:tcW w:w="1711" w:type="dxa"/>
            <w:shd w:val="clear" w:color="auto" w:fill="auto"/>
          </w:tcPr>
          <w:p w14:paraId="186F77CA" w14:textId="7EAD7A22" w:rsidR="00685A29" w:rsidRPr="005907CF" w:rsidRDefault="00685A29" w:rsidP="00685A29">
            <w:pPr>
              <w:jc w:val="right"/>
            </w:pPr>
            <w:r>
              <w:t>59</w:t>
            </w:r>
          </w:p>
        </w:tc>
        <w:tc>
          <w:tcPr>
            <w:tcW w:w="2650" w:type="dxa"/>
            <w:shd w:val="clear" w:color="auto" w:fill="auto"/>
            <w:vAlign w:val="bottom"/>
          </w:tcPr>
          <w:p w14:paraId="0753325D" w14:textId="033F4211" w:rsidR="00685A29" w:rsidRPr="005907CF" w:rsidRDefault="00685A29" w:rsidP="00685A29">
            <w:pPr>
              <w:jc w:val="right"/>
            </w:pPr>
            <w:r>
              <w:rPr>
                <w:rFonts w:ascii="等线" w:eastAsia="等线" w:hAnsi="等线" w:hint="eastAsia"/>
                <w:color w:val="000000"/>
                <w:sz w:val="22"/>
                <w:szCs w:val="22"/>
              </w:rPr>
              <w:t>133</w:t>
            </w:r>
          </w:p>
        </w:tc>
      </w:tr>
      <w:tr w:rsidR="00685A29" w14:paraId="1A0E55EE" w14:textId="77777777" w:rsidTr="00A106E6">
        <w:trPr>
          <w:jc w:val="center"/>
        </w:trPr>
        <w:tc>
          <w:tcPr>
            <w:tcW w:w="1711" w:type="dxa"/>
            <w:shd w:val="clear" w:color="auto" w:fill="auto"/>
          </w:tcPr>
          <w:p w14:paraId="63156ACB" w14:textId="79BA69B7" w:rsidR="00685A29" w:rsidRPr="005907CF" w:rsidRDefault="00685A29" w:rsidP="00685A29">
            <w:pPr>
              <w:jc w:val="right"/>
            </w:pPr>
            <w:r>
              <w:t>512</w:t>
            </w:r>
          </w:p>
        </w:tc>
        <w:tc>
          <w:tcPr>
            <w:tcW w:w="2650" w:type="dxa"/>
            <w:shd w:val="clear" w:color="auto" w:fill="auto"/>
            <w:vAlign w:val="bottom"/>
          </w:tcPr>
          <w:p w14:paraId="47AEDAD7" w14:textId="2CD62592" w:rsidR="00685A29" w:rsidRPr="005907CF" w:rsidRDefault="00685A29" w:rsidP="00685A29">
            <w:pPr>
              <w:jc w:val="right"/>
            </w:pPr>
            <w:r>
              <w:rPr>
                <w:rFonts w:ascii="等线" w:eastAsia="等线" w:hAnsi="等线" w:hint="eastAsia"/>
                <w:color w:val="000000"/>
                <w:sz w:val="22"/>
                <w:szCs w:val="22"/>
              </w:rPr>
              <w:t>134</w:t>
            </w:r>
          </w:p>
        </w:tc>
      </w:tr>
      <w:tr w:rsidR="00685A29" w14:paraId="6D8ACFFD" w14:textId="77777777" w:rsidTr="00A106E6">
        <w:trPr>
          <w:jc w:val="center"/>
        </w:trPr>
        <w:tc>
          <w:tcPr>
            <w:tcW w:w="1711" w:type="dxa"/>
            <w:shd w:val="clear" w:color="auto" w:fill="auto"/>
          </w:tcPr>
          <w:p w14:paraId="33034D8C" w14:textId="6B365DEB" w:rsidR="00685A29" w:rsidRPr="005907CF" w:rsidRDefault="00685A29" w:rsidP="00685A29">
            <w:pPr>
              <w:jc w:val="right"/>
            </w:pPr>
            <w:r>
              <w:t>3300</w:t>
            </w:r>
          </w:p>
        </w:tc>
        <w:tc>
          <w:tcPr>
            <w:tcW w:w="2650" w:type="dxa"/>
            <w:shd w:val="clear" w:color="auto" w:fill="auto"/>
            <w:vAlign w:val="bottom"/>
          </w:tcPr>
          <w:p w14:paraId="20C2D5A5" w14:textId="2E6C3001" w:rsidR="00685A29" w:rsidRPr="005907CF" w:rsidRDefault="00685A29" w:rsidP="00685A29">
            <w:pPr>
              <w:jc w:val="right"/>
            </w:pPr>
            <w:r>
              <w:rPr>
                <w:rFonts w:ascii="等线" w:eastAsia="等线" w:hAnsi="等线" w:hint="eastAsia"/>
                <w:color w:val="000000"/>
                <w:sz w:val="22"/>
                <w:szCs w:val="22"/>
              </w:rPr>
              <w:t>140</w:t>
            </w:r>
          </w:p>
        </w:tc>
      </w:tr>
    </w:tbl>
    <w:p w14:paraId="71239271" w14:textId="77777777" w:rsidR="00053AAD" w:rsidRDefault="00053AAD" w:rsidP="00053AAD">
      <w:pPr>
        <w:rPr>
          <w:b/>
        </w:rPr>
      </w:pPr>
    </w:p>
    <w:p w14:paraId="6781F9E6" w14:textId="0DF135CB" w:rsidR="00053AAD" w:rsidRDefault="003362C8" w:rsidP="00E6051D">
      <w:pPr>
        <w:ind w:firstLineChars="200" w:firstLine="480"/>
        <w:rPr>
          <w:noProof/>
        </w:rPr>
      </w:pPr>
      <w:r>
        <w:rPr>
          <w:rFonts w:hint="eastAsia"/>
        </w:rPr>
        <w:t>M</w:t>
      </w:r>
      <w:r>
        <w:t>ULAN-C</w:t>
      </w:r>
      <w:r>
        <w:rPr>
          <w:rFonts w:hint="eastAsia"/>
        </w:rPr>
        <w:t>格签名算法的</w:t>
      </w:r>
      <w:r w:rsidR="00053AAD">
        <w:rPr>
          <w:rFonts w:hint="eastAsia"/>
        </w:rPr>
        <w:t>验签耗时的详细统计数据见附录</w:t>
      </w:r>
      <w:r w:rsidR="005907CF" w:rsidRPr="005907CF">
        <w:rPr>
          <w:rFonts w:hint="eastAsia"/>
        </w:rPr>
        <w:t>1</w:t>
      </w:r>
      <w:r w:rsidR="00053AAD">
        <w:rPr>
          <w:rFonts w:hint="eastAsia"/>
        </w:rPr>
        <w:t>，</w:t>
      </w:r>
      <w:r w:rsidR="00B93F44">
        <w:rPr>
          <w:rFonts w:hint="eastAsia"/>
        </w:rPr>
        <w:t>图</w:t>
      </w:r>
      <w:r w:rsidR="00B93F44">
        <w:rPr>
          <w:rFonts w:hint="eastAsia"/>
        </w:rPr>
        <w:t>4.</w:t>
      </w:r>
      <w:r w:rsidR="00B93F44">
        <w:t>3</w:t>
      </w:r>
      <w:r w:rsidR="00053AAD">
        <w:rPr>
          <w:rFonts w:hint="eastAsia"/>
        </w:rPr>
        <w:t>是</w:t>
      </w:r>
      <w:r w:rsidR="00CF7693">
        <w:t>59</w:t>
      </w:r>
      <w:r w:rsidR="00053AAD">
        <w:rPr>
          <w:rFonts w:hint="eastAsia"/>
        </w:rPr>
        <w:t>字节长度消息进行验签</w:t>
      </w:r>
      <w:r w:rsidR="00E6051D">
        <w:rPr>
          <w:rFonts w:hint="eastAsia"/>
        </w:rPr>
        <w:t>的耗时</w:t>
      </w:r>
      <w:r w:rsidR="00053AAD">
        <w:rPr>
          <w:rFonts w:hint="eastAsia"/>
        </w:rPr>
        <w:t>收敛统计图：</w:t>
      </w:r>
    </w:p>
    <w:p w14:paraId="43BFF8BD" w14:textId="19BBD876" w:rsidR="00E6051D" w:rsidRDefault="007E31B1" w:rsidP="00053AAD">
      <w:pPr>
        <w:jc w:val="center"/>
        <w:rPr>
          <w:b/>
        </w:rPr>
      </w:pPr>
      <w:r>
        <w:rPr>
          <w:noProof/>
        </w:rPr>
        <w:lastRenderedPageBreak/>
        <w:pict w14:anchorId="5816F193">
          <v:shape id="_x0000_i1033" type="#_x0000_t75" style="width:322.35pt;height:133.1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">
            <v:imagedata r:id="rId23" o:title=""/>
            <o:lock v:ext="edit" aspectratio="f"/>
          </v:shape>
        </w:pict>
      </w:r>
    </w:p>
    <w:p w14:paraId="005CDF20" w14:textId="5E9608CD" w:rsidR="00053AAD" w:rsidRDefault="00B93F44" w:rsidP="00ED36A9">
      <w:pPr>
        <w:jc w:val="center"/>
        <w:rPr>
          <w:b/>
        </w:rPr>
      </w:pPr>
      <w:r w:rsidRPr="00E6051D">
        <w:rPr>
          <w:rFonts w:hint="eastAsia"/>
          <w:sz w:val="21"/>
          <w:szCs w:val="21"/>
        </w:rPr>
        <w:t>图</w:t>
      </w:r>
      <w:r w:rsidRPr="00E6051D">
        <w:rPr>
          <w:rFonts w:hint="eastAsia"/>
          <w:sz w:val="21"/>
          <w:szCs w:val="21"/>
        </w:rPr>
        <w:t>4.</w:t>
      </w:r>
      <w:r w:rsidRPr="00E6051D">
        <w:rPr>
          <w:sz w:val="21"/>
          <w:szCs w:val="21"/>
        </w:rPr>
        <w:t>3</w:t>
      </w:r>
      <w:r w:rsidR="004C2134" w:rsidRPr="004C2134">
        <w:rPr>
          <w:sz w:val="21"/>
          <w:szCs w:val="21"/>
        </w:rPr>
        <w:t xml:space="preserve"> </w:t>
      </w:r>
      <w:r w:rsidR="004C2134">
        <w:rPr>
          <w:sz w:val="21"/>
          <w:szCs w:val="21"/>
        </w:rPr>
        <w:t>MULAN-C-</w:t>
      </w:r>
      <w:r w:rsidR="00E6051D">
        <w:rPr>
          <w:rFonts w:hint="eastAsia"/>
          <w:sz w:val="21"/>
          <w:szCs w:val="21"/>
        </w:rPr>
        <w:t>验签</w:t>
      </w:r>
      <w:r w:rsidR="00E6051D" w:rsidRPr="00F2149F">
        <w:rPr>
          <w:rFonts w:hint="eastAsia"/>
          <w:sz w:val="21"/>
          <w:szCs w:val="21"/>
        </w:rPr>
        <w:t>平均耗时统计（消息长度</w:t>
      </w:r>
      <w:r w:rsidR="00CF7693">
        <w:rPr>
          <w:sz w:val="21"/>
          <w:szCs w:val="21"/>
        </w:rPr>
        <w:t>59</w:t>
      </w:r>
      <w:r w:rsidR="00E6051D" w:rsidRPr="00F2149F">
        <w:rPr>
          <w:rFonts w:hint="eastAsia"/>
          <w:sz w:val="21"/>
          <w:szCs w:val="21"/>
        </w:rPr>
        <w:t>字节）</w:t>
      </w:r>
    </w:p>
    <w:p w14:paraId="05E877B1" w14:textId="77777777" w:rsidR="00053AAD" w:rsidRDefault="00053AAD" w:rsidP="00053AAD">
      <w:r>
        <w:rPr>
          <w:rFonts w:hint="eastAsia"/>
        </w:rPr>
        <w:t xml:space="preserve"> </w:t>
      </w:r>
      <w:r>
        <w:t xml:space="preserve">   </w:t>
      </w:r>
    </w:p>
    <w:p w14:paraId="42446318" w14:textId="77777777" w:rsidR="00053AAD" w:rsidRDefault="00053AAD" w:rsidP="00053AAD">
      <w:pPr>
        <w:rPr>
          <w:b/>
          <w:color w:val="FF0000"/>
        </w:rPr>
      </w:pPr>
      <w:r>
        <w:rPr>
          <w:rFonts w:hint="eastAsia"/>
          <w:b/>
        </w:rPr>
        <w:t>测试结论：</w:t>
      </w:r>
      <w:r>
        <w:rPr>
          <w:b/>
          <w:color w:val="FF0000"/>
        </w:rPr>
        <w:tab/>
      </w:r>
    </w:p>
    <w:p w14:paraId="37443F10" w14:textId="79A9555B" w:rsidR="00053AAD" w:rsidRPr="00C27EFE" w:rsidRDefault="00053AAD" w:rsidP="00053AAD">
      <w:r>
        <w:rPr>
          <w:rFonts w:hint="eastAsia"/>
          <w:b/>
          <w:color w:val="FF0000"/>
        </w:rPr>
        <w:t xml:space="preserve"> </w:t>
      </w:r>
      <w:r>
        <w:rPr>
          <w:b/>
          <w:color w:val="FF0000"/>
        </w:rPr>
        <w:t xml:space="preserve">   </w:t>
      </w:r>
      <w:r w:rsidRPr="005907CF">
        <w:rPr>
          <w:rFonts w:hint="eastAsia"/>
        </w:rPr>
        <w:t>从测试数据来看，</w:t>
      </w:r>
      <w:r w:rsidR="003D7F06" w:rsidRPr="005907CF">
        <w:rPr>
          <w:rFonts w:hint="eastAsia"/>
        </w:rPr>
        <w:t>当消息长度在</w:t>
      </w:r>
      <w:r w:rsidR="003D7F06">
        <w:rPr>
          <w:rFonts w:hint="eastAsia"/>
        </w:rPr>
        <w:t>3300</w:t>
      </w:r>
      <w:r w:rsidR="003D7F06">
        <w:rPr>
          <w:rFonts w:hint="eastAsia"/>
        </w:rPr>
        <w:t>字节</w:t>
      </w:r>
      <w:r w:rsidR="003D7F06" w:rsidRPr="005907CF">
        <w:rPr>
          <w:rFonts w:hint="eastAsia"/>
        </w:rPr>
        <w:t>以内，</w:t>
      </w:r>
      <w:r w:rsidR="003362C8">
        <w:rPr>
          <w:rFonts w:hint="eastAsia"/>
        </w:rPr>
        <w:t>M</w:t>
      </w:r>
      <w:r w:rsidR="003362C8">
        <w:t>ULAN-C</w:t>
      </w:r>
      <w:r w:rsidR="003362C8">
        <w:rPr>
          <w:rFonts w:hint="eastAsia"/>
        </w:rPr>
        <w:t>格签名算法的</w:t>
      </w:r>
      <w:r w:rsidR="003D7F06">
        <w:rPr>
          <w:rFonts w:hint="eastAsia"/>
        </w:rPr>
        <w:t>验签</w:t>
      </w:r>
      <w:r w:rsidR="003D7F06" w:rsidRPr="005907CF">
        <w:rPr>
          <w:rFonts w:hint="eastAsia"/>
        </w:rPr>
        <w:t>计算耗时在</w:t>
      </w:r>
      <w:r w:rsidR="003D7F06">
        <w:rPr>
          <w:rFonts w:hint="eastAsia"/>
        </w:rPr>
        <w:t>140</w:t>
      </w:r>
      <w:r w:rsidR="003D7F06" w:rsidRPr="005907CF">
        <w:rPr>
          <w:rFonts w:hint="eastAsia"/>
        </w:rPr>
        <w:t>微秒</w:t>
      </w:r>
      <w:r w:rsidR="003D7F06">
        <w:rPr>
          <w:rFonts w:hint="eastAsia"/>
        </w:rPr>
        <w:t>以内</w:t>
      </w:r>
      <w:r w:rsidR="003D7F06" w:rsidRPr="005907CF">
        <w:rPr>
          <w:rFonts w:hint="eastAsia"/>
        </w:rPr>
        <w:t>。</w:t>
      </w:r>
    </w:p>
    <w:p w14:paraId="40BDC0D1" w14:textId="196A31CC" w:rsidR="00053AAD" w:rsidRDefault="00053AAD" w:rsidP="00053AAD"/>
    <w:p w14:paraId="2EBF83D8" w14:textId="613C1FD3" w:rsidR="00CA599D" w:rsidRPr="00053AAD" w:rsidRDefault="00CA599D" w:rsidP="00CA599D">
      <w:pPr>
        <w:pStyle w:val="30"/>
        <w:rPr>
          <w:lang w:val="en-US"/>
        </w:rPr>
      </w:pPr>
      <w:bookmarkStart w:id="72" w:name="_Toc3835812"/>
      <w:r>
        <w:rPr>
          <w:rFonts w:hint="eastAsia"/>
        </w:rPr>
        <w:t>M</w:t>
      </w:r>
      <w:r>
        <w:t>ULAN-S-</w:t>
      </w:r>
      <w:r>
        <w:rPr>
          <w:rFonts w:hint="eastAsia"/>
        </w:rPr>
        <w:t>密钥生成</w:t>
      </w:r>
      <w:bookmarkEnd w:id="72"/>
    </w:p>
    <w:p w14:paraId="0431CF76" w14:textId="7111B83A" w:rsidR="00CA599D" w:rsidRDefault="00CA599D" w:rsidP="00CA599D">
      <w:r>
        <w:rPr>
          <w:rFonts w:hint="eastAsia"/>
        </w:rPr>
        <w:t>案例编号：</w:t>
      </w:r>
      <w:r>
        <w:t>mulans</w:t>
      </w:r>
      <w:r>
        <w:rPr>
          <w:rFonts w:hint="eastAsia"/>
        </w:rPr>
        <w:t xml:space="preserve"> -</w:t>
      </w:r>
      <w:r>
        <w:t>kp</w:t>
      </w:r>
      <w:r>
        <w:rPr>
          <w:rFonts w:hint="eastAsia"/>
        </w:rPr>
        <w:t>0</w:t>
      </w:r>
      <w:r>
        <w:t>1</w:t>
      </w:r>
    </w:p>
    <w:p w14:paraId="05F09B1E" w14:textId="266D1743" w:rsidR="00CA599D" w:rsidRDefault="00CA599D" w:rsidP="00CA599D">
      <w:r>
        <w:rPr>
          <w:rFonts w:hint="eastAsia"/>
        </w:rPr>
        <w:t>案例说明：对</w:t>
      </w:r>
      <w:r w:rsidR="003362C8">
        <w:rPr>
          <w:rFonts w:hint="eastAsia"/>
        </w:rPr>
        <w:t>M</w:t>
      </w:r>
      <w:r w:rsidR="003362C8">
        <w:t>ULAN-S</w:t>
      </w:r>
      <w:r w:rsidR="003362C8">
        <w:rPr>
          <w:rFonts w:hint="eastAsia"/>
        </w:rPr>
        <w:t>格签名算法的</w:t>
      </w:r>
      <w:r>
        <w:rPr>
          <w:rFonts w:hint="eastAsia"/>
        </w:rPr>
        <w:t>密钥生成进行性能统计。</w:t>
      </w:r>
    </w:p>
    <w:p w14:paraId="7A7B78AE" w14:textId="77777777" w:rsidR="00CA599D" w:rsidRDefault="00CA599D" w:rsidP="00CA599D">
      <w:r>
        <w:rPr>
          <w:rFonts w:hint="eastAsia"/>
        </w:rPr>
        <w:t>统计指标：耗时。</w:t>
      </w:r>
    </w:p>
    <w:p w14:paraId="6DD1A08C" w14:textId="77777777" w:rsidR="00CA599D" w:rsidRDefault="00CA599D" w:rsidP="00CA599D">
      <w:r>
        <w:rPr>
          <w:rFonts w:hint="eastAsia"/>
        </w:rPr>
        <w:t>测试步骤：</w:t>
      </w:r>
    </w:p>
    <w:p w14:paraId="1E090616" w14:textId="77777777" w:rsidR="00CA599D" w:rsidRDefault="00CA599D" w:rsidP="00CA599D">
      <w:pPr>
        <w:rPr>
          <w:b/>
        </w:rPr>
      </w:pPr>
      <w:r>
        <w:rPr>
          <w:rFonts w:hint="eastAsia"/>
          <w:b/>
        </w:rPr>
        <w:t>第一步：</w:t>
      </w:r>
      <w:r w:rsidRPr="00CF7693">
        <w:rPr>
          <w:rFonts w:hint="eastAsia"/>
        </w:rPr>
        <w:t>数据准备</w:t>
      </w:r>
    </w:p>
    <w:p w14:paraId="5B3B2AC5" w14:textId="77777777" w:rsidR="00CA599D" w:rsidRDefault="00CA599D" w:rsidP="00CA599D">
      <w:pPr>
        <w:ind w:firstLineChars="400" w:firstLine="960"/>
      </w:pPr>
      <w:r w:rsidRPr="005907CF">
        <w:rPr>
          <w:rFonts w:hint="eastAsia"/>
        </w:rPr>
        <w:t>无</w:t>
      </w:r>
    </w:p>
    <w:p w14:paraId="3892C3E1" w14:textId="15155413" w:rsidR="004671BF" w:rsidRDefault="00CA599D" w:rsidP="00B27A47">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个的情况，对生成密钥统计总耗时和单次耗时。最终归纳出单次密钥生成耗时的收敛值，相关耗时的统计情况见表</w:t>
      </w:r>
      <w:r>
        <w:rPr>
          <w:rFonts w:hint="eastAsia"/>
        </w:rPr>
        <w:t>4.</w:t>
      </w:r>
      <w:r w:rsidR="0099578C">
        <w:t>5</w:t>
      </w:r>
      <w:r>
        <w:rPr>
          <w:rFonts w:hint="eastAsia"/>
        </w:rPr>
        <w:t>及图</w:t>
      </w:r>
      <w:r>
        <w:rPr>
          <w:rFonts w:hint="eastAsia"/>
        </w:rPr>
        <w:t>4.</w:t>
      </w:r>
      <w:r w:rsidR="0099578C">
        <w:t>4</w:t>
      </w:r>
      <w:r>
        <w:rPr>
          <w:rFonts w:hint="eastAsia"/>
        </w:rPr>
        <w:t>。</w:t>
      </w:r>
    </w:p>
    <w:p w14:paraId="6A7DF407" w14:textId="7FD12214" w:rsidR="00CA599D" w:rsidRPr="00260332" w:rsidRDefault="00CA599D" w:rsidP="00CA599D">
      <w:pPr>
        <w:jc w:val="center"/>
        <w:rPr>
          <w:b/>
          <w:sz w:val="21"/>
          <w:szCs w:val="21"/>
        </w:rPr>
      </w:pPr>
      <w:r w:rsidRPr="00260332">
        <w:rPr>
          <w:rFonts w:hint="eastAsia"/>
          <w:sz w:val="21"/>
          <w:szCs w:val="21"/>
        </w:rPr>
        <w:t>表</w:t>
      </w:r>
      <w:r w:rsidRPr="00260332">
        <w:rPr>
          <w:rFonts w:hint="eastAsia"/>
          <w:sz w:val="21"/>
          <w:szCs w:val="21"/>
        </w:rPr>
        <w:t>4.</w:t>
      </w:r>
      <w:r w:rsidR="0099578C">
        <w:rPr>
          <w:sz w:val="21"/>
          <w:szCs w:val="21"/>
        </w:rPr>
        <w:t>5</w:t>
      </w:r>
      <w:r w:rsidRPr="004C2134">
        <w:rPr>
          <w:sz w:val="21"/>
          <w:szCs w:val="21"/>
        </w:rPr>
        <w:t xml:space="preserve"> </w:t>
      </w:r>
      <w:r>
        <w:rPr>
          <w:sz w:val="21"/>
          <w:szCs w:val="21"/>
        </w:rPr>
        <w:t>MULAN-S-</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CA599D" w:rsidRPr="00EE67DF" w14:paraId="19FBD347" w14:textId="77777777" w:rsidTr="00A106E6">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797A4"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27516C62"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B7C48A"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B27A47" w:rsidRPr="00EE67DF" w14:paraId="071DF7E4"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CE5090E"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29995C1E" w14:textId="7336C095"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0.000118</w:t>
            </w:r>
          </w:p>
        </w:tc>
        <w:tc>
          <w:tcPr>
            <w:tcW w:w="1701" w:type="dxa"/>
            <w:tcBorders>
              <w:top w:val="nil"/>
              <w:left w:val="nil"/>
              <w:bottom w:val="single" w:sz="4" w:space="0" w:color="auto"/>
              <w:right w:val="single" w:sz="4" w:space="0" w:color="auto"/>
            </w:tcBorders>
            <w:shd w:val="clear" w:color="auto" w:fill="auto"/>
            <w:noWrap/>
            <w:vAlign w:val="bottom"/>
          </w:tcPr>
          <w:p w14:paraId="7B6FB274" w14:textId="1686F9CF"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118</w:t>
            </w:r>
          </w:p>
        </w:tc>
      </w:tr>
      <w:tr w:rsidR="00B27A47" w:rsidRPr="00EE67DF" w14:paraId="72E6BF4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BBA119"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7020098E" w14:textId="532A4068"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0.001178</w:t>
            </w:r>
          </w:p>
        </w:tc>
        <w:tc>
          <w:tcPr>
            <w:tcW w:w="1701" w:type="dxa"/>
            <w:tcBorders>
              <w:top w:val="nil"/>
              <w:left w:val="nil"/>
              <w:bottom w:val="single" w:sz="4" w:space="0" w:color="auto"/>
              <w:right w:val="single" w:sz="4" w:space="0" w:color="auto"/>
            </w:tcBorders>
            <w:shd w:val="clear" w:color="auto" w:fill="auto"/>
            <w:noWrap/>
            <w:vAlign w:val="bottom"/>
          </w:tcPr>
          <w:p w14:paraId="181B85BF" w14:textId="16F5B731"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w:t>
            </w:r>
          </w:p>
        </w:tc>
      </w:tr>
      <w:tr w:rsidR="00B27A47" w:rsidRPr="00EE67DF" w14:paraId="56A1EA2D"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94537A0"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0F73C261" w14:textId="6B818B5F"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0.011773</w:t>
            </w:r>
          </w:p>
        </w:tc>
        <w:tc>
          <w:tcPr>
            <w:tcW w:w="1701" w:type="dxa"/>
            <w:tcBorders>
              <w:top w:val="nil"/>
              <w:left w:val="nil"/>
              <w:bottom w:val="single" w:sz="4" w:space="0" w:color="auto"/>
              <w:right w:val="single" w:sz="4" w:space="0" w:color="auto"/>
            </w:tcBorders>
            <w:shd w:val="clear" w:color="auto" w:fill="auto"/>
            <w:noWrap/>
            <w:vAlign w:val="bottom"/>
          </w:tcPr>
          <w:p w14:paraId="66F4C121" w14:textId="63CC9AAB"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w:t>
            </w:r>
          </w:p>
        </w:tc>
      </w:tr>
      <w:tr w:rsidR="00B27A47" w:rsidRPr="00EE67DF" w14:paraId="5AFFD491"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CA19C5D"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7EF8515B" w14:textId="3B568656"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0.117841</w:t>
            </w:r>
          </w:p>
        </w:tc>
        <w:tc>
          <w:tcPr>
            <w:tcW w:w="1701" w:type="dxa"/>
            <w:tcBorders>
              <w:top w:val="nil"/>
              <w:left w:val="nil"/>
              <w:bottom w:val="single" w:sz="4" w:space="0" w:color="auto"/>
              <w:right w:val="single" w:sz="4" w:space="0" w:color="auto"/>
            </w:tcBorders>
            <w:shd w:val="clear" w:color="auto" w:fill="auto"/>
            <w:noWrap/>
            <w:vAlign w:val="bottom"/>
          </w:tcPr>
          <w:p w14:paraId="17560B65" w14:textId="016C6085"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w:t>
            </w:r>
          </w:p>
        </w:tc>
      </w:tr>
      <w:tr w:rsidR="00B27A47" w:rsidRPr="00EE67DF" w14:paraId="67CEE8D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8AA554"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18F55B83" w14:textId="35BF8889"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1.178974</w:t>
            </w:r>
          </w:p>
        </w:tc>
        <w:tc>
          <w:tcPr>
            <w:tcW w:w="1701" w:type="dxa"/>
            <w:tcBorders>
              <w:top w:val="nil"/>
              <w:left w:val="nil"/>
              <w:bottom w:val="single" w:sz="4" w:space="0" w:color="auto"/>
              <w:right w:val="single" w:sz="4" w:space="0" w:color="auto"/>
            </w:tcBorders>
            <w:shd w:val="clear" w:color="auto" w:fill="auto"/>
            <w:noWrap/>
            <w:vAlign w:val="bottom"/>
          </w:tcPr>
          <w:p w14:paraId="17C47BD2" w14:textId="0FE5CEC8"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w:t>
            </w:r>
          </w:p>
        </w:tc>
      </w:tr>
      <w:tr w:rsidR="00B27A47" w:rsidRPr="00EE67DF" w14:paraId="12D7EE16"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7C7CA91"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6B2C836" w14:textId="7E3A99E1"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11.79786</w:t>
            </w:r>
          </w:p>
        </w:tc>
        <w:tc>
          <w:tcPr>
            <w:tcW w:w="1701" w:type="dxa"/>
            <w:tcBorders>
              <w:top w:val="nil"/>
              <w:left w:val="nil"/>
              <w:bottom w:val="single" w:sz="4" w:space="0" w:color="auto"/>
              <w:right w:val="single" w:sz="4" w:space="0" w:color="auto"/>
            </w:tcBorders>
            <w:shd w:val="clear" w:color="auto" w:fill="auto"/>
            <w:noWrap/>
            <w:vAlign w:val="bottom"/>
          </w:tcPr>
          <w:p w14:paraId="63B7878C" w14:textId="292E5B07"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w:t>
            </w:r>
          </w:p>
        </w:tc>
      </w:tr>
      <w:tr w:rsidR="00B27A47" w:rsidRPr="00EE67DF" w14:paraId="6E14872E"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0D58EDF" w14:textId="77777777" w:rsidR="00B27A47" w:rsidRPr="00CF7693" w:rsidRDefault="00B27A47" w:rsidP="00B27A47">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318" w:type="dxa"/>
            <w:tcBorders>
              <w:top w:val="nil"/>
              <w:left w:val="nil"/>
              <w:bottom w:val="single" w:sz="4" w:space="0" w:color="auto"/>
              <w:right w:val="single" w:sz="4" w:space="0" w:color="auto"/>
            </w:tcBorders>
            <w:shd w:val="clear" w:color="auto" w:fill="auto"/>
            <w:noWrap/>
            <w:vAlign w:val="bottom"/>
          </w:tcPr>
          <w:p w14:paraId="1BD6C26D" w14:textId="7266F2FB"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117.9457</w:t>
            </w:r>
          </w:p>
        </w:tc>
        <w:tc>
          <w:tcPr>
            <w:tcW w:w="1701" w:type="dxa"/>
            <w:tcBorders>
              <w:top w:val="nil"/>
              <w:left w:val="nil"/>
              <w:bottom w:val="single" w:sz="4" w:space="0" w:color="auto"/>
              <w:right w:val="single" w:sz="4" w:space="0" w:color="auto"/>
            </w:tcBorders>
            <w:shd w:val="clear" w:color="auto" w:fill="auto"/>
            <w:noWrap/>
            <w:vAlign w:val="bottom"/>
          </w:tcPr>
          <w:p w14:paraId="18ED9908" w14:textId="72848669" w:rsidR="00B27A47" w:rsidRPr="00CF7693" w:rsidRDefault="00B27A47" w:rsidP="00B27A47">
            <w:pPr>
              <w:widowControl/>
              <w:jc w:val="right"/>
              <w:rPr>
                <w:rFonts w:ascii="宋体" w:hAnsi="宋体" w:cs="宋体"/>
                <w:color w:val="000000"/>
                <w:kern w:val="0"/>
                <w:sz w:val="21"/>
                <w:szCs w:val="21"/>
              </w:rPr>
            </w:pPr>
            <w:r>
              <w:rPr>
                <w:rFonts w:ascii="等线" w:eastAsia="等线" w:hAnsi="等线" w:hint="eastAsia"/>
                <w:color w:val="000000"/>
                <w:sz w:val="22"/>
                <w:szCs w:val="22"/>
              </w:rPr>
              <w:t>117</w:t>
            </w:r>
          </w:p>
        </w:tc>
      </w:tr>
    </w:tbl>
    <w:p w14:paraId="2492EBE8" w14:textId="77777777" w:rsidR="00CA599D" w:rsidRPr="00EE67DF" w:rsidRDefault="00CA599D" w:rsidP="00CA599D">
      <w:pPr>
        <w:widowControl/>
        <w:jc w:val="left"/>
        <w:rPr>
          <w:rFonts w:ascii="宋体" w:hAnsi="宋体" w:cs="宋体"/>
          <w:kern w:val="0"/>
          <w:szCs w:val="24"/>
        </w:rPr>
      </w:pPr>
    </w:p>
    <w:p w14:paraId="3370ECA3" w14:textId="77777777" w:rsidR="00CA599D" w:rsidRDefault="00CA599D" w:rsidP="00CA599D">
      <w:pPr>
        <w:widowControl/>
        <w:rPr>
          <w:noProof/>
        </w:rPr>
      </w:pPr>
    </w:p>
    <w:p w14:paraId="0E32FC63" w14:textId="35E78A61" w:rsidR="00CA599D" w:rsidRDefault="007E31B1" w:rsidP="00CA599D">
      <w:pPr>
        <w:widowControl/>
        <w:jc w:val="center"/>
        <w:rPr>
          <w:rFonts w:ascii="宋体" w:hAnsi="宋体" w:cs="宋体"/>
          <w:kern w:val="0"/>
          <w:szCs w:val="24"/>
        </w:rPr>
      </w:pPr>
      <w:r>
        <w:rPr>
          <w:noProof/>
        </w:rPr>
        <w:lastRenderedPageBreak/>
        <w:pict w14:anchorId="449F7F68">
          <v:shape id="_x0000_i1034" type="#_x0000_t75" style="width:377.6pt;height:148.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">
            <v:imagedata r:id="rId24" o:title=""/>
            <o:lock v:ext="edit" aspectratio="f"/>
          </v:shape>
        </w:pict>
      </w:r>
    </w:p>
    <w:p w14:paraId="55092D44" w14:textId="66958021" w:rsidR="00CA599D" w:rsidRPr="00260332" w:rsidRDefault="00CA599D" w:rsidP="00CA599D">
      <w:pPr>
        <w:widowControl/>
        <w:jc w:val="center"/>
        <w:rPr>
          <w:rFonts w:ascii="宋体" w:hAnsi="宋体" w:cs="宋体"/>
          <w:kern w:val="0"/>
          <w:sz w:val="21"/>
          <w:szCs w:val="21"/>
        </w:rPr>
      </w:pPr>
      <w:r w:rsidRPr="00260332">
        <w:rPr>
          <w:rFonts w:ascii="宋体" w:hAnsi="宋体" w:cs="宋体" w:hint="eastAsia"/>
          <w:kern w:val="0"/>
          <w:sz w:val="21"/>
          <w:szCs w:val="21"/>
        </w:rPr>
        <w:t>图4.</w:t>
      </w:r>
      <w:r w:rsidR="0099578C">
        <w:rPr>
          <w:rFonts w:ascii="宋体" w:hAnsi="宋体" w:cs="宋体"/>
          <w:kern w:val="0"/>
          <w:sz w:val="21"/>
          <w:szCs w:val="21"/>
        </w:rPr>
        <w:t xml:space="preserve">4 </w:t>
      </w:r>
      <w:r>
        <w:rPr>
          <w:sz w:val="21"/>
          <w:szCs w:val="21"/>
        </w:rPr>
        <w:t>MULAN-S-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5C1A7898" w14:textId="77777777" w:rsidR="00CA599D" w:rsidRDefault="00CA599D" w:rsidP="00CA599D"/>
    <w:p w14:paraId="1BCCC4A7" w14:textId="77777777" w:rsidR="003362C8" w:rsidRDefault="00CA599D" w:rsidP="00CA599D">
      <w:pPr>
        <w:rPr>
          <w:b/>
        </w:rPr>
      </w:pPr>
      <w:r>
        <w:rPr>
          <w:rFonts w:hint="eastAsia"/>
          <w:b/>
        </w:rPr>
        <w:t>测试结论：</w:t>
      </w:r>
    </w:p>
    <w:p w14:paraId="29098F4A" w14:textId="54777A99" w:rsidR="00CA599D" w:rsidRDefault="00CA599D" w:rsidP="000101DD">
      <w:pPr>
        <w:ind w:firstLineChars="200" w:firstLine="480"/>
        <w:rPr>
          <w:b/>
          <w:color w:val="FF0000"/>
        </w:rPr>
      </w:pPr>
      <w:r w:rsidRPr="005907CF">
        <w:rPr>
          <w:rFonts w:hint="eastAsia"/>
        </w:rPr>
        <w:t>在测试机上单次</w:t>
      </w:r>
      <w:r w:rsidR="003362C8">
        <w:rPr>
          <w:rFonts w:hint="eastAsia"/>
        </w:rPr>
        <w:t>M</w:t>
      </w:r>
      <w:r w:rsidR="003362C8">
        <w:t>ULAN-S</w:t>
      </w:r>
      <w:r w:rsidR="003362C8">
        <w:rPr>
          <w:rFonts w:hint="eastAsia"/>
        </w:rPr>
        <w:t>格签名算法的</w:t>
      </w:r>
      <w:r w:rsidRPr="005907CF">
        <w:rPr>
          <w:rFonts w:hint="eastAsia"/>
        </w:rPr>
        <w:t>密钥生成平均耗时大概在：</w:t>
      </w:r>
      <w:r>
        <w:rPr>
          <w:rFonts w:hint="eastAsia"/>
        </w:rPr>
        <w:t>1</w:t>
      </w:r>
      <w:r w:rsidR="00113A4F">
        <w:t>17</w:t>
      </w:r>
      <w:r w:rsidRPr="005907CF">
        <w:rPr>
          <w:rFonts w:hint="eastAsia"/>
        </w:rPr>
        <w:t>微秒</w:t>
      </w:r>
      <w:r w:rsidR="003362C8">
        <w:rPr>
          <w:rFonts w:hint="eastAsia"/>
        </w:rPr>
        <w:t>。</w:t>
      </w:r>
    </w:p>
    <w:p w14:paraId="6ECACE71" w14:textId="77777777" w:rsidR="00CA599D" w:rsidRDefault="00CA599D" w:rsidP="00CA599D">
      <w:pPr>
        <w:rPr>
          <w:b/>
          <w:color w:val="FF0000"/>
        </w:rPr>
      </w:pPr>
    </w:p>
    <w:p w14:paraId="755EA69B" w14:textId="0C92CDAC" w:rsidR="00CA599D" w:rsidRPr="00053AAD" w:rsidRDefault="00CA599D" w:rsidP="00CA599D">
      <w:pPr>
        <w:pStyle w:val="30"/>
        <w:rPr>
          <w:lang w:val="en-US"/>
        </w:rPr>
      </w:pPr>
      <w:bookmarkStart w:id="73" w:name="_Toc3835813"/>
      <w:r>
        <w:rPr>
          <w:rFonts w:hint="eastAsia"/>
        </w:rPr>
        <w:t>M</w:t>
      </w:r>
      <w:r>
        <w:t>ULAN-S-</w:t>
      </w:r>
      <w:r>
        <w:rPr>
          <w:rFonts w:hint="eastAsia"/>
        </w:rPr>
        <w:t>签名</w:t>
      </w:r>
      <w:bookmarkEnd w:id="73"/>
    </w:p>
    <w:p w14:paraId="4B2A7554" w14:textId="6036AAA0" w:rsidR="00CA599D" w:rsidRDefault="00CA599D" w:rsidP="00CA599D">
      <w:r>
        <w:rPr>
          <w:rFonts w:hint="eastAsia"/>
        </w:rPr>
        <w:t>案例编号：</w:t>
      </w:r>
      <w:r>
        <w:t>mulans</w:t>
      </w:r>
      <w:r>
        <w:rPr>
          <w:rFonts w:hint="eastAsia"/>
        </w:rPr>
        <w:t>-</w:t>
      </w:r>
      <w:r>
        <w:t>sp</w:t>
      </w:r>
      <w:r>
        <w:rPr>
          <w:rFonts w:hint="eastAsia"/>
        </w:rPr>
        <w:t>01</w:t>
      </w:r>
    </w:p>
    <w:p w14:paraId="36E3FC72" w14:textId="30F5BB02" w:rsidR="00CA599D" w:rsidRDefault="00CA599D" w:rsidP="00CA599D">
      <w:r>
        <w:rPr>
          <w:rFonts w:hint="eastAsia"/>
        </w:rPr>
        <w:t>案例说明：测试</w:t>
      </w:r>
      <w:r w:rsidR="003362C8">
        <w:rPr>
          <w:rFonts w:hint="eastAsia"/>
        </w:rPr>
        <w:t>M</w:t>
      </w:r>
      <w:r w:rsidR="003362C8">
        <w:t>ULAN-S</w:t>
      </w:r>
      <w:r w:rsidR="003362C8">
        <w:rPr>
          <w:rFonts w:hint="eastAsia"/>
        </w:rPr>
        <w:t>格签名算法的</w:t>
      </w:r>
      <w:r>
        <w:rPr>
          <w:rFonts w:hint="eastAsia"/>
        </w:rPr>
        <w:t>消息签名的性能。</w:t>
      </w:r>
    </w:p>
    <w:p w14:paraId="63586E97" w14:textId="77777777" w:rsidR="00CA599D" w:rsidRDefault="00CA599D" w:rsidP="00CA599D">
      <w:r>
        <w:rPr>
          <w:rFonts w:hint="eastAsia"/>
        </w:rPr>
        <w:t>性能指标：耗时</w:t>
      </w:r>
    </w:p>
    <w:p w14:paraId="52977424" w14:textId="77777777" w:rsidR="00CA599D" w:rsidRDefault="00CA599D" w:rsidP="00CA599D">
      <w:r>
        <w:rPr>
          <w:rFonts w:hint="eastAsia"/>
        </w:rPr>
        <w:t>测试步骤：</w:t>
      </w:r>
    </w:p>
    <w:p w14:paraId="174F6864"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5C64799A" w14:textId="0563B39B" w:rsidR="00CA599D" w:rsidRDefault="00CA599D" w:rsidP="00CA599D">
      <w:pPr>
        <w:ind w:left="964" w:hangingChars="400" w:hanging="964"/>
      </w:pPr>
      <w:r>
        <w:rPr>
          <w:rFonts w:hint="eastAsia"/>
          <w:b/>
        </w:rPr>
        <w:t>第二步：</w:t>
      </w:r>
      <w:r>
        <w:rPr>
          <w:rFonts w:hint="eastAsia"/>
        </w:rPr>
        <w:t>依次统计在不同长度消息情况下的签名耗时情况，最终归纳出单次签名耗时的收敛值。表</w:t>
      </w:r>
      <w:r>
        <w:rPr>
          <w:rFonts w:hint="eastAsia"/>
        </w:rPr>
        <w:t>4.</w:t>
      </w:r>
      <w:r w:rsidR="0099578C">
        <w:t>6</w:t>
      </w:r>
      <w:r>
        <w:rPr>
          <w:rFonts w:hint="eastAsia"/>
        </w:rPr>
        <w:t>是不同长度消息签名耗时的收敛值：</w:t>
      </w:r>
    </w:p>
    <w:p w14:paraId="1599E868" w14:textId="30616E5B" w:rsidR="00CA599D" w:rsidRPr="0023228A" w:rsidRDefault="00CA599D" w:rsidP="00CA599D">
      <w:pPr>
        <w:ind w:left="840" w:hangingChars="400" w:hanging="840"/>
        <w:jc w:val="center"/>
      </w:pPr>
      <w:r w:rsidRPr="00260332">
        <w:rPr>
          <w:rFonts w:hint="eastAsia"/>
          <w:sz w:val="21"/>
          <w:szCs w:val="21"/>
        </w:rPr>
        <w:t>表</w:t>
      </w:r>
      <w:r w:rsidRPr="00260332">
        <w:rPr>
          <w:rFonts w:hint="eastAsia"/>
          <w:sz w:val="21"/>
          <w:szCs w:val="21"/>
        </w:rPr>
        <w:t>4.</w:t>
      </w:r>
      <w:r w:rsidR="0099578C">
        <w:rPr>
          <w:sz w:val="21"/>
          <w:szCs w:val="21"/>
        </w:rPr>
        <w:t>6</w:t>
      </w:r>
      <w:r w:rsidRPr="00260332">
        <w:rPr>
          <w:sz w:val="21"/>
          <w:szCs w:val="21"/>
        </w:rPr>
        <w:t xml:space="preserve"> </w:t>
      </w:r>
      <w:r>
        <w:rPr>
          <w:sz w:val="21"/>
          <w:szCs w:val="21"/>
        </w:rPr>
        <w:t>MULAN-S-</w:t>
      </w:r>
      <w:r>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CA599D" w14:paraId="4A6230BC" w14:textId="77777777" w:rsidTr="00A106E6">
        <w:trPr>
          <w:jc w:val="center"/>
        </w:trPr>
        <w:tc>
          <w:tcPr>
            <w:tcW w:w="1708" w:type="dxa"/>
            <w:shd w:val="clear" w:color="auto" w:fill="auto"/>
          </w:tcPr>
          <w:p w14:paraId="4C75A0FE"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57AE077D"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单次签名平均耗时（</w:t>
            </w:r>
            <w:r>
              <w:rPr>
                <w:rFonts w:ascii="宋体" w:hAnsi="宋体" w:hint="eastAsia"/>
                <w:b/>
                <w:sz w:val="21"/>
                <w:szCs w:val="21"/>
              </w:rPr>
              <w:t>微</w:t>
            </w:r>
            <w:r w:rsidRPr="00CF7693">
              <w:rPr>
                <w:rFonts w:ascii="宋体" w:hAnsi="宋体" w:hint="eastAsia"/>
                <w:b/>
                <w:sz w:val="21"/>
                <w:szCs w:val="21"/>
              </w:rPr>
              <w:t>秒）</w:t>
            </w:r>
          </w:p>
        </w:tc>
      </w:tr>
      <w:tr w:rsidR="009B6FD3" w:rsidRPr="00CF7693" w14:paraId="5D9EC975" w14:textId="77777777" w:rsidTr="00A106E6">
        <w:trPr>
          <w:jc w:val="center"/>
        </w:trPr>
        <w:tc>
          <w:tcPr>
            <w:tcW w:w="1708" w:type="dxa"/>
            <w:shd w:val="clear" w:color="auto" w:fill="auto"/>
          </w:tcPr>
          <w:p w14:paraId="33F46C79" w14:textId="77777777" w:rsidR="009B6FD3" w:rsidRPr="00CF7693" w:rsidRDefault="009B6FD3" w:rsidP="009B6FD3">
            <w:pPr>
              <w:jc w:val="right"/>
              <w:rPr>
                <w:rFonts w:ascii="宋体" w:hAnsi="宋体"/>
                <w:sz w:val="21"/>
                <w:szCs w:val="21"/>
              </w:rPr>
            </w:pPr>
            <w:r w:rsidRPr="00CF7693">
              <w:rPr>
                <w:rFonts w:ascii="宋体" w:hAnsi="宋体" w:hint="eastAsia"/>
                <w:sz w:val="21"/>
                <w:szCs w:val="21"/>
              </w:rPr>
              <w:t>1</w:t>
            </w:r>
          </w:p>
        </w:tc>
        <w:tc>
          <w:tcPr>
            <w:tcW w:w="2878" w:type="dxa"/>
            <w:shd w:val="clear" w:color="auto" w:fill="auto"/>
            <w:vAlign w:val="center"/>
          </w:tcPr>
          <w:p w14:paraId="42F21F12" w14:textId="53B0A839" w:rsidR="009B6FD3" w:rsidRPr="00CF7693" w:rsidRDefault="009B6FD3" w:rsidP="009B6FD3">
            <w:pPr>
              <w:jc w:val="right"/>
              <w:rPr>
                <w:rFonts w:ascii="宋体" w:hAnsi="宋体"/>
                <w:sz w:val="21"/>
                <w:szCs w:val="21"/>
              </w:rPr>
            </w:pPr>
            <w:r>
              <w:rPr>
                <w:rFonts w:ascii="宋体" w:hAnsi="宋体" w:hint="eastAsia"/>
                <w:sz w:val="21"/>
                <w:szCs w:val="21"/>
              </w:rPr>
              <w:t>527</w:t>
            </w:r>
          </w:p>
        </w:tc>
      </w:tr>
      <w:tr w:rsidR="009B6FD3" w:rsidRPr="00CF7693" w14:paraId="30B1507A" w14:textId="77777777" w:rsidTr="00A106E6">
        <w:trPr>
          <w:jc w:val="center"/>
        </w:trPr>
        <w:tc>
          <w:tcPr>
            <w:tcW w:w="1708" w:type="dxa"/>
            <w:shd w:val="clear" w:color="auto" w:fill="auto"/>
          </w:tcPr>
          <w:p w14:paraId="2FA37821" w14:textId="77777777" w:rsidR="009B6FD3" w:rsidRPr="00CF7693" w:rsidRDefault="009B6FD3" w:rsidP="009B6FD3">
            <w:pPr>
              <w:jc w:val="right"/>
              <w:rPr>
                <w:rFonts w:ascii="宋体" w:hAnsi="宋体"/>
                <w:sz w:val="21"/>
                <w:szCs w:val="21"/>
              </w:rPr>
            </w:pPr>
            <w:r w:rsidRPr="00CF7693">
              <w:rPr>
                <w:rFonts w:ascii="宋体" w:hAnsi="宋体"/>
                <w:sz w:val="21"/>
                <w:szCs w:val="21"/>
              </w:rPr>
              <w:t>59</w:t>
            </w:r>
          </w:p>
        </w:tc>
        <w:tc>
          <w:tcPr>
            <w:tcW w:w="2878" w:type="dxa"/>
            <w:shd w:val="clear" w:color="auto" w:fill="auto"/>
            <w:vAlign w:val="center"/>
          </w:tcPr>
          <w:p w14:paraId="2D444FAC" w14:textId="19A8DAF4" w:rsidR="009B6FD3" w:rsidRPr="00CF7693" w:rsidRDefault="009B6FD3" w:rsidP="009B6FD3">
            <w:pPr>
              <w:jc w:val="right"/>
              <w:rPr>
                <w:rFonts w:ascii="宋体" w:hAnsi="宋体"/>
                <w:sz w:val="21"/>
                <w:szCs w:val="21"/>
              </w:rPr>
            </w:pPr>
            <w:r>
              <w:rPr>
                <w:rFonts w:ascii="宋体" w:hAnsi="宋体" w:hint="eastAsia"/>
                <w:sz w:val="21"/>
                <w:szCs w:val="21"/>
              </w:rPr>
              <w:t>527</w:t>
            </w:r>
          </w:p>
        </w:tc>
      </w:tr>
      <w:tr w:rsidR="009B6FD3" w:rsidRPr="00CF7693" w14:paraId="66D1CC84" w14:textId="77777777" w:rsidTr="00A106E6">
        <w:trPr>
          <w:jc w:val="center"/>
        </w:trPr>
        <w:tc>
          <w:tcPr>
            <w:tcW w:w="1708" w:type="dxa"/>
            <w:shd w:val="clear" w:color="auto" w:fill="auto"/>
          </w:tcPr>
          <w:p w14:paraId="1D692DBE" w14:textId="77777777" w:rsidR="009B6FD3" w:rsidRPr="00CF7693" w:rsidRDefault="009B6FD3" w:rsidP="009B6FD3">
            <w:pPr>
              <w:jc w:val="right"/>
              <w:rPr>
                <w:rFonts w:ascii="宋体" w:hAnsi="宋体"/>
                <w:sz w:val="21"/>
                <w:szCs w:val="21"/>
              </w:rPr>
            </w:pPr>
            <w:r w:rsidRPr="00CF7693">
              <w:rPr>
                <w:rFonts w:ascii="宋体" w:hAnsi="宋体"/>
                <w:sz w:val="21"/>
                <w:szCs w:val="21"/>
              </w:rPr>
              <w:t>512</w:t>
            </w:r>
          </w:p>
        </w:tc>
        <w:tc>
          <w:tcPr>
            <w:tcW w:w="2878" w:type="dxa"/>
            <w:shd w:val="clear" w:color="auto" w:fill="auto"/>
            <w:vAlign w:val="center"/>
          </w:tcPr>
          <w:p w14:paraId="670C8832" w14:textId="44A79FA0" w:rsidR="009B6FD3" w:rsidRPr="00CF7693" w:rsidRDefault="009B6FD3" w:rsidP="009B6FD3">
            <w:pPr>
              <w:jc w:val="right"/>
              <w:rPr>
                <w:rFonts w:ascii="宋体" w:hAnsi="宋体"/>
                <w:sz w:val="21"/>
                <w:szCs w:val="21"/>
              </w:rPr>
            </w:pPr>
            <w:r>
              <w:rPr>
                <w:rFonts w:ascii="宋体" w:hAnsi="宋体" w:hint="eastAsia"/>
                <w:sz w:val="21"/>
                <w:szCs w:val="21"/>
              </w:rPr>
              <w:t>528</w:t>
            </w:r>
          </w:p>
        </w:tc>
      </w:tr>
      <w:tr w:rsidR="009B6FD3" w:rsidRPr="00CF7693" w14:paraId="29E2157C" w14:textId="77777777" w:rsidTr="00A106E6">
        <w:trPr>
          <w:jc w:val="center"/>
        </w:trPr>
        <w:tc>
          <w:tcPr>
            <w:tcW w:w="1708" w:type="dxa"/>
            <w:shd w:val="clear" w:color="auto" w:fill="auto"/>
          </w:tcPr>
          <w:p w14:paraId="199FC271" w14:textId="77777777" w:rsidR="009B6FD3" w:rsidRPr="00CF7693" w:rsidRDefault="009B6FD3" w:rsidP="009B6FD3">
            <w:pPr>
              <w:jc w:val="right"/>
              <w:rPr>
                <w:rFonts w:ascii="宋体" w:hAnsi="宋体"/>
                <w:sz w:val="21"/>
                <w:szCs w:val="21"/>
              </w:rPr>
            </w:pPr>
            <w:r w:rsidRPr="00CF7693">
              <w:rPr>
                <w:rFonts w:ascii="宋体" w:hAnsi="宋体"/>
                <w:sz w:val="21"/>
                <w:szCs w:val="21"/>
              </w:rPr>
              <w:t>3300</w:t>
            </w:r>
          </w:p>
        </w:tc>
        <w:tc>
          <w:tcPr>
            <w:tcW w:w="2878" w:type="dxa"/>
            <w:shd w:val="clear" w:color="auto" w:fill="auto"/>
            <w:vAlign w:val="center"/>
          </w:tcPr>
          <w:p w14:paraId="20F31E67" w14:textId="37DD93A9" w:rsidR="009B6FD3" w:rsidRPr="00CF7693" w:rsidRDefault="009B6FD3" w:rsidP="009B6FD3">
            <w:pPr>
              <w:jc w:val="right"/>
              <w:rPr>
                <w:rFonts w:ascii="宋体" w:hAnsi="宋体"/>
                <w:sz w:val="21"/>
                <w:szCs w:val="21"/>
              </w:rPr>
            </w:pPr>
            <w:r>
              <w:rPr>
                <w:rFonts w:ascii="宋体" w:hAnsi="宋体" w:hint="eastAsia"/>
                <w:sz w:val="21"/>
                <w:szCs w:val="21"/>
              </w:rPr>
              <w:t>529</w:t>
            </w:r>
          </w:p>
        </w:tc>
      </w:tr>
    </w:tbl>
    <w:p w14:paraId="615EF523" w14:textId="77777777" w:rsidR="00CA599D" w:rsidRPr="00CF7693" w:rsidRDefault="00CA599D" w:rsidP="00CA599D">
      <w:pPr>
        <w:rPr>
          <w:b/>
          <w:sz w:val="21"/>
          <w:szCs w:val="21"/>
        </w:rPr>
      </w:pPr>
    </w:p>
    <w:p w14:paraId="1D002117" w14:textId="59CC8900" w:rsidR="000101DD" w:rsidRDefault="003362C8" w:rsidP="000101DD">
      <w:pPr>
        <w:ind w:firstLineChars="200" w:firstLine="480"/>
      </w:pPr>
      <w:r>
        <w:rPr>
          <w:rFonts w:hint="eastAsia"/>
        </w:rPr>
        <w:t>M</w:t>
      </w:r>
      <w:r>
        <w:t>ULAN-S</w:t>
      </w:r>
      <w:r>
        <w:rPr>
          <w:rFonts w:hint="eastAsia"/>
        </w:rPr>
        <w:t>格签名算法的</w:t>
      </w:r>
      <w:r w:rsidR="00CA599D">
        <w:rPr>
          <w:rFonts w:hint="eastAsia"/>
        </w:rPr>
        <w:t>签名耗时的详细统计数据见附录</w:t>
      </w:r>
      <w:r>
        <w:t>2</w:t>
      </w:r>
      <w:r w:rsidR="00CA599D">
        <w:rPr>
          <w:rFonts w:hint="eastAsia"/>
        </w:rPr>
        <w:t>。图</w:t>
      </w:r>
      <w:r w:rsidR="00CA599D">
        <w:rPr>
          <w:rFonts w:hint="eastAsia"/>
        </w:rPr>
        <w:t>4.</w:t>
      </w:r>
      <w:r w:rsidR="0099578C">
        <w:t>5</w:t>
      </w:r>
      <w:r w:rsidR="00CA599D">
        <w:rPr>
          <w:rFonts w:hint="eastAsia"/>
        </w:rPr>
        <w:t>是</w:t>
      </w:r>
      <w:r w:rsidR="00CA599D">
        <w:t>59</w:t>
      </w:r>
      <w:r w:rsidR="00CA599D">
        <w:rPr>
          <w:rFonts w:hint="eastAsia"/>
        </w:rPr>
        <w:t>字节长度消息进行签名的平均耗时统计，可以看到随着测试次数的增多，单次签名的平均耗时收敛于</w:t>
      </w:r>
      <w:r w:rsidR="00B46B2A">
        <w:t>527</w:t>
      </w:r>
      <w:r w:rsidR="00CA599D">
        <w:rPr>
          <w:rFonts w:hint="eastAsia"/>
        </w:rPr>
        <w:t>微秒。</w:t>
      </w:r>
    </w:p>
    <w:p w14:paraId="795DF222" w14:textId="2BB922D4" w:rsidR="00CA599D" w:rsidRDefault="007E31B1" w:rsidP="00CA599D">
      <w:pPr>
        <w:jc w:val="center"/>
      </w:pPr>
      <w:r>
        <w:lastRenderedPageBreak/>
        <w:pict w14:anchorId="29A0E77D">
          <v:shape id="_x0000_i1035" type="#_x0000_t75" style="width:391.8pt;height:185pt">
            <v:imagedata r:id="rId25" o:title=""/>
          </v:shape>
        </w:pict>
      </w:r>
      <w:r w:rsidR="00087501">
        <w:rPr>
          <w:noProof/>
        </w:rPr>
        <w:pict w14:anchorId="65A59B36">
          <v:shape id="_x0000_s1058" type="#_x0000_t202" style="position:absolute;left:0;text-align:left;margin-left:170.25pt;margin-top:171pt;width:66.55pt;height:12.3pt;z-index: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_x0000_s1058;mso-fit-shape-to-text:t" inset="0,0,0,0">
              <w:txbxContent>
                <w:p w14:paraId="5C958F44" w14:textId="77777777" w:rsidR="00087501" w:rsidRDefault="00087501" w:rsidP="00CA599D">
                  <w:pPr>
                    <w:pStyle w:val="afff1"/>
                    <w:spacing w:before="0" w:beforeAutospacing="0" w:after="0" w:afterAutospacing="0"/>
                    <w:ind w:firstLine="240"/>
                  </w:pPr>
                </w:p>
              </w:txbxContent>
            </v:textbox>
          </v:shape>
        </w:pict>
      </w:r>
    </w:p>
    <w:p w14:paraId="241F0AA6" w14:textId="6A9BFD80" w:rsidR="00CA599D" w:rsidRPr="00F2149F" w:rsidRDefault="00CA599D" w:rsidP="00CA599D">
      <w:pPr>
        <w:jc w:val="center"/>
        <w:rPr>
          <w:sz w:val="21"/>
          <w:szCs w:val="21"/>
        </w:rPr>
      </w:pPr>
      <w:r w:rsidRPr="00F2149F">
        <w:rPr>
          <w:rFonts w:hint="eastAsia"/>
          <w:sz w:val="21"/>
          <w:szCs w:val="21"/>
        </w:rPr>
        <w:t>图</w:t>
      </w:r>
      <w:r w:rsidRPr="00F2149F">
        <w:rPr>
          <w:rFonts w:hint="eastAsia"/>
          <w:sz w:val="21"/>
          <w:szCs w:val="21"/>
        </w:rPr>
        <w:t>4.</w:t>
      </w:r>
      <w:r w:rsidR="0099578C">
        <w:rPr>
          <w:sz w:val="21"/>
          <w:szCs w:val="21"/>
        </w:rPr>
        <w:t>5</w:t>
      </w:r>
      <w:r w:rsidRPr="004C2134">
        <w:rPr>
          <w:sz w:val="21"/>
          <w:szCs w:val="21"/>
        </w:rPr>
        <w:t xml:space="preserve"> </w:t>
      </w:r>
      <w:r>
        <w:rPr>
          <w:sz w:val="21"/>
          <w:szCs w:val="21"/>
        </w:rPr>
        <w:t>MULAN-S-</w:t>
      </w:r>
      <w:r w:rsidRPr="00F2149F">
        <w:rPr>
          <w:rFonts w:hint="eastAsia"/>
          <w:sz w:val="21"/>
          <w:szCs w:val="21"/>
        </w:rPr>
        <w:t>签名平均耗时统计（消息长度</w:t>
      </w:r>
      <w:r>
        <w:rPr>
          <w:sz w:val="21"/>
          <w:szCs w:val="21"/>
        </w:rPr>
        <w:t>59</w:t>
      </w:r>
      <w:r w:rsidRPr="00F2149F">
        <w:rPr>
          <w:rFonts w:hint="eastAsia"/>
          <w:sz w:val="21"/>
          <w:szCs w:val="21"/>
        </w:rPr>
        <w:t>字节）</w:t>
      </w:r>
    </w:p>
    <w:p w14:paraId="55E8455D" w14:textId="77777777" w:rsidR="00CA599D" w:rsidRDefault="00CA599D" w:rsidP="00CA599D"/>
    <w:p w14:paraId="4AB9F06E" w14:textId="77777777" w:rsidR="00CA599D" w:rsidRPr="005907CF" w:rsidRDefault="00CA599D" w:rsidP="00CA599D">
      <w:r>
        <w:rPr>
          <w:rFonts w:hint="eastAsia"/>
          <w:b/>
        </w:rPr>
        <w:t>测试结论：</w:t>
      </w:r>
      <w:r>
        <w:rPr>
          <w:b/>
          <w:color w:val="FF0000"/>
        </w:rPr>
        <w:tab/>
      </w:r>
    </w:p>
    <w:p w14:paraId="5A497829" w14:textId="7BDF9836" w:rsidR="00CA599D" w:rsidRDefault="00CA599D" w:rsidP="00CA599D">
      <w:pPr>
        <w:rPr>
          <w:b/>
          <w:color w:val="FF0000"/>
        </w:rPr>
      </w:pPr>
      <w:r w:rsidRPr="005907CF">
        <w:rPr>
          <w:rFonts w:hint="eastAsia"/>
        </w:rPr>
        <w:t xml:space="preserve"> </w:t>
      </w:r>
      <w:r w:rsidRPr="005907CF">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以内，签名计算</w:t>
      </w:r>
      <w:r w:rsidR="00164616">
        <w:rPr>
          <w:rFonts w:hint="eastAsia"/>
        </w:rPr>
        <w:t>平均</w:t>
      </w:r>
      <w:r w:rsidRPr="005907CF">
        <w:rPr>
          <w:rFonts w:hint="eastAsia"/>
        </w:rPr>
        <w:t>耗时</w:t>
      </w:r>
      <w:r>
        <w:rPr>
          <w:rFonts w:hint="eastAsia"/>
        </w:rPr>
        <w:t>基本</w:t>
      </w:r>
      <w:r w:rsidRPr="005907CF">
        <w:rPr>
          <w:rFonts w:hint="eastAsia"/>
        </w:rPr>
        <w:t>在</w:t>
      </w:r>
      <w:r w:rsidR="002C1E8A">
        <w:t>529</w:t>
      </w:r>
      <w:r w:rsidRPr="005907CF">
        <w:rPr>
          <w:rFonts w:hint="eastAsia"/>
        </w:rPr>
        <w:t>微秒</w:t>
      </w:r>
      <w:r>
        <w:rPr>
          <w:rFonts w:hint="eastAsia"/>
        </w:rPr>
        <w:t>以内</w:t>
      </w:r>
      <w:r w:rsidRPr="005907CF">
        <w:rPr>
          <w:rFonts w:hint="eastAsia"/>
        </w:rPr>
        <w:t>。</w:t>
      </w:r>
    </w:p>
    <w:p w14:paraId="4F93B2AE" w14:textId="0F7EADDC" w:rsidR="00CA599D" w:rsidRPr="00053AAD" w:rsidRDefault="00CA599D" w:rsidP="00CA599D">
      <w:pPr>
        <w:pStyle w:val="30"/>
        <w:rPr>
          <w:lang w:val="en-US"/>
        </w:rPr>
      </w:pPr>
      <w:bookmarkStart w:id="74" w:name="_Toc3835814"/>
      <w:r>
        <w:rPr>
          <w:rFonts w:hint="eastAsia"/>
        </w:rPr>
        <w:t>M</w:t>
      </w:r>
      <w:r>
        <w:t>ULAN-S-</w:t>
      </w:r>
      <w:r>
        <w:rPr>
          <w:rFonts w:hint="eastAsia"/>
        </w:rPr>
        <w:t>验签</w:t>
      </w:r>
      <w:bookmarkEnd w:id="74"/>
    </w:p>
    <w:p w14:paraId="703AABBA" w14:textId="06917FBB" w:rsidR="00CA599D" w:rsidRDefault="00CA599D" w:rsidP="00CA599D">
      <w:r>
        <w:rPr>
          <w:rFonts w:hint="eastAsia"/>
        </w:rPr>
        <w:t>案例编号：</w:t>
      </w:r>
      <w:r>
        <w:t>mulans</w:t>
      </w:r>
      <w:r>
        <w:rPr>
          <w:rFonts w:hint="eastAsia"/>
        </w:rPr>
        <w:t>-</w:t>
      </w:r>
      <w:r>
        <w:t>vp</w:t>
      </w:r>
      <w:r>
        <w:rPr>
          <w:rFonts w:hint="eastAsia"/>
        </w:rPr>
        <w:t>01</w:t>
      </w:r>
    </w:p>
    <w:p w14:paraId="15DAFBB4" w14:textId="058F771C" w:rsidR="00CA599D" w:rsidRDefault="00CA599D" w:rsidP="00CA599D">
      <w:r>
        <w:rPr>
          <w:rFonts w:hint="eastAsia"/>
        </w:rPr>
        <w:t>案例说明：测试</w:t>
      </w:r>
      <w:r w:rsidR="003362C8">
        <w:rPr>
          <w:rFonts w:hint="eastAsia"/>
        </w:rPr>
        <w:t>M</w:t>
      </w:r>
      <w:r w:rsidR="003362C8">
        <w:t>ULAN-S</w:t>
      </w:r>
      <w:r w:rsidR="003362C8">
        <w:rPr>
          <w:rFonts w:hint="eastAsia"/>
        </w:rPr>
        <w:t>格签名算法的</w:t>
      </w:r>
      <w:r>
        <w:rPr>
          <w:rFonts w:hint="eastAsia"/>
        </w:rPr>
        <w:t>消息验签的性能。</w:t>
      </w:r>
    </w:p>
    <w:p w14:paraId="0CF6E90F" w14:textId="77777777" w:rsidR="00CA599D" w:rsidRDefault="00CA599D" w:rsidP="00CA599D">
      <w:r>
        <w:rPr>
          <w:rFonts w:hint="eastAsia"/>
        </w:rPr>
        <w:t>性能指标：耗时</w:t>
      </w:r>
    </w:p>
    <w:p w14:paraId="77578E8E" w14:textId="77777777" w:rsidR="00CA599D" w:rsidRDefault="00CA599D" w:rsidP="00CA599D">
      <w:r>
        <w:rPr>
          <w:rFonts w:hint="eastAsia"/>
        </w:rPr>
        <w:t>测试步骤：</w:t>
      </w:r>
    </w:p>
    <w:p w14:paraId="7504E0EF"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57361AB2" w14:textId="5B7F6220" w:rsidR="00CA599D" w:rsidRDefault="00CA599D" w:rsidP="00CA599D">
      <w:pPr>
        <w:ind w:left="964" w:hangingChars="400" w:hanging="964"/>
      </w:pPr>
      <w:r>
        <w:rPr>
          <w:rFonts w:hint="eastAsia"/>
          <w:b/>
        </w:rPr>
        <w:t>第二步：</w:t>
      </w:r>
      <w:r>
        <w:rPr>
          <w:rFonts w:hint="eastAsia"/>
        </w:rPr>
        <w:t>依次统计在不同长度消息情况下的验签耗时情况，最终归纳出单次验签耗时的收敛值，表</w:t>
      </w:r>
      <w:r>
        <w:rPr>
          <w:rFonts w:hint="eastAsia"/>
        </w:rPr>
        <w:t>4.</w:t>
      </w:r>
      <w:r w:rsidR="0099578C">
        <w:t>7</w:t>
      </w:r>
      <w:r>
        <w:rPr>
          <w:rFonts w:hint="eastAsia"/>
        </w:rPr>
        <w:t>是不同长度消息验签耗时的收敛值：</w:t>
      </w:r>
    </w:p>
    <w:p w14:paraId="51AB11D4" w14:textId="111E35FD" w:rsidR="00CA599D" w:rsidRPr="00E6051D" w:rsidRDefault="00CA599D" w:rsidP="00CA599D">
      <w:pPr>
        <w:jc w:val="center"/>
        <w:rPr>
          <w:sz w:val="21"/>
          <w:szCs w:val="21"/>
        </w:rPr>
      </w:pPr>
      <w:r w:rsidRPr="00E6051D">
        <w:rPr>
          <w:rFonts w:hint="eastAsia"/>
          <w:sz w:val="21"/>
          <w:szCs w:val="21"/>
        </w:rPr>
        <w:t>表</w:t>
      </w:r>
      <w:r w:rsidRPr="00E6051D">
        <w:rPr>
          <w:rFonts w:hint="eastAsia"/>
          <w:sz w:val="21"/>
          <w:szCs w:val="21"/>
        </w:rPr>
        <w:t>4.</w:t>
      </w:r>
      <w:r w:rsidR="0099578C">
        <w:rPr>
          <w:sz w:val="21"/>
          <w:szCs w:val="21"/>
        </w:rPr>
        <w:t>7</w:t>
      </w:r>
      <w:r w:rsidRPr="00E6051D">
        <w:rPr>
          <w:sz w:val="21"/>
          <w:szCs w:val="21"/>
        </w:rPr>
        <w:t xml:space="preserve"> </w:t>
      </w:r>
      <w:r>
        <w:rPr>
          <w:sz w:val="21"/>
          <w:szCs w:val="21"/>
        </w:rPr>
        <w:t>MULAN-S-</w:t>
      </w:r>
      <w:r>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CA599D" w14:paraId="39BDC2A8" w14:textId="77777777" w:rsidTr="00A106E6">
        <w:trPr>
          <w:jc w:val="center"/>
        </w:trPr>
        <w:tc>
          <w:tcPr>
            <w:tcW w:w="1711" w:type="dxa"/>
            <w:shd w:val="clear" w:color="auto" w:fill="auto"/>
          </w:tcPr>
          <w:p w14:paraId="2AD7D2D3" w14:textId="77777777" w:rsidR="00CA599D" w:rsidRPr="008C138F" w:rsidRDefault="00CA599D" w:rsidP="00A106E6">
            <w:pPr>
              <w:rPr>
                <w:b/>
                <w:sz w:val="21"/>
                <w:szCs w:val="21"/>
              </w:rPr>
            </w:pPr>
            <w:r w:rsidRPr="008C138F">
              <w:rPr>
                <w:rFonts w:hint="eastAsia"/>
                <w:b/>
                <w:sz w:val="21"/>
                <w:szCs w:val="21"/>
              </w:rPr>
              <w:t>消息长度（字节）</w:t>
            </w:r>
          </w:p>
        </w:tc>
        <w:tc>
          <w:tcPr>
            <w:tcW w:w="2650" w:type="dxa"/>
            <w:shd w:val="clear" w:color="auto" w:fill="auto"/>
          </w:tcPr>
          <w:p w14:paraId="34BFB634" w14:textId="77777777" w:rsidR="00CA599D" w:rsidRPr="008C138F" w:rsidRDefault="00CA599D" w:rsidP="00A106E6">
            <w:pPr>
              <w:rPr>
                <w:b/>
                <w:sz w:val="21"/>
                <w:szCs w:val="21"/>
              </w:rPr>
            </w:pPr>
            <w:r w:rsidRPr="008C138F">
              <w:rPr>
                <w:rFonts w:hint="eastAsia"/>
                <w:b/>
                <w:sz w:val="21"/>
                <w:szCs w:val="21"/>
              </w:rPr>
              <w:t>单次验签平均耗时（</w:t>
            </w:r>
            <w:r>
              <w:rPr>
                <w:rFonts w:hint="eastAsia"/>
                <w:b/>
                <w:sz w:val="21"/>
                <w:szCs w:val="21"/>
              </w:rPr>
              <w:t>微</w:t>
            </w:r>
            <w:r w:rsidRPr="008C138F">
              <w:rPr>
                <w:rFonts w:hint="eastAsia"/>
                <w:b/>
                <w:sz w:val="21"/>
                <w:szCs w:val="21"/>
              </w:rPr>
              <w:t>秒）</w:t>
            </w:r>
          </w:p>
        </w:tc>
      </w:tr>
      <w:tr w:rsidR="002B4FAB" w14:paraId="77D8D10C" w14:textId="77777777" w:rsidTr="00A106E6">
        <w:trPr>
          <w:jc w:val="center"/>
        </w:trPr>
        <w:tc>
          <w:tcPr>
            <w:tcW w:w="1711" w:type="dxa"/>
            <w:shd w:val="clear" w:color="auto" w:fill="auto"/>
          </w:tcPr>
          <w:p w14:paraId="3FE171BC" w14:textId="77777777" w:rsidR="002B4FAB" w:rsidRPr="005907CF" w:rsidRDefault="002B4FAB" w:rsidP="002B4FAB">
            <w:pPr>
              <w:jc w:val="right"/>
            </w:pPr>
            <w:r w:rsidRPr="005907CF">
              <w:rPr>
                <w:rFonts w:hint="eastAsia"/>
              </w:rPr>
              <w:t>1</w:t>
            </w:r>
          </w:p>
        </w:tc>
        <w:tc>
          <w:tcPr>
            <w:tcW w:w="2650" w:type="dxa"/>
            <w:shd w:val="clear" w:color="auto" w:fill="auto"/>
            <w:vAlign w:val="bottom"/>
          </w:tcPr>
          <w:p w14:paraId="46D516CF" w14:textId="40E15909" w:rsidR="002B4FAB" w:rsidRPr="005907CF" w:rsidRDefault="002B4FAB" w:rsidP="002B4FAB">
            <w:pPr>
              <w:jc w:val="right"/>
            </w:pPr>
            <w:r>
              <w:rPr>
                <w:rFonts w:ascii="等线" w:eastAsia="等线" w:hAnsi="等线" w:hint="eastAsia"/>
                <w:color w:val="000000"/>
                <w:sz w:val="22"/>
                <w:szCs w:val="22"/>
              </w:rPr>
              <w:t>133</w:t>
            </w:r>
          </w:p>
        </w:tc>
      </w:tr>
      <w:tr w:rsidR="002B4FAB" w14:paraId="31AAFC18" w14:textId="77777777" w:rsidTr="00A106E6">
        <w:trPr>
          <w:jc w:val="center"/>
        </w:trPr>
        <w:tc>
          <w:tcPr>
            <w:tcW w:w="1711" w:type="dxa"/>
            <w:shd w:val="clear" w:color="auto" w:fill="auto"/>
          </w:tcPr>
          <w:p w14:paraId="53D8AEFF" w14:textId="77777777" w:rsidR="002B4FAB" w:rsidRPr="005907CF" w:rsidRDefault="002B4FAB" w:rsidP="002B4FAB">
            <w:pPr>
              <w:jc w:val="right"/>
            </w:pPr>
            <w:r>
              <w:t>59</w:t>
            </w:r>
          </w:p>
        </w:tc>
        <w:tc>
          <w:tcPr>
            <w:tcW w:w="2650" w:type="dxa"/>
            <w:shd w:val="clear" w:color="auto" w:fill="auto"/>
            <w:vAlign w:val="bottom"/>
          </w:tcPr>
          <w:p w14:paraId="3ABE4D5F" w14:textId="20218F74" w:rsidR="002B4FAB" w:rsidRPr="005907CF" w:rsidRDefault="002B4FAB" w:rsidP="002B4FAB">
            <w:pPr>
              <w:jc w:val="right"/>
            </w:pPr>
            <w:r>
              <w:rPr>
                <w:rFonts w:ascii="等线" w:eastAsia="等线" w:hAnsi="等线" w:hint="eastAsia"/>
                <w:color w:val="000000"/>
                <w:sz w:val="22"/>
                <w:szCs w:val="22"/>
              </w:rPr>
              <w:t>133</w:t>
            </w:r>
          </w:p>
        </w:tc>
      </w:tr>
      <w:tr w:rsidR="002B4FAB" w14:paraId="02145440" w14:textId="77777777" w:rsidTr="00A106E6">
        <w:trPr>
          <w:jc w:val="center"/>
        </w:trPr>
        <w:tc>
          <w:tcPr>
            <w:tcW w:w="1711" w:type="dxa"/>
            <w:shd w:val="clear" w:color="auto" w:fill="auto"/>
          </w:tcPr>
          <w:p w14:paraId="0796029C" w14:textId="77777777" w:rsidR="002B4FAB" w:rsidRPr="005907CF" w:rsidRDefault="002B4FAB" w:rsidP="002B4FAB">
            <w:pPr>
              <w:jc w:val="right"/>
            </w:pPr>
            <w:r>
              <w:t>512</w:t>
            </w:r>
          </w:p>
        </w:tc>
        <w:tc>
          <w:tcPr>
            <w:tcW w:w="2650" w:type="dxa"/>
            <w:shd w:val="clear" w:color="auto" w:fill="auto"/>
            <w:vAlign w:val="bottom"/>
          </w:tcPr>
          <w:p w14:paraId="20EEBEA4" w14:textId="42891F2C" w:rsidR="002B4FAB" w:rsidRPr="005907CF" w:rsidRDefault="002B4FAB" w:rsidP="002B4FAB">
            <w:pPr>
              <w:jc w:val="right"/>
            </w:pPr>
            <w:r>
              <w:rPr>
                <w:rFonts w:ascii="等线" w:eastAsia="等线" w:hAnsi="等线" w:hint="eastAsia"/>
                <w:color w:val="000000"/>
                <w:sz w:val="22"/>
                <w:szCs w:val="22"/>
              </w:rPr>
              <w:t>134</w:t>
            </w:r>
          </w:p>
        </w:tc>
      </w:tr>
      <w:tr w:rsidR="002B4FAB" w14:paraId="23EDD758" w14:textId="77777777" w:rsidTr="00A106E6">
        <w:trPr>
          <w:jc w:val="center"/>
        </w:trPr>
        <w:tc>
          <w:tcPr>
            <w:tcW w:w="1711" w:type="dxa"/>
            <w:shd w:val="clear" w:color="auto" w:fill="auto"/>
          </w:tcPr>
          <w:p w14:paraId="60F0D757" w14:textId="77777777" w:rsidR="002B4FAB" w:rsidRPr="005907CF" w:rsidRDefault="002B4FAB" w:rsidP="002B4FAB">
            <w:pPr>
              <w:jc w:val="right"/>
            </w:pPr>
            <w:r>
              <w:t>3300</w:t>
            </w:r>
          </w:p>
        </w:tc>
        <w:tc>
          <w:tcPr>
            <w:tcW w:w="2650" w:type="dxa"/>
            <w:shd w:val="clear" w:color="auto" w:fill="auto"/>
            <w:vAlign w:val="bottom"/>
          </w:tcPr>
          <w:p w14:paraId="12821860" w14:textId="217DA025" w:rsidR="002B4FAB" w:rsidRPr="005907CF" w:rsidRDefault="002B4FAB" w:rsidP="002B4FAB">
            <w:pPr>
              <w:jc w:val="right"/>
            </w:pPr>
            <w:r>
              <w:rPr>
                <w:rFonts w:ascii="等线" w:eastAsia="等线" w:hAnsi="等线" w:hint="eastAsia"/>
                <w:color w:val="000000"/>
                <w:sz w:val="22"/>
                <w:szCs w:val="22"/>
              </w:rPr>
              <w:t>140</w:t>
            </w:r>
          </w:p>
        </w:tc>
      </w:tr>
    </w:tbl>
    <w:p w14:paraId="766B14D8" w14:textId="77777777" w:rsidR="00CA599D" w:rsidRDefault="00CA599D" w:rsidP="00CA599D">
      <w:pPr>
        <w:rPr>
          <w:b/>
        </w:rPr>
      </w:pPr>
    </w:p>
    <w:p w14:paraId="050BA66C" w14:textId="4B34B026" w:rsidR="00CA599D" w:rsidRDefault="003362C8" w:rsidP="00CA599D">
      <w:pPr>
        <w:ind w:firstLineChars="200" w:firstLine="480"/>
        <w:rPr>
          <w:noProof/>
        </w:rPr>
      </w:pPr>
      <w:r>
        <w:rPr>
          <w:rFonts w:hint="eastAsia"/>
        </w:rPr>
        <w:t>M</w:t>
      </w:r>
      <w:r>
        <w:t>ULAN-S</w:t>
      </w:r>
      <w:r>
        <w:rPr>
          <w:rFonts w:hint="eastAsia"/>
        </w:rPr>
        <w:t>格签名算法的</w:t>
      </w:r>
      <w:r w:rsidR="00CA599D">
        <w:rPr>
          <w:rFonts w:hint="eastAsia"/>
        </w:rPr>
        <w:t>验签耗时的详细统计数据见附录</w:t>
      </w:r>
      <w:r>
        <w:t>2</w:t>
      </w:r>
      <w:r w:rsidR="00CA599D">
        <w:rPr>
          <w:rFonts w:hint="eastAsia"/>
        </w:rPr>
        <w:t>，图</w:t>
      </w:r>
      <w:r w:rsidR="00CA599D">
        <w:rPr>
          <w:rFonts w:hint="eastAsia"/>
        </w:rPr>
        <w:t>4.</w:t>
      </w:r>
      <w:r w:rsidR="0099578C">
        <w:t>6</w:t>
      </w:r>
      <w:r w:rsidR="00CA599D">
        <w:rPr>
          <w:rFonts w:hint="eastAsia"/>
        </w:rPr>
        <w:t>是</w:t>
      </w:r>
      <w:r w:rsidR="00CA599D">
        <w:t>59</w:t>
      </w:r>
      <w:r w:rsidR="00CA599D">
        <w:rPr>
          <w:rFonts w:hint="eastAsia"/>
        </w:rPr>
        <w:t>字节长度消息进行验签的耗时收敛统计图：</w:t>
      </w:r>
    </w:p>
    <w:p w14:paraId="2AFC2BC4" w14:textId="79278041" w:rsidR="00CA599D" w:rsidRDefault="007E31B1" w:rsidP="00CA599D">
      <w:pPr>
        <w:jc w:val="center"/>
        <w:rPr>
          <w:b/>
        </w:rPr>
      </w:pPr>
      <w:r>
        <w:rPr>
          <w:noProof/>
        </w:rPr>
        <w:lastRenderedPageBreak/>
        <w:pict w14:anchorId="304B2F81">
          <v:shape id="_x0000_i1036" type="#_x0000_t75" style="width:360.85pt;height:153.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">
            <v:imagedata r:id="rId26" o:title=""/>
            <o:lock v:ext="edit" aspectratio="f"/>
          </v:shape>
        </w:pict>
      </w:r>
    </w:p>
    <w:p w14:paraId="2727D054" w14:textId="76AC59C3" w:rsidR="00CA599D" w:rsidRDefault="00CA599D" w:rsidP="00CA599D">
      <w:pPr>
        <w:jc w:val="center"/>
        <w:rPr>
          <w:b/>
        </w:rPr>
      </w:pPr>
      <w:r w:rsidRPr="00E6051D">
        <w:rPr>
          <w:rFonts w:hint="eastAsia"/>
          <w:sz w:val="21"/>
          <w:szCs w:val="21"/>
        </w:rPr>
        <w:t>图</w:t>
      </w:r>
      <w:r w:rsidRPr="00E6051D">
        <w:rPr>
          <w:rFonts w:hint="eastAsia"/>
          <w:sz w:val="21"/>
          <w:szCs w:val="21"/>
        </w:rPr>
        <w:t>4.</w:t>
      </w:r>
      <w:r w:rsidR="0099578C">
        <w:rPr>
          <w:sz w:val="21"/>
          <w:szCs w:val="21"/>
        </w:rPr>
        <w:t>6</w:t>
      </w:r>
      <w:r w:rsidRPr="004C2134">
        <w:rPr>
          <w:sz w:val="21"/>
          <w:szCs w:val="21"/>
        </w:rPr>
        <w:t xml:space="preserve"> </w:t>
      </w:r>
      <w:r>
        <w:rPr>
          <w:sz w:val="21"/>
          <w:szCs w:val="21"/>
        </w:rPr>
        <w:t>MULAN-S-</w:t>
      </w:r>
      <w:r>
        <w:rPr>
          <w:rFonts w:hint="eastAsia"/>
          <w:sz w:val="21"/>
          <w:szCs w:val="21"/>
        </w:rPr>
        <w:t>验签</w:t>
      </w:r>
      <w:r w:rsidRPr="00F2149F">
        <w:rPr>
          <w:rFonts w:hint="eastAsia"/>
          <w:sz w:val="21"/>
          <w:szCs w:val="21"/>
        </w:rPr>
        <w:t>平均耗时统计（消息长度</w:t>
      </w:r>
      <w:r>
        <w:rPr>
          <w:sz w:val="21"/>
          <w:szCs w:val="21"/>
        </w:rPr>
        <w:t>59</w:t>
      </w:r>
      <w:r w:rsidRPr="00F2149F">
        <w:rPr>
          <w:rFonts w:hint="eastAsia"/>
          <w:sz w:val="21"/>
          <w:szCs w:val="21"/>
        </w:rPr>
        <w:t>字节）</w:t>
      </w:r>
    </w:p>
    <w:p w14:paraId="3D6FDCFD" w14:textId="77777777" w:rsidR="00CA599D" w:rsidRDefault="00CA599D" w:rsidP="00CA599D">
      <w:r>
        <w:rPr>
          <w:rFonts w:hint="eastAsia"/>
        </w:rPr>
        <w:t xml:space="preserve"> </w:t>
      </w:r>
      <w:r>
        <w:t xml:space="preserve">   </w:t>
      </w:r>
    </w:p>
    <w:p w14:paraId="077DB1C7" w14:textId="77777777" w:rsidR="00CA599D" w:rsidRDefault="00CA599D" w:rsidP="00CA599D">
      <w:pPr>
        <w:rPr>
          <w:b/>
          <w:color w:val="FF0000"/>
        </w:rPr>
      </w:pPr>
      <w:r>
        <w:rPr>
          <w:rFonts w:hint="eastAsia"/>
          <w:b/>
        </w:rPr>
        <w:t>测试结论：</w:t>
      </w:r>
      <w:r>
        <w:rPr>
          <w:b/>
          <w:color w:val="FF0000"/>
        </w:rPr>
        <w:tab/>
      </w:r>
    </w:p>
    <w:p w14:paraId="7C19C6ED" w14:textId="2F06A990" w:rsidR="00CA599D" w:rsidRPr="00C27EFE" w:rsidRDefault="00CA599D" w:rsidP="00CA599D">
      <w:r>
        <w:rPr>
          <w:rFonts w:hint="eastAsia"/>
          <w:b/>
          <w:color w:val="FF0000"/>
        </w:rPr>
        <w:t xml:space="preserve"> </w:t>
      </w:r>
      <w:r>
        <w:rPr>
          <w:b/>
          <w:color w:val="FF0000"/>
        </w:rPr>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w:t>
      </w:r>
      <w:r w:rsidR="003362C8">
        <w:rPr>
          <w:rFonts w:hint="eastAsia"/>
        </w:rPr>
        <w:t>M</w:t>
      </w:r>
      <w:r w:rsidR="003362C8">
        <w:t>ULAN-S</w:t>
      </w:r>
      <w:r w:rsidR="003362C8">
        <w:rPr>
          <w:rFonts w:hint="eastAsia"/>
        </w:rPr>
        <w:t>格签名算法的</w:t>
      </w:r>
      <w:r>
        <w:rPr>
          <w:rFonts w:hint="eastAsia"/>
        </w:rPr>
        <w:t>验签</w:t>
      </w:r>
      <w:r w:rsidRPr="005907CF">
        <w:rPr>
          <w:rFonts w:hint="eastAsia"/>
        </w:rPr>
        <w:t>计算耗时在</w:t>
      </w:r>
      <w:r>
        <w:rPr>
          <w:rFonts w:hint="eastAsia"/>
        </w:rPr>
        <w:t>140</w:t>
      </w:r>
      <w:r w:rsidRPr="005907CF">
        <w:rPr>
          <w:rFonts w:hint="eastAsia"/>
        </w:rPr>
        <w:t>微秒</w:t>
      </w:r>
      <w:r>
        <w:rPr>
          <w:rFonts w:hint="eastAsia"/>
        </w:rPr>
        <w:t>以内</w:t>
      </w:r>
      <w:r w:rsidRPr="005907CF">
        <w:rPr>
          <w:rFonts w:hint="eastAsia"/>
        </w:rPr>
        <w:t>。</w:t>
      </w:r>
    </w:p>
    <w:p w14:paraId="1A051642" w14:textId="2A375693" w:rsidR="00CA599D" w:rsidRDefault="00CA599D" w:rsidP="00053AAD"/>
    <w:p w14:paraId="28011235" w14:textId="4C2435B3" w:rsidR="005A5722" w:rsidRDefault="005A5722" w:rsidP="00053AAD"/>
    <w:p w14:paraId="532CF337" w14:textId="77777777" w:rsidR="005A5722" w:rsidRDefault="005A5722" w:rsidP="005A5722"/>
    <w:p w14:paraId="7E7B6CFA" w14:textId="1A0D5669" w:rsidR="005A5722" w:rsidRPr="00053AAD" w:rsidRDefault="005A5722" w:rsidP="005A5722">
      <w:pPr>
        <w:pStyle w:val="30"/>
        <w:rPr>
          <w:lang w:val="en-US"/>
        </w:rPr>
      </w:pPr>
      <w:bookmarkStart w:id="75" w:name="_Toc3835815"/>
      <w:r>
        <w:rPr>
          <w:rFonts w:hint="eastAsia"/>
        </w:rPr>
        <w:t>M</w:t>
      </w:r>
      <w:r>
        <w:t>ULAN-G-</w:t>
      </w:r>
      <w:r>
        <w:rPr>
          <w:rFonts w:hint="eastAsia"/>
        </w:rPr>
        <w:t>密钥生成</w:t>
      </w:r>
      <w:bookmarkEnd w:id="75"/>
    </w:p>
    <w:p w14:paraId="6010B784" w14:textId="281C8E11" w:rsidR="005A5722" w:rsidRDefault="005A5722" w:rsidP="005A5722">
      <w:r>
        <w:rPr>
          <w:rFonts w:hint="eastAsia"/>
        </w:rPr>
        <w:t>案例编号：</w:t>
      </w:r>
      <w:r>
        <w:t>mulang</w:t>
      </w:r>
      <w:r>
        <w:rPr>
          <w:rFonts w:hint="eastAsia"/>
        </w:rPr>
        <w:t xml:space="preserve"> -</w:t>
      </w:r>
      <w:r>
        <w:t>kp</w:t>
      </w:r>
      <w:r>
        <w:rPr>
          <w:rFonts w:hint="eastAsia"/>
        </w:rPr>
        <w:t>0</w:t>
      </w:r>
      <w:r>
        <w:t>1</w:t>
      </w:r>
    </w:p>
    <w:p w14:paraId="7C5D372A" w14:textId="3CF7038A" w:rsidR="005A5722" w:rsidRDefault="005A5722" w:rsidP="005A5722">
      <w:r>
        <w:rPr>
          <w:rFonts w:hint="eastAsia"/>
        </w:rPr>
        <w:t>案例说明：对</w:t>
      </w:r>
      <w:r>
        <w:rPr>
          <w:rFonts w:hint="eastAsia"/>
        </w:rPr>
        <w:t>M</w:t>
      </w:r>
      <w:r>
        <w:t>ULAN-G</w:t>
      </w:r>
      <w:r>
        <w:rPr>
          <w:rFonts w:hint="eastAsia"/>
        </w:rPr>
        <w:t>格签名算法的密钥生成进行性能统计。</w:t>
      </w:r>
    </w:p>
    <w:p w14:paraId="1F1A3BE6" w14:textId="77777777" w:rsidR="005A5722" w:rsidRDefault="005A5722" w:rsidP="005A5722">
      <w:r>
        <w:rPr>
          <w:rFonts w:hint="eastAsia"/>
        </w:rPr>
        <w:t>统计指标：耗时。</w:t>
      </w:r>
    </w:p>
    <w:p w14:paraId="4C78A0EC" w14:textId="77777777" w:rsidR="005A5722" w:rsidRDefault="005A5722" w:rsidP="005A5722">
      <w:r>
        <w:rPr>
          <w:rFonts w:hint="eastAsia"/>
        </w:rPr>
        <w:t>测试步骤：</w:t>
      </w:r>
    </w:p>
    <w:p w14:paraId="4AC26AAE" w14:textId="77777777" w:rsidR="005A5722" w:rsidRDefault="005A5722" w:rsidP="005A5722">
      <w:pPr>
        <w:rPr>
          <w:b/>
        </w:rPr>
      </w:pPr>
      <w:r>
        <w:rPr>
          <w:rFonts w:hint="eastAsia"/>
          <w:b/>
        </w:rPr>
        <w:t>第一步：</w:t>
      </w:r>
      <w:r w:rsidRPr="00CF7693">
        <w:rPr>
          <w:rFonts w:hint="eastAsia"/>
        </w:rPr>
        <w:t>数据准备</w:t>
      </w:r>
    </w:p>
    <w:p w14:paraId="1F837319" w14:textId="77777777" w:rsidR="005A5722" w:rsidRDefault="005A5722" w:rsidP="005A5722">
      <w:pPr>
        <w:ind w:firstLineChars="400" w:firstLine="960"/>
      </w:pPr>
      <w:r w:rsidRPr="005907CF">
        <w:rPr>
          <w:rFonts w:hint="eastAsia"/>
        </w:rPr>
        <w:t>无</w:t>
      </w:r>
    </w:p>
    <w:p w14:paraId="10E3506A" w14:textId="211FD25D" w:rsidR="005A5722" w:rsidRDefault="005A5722" w:rsidP="005A5722">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个的情况，对生成密钥统计总耗时和单次耗时。最终归纳出单次密钥生成耗时的收敛值，相关耗时的统计情况见表</w:t>
      </w:r>
      <w:r>
        <w:rPr>
          <w:rFonts w:hint="eastAsia"/>
        </w:rPr>
        <w:t>4.</w:t>
      </w:r>
      <w:r w:rsidR="00773ACD">
        <w:t>8</w:t>
      </w:r>
      <w:r>
        <w:rPr>
          <w:rFonts w:hint="eastAsia"/>
        </w:rPr>
        <w:t>及图</w:t>
      </w:r>
      <w:r>
        <w:rPr>
          <w:rFonts w:hint="eastAsia"/>
        </w:rPr>
        <w:t>4.</w:t>
      </w:r>
      <w:r w:rsidR="00773ACD">
        <w:t>7</w:t>
      </w:r>
      <w:r>
        <w:rPr>
          <w:rFonts w:hint="eastAsia"/>
        </w:rPr>
        <w:t>。</w:t>
      </w:r>
    </w:p>
    <w:p w14:paraId="7B90AD2C" w14:textId="18EA3343" w:rsidR="005A5722" w:rsidRPr="00260332" w:rsidRDefault="005A5722" w:rsidP="005A5722">
      <w:pPr>
        <w:jc w:val="center"/>
        <w:rPr>
          <w:b/>
          <w:sz w:val="21"/>
          <w:szCs w:val="21"/>
        </w:rPr>
      </w:pPr>
      <w:r w:rsidRPr="00260332">
        <w:rPr>
          <w:rFonts w:hint="eastAsia"/>
          <w:sz w:val="21"/>
          <w:szCs w:val="21"/>
        </w:rPr>
        <w:t>表</w:t>
      </w:r>
      <w:r w:rsidRPr="00260332">
        <w:rPr>
          <w:rFonts w:hint="eastAsia"/>
          <w:sz w:val="21"/>
          <w:szCs w:val="21"/>
        </w:rPr>
        <w:t>4.</w:t>
      </w:r>
      <w:r w:rsidR="00773ACD">
        <w:rPr>
          <w:sz w:val="21"/>
          <w:szCs w:val="21"/>
        </w:rPr>
        <w:t>8</w:t>
      </w:r>
      <w:r w:rsidRPr="004C2134">
        <w:rPr>
          <w:sz w:val="21"/>
          <w:szCs w:val="21"/>
        </w:rPr>
        <w:t xml:space="preserve"> </w:t>
      </w:r>
      <w:r>
        <w:rPr>
          <w:sz w:val="21"/>
          <w:szCs w:val="21"/>
        </w:rPr>
        <w:t>MULAN-G-</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5A5722" w:rsidRPr="00EE67DF" w14:paraId="6A94AC81" w14:textId="77777777" w:rsidTr="00087501">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079CD" w14:textId="77777777" w:rsidR="005A5722" w:rsidRPr="00CF7693" w:rsidRDefault="005A5722" w:rsidP="000875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425DA163" w14:textId="77777777" w:rsidR="005A5722" w:rsidRPr="00CF7693" w:rsidRDefault="005A5722" w:rsidP="000875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D052CCE" w14:textId="77777777" w:rsidR="005A5722" w:rsidRPr="00CF7693" w:rsidRDefault="005A5722" w:rsidP="000875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051190" w:rsidRPr="00EE67DF" w14:paraId="4A11B7B7"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4AAD09D"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08120BA1" w14:textId="5F1697EC"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0.000119</w:t>
            </w:r>
          </w:p>
        </w:tc>
        <w:tc>
          <w:tcPr>
            <w:tcW w:w="1701" w:type="dxa"/>
            <w:tcBorders>
              <w:top w:val="nil"/>
              <w:left w:val="nil"/>
              <w:bottom w:val="single" w:sz="4" w:space="0" w:color="auto"/>
              <w:right w:val="single" w:sz="4" w:space="0" w:color="auto"/>
            </w:tcBorders>
            <w:shd w:val="clear" w:color="auto" w:fill="auto"/>
            <w:noWrap/>
            <w:vAlign w:val="bottom"/>
          </w:tcPr>
          <w:p w14:paraId="3754C4E1" w14:textId="2383FD84"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119</w:t>
            </w:r>
          </w:p>
        </w:tc>
      </w:tr>
      <w:tr w:rsidR="00051190" w:rsidRPr="00EE67DF" w14:paraId="51998543"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4C1C85D"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39306C4E" w14:textId="61B5F4B1"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0.001186</w:t>
            </w:r>
          </w:p>
        </w:tc>
        <w:tc>
          <w:tcPr>
            <w:tcW w:w="1701" w:type="dxa"/>
            <w:tcBorders>
              <w:top w:val="nil"/>
              <w:left w:val="nil"/>
              <w:bottom w:val="single" w:sz="4" w:space="0" w:color="auto"/>
              <w:right w:val="single" w:sz="4" w:space="0" w:color="auto"/>
            </w:tcBorders>
            <w:shd w:val="clear" w:color="auto" w:fill="auto"/>
            <w:noWrap/>
            <w:vAlign w:val="bottom"/>
          </w:tcPr>
          <w:p w14:paraId="11B7C1FB" w14:textId="6A03D640"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118</w:t>
            </w:r>
          </w:p>
        </w:tc>
      </w:tr>
      <w:tr w:rsidR="00051190" w:rsidRPr="00EE67DF" w14:paraId="033ED5FC"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99A3555"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7BFCB71F" w14:textId="04180A5B"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0.01184</w:t>
            </w:r>
          </w:p>
        </w:tc>
        <w:tc>
          <w:tcPr>
            <w:tcW w:w="1701" w:type="dxa"/>
            <w:tcBorders>
              <w:top w:val="nil"/>
              <w:left w:val="nil"/>
              <w:bottom w:val="single" w:sz="4" w:space="0" w:color="auto"/>
              <w:right w:val="single" w:sz="4" w:space="0" w:color="auto"/>
            </w:tcBorders>
            <w:shd w:val="clear" w:color="auto" w:fill="auto"/>
            <w:noWrap/>
            <w:vAlign w:val="bottom"/>
          </w:tcPr>
          <w:p w14:paraId="290A17C6" w14:textId="4B5ED2EC"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118</w:t>
            </w:r>
          </w:p>
        </w:tc>
      </w:tr>
      <w:tr w:rsidR="00051190" w:rsidRPr="00EE67DF" w14:paraId="4F3265B1"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CA3C9DD"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5283E84C" w14:textId="7E370E20"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0.118699</w:t>
            </w:r>
          </w:p>
        </w:tc>
        <w:tc>
          <w:tcPr>
            <w:tcW w:w="1701" w:type="dxa"/>
            <w:tcBorders>
              <w:top w:val="nil"/>
              <w:left w:val="nil"/>
              <w:bottom w:val="single" w:sz="4" w:space="0" w:color="auto"/>
              <w:right w:val="single" w:sz="4" w:space="0" w:color="auto"/>
            </w:tcBorders>
            <w:shd w:val="clear" w:color="auto" w:fill="auto"/>
            <w:noWrap/>
            <w:vAlign w:val="bottom"/>
          </w:tcPr>
          <w:p w14:paraId="29738141" w14:textId="452755D5"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118</w:t>
            </w:r>
          </w:p>
        </w:tc>
      </w:tr>
      <w:tr w:rsidR="00051190" w:rsidRPr="00EE67DF" w14:paraId="241A51B6"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B74114A"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0EC8237F" w14:textId="5F95AB63"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1.198334</w:t>
            </w:r>
          </w:p>
        </w:tc>
        <w:tc>
          <w:tcPr>
            <w:tcW w:w="1701" w:type="dxa"/>
            <w:tcBorders>
              <w:top w:val="nil"/>
              <w:left w:val="nil"/>
              <w:bottom w:val="single" w:sz="4" w:space="0" w:color="auto"/>
              <w:right w:val="single" w:sz="4" w:space="0" w:color="auto"/>
            </w:tcBorders>
            <w:shd w:val="clear" w:color="auto" w:fill="auto"/>
            <w:noWrap/>
            <w:vAlign w:val="bottom"/>
          </w:tcPr>
          <w:p w14:paraId="2F0669EC" w14:textId="319A5F23"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119</w:t>
            </w:r>
          </w:p>
        </w:tc>
      </w:tr>
      <w:tr w:rsidR="00051190" w:rsidRPr="00EE67DF" w14:paraId="17DF0B35"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0BD77D4"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FAAC926" w14:textId="6AD6112E"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11.91435</w:t>
            </w:r>
          </w:p>
        </w:tc>
        <w:tc>
          <w:tcPr>
            <w:tcW w:w="1701" w:type="dxa"/>
            <w:tcBorders>
              <w:top w:val="nil"/>
              <w:left w:val="nil"/>
              <w:bottom w:val="single" w:sz="4" w:space="0" w:color="auto"/>
              <w:right w:val="single" w:sz="4" w:space="0" w:color="auto"/>
            </w:tcBorders>
            <w:shd w:val="clear" w:color="auto" w:fill="auto"/>
            <w:noWrap/>
            <w:vAlign w:val="bottom"/>
          </w:tcPr>
          <w:p w14:paraId="75F37511" w14:textId="7D6F9761"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119</w:t>
            </w:r>
          </w:p>
        </w:tc>
      </w:tr>
      <w:tr w:rsidR="00051190" w:rsidRPr="00EE67DF" w14:paraId="16D07C99" w14:textId="77777777" w:rsidTr="0008750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2BDB7CF" w14:textId="77777777" w:rsidR="00051190" w:rsidRPr="00CF7693" w:rsidRDefault="00051190" w:rsidP="0005119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318" w:type="dxa"/>
            <w:tcBorders>
              <w:top w:val="nil"/>
              <w:left w:val="nil"/>
              <w:bottom w:val="single" w:sz="4" w:space="0" w:color="auto"/>
              <w:right w:val="single" w:sz="4" w:space="0" w:color="auto"/>
            </w:tcBorders>
            <w:shd w:val="clear" w:color="auto" w:fill="auto"/>
            <w:noWrap/>
            <w:vAlign w:val="bottom"/>
          </w:tcPr>
          <w:p w14:paraId="23416BF3" w14:textId="125C3713"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118.5387</w:t>
            </w:r>
          </w:p>
        </w:tc>
        <w:tc>
          <w:tcPr>
            <w:tcW w:w="1701" w:type="dxa"/>
            <w:tcBorders>
              <w:top w:val="nil"/>
              <w:left w:val="nil"/>
              <w:bottom w:val="single" w:sz="4" w:space="0" w:color="auto"/>
              <w:right w:val="single" w:sz="4" w:space="0" w:color="auto"/>
            </w:tcBorders>
            <w:shd w:val="clear" w:color="auto" w:fill="auto"/>
            <w:noWrap/>
            <w:vAlign w:val="bottom"/>
          </w:tcPr>
          <w:p w14:paraId="1FD70466" w14:textId="4790FA24" w:rsidR="00051190" w:rsidRPr="00CF7693" w:rsidRDefault="00051190" w:rsidP="00051190">
            <w:pPr>
              <w:widowControl/>
              <w:jc w:val="right"/>
              <w:rPr>
                <w:rFonts w:ascii="宋体" w:hAnsi="宋体" w:cs="宋体"/>
                <w:color w:val="000000"/>
                <w:kern w:val="0"/>
                <w:sz w:val="21"/>
                <w:szCs w:val="21"/>
              </w:rPr>
            </w:pPr>
            <w:r>
              <w:rPr>
                <w:rFonts w:ascii="等线" w:eastAsia="等线" w:hAnsi="等线" w:hint="eastAsia"/>
                <w:color w:val="000000"/>
                <w:sz w:val="22"/>
                <w:szCs w:val="22"/>
              </w:rPr>
              <w:t>118</w:t>
            </w:r>
          </w:p>
        </w:tc>
      </w:tr>
    </w:tbl>
    <w:p w14:paraId="5748AE41" w14:textId="77777777" w:rsidR="005A5722" w:rsidRPr="00EE67DF" w:rsidRDefault="005A5722" w:rsidP="005A5722">
      <w:pPr>
        <w:widowControl/>
        <w:jc w:val="left"/>
        <w:rPr>
          <w:rFonts w:ascii="宋体" w:hAnsi="宋体" w:cs="宋体"/>
          <w:kern w:val="0"/>
          <w:szCs w:val="24"/>
        </w:rPr>
      </w:pPr>
    </w:p>
    <w:p w14:paraId="1A51E80E" w14:textId="77777777" w:rsidR="005A5722" w:rsidRDefault="005A5722" w:rsidP="005A5722">
      <w:pPr>
        <w:widowControl/>
        <w:rPr>
          <w:noProof/>
        </w:rPr>
      </w:pPr>
    </w:p>
    <w:p w14:paraId="53401EE7" w14:textId="0181A7AD" w:rsidR="005A5722" w:rsidRDefault="007E31B1" w:rsidP="005A5722">
      <w:pPr>
        <w:widowControl/>
        <w:jc w:val="center"/>
        <w:rPr>
          <w:rFonts w:ascii="宋体" w:hAnsi="宋体" w:cs="宋体"/>
          <w:kern w:val="0"/>
          <w:szCs w:val="24"/>
        </w:rPr>
      </w:pPr>
      <w:r>
        <w:rPr>
          <w:noProof/>
        </w:rPr>
        <w:lastRenderedPageBreak/>
        <w:pict w14:anchorId="16E2451A">
          <v:shape id="_x0000_i1037" type="#_x0000_t75" style="width:360.85pt;height:14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">
            <v:imagedata r:id="rId27" o:title=""/>
            <o:lock v:ext="edit" aspectratio="f"/>
          </v:shape>
        </w:pict>
      </w:r>
    </w:p>
    <w:p w14:paraId="5DEE5823" w14:textId="56BDFAD4" w:rsidR="005A5722" w:rsidRPr="00260332" w:rsidRDefault="005A5722" w:rsidP="005A5722">
      <w:pPr>
        <w:widowControl/>
        <w:jc w:val="center"/>
        <w:rPr>
          <w:rFonts w:ascii="宋体" w:hAnsi="宋体" w:cs="宋体"/>
          <w:kern w:val="0"/>
          <w:sz w:val="21"/>
          <w:szCs w:val="21"/>
        </w:rPr>
      </w:pPr>
      <w:r w:rsidRPr="00260332">
        <w:rPr>
          <w:rFonts w:ascii="宋体" w:hAnsi="宋体" w:cs="宋体" w:hint="eastAsia"/>
          <w:kern w:val="0"/>
          <w:sz w:val="21"/>
          <w:szCs w:val="21"/>
        </w:rPr>
        <w:t>图4.</w:t>
      </w:r>
      <w:r w:rsidR="00773ACD">
        <w:rPr>
          <w:rFonts w:ascii="宋体" w:hAnsi="宋体" w:cs="宋体"/>
          <w:kern w:val="0"/>
          <w:sz w:val="21"/>
          <w:szCs w:val="21"/>
        </w:rPr>
        <w:t>7</w:t>
      </w:r>
      <w:r>
        <w:rPr>
          <w:rFonts w:ascii="宋体" w:hAnsi="宋体" w:cs="宋体"/>
          <w:kern w:val="0"/>
          <w:sz w:val="21"/>
          <w:szCs w:val="21"/>
        </w:rPr>
        <w:t xml:space="preserve"> </w:t>
      </w:r>
      <w:r>
        <w:rPr>
          <w:sz w:val="21"/>
          <w:szCs w:val="21"/>
        </w:rPr>
        <w:t>MULAN-G-</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1BB816DA" w14:textId="77777777" w:rsidR="005A5722" w:rsidRDefault="005A5722" w:rsidP="005A5722"/>
    <w:p w14:paraId="00515E66" w14:textId="77777777" w:rsidR="005A5722" w:rsidRDefault="005A5722" w:rsidP="005A5722">
      <w:pPr>
        <w:rPr>
          <w:b/>
        </w:rPr>
      </w:pPr>
      <w:r>
        <w:rPr>
          <w:rFonts w:hint="eastAsia"/>
          <w:b/>
        </w:rPr>
        <w:t>测试结论：</w:t>
      </w:r>
    </w:p>
    <w:p w14:paraId="4C9F212E" w14:textId="66A70AD1" w:rsidR="005A5722" w:rsidRDefault="005A5722" w:rsidP="005A5722">
      <w:pPr>
        <w:ind w:firstLineChars="200" w:firstLine="480"/>
        <w:rPr>
          <w:b/>
          <w:color w:val="FF0000"/>
        </w:rPr>
      </w:pPr>
      <w:r w:rsidRPr="005907CF">
        <w:rPr>
          <w:rFonts w:hint="eastAsia"/>
        </w:rPr>
        <w:t>在测试机上单次</w:t>
      </w:r>
      <w:r>
        <w:rPr>
          <w:rFonts w:hint="eastAsia"/>
        </w:rPr>
        <w:t>M</w:t>
      </w:r>
      <w:r>
        <w:t>ULAN-S</w:t>
      </w:r>
      <w:r>
        <w:rPr>
          <w:rFonts w:hint="eastAsia"/>
        </w:rPr>
        <w:t>格签名算法的</w:t>
      </w:r>
      <w:r w:rsidRPr="005907CF">
        <w:rPr>
          <w:rFonts w:hint="eastAsia"/>
        </w:rPr>
        <w:t>密钥生成平均耗时大概在：</w:t>
      </w:r>
      <w:r>
        <w:rPr>
          <w:rFonts w:hint="eastAsia"/>
        </w:rPr>
        <w:t>1</w:t>
      </w:r>
      <w:r>
        <w:t>1</w:t>
      </w:r>
      <w:r w:rsidR="00051190">
        <w:t>8</w:t>
      </w:r>
      <w:r w:rsidRPr="005907CF">
        <w:rPr>
          <w:rFonts w:hint="eastAsia"/>
        </w:rPr>
        <w:t>微秒</w:t>
      </w:r>
      <w:r>
        <w:rPr>
          <w:rFonts w:hint="eastAsia"/>
        </w:rPr>
        <w:t>。</w:t>
      </w:r>
    </w:p>
    <w:p w14:paraId="0FC8CF69" w14:textId="77777777" w:rsidR="005A5722" w:rsidRDefault="005A5722" w:rsidP="005A5722">
      <w:pPr>
        <w:rPr>
          <w:b/>
          <w:color w:val="FF0000"/>
        </w:rPr>
      </w:pPr>
    </w:p>
    <w:p w14:paraId="25C9AE03" w14:textId="02933D1F" w:rsidR="005A5722" w:rsidRPr="00053AAD" w:rsidRDefault="005A5722" w:rsidP="005A5722">
      <w:pPr>
        <w:pStyle w:val="30"/>
        <w:rPr>
          <w:lang w:val="en-US"/>
        </w:rPr>
      </w:pPr>
      <w:bookmarkStart w:id="76" w:name="_Toc3835816"/>
      <w:r>
        <w:rPr>
          <w:rFonts w:hint="eastAsia"/>
        </w:rPr>
        <w:t>M</w:t>
      </w:r>
      <w:r>
        <w:t>ULAN-G-</w:t>
      </w:r>
      <w:r>
        <w:rPr>
          <w:rFonts w:hint="eastAsia"/>
        </w:rPr>
        <w:t>签名</w:t>
      </w:r>
      <w:bookmarkEnd w:id="76"/>
    </w:p>
    <w:p w14:paraId="45256BC7" w14:textId="3E7514FE" w:rsidR="005A5722" w:rsidRDefault="005A5722" w:rsidP="005A5722">
      <w:r>
        <w:rPr>
          <w:rFonts w:hint="eastAsia"/>
        </w:rPr>
        <w:t>案例编号：</w:t>
      </w:r>
      <w:r>
        <w:t>mulang</w:t>
      </w:r>
      <w:r>
        <w:rPr>
          <w:rFonts w:hint="eastAsia"/>
        </w:rPr>
        <w:t>-</w:t>
      </w:r>
      <w:r>
        <w:t>sp</w:t>
      </w:r>
      <w:r>
        <w:rPr>
          <w:rFonts w:hint="eastAsia"/>
        </w:rPr>
        <w:t>01</w:t>
      </w:r>
    </w:p>
    <w:p w14:paraId="47A47E18" w14:textId="77777777" w:rsidR="005A5722" w:rsidRDefault="005A5722" w:rsidP="005A5722">
      <w:r>
        <w:rPr>
          <w:rFonts w:hint="eastAsia"/>
        </w:rPr>
        <w:t>案例说明：测试</w:t>
      </w:r>
      <w:r>
        <w:rPr>
          <w:rFonts w:hint="eastAsia"/>
        </w:rPr>
        <w:t>M</w:t>
      </w:r>
      <w:r>
        <w:t>ULAN-S</w:t>
      </w:r>
      <w:r>
        <w:rPr>
          <w:rFonts w:hint="eastAsia"/>
        </w:rPr>
        <w:t>格签名算法的消息签名的性能。</w:t>
      </w:r>
    </w:p>
    <w:p w14:paraId="0C863F88" w14:textId="77777777" w:rsidR="005A5722" w:rsidRDefault="005A5722" w:rsidP="005A5722">
      <w:r>
        <w:rPr>
          <w:rFonts w:hint="eastAsia"/>
        </w:rPr>
        <w:t>性能指标：耗时</w:t>
      </w:r>
    </w:p>
    <w:p w14:paraId="153FEB99" w14:textId="77777777" w:rsidR="005A5722" w:rsidRDefault="005A5722" w:rsidP="005A5722">
      <w:r>
        <w:rPr>
          <w:rFonts w:hint="eastAsia"/>
        </w:rPr>
        <w:t>测试步骤：</w:t>
      </w:r>
    </w:p>
    <w:p w14:paraId="503DFFFB" w14:textId="77777777" w:rsidR="005A5722" w:rsidRDefault="005A5722" w:rsidP="005A5722">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7592313F" w14:textId="0074E67D" w:rsidR="005A5722" w:rsidRDefault="005A5722" w:rsidP="005A5722">
      <w:pPr>
        <w:ind w:left="964" w:hangingChars="400" w:hanging="964"/>
      </w:pPr>
      <w:r>
        <w:rPr>
          <w:rFonts w:hint="eastAsia"/>
          <w:b/>
        </w:rPr>
        <w:t>第二步：</w:t>
      </w:r>
      <w:r>
        <w:rPr>
          <w:rFonts w:hint="eastAsia"/>
        </w:rPr>
        <w:t>依次统计在不同长度消息情况下的签名耗时情况，最终归纳出单次签名耗时的收敛值。表</w:t>
      </w:r>
      <w:r>
        <w:rPr>
          <w:rFonts w:hint="eastAsia"/>
        </w:rPr>
        <w:t>4.</w:t>
      </w:r>
      <w:r w:rsidR="00773ACD">
        <w:t>9</w:t>
      </w:r>
      <w:r>
        <w:rPr>
          <w:rFonts w:hint="eastAsia"/>
        </w:rPr>
        <w:t>是不同长度消息签名耗时的收敛值：</w:t>
      </w:r>
    </w:p>
    <w:p w14:paraId="047841C4" w14:textId="627BEE09" w:rsidR="005A5722" w:rsidRPr="0023228A" w:rsidRDefault="005A5722" w:rsidP="005A5722">
      <w:pPr>
        <w:ind w:left="840" w:hangingChars="400" w:hanging="840"/>
        <w:jc w:val="center"/>
      </w:pPr>
      <w:r w:rsidRPr="00260332">
        <w:rPr>
          <w:rFonts w:hint="eastAsia"/>
          <w:sz w:val="21"/>
          <w:szCs w:val="21"/>
        </w:rPr>
        <w:t>表</w:t>
      </w:r>
      <w:r w:rsidRPr="00260332">
        <w:rPr>
          <w:rFonts w:hint="eastAsia"/>
          <w:sz w:val="21"/>
          <w:szCs w:val="21"/>
        </w:rPr>
        <w:t>4.</w:t>
      </w:r>
      <w:r w:rsidR="00773ACD">
        <w:rPr>
          <w:sz w:val="21"/>
          <w:szCs w:val="21"/>
        </w:rPr>
        <w:t>9</w:t>
      </w:r>
      <w:r w:rsidRPr="00260332">
        <w:rPr>
          <w:sz w:val="21"/>
          <w:szCs w:val="21"/>
        </w:rPr>
        <w:t xml:space="preserve"> </w:t>
      </w:r>
      <w:r>
        <w:rPr>
          <w:sz w:val="21"/>
          <w:szCs w:val="21"/>
        </w:rPr>
        <w:t>MULAN-G-</w:t>
      </w:r>
      <w:r>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5A5722" w14:paraId="3F98C3FC" w14:textId="77777777" w:rsidTr="00087501">
        <w:trPr>
          <w:jc w:val="center"/>
        </w:trPr>
        <w:tc>
          <w:tcPr>
            <w:tcW w:w="1708" w:type="dxa"/>
            <w:shd w:val="clear" w:color="auto" w:fill="auto"/>
          </w:tcPr>
          <w:p w14:paraId="147FA3B1" w14:textId="77777777" w:rsidR="005A5722" w:rsidRPr="00CF7693" w:rsidRDefault="005A5722" w:rsidP="00087501">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7FB78C92" w14:textId="77777777" w:rsidR="005A5722" w:rsidRPr="00CF7693" w:rsidRDefault="005A5722" w:rsidP="00087501">
            <w:pPr>
              <w:jc w:val="center"/>
              <w:rPr>
                <w:rFonts w:ascii="宋体" w:hAnsi="宋体"/>
                <w:b/>
                <w:sz w:val="21"/>
                <w:szCs w:val="21"/>
              </w:rPr>
            </w:pPr>
            <w:r w:rsidRPr="00CF7693">
              <w:rPr>
                <w:rFonts w:ascii="宋体" w:hAnsi="宋体" w:hint="eastAsia"/>
                <w:b/>
                <w:sz w:val="21"/>
                <w:szCs w:val="21"/>
              </w:rPr>
              <w:t>单次签名平均耗时（</w:t>
            </w:r>
            <w:r>
              <w:rPr>
                <w:rFonts w:ascii="宋体" w:hAnsi="宋体" w:hint="eastAsia"/>
                <w:b/>
                <w:sz w:val="21"/>
                <w:szCs w:val="21"/>
              </w:rPr>
              <w:t>微</w:t>
            </w:r>
            <w:r w:rsidRPr="00CF7693">
              <w:rPr>
                <w:rFonts w:ascii="宋体" w:hAnsi="宋体" w:hint="eastAsia"/>
                <w:b/>
                <w:sz w:val="21"/>
                <w:szCs w:val="21"/>
              </w:rPr>
              <w:t>秒）</w:t>
            </w:r>
          </w:p>
        </w:tc>
      </w:tr>
      <w:tr w:rsidR="006E0C76" w:rsidRPr="00CF7693" w14:paraId="6135F9F3" w14:textId="77777777" w:rsidTr="00087501">
        <w:trPr>
          <w:jc w:val="center"/>
        </w:trPr>
        <w:tc>
          <w:tcPr>
            <w:tcW w:w="1708" w:type="dxa"/>
            <w:shd w:val="clear" w:color="auto" w:fill="auto"/>
          </w:tcPr>
          <w:p w14:paraId="62A379A1" w14:textId="77777777" w:rsidR="006E0C76" w:rsidRPr="00CF7693" w:rsidRDefault="006E0C76" w:rsidP="006E0C76">
            <w:pPr>
              <w:jc w:val="right"/>
              <w:rPr>
                <w:rFonts w:ascii="宋体" w:hAnsi="宋体"/>
                <w:sz w:val="21"/>
                <w:szCs w:val="21"/>
              </w:rPr>
            </w:pPr>
            <w:r w:rsidRPr="00CF7693">
              <w:rPr>
                <w:rFonts w:ascii="宋体" w:hAnsi="宋体" w:hint="eastAsia"/>
                <w:sz w:val="21"/>
                <w:szCs w:val="21"/>
              </w:rPr>
              <w:t>1</w:t>
            </w:r>
          </w:p>
        </w:tc>
        <w:tc>
          <w:tcPr>
            <w:tcW w:w="2878" w:type="dxa"/>
            <w:shd w:val="clear" w:color="auto" w:fill="auto"/>
            <w:vAlign w:val="center"/>
          </w:tcPr>
          <w:p w14:paraId="347E0296" w14:textId="5B6180EA" w:rsidR="006E0C76" w:rsidRPr="00CF7693" w:rsidRDefault="006E0C76" w:rsidP="006E0C76">
            <w:pPr>
              <w:jc w:val="right"/>
              <w:rPr>
                <w:rFonts w:ascii="宋体" w:hAnsi="宋体"/>
                <w:sz w:val="21"/>
                <w:szCs w:val="21"/>
              </w:rPr>
            </w:pPr>
            <w:r>
              <w:rPr>
                <w:rFonts w:hint="eastAsia"/>
                <w:color w:val="000000"/>
                <w:sz w:val="21"/>
                <w:szCs w:val="21"/>
              </w:rPr>
              <w:t>355</w:t>
            </w:r>
          </w:p>
        </w:tc>
      </w:tr>
      <w:tr w:rsidR="006E0C76" w:rsidRPr="00CF7693" w14:paraId="4267B42F" w14:textId="77777777" w:rsidTr="00087501">
        <w:trPr>
          <w:jc w:val="center"/>
        </w:trPr>
        <w:tc>
          <w:tcPr>
            <w:tcW w:w="1708" w:type="dxa"/>
            <w:shd w:val="clear" w:color="auto" w:fill="auto"/>
          </w:tcPr>
          <w:p w14:paraId="6EC2C7BA" w14:textId="77777777" w:rsidR="006E0C76" w:rsidRPr="00CF7693" w:rsidRDefault="006E0C76" w:rsidP="006E0C76">
            <w:pPr>
              <w:jc w:val="right"/>
              <w:rPr>
                <w:rFonts w:ascii="宋体" w:hAnsi="宋体"/>
                <w:sz w:val="21"/>
                <w:szCs w:val="21"/>
              </w:rPr>
            </w:pPr>
            <w:r w:rsidRPr="00CF7693">
              <w:rPr>
                <w:rFonts w:ascii="宋体" w:hAnsi="宋体"/>
                <w:sz w:val="21"/>
                <w:szCs w:val="21"/>
              </w:rPr>
              <w:t>59</w:t>
            </w:r>
          </w:p>
        </w:tc>
        <w:tc>
          <w:tcPr>
            <w:tcW w:w="2878" w:type="dxa"/>
            <w:shd w:val="clear" w:color="auto" w:fill="auto"/>
            <w:vAlign w:val="center"/>
          </w:tcPr>
          <w:p w14:paraId="41750C5A" w14:textId="53C0941B" w:rsidR="006E0C76" w:rsidRPr="00CF7693" w:rsidRDefault="006E0C76" w:rsidP="006E0C76">
            <w:pPr>
              <w:jc w:val="right"/>
              <w:rPr>
                <w:rFonts w:ascii="宋体" w:hAnsi="宋体"/>
                <w:sz w:val="21"/>
                <w:szCs w:val="21"/>
              </w:rPr>
            </w:pPr>
            <w:r>
              <w:rPr>
                <w:rFonts w:hint="eastAsia"/>
                <w:color w:val="000000"/>
                <w:sz w:val="21"/>
                <w:szCs w:val="21"/>
              </w:rPr>
              <w:t>354</w:t>
            </w:r>
          </w:p>
        </w:tc>
      </w:tr>
      <w:tr w:rsidR="006E0C76" w:rsidRPr="00CF7693" w14:paraId="0128A4BE" w14:textId="77777777" w:rsidTr="00087501">
        <w:trPr>
          <w:jc w:val="center"/>
        </w:trPr>
        <w:tc>
          <w:tcPr>
            <w:tcW w:w="1708" w:type="dxa"/>
            <w:shd w:val="clear" w:color="auto" w:fill="auto"/>
          </w:tcPr>
          <w:p w14:paraId="1F784099" w14:textId="77777777" w:rsidR="006E0C76" w:rsidRPr="00CF7693" w:rsidRDefault="006E0C76" w:rsidP="006E0C76">
            <w:pPr>
              <w:jc w:val="right"/>
              <w:rPr>
                <w:rFonts w:ascii="宋体" w:hAnsi="宋体"/>
                <w:sz w:val="21"/>
                <w:szCs w:val="21"/>
              </w:rPr>
            </w:pPr>
            <w:r w:rsidRPr="00CF7693">
              <w:rPr>
                <w:rFonts w:ascii="宋体" w:hAnsi="宋体"/>
                <w:sz w:val="21"/>
                <w:szCs w:val="21"/>
              </w:rPr>
              <w:t>512</w:t>
            </w:r>
          </w:p>
        </w:tc>
        <w:tc>
          <w:tcPr>
            <w:tcW w:w="2878" w:type="dxa"/>
            <w:shd w:val="clear" w:color="auto" w:fill="auto"/>
            <w:vAlign w:val="center"/>
          </w:tcPr>
          <w:p w14:paraId="6352F908" w14:textId="4FAD80BB" w:rsidR="006E0C76" w:rsidRPr="00CF7693" w:rsidRDefault="006E0C76" w:rsidP="006E0C76">
            <w:pPr>
              <w:jc w:val="right"/>
              <w:rPr>
                <w:rFonts w:ascii="宋体" w:hAnsi="宋体"/>
                <w:sz w:val="21"/>
                <w:szCs w:val="21"/>
              </w:rPr>
            </w:pPr>
            <w:r>
              <w:rPr>
                <w:rFonts w:hint="eastAsia"/>
                <w:color w:val="000000"/>
                <w:sz w:val="21"/>
                <w:szCs w:val="21"/>
              </w:rPr>
              <w:t>355</w:t>
            </w:r>
          </w:p>
        </w:tc>
      </w:tr>
      <w:tr w:rsidR="006E0C76" w:rsidRPr="00CF7693" w14:paraId="69F85686" w14:textId="77777777" w:rsidTr="00087501">
        <w:trPr>
          <w:jc w:val="center"/>
        </w:trPr>
        <w:tc>
          <w:tcPr>
            <w:tcW w:w="1708" w:type="dxa"/>
            <w:shd w:val="clear" w:color="auto" w:fill="auto"/>
          </w:tcPr>
          <w:p w14:paraId="0F44B1AB" w14:textId="77777777" w:rsidR="006E0C76" w:rsidRPr="00CF7693" w:rsidRDefault="006E0C76" w:rsidP="006E0C76">
            <w:pPr>
              <w:jc w:val="right"/>
              <w:rPr>
                <w:rFonts w:ascii="宋体" w:hAnsi="宋体"/>
                <w:sz w:val="21"/>
                <w:szCs w:val="21"/>
              </w:rPr>
            </w:pPr>
            <w:r w:rsidRPr="00CF7693">
              <w:rPr>
                <w:rFonts w:ascii="宋体" w:hAnsi="宋体"/>
                <w:sz w:val="21"/>
                <w:szCs w:val="21"/>
              </w:rPr>
              <w:t>3300</w:t>
            </w:r>
          </w:p>
        </w:tc>
        <w:tc>
          <w:tcPr>
            <w:tcW w:w="2878" w:type="dxa"/>
            <w:shd w:val="clear" w:color="auto" w:fill="auto"/>
            <w:vAlign w:val="center"/>
          </w:tcPr>
          <w:p w14:paraId="596099C7" w14:textId="33C81EB8" w:rsidR="006E0C76" w:rsidRPr="00CF7693" w:rsidRDefault="006E0C76" w:rsidP="006E0C76">
            <w:pPr>
              <w:jc w:val="right"/>
              <w:rPr>
                <w:rFonts w:ascii="宋体" w:hAnsi="宋体"/>
                <w:sz w:val="21"/>
                <w:szCs w:val="21"/>
              </w:rPr>
            </w:pPr>
            <w:r>
              <w:rPr>
                <w:rFonts w:hint="eastAsia"/>
                <w:color w:val="000000"/>
                <w:sz w:val="21"/>
                <w:szCs w:val="21"/>
              </w:rPr>
              <w:t>361</w:t>
            </w:r>
          </w:p>
        </w:tc>
      </w:tr>
    </w:tbl>
    <w:p w14:paraId="771C3223" w14:textId="77777777" w:rsidR="005A5722" w:rsidRPr="00CF7693" w:rsidRDefault="005A5722" w:rsidP="005A5722">
      <w:pPr>
        <w:rPr>
          <w:b/>
          <w:sz w:val="21"/>
          <w:szCs w:val="21"/>
        </w:rPr>
      </w:pPr>
    </w:p>
    <w:p w14:paraId="0FBC524B" w14:textId="011E07EA" w:rsidR="005A5722" w:rsidRDefault="005A5722" w:rsidP="005A5722">
      <w:pPr>
        <w:ind w:firstLineChars="200" w:firstLine="480"/>
      </w:pPr>
      <w:r>
        <w:rPr>
          <w:rFonts w:hint="eastAsia"/>
        </w:rPr>
        <w:t>M</w:t>
      </w:r>
      <w:r>
        <w:t>ULAN-G</w:t>
      </w:r>
      <w:r>
        <w:rPr>
          <w:rFonts w:hint="eastAsia"/>
        </w:rPr>
        <w:t>格签名算法的签名耗时的详细统计数据见附录</w:t>
      </w:r>
      <w:r w:rsidR="00773ACD">
        <w:t>3</w:t>
      </w:r>
      <w:r>
        <w:rPr>
          <w:rFonts w:hint="eastAsia"/>
        </w:rPr>
        <w:t>。图</w:t>
      </w:r>
      <w:r>
        <w:rPr>
          <w:rFonts w:hint="eastAsia"/>
        </w:rPr>
        <w:t>4.</w:t>
      </w:r>
      <w:r w:rsidR="00773ACD">
        <w:t>8</w:t>
      </w:r>
      <w:r>
        <w:rPr>
          <w:rFonts w:hint="eastAsia"/>
        </w:rPr>
        <w:t>是</w:t>
      </w:r>
      <w:r>
        <w:t>59</w:t>
      </w:r>
      <w:r>
        <w:rPr>
          <w:rFonts w:hint="eastAsia"/>
        </w:rPr>
        <w:t>字节长度消息进行签名的平均耗时统计，可以看到随着测试次数的增多，单次签名的平均耗时收敛于</w:t>
      </w:r>
      <w:r w:rsidR="006E0C76">
        <w:t>354</w:t>
      </w:r>
      <w:r>
        <w:rPr>
          <w:rFonts w:hint="eastAsia"/>
        </w:rPr>
        <w:t>微秒。</w:t>
      </w:r>
    </w:p>
    <w:p w14:paraId="46ADB82D" w14:textId="5B254B5E" w:rsidR="005A5722" w:rsidRDefault="007E31B1" w:rsidP="005A5722">
      <w:pPr>
        <w:jc w:val="center"/>
      </w:pPr>
      <w:r>
        <w:rPr>
          <w:noProof/>
        </w:rPr>
        <w:lastRenderedPageBreak/>
        <w:pict w14:anchorId="3C105F50">
          <v:shape id="_x0000_i1038" type="#_x0000_t75" style="width:370.9pt;height:140.6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">
            <v:imagedata r:id="rId28" o:title=""/>
            <o:lock v:ext="edit" aspectratio="f"/>
          </v:shape>
        </w:pict>
      </w:r>
      <w:r w:rsidR="00087501">
        <w:rPr>
          <w:noProof/>
        </w:rPr>
        <w:pict w14:anchorId="030456F3">
          <v:shape id="_x0000_s1078" type="#_x0000_t202" style="position:absolute;left:0;text-align:left;margin-left:170.25pt;margin-top:171pt;width:66.55pt;height:12.3pt;z-index: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_x0000_s1078;mso-fit-shape-to-text:t" inset="0,0,0,0">
              <w:txbxContent>
                <w:p w14:paraId="26E4EBFA" w14:textId="77777777" w:rsidR="00087501" w:rsidRDefault="00087501" w:rsidP="005A5722">
                  <w:pPr>
                    <w:pStyle w:val="afff1"/>
                    <w:spacing w:before="0" w:beforeAutospacing="0" w:after="0" w:afterAutospacing="0"/>
                    <w:ind w:firstLine="240"/>
                  </w:pPr>
                </w:p>
              </w:txbxContent>
            </v:textbox>
          </v:shape>
        </w:pict>
      </w:r>
    </w:p>
    <w:p w14:paraId="117F6147" w14:textId="5616C7D1" w:rsidR="005A5722" w:rsidRPr="00F2149F" w:rsidRDefault="005A5722" w:rsidP="005A5722">
      <w:pPr>
        <w:jc w:val="center"/>
        <w:rPr>
          <w:sz w:val="21"/>
          <w:szCs w:val="21"/>
        </w:rPr>
      </w:pPr>
      <w:r w:rsidRPr="00F2149F">
        <w:rPr>
          <w:rFonts w:hint="eastAsia"/>
          <w:sz w:val="21"/>
          <w:szCs w:val="21"/>
        </w:rPr>
        <w:t>图</w:t>
      </w:r>
      <w:r w:rsidRPr="00F2149F">
        <w:rPr>
          <w:rFonts w:hint="eastAsia"/>
          <w:sz w:val="21"/>
          <w:szCs w:val="21"/>
        </w:rPr>
        <w:t>4.</w:t>
      </w:r>
      <w:r w:rsidR="00773ACD">
        <w:rPr>
          <w:sz w:val="21"/>
          <w:szCs w:val="21"/>
        </w:rPr>
        <w:t>8</w:t>
      </w:r>
      <w:r w:rsidRPr="004C2134">
        <w:rPr>
          <w:sz w:val="21"/>
          <w:szCs w:val="21"/>
        </w:rPr>
        <w:t xml:space="preserve"> </w:t>
      </w:r>
      <w:r>
        <w:rPr>
          <w:sz w:val="21"/>
          <w:szCs w:val="21"/>
        </w:rPr>
        <w:t>MULAN-G-</w:t>
      </w:r>
      <w:r w:rsidRPr="00F2149F">
        <w:rPr>
          <w:rFonts w:hint="eastAsia"/>
          <w:sz w:val="21"/>
          <w:szCs w:val="21"/>
        </w:rPr>
        <w:t>签名平均耗时统计（消息长度</w:t>
      </w:r>
      <w:r>
        <w:rPr>
          <w:sz w:val="21"/>
          <w:szCs w:val="21"/>
        </w:rPr>
        <w:t>59</w:t>
      </w:r>
      <w:r w:rsidRPr="00F2149F">
        <w:rPr>
          <w:rFonts w:hint="eastAsia"/>
          <w:sz w:val="21"/>
          <w:szCs w:val="21"/>
        </w:rPr>
        <w:t>字节）</w:t>
      </w:r>
    </w:p>
    <w:p w14:paraId="5EC3ACD8" w14:textId="77777777" w:rsidR="005A5722" w:rsidRDefault="005A5722" w:rsidP="005A5722"/>
    <w:p w14:paraId="13CAC253" w14:textId="77777777" w:rsidR="005A5722" w:rsidRPr="005907CF" w:rsidRDefault="005A5722" w:rsidP="005A5722">
      <w:r>
        <w:rPr>
          <w:rFonts w:hint="eastAsia"/>
          <w:b/>
        </w:rPr>
        <w:t>测试结论：</w:t>
      </w:r>
      <w:r>
        <w:rPr>
          <w:b/>
          <w:color w:val="FF0000"/>
        </w:rPr>
        <w:tab/>
      </w:r>
    </w:p>
    <w:p w14:paraId="648D942F" w14:textId="4585D888" w:rsidR="005A5722" w:rsidRDefault="005A5722" w:rsidP="005A5722">
      <w:pPr>
        <w:rPr>
          <w:b/>
          <w:color w:val="FF0000"/>
        </w:rPr>
      </w:pPr>
      <w:r w:rsidRPr="005907CF">
        <w:rPr>
          <w:rFonts w:hint="eastAsia"/>
        </w:rPr>
        <w:t xml:space="preserve"> </w:t>
      </w:r>
      <w:r w:rsidRPr="005907CF">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以内，签名计算</w:t>
      </w:r>
      <w:r>
        <w:rPr>
          <w:rFonts w:hint="eastAsia"/>
        </w:rPr>
        <w:t>平均</w:t>
      </w:r>
      <w:r w:rsidRPr="005907CF">
        <w:rPr>
          <w:rFonts w:hint="eastAsia"/>
        </w:rPr>
        <w:t>耗时</w:t>
      </w:r>
      <w:r>
        <w:rPr>
          <w:rFonts w:hint="eastAsia"/>
        </w:rPr>
        <w:t>基本</w:t>
      </w:r>
      <w:r w:rsidRPr="005907CF">
        <w:rPr>
          <w:rFonts w:hint="eastAsia"/>
        </w:rPr>
        <w:t>在</w:t>
      </w:r>
      <w:r w:rsidR="00773ACD">
        <w:t>361</w:t>
      </w:r>
      <w:r w:rsidRPr="005907CF">
        <w:rPr>
          <w:rFonts w:hint="eastAsia"/>
        </w:rPr>
        <w:t>微秒</w:t>
      </w:r>
      <w:r>
        <w:rPr>
          <w:rFonts w:hint="eastAsia"/>
        </w:rPr>
        <w:t>以内</w:t>
      </w:r>
      <w:r w:rsidRPr="005907CF">
        <w:rPr>
          <w:rFonts w:hint="eastAsia"/>
        </w:rPr>
        <w:t>。</w:t>
      </w:r>
    </w:p>
    <w:p w14:paraId="267ACB75" w14:textId="3BC73FFE" w:rsidR="005A5722" w:rsidRPr="00053AAD" w:rsidRDefault="005A5722" w:rsidP="005A5722">
      <w:pPr>
        <w:pStyle w:val="30"/>
        <w:rPr>
          <w:lang w:val="en-US"/>
        </w:rPr>
      </w:pPr>
      <w:bookmarkStart w:id="77" w:name="_Toc3835817"/>
      <w:r>
        <w:rPr>
          <w:rFonts w:hint="eastAsia"/>
        </w:rPr>
        <w:t>M</w:t>
      </w:r>
      <w:r>
        <w:t>ULAN-G-</w:t>
      </w:r>
      <w:r>
        <w:rPr>
          <w:rFonts w:hint="eastAsia"/>
        </w:rPr>
        <w:t>验签</w:t>
      </w:r>
      <w:bookmarkEnd w:id="77"/>
    </w:p>
    <w:p w14:paraId="4FDC0F0F" w14:textId="14D827DE" w:rsidR="005A5722" w:rsidRDefault="005A5722" w:rsidP="005A5722">
      <w:r>
        <w:rPr>
          <w:rFonts w:hint="eastAsia"/>
        </w:rPr>
        <w:t>案例编号：</w:t>
      </w:r>
      <w:r>
        <w:t>mulang</w:t>
      </w:r>
      <w:r>
        <w:rPr>
          <w:rFonts w:hint="eastAsia"/>
        </w:rPr>
        <w:t>-</w:t>
      </w:r>
      <w:r>
        <w:t>vp</w:t>
      </w:r>
      <w:r>
        <w:rPr>
          <w:rFonts w:hint="eastAsia"/>
        </w:rPr>
        <w:t>01</w:t>
      </w:r>
    </w:p>
    <w:p w14:paraId="483A9E32" w14:textId="58419DDE" w:rsidR="005A5722" w:rsidRDefault="005A5722" w:rsidP="005A5722">
      <w:r>
        <w:rPr>
          <w:rFonts w:hint="eastAsia"/>
        </w:rPr>
        <w:t>案例说明：测试</w:t>
      </w:r>
      <w:r>
        <w:rPr>
          <w:rFonts w:hint="eastAsia"/>
        </w:rPr>
        <w:t>M</w:t>
      </w:r>
      <w:r>
        <w:t>ULAN-G</w:t>
      </w:r>
      <w:r>
        <w:rPr>
          <w:rFonts w:hint="eastAsia"/>
        </w:rPr>
        <w:t>格签名算法的消息验签的性能。</w:t>
      </w:r>
    </w:p>
    <w:p w14:paraId="0BD3C5A6" w14:textId="77777777" w:rsidR="005A5722" w:rsidRDefault="005A5722" w:rsidP="005A5722">
      <w:r>
        <w:rPr>
          <w:rFonts w:hint="eastAsia"/>
        </w:rPr>
        <w:t>性能指标：耗时</w:t>
      </w:r>
    </w:p>
    <w:p w14:paraId="565230D8" w14:textId="77777777" w:rsidR="005A5722" w:rsidRDefault="005A5722" w:rsidP="005A5722">
      <w:r>
        <w:rPr>
          <w:rFonts w:hint="eastAsia"/>
        </w:rPr>
        <w:t>测试步骤：</w:t>
      </w:r>
    </w:p>
    <w:p w14:paraId="2A28A982" w14:textId="77777777" w:rsidR="005A5722" w:rsidRDefault="005A5722" w:rsidP="005A5722">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74FBAE4D" w14:textId="0ABD8FC9" w:rsidR="005A5722" w:rsidRDefault="005A5722" w:rsidP="005A5722">
      <w:pPr>
        <w:ind w:left="964" w:hangingChars="400" w:hanging="964"/>
      </w:pPr>
      <w:r>
        <w:rPr>
          <w:rFonts w:hint="eastAsia"/>
          <w:b/>
        </w:rPr>
        <w:t>第二步：</w:t>
      </w:r>
      <w:r>
        <w:rPr>
          <w:rFonts w:hint="eastAsia"/>
        </w:rPr>
        <w:t>依次统计在不同长度消息情况下的验签耗时情况，最终归纳出单次验签耗时的收敛值，表</w:t>
      </w:r>
      <w:r>
        <w:rPr>
          <w:rFonts w:hint="eastAsia"/>
        </w:rPr>
        <w:t>4.</w:t>
      </w:r>
      <w:r w:rsidR="00773ACD">
        <w:t>10</w:t>
      </w:r>
      <w:r>
        <w:rPr>
          <w:rFonts w:hint="eastAsia"/>
        </w:rPr>
        <w:t>是不同长度消息验签耗时的收敛值：</w:t>
      </w:r>
    </w:p>
    <w:p w14:paraId="765AA426" w14:textId="0165B6A2" w:rsidR="005A5722" w:rsidRPr="00E6051D" w:rsidRDefault="005A5722" w:rsidP="005A5722">
      <w:pPr>
        <w:jc w:val="center"/>
        <w:rPr>
          <w:sz w:val="21"/>
          <w:szCs w:val="21"/>
        </w:rPr>
      </w:pPr>
      <w:r w:rsidRPr="00E6051D">
        <w:rPr>
          <w:rFonts w:hint="eastAsia"/>
          <w:sz w:val="21"/>
          <w:szCs w:val="21"/>
        </w:rPr>
        <w:t>表</w:t>
      </w:r>
      <w:r w:rsidRPr="00E6051D">
        <w:rPr>
          <w:rFonts w:hint="eastAsia"/>
          <w:sz w:val="21"/>
          <w:szCs w:val="21"/>
        </w:rPr>
        <w:t>4.</w:t>
      </w:r>
      <w:r w:rsidR="00773ACD">
        <w:rPr>
          <w:sz w:val="21"/>
          <w:szCs w:val="21"/>
        </w:rPr>
        <w:t>10</w:t>
      </w:r>
      <w:r w:rsidRPr="00E6051D">
        <w:rPr>
          <w:sz w:val="21"/>
          <w:szCs w:val="21"/>
        </w:rPr>
        <w:t xml:space="preserve"> </w:t>
      </w:r>
      <w:r>
        <w:rPr>
          <w:sz w:val="21"/>
          <w:szCs w:val="21"/>
        </w:rPr>
        <w:t>MULAN-G-</w:t>
      </w:r>
      <w:r>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5A5722" w14:paraId="29F94268" w14:textId="77777777" w:rsidTr="00087501">
        <w:trPr>
          <w:jc w:val="center"/>
        </w:trPr>
        <w:tc>
          <w:tcPr>
            <w:tcW w:w="1711" w:type="dxa"/>
            <w:shd w:val="clear" w:color="auto" w:fill="auto"/>
          </w:tcPr>
          <w:p w14:paraId="0E584077" w14:textId="77777777" w:rsidR="005A5722" w:rsidRPr="008C138F" w:rsidRDefault="005A5722" w:rsidP="00087501">
            <w:pPr>
              <w:rPr>
                <w:b/>
                <w:sz w:val="21"/>
                <w:szCs w:val="21"/>
              </w:rPr>
            </w:pPr>
            <w:r w:rsidRPr="008C138F">
              <w:rPr>
                <w:rFonts w:hint="eastAsia"/>
                <w:b/>
                <w:sz w:val="21"/>
                <w:szCs w:val="21"/>
              </w:rPr>
              <w:t>消息长度（字节）</w:t>
            </w:r>
          </w:p>
        </w:tc>
        <w:tc>
          <w:tcPr>
            <w:tcW w:w="2650" w:type="dxa"/>
            <w:shd w:val="clear" w:color="auto" w:fill="auto"/>
          </w:tcPr>
          <w:p w14:paraId="6AADD60B" w14:textId="77777777" w:rsidR="005A5722" w:rsidRPr="008C138F" w:rsidRDefault="005A5722" w:rsidP="00087501">
            <w:pPr>
              <w:rPr>
                <w:b/>
                <w:sz w:val="21"/>
                <w:szCs w:val="21"/>
              </w:rPr>
            </w:pPr>
            <w:r w:rsidRPr="008C138F">
              <w:rPr>
                <w:rFonts w:hint="eastAsia"/>
                <w:b/>
                <w:sz w:val="21"/>
                <w:szCs w:val="21"/>
              </w:rPr>
              <w:t>单次验签平均耗时（</w:t>
            </w:r>
            <w:r>
              <w:rPr>
                <w:rFonts w:hint="eastAsia"/>
                <w:b/>
                <w:sz w:val="21"/>
                <w:szCs w:val="21"/>
              </w:rPr>
              <w:t>微</w:t>
            </w:r>
            <w:r w:rsidRPr="008C138F">
              <w:rPr>
                <w:rFonts w:hint="eastAsia"/>
                <w:b/>
                <w:sz w:val="21"/>
                <w:szCs w:val="21"/>
              </w:rPr>
              <w:t>秒）</w:t>
            </w:r>
          </w:p>
        </w:tc>
      </w:tr>
      <w:tr w:rsidR="00B35336" w14:paraId="28EBBD26" w14:textId="77777777" w:rsidTr="00087501">
        <w:trPr>
          <w:jc w:val="center"/>
        </w:trPr>
        <w:tc>
          <w:tcPr>
            <w:tcW w:w="1711" w:type="dxa"/>
            <w:shd w:val="clear" w:color="auto" w:fill="auto"/>
          </w:tcPr>
          <w:p w14:paraId="5A756486" w14:textId="77777777" w:rsidR="00B35336" w:rsidRPr="005907CF" w:rsidRDefault="00B35336" w:rsidP="00B35336">
            <w:pPr>
              <w:jc w:val="right"/>
            </w:pPr>
            <w:r w:rsidRPr="005907CF">
              <w:rPr>
                <w:rFonts w:hint="eastAsia"/>
              </w:rPr>
              <w:t>1</w:t>
            </w:r>
          </w:p>
        </w:tc>
        <w:tc>
          <w:tcPr>
            <w:tcW w:w="2650" w:type="dxa"/>
            <w:shd w:val="clear" w:color="auto" w:fill="auto"/>
            <w:vAlign w:val="bottom"/>
          </w:tcPr>
          <w:p w14:paraId="649E533A" w14:textId="6F221B51" w:rsidR="00B35336" w:rsidRPr="005907CF" w:rsidRDefault="00B35336" w:rsidP="00B35336">
            <w:pPr>
              <w:jc w:val="right"/>
            </w:pPr>
            <w:r>
              <w:rPr>
                <w:rFonts w:ascii="等线" w:eastAsia="等线" w:hAnsi="等线" w:hint="eastAsia"/>
                <w:color w:val="000000"/>
                <w:sz w:val="22"/>
                <w:szCs w:val="22"/>
              </w:rPr>
              <w:t>130</w:t>
            </w:r>
          </w:p>
        </w:tc>
      </w:tr>
      <w:tr w:rsidR="00B35336" w14:paraId="4387BBA4" w14:textId="77777777" w:rsidTr="00087501">
        <w:trPr>
          <w:jc w:val="center"/>
        </w:trPr>
        <w:tc>
          <w:tcPr>
            <w:tcW w:w="1711" w:type="dxa"/>
            <w:shd w:val="clear" w:color="auto" w:fill="auto"/>
          </w:tcPr>
          <w:p w14:paraId="76C435EA" w14:textId="77777777" w:rsidR="00B35336" w:rsidRPr="005907CF" w:rsidRDefault="00B35336" w:rsidP="00B35336">
            <w:pPr>
              <w:jc w:val="right"/>
            </w:pPr>
            <w:r>
              <w:t>59</w:t>
            </w:r>
          </w:p>
        </w:tc>
        <w:tc>
          <w:tcPr>
            <w:tcW w:w="2650" w:type="dxa"/>
            <w:shd w:val="clear" w:color="auto" w:fill="auto"/>
            <w:vAlign w:val="bottom"/>
          </w:tcPr>
          <w:p w14:paraId="60554D6A" w14:textId="436E1964" w:rsidR="00B35336" w:rsidRPr="005907CF" w:rsidRDefault="00B35336" w:rsidP="00B35336">
            <w:pPr>
              <w:jc w:val="right"/>
            </w:pPr>
            <w:r>
              <w:rPr>
                <w:rFonts w:ascii="等线" w:eastAsia="等线" w:hAnsi="等线" w:hint="eastAsia"/>
                <w:color w:val="000000"/>
                <w:sz w:val="22"/>
                <w:szCs w:val="22"/>
              </w:rPr>
              <w:t>130</w:t>
            </w:r>
          </w:p>
        </w:tc>
      </w:tr>
      <w:tr w:rsidR="00B35336" w14:paraId="66E69F5E" w14:textId="77777777" w:rsidTr="00087501">
        <w:trPr>
          <w:jc w:val="center"/>
        </w:trPr>
        <w:tc>
          <w:tcPr>
            <w:tcW w:w="1711" w:type="dxa"/>
            <w:shd w:val="clear" w:color="auto" w:fill="auto"/>
          </w:tcPr>
          <w:p w14:paraId="49365E24" w14:textId="77777777" w:rsidR="00B35336" w:rsidRPr="005907CF" w:rsidRDefault="00B35336" w:rsidP="00B35336">
            <w:pPr>
              <w:jc w:val="right"/>
            </w:pPr>
            <w:r>
              <w:t>512</w:t>
            </w:r>
          </w:p>
        </w:tc>
        <w:tc>
          <w:tcPr>
            <w:tcW w:w="2650" w:type="dxa"/>
            <w:shd w:val="clear" w:color="auto" w:fill="auto"/>
            <w:vAlign w:val="bottom"/>
          </w:tcPr>
          <w:p w14:paraId="45C66392" w14:textId="75BE0F18" w:rsidR="00B35336" w:rsidRPr="005907CF" w:rsidRDefault="00B35336" w:rsidP="00B35336">
            <w:pPr>
              <w:jc w:val="right"/>
            </w:pPr>
            <w:r>
              <w:rPr>
                <w:rFonts w:ascii="等线" w:eastAsia="等线" w:hAnsi="等线" w:hint="eastAsia"/>
                <w:color w:val="000000"/>
                <w:sz w:val="22"/>
                <w:szCs w:val="22"/>
              </w:rPr>
              <w:t>131</w:t>
            </w:r>
          </w:p>
        </w:tc>
      </w:tr>
      <w:tr w:rsidR="00B35336" w14:paraId="0D781AEA" w14:textId="77777777" w:rsidTr="00087501">
        <w:trPr>
          <w:jc w:val="center"/>
        </w:trPr>
        <w:tc>
          <w:tcPr>
            <w:tcW w:w="1711" w:type="dxa"/>
            <w:shd w:val="clear" w:color="auto" w:fill="auto"/>
          </w:tcPr>
          <w:p w14:paraId="387CD65B" w14:textId="77777777" w:rsidR="00B35336" w:rsidRPr="005907CF" w:rsidRDefault="00B35336" w:rsidP="00B35336">
            <w:pPr>
              <w:jc w:val="right"/>
            </w:pPr>
            <w:r>
              <w:t>3300</w:t>
            </w:r>
          </w:p>
        </w:tc>
        <w:tc>
          <w:tcPr>
            <w:tcW w:w="2650" w:type="dxa"/>
            <w:shd w:val="clear" w:color="auto" w:fill="auto"/>
            <w:vAlign w:val="bottom"/>
          </w:tcPr>
          <w:p w14:paraId="2838288B" w14:textId="58EC474F" w:rsidR="00B35336" w:rsidRPr="005907CF" w:rsidRDefault="00B35336" w:rsidP="00B35336">
            <w:pPr>
              <w:jc w:val="right"/>
            </w:pPr>
            <w:r>
              <w:rPr>
                <w:rFonts w:ascii="等线" w:eastAsia="等线" w:hAnsi="等线" w:hint="eastAsia"/>
                <w:color w:val="000000"/>
                <w:sz w:val="22"/>
                <w:szCs w:val="22"/>
              </w:rPr>
              <w:t>137</w:t>
            </w:r>
          </w:p>
        </w:tc>
      </w:tr>
    </w:tbl>
    <w:p w14:paraId="53AD423F" w14:textId="77777777" w:rsidR="005A5722" w:rsidRDefault="005A5722" w:rsidP="005A5722">
      <w:pPr>
        <w:rPr>
          <w:b/>
        </w:rPr>
      </w:pPr>
    </w:p>
    <w:p w14:paraId="38D3506A" w14:textId="7103277C" w:rsidR="005A5722" w:rsidRDefault="005A5722" w:rsidP="005A5722">
      <w:pPr>
        <w:ind w:firstLineChars="200" w:firstLine="480"/>
        <w:rPr>
          <w:noProof/>
        </w:rPr>
      </w:pPr>
      <w:r>
        <w:rPr>
          <w:rFonts w:hint="eastAsia"/>
        </w:rPr>
        <w:t>M</w:t>
      </w:r>
      <w:r>
        <w:t>ULAN-G</w:t>
      </w:r>
      <w:r>
        <w:rPr>
          <w:rFonts w:hint="eastAsia"/>
        </w:rPr>
        <w:t>格签名算法的验签耗时的详细统计数据见附录</w:t>
      </w:r>
      <w:r>
        <w:t>2</w:t>
      </w:r>
      <w:r>
        <w:rPr>
          <w:rFonts w:hint="eastAsia"/>
        </w:rPr>
        <w:t>，图</w:t>
      </w:r>
      <w:r>
        <w:rPr>
          <w:rFonts w:hint="eastAsia"/>
        </w:rPr>
        <w:t>4.</w:t>
      </w:r>
      <w:r w:rsidR="00773ACD">
        <w:t>9</w:t>
      </w:r>
      <w:r>
        <w:rPr>
          <w:rFonts w:hint="eastAsia"/>
        </w:rPr>
        <w:t>是</w:t>
      </w:r>
      <w:r>
        <w:t>59</w:t>
      </w:r>
      <w:r>
        <w:rPr>
          <w:rFonts w:hint="eastAsia"/>
        </w:rPr>
        <w:t>字节长度消息进行验签的耗时收敛统计图：</w:t>
      </w:r>
    </w:p>
    <w:p w14:paraId="1DC0D112" w14:textId="49F2FE17" w:rsidR="005A5722" w:rsidRDefault="007E31B1" w:rsidP="005A5722">
      <w:pPr>
        <w:jc w:val="center"/>
        <w:rPr>
          <w:b/>
        </w:rPr>
      </w:pPr>
      <w:r>
        <w:rPr>
          <w:noProof/>
        </w:rPr>
        <w:lastRenderedPageBreak/>
        <w:pict w14:anchorId="478B66C9">
          <v:shape id="_x0000_i1039" type="#_x0000_t75" style="width:360.85pt;height:160.7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">
            <v:imagedata r:id="rId29" o:title=""/>
            <o:lock v:ext="edit" aspectratio="f"/>
          </v:shape>
        </w:pict>
      </w:r>
    </w:p>
    <w:p w14:paraId="09215BDC" w14:textId="4C9EF842" w:rsidR="005A5722" w:rsidRDefault="005A5722" w:rsidP="005A5722">
      <w:pPr>
        <w:jc w:val="center"/>
        <w:rPr>
          <w:b/>
        </w:rPr>
      </w:pPr>
      <w:r w:rsidRPr="00E6051D">
        <w:rPr>
          <w:rFonts w:hint="eastAsia"/>
          <w:sz w:val="21"/>
          <w:szCs w:val="21"/>
        </w:rPr>
        <w:t>图</w:t>
      </w:r>
      <w:r w:rsidRPr="00E6051D">
        <w:rPr>
          <w:rFonts w:hint="eastAsia"/>
          <w:sz w:val="21"/>
          <w:szCs w:val="21"/>
        </w:rPr>
        <w:t>4.</w:t>
      </w:r>
      <w:r w:rsidR="00773ACD">
        <w:rPr>
          <w:sz w:val="21"/>
          <w:szCs w:val="21"/>
        </w:rPr>
        <w:t>9</w:t>
      </w:r>
      <w:r w:rsidRPr="004C2134">
        <w:rPr>
          <w:sz w:val="21"/>
          <w:szCs w:val="21"/>
        </w:rPr>
        <w:t xml:space="preserve"> </w:t>
      </w:r>
      <w:r>
        <w:rPr>
          <w:sz w:val="21"/>
          <w:szCs w:val="21"/>
        </w:rPr>
        <w:t>MULAN-G-</w:t>
      </w:r>
      <w:r>
        <w:rPr>
          <w:rFonts w:hint="eastAsia"/>
          <w:sz w:val="21"/>
          <w:szCs w:val="21"/>
        </w:rPr>
        <w:t>验签</w:t>
      </w:r>
      <w:r w:rsidRPr="00F2149F">
        <w:rPr>
          <w:rFonts w:hint="eastAsia"/>
          <w:sz w:val="21"/>
          <w:szCs w:val="21"/>
        </w:rPr>
        <w:t>平均耗时统计（消息长度</w:t>
      </w:r>
      <w:r>
        <w:rPr>
          <w:sz w:val="21"/>
          <w:szCs w:val="21"/>
        </w:rPr>
        <w:t>59</w:t>
      </w:r>
      <w:r w:rsidRPr="00F2149F">
        <w:rPr>
          <w:rFonts w:hint="eastAsia"/>
          <w:sz w:val="21"/>
          <w:szCs w:val="21"/>
        </w:rPr>
        <w:t>字节）</w:t>
      </w:r>
    </w:p>
    <w:p w14:paraId="5FCDC2DD" w14:textId="77777777" w:rsidR="005A5722" w:rsidRDefault="005A5722" w:rsidP="005A5722">
      <w:r>
        <w:rPr>
          <w:rFonts w:hint="eastAsia"/>
        </w:rPr>
        <w:t xml:space="preserve"> </w:t>
      </w:r>
      <w:r>
        <w:t xml:space="preserve">   </w:t>
      </w:r>
    </w:p>
    <w:p w14:paraId="73B97E1C" w14:textId="77777777" w:rsidR="005A5722" w:rsidRDefault="005A5722" w:rsidP="005A5722">
      <w:pPr>
        <w:rPr>
          <w:b/>
          <w:color w:val="FF0000"/>
        </w:rPr>
      </w:pPr>
      <w:r>
        <w:rPr>
          <w:rFonts w:hint="eastAsia"/>
          <w:b/>
        </w:rPr>
        <w:t>测试结论：</w:t>
      </w:r>
      <w:r>
        <w:rPr>
          <w:b/>
          <w:color w:val="FF0000"/>
        </w:rPr>
        <w:tab/>
      </w:r>
    </w:p>
    <w:p w14:paraId="2E27F29B" w14:textId="1142EAE2" w:rsidR="005A5722" w:rsidRPr="00C27EFE" w:rsidRDefault="005A5722" w:rsidP="005A5722">
      <w:r>
        <w:rPr>
          <w:rFonts w:hint="eastAsia"/>
          <w:b/>
          <w:color w:val="FF0000"/>
        </w:rPr>
        <w:t xml:space="preserve"> </w:t>
      </w:r>
      <w:r>
        <w:rPr>
          <w:b/>
          <w:color w:val="FF0000"/>
        </w:rPr>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w:t>
      </w:r>
      <w:r>
        <w:rPr>
          <w:rFonts w:hint="eastAsia"/>
        </w:rPr>
        <w:t>M</w:t>
      </w:r>
      <w:r>
        <w:t>ULAN-G</w:t>
      </w:r>
      <w:r>
        <w:rPr>
          <w:rFonts w:hint="eastAsia"/>
        </w:rPr>
        <w:t>格签名算法的验签</w:t>
      </w:r>
      <w:r w:rsidRPr="005907CF">
        <w:rPr>
          <w:rFonts w:hint="eastAsia"/>
        </w:rPr>
        <w:t>计算耗时</w:t>
      </w:r>
      <w:r w:rsidR="004D5DDD">
        <w:rPr>
          <w:rFonts w:hint="eastAsia"/>
        </w:rPr>
        <w:t>集中在</w:t>
      </w:r>
      <w:r w:rsidR="004D5DDD">
        <w:rPr>
          <w:rFonts w:hint="eastAsia"/>
        </w:rPr>
        <w:t>1</w:t>
      </w:r>
      <w:r w:rsidR="004D5DDD">
        <w:t>30</w:t>
      </w:r>
      <w:r w:rsidR="004D5DDD">
        <w:rPr>
          <w:rFonts w:hint="eastAsia"/>
        </w:rPr>
        <w:t>-</w:t>
      </w:r>
      <w:r w:rsidR="004D5DDD">
        <w:t>137</w:t>
      </w:r>
      <w:r w:rsidR="004D5DDD">
        <w:rPr>
          <w:rFonts w:hint="eastAsia"/>
        </w:rPr>
        <w:t>微秒之间</w:t>
      </w:r>
      <w:r w:rsidRPr="005907CF">
        <w:rPr>
          <w:rFonts w:hint="eastAsia"/>
        </w:rPr>
        <w:t>。</w:t>
      </w:r>
    </w:p>
    <w:p w14:paraId="242CE195" w14:textId="68D6C487" w:rsidR="005A5722" w:rsidRPr="005A5722" w:rsidRDefault="005A5722" w:rsidP="00053AAD"/>
    <w:p w14:paraId="123E601D" w14:textId="7DF9EFAE" w:rsidR="005A5722" w:rsidRDefault="005A5722" w:rsidP="00053AAD"/>
    <w:p w14:paraId="786CDA6C" w14:textId="77777777" w:rsidR="005A5722" w:rsidRPr="00CA599D" w:rsidRDefault="005A5722" w:rsidP="00053AAD"/>
    <w:p w14:paraId="69ED274A" w14:textId="77777777" w:rsidR="00CA599D" w:rsidRPr="00996673" w:rsidRDefault="00CA599D" w:rsidP="00053AAD"/>
    <w:p w14:paraId="6E14854E" w14:textId="3897924C" w:rsidR="00053AAD" w:rsidRDefault="00053AAD" w:rsidP="00053AAD">
      <w:pPr>
        <w:pStyle w:val="21"/>
        <w:tabs>
          <w:tab w:val="clear" w:pos="709"/>
          <w:tab w:val="clear" w:pos="1844"/>
          <w:tab w:val="left" w:pos="0"/>
          <w:tab w:val="left" w:pos="567"/>
        </w:tabs>
        <w:ind w:left="0" w:firstLine="0"/>
      </w:pPr>
      <w:bookmarkStart w:id="78" w:name="_Toc3835818"/>
      <w:r>
        <w:rPr>
          <w:rFonts w:hint="eastAsia"/>
        </w:rPr>
        <w:t>时钟周期</w:t>
      </w:r>
      <w:bookmarkEnd w:id="78"/>
    </w:p>
    <w:p w14:paraId="5BF7C9E1" w14:textId="58EA5235" w:rsidR="00053AAD" w:rsidRPr="00053AAD" w:rsidRDefault="0018560E" w:rsidP="00053AAD">
      <w:pPr>
        <w:pStyle w:val="30"/>
        <w:rPr>
          <w:lang w:val="en-US"/>
        </w:rPr>
      </w:pPr>
      <w:bookmarkStart w:id="79" w:name="_Toc3835819"/>
      <w:r>
        <w:rPr>
          <w:rFonts w:hint="eastAsia"/>
        </w:rPr>
        <w:t>M</w:t>
      </w:r>
      <w:r>
        <w:t>ULAN-C-</w:t>
      </w:r>
      <w:r w:rsidR="00053AAD">
        <w:rPr>
          <w:rFonts w:hint="eastAsia"/>
        </w:rPr>
        <w:t>密钥生成</w:t>
      </w:r>
      <w:bookmarkEnd w:id="79"/>
    </w:p>
    <w:p w14:paraId="451B3525" w14:textId="3080D1FA" w:rsidR="006350A4" w:rsidRDefault="007E7F74">
      <w:r>
        <w:rPr>
          <w:rFonts w:hint="eastAsia"/>
        </w:rPr>
        <w:t>案例编号：</w:t>
      </w:r>
      <w:r w:rsidR="0018560E">
        <w:t>mula</w:t>
      </w:r>
      <w:r w:rsidR="005A0A75">
        <w:t>nc</w:t>
      </w:r>
      <w:r>
        <w:rPr>
          <w:rFonts w:hint="eastAsia"/>
        </w:rPr>
        <w:t>-</w:t>
      </w:r>
      <w:r>
        <w:t>kp</w:t>
      </w:r>
      <w:r>
        <w:rPr>
          <w:rFonts w:hint="eastAsia"/>
        </w:rPr>
        <w:t>0</w:t>
      </w:r>
      <w:r>
        <w:t>2</w:t>
      </w:r>
    </w:p>
    <w:p w14:paraId="219B6DA7" w14:textId="2EA24E90" w:rsidR="00CF7693" w:rsidRDefault="007E7F74">
      <w:r>
        <w:rPr>
          <w:rFonts w:hint="eastAsia"/>
        </w:rPr>
        <w:t>案例说明：对生成</w:t>
      </w:r>
      <w:r w:rsidR="007267BB">
        <w:rPr>
          <w:rFonts w:hint="eastAsia"/>
        </w:rPr>
        <w:t>M</w:t>
      </w:r>
      <w:r w:rsidR="007267BB">
        <w:t>ULAN-</w:t>
      </w:r>
      <w:r w:rsidR="00D22FCA">
        <w:rPr>
          <w:rFonts w:hint="eastAsia"/>
        </w:rPr>
        <w:t>C</w:t>
      </w:r>
      <w:r w:rsidR="007267BB">
        <w:rPr>
          <w:rFonts w:hint="eastAsia"/>
        </w:rPr>
        <w:t>格签名算法</w:t>
      </w:r>
      <w:r>
        <w:rPr>
          <w:rFonts w:hint="eastAsia"/>
        </w:rPr>
        <w:t>密钥的性能统计</w:t>
      </w:r>
      <w:r w:rsidR="00CF7693">
        <w:rPr>
          <w:rFonts w:hint="eastAsia"/>
        </w:rPr>
        <w:t>。</w:t>
      </w:r>
    </w:p>
    <w:p w14:paraId="3FD2987E" w14:textId="1141BA79" w:rsidR="006350A4" w:rsidRDefault="007E7F74">
      <w:r>
        <w:rPr>
          <w:rFonts w:hint="eastAsia"/>
        </w:rPr>
        <w:t>统计指标：</w:t>
      </w:r>
      <w:r>
        <w:rPr>
          <w:rFonts w:hint="eastAsia"/>
        </w:rPr>
        <w:t>c</w:t>
      </w:r>
      <w:r>
        <w:t>pu</w:t>
      </w:r>
      <w:r>
        <w:rPr>
          <w:rFonts w:hint="eastAsia"/>
        </w:rPr>
        <w:t>周期。</w:t>
      </w:r>
    </w:p>
    <w:p w14:paraId="0D3101A1" w14:textId="77777777" w:rsidR="006350A4" w:rsidRDefault="007E7F74">
      <w:r>
        <w:rPr>
          <w:rFonts w:hint="eastAsia"/>
        </w:rPr>
        <w:t>测试步骤：</w:t>
      </w:r>
    </w:p>
    <w:p w14:paraId="2C182786" w14:textId="77777777" w:rsidR="006350A4" w:rsidRDefault="007E7F74">
      <w:pPr>
        <w:rPr>
          <w:b/>
        </w:rPr>
      </w:pPr>
      <w:r>
        <w:rPr>
          <w:rFonts w:hint="eastAsia"/>
          <w:b/>
        </w:rPr>
        <w:t>第一步：数据准备</w:t>
      </w:r>
    </w:p>
    <w:p w14:paraId="35B115B3" w14:textId="77777777" w:rsidR="006350A4" w:rsidRPr="009568C8" w:rsidRDefault="007E7F74" w:rsidP="009C770A">
      <w:pPr>
        <w:ind w:firstLineChars="200" w:firstLine="480"/>
      </w:pPr>
      <w:r w:rsidRPr="009568C8">
        <w:rPr>
          <w:rFonts w:hint="eastAsia"/>
        </w:rPr>
        <w:t>无</w:t>
      </w:r>
    </w:p>
    <w:p w14:paraId="0E2DF1A7" w14:textId="77777777" w:rsidR="009C770A" w:rsidRDefault="007E7F74">
      <w:pPr>
        <w:rPr>
          <w:b/>
        </w:rPr>
      </w:pPr>
      <w:r>
        <w:rPr>
          <w:rFonts w:hint="eastAsia"/>
          <w:b/>
        </w:rPr>
        <w:t>第二步：</w:t>
      </w:r>
    </w:p>
    <w:p w14:paraId="2B125ABD" w14:textId="5F54BDE2" w:rsidR="009568C8" w:rsidRDefault="007E7F74" w:rsidP="009568C8">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w:t>
      </w:r>
      <w:r w:rsidR="00E4652B">
        <w:rPr>
          <w:rFonts w:hint="eastAsia"/>
        </w:rPr>
        <w:t>次生成密钥</w:t>
      </w:r>
      <w:r w:rsidR="00E4652B">
        <w:rPr>
          <w:rFonts w:hint="eastAsia"/>
        </w:rPr>
        <w:t>C</w:t>
      </w:r>
      <w:r w:rsidR="00E4652B">
        <w:t>PU</w:t>
      </w:r>
      <w:r w:rsidR="00E4652B">
        <w:rPr>
          <w:rFonts w:hint="eastAsia"/>
        </w:rPr>
        <w:t>周期消耗</w:t>
      </w:r>
      <w:r>
        <w:rPr>
          <w:rFonts w:hint="eastAsia"/>
        </w:rPr>
        <w:t>的收敛值。</w:t>
      </w:r>
      <w:r w:rsidR="008C138F">
        <w:rPr>
          <w:rFonts w:hint="eastAsia"/>
        </w:rPr>
        <w:t>CPU</w:t>
      </w:r>
      <w:r w:rsidR="008C138F">
        <w:rPr>
          <w:rFonts w:hint="eastAsia"/>
        </w:rPr>
        <w:t>周期</w:t>
      </w:r>
      <w:r>
        <w:rPr>
          <w:rFonts w:hint="eastAsia"/>
        </w:rPr>
        <w:t>消耗的</w:t>
      </w:r>
      <w:r w:rsidR="00EE67DF">
        <w:rPr>
          <w:rFonts w:hint="eastAsia"/>
        </w:rPr>
        <w:t>统计数据</w:t>
      </w:r>
      <w:r w:rsidR="008C138F">
        <w:rPr>
          <w:rFonts w:hint="eastAsia"/>
        </w:rPr>
        <w:t>见</w:t>
      </w:r>
      <w:r>
        <w:rPr>
          <w:rFonts w:hint="eastAsia"/>
        </w:rPr>
        <w:t>表</w:t>
      </w:r>
      <w:r w:rsidR="008C138F">
        <w:t>4</w:t>
      </w:r>
      <w:r w:rsidR="008C138F">
        <w:rPr>
          <w:rFonts w:hint="eastAsia"/>
        </w:rPr>
        <w:t>.</w:t>
      </w:r>
      <w:r w:rsidR="00773ACD">
        <w:t>11</w:t>
      </w:r>
      <w:r w:rsidR="00EE67DF">
        <w:rPr>
          <w:rFonts w:hint="eastAsia"/>
        </w:rPr>
        <w:t>及图</w:t>
      </w:r>
      <w:r w:rsidR="00EE67DF">
        <w:rPr>
          <w:rFonts w:hint="eastAsia"/>
        </w:rPr>
        <w:t>4.</w:t>
      </w:r>
      <w:r w:rsidR="00773ACD">
        <w:t>10</w:t>
      </w:r>
      <w:r>
        <w:rPr>
          <w:rFonts w:hint="eastAsia"/>
        </w:rPr>
        <w:t>：</w:t>
      </w:r>
    </w:p>
    <w:p w14:paraId="6BAEEC6E" w14:textId="645DAAD6" w:rsidR="006350A4" w:rsidRDefault="008C138F" w:rsidP="00797A11">
      <w:pPr>
        <w:jc w:val="center"/>
        <w:rPr>
          <w:b/>
        </w:rPr>
      </w:pPr>
      <w:r w:rsidRPr="00EE67DF">
        <w:rPr>
          <w:rFonts w:hint="eastAsia"/>
          <w:sz w:val="21"/>
          <w:szCs w:val="21"/>
        </w:rPr>
        <w:t>表</w:t>
      </w:r>
      <w:r w:rsidRPr="00EE67DF">
        <w:rPr>
          <w:rFonts w:hint="eastAsia"/>
          <w:sz w:val="21"/>
          <w:szCs w:val="21"/>
        </w:rPr>
        <w:t>4.</w:t>
      </w:r>
      <w:r w:rsidR="00773ACD">
        <w:rPr>
          <w:sz w:val="21"/>
          <w:szCs w:val="21"/>
        </w:rPr>
        <w:t>11</w:t>
      </w:r>
      <w:r w:rsidR="00CF7693">
        <w:rPr>
          <w:sz w:val="21"/>
          <w:szCs w:val="21"/>
        </w:rPr>
        <w:t xml:space="preserve"> </w:t>
      </w:r>
      <w:r w:rsidR="00DA16B4">
        <w:rPr>
          <w:sz w:val="21"/>
          <w:szCs w:val="21"/>
        </w:rPr>
        <w:t>MULAN-C-</w:t>
      </w:r>
      <w:r w:rsidR="00EE67DF" w:rsidRPr="00260332">
        <w:rPr>
          <w:rFonts w:hint="eastAsia"/>
          <w:sz w:val="21"/>
          <w:szCs w:val="21"/>
        </w:rPr>
        <w:t>密钥生成</w:t>
      </w:r>
      <w:r w:rsidR="00EE67DF">
        <w:rPr>
          <w:rFonts w:hint="eastAsia"/>
          <w:sz w:val="21"/>
          <w:szCs w:val="21"/>
        </w:rPr>
        <w:t>的</w:t>
      </w:r>
      <w:r w:rsidR="00EE67DF">
        <w:rPr>
          <w:rFonts w:hint="eastAsia"/>
          <w:sz w:val="21"/>
          <w:szCs w:val="21"/>
        </w:rPr>
        <w:t>C</w:t>
      </w:r>
      <w:r w:rsidR="00EE67DF">
        <w:rPr>
          <w:sz w:val="21"/>
          <w:szCs w:val="21"/>
        </w:rPr>
        <w:t>PU</w:t>
      </w:r>
      <w:r w:rsidR="00EE67DF">
        <w:rPr>
          <w:rFonts w:hint="eastAsia"/>
          <w:sz w:val="21"/>
          <w:szCs w:val="21"/>
        </w:rPr>
        <w:t>周期消耗</w:t>
      </w:r>
      <w:r w:rsidR="00EE67DF"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18309E" w:rsidRPr="0018309E" w14:paraId="5214ECE7" w14:textId="77777777" w:rsidTr="00EE67DF">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107C1E50"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3F0274" w:rsidRPr="0018309E" w14:paraId="416C065F"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D14E5C" w14:textId="56DFC2AE"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03B7DD3E" w14:textId="1F1F18F4"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386961</w:t>
            </w:r>
          </w:p>
        </w:tc>
        <w:tc>
          <w:tcPr>
            <w:tcW w:w="1908" w:type="dxa"/>
            <w:tcBorders>
              <w:top w:val="nil"/>
              <w:left w:val="nil"/>
              <w:bottom w:val="single" w:sz="4" w:space="0" w:color="auto"/>
              <w:right w:val="single" w:sz="4" w:space="0" w:color="auto"/>
            </w:tcBorders>
            <w:shd w:val="clear" w:color="auto" w:fill="auto"/>
            <w:noWrap/>
            <w:vAlign w:val="bottom"/>
          </w:tcPr>
          <w:p w14:paraId="3FAF4161" w14:textId="070D0D94"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386961</w:t>
            </w:r>
          </w:p>
        </w:tc>
      </w:tr>
      <w:tr w:rsidR="003F0274" w:rsidRPr="0018309E" w14:paraId="16CF16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83D4612" w14:textId="613C77C2"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11B61F65" w14:textId="1ACE9E71"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3843540</w:t>
            </w:r>
          </w:p>
        </w:tc>
        <w:tc>
          <w:tcPr>
            <w:tcW w:w="1908" w:type="dxa"/>
            <w:tcBorders>
              <w:top w:val="nil"/>
              <w:left w:val="nil"/>
              <w:bottom w:val="single" w:sz="4" w:space="0" w:color="auto"/>
              <w:right w:val="single" w:sz="4" w:space="0" w:color="auto"/>
            </w:tcBorders>
            <w:shd w:val="clear" w:color="auto" w:fill="auto"/>
            <w:noWrap/>
            <w:vAlign w:val="bottom"/>
          </w:tcPr>
          <w:p w14:paraId="12DF2D07" w14:textId="03A106F5"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384354</w:t>
            </w:r>
          </w:p>
        </w:tc>
      </w:tr>
      <w:tr w:rsidR="003F0274" w:rsidRPr="0018309E" w14:paraId="247718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18CABAA" w14:textId="67CB328D"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2CA2572D" w14:textId="5394976E"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38502635</w:t>
            </w:r>
          </w:p>
        </w:tc>
        <w:tc>
          <w:tcPr>
            <w:tcW w:w="1908" w:type="dxa"/>
            <w:tcBorders>
              <w:top w:val="nil"/>
              <w:left w:val="nil"/>
              <w:bottom w:val="single" w:sz="4" w:space="0" w:color="auto"/>
              <w:right w:val="single" w:sz="4" w:space="0" w:color="auto"/>
            </w:tcBorders>
            <w:shd w:val="clear" w:color="auto" w:fill="auto"/>
            <w:noWrap/>
            <w:vAlign w:val="bottom"/>
          </w:tcPr>
          <w:p w14:paraId="6AF71896" w14:textId="06823A2B"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385026</w:t>
            </w:r>
          </w:p>
        </w:tc>
      </w:tr>
      <w:tr w:rsidR="003F0274" w:rsidRPr="0018309E" w14:paraId="05EB20DD"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E15674" w14:textId="795F4CB2"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6ABE636D" w14:textId="4CFE49FA"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384367996</w:t>
            </w:r>
          </w:p>
        </w:tc>
        <w:tc>
          <w:tcPr>
            <w:tcW w:w="1908" w:type="dxa"/>
            <w:tcBorders>
              <w:top w:val="nil"/>
              <w:left w:val="nil"/>
              <w:bottom w:val="single" w:sz="4" w:space="0" w:color="auto"/>
              <w:right w:val="single" w:sz="4" w:space="0" w:color="auto"/>
            </w:tcBorders>
            <w:shd w:val="clear" w:color="auto" w:fill="auto"/>
            <w:noWrap/>
            <w:vAlign w:val="bottom"/>
          </w:tcPr>
          <w:p w14:paraId="24F92AC9" w14:textId="5268EB2A"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384367</w:t>
            </w:r>
          </w:p>
        </w:tc>
      </w:tr>
      <w:tr w:rsidR="003F0274" w:rsidRPr="0018309E" w14:paraId="0789F345"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8586879" w14:textId="580E4412"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62ACA78C" w14:textId="1E1280F4"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3844474810</w:t>
            </w:r>
          </w:p>
        </w:tc>
        <w:tc>
          <w:tcPr>
            <w:tcW w:w="1908" w:type="dxa"/>
            <w:tcBorders>
              <w:top w:val="nil"/>
              <w:left w:val="nil"/>
              <w:bottom w:val="single" w:sz="4" w:space="0" w:color="auto"/>
              <w:right w:val="single" w:sz="4" w:space="0" w:color="auto"/>
            </w:tcBorders>
            <w:shd w:val="clear" w:color="auto" w:fill="auto"/>
            <w:noWrap/>
            <w:vAlign w:val="bottom"/>
          </w:tcPr>
          <w:p w14:paraId="14A48B8A" w14:textId="46E9CA2F"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384447</w:t>
            </w:r>
          </w:p>
        </w:tc>
      </w:tr>
      <w:tr w:rsidR="003F0274" w:rsidRPr="0018309E" w14:paraId="3534ED03"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2465224" w14:textId="365646AC"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6ECA1221" w14:textId="11FE5A19"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38486645589</w:t>
            </w:r>
          </w:p>
        </w:tc>
        <w:tc>
          <w:tcPr>
            <w:tcW w:w="1908" w:type="dxa"/>
            <w:tcBorders>
              <w:top w:val="nil"/>
              <w:left w:val="nil"/>
              <w:bottom w:val="single" w:sz="4" w:space="0" w:color="auto"/>
              <w:right w:val="single" w:sz="4" w:space="0" w:color="auto"/>
            </w:tcBorders>
            <w:shd w:val="clear" w:color="auto" w:fill="auto"/>
            <w:noWrap/>
            <w:vAlign w:val="bottom"/>
          </w:tcPr>
          <w:p w14:paraId="59268122" w14:textId="65D32F92"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384866</w:t>
            </w:r>
          </w:p>
        </w:tc>
      </w:tr>
      <w:tr w:rsidR="003F0274" w:rsidRPr="0018309E" w14:paraId="347D0190"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A756900" w14:textId="26E2100C" w:rsidR="003F0274" w:rsidRPr="0018309E" w:rsidRDefault="003F0274" w:rsidP="003F0274">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lastRenderedPageBreak/>
              <w:t>1</w:t>
            </w:r>
            <w:r w:rsidRPr="00CF7693">
              <w:rPr>
                <w:rFonts w:ascii="宋体" w:hAnsi="宋体" w:cs="宋体"/>
                <w:color w:val="000000"/>
                <w:kern w:val="0"/>
                <w:sz w:val="21"/>
                <w:szCs w:val="21"/>
              </w:rPr>
              <w:t>000000</w:t>
            </w:r>
          </w:p>
        </w:tc>
        <w:tc>
          <w:tcPr>
            <w:tcW w:w="1785" w:type="dxa"/>
            <w:tcBorders>
              <w:top w:val="nil"/>
              <w:left w:val="nil"/>
              <w:bottom w:val="single" w:sz="4" w:space="0" w:color="auto"/>
              <w:right w:val="single" w:sz="4" w:space="0" w:color="auto"/>
            </w:tcBorders>
            <w:shd w:val="clear" w:color="auto" w:fill="auto"/>
            <w:noWrap/>
            <w:vAlign w:val="bottom"/>
          </w:tcPr>
          <w:p w14:paraId="154A07D5" w14:textId="6B983CA3" w:rsidR="003F0274" w:rsidRPr="0018309E" w:rsidRDefault="003F0274" w:rsidP="003F0274">
            <w:pPr>
              <w:widowControl/>
              <w:jc w:val="right"/>
              <w:rPr>
                <w:rFonts w:ascii="等线" w:eastAsia="等线" w:hAnsi="等线" w:cs="宋体"/>
                <w:color w:val="000000"/>
                <w:kern w:val="0"/>
                <w:sz w:val="22"/>
                <w:szCs w:val="22"/>
              </w:rPr>
            </w:pPr>
            <w:r w:rsidRPr="003F0274">
              <w:rPr>
                <w:rFonts w:ascii="等线" w:eastAsia="等线" w:hAnsi="等线"/>
                <w:color w:val="000000"/>
                <w:sz w:val="22"/>
                <w:szCs w:val="22"/>
              </w:rPr>
              <w:t>384799325031</w:t>
            </w:r>
          </w:p>
        </w:tc>
        <w:tc>
          <w:tcPr>
            <w:tcW w:w="1908" w:type="dxa"/>
            <w:tcBorders>
              <w:top w:val="nil"/>
              <w:left w:val="nil"/>
              <w:bottom w:val="single" w:sz="4" w:space="0" w:color="auto"/>
              <w:right w:val="single" w:sz="4" w:space="0" w:color="auto"/>
            </w:tcBorders>
            <w:shd w:val="clear" w:color="auto" w:fill="auto"/>
            <w:noWrap/>
            <w:vAlign w:val="bottom"/>
          </w:tcPr>
          <w:p w14:paraId="541B4042" w14:textId="0EB9A215" w:rsidR="003F0274" w:rsidRPr="0018309E" w:rsidRDefault="003F0274" w:rsidP="003F0274">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384799</w:t>
            </w:r>
          </w:p>
        </w:tc>
      </w:tr>
    </w:tbl>
    <w:p w14:paraId="6C681B98" w14:textId="79D7FE58" w:rsidR="006350A4" w:rsidRDefault="006350A4" w:rsidP="00EF7A4B">
      <w:pPr>
        <w:widowControl/>
        <w:rPr>
          <w:noProof/>
        </w:rPr>
      </w:pPr>
    </w:p>
    <w:p w14:paraId="78B8F013" w14:textId="016D1FC0" w:rsidR="002E1310" w:rsidRDefault="007E31B1">
      <w:pPr>
        <w:widowControl/>
        <w:jc w:val="center"/>
        <w:rPr>
          <w:rFonts w:ascii="宋体" w:hAnsi="宋体" w:cs="宋体"/>
          <w:kern w:val="0"/>
          <w:szCs w:val="24"/>
        </w:rPr>
      </w:pPr>
      <w:r>
        <w:rPr>
          <w:noProof/>
        </w:rPr>
        <w:pict w14:anchorId="03FFA517">
          <v:shape id="_x0000_i1040" type="#_x0000_t75" style="width:365.85pt;height:144.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">
            <v:imagedata r:id="rId30" o:title=""/>
            <o:lock v:ext="edit" aspectratio="f"/>
          </v:shape>
        </w:pict>
      </w:r>
    </w:p>
    <w:p w14:paraId="70F7990A" w14:textId="220B55A5" w:rsidR="006350A4" w:rsidRDefault="00EE67DF" w:rsidP="00EE67DF">
      <w:pPr>
        <w:jc w:val="center"/>
        <w:rPr>
          <w:rFonts w:ascii="宋体" w:hAnsi="宋体" w:cs="宋体"/>
          <w:kern w:val="0"/>
          <w:sz w:val="21"/>
          <w:szCs w:val="21"/>
        </w:rPr>
      </w:pPr>
      <w:r w:rsidRPr="00260332">
        <w:rPr>
          <w:rFonts w:ascii="宋体" w:hAnsi="宋体" w:cs="宋体" w:hint="eastAsia"/>
          <w:kern w:val="0"/>
          <w:sz w:val="21"/>
          <w:szCs w:val="21"/>
        </w:rPr>
        <w:t>图4.</w:t>
      </w:r>
      <w:r w:rsidR="00773ACD">
        <w:rPr>
          <w:rFonts w:ascii="宋体" w:hAnsi="宋体" w:cs="宋体"/>
          <w:kern w:val="0"/>
          <w:sz w:val="21"/>
          <w:szCs w:val="21"/>
        </w:rPr>
        <w:t>10</w:t>
      </w:r>
      <w:r w:rsidR="00CF7693">
        <w:rPr>
          <w:rFonts w:ascii="宋体" w:hAnsi="宋体" w:cs="宋体"/>
          <w:kern w:val="0"/>
          <w:sz w:val="21"/>
          <w:szCs w:val="21"/>
        </w:rPr>
        <w:t xml:space="preserve"> </w:t>
      </w:r>
      <w:r w:rsidR="00DA16B4">
        <w:rPr>
          <w:sz w:val="21"/>
          <w:szCs w:val="21"/>
        </w:rPr>
        <w:t>MULAN-C-</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1FE31416" w14:textId="77777777" w:rsidR="00EE67DF" w:rsidRDefault="00EE67DF"/>
    <w:p w14:paraId="65B71A87" w14:textId="77777777" w:rsidR="006350A4" w:rsidRDefault="007E7F74">
      <w:pPr>
        <w:rPr>
          <w:b/>
        </w:rPr>
      </w:pPr>
      <w:r>
        <w:rPr>
          <w:rFonts w:hint="eastAsia"/>
          <w:b/>
        </w:rPr>
        <w:t>测试结论：</w:t>
      </w:r>
    </w:p>
    <w:p w14:paraId="3C819DA9" w14:textId="6F4A53D3" w:rsidR="006350A4" w:rsidRPr="00AB27C0" w:rsidRDefault="007E7F74" w:rsidP="00AB27C0">
      <w:pPr>
        <w:ind w:firstLineChars="200" w:firstLine="480"/>
      </w:pPr>
      <w:r w:rsidRPr="00AB27C0">
        <w:rPr>
          <w:rFonts w:hint="eastAsia"/>
        </w:rPr>
        <w:t>在测试机上单次</w:t>
      </w:r>
      <w:r w:rsidR="00D22FCA">
        <w:rPr>
          <w:rFonts w:hint="eastAsia"/>
        </w:rPr>
        <w:t>M</w:t>
      </w:r>
      <w:r w:rsidR="00D22FCA">
        <w:t>ULAN-</w:t>
      </w:r>
      <w:r w:rsidR="00D22FCA">
        <w:rPr>
          <w:rFonts w:hint="eastAsia"/>
        </w:rPr>
        <w:t>C</w:t>
      </w:r>
      <w:r w:rsidR="00D22FCA">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9279DE">
        <w:t>384800</w:t>
      </w:r>
    </w:p>
    <w:p w14:paraId="78580D14" w14:textId="20AF57BB" w:rsidR="006350A4" w:rsidRDefault="006350A4">
      <w:pPr>
        <w:pStyle w:val="afff0"/>
        <w:ind w:firstLineChars="0" w:firstLine="0"/>
      </w:pPr>
    </w:p>
    <w:p w14:paraId="4176FBD1" w14:textId="1448B8F2" w:rsidR="00053AAD" w:rsidRPr="00053AAD" w:rsidRDefault="0018560E" w:rsidP="00053AAD">
      <w:pPr>
        <w:pStyle w:val="30"/>
        <w:rPr>
          <w:lang w:val="en-US"/>
        </w:rPr>
      </w:pPr>
      <w:bookmarkStart w:id="80" w:name="_Toc3835820"/>
      <w:r>
        <w:rPr>
          <w:rFonts w:hint="eastAsia"/>
        </w:rPr>
        <w:t>M</w:t>
      </w:r>
      <w:r>
        <w:t>ULAN-C-</w:t>
      </w:r>
      <w:r w:rsidR="00053AAD">
        <w:rPr>
          <w:rFonts w:hint="eastAsia"/>
        </w:rPr>
        <w:t>签名</w:t>
      </w:r>
      <w:bookmarkEnd w:id="80"/>
    </w:p>
    <w:p w14:paraId="4F2ED150" w14:textId="71D7A600" w:rsidR="0047226C" w:rsidRDefault="0047226C" w:rsidP="0047226C">
      <w:r>
        <w:rPr>
          <w:rFonts w:hint="eastAsia"/>
        </w:rPr>
        <w:t>案例编号：</w:t>
      </w:r>
      <w:r w:rsidR="005A0A75">
        <w:t>mulanc</w:t>
      </w:r>
      <w:r w:rsidR="005A0A75">
        <w:rPr>
          <w:rFonts w:hint="eastAsia"/>
        </w:rPr>
        <w:t>-</w:t>
      </w:r>
      <w:r>
        <w:t>sp</w:t>
      </w:r>
      <w:r>
        <w:rPr>
          <w:rFonts w:hint="eastAsia"/>
        </w:rPr>
        <w:t>0</w:t>
      </w:r>
      <w:r>
        <w:t>2</w:t>
      </w:r>
    </w:p>
    <w:p w14:paraId="1D242C3F" w14:textId="61C0D6E7" w:rsidR="00CF7693" w:rsidRDefault="0047226C" w:rsidP="0047226C">
      <w:r>
        <w:rPr>
          <w:rFonts w:hint="eastAsia"/>
        </w:rPr>
        <w:t>案例说明：测试</w:t>
      </w:r>
      <w:r w:rsidR="00D22FCA">
        <w:rPr>
          <w:rFonts w:hint="eastAsia"/>
        </w:rPr>
        <w:t>M</w:t>
      </w:r>
      <w:r w:rsidR="00D22FCA">
        <w:t>ULAN-</w:t>
      </w:r>
      <w:r w:rsidR="00D22FCA">
        <w:rPr>
          <w:rFonts w:hint="eastAsia"/>
        </w:rPr>
        <w:t>C</w:t>
      </w:r>
      <w:r w:rsidR="00D22FCA">
        <w:rPr>
          <w:rFonts w:hint="eastAsia"/>
        </w:rPr>
        <w:t>格签名算法</w:t>
      </w:r>
      <w:r>
        <w:rPr>
          <w:rFonts w:hint="eastAsia"/>
        </w:rPr>
        <w:t>消息签名的性能</w:t>
      </w:r>
      <w:r w:rsidR="00CF7693">
        <w:rPr>
          <w:rFonts w:hint="eastAsia"/>
        </w:rPr>
        <w:t>。</w:t>
      </w:r>
    </w:p>
    <w:p w14:paraId="5220C0C1" w14:textId="727211DC" w:rsidR="0047226C" w:rsidRDefault="0047226C" w:rsidP="0047226C">
      <w:r>
        <w:rPr>
          <w:rFonts w:hint="eastAsia"/>
        </w:rPr>
        <w:t>性能指标：</w:t>
      </w:r>
      <w:r>
        <w:rPr>
          <w:rFonts w:hint="eastAsia"/>
        </w:rPr>
        <w:t>c</w:t>
      </w:r>
      <w:r>
        <w:t>pu</w:t>
      </w:r>
      <w:r>
        <w:rPr>
          <w:rFonts w:hint="eastAsia"/>
        </w:rPr>
        <w:t>周期</w:t>
      </w:r>
    </w:p>
    <w:p w14:paraId="4D8F8C05" w14:textId="77777777" w:rsidR="0047226C" w:rsidRDefault="0047226C" w:rsidP="0047226C">
      <w:r>
        <w:rPr>
          <w:rFonts w:hint="eastAsia"/>
        </w:rPr>
        <w:t>测试步骤：</w:t>
      </w:r>
    </w:p>
    <w:p w14:paraId="4ABD5E98" w14:textId="54218C45" w:rsidR="0047226C" w:rsidRDefault="0047226C" w:rsidP="00FF7402">
      <w:pPr>
        <w:ind w:left="964" w:hangingChars="400" w:hanging="964"/>
      </w:pPr>
      <w:r>
        <w:rPr>
          <w:rFonts w:hint="eastAsia"/>
          <w:b/>
        </w:rPr>
        <w:t>第一步：</w:t>
      </w:r>
      <w:r>
        <w:rPr>
          <w:rFonts w:hint="eastAsia"/>
        </w:rPr>
        <w:t>数据准备：预先生成一组密钥，并准备多组指定长度（</w:t>
      </w:r>
      <w:r w:rsidR="00CF7693">
        <w:rPr>
          <w:rFonts w:hint="eastAsia"/>
        </w:rPr>
        <w:t>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w:t>
      </w:r>
    </w:p>
    <w:p w14:paraId="5DE2D9CA" w14:textId="287A0687" w:rsidR="0047226C" w:rsidRDefault="0047226C" w:rsidP="00FF7402">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w:t>
      </w:r>
      <w:r w:rsidR="00DA2FF3">
        <w:rPr>
          <w:rFonts w:hint="eastAsia"/>
        </w:rPr>
        <w:t>表</w:t>
      </w:r>
      <w:r w:rsidR="00DA2FF3">
        <w:rPr>
          <w:rFonts w:hint="eastAsia"/>
        </w:rPr>
        <w:t>4.</w:t>
      </w:r>
      <w:r w:rsidR="00773ACD">
        <w:t>12</w:t>
      </w:r>
      <w:r>
        <w:rPr>
          <w:rFonts w:hint="eastAsia"/>
        </w:rPr>
        <w:t>是不同长度消息签名</w:t>
      </w:r>
      <w:r>
        <w:rPr>
          <w:rFonts w:hint="eastAsia"/>
        </w:rPr>
        <w:t>CPU</w:t>
      </w:r>
      <w:r>
        <w:rPr>
          <w:rFonts w:hint="eastAsia"/>
        </w:rPr>
        <w:t>周期消耗的收敛值：</w:t>
      </w:r>
    </w:p>
    <w:p w14:paraId="07F71CFB" w14:textId="06103876" w:rsidR="00EE67DF" w:rsidRDefault="00EE67DF" w:rsidP="00797A11">
      <w:pPr>
        <w:ind w:left="840" w:hangingChars="400" w:hanging="840"/>
        <w:jc w:val="center"/>
      </w:pPr>
      <w:bookmarkStart w:id="81" w:name="_Hlk969794"/>
      <w:r w:rsidRPr="00BB0A43">
        <w:rPr>
          <w:rFonts w:hint="eastAsia"/>
          <w:sz w:val="21"/>
          <w:szCs w:val="21"/>
        </w:rPr>
        <w:t>表</w:t>
      </w:r>
      <w:r w:rsidRPr="00BB0A43">
        <w:rPr>
          <w:rFonts w:hint="eastAsia"/>
          <w:sz w:val="21"/>
          <w:szCs w:val="21"/>
        </w:rPr>
        <w:t>4.</w:t>
      </w:r>
      <w:r w:rsidR="00773ACD">
        <w:rPr>
          <w:sz w:val="21"/>
          <w:szCs w:val="21"/>
        </w:rPr>
        <w:t>12</w:t>
      </w:r>
      <w:r w:rsidRPr="00BB0A43">
        <w:rPr>
          <w:sz w:val="21"/>
          <w:szCs w:val="21"/>
        </w:rPr>
        <w:t xml:space="preserve"> </w:t>
      </w:r>
      <w:r w:rsidR="00DA16B4">
        <w:rPr>
          <w:sz w:val="21"/>
          <w:szCs w:val="21"/>
        </w:rPr>
        <w:t>MULAN-C-</w:t>
      </w:r>
      <w:r w:rsidR="00BB0A43">
        <w:rPr>
          <w:rFonts w:hint="eastAsia"/>
          <w:sz w:val="21"/>
          <w:szCs w:val="21"/>
        </w:rPr>
        <w:t>不同长度消息</w:t>
      </w:r>
      <w:r w:rsidR="00BB0A43" w:rsidRPr="00260332">
        <w:rPr>
          <w:rFonts w:hint="eastAsia"/>
          <w:sz w:val="21"/>
          <w:szCs w:val="21"/>
        </w:rPr>
        <w:t>签名</w:t>
      </w:r>
      <w:r w:rsidR="00CC0560">
        <w:rPr>
          <w:rFonts w:hint="eastAsia"/>
          <w:sz w:val="21"/>
          <w:szCs w:val="21"/>
        </w:rPr>
        <w:t>的</w:t>
      </w:r>
      <w:r w:rsidR="00BB0A43">
        <w:rPr>
          <w:rFonts w:hint="eastAsia"/>
          <w:sz w:val="21"/>
          <w:szCs w:val="21"/>
        </w:rPr>
        <w:t>CPU</w:t>
      </w:r>
      <w:r w:rsidR="00BB0A43">
        <w:rPr>
          <w:rFonts w:hint="eastAsia"/>
          <w:sz w:val="21"/>
          <w:szCs w:val="21"/>
        </w:rPr>
        <w:t>周期消耗</w:t>
      </w:r>
      <w:r w:rsidR="00BB0A43" w:rsidRPr="00260332">
        <w:rPr>
          <w:rFonts w:hint="eastAsia"/>
          <w:sz w:val="21"/>
          <w:szCs w:val="21"/>
        </w:rPr>
        <w:t>统计</w:t>
      </w:r>
      <w:bookmarkEnd w:id="81"/>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55022995" w14:textId="77777777" w:rsidTr="00EE67DF">
        <w:trPr>
          <w:jc w:val="center"/>
        </w:trPr>
        <w:tc>
          <w:tcPr>
            <w:tcW w:w="1711" w:type="dxa"/>
            <w:shd w:val="clear" w:color="auto" w:fill="auto"/>
          </w:tcPr>
          <w:p w14:paraId="62C9FBCA" w14:textId="77777777" w:rsidR="0047226C" w:rsidRPr="00EE67DF" w:rsidRDefault="0047226C" w:rsidP="00FE2F99">
            <w:pPr>
              <w:jc w:val="center"/>
              <w:rPr>
                <w:b/>
                <w:sz w:val="21"/>
                <w:szCs w:val="21"/>
              </w:rPr>
            </w:pPr>
            <w:r w:rsidRPr="00EE67DF">
              <w:rPr>
                <w:rFonts w:hint="eastAsia"/>
                <w:b/>
                <w:sz w:val="21"/>
                <w:szCs w:val="21"/>
              </w:rPr>
              <w:t>消息长度（字节）</w:t>
            </w:r>
          </w:p>
        </w:tc>
        <w:tc>
          <w:tcPr>
            <w:tcW w:w="2650" w:type="dxa"/>
            <w:shd w:val="clear" w:color="auto" w:fill="auto"/>
          </w:tcPr>
          <w:p w14:paraId="79CD5350" w14:textId="6D465E3B" w:rsidR="0047226C" w:rsidRPr="00EE67DF" w:rsidRDefault="0047226C" w:rsidP="00FE2F99">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4357A2" w14:paraId="0650231C" w14:textId="77777777" w:rsidTr="00A106E6">
        <w:trPr>
          <w:jc w:val="center"/>
        </w:trPr>
        <w:tc>
          <w:tcPr>
            <w:tcW w:w="1711" w:type="dxa"/>
            <w:shd w:val="clear" w:color="auto" w:fill="auto"/>
          </w:tcPr>
          <w:p w14:paraId="4F022D58" w14:textId="77777777" w:rsidR="004357A2" w:rsidRPr="00CC0560" w:rsidRDefault="004357A2" w:rsidP="004357A2">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2192583F" w14:textId="2DB5A2F7" w:rsidR="004357A2" w:rsidRPr="00CC0560" w:rsidRDefault="004357A2" w:rsidP="004357A2">
            <w:pPr>
              <w:jc w:val="right"/>
              <w:rPr>
                <w:rFonts w:ascii="宋体" w:hAnsi="宋体"/>
                <w:sz w:val="21"/>
                <w:szCs w:val="21"/>
              </w:rPr>
            </w:pPr>
            <w:r w:rsidRPr="00E76066">
              <w:rPr>
                <w:rFonts w:ascii="宋体" w:hAnsi="宋体"/>
                <w:sz w:val="21"/>
                <w:szCs w:val="21"/>
              </w:rPr>
              <w:t>1420</w:t>
            </w:r>
            <w:r w:rsidRPr="00E76066">
              <w:rPr>
                <w:rFonts w:ascii="宋体" w:hAnsi="宋体" w:hint="eastAsia"/>
                <w:sz w:val="21"/>
                <w:szCs w:val="21"/>
              </w:rPr>
              <w:t>000</w:t>
            </w:r>
          </w:p>
        </w:tc>
      </w:tr>
      <w:tr w:rsidR="004357A2" w14:paraId="7161A3AA" w14:textId="77777777" w:rsidTr="00A106E6">
        <w:trPr>
          <w:jc w:val="center"/>
        </w:trPr>
        <w:tc>
          <w:tcPr>
            <w:tcW w:w="1711" w:type="dxa"/>
            <w:shd w:val="clear" w:color="auto" w:fill="auto"/>
          </w:tcPr>
          <w:p w14:paraId="4B5FA1D1" w14:textId="74815888" w:rsidR="004357A2" w:rsidRPr="00CC0560" w:rsidRDefault="004357A2" w:rsidP="004357A2">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2ECFB50E" w14:textId="3B054794" w:rsidR="004357A2" w:rsidRPr="00CC0560" w:rsidRDefault="004357A2" w:rsidP="004357A2">
            <w:pPr>
              <w:jc w:val="right"/>
              <w:rPr>
                <w:rFonts w:ascii="宋体" w:hAnsi="宋体"/>
                <w:sz w:val="21"/>
                <w:szCs w:val="21"/>
              </w:rPr>
            </w:pPr>
            <w:r w:rsidRPr="00E76066">
              <w:rPr>
                <w:rFonts w:ascii="宋体" w:hAnsi="宋体"/>
                <w:sz w:val="21"/>
                <w:szCs w:val="21"/>
              </w:rPr>
              <w:t>1419</w:t>
            </w:r>
            <w:r w:rsidRPr="00E76066">
              <w:rPr>
                <w:rFonts w:ascii="宋体" w:hAnsi="宋体" w:hint="eastAsia"/>
                <w:sz w:val="21"/>
                <w:szCs w:val="21"/>
              </w:rPr>
              <w:t>000</w:t>
            </w:r>
          </w:p>
        </w:tc>
      </w:tr>
      <w:tr w:rsidR="004357A2" w14:paraId="7E50CB19" w14:textId="77777777" w:rsidTr="00A106E6">
        <w:trPr>
          <w:jc w:val="center"/>
        </w:trPr>
        <w:tc>
          <w:tcPr>
            <w:tcW w:w="1711" w:type="dxa"/>
            <w:shd w:val="clear" w:color="auto" w:fill="auto"/>
          </w:tcPr>
          <w:p w14:paraId="49D098D5" w14:textId="6D17A03A" w:rsidR="004357A2" w:rsidRPr="00CC0560" w:rsidRDefault="004357A2" w:rsidP="004357A2">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628408C1" w14:textId="5C6F38E6" w:rsidR="004357A2" w:rsidRPr="00CC0560" w:rsidRDefault="004357A2" w:rsidP="004357A2">
            <w:pPr>
              <w:jc w:val="right"/>
              <w:rPr>
                <w:rFonts w:ascii="宋体" w:hAnsi="宋体"/>
                <w:sz w:val="21"/>
                <w:szCs w:val="21"/>
              </w:rPr>
            </w:pPr>
            <w:r w:rsidRPr="00E76066">
              <w:rPr>
                <w:rFonts w:ascii="宋体" w:hAnsi="宋体"/>
                <w:sz w:val="21"/>
                <w:szCs w:val="21"/>
              </w:rPr>
              <w:t>1421</w:t>
            </w:r>
            <w:r w:rsidRPr="00E76066">
              <w:rPr>
                <w:rFonts w:ascii="宋体" w:hAnsi="宋体" w:hint="eastAsia"/>
                <w:sz w:val="21"/>
                <w:szCs w:val="21"/>
              </w:rPr>
              <w:t>000</w:t>
            </w:r>
          </w:p>
        </w:tc>
      </w:tr>
      <w:tr w:rsidR="004357A2" w14:paraId="28BC0030" w14:textId="77777777" w:rsidTr="00A106E6">
        <w:trPr>
          <w:jc w:val="center"/>
        </w:trPr>
        <w:tc>
          <w:tcPr>
            <w:tcW w:w="1711" w:type="dxa"/>
            <w:shd w:val="clear" w:color="auto" w:fill="auto"/>
          </w:tcPr>
          <w:p w14:paraId="7C8C6900" w14:textId="3B5341A8" w:rsidR="004357A2" w:rsidRPr="00CC0560" w:rsidRDefault="004357A2" w:rsidP="004357A2">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31A52CFF" w14:textId="78F1D9E1" w:rsidR="004357A2" w:rsidRPr="00CC0560" w:rsidRDefault="004357A2" w:rsidP="004357A2">
            <w:pPr>
              <w:jc w:val="right"/>
              <w:rPr>
                <w:rFonts w:ascii="宋体" w:hAnsi="宋体"/>
                <w:sz w:val="21"/>
                <w:szCs w:val="21"/>
              </w:rPr>
            </w:pPr>
            <w:r w:rsidRPr="00E76066">
              <w:rPr>
                <w:rFonts w:ascii="宋体" w:hAnsi="宋体"/>
                <w:sz w:val="21"/>
                <w:szCs w:val="21"/>
              </w:rPr>
              <w:t>1423</w:t>
            </w:r>
            <w:r w:rsidRPr="00E76066">
              <w:rPr>
                <w:rFonts w:ascii="宋体" w:hAnsi="宋体" w:hint="eastAsia"/>
                <w:sz w:val="21"/>
                <w:szCs w:val="21"/>
              </w:rPr>
              <w:t>000</w:t>
            </w:r>
          </w:p>
        </w:tc>
      </w:tr>
    </w:tbl>
    <w:p w14:paraId="58727BEA" w14:textId="77777777" w:rsidR="0047226C" w:rsidRDefault="0047226C" w:rsidP="0047226C">
      <w:pPr>
        <w:rPr>
          <w:b/>
        </w:rPr>
      </w:pPr>
    </w:p>
    <w:p w14:paraId="0C136A7E" w14:textId="1B09D524" w:rsidR="00CB1507" w:rsidRPr="00CB1507" w:rsidRDefault="00D22FCA" w:rsidP="00CB1507">
      <w:pPr>
        <w:ind w:firstLineChars="200" w:firstLine="480"/>
        <w:rPr>
          <w:b/>
        </w:rPr>
      </w:pPr>
      <w:r>
        <w:rPr>
          <w:rFonts w:hint="eastAsia"/>
        </w:rPr>
        <w:t>M</w:t>
      </w:r>
      <w:r>
        <w:t>ULAN-</w:t>
      </w:r>
      <w:r>
        <w:rPr>
          <w:rFonts w:hint="eastAsia"/>
        </w:rPr>
        <w:t>C</w:t>
      </w:r>
      <w:r>
        <w:rPr>
          <w:rFonts w:hint="eastAsia"/>
        </w:rPr>
        <w:t>格签名算法的</w:t>
      </w:r>
      <w:r w:rsidR="0047226C">
        <w:rPr>
          <w:rFonts w:hint="eastAsia"/>
        </w:rPr>
        <w:t>签名</w:t>
      </w:r>
      <w:r w:rsidR="0047226C">
        <w:rPr>
          <w:rFonts w:hint="eastAsia"/>
        </w:rPr>
        <w:t>CPU</w:t>
      </w:r>
      <w:r w:rsidR="0047226C">
        <w:rPr>
          <w:rFonts w:hint="eastAsia"/>
        </w:rPr>
        <w:t>周期消耗的详细统计数据见附录</w:t>
      </w:r>
      <w:bookmarkStart w:id="82" w:name="_Hlk969853"/>
      <w:r w:rsidR="00DA2FF3">
        <w:rPr>
          <w:rFonts w:hint="eastAsia"/>
        </w:rPr>
        <w:t>1</w:t>
      </w:r>
      <w:r w:rsidR="0047226C">
        <w:rPr>
          <w:rFonts w:hint="eastAsia"/>
        </w:rPr>
        <w:t>，</w:t>
      </w:r>
      <w:r w:rsidR="00CB1507">
        <w:rPr>
          <w:rFonts w:hint="eastAsia"/>
        </w:rPr>
        <w:t>图</w:t>
      </w:r>
      <w:r w:rsidR="00CB1507">
        <w:rPr>
          <w:rFonts w:hint="eastAsia"/>
        </w:rPr>
        <w:t>4.</w:t>
      </w:r>
      <w:r w:rsidR="00773ACD">
        <w:t>11</w:t>
      </w:r>
      <w:r w:rsidR="00CB1507">
        <w:rPr>
          <w:rFonts w:hint="eastAsia"/>
        </w:rPr>
        <w:t>是</w:t>
      </w:r>
      <w:r w:rsidR="00CC0560">
        <w:t>59</w:t>
      </w:r>
      <w:r w:rsidR="00CB1507">
        <w:rPr>
          <w:rFonts w:hint="eastAsia"/>
        </w:rPr>
        <w:t>字节长度消息进行签名的平均</w:t>
      </w:r>
      <w:r w:rsidR="00CB1507">
        <w:rPr>
          <w:rFonts w:hint="eastAsia"/>
        </w:rPr>
        <w:t>CPU</w:t>
      </w:r>
      <w:r w:rsidR="00CB1507">
        <w:rPr>
          <w:rFonts w:hint="eastAsia"/>
        </w:rPr>
        <w:t>周期消耗统计，可以看到随着测试次数的增多，单次签名的平均</w:t>
      </w:r>
      <w:r w:rsidR="00CB1507">
        <w:rPr>
          <w:rFonts w:hint="eastAsia"/>
        </w:rPr>
        <w:t>CPU</w:t>
      </w:r>
      <w:r w:rsidR="00CB1507">
        <w:rPr>
          <w:rFonts w:hint="eastAsia"/>
        </w:rPr>
        <w:t>周期消耗收敛于</w:t>
      </w:r>
      <w:r w:rsidR="00147793">
        <w:t>1419</w:t>
      </w:r>
      <w:r w:rsidR="00592BAE">
        <w:rPr>
          <w:rFonts w:hint="eastAsia"/>
        </w:rPr>
        <w:t>000</w:t>
      </w:r>
      <w:r w:rsidR="00592BAE">
        <w:rPr>
          <w:rFonts w:hint="eastAsia"/>
        </w:rPr>
        <w:t>左右</w:t>
      </w:r>
      <w:r w:rsidR="00CB1507">
        <w:rPr>
          <w:rFonts w:hint="eastAsia"/>
        </w:rPr>
        <w:t>。</w:t>
      </w:r>
      <w:bookmarkEnd w:id="82"/>
    </w:p>
    <w:p w14:paraId="55E8B5A6" w14:textId="3D01F09F" w:rsidR="0047226C" w:rsidRDefault="007E31B1" w:rsidP="0047226C">
      <w:pPr>
        <w:jc w:val="center"/>
        <w:rPr>
          <w:b/>
        </w:rPr>
      </w:pPr>
      <w:r>
        <w:rPr>
          <w:b/>
        </w:rPr>
        <w:lastRenderedPageBreak/>
        <w:pict w14:anchorId="213ACA7A">
          <v:shape id="_x0000_i1041" type="#_x0000_t75" style="width:361.65pt;height:178.35pt">
            <v:imagedata r:id="rId31" o:title=""/>
          </v:shape>
        </w:pict>
      </w:r>
    </w:p>
    <w:p w14:paraId="5B8D74C6" w14:textId="22058430" w:rsidR="0047226C" w:rsidRDefault="00CB1507" w:rsidP="00CB1507">
      <w:pPr>
        <w:jc w:val="center"/>
        <w:rPr>
          <w:b/>
        </w:rPr>
      </w:pPr>
      <w:r w:rsidRPr="00F2149F">
        <w:rPr>
          <w:rFonts w:hint="eastAsia"/>
          <w:sz w:val="21"/>
          <w:szCs w:val="21"/>
        </w:rPr>
        <w:t>图</w:t>
      </w:r>
      <w:r w:rsidRPr="00F2149F">
        <w:rPr>
          <w:rFonts w:hint="eastAsia"/>
          <w:sz w:val="21"/>
          <w:szCs w:val="21"/>
        </w:rPr>
        <w:t>4.</w:t>
      </w:r>
      <w:r w:rsidR="00773ACD">
        <w:rPr>
          <w:sz w:val="21"/>
          <w:szCs w:val="21"/>
        </w:rPr>
        <w:t>11</w:t>
      </w:r>
      <w:r w:rsidR="00CC0560">
        <w:rPr>
          <w:sz w:val="21"/>
          <w:szCs w:val="21"/>
        </w:rPr>
        <w:t xml:space="preserve"> </w:t>
      </w:r>
      <w:r w:rsidR="00DA16B4">
        <w:rPr>
          <w:sz w:val="21"/>
          <w:szCs w:val="21"/>
        </w:rPr>
        <w:t>MULAN-C-</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p>
    <w:p w14:paraId="5CC5B71B" w14:textId="77777777" w:rsidR="0047226C" w:rsidRDefault="0047226C" w:rsidP="0047226C">
      <w:r>
        <w:rPr>
          <w:rFonts w:hint="eastAsia"/>
        </w:rPr>
        <w:t xml:space="preserve"> </w:t>
      </w:r>
      <w:r>
        <w:t xml:space="preserve">   </w:t>
      </w:r>
    </w:p>
    <w:p w14:paraId="280E6538" w14:textId="77777777" w:rsidR="0047226C" w:rsidRDefault="0047226C" w:rsidP="0047226C">
      <w:pPr>
        <w:rPr>
          <w:b/>
        </w:rPr>
      </w:pPr>
      <w:r>
        <w:rPr>
          <w:rFonts w:hint="eastAsia"/>
          <w:b/>
        </w:rPr>
        <w:t>测试结论：</w:t>
      </w:r>
    </w:p>
    <w:p w14:paraId="071A388B" w14:textId="7BFA9B56" w:rsidR="0047226C" w:rsidRPr="004A6723" w:rsidRDefault="0047226C" w:rsidP="0047226C">
      <w:r>
        <w:rPr>
          <w:b/>
          <w:color w:val="FF0000"/>
        </w:rPr>
        <w:tab/>
      </w:r>
      <w:r w:rsidRPr="004A6723">
        <w:rPr>
          <w:rFonts w:hint="eastAsia"/>
        </w:rPr>
        <w:t>从测试数据来看，当消息长度在</w:t>
      </w:r>
      <w:r w:rsidR="000805A8">
        <w:rPr>
          <w:rFonts w:hint="eastAsia"/>
        </w:rPr>
        <w:t>3300</w:t>
      </w:r>
      <w:r w:rsidR="000805A8">
        <w:rPr>
          <w:rFonts w:hint="eastAsia"/>
        </w:rPr>
        <w:t>字节</w:t>
      </w:r>
      <w:r w:rsidRPr="004A6723">
        <w:rPr>
          <w:rFonts w:hint="eastAsia"/>
        </w:rPr>
        <w:t>以内，</w:t>
      </w:r>
      <w:r w:rsidR="00D22FCA">
        <w:rPr>
          <w:rFonts w:hint="eastAsia"/>
        </w:rPr>
        <w:t>M</w:t>
      </w:r>
      <w:r w:rsidR="00D22FCA">
        <w:t>ULAN-</w:t>
      </w:r>
      <w:r w:rsidR="00D22FCA">
        <w:rPr>
          <w:rFonts w:hint="eastAsia"/>
        </w:rPr>
        <w:t>C</w:t>
      </w:r>
      <w:r w:rsidR="00D22FCA">
        <w:rPr>
          <w:rFonts w:hint="eastAsia"/>
        </w:rPr>
        <w:t>格签名算法</w:t>
      </w:r>
      <w:r w:rsidRPr="004A6723">
        <w:rPr>
          <w:rFonts w:hint="eastAsia"/>
        </w:rPr>
        <w:t>签名计算消耗</w:t>
      </w:r>
      <w:r w:rsidRPr="004A6723">
        <w:rPr>
          <w:rFonts w:hint="eastAsia"/>
        </w:rPr>
        <w:t>CPU</w:t>
      </w:r>
      <w:r w:rsidRPr="004A6723">
        <w:rPr>
          <w:rFonts w:hint="eastAsia"/>
        </w:rPr>
        <w:t>周期在</w:t>
      </w:r>
      <w:r w:rsidR="00147793">
        <w:t>1419</w:t>
      </w:r>
      <w:r w:rsidR="000805A8">
        <w:rPr>
          <w:rFonts w:hint="eastAsia"/>
        </w:rPr>
        <w:t>000</w:t>
      </w:r>
      <w:r w:rsidR="000805A8">
        <w:rPr>
          <w:rFonts w:hint="eastAsia"/>
        </w:rPr>
        <w:t>左右</w:t>
      </w:r>
      <w:r w:rsidRPr="004A6723">
        <w:rPr>
          <w:rFonts w:hint="eastAsia"/>
        </w:rPr>
        <w:t>，</w:t>
      </w:r>
      <w:r w:rsidR="000805A8">
        <w:rPr>
          <w:rFonts w:hint="eastAsia"/>
        </w:rPr>
        <w:t>消息长度对签名的</w:t>
      </w:r>
      <w:r w:rsidR="000805A8">
        <w:rPr>
          <w:rFonts w:hint="eastAsia"/>
        </w:rPr>
        <w:t>C</w:t>
      </w:r>
      <w:r w:rsidR="000805A8">
        <w:t>PU</w:t>
      </w:r>
      <w:r w:rsidR="000805A8">
        <w:rPr>
          <w:rFonts w:hint="eastAsia"/>
        </w:rPr>
        <w:t>周期资源消耗的影响</w:t>
      </w:r>
      <w:r w:rsidR="009279DE">
        <w:rPr>
          <w:rFonts w:hint="eastAsia"/>
        </w:rPr>
        <w:t>较小</w:t>
      </w:r>
      <w:r w:rsidRPr="004A6723">
        <w:rPr>
          <w:rFonts w:hint="eastAsia"/>
        </w:rPr>
        <w:t>。</w:t>
      </w:r>
    </w:p>
    <w:p w14:paraId="2947C5AB" w14:textId="137B6064" w:rsidR="00053AAD" w:rsidRDefault="00053AAD">
      <w:pPr>
        <w:pStyle w:val="afff0"/>
        <w:ind w:firstLineChars="0" w:firstLine="0"/>
      </w:pPr>
    </w:p>
    <w:p w14:paraId="12431FE4" w14:textId="44EBD1F0" w:rsidR="00053AAD" w:rsidRPr="00053AAD" w:rsidRDefault="0018560E" w:rsidP="00053AAD">
      <w:pPr>
        <w:pStyle w:val="30"/>
        <w:rPr>
          <w:lang w:val="en-US"/>
        </w:rPr>
      </w:pPr>
      <w:bookmarkStart w:id="83" w:name="_Toc3835821"/>
      <w:r>
        <w:rPr>
          <w:rFonts w:hint="eastAsia"/>
        </w:rPr>
        <w:t>M</w:t>
      </w:r>
      <w:r>
        <w:t>ULAN-C-</w:t>
      </w:r>
      <w:r w:rsidR="00053AAD">
        <w:rPr>
          <w:rFonts w:hint="eastAsia"/>
        </w:rPr>
        <w:t>验签</w:t>
      </w:r>
      <w:bookmarkEnd w:id="83"/>
    </w:p>
    <w:p w14:paraId="2B0E5542" w14:textId="4B9C3605" w:rsidR="0047226C" w:rsidRDefault="0047226C" w:rsidP="0047226C">
      <w:r>
        <w:rPr>
          <w:rFonts w:hint="eastAsia"/>
        </w:rPr>
        <w:t>案例编号：</w:t>
      </w:r>
      <w:r w:rsidR="005A0A75">
        <w:t>mulanc</w:t>
      </w:r>
      <w:r w:rsidR="005A0A75">
        <w:rPr>
          <w:rFonts w:hint="eastAsia"/>
        </w:rPr>
        <w:t>-</w:t>
      </w:r>
      <w:r>
        <w:t>vp</w:t>
      </w:r>
      <w:r>
        <w:rPr>
          <w:rFonts w:hint="eastAsia"/>
        </w:rPr>
        <w:t>0</w:t>
      </w:r>
      <w:r>
        <w:t>2</w:t>
      </w:r>
    </w:p>
    <w:p w14:paraId="7A3E62DE" w14:textId="0C562980" w:rsidR="00CC0560" w:rsidRDefault="0047226C" w:rsidP="0047226C">
      <w:r>
        <w:rPr>
          <w:rFonts w:hint="eastAsia"/>
        </w:rPr>
        <w:t>案例说明：测试</w:t>
      </w:r>
      <w:r w:rsidR="00D22FCA">
        <w:rPr>
          <w:rFonts w:hint="eastAsia"/>
        </w:rPr>
        <w:t>M</w:t>
      </w:r>
      <w:r w:rsidR="00D22FCA">
        <w:t>ULAN-</w:t>
      </w:r>
      <w:r w:rsidR="00D22FCA">
        <w:rPr>
          <w:rFonts w:hint="eastAsia"/>
        </w:rPr>
        <w:t>C</w:t>
      </w:r>
      <w:r w:rsidR="00D22FCA">
        <w:rPr>
          <w:rFonts w:hint="eastAsia"/>
        </w:rPr>
        <w:t>格签名算法</w:t>
      </w:r>
      <w:r>
        <w:rPr>
          <w:rFonts w:hint="eastAsia"/>
        </w:rPr>
        <w:t>消息验签的性能</w:t>
      </w:r>
      <w:r w:rsidR="00CC0560">
        <w:rPr>
          <w:rFonts w:hint="eastAsia"/>
        </w:rPr>
        <w:t>。</w:t>
      </w:r>
    </w:p>
    <w:p w14:paraId="5FE99B38" w14:textId="7F27316C" w:rsidR="0047226C" w:rsidRDefault="0047226C" w:rsidP="0047226C">
      <w:r>
        <w:rPr>
          <w:rFonts w:hint="eastAsia"/>
        </w:rPr>
        <w:t>性能指标：</w:t>
      </w:r>
      <w:r>
        <w:rPr>
          <w:rFonts w:hint="eastAsia"/>
        </w:rPr>
        <w:t>c</w:t>
      </w:r>
      <w:r>
        <w:t>pu</w:t>
      </w:r>
      <w:r>
        <w:rPr>
          <w:rFonts w:hint="eastAsia"/>
        </w:rPr>
        <w:t>周期</w:t>
      </w:r>
      <w:r w:rsidR="00CC0560">
        <w:rPr>
          <w:rFonts w:hint="eastAsia"/>
        </w:rPr>
        <w:t>。</w:t>
      </w:r>
    </w:p>
    <w:p w14:paraId="1FF48FCF" w14:textId="77777777" w:rsidR="0047226C" w:rsidRDefault="0047226C" w:rsidP="0047226C">
      <w:r>
        <w:rPr>
          <w:rFonts w:hint="eastAsia"/>
        </w:rPr>
        <w:t>测试步骤：</w:t>
      </w:r>
    </w:p>
    <w:p w14:paraId="4DC493F3" w14:textId="25D1BD8D" w:rsidR="0047226C" w:rsidRDefault="0047226C" w:rsidP="00CC0560">
      <w:pPr>
        <w:ind w:left="964" w:hangingChars="400" w:hanging="964"/>
      </w:pPr>
      <w:r>
        <w:rPr>
          <w:rFonts w:hint="eastAsia"/>
          <w:b/>
        </w:rPr>
        <w:t>第一步：</w:t>
      </w:r>
      <w:r>
        <w:rPr>
          <w:rFonts w:hint="eastAsia"/>
        </w:rPr>
        <w:t>数据准备：预先生成一组密钥，并准备多组指定长度（</w:t>
      </w:r>
      <w:r w:rsidR="00CC0560">
        <w:rPr>
          <w:rFonts w:hint="eastAsia"/>
        </w:rPr>
        <w:t>分别是</w:t>
      </w:r>
      <w:r w:rsidR="00CC0560" w:rsidRPr="004A0C22">
        <w:rPr>
          <w:rFonts w:hint="eastAsia"/>
        </w:rPr>
        <w:t>1</w:t>
      </w:r>
      <w:r w:rsidR="00CC0560" w:rsidRPr="004A0C22">
        <w:rPr>
          <w:rFonts w:hint="eastAsia"/>
        </w:rPr>
        <w:t>、</w:t>
      </w:r>
      <w:r w:rsidR="00CC0560" w:rsidRPr="004A0C22">
        <w:t>59</w:t>
      </w:r>
      <w:r w:rsidR="00CC0560" w:rsidRPr="004A0C22">
        <w:rPr>
          <w:rFonts w:hint="eastAsia"/>
        </w:rPr>
        <w:t>、</w:t>
      </w:r>
      <w:r w:rsidR="00CC0560" w:rsidRPr="004A0C22">
        <w:t>512</w:t>
      </w:r>
      <w:r w:rsidR="00CC0560" w:rsidRPr="004A0C22">
        <w:rPr>
          <w:rFonts w:hint="eastAsia"/>
        </w:rPr>
        <w:t>、</w:t>
      </w:r>
      <w:r w:rsidR="00CC0560" w:rsidRPr="004A0C22">
        <w:t>3300</w:t>
      </w:r>
      <w:r w:rsidR="00CC0560">
        <w:rPr>
          <w:rFonts w:hint="eastAsia"/>
        </w:rPr>
        <w:t>个字节</w:t>
      </w:r>
      <w:r>
        <w:rPr>
          <w:rFonts w:hint="eastAsia"/>
        </w:rPr>
        <w:t>）的随机消息，并进行签名。</w:t>
      </w:r>
    </w:p>
    <w:p w14:paraId="096CAC9E" w14:textId="2E7407DB" w:rsidR="0047226C" w:rsidRDefault="0047226C" w:rsidP="00172149">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w:t>
      </w:r>
      <w:r w:rsidR="00B342F5">
        <w:rPr>
          <w:rFonts w:hint="eastAsia"/>
        </w:rPr>
        <w:t>表</w:t>
      </w:r>
      <w:r w:rsidR="00B342F5">
        <w:rPr>
          <w:rFonts w:hint="eastAsia"/>
        </w:rPr>
        <w:t>4.</w:t>
      </w:r>
      <w:r w:rsidR="00B812DC">
        <w:t>1</w:t>
      </w:r>
      <w:r w:rsidR="00773ACD">
        <w:t>3</w:t>
      </w:r>
      <w:r>
        <w:rPr>
          <w:rFonts w:hint="eastAsia"/>
        </w:rPr>
        <w:t>是不同长度消息验签</w:t>
      </w:r>
      <w:r>
        <w:rPr>
          <w:rFonts w:hint="eastAsia"/>
        </w:rPr>
        <w:t>CPU</w:t>
      </w:r>
      <w:r>
        <w:rPr>
          <w:rFonts w:hint="eastAsia"/>
        </w:rPr>
        <w:t>周期消耗的收敛值：</w:t>
      </w:r>
    </w:p>
    <w:p w14:paraId="071C40B6" w14:textId="1C0967DC" w:rsidR="00B342F5" w:rsidRDefault="00B342F5" w:rsidP="00797A11">
      <w:pPr>
        <w:ind w:left="840" w:hangingChars="400" w:hanging="840"/>
        <w:jc w:val="center"/>
      </w:pPr>
      <w:r w:rsidRPr="00B342F5">
        <w:rPr>
          <w:rFonts w:hint="eastAsia"/>
          <w:sz w:val="21"/>
          <w:szCs w:val="21"/>
        </w:rPr>
        <w:t>表</w:t>
      </w:r>
      <w:r w:rsidRPr="00B342F5">
        <w:rPr>
          <w:rFonts w:hint="eastAsia"/>
          <w:sz w:val="21"/>
          <w:szCs w:val="21"/>
        </w:rPr>
        <w:t>4.</w:t>
      </w:r>
      <w:r w:rsidR="00B812DC">
        <w:rPr>
          <w:sz w:val="21"/>
          <w:szCs w:val="21"/>
        </w:rPr>
        <w:t>1</w:t>
      </w:r>
      <w:r w:rsidR="00773ACD">
        <w:rPr>
          <w:sz w:val="21"/>
          <w:szCs w:val="21"/>
        </w:rPr>
        <w:t>3</w:t>
      </w:r>
      <w:r w:rsidRPr="00B342F5">
        <w:rPr>
          <w:sz w:val="21"/>
          <w:szCs w:val="21"/>
        </w:rPr>
        <w:t xml:space="preserve"> </w:t>
      </w:r>
      <w:r w:rsidR="00DA16B4">
        <w:rPr>
          <w:sz w:val="21"/>
          <w:szCs w:val="21"/>
        </w:rPr>
        <w:t>MULAN-C-</w:t>
      </w:r>
      <w:r>
        <w:rPr>
          <w:rFonts w:hint="eastAsia"/>
          <w:sz w:val="21"/>
          <w:szCs w:val="21"/>
        </w:rPr>
        <w:t>不同长度消息</w:t>
      </w:r>
      <w:r w:rsidRPr="00E6051D">
        <w:rPr>
          <w:rFonts w:hint="eastAsia"/>
          <w:sz w:val="21"/>
          <w:szCs w:val="21"/>
        </w:rPr>
        <w:t>验签</w:t>
      </w:r>
      <w:r w:rsidR="00CC0560">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1EAC473E" w14:textId="77777777" w:rsidTr="00B342F5">
        <w:trPr>
          <w:jc w:val="center"/>
        </w:trPr>
        <w:tc>
          <w:tcPr>
            <w:tcW w:w="1711" w:type="dxa"/>
            <w:shd w:val="clear" w:color="auto" w:fill="auto"/>
          </w:tcPr>
          <w:p w14:paraId="2926ECFC" w14:textId="77777777" w:rsidR="0047226C" w:rsidRPr="00CC0560" w:rsidRDefault="0047226C" w:rsidP="00FE2F99">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555E533E" w14:textId="7008B434" w:rsidR="0047226C" w:rsidRPr="00CC0560" w:rsidRDefault="0047226C" w:rsidP="00FE2F99">
            <w:pPr>
              <w:jc w:val="center"/>
              <w:rPr>
                <w:rFonts w:ascii="宋体" w:hAnsi="宋体"/>
                <w:b/>
                <w:sz w:val="21"/>
                <w:szCs w:val="21"/>
              </w:rPr>
            </w:pPr>
            <w:r w:rsidRPr="00CC0560">
              <w:rPr>
                <w:rFonts w:ascii="宋体" w:hAnsi="宋体" w:hint="eastAsia"/>
                <w:b/>
                <w:sz w:val="21"/>
                <w:szCs w:val="21"/>
              </w:rPr>
              <w:t>单次验签平均耗CPU周期</w:t>
            </w:r>
          </w:p>
        </w:tc>
      </w:tr>
      <w:tr w:rsidR="00D75396" w14:paraId="4EAD2144" w14:textId="77777777" w:rsidTr="00A106E6">
        <w:trPr>
          <w:jc w:val="center"/>
        </w:trPr>
        <w:tc>
          <w:tcPr>
            <w:tcW w:w="1711" w:type="dxa"/>
            <w:shd w:val="clear" w:color="auto" w:fill="auto"/>
          </w:tcPr>
          <w:p w14:paraId="5235E792" w14:textId="77777777" w:rsidR="00D75396" w:rsidRPr="00CC0560" w:rsidRDefault="00D75396" w:rsidP="00D75396">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7901A1E7" w14:textId="13B2E86E" w:rsidR="00D75396" w:rsidRPr="00CC0560" w:rsidRDefault="00D75396" w:rsidP="00D75396">
            <w:pPr>
              <w:jc w:val="right"/>
              <w:rPr>
                <w:rFonts w:ascii="宋体" w:hAnsi="宋体"/>
                <w:sz w:val="21"/>
                <w:szCs w:val="21"/>
              </w:rPr>
            </w:pPr>
            <w:r>
              <w:rPr>
                <w:rFonts w:ascii="等线" w:eastAsia="等线" w:hAnsi="等线" w:hint="eastAsia"/>
                <w:color w:val="000000"/>
                <w:sz w:val="22"/>
                <w:szCs w:val="22"/>
              </w:rPr>
              <w:t>426000</w:t>
            </w:r>
          </w:p>
        </w:tc>
      </w:tr>
      <w:tr w:rsidR="00D75396" w14:paraId="680415B9" w14:textId="77777777" w:rsidTr="00A106E6">
        <w:trPr>
          <w:jc w:val="center"/>
        </w:trPr>
        <w:tc>
          <w:tcPr>
            <w:tcW w:w="1711" w:type="dxa"/>
            <w:shd w:val="clear" w:color="auto" w:fill="auto"/>
          </w:tcPr>
          <w:p w14:paraId="62E1FB67" w14:textId="03BD134D" w:rsidR="00D75396" w:rsidRPr="00CC0560" w:rsidRDefault="00D75396" w:rsidP="00D75396">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1276861F" w14:textId="518B8A51" w:rsidR="00D75396" w:rsidRPr="00CC0560" w:rsidRDefault="00D75396" w:rsidP="00D75396">
            <w:pPr>
              <w:jc w:val="right"/>
              <w:rPr>
                <w:rFonts w:ascii="宋体" w:hAnsi="宋体"/>
                <w:sz w:val="21"/>
                <w:szCs w:val="21"/>
              </w:rPr>
            </w:pPr>
            <w:r>
              <w:rPr>
                <w:rFonts w:ascii="等线" w:eastAsia="等线" w:hAnsi="等线" w:hint="eastAsia"/>
                <w:color w:val="000000"/>
                <w:sz w:val="22"/>
                <w:szCs w:val="22"/>
              </w:rPr>
              <w:t>426000</w:t>
            </w:r>
          </w:p>
        </w:tc>
      </w:tr>
      <w:tr w:rsidR="00D75396" w14:paraId="00EAADED" w14:textId="77777777" w:rsidTr="00A106E6">
        <w:trPr>
          <w:jc w:val="center"/>
        </w:trPr>
        <w:tc>
          <w:tcPr>
            <w:tcW w:w="1711" w:type="dxa"/>
            <w:shd w:val="clear" w:color="auto" w:fill="auto"/>
          </w:tcPr>
          <w:p w14:paraId="7FC23877" w14:textId="52BAD12A" w:rsidR="00D75396" w:rsidRPr="00CC0560" w:rsidRDefault="00D75396" w:rsidP="00D75396">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58FD1A66" w14:textId="714634C4" w:rsidR="00D75396" w:rsidRPr="00CC0560" w:rsidRDefault="00D75396" w:rsidP="00D75396">
            <w:pPr>
              <w:jc w:val="right"/>
              <w:rPr>
                <w:rFonts w:ascii="宋体" w:hAnsi="宋体"/>
                <w:sz w:val="21"/>
                <w:szCs w:val="21"/>
              </w:rPr>
            </w:pPr>
            <w:r>
              <w:rPr>
                <w:rFonts w:ascii="等线" w:eastAsia="等线" w:hAnsi="等线" w:hint="eastAsia"/>
                <w:color w:val="000000"/>
                <w:sz w:val="22"/>
                <w:szCs w:val="22"/>
              </w:rPr>
              <w:t>429000</w:t>
            </w:r>
          </w:p>
        </w:tc>
      </w:tr>
      <w:tr w:rsidR="00D75396" w14:paraId="6164BB42" w14:textId="77777777" w:rsidTr="00A106E6">
        <w:trPr>
          <w:jc w:val="center"/>
        </w:trPr>
        <w:tc>
          <w:tcPr>
            <w:tcW w:w="1711" w:type="dxa"/>
            <w:shd w:val="clear" w:color="auto" w:fill="auto"/>
          </w:tcPr>
          <w:p w14:paraId="461EFBAB" w14:textId="4F72F380" w:rsidR="00D75396" w:rsidRPr="00CC0560" w:rsidRDefault="00D75396" w:rsidP="00D75396">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2DA9AD29" w14:textId="2D634043" w:rsidR="00D75396" w:rsidRPr="00CC0560" w:rsidRDefault="00D75396" w:rsidP="00D75396">
            <w:pPr>
              <w:jc w:val="right"/>
              <w:rPr>
                <w:rFonts w:ascii="宋体" w:hAnsi="宋体"/>
                <w:sz w:val="21"/>
                <w:szCs w:val="21"/>
              </w:rPr>
            </w:pPr>
            <w:r>
              <w:rPr>
                <w:rFonts w:ascii="等线" w:eastAsia="等线" w:hAnsi="等线" w:hint="eastAsia"/>
                <w:color w:val="000000"/>
                <w:sz w:val="22"/>
                <w:szCs w:val="22"/>
              </w:rPr>
              <w:t>448600</w:t>
            </w:r>
          </w:p>
        </w:tc>
      </w:tr>
    </w:tbl>
    <w:p w14:paraId="0B250C6C" w14:textId="77777777" w:rsidR="0047226C" w:rsidRDefault="0047226C" w:rsidP="0047226C">
      <w:pPr>
        <w:rPr>
          <w:b/>
        </w:rPr>
      </w:pPr>
    </w:p>
    <w:p w14:paraId="4B5886F9" w14:textId="515F53CC" w:rsidR="0047226C" w:rsidRDefault="00D22FCA" w:rsidP="00B342F5">
      <w:pPr>
        <w:ind w:firstLineChars="200" w:firstLine="480"/>
        <w:rPr>
          <w:noProof/>
        </w:rPr>
      </w:pPr>
      <w:r>
        <w:rPr>
          <w:rFonts w:hint="eastAsia"/>
        </w:rPr>
        <w:t>M</w:t>
      </w:r>
      <w:r>
        <w:t>ULAN-</w:t>
      </w:r>
      <w:r>
        <w:rPr>
          <w:rFonts w:hint="eastAsia"/>
        </w:rPr>
        <w:t>C</w:t>
      </w:r>
      <w:r>
        <w:rPr>
          <w:rFonts w:hint="eastAsia"/>
        </w:rPr>
        <w:t>格签名算法中</w:t>
      </w:r>
      <w:r w:rsidR="0047226C">
        <w:rPr>
          <w:rFonts w:hint="eastAsia"/>
        </w:rPr>
        <w:t>验签</w:t>
      </w:r>
      <w:r w:rsidR="0047226C">
        <w:rPr>
          <w:rFonts w:hint="eastAsia"/>
        </w:rPr>
        <w:t>CPU</w:t>
      </w:r>
      <w:r w:rsidR="0047226C">
        <w:rPr>
          <w:rFonts w:hint="eastAsia"/>
        </w:rPr>
        <w:t>周期消耗的详细统计数据见附录</w:t>
      </w:r>
      <w:bookmarkStart w:id="84" w:name="_Hlk972157"/>
      <w:r w:rsidR="006A507E">
        <w:rPr>
          <w:rFonts w:hint="eastAsia"/>
        </w:rPr>
        <w:t>1</w:t>
      </w:r>
      <w:r w:rsidR="0047226C">
        <w:rPr>
          <w:rFonts w:hint="eastAsia"/>
        </w:rPr>
        <w:t>，</w:t>
      </w:r>
      <w:r w:rsidR="00B342F5">
        <w:rPr>
          <w:rFonts w:hint="eastAsia"/>
        </w:rPr>
        <w:t>图</w:t>
      </w:r>
      <w:r w:rsidR="00B342F5">
        <w:rPr>
          <w:rFonts w:hint="eastAsia"/>
        </w:rPr>
        <w:t>4.</w:t>
      </w:r>
      <w:r w:rsidR="00773ACD">
        <w:t>12</w:t>
      </w:r>
      <w:r w:rsidR="0047226C">
        <w:rPr>
          <w:rFonts w:hint="eastAsia"/>
        </w:rPr>
        <w:t>是</w:t>
      </w:r>
      <w:r w:rsidR="00CC0560">
        <w:t>59</w:t>
      </w:r>
      <w:r w:rsidR="0047226C">
        <w:rPr>
          <w:rFonts w:hint="eastAsia"/>
        </w:rPr>
        <w:t>字节长度消息进行验签时收敛统计图：</w:t>
      </w:r>
      <w:bookmarkEnd w:id="84"/>
    </w:p>
    <w:p w14:paraId="753C41C9" w14:textId="040003FF" w:rsidR="00B342F5" w:rsidRDefault="007E31B1" w:rsidP="00B342F5">
      <w:pPr>
        <w:spacing w:beforeLines="50" w:before="156" w:afterLines="50" w:after="156"/>
        <w:jc w:val="center"/>
        <w:rPr>
          <w:b/>
        </w:rPr>
      </w:pPr>
      <w:r>
        <w:rPr>
          <w:noProof/>
        </w:rPr>
        <w:lastRenderedPageBreak/>
        <w:pict w14:anchorId="29253CF9">
          <v:shape id="_x0000_i1042" type="#_x0000_t75" style="width:334.05pt;height:148.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">
            <v:imagedata r:id="rId32" o:title=""/>
            <o:lock v:ext="edit" aspectratio="f"/>
          </v:shape>
        </w:pict>
      </w:r>
    </w:p>
    <w:p w14:paraId="1E3EC98A" w14:textId="734A15C4" w:rsidR="0047226C" w:rsidRDefault="00B342F5" w:rsidP="00B342F5">
      <w:pPr>
        <w:jc w:val="center"/>
        <w:rPr>
          <w:b/>
        </w:rPr>
      </w:pPr>
      <w:bookmarkStart w:id="85" w:name="_Hlk972175"/>
      <w:r w:rsidRPr="00E6051D">
        <w:rPr>
          <w:rFonts w:hint="eastAsia"/>
          <w:sz w:val="21"/>
          <w:szCs w:val="21"/>
        </w:rPr>
        <w:t>图</w:t>
      </w:r>
      <w:r w:rsidRPr="00E6051D">
        <w:rPr>
          <w:rFonts w:hint="eastAsia"/>
          <w:sz w:val="21"/>
          <w:szCs w:val="21"/>
        </w:rPr>
        <w:t>4.</w:t>
      </w:r>
      <w:r w:rsidR="00773ACD">
        <w:rPr>
          <w:sz w:val="21"/>
          <w:szCs w:val="21"/>
        </w:rPr>
        <w:t>12</w:t>
      </w:r>
      <w:r w:rsidR="00CC0560">
        <w:rPr>
          <w:sz w:val="21"/>
          <w:szCs w:val="21"/>
        </w:rPr>
        <w:t xml:space="preserve"> </w:t>
      </w:r>
      <w:r w:rsidR="00DA16B4">
        <w:rPr>
          <w:sz w:val="21"/>
          <w:szCs w:val="21"/>
        </w:rPr>
        <w:t>MULAN-C-</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bookmarkEnd w:id="85"/>
    </w:p>
    <w:p w14:paraId="69C666C2" w14:textId="77777777" w:rsidR="0047226C" w:rsidRDefault="0047226C" w:rsidP="0047226C">
      <w:r>
        <w:rPr>
          <w:rFonts w:hint="eastAsia"/>
        </w:rPr>
        <w:t xml:space="preserve"> </w:t>
      </w:r>
      <w:r>
        <w:t xml:space="preserve">   </w:t>
      </w:r>
    </w:p>
    <w:p w14:paraId="7B610015" w14:textId="77777777" w:rsidR="0047226C" w:rsidRDefault="0047226C" w:rsidP="0047226C">
      <w:pPr>
        <w:rPr>
          <w:b/>
        </w:rPr>
      </w:pPr>
      <w:r>
        <w:rPr>
          <w:rFonts w:hint="eastAsia"/>
          <w:b/>
        </w:rPr>
        <w:t>测试结论：</w:t>
      </w:r>
    </w:p>
    <w:p w14:paraId="534D1D24" w14:textId="06E64292" w:rsidR="0047226C" w:rsidRPr="0022176D" w:rsidRDefault="0047226C" w:rsidP="0047226C">
      <w:r>
        <w:rPr>
          <w:b/>
          <w:color w:val="FF0000"/>
        </w:rPr>
        <w:tab/>
      </w:r>
      <w:r w:rsidR="00362744" w:rsidRPr="004A6723">
        <w:rPr>
          <w:rFonts w:hint="eastAsia"/>
        </w:rPr>
        <w:t>从测试数据来看，当消息长度在</w:t>
      </w:r>
      <w:r w:rsidR="00362744">
        <w:rPr>
          <w:rFonts w:hint="eastAsia"/>
        </w:rPr>
        <w:t>3300</w:t>
      </w:r>
      <w:r w:rsidR="00362744">
        <w:rPr>
          <w:rFonts w:hint="eastAsia"/>
        </w:rPr>
        <w:t>字节</w:t>
      </w:r>
      <w:r w:rsidR="00362744" w:rsidRPr="004A6723">
        <w:rPr>
          <w:rFonts w:hint="eastAsia"/>
        </w:rPr>
        <w:t>以内，</w:t>
      </w:r>
      <w:r w:rsidR="00D22FCA">
        <w:rPr>
          <w:rFonts w:hint="eastAsia"/>
        </w:rPr>
        <w:t>M</w:t>
      </w:r>
      <w:r w:rsidR="00D22FCA">
        <w:t>ULAN-</w:t>
      </w:r>
      <w:r w:rsidR="00D22FCA">
        <w:rPr>
          <w:rFonts w:hint="eastAsia"/>
        </w:rPr>
        <w:t>C</w:t>
      </w:r>
      <w:r w:rsidR="00D22FCA">
        <w:rPr>
          <w:rFonts w:hint="eastAsia"/>
        </w:rPr>
        <w:t>格签名算法验签</w:t>
      </w:r>
      <w:r w:rsidR="00362744" w:rsidRPr="004A6723">
        <w:rPr>
          <w:rFonts w:hint="eastAsia"/>
        </w:rPr>
        <w:t>计算消耗</w:t>
      </w:r>
      <w:r w:rsidR="00362744" w:rsidRPr="004A6723">
        <w:rPr>
          <w:rFonts w:hint="eastAsia"/>
        </w:rPr>
        <w:t>CPU</w:t>
      </w:r>
      <w:r w:rsidR="00362744" w:rsidRPr="004A6723">
        <w:rPr>
          <w:rFonts w:hint="eastAsia"/>
        </w:rPr>
        <w:t>周期在</w:t>
      </w:r>
      <w:r w:rsidR="00362744">
        <w:rPr>
          <w:rFonts w:hint="eastAsia"/>
        </w:rPr>
        <w:t>450000</w:t>
      </w:r>
      <w:r w:rsidR="00362744">
        <w:rPr>
          <w:rFonts w:hint="eastAsia"/>
        </w:rPr>
        <w:t>以内</w:t>
      </w:r>
      <w:r w:rsidR="00362744" w:rsidRPr="004A6723">
        <w:rPr>
          <w:rFonts w:hint="eastAsia"/>
        </w:rPr>
        <w:t>。</w:t>
      </w:r>
    </w:p>
    <w:p w14:paraId="7592800A" w14:textId="0AA75807" w:rsidR="00053AAD" w:rsidRDefault="00053AAD" w:rsidP="00053AAD">
      <w:pPr>
        <w:rPr>
          <w:b/>
          <w:color w:val="FF0000"/>
        </w:rPr>
      </w:pPr>
    </w:p>
    <w:p w14:paraId="603C7A2C" w14:textId="2CA54CB4" w:rsidR="009703CB" w:rsidRPr="00053AAD" w:rsidRDefault="009703CB" w:rsidP="009703CB">
      <w:pPr>
        <w:pStyle w:val="30"/>
        <w:rPr>
          <w:lang w:val="en-US"/>
        </w:rPr>
      </w:pPr>
      <w:bookmarkStart w:id="86" w:name="_Toc3835822"/>
      <w:r>
        <w:rPr>
          <w:rFonts w:hint="eastAsia"/>
        </w:rPr>
        <w:t>M</w:t>
      </w:r>
      <w:r>
        <w:t>ULAN-S-</w:t>
      </w:r>
      <w:r>
        <w:rPr>
          <w:rFonts w:hint="eastAsia"/>
        </w:rPr>
        <w:t>密钥生成</w:t>
      </w:r>
      <w:bookmarkEnd w:id="86"/>
    </w:p>
    <w:p w14:paraId="0B27C6D3" w14:textId="2A909574" w:rsidR="009703CB" w:rsidRDefault="009703CB" w:rsidP="009703CB">
      <w:r>
        <w:rPr>
          <w:rFonts w:hint="eastAsia"/>
        </w:rPr>
        <w:t>案例编号：</w:t>
      </w:r>
      <w:r>
        <w:t>mulans</w:t>
      </w:r>
      <w:r>
        <w:rPr>
          <w:rFonts w:hint="eastAsia"/>
        </w:rPr>
        <w:t>-</w:t>
      </w:r>
      <w:r>
        <w:t>kp</w:t>
      </w:r>
      <w:r>
        <w:rPr>
          <w:rFonts w:hint="eastAsia"/>
        </w:rPr>
        <w:t>0</w:t>
      </w:r>
      <w:r>
        <w:t>2</w:t>
      </w:r>
    </w:p>
    <w:p w14:paraId="10034228" w14:textId="46B51803" w:rsidR="009703CB" w:rsidRDefault="009703CB" w:rsidP="009703CB">
      <w:r>
        <w:rPr>
          <w:rFonts w:hint="eastAsia"/>
        </w:rPr>
        <w:t>案例说明：对生成</w:t>
      </w:r>
      <w:r>
        <w:rPr>
          <w:rFonts w:hint="eastAsia"/>
        </w:rPr>
        <w:t>M</w:t>
      </w:r>
      <w:r>
        <w:t>ULAN-S</w:t>
      </w:r>
      <w:r>
        <w:rPr>
          <w:rFonts w:hint="eastAsia"/>
        </w:rPr>
        <w:t>格签名算法密钥的性能统计。</w:t>
      </w:r>
    </w:p>
    <w:p w14:paraId="680DA02B" w14:textId="77777777" w:rsidR="009703CB" w:rsidRDefault="009703CB" w:rsidP="009703CB">
      <w:r>
        <w:rPr>
          <w:rFonts w:hint="eastAsia"/>
        </w:rPr>
        <w:t>统计指标：</w:t>
      </w:r>
      <w:r>
        <w:rPr>
          <w:rFonts w:hint="eastAsia"/>
        </w:rPr>
        <w:t>c</w:t>
      </w:r>
      <w:r>
        <w:t>pu</w:t>
      </w:r>
      <w:r>
        <w:rPr>
          <w:rFonts w:hint="eastAsia"/>
        </w:rPr>
        <w:t>周期。</w:t>
      </w:r>
    </w:p>
    <w:p w14:paraId="6DC66ED4" w14:textId="77777777" w:rsidR="009703CB" w:rsidRDefault="009703CB" w:rsidP="009703CB">
      <w:r>
        <w:rPr>
          <w:rFonts w:hint="eastAsia"/>
        </w:rPr>
        <w:t>测试步骤：</w:t>
      </w:r>
    </w:p>
    <w:p w14:paraId="7096B9B7" w14:textId="77777777" w:rsidR="009703CB" w:rsidRDefault="009703CB" w:rsidP="009703CB">
      <w:pPr>
        <w:rPr>
          <w:b/>
        </w:rPr>
      </w:pPr>
      <w:r>
        <w:rPr>
          <w:rFonts w:hint="eastAsia"/>
          <w:b/>
        </w:rPr>
        <w:t>第一步：数据准备</w:t>
      </w:r>
    </w:p>
    <w:p w14:paraId="615FA7AD" w14:textId="77777777" w:rsidR="009703CB" w:rsidRPr="009568C8" w:rsidRDefault="009703CB" w:rsidP="009703CB">
      <w:pPr>
        <w:ind w:firstLineChars="200" w:firstLine="480"/>
      </w:pPr>
      <w:r w:rsidRPr="009568C8">
        <w:rPr>
          <w:rFonts w:hint="eastAsia"/>
        </w:rPr>
        <w:t>无</w:t>
      </w:r>
    </w:p>
    <w:p w14:paraId="2DB07DFA" w14:textId="77777777" w:rsidR="009703CB" w:rsidRDefault="009703CB" w:rsidP="009703CB">
      <w:pPr>
        <w:rPr>
          <w:b/>
        </w:rPr>
      </w:pPr>
      <w:r>
        <w:rPr>
          <w:rFonts w:hint="eastAsia"/>
          <w:b/>
        </w:rPr>
        <w:t>第二步：</w:t>
      </w:r>
    </w:p>
    <w:p w14:paraId="66DDA966" w14:textId="0DF42BA1" w:rsidR="009703CB" w:rsidRDefault="009703CB" w:rsidP="009703CB">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周期，最终归纳出单次生成密钥</w:t>
      </w:r>
      <w:r>
        <w:rPr>
          <w:rFonts w:hint="eastAsia"/>
        </w:rPr>
        <w:t>C</w:t>
      </w:r>
      <w:r>
        <w:t>PU</w:t>
      </w:r>
      <w:r>
        <w:rPr>
          <w:rFonts w:hint="eastAsia"/>
        </w:rPr>
        <w:t>周期消耗的收敛值。</w:t>
      </w:r>
      <w:r>
        <w:rPr>
          <w:rFonts w:hint="eastAsia"/>
        </w:rPr>
        <w:t>CPU</w:t>
      </w:r>
      <w:r>
        <w:rPr>
          <w:rFonts w:hint="eastAsia"/>
        </w:rPr>
        <w:t>周期消耗的统计数据见表</w:t>
      </w:r>
      <w:r>
        <w:t>4</w:t>
      </w:r>
      <w:r>
        <w:rPr>
          <w:rFonts w:hint="eastAsia"/>
        </w:rPr>
        <w:t>.</w:t>
      </w:r>
      <w:r w:rsidR="00CF2738">
        <w:t>1</w:t>
      </w:r>
      <w:r w:rsidR="00773ACD">
        <w:t>4</w:t>
      </w:r>
      <w:r>
        <w:rPr>
          <w:rFonts w:hint="eastAsia"/>
        </w:rPr>
        <w:t>及图</w:t>
      </w:r>
      <w:r>
        <w:rPr>
          <w:rFonts w:hint="eastAsia"/>
        </w:rPr>
        <w:t>4.</w:t>
      </w:r>
      <w:r w:rsidR="00CF2738">
        <w:t>1</w:t>
      </w:r>
      <w:r w:rsidR="00773ACD">
        <w:t>3</w:t>
      </w:r>
      <w:r>
        <w:rPr>
          <w:rFonts w:hint="eastAsia"/>
        </w:rPr>
        <w:t>：</w:t>
      </w:r>
    </w:p>
    <w:p w14:paraId="60B89621" w14:textId="06D9843C" w:rsidR="009703CB" w:rsidRDefault="009703CB" w:rsidP="009703CB">
      <w:pPr>
        <w:jc w:val="center"/>
        <w:rPr>
          <w:b/>
        </w:rPr>
      </w:pPr>
      <w:r w:rsidRPr="00EE67DF">
        <w:rPr>
          <w:rFonts w:hint="eastAsia"/>
          <w:sz w:val="21"/>
          <w:szCs w:val="21"/>
        </w:rPr>
        <w:t>表</w:t>
      </w:r>
      <w:r w:rsidRPr="00EE67DF">
        <w:rPr>
          <w:rFonts w:hint="eastAsia"/>
          <w:sz w:val="21"/>
          <w:szCs w:val="21"/>
        </w:rPr>
        <w:t>4.</w:t>
      </w:r>
      <w:r w:rsidR="00CF2738">
        <w:rPr>
          <w:sz w:val="21"/>
          <w:szCs w:val="21"/>
        </w:rPr>
        <w:t>1</w:t>
      </w:r>
      <w:r w:rsidR="00773ACD">
        <w:rPr>
          <w:sz w:val="21"/>
          <w:szCs w:val="21"/>
        </w:rPr>
        <w:t>4</w:t>
      </w:r>
      <w:r>
        <w:rPr>
          <w:sz w:val="21"/>
          <w:szCs w:val="21"/>
        </w:rPr>
        <w:t xml:space="preserve"> MULAN-S-</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9703CB" w:rsidRPr="0018309E" w14:paraId="28283BC4" w14:textId="77777777" w:rsidTr="00A2419B">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4554B"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3828E7E7"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1455519A"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890862" w:rsidRPr="0018309E" w14:paraId="0351012F"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A89983C"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7BA1FAF4" w14:textId="5D4A6C79"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377323</w:t>
            </w:r>
          </w:p>
        </w:tc>
        <w:tc>
          <w:tcPr>
            <w:tcW w:w="1908" w:type="dxa"/>
            <w:tcBorders>
              <w:top w:val="nil"/>
              <w:left w:val="nil"/>
              <w:bottom w:val="single" w:sz="4" w:space="0" w:color="auto"/>
              <w:right w:val="single" w:sz="4" w:space="0" w:color="auto"/>
            </w:tcBorders>
            <w:shd w:val="clear" w:color="auto" w:fill="auto"/>
            <w:noWrap/>
            <w:vAlign w:val="bottom"/>
          </w:tcPr>
          <w:p w14:paraId="10255595" w14:textId="0B303327"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377323</w:t>
            </w:r>
          </w:p>
        </w:tc>
      </w:tr>
      <w:tr w:rsidR="00890862" w:rsidRPr="0018309E" w14:paraId="4D5EFB91"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5A72990"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08F249B7" w14:textId="532726CC"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3757721</w:t>
            </w:r>
          </w:p>
        </w:tc>
        <w:tc>
          <w:tcPr>
            <w:tcW w:w="1908" w:type="dxa"/>
            <w:tcBorders>
              <w:top w:val="nil"/>
              <w:left w:val="nil"/>
              <w:bottom w:val="single" w:sz="4" w:space="0" w:color="auto"/>
              <w:right w:val="single" w:sz="4" w:space="0" w:color="auto"/>
            </w:tcBorders>
            <w:shd w:val="clear" w:color="auto" w:fill="auto"/>
            <w:noWrap/>
            <w:vAlign w:val="bottom"/>
          </w:tcPr>
          <w:p w14:paraId="5202B823" w14:textId="200852D4"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375772</w:t>
            </w:r>
          </w:p>
        </w:tc>
      </w:tr>
      <w:tr w:rsidR="00890862" w:rsidRPr="0018309E" w14:paraId="74BB7FD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FE5D63F"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3F59104B" w14:textId="7A5E4602"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37540595</w:t>
            </w:r>
          </w:p>
        </w:tc>
        <w:tc>
          <w:tcPr>
            <w:tcW w:w="1908" w:type="dxa"/>
            <w:tcBorders>
              <w:top w:val="nil"/>
              <w:left w:val="nil"/>
              <w:bottom w:val="single" w:sz="4" w:space="0" w:color="auto"/>
              <w:right w:val="single" w:sz="4" w:space="0" w:color="auto"/>
            </w:tcBorders>
            <w:shd w:val="clear" w:color="auto" w:fill="auto"/>
            <w:noWrap/>
            <w:vAlign w:val="bottom"/>
          </w:tcPr>
          <w:p w14:paraId="56D2EC2E" w14:textId="0DB0C75F"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375405</w:t>
            </w:r>
          </w:p>
        </w:tc>
      </w:tr>
      <w:tr w:rsidR="00890862" w:rsidRPr="0018309E" w14:paraId="70B43BE6"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8255BB6"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2C3C3CE5" w14:textId="51DD38BD"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375678523</w:t>
            </w:r>
          </w:p>
        </w:tc>
        <w:tc>
          <w:tcPr>
            <w:tcW w:w="1908" w:type="dxa"/>
            <w:tcBorders>
              <w:top w:val="nil"/>
              <w:left w:val="nil"/>
              <w:bottom w:val="single" w:sz="4" w:space="0" w:color="auto"/>
              <w:right w:val="single" w:sz="4" w:space="0" w:color="auto"/>
            </w:tcBorders>
            <w:shd w:val="clear" w:color="auto" w:fill="auto"/>
            <w:noWrap/>
            <w:vAlign w:val="bottom"/>
          </w:tcPr>
          <w:p w14:paraId="1DF8E6A0" w14:textId="2ED69177"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375678</w:t>
            </w:r>
          </w:p>
        </w:tc>
      </w:tr>
      <w:tr w:rsidR="00890862" w:rsidRPr="0018309E" w14:paraId="4EC41EA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D6AD419"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1657B281" w14:textId="78973DCC"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3759343240</w:t>
            </w:r>
          </w:p>
        </w:tc>
        <w:tc>
          <w:tcPr>
            <w:tcW w:w="1908" w:type="dxa"/>
            <w:tcBorders>
              <w:top w:val="nil"/>
              <w:left w:val="nil"/>
              <w:bottom w:val="single" w:sz="4" w:space="0" w:color="auto"/>
              <w:right w:val="single" w:sz="4" w:space="0" w:color="auto"/>
            </w:tcBorders>
            <w:shd w:val="clear" w:color="auto" w:fill="auto"/>
            <w:noWrap/>
            <w:vAlign w:val="bottom"/>
          </w:tcPr>
          <w:p w14:paraId="3D67B629" w14:textId="5D2AA475"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375934</w:t>
            </w:r>
          </w:p>
        </w:tc>
      </w:tr>
      <w:tr w:rsidR="00890862" w:rsidRPr="0018309E" w14:paraId="17D547C7"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4D9E69B"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4670A9A4" w14:textId="47F40554"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37591501830</w:t>
            </w:r>
          </w:p>
        </w:tc>
        <w:tc>
          <w:tcPr>
            <w:tcW w:w="1908" w:type="dxa"/>
            <w:tcBorders>
              <w:top w:val="nil"/>
              <w:left w:val="nil"/>
              <w:bottom w:val="single" w:sz="4" w:space="0" w:color="auto"/>
              <w:right w:val="single" w:sz="4" w:space="0" w:color="auto"/>
            </w:tcBorders>
            <w:shd w:val="clear" w:color="auto" w:fill="auto"/>
            <w:noWrap/>
            <w:vAlign w:val="bottom"/>
          </w:tcPr>
          <w:p w14:paraId="6B28D08B" w14:textId="777D45C6"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375915</w:t>
            </w:r>
          </w:p>
        </w:tc>
      </w:tr>
      <w:tr w:rsidR="00890862" w:rsidRPr="0018309E" w14:paraId="2DB71DA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C2F6AB1" w14:textId="77777777" w:rsidR="00890862" w:rsidRPr="0018309E" w:rsidRDefault="00890862" w:rsidP="00890862">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785" w:type="dxa"/>
            <w:tcBorders>
              <w:top w:val="nil"/>
              <w:left w:val="nil"/>
              <w:bottom w:val="single" w:sz="4" w:space="0" w:color="auto"/>
              <w:right w:val="single" w:sz="4" w:space="0" w:color="auto"/>
            </w:tcBorders>
            <w:shd w:val="clear" w:color="auto" w:fill="auto"/>
            <w:noWrap/>
            <w:vAlign w:val="bottom"/>
          </w:tcPr>
          <w:p w14:paraId="721CFA7D" w14:textId="32080602" w:rsidR="00890862" w:rsidRPr="0018309E" w:rsidRDefault="00890862" w:rsidP="00890862">
            <w:pPr>
              <w:widowControl/>
              <w:jc w:val="right"/>
              <w:rPr>
                <w:rFonts w:ascii="等线" w:eastAsia="等线" w:hAnsi="等线" w:cs="宋体"/>
                <w:color w:val="000000"/>
                <w:kern w:val="0"/>
                <w:sz w:val="22"/>
                <w:szCs w:val="22"/>
              </w:rPr>
            </w:pPr>
            <w:r w:rsidRPr="00890862">
              <w:rPr>
                <w:rFonts w:ascii="等线" w:eastAsia="等线" w:hAnsi="等线"/>
                <w:color w:val="000000"/>
                <w:sz w:val="22"/>
                <w:szCs w:val="22"/>
              </w:rPr>
              <w:t>376021004761</w:t>
            </w:r>
          </w:p>
        </w:tc>
        <w:tc>
          <w:tcPr>
            <w:tcW w:w="1908" w:type="dxa"/>
            <w:tcBorders>
              <w:top w:val="nil"/>
              <w:left w:val="nil"/>
              <w:bottom w:val="single" w:sz="4" w:space="0" w:color="auto"/>
              <w:right w:val="single" w:sz="4" w:space="0" w:color="auto"/>
            </w:tcBorders>
            <w:shd w:val="clear" w:color="auto" w:fill="auto"/>
            <w:noWrap/>
            <w:vAlign w:val="bottom"/>
          </w:tcPr>
          <w:p w14:paraId="5CC286B8" w14:textId="148C73F3" w:rsidR="00890862" w:rsidRPr="0018309E" w:rsidRDefault="00890862" w:rsidP="00890862">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376021</w:t>
            </w:r>
          </w:p>
        </w:tc>
      </w:tr>
    </w:tbl>
    <w:p w14:paraId="64FA7812" w14:textId="77777777" w:rsidR="009703CB" w:rsidRDefault="009703CB" w:rsidP="009703CB">
      <w:pPr>
        <w:widowControl/>
        <w:jc w:val="left"/>
        <w:rPr>
          <w:rFonts w:ascii="宋体" w:hAnsi="宋体" w:cs="宋体"/>
          <w:kern w:val="0"/>
          <w:szCs w:val="24"/>
        </w:rPr>
      </w:pPr>
    </w:p>
    <w:p w14:paraId="77DD3EE6" w14:textId="77777777" w:rsidR="009703CB" w:rsidRDefault="009703CB" w:rsidP="009703CB">
      <w:pPr>
        <w:widowControl/>
        <w:jc w:val="center"/>
        <w:rPr>
          <w:noProof/>
        </w:rPr>
      </w:pPr>
    </w:p>
    <w:p w14:paraId="7DC30120" w14:textId="6E7727DA" w:rsidR="009703CB" w:rsidRDefault="007E31B1" w:rsidP="009703CB">
      <w:pPr>
        <w:widowControl/>
        <w:jc w:val="center"/>
        <w:rPr>
          <w:rFonts w:ascii="宋体" w:hAnsi="宋体" w:cs="宋体"/>
          <w:kern w:val="0"/>
          <w:szCs w:val="24"/>
        </w:rPr>
      </w:pPr>
      <w:r>
        <w:rPr>
          <w:noProof/>
        </w:rPr>
        <w:lastRenderedPageBreak/>
        <w:pict w14:anchorId="00B69E1E">
          <v:shape id="_x0000_i1043" type="#_x0000_t75" style="width:407.7pt;height:139.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">
            <v:imagedata r:id="rId33" o:title=""/>
            <o:lock v:ext="edit" aspectratio="f"/>
          </v:shape>
        </w:pict>
      </w:r>
    </w:p>
    <w:p w14:paraId="3D0F2754" w14:textId="1DD17C39" w:rsidR="009703CB" w:rsidRDefault="009703CB" w:rsidP="009703CB">
      <w:pPr>
        <w:jc w:val="center"/>
        <w:rPr>
          <w:rFonts w:ascii="宋体" w:hAnsi="宋体" w:cs="宋体"/>
          <w:kern w:val="0"/>
          <w:sz w:val="21"/>
          <w:szCs w:val="21"/>
        </w:rPr>
      </w:pPr>
      <w:r w:rsidRPr="00260332">
        <w:rPr>
          <w:rFonts w:ascii="宋体" w:hAnsi="宋体" w:cs="宋体" w:hint="eastAsia"/>
          <w:kern w:val="0"/>
          <w:sz w:val="21"/>
          <w:szCs w:val="21"/>
        </w:rPr>
        <w:t>图4.</w:t>
      </w:r>
      <w:r w:rsidR="00CF2738">
        <w:rPr>
          <w:rFonts w:ascii="宋体" w:hAnsi="宋体" w:cs="宋体"/>
          <w:kern w:val="0"/>
          <w:sz w:val="21"/>
          <w:szCs w:val="21"/>
        </w:rPr>
        <w:t>1</w:t>
      </w:r>
      <w:r w:rsidR="00773ACD">
        <w:rPr>
          <w:rFonts w:ascii="宋体" w:hAnsi="宋体" w:cs="宋体"/>
          <w:kern w:val="0"/>
          <w:sz w:val="21"/>
          <w:szCs w:val="21"/>
        </w:rPr>
        <w:t>3</w:t>
      </w:r>
      <w:r>
        <w:rPr>
          <w:rFonts w:ascii="宋体" w:hAnsi="宋体" w:cs="宋体"/>
          <w:kern w:val="0"/>
          <w:sz w:val="21"/>
          <w:szCs w:val="21"/>
        </w:rPr>
        <w:t xml:space="preserve"> </w:t>
      </w:r>
      <w:r>
        <w:rPr>
          <w:sz w:val="21"/>
          <w:szCs w:val="21"/>
        </w:rPr>
        <w:t>MULAN-S-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0964A15A" w14:textId="77777777" w:rsidR="009703CB" w:rsidRDefault="009703CB" w:rsidP="009703CB"/>
    <w:p w14:paraId="748EB962" w14:textId="77777777" w:rsidR="009703CB" w:rsidRDefault="009703CB" w:rsidP="009703CB">
      <w:pPr>
        <w:rPr>
          <w:b/>
        </w:rPr>
      </w:pPr>
      <w:r>
        <w:rPr>
          <w:rFonts w:hint="eastAsia"/>
          <w:b/>
        </w:rPr>
        <w:t>测试结论：</w:t>
      </w:r>
    </w:p>
    <w:p w14:paraId="226ACD94" w14:textId="75F30036" w:rsidR="009703CB" w:rsidRPr="00AB27C0" w:rsidRDefault="009703CB" w:rsidP="009703CB">
      <w:pPr>
        <w:ind w:firstLineChars="200" w:firstLine="480"/>
      </w:pPr>
      <w:r w:rsidRPr="00AB27C0">
        <w:rPr>
          <w:rFonts w:hint="eastAsia"/>
        </w:rPr>
        <w:t>在测试机上单次</w:t>
      </w:r>
      <w:r>
        <w:rPr>
          <w:rFonts w:hint="eastAsia"/>
        </w:rPr>
        <w:t>M</w:t>
      </w:r>
      <w:r>
        <w:t>ULAN-S</w:t>
      </w:r>
      <w:r>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0E5943">
        <w:t>376000</w:t>
      </w:r>
    </w:p>
    <w:p w14:paraId="765D6CAC" w14:textId="77777777" w:rsidR="009703CB" w:rsidRDefault="009703CB" w:rsidP="009703CB">
      <w:pPr>
        <w:rPr>
          <w:b/>
          <w:color w:val="FF0000"/>
        </w:rPr>
      </w:pPr>
    </w:p>
    <w:p w14:paraId="791EEE61" w14:textId="77777777" w:rsidR="009703CB" w:rsidRDefault="009703CB" w:rsidP="009703CB">
      <w:pPr>
        <w:pStyle w:val="afff0"/>
        <w:ind w:firstLineChars="0" w:firstLine="0"/>
      </w:pPr>
    </w:p>
    <w:p w14:paraId="32ABEEA8" w14:textId="5A0ED21B" w:rsidR="009703CB" w:rsidRPr="00053AAD" w:rsidRDefault="009703CB" w:rsidP="009703CB">
      <w:pPr>
        <w:pStyle w:val="30"/>
        <w:rPr>
          <w:lang w:val="en-US"/>
        </w:rPr>
      </w:pPr>
      <w:bookmarkStart w:id="87" w:name="_Toc3835823"/>
      <w:r>
        <w:rPr>
          <w:rFonts w:hint="eastAsia"/>
        </w:rPr>
        <w:t>M</w:t>
      </w:r>
      <w:r>
        <w:t>ULAN-S-</w:t>
      </w:r>
      <w:r>
        <w:rPr>
          <w:rFonts w:hint="eastAsia"/>
        </w:rPr>
        <w:t>签名</w:t>
      </w:r>
      <w:bookmarkEnd w:id="87"/>
    </w:p>
    <w:p w14:paraId="08EF80C5" w14:textId="4946CA35" w:rsidR="009703CB" w:rsidRDefault="009703CB" w:rsidP="009703CB">
      <w:r>
        <w:rPr>
          <w:rFonts w:hint="eastAsia"/>
        </w:rPr>
        <w:t>案例编号：</w:t>
      </w:r>
      <w:r>
        <w:t>mulans</w:t>
      </w:r>
      <w:r>
        <w:rPr>
          <w:rFonts w:hint="eastAsia"/>
        </w:rPr>
        <w:t>-</w:t>
      </w:r>
      <w:r>
        <w:t>sp</w:t>
      </w:r>
      <w:r>
        <w:rPr>
          <w:rFonts w:hint="eastAsia"/>
        </w:rPr>
        <w:t>0</w:t>
      </w:r>
      <w:r>
        <w:t>2</w:t>
      </w:r>
    </w:p>
    <w:p w14:paraId="672BC1F5" w14:textId="0809B3D2" w:rsidR="009703CB" w:rsidRDefault="009703CB" w:rsidP="009703CB">
      <w:r>
        <w:rPr>
          <w:rFonts w:hint="eastAsia"/>
        </w:rPr>
        <w:t>案例说明：测试</w:t>
      </w:r>
      <w:r>
        <w:rPr>
          <w:rFonts w:hint="eastAsia"/>
        </w:rPr>
        <w:t>M</w:t>
      </w:r>
      <w:r>
        <w:t>ULAN-S</w:t>
      </w:r>
      <w:r>
        <w:rPr>
          <w:rFonts w:hint="eastAsia"/>
        </w:rPr>
        <w:t>格签名算法消息签名的性能。</w:t>
      </w:r>
    </w:p>
    <w:p w14:paraId="14BCBD48" w14:textId="77777777" w:rsidR="009703CB" w:rsidRDefault="009703CB" w:rsidP="009703CB">
      <w:r>
        <w:rPr>
          <w:rFonts w:hint="eastAsia"/>
        </w:rPr>
        <w:t>性能指标：</w:t>
      </w:r>
      <w:r>
        <w:rPr>
          <w:rFonts w:hint="eastAsia"/>
        </w:rPr>
        <w:t>c</w:t>
      </w:r>
      <w:r>
        <w:t>pu</w:t>
      </w:r>
      <w:r>
        <w:rPr>
          <w:rFonts w:hint="eastAsia"/>
        </w:rPr>
        <w:t>周期</w:t>
      </w:r>
    </w:p>
    <w:p w14:paraId="27B62E80" w14:textId="77777777" w:rsidR="009703CB" w:rsidRDefault="009703CB" w:rsidP="009703CB">
      <w:r>
        <w:rPr>
          <w:rFonts w:hint="eastAsia"/>
        </w:rPr>
        <w:t>测试步骤：</w:t>
      </w:r>
    </w:p>
    <w:p w14:paraId="1322B8F2"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361DEA97" w14:textId="336C8C0D" w:rsidR="009703CB" w:rsidRDefault="009703CB" w:rsidP="009703CB">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消耗的收敛值，表</w:t>
      </w:r>
      <w:r>
        <w:rPr>
          <w:rFonts w:hint="eastAsia"/>
        </w:rPr>
        <w:t>4.</w:t>
      </w:r>
      <w:r w:rsidR="00CF2738">
        <w:t>1</w:t>
      </w:r>
      <w:r w:rsidR="00773ACD">
        <w:t>5</w:t>
      </w:r>
      <w:r>
        <w:rPr>
          <w:rFonts w:hint="eastAsia"/>
        </w:rPr>
        <w:t>是不同长度消息签名</w:t>
      </w:r>
      <w:r>
        <w:rPr>
          <w:rFonts w:hint="eastAsia"/>
        </w:rPr>
        <w:t>CPU</w:t>
      </w:r>
      <w:r>
        <w:rPr>
          <w:rFonts w:hint="eastAsia"/>
        </w:rPr>
        <w:t>周期消耗的收敛值：</w:t>
      </w:r>
    </w:p>
    <w:p w14:paraId="34BD720E" w14:textId="18AE3601" w:rsidR="009703CB" w:rsidRDefault="009703CB" w:rsidP="009703CB">
      <w:pPr>
        <w:ind w:left="840" w:hangingChars="400" w:hanging="840"/>
        <w:jc w:val="center"/>
      </w:pPr>
      <w:r w:rsidRPr="00BB0A43">
        <w:rPr>
          <w:rFonts w:hint="eastAsia"/>
          <w:sz w:val="21"/>
          <w:szCs w:val="21"/>
        </w:rPr>
        <w:t>表</w:t>
      </w:r>
      <w:r w:rsidRPr="00BB0A43">
        <w:rPr>
          <w:rFonts w:hint="eastAsia"/>
          <w:sz w:val="21"/>
          <w:szCs w:val="21"/>
        </w:rPr>
        <w:t>4.</w:t>
      </w:r>
      <w:r w:rsidR="00CF2738">
        <w:rPr>
          <w:sz w:val="21"/>
          <w:szCs w:val="21"/>
        </w:rPr>
        <w:t>1</w:t>
      </w:r>
      <w:r w:rsidR="00773ACD">
        <w:rPr>
          <w:sz w:val="21"/>
          <w:szCs w:val="21"/>
        </w:rPr>
        <w:t>5</w:t>
      </w:r>
      <w:r w:rsidRPr="00BB0A43">
        <w:rPr>
          <w:sz w:val="21"/>
          <w:szCs w:val="21"/>
        </w:rPr>
        <w:t xml:space="preserve"> </w:t>
      </w:r>
      <w:r>
        <w:rPr>
          <w:sz w:val="21"/>
          <w:szCs w:val="21"/>
        </w:rPr>
        <w:t>MULAN-S-</w:t>
      </w:r>
      <w:r>
        <w:rPr>
          <w:rFonts w:hint="eastAsia"/>
          <w:sz w:val="21"/>
          <w:szCs w:val="21"/>
        </w:rPr>
        <w:t>不同长度消息</w:t>
      </w:r>
      <w:r w:rsidRPr="00260332">
        <w:rPr>
          <w:rFonts w:hint="eastAsia"/>
          <w:sz w:val="21"/>
          <w:szCs w:val="21"/>
        </w:rPr>
        <w:t>签名</w:t>
      </w:r>
      <w:r>
        <w:rPr>
          <w:rFonts w:hint="eastAsia"/>
          <w:sz w:val="21"/>
          <w:szCs w:val="21"/>
        </w:rPr>
        <w:t>的</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31AD3E49" w14:textId="77777777" w:rsidTr="00A2419B">
        <w:trPr>
          <w:jc w:val="center"/>
        </w:trPr>
        <w:tc>
          <w:tcPr>
            <w:tcW w:w="1711" w:type="dxa"/>
            <w:shd w:val="clear" w:color="auto" w:fill="auto"/>
          </w:tcPr>
          <w:p w14:paraId="62CD5CB3" w14:textId="77777777" w:rsidR="009703CB" w:rsidRPr="00EE67DF" w:rsidRDefault="009703CB" w:rsidP="00A2419B">
            <w:pPr>
              <w:jc w:val="center"/>
              <w:rPr>
                <w:b/>
                <w:sz w:val="21"/>
                <w:szCs w:val="21"/>
              </w:rPr>
            </w:pPr>
            <w:r w:rsidRPr="00EE67DF">
              <w:rPr>
                <w:rFonts w:hint="eastAsia"/>
                <w:b/>
                <w:sz w:val="21"/>
                <w:szCs w:val="21"/>
              </w:rPr>
              <w:t>消息长度（字节）</w:t>
            </w:r>
          </w:p>
        </w:tc>
        <w:tc>
          <w:tcPr>
            <w:tcW w:w="2650" w:type="dxa"/>
            <w:shd w:val="clear" w:color="auto" w:fill="auto"/>
          </w:tcPr>
          <w:p w14:paraId="7B6A2227" w14:textId="77777777" w:rsidR="009703CB" w:rsidRPr="00EE67DF" w:rsidRDefault="009703CB" w:rsidP="00A2419B">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D642DE" w14:paraId="7F291379" w14:textId="77777777" w:rsidTr="00A2419B">
        <w:trPr>
          <w:jc w:val="center"/>
        </w:trPr>
        <w:tc>
          <w:tcPr>
            <w:tcW w:w="1711" w:type="dxa"/>
            <w:shd w:val="clear" w:color="auto" w:fill="auto"/>
          </w:tcPr>
          <w:p w14:paraId="5E3B43C5" w14:textId="77777777" w:rsidR="00D642DE" w:rsidRPr="00CC0560" w:rsidRDefault="00D642DE" w:rsidP="00D642DE">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22A3C0D3" w14:textId="32B071BE" w:rsidR="00D642DE" w:rsidRPr="00CC0560" w:rsidRDefault="00D642DE" w:rsidP="00D642DE">
            <w:pPr>
              <w:jc w:val="right"/>
              <w:rPr>
                <w:rFonts w:ascii="宋体" w:hAnsi="宋体"/>
                <w:sz w:val="21"/>
                <w:szCs w:val="21"/>
              </w:rPr>
            </w:pPr>
            <w:r w:rsidRPr="0064144D">
              <w:rPr>
                <w:rFonts w:ascii="宋体" w:hAnsi="宋体"/>
                <w:sz w:val="21"/>
                <w:szCs w:val="21"/>
              </w:rPr>
              <w:t>1689</w:t>
            </w:r>
            <w:r w:rsidRPr="0064144D">
              <w:rPr>
                <w:rFonts w:ascii="宋体" w:hAnsi="宋体" w:hint="eastAsia"/>
                <w:sz w:val="21"/>
                <w:szCs w:val="21"/>
              </w:rPr>
              <w:t>000</w:t>
            </w:r>
          </w:p>
        </w:tc>
      </w:tr>
      <w:tr w:rsidR="00D642DE" w14:paraId="20B501E6" w14:textId="77777777" w:rsidTr="00A2419B">
        <w:trPr>
          <w:jc w:val="center"/>
        </w:trPr>
        <w:tc>
          <w:tcPr>
            <w:tcW w:w="1711" w:type="dxa"/>
            <w:shd w:val="clear" w:color="auto" w:fill="auto"/>
          </w:tcPr>
          <w:p w14:paraId="65DD0B55" w14:textId="77777777" w:rsidR="00D642DE" w:rsidRPr="00CC0560" w:rsidRDefault="00D642DE" w:rsidP="00D642DE">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6C0897D0" w14:textId="7AC28DE9" w:rsidR="00D642DE" w:rsidRPr="00CC0560" w:rsidRDefault="00D642DE" w:rsidP="00D642DE">
            <w:pPr>
              <w:jc w:val="right"/>
              <w:rPr>
                <w:rFonts w:ascii="宋体" w:hAnsi="宋体"/>
                <w:sz w:val="21"/>
                <w:szCs w:val="21"/>
              </w:rPr>
            </w:pPr>
            <w:r w:rsidRPr="0064144D">
              <w:rPr>
                <w:rFonts w:ascii="宋体" w:hAnsi="宋体"/>
                <w:sz w:val="21"/>
                <w:szCs w:val="21"/>
              </w:rPr>
              <w:t>1690</w:t>
            </w:r>
            <w:r w:rsidRPr="0064144D">
              <w:rPr>
                <w:rFonts w:ascii="宋体" w:hAnsi="宋体" w:hint="eastAsia"/>
                <w:sz w:val="21"/>
                <w:szCs w:val="21"/>
              </w:rPr>
              <w:t>000</w:t>
            </w:r>
          </w:p>
        </w:tc>
      </w:tr>
      <w:tr w:rsidR="00D642DE" w14:paraId="30B7F408" w14:textId="77777777" w:rsidTr="00A2419B">
        <w:trPr>
          <w:jc w:val="center"/>
        </w:trPr>
        <w:tc>
          <w:tcPr>
            <w:tcW w:w="1711" w:type="dxa"/>
            <w:shd w:val="clear" w:color="auto" w:fill="auto"/>
          </w:tcPr>
          <w:p w14:paraId="5B16876E" w14:textId="77777777" w:rsidR="00D642DE" w:rsidRPr="00CC0560" w:rsidRDefault="00D642DE" w:rsidP="00D642DE">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0A566D9E" w14:textId="4F02FAD3" w:rsidR="00D642DE" w:rsidRPr="00CC0560" w:rsidRDefault="00D642DE" w:rsidP="00D642DE">
            <w:pPr>
              <w:jc w:val="right"/>
              <w:rPr>
                <w:rFonts w:ascii="宋体" w:hAnsi="宋体"/>
                <w:sz w:val="21"/>
                <w:szCs w:val="21"/>
              </w:rPr>
            </w:pPr>
            <w:r w:rsidRPr="0064144D">
              <w:rPr>
                <w:rFonts w:ascii="宋体" w:hAnsi="宋体"/>
                <w:sz w:val="21"/>
                <w:szCs w:val="21"/>
              </w:rPr>
              <w:t>1691</w:t>
            </w:r>
            <w:r w:rsidRPr="0064144D">
              <w:rPr>
                <w:rFonts w:ascii="宋体" w:hAnsi="宋体" w:hint="eastAsia"/>
                <w:sz w:val="21"/>
                <w:szCs w:val="21"/>
              </w:rPr>
              <w:t>000</w:t>
            </w:r>
          </w:p>
        </w:tc>
      </w:tr>
      <w:tr w:rsidR="00D642DE" w14:paraId="775BAD28" w14:textId="77777777" w:rsidTr="00A2419B">
        <w:trPr>
          <w:jc w:val="center"/>
        </w:trPr>
        <w:tc>
          <w:tcPr>
            <w:tcW w:w="1711" w:type="dxa"/>
            <w:shd w:val="clear" w:color="auto" w:fill="auto"/>
          </w:tcPr>
          <w:p w14:paraId="1C19A223" w14:textId="77777777" w:rsidR="00D642DE" w:rsidRPr="00CC0560" w:rsidRDefault="00D642DE" w:rsidP="00D642DE">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1E6DDA48" w14:textId="564D31F4" w:rsidR="00D642DE" w:rsidRPr="00CC0560" w:rsidRDefault="00D642DE" w:rsidP="00D642DE">
            <w:pPr>
              <w:jc w:val="right"/>
              <w:rPr>
                <w:rFonts w:ascii="宋体" w:hAnsi="宋体"/>
                <w:sz w:val="21"/>
                <w:szCs w:val="21"/>
              </w:rPr>
            </w:pPr>
            <w:r w:rsidRPr="0064144D">
              <w:rPr>
                <w:rFonts w:ascii="宋体" w:hAnsi="宋体"/>
                <w:sz w:val="21"/>
                <w:szCs w:val="21"/>
              </w:rPr>
              <w:t>1692</w:t>
            </w:r>
            <w:r w:rsidRPr="0064144D">
              <w:rPr>
                <w:rFonts w:ascii="宋体" w:hAnsi="宋体" w:hint="eastAsia"/>
                <w:sz w:val="21"/>
                <w:szCs w:val="21"/>
              </w:rPr>
              <w:t>000</w:t>
            </w:r>
          </w:p>
        </w:tc>
      </w:tr>
    </w:tbl>
    <w:p w14:paraId="130ECFCB" w14:textId="77777777" w:rsidR="009703CB" w:rsidRDefault="009703CB" w:rsidP="009703CB">
      <w:pPr>
        <w:rPr>
          <w:b/>
        </w:rPr>
      </w:pPr>
    </w:p>
    <w:p w14:paraId="3A4666C1" w14:textId="236E99D8" w:rsidR="009703CB" w:rsidRPr="00CB1507" w:rsidRDefault="009703CB" w:rsidP="009703CB">
      <w:pPr>
        <w:ind w:firstLineChars="200" w:firstLine="480"/>
        <w:rPr>
          <w:b/>
        </w:rPr>
      </w:pPr>
      <w:r>
        <w:rPr>
          <w:rFonts w:hint="eastAsia"/>
        </w:rPr>
        <w:t>M</w:t>
      </w:r>
      <w:r>
        <w:t>ULAN-S</w:t>
      </w:r>
      <w:r>
        <w:rPr>
          <w:rFonts w:hint="eastAsia"/>
        </w:rPr>
        <w:t>格签名算法的签名</w:t>
      </w:r>
      <w:r>
        <w:rPr>
          <w:rFonts w:hint="eastAsia"/>
        </w:rPr>
        <w:t>CPU</w:t>
      </w:r>
      <w:r>
        <w:rPr>
          <w:rFonts w:hint="eastAsia"/>
        </w:rPr>
        <w:t>周期消耗的详细统计数据见附录</w:t>
      </w:r>
      <w:r>
        <w:t>2</w:t>
      </w:r>
      <w:r>
        <w:rPr>
          <w:rFonts w:hint="eastAsia"/>
        </w:rPr>
        <w:t>，图</w:t>
      </w:r>
      <w:r>
        <w:rPr>
          <w:rFonts w:hint="eastAsia"/>
        </w:rPr>
        <w:t>4.</w:t>
      </w:r>
      <w:r w:rsidR="00CF2738">
        <w:t>1</w:t>
      </w:r>
      <w:r w:rsidR="00773ACD">
        <w:t>4</w:t>
      </w:r>
      <w:r>
        <w:rPr>
          <w:rFonts w:hint="eastAsia"/>
        </w:rPr>
        <w:t>是</w:t>
      </w:r>
      <w:r>
        <w:t>59</w:t>
      </w:r>
      <w:r>
        <w:rPr>
          <w:rFonts w:hint="eastAsia"/>
        </w:rPr>
        <w:t>字节长度消息进行签名的平均</w:t>
      </w:r>
      <w:r>
        <w:rPr>
          <w:rFonts w:hint="eastAsia"/>
        </w:rPr>
        <w:t>CPU</w:t>
      </w:r>
      <w:r>
        <w:rPr>
          <w:rFonts w:hint="eastAsia"/>
        </w:rPr>
        <w:t>周期消耗统计，可以看到随着测试次数的增多，单次签名的平均</w:t>
      </w:r>
      <w:r>
        <w:rPr>
          <w:rFonts w:hint="eastAsia"/>
        </w:rPr>
        <w:t>CPU</w:t>
      </w:r>
      <w:r>
        <w:rPr>
          <w:rFonts w:hint="eastAsia"/>
        </w:rPr>
        <w:t>周期消耗收敛于</w:t>
      </w:r>
      <w:r w:rsidR="00C16596">
        <w:t>1690</w:t>
      </w:r>
      <w:r>
        <w:rPr>
          <w:rFonts w:hint="eastAsia"/>
        </w:rPr>
        <w:t>000</w:t>
      </w:r>
      <w:r>
        <w:rPr>
          <w:rFonts w:hint="eastAsia"/>
        </w:rPr>
        <w:t>左右。</w:t>
      </w:r>
    </w:p>
    <w:p w14:paraId="39E0C2F2" w14:textId="6810B4AC" w:rsidR="009703CB" w:rsidRDefault="007E31B1" w:rsidP="009703CB">
      <w:pPr>
        <w:jc w:val="center"/>
        <w:rPr>
          <w:b/>
        </w:rPr>
      </w:pPr>
      <w:r>
        <w:rPr>
          <w:b/>
        </w:rPr>
        <w:lastRenderedPageBreak/>
        <w:pict w14:anchorId="6C35A880">
          <v:shape id="_x0000_i1044" type="#_x0000_t75" style="width:360.85pt;height:182.5pt">
            <v:imagedata r:id="rId34" o:title=""/>
          </v:shape>
        </w:pict>
      </w:r>
    </w:p>
    <w:p w14:paraId="7EA386AA" w14:textId="4CC44DDC" w:rsidR="009703CB" w:rsidRDefault="009703CB" w:rsidP="009703CB">
      <w:pPr>
        <w:jc w:val="center"/>
        <w:rPr>
          <w:b/>
        </w:rPr>
      </w:pPr>
      <w:r w:rsidRPr="00F2149F">
        <w:rPr>
          <w:rFonts w:hint="eastAsia"/>
          <w:sz w:val="21"/>
          <w:szCs w:val="21"/>
        </w:rPr>
        <w:t>图</w:t>
      </w:r>
      <w:r w:rsidRPr="00F2149F">
        <w:rPr>
          <w:rFonts w:hint="eastAsia"/>
          <w:sz w:val="21"/>
          <w:szCs w:val="21"/>
        </w:rPr>
        <w:t>4.</w:t>
      </w:r>
      <w:r w:rsidR="00CF2738">
        <w:rPr>
          <w:sz w:val="21"/>
          <w:szCs w:val="21"/>
        </w:rPr>
        <w:t>1</w:t>
      </w:r>
      <w:r w:rsidR="00773ACD">
        <w:rPr>
          <w:sz w:val="21"/>
          <w:szCs w:val="21"/>
        </w:rPr>
        <w:t>4</w:t>
      </w:r>
      <w:r>
        <w:rPr>
          <w:sz w:val="21"/>
          <w:szCs w:val="21"/>
        </w:rPr>
        <w:t xml:space="preserve"> MULAN-S-</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2723645" w14:textId="77777777" w:rsidR="009703CB" w:rsidRDefault="009703CB" w:rsidP="009703CB">
      <w:r>
        <w:rPr>
          <w:rFonts w:hint="eastAsia"/>
        </w:rPr>
        <w:t xml:space="preserve"> </w:t>
      </w:r>
      <w:r>
        <w:t xml:space="preserve">   </w:t>
      </w:r>
    </w:p>
    <w:p w14:paraId="5298E17D" w14:textId="77777777" w:rsidR="009703CB" w:rsidRDefault="009703CB" w:rsidP="009703CB">
      <w:pPr>
        <w:rPr>
          <w:b/>
        </w:rPr>
      </w:pPr>
      <w:r>
        <w:rPr>
          <w:rFonts w:hint="eastAsia"/>
          <w:b/>
        </w:rPr>
        <w:t>测试结论：</w:t>
      </w:r>
    </w:p>
    <w:p w14:paraId="4E0F4BE1" w14:textId="6D22DD38" w:rsidR="009703CB" w:rsidRPr="004A6723" w:rsidRDefault="009703CB" w:rsidP="009703CB">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ULAN-S</w:t>
      </w:r>
      <w:r>
        <w:rPr>
          <w:rFonts w:hint="eastAsia"/>
        </w:rPr>
        <w:t>格签名算法</w:t>
      </w:r>
      <w:r w:rsidRPr="004A6723">
        <w:rPr>
          <w:rFonts w:hint="eastAsia"/>
        </w:rPr>
        <w:t>签名计算消耗</w:t>
      </w:r>
      <w:r w:rsidRPr="004A6723">
        <w:rPr>
          <w:rFonts w:hint="eastAsia"/>
        </w:rPr>
        <w:t>CPU</w:t>
      </w:r>
      <w:r w:rsidRPr="004A6723">
        <w:rPr>
          <w:rFonts w:hint="eastAsia"/>
        </w:rPr>
        <w:t>周期在</w:t>
      </w:r>
      <w:r w:rsidR="00896F04">
        <w:t>1</w:t>
      </w:r>
      <w:r w:rsidR="00C670E1">
        <w:t>690</w:t>
      </w:r>
      <w:r>
        <w:rPr>
          <w:rFonts w:hint="eastAsia"/>
        </w:rPr>
        <w:t>000</w:t>
      </w:r>
      <w:r>
        <w:rPr>
          <w:rFonts w:hint="eastAsia"/>
        </w:rPr>
        <w:t>左右</w:t>
      </w:r>
      <w:r w:rsidRPr="004A6723">
        <w:rPr>
          <w:rFonts w:hint="eastAsia"/>
        </w:rPr>
        <w:t>，</w:t>
      </w:r>
      <w:r>
        <w:rPr>
          <w:rFonts w:hint="eastAsia"/>
        </w:rPr>
        <w:t>消息长度对签名的</w:t>
      </w:r>
      <w:r>
        <w:rPr>
          <w:rFonts w:hint="eastAsia"/>
        </w:rPr>
        <w:t>C</w:t>
      </w:r>
      <w:r>
        <w:t>PU</w:t>
      </w:r>
      <w:r>
        <w:rPr>
          <w:rFonts w:hint="eastAsia"/>
        </w:rPr>
        <w:t>周期资源消耗的影响</w:t>
      </w:r>
      <w:r w:rsidR="00F0198D">
        <w:rPr>
          <w:rFonts w:hint="eastAsia"/>
        </w:rPr>
        <w:t>较小</w:t>
      </w:r>
      <w:r w:rsidRPr="004A6723">
        <w:rPr>
          <w:rFonts w:hint="eastAsia"/>
        </w:rPr>
        <w:t>。</w:t>
      </w:r>
    </w:p>
    <w:p w14:paraId="6FF4386A" w14:textId="77777777" w:rsidR="009703CB" w:rsidRDefault="009703CB" w:rsidP="009703CB">
      <w:pPr>
        <w:pStyle w:val="afff0"/>
        <w:ind w:firstLineChars="0" w:firstLine="0"/>
      </w:pPr>
    </w:p>
    <w:p w14:paraId="0725359E" w14:textId="3B7FD0AF" w:rsidR="009703CB" w:rsidRPr="00053AAD" w:rsidRDefault="009703CB" w:rsidP="009703CB">
      <w:pPr>
        <w:pStyle w:val="30"/>
        <w:rPr>
          <w:lang w:val="en-US"/>
        </w:rPr>
      </w:pPr>
      <w:bookmarkStart w:id="88" w:name="_Toc3835824"/>
      <w:r>
        <w:rPr>
          <w:rFonts w:hint="eastAsia"/>
        </w:rPr>
        <w:t>M</w:t>
      </w:r>
      <w:r>
        <w:t>ULAN-S-</w:t>
      </w:r>
      <w:r>
        <w:rPr>
          <w:rFonts w:hint="eastAsia"/>
        </w:rPr>
        <w:t>验签</w:t>
      </w:r>
      <w:bookmarkEnd w:id="88"/>
    </w:p>
    <w:p w14:paraId="3986B2A9" w14:textId="0A443D16" w:rsidR="009703CB" w:rsidRDefault="009703CB" w:rsidP="009703CB">
      <w:r>
        <w:rPr>
          <w:rFonts w:hint="eastAsia"/>
        </w:rPr>
        <w:t>案例编号：</w:t>
      </w:r>
      <w:r>
        <w:t>mulans</w:t>
      </w:r>
      <w:r>
        <w:rPr>
          <w:rFonts w:hint="eastAsia"/>
        </w:rPr>
        <w:t>-</w:t>
      </w:r>
      <w:r>
        <w:t>vp</w:t>
      </w:r>
      <w:r>
        <w:rPr>
          <w:rFonts w:hint="eastAsia"/>
        </w:rPr>
        <w:t>0</w:t>
      </w:r>
      <w:r>
        <w:t>2</w:t>
      </w:r>
    </w:p>
    <w:p w14:paraId="7F80C313" w14:textId="450062C6" w:rsidR="009703CB" w:rsidRDefault="009703CB" w:rsidP="009703CB">
      <w:r>
        <w:rPr>
          <w:rFonts w:hint="eastAsia"/>
        </w:rPr>
        <w:t>案例说明：测试</w:t>
      </w:r>
      <w:r>
        <w:rPr>
          <w:rFonts w:hint="eastAsia"/>
        </w:rPr>
        <w:t>M</w:t>
      </w:r>
      <w:r>
        <w:t>ULAN-S</w:t>
      </w:r>
      <w:r>
        <w:rPr>
          <w:rFonts w:hint="eastAsia"/>
        </w:rPr>
        <w:t>格签名算法消息验签的性能。</w:t>
      </w:r>
    </w:p>
    <w:p w14:paraId="09C8AD43" w14:textId="77777777" w:rsidR="009703CB" w:rsidRDefault="009703CB" w:rsidP="009703CB">
      <w:r>
        <w:rPr>
          <w:rFonts w:hint="eastAsia"/>
        </w:rPr>
        <w:t>性能指标：</w:t>
      </w:r>
      <w:r>
        <w:rPr>
          <w:rFonts w:hint="eastAsia"/>
        </w:rPr>
        <w:t>c</w:t>
      </w:r>
      <w:r>
        <w:t>pu</w:t>
      </w:r>
      <w:r>
        <w:rPr>
          <w:rFonts w:hint="eastAsia"/>
        </w:rPr>
        <w:t>周期。</w:t>
      </w:r>
    </w:p>
    <w:p w14:paraId="72AB9278" w14:textId="77777777" w:rsidR="009703CB" w:rsidRDefault="009703CB" w:rsidP="009703CB">
      <w:r>
        <w:rPr>
          <w:rFonts w:hint="eastAsia"/>
        </w:rPr>
        <w:t>测试步骤：</w:t>
      </w:r>
    </w:p>
    <w:p w14:paraId="3B1EE919"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2BE14651" w14:textId="6D783064" w:rsidR="009703CB" w:rsidRDefault="009703CB" w:rsidP="009703CB">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周期的收敛值，表</w:t>
      </w:r>
      <w:r>
        <w:rPr>
          <w:rFonts w:hint="eastAsia"/>
        </w:rPr>
        <w:t>4.</w:t>
      </w:r>
      <w:r>
        <w:t>1</w:t>
      </w:r>
      <w:r w:rsidR="00773ACD">
        <w:t>6</w:t>
      </w:r>
      <w:r>
        <w:rPr>
          <w:rFonts w:hint="eastAsia"/>
        </w:rPr>
        <w:t>是不同长度消息验签</w:t>
      </w:r>
      <w:r>
        <w:rPr>
          <w:rFonts w:hint="eastAsia"/>
        </w:rPr>
        <w:t>CPU</w:t>
      </w:r>
      <w:r>
        <w:rPr>
          <w:rFonts w:hint="eastAsia"/>
        </w:rPr>
        <w:t>周期消耗的收敛值：</w:t>
      </w:r>
    </w:p>
    <w:p w14:paraId="7C5349EB" w14:textId="15F82367" w:rsidR="009703CB" w:rsidRDefault="009703CB" w:rsidP="009703CB">
      <w:pPr>
        <w:ind w:left="840" w:hangingChars="400" w:hanging="840"/>
        <w:jc w:val="center"/>
      </w:pPr>
      <w:r w:rsidRPr="00B342F5">
        <w:rPr>
          <w:rFonts w:hint="eastAsia"/>
          <w:sz w:val="21"/>
          <w:szCs w:val="21"/>
        </w:rPr>
        <w:t>表</w:t>
      </w:r>
      <w:r w:rsidRPr="00B342F5">
        <w:rPr>
          <w:rFonts w:hint="eastAsia"/>
          <w:sz w:val="21"/>
          <w:szCs w:val="21"/>
        </w:rPr>
        <w:t>4.</w:t>
      </w:r>
      <w:r>
        <w:rPr>
          <w:sz w:val="21"/>
          <w:szCs w:val="21"/>
        </w:rPr>
        <w:t>1</w:t>
      </w:r>
      <w:r w:rsidR="00773ACD">
        <w:rPr>
          <w:sz w:val="21"/>
          <w:szCs w:val="21"/>
        </w:rPr>
        <w:t>6</w:t>
      </w:r>
      <w:r w:rsidRPr="00B342F5">
        <w:rPr>
          <w:sz w:val="21"/>
          <w:szCs w:val="21"/>
        </w:rPr>
        <w:t xml:space="preserve"> </w:t>
      </w:r>
      <w:r>
        <w:rPr>
          <w:sz w:val="21"/>
          <w:szCs w:val="21"/>
        </w:rPr>
        <w:t>MULAN-S-</w:t>
      </w:r>
      <w:r>
        <w:rPr>
          <w:rFonts w:hint="eastAsia"/>
          <w:sz w:val="21"/>
          <w:szCs w:val="21"/>
        </w:rPr>
        <w:t>不同长度消息</w:t>
      </w:r>
      <w:r w:rsidRPr="00E6051D">
        <w:rPr>
          <w:rFonts w:hint="eastAsia"/>
          <w:sz w:val="21"/>
          <w:szCs w:val="21"/>
        </w:rPr>
        <w:t>验签</w:t>
      </w:r>
      <w:r>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4D02E991" w14:textId="77777777" w:rsidTr="00A2419B">
        <w:trPr>
          <w:jc w:val="center"/>
        </w:trPr>
        <w:tc>
          <w:tcPr>
            <w:tcW w:w="1711" w:type="dxa"/>
            <w:shd w:val="clear" w:color="auto" w:fill="auto"/>
          </w:tcPr>
          <w:p w14:paraId="2247BAED"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34DAE7FF"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单次验签平均耗CPU周期</w:t>
            </w:r>
          </w:p>
        </w:tc>
      </w:tr>
      <w:tr w:rsidR="002B4FAB" w14:paraId="15029486" w14:textId="77777777" w:rsidTr="00A2419B">
        <w:trPr>
          <w:jc w:val="center"/>
        </w:trPr>
        <w:tc>
          <w:tcPr>
            <w:tcW w:w="1711" w:type="dxa"/>
            <w:shd w:val="clear" w:color="auto" w:fill="auto"/>
          </w:tcPr>
          <w:p w14:paraId="03C747E8" w14:textId="77777777" w:rsidR="002B4FAB" w:rsidRPr="00CC0560" w:rsidRDefault="002B4FAB" w:rsidP="002B4FAB">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0F1E35CC" w14:textId="507E2614" w:rsidR="002B4FAB" w:rsidRPr="00CC0560" w:rsidRDefault="002B4FAB" w:rsidP="002B4FAB">
            <w:pPr>
              <w:jc w:val="right"/>
              <w:rPr>
                <w:rFonts w:ascii="宋体" w:hAnsi="宋体"/>
                <w:sz w:val="21"/>
                <w:szCs w:val="21"/>
              </w:rPr>
            </w:pPr>
            <w:r>
              <w:rPr>
                <w:rFonts w:ascii="等线" w:eastAsia="等线" w:hAnsi="等线" w:hint="eastAsia"/>
                <w:color w:val="000000"/>
                <w:sz w:val="22"/>
                <w:szCs w:val="22"/>
              </w:rPr>
              <w:t>426000</w:t>
            </w:r>
          </w:p>
        </w:tc>
      </w:tr>
      <w:tr w:rsidR="002B4FAB" w14:paraId="1373523F" w14:textId="77777777" w:rsidTr="00A2419B">
        <w:trPr>
          <w:jc w:val="center"/>
        </w:trPr>
        <w:tc>
          <w:tcPr>
            <w:tcW w:w="1711" w:type="dxa"/>
            <w:shd w:val="clear" w:color="auto" w:fill="auto"/>
          </w:tcPr>
          <w:p w14:paraId="1F08A21D" w14:textId="77777777" w:rsidR="002B4FAB" w:rsidRPr="00CC0560" w:rsidRDefault="002B4FAB" w:rsidP="002B4FAB">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293FE650" w14:textId="1287BE7C" w:rsidR="002B4FAB" w:rsidRPr="00CC0560" w:rsidRDefault="002B4FAB" w:rsidP="002B4FAB">
            <w:pPr>
              <w:jc w:val="right"/>
              <w:rPr>
                <w:rFonts w:ascii="宋体" w:hAnsi="宋体"/>
                <w:sz w:val="21"/>
                <w:szCs w:val="21"/>
              </w:rPr>
            </w:pPr>
            <w:r>
              <w:rPr>
                <w:rFonts w:ascii="等线" w:eastAsia="等线" w:hAnsi="等线" w:hint="eastAsia"/>
                <w:color w:val="000000"/>
                <w:sz w:val="22"/>
                <w:szCs w:val="22"/>
              </w:rPr>
              <w:t>425600</w:t>
            </w:r>
          </w:p>
        </w:tc>
      </w:tr>
      <w:tr w:rsidR="002B4FAB" w14:paraId="276DA9A0" w14:textId="77777777" w:rsidTr="00A2419B">
        <w:trPr>
          <w:jc w:val="center"/>
        </w:trPr>
        <w:tc>
          <w:tcPr>
            <w:tcW w:w="1711" w:type="dxa"/>
            <w:shd w:val="clear" w:color="auto" w:fill="auto"/>
          </w:tcPr>
          <w:p w14:paraId="4A2703CB" w14:textId="77777777" w:rsidR="002B4FAB" w:rsidRPr="00CC0560" w:rsidRDefault="002B4FAB" w:rsidP="002B4FAB">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55C95278" w14:textId="7CA36021" w:rsidR="002B4FAB" w:rsidRPr="00CC0560" w:rsidRDefault="002B4FAB" w:rsidP="002B4FAB">
            <w:pPr>
              <w:jc w:val="right"/>
              <w:rPr>
                <w:rFonts w:ascii="宋体" w:hAnsi="宋体"/>
                <w:sz w:val="21"/>
                <w:szCs w:val="21"/>
              </w:rPr>
            </w:pPr>
            <w:r>
              <w:rPr>
                <w:rFonts w:ascii="等线" w:eastAsia="等线" w:hAnsi="等线" w:hint="eastAsia"/>
                <w:color w:val="000000"/>
                <w:sz w:val="22"/>
                <w:szCs w:val="22"/>
              </w:rPr>
              <w:t>429500</w:t>
            </w:r>
          </w:p>
        </w:tc>
      </w:tr>
      <w:tr w:rsidR="002B4FAB" w14:paraId="1CE7AC59" w14:textId="77777777" w:rsidTr="00A2419B">
        <w:trPr>
          <w:jc w:val="center"/>
        </w:trPr>
        <w:tc>
          <w:tcPr>
            <w:tcW w:w="1711" w:type="dxa"/>
            <w:shd w:val="clear" w:color="auto" w:fill="auto"/>
          </w:tcPr>
          <w:p w14:paraId="35112569" w14:textId="77777777" w:rsidR="002B4FAB" w:rsidRPr="00CC0560" w:rsidRDefault="002B4FAB" w:rsidP="002B4FAB">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6DD4EF27" w14:textId="22ABBDF6" w:rsidR="002B4FAB" w:rsidRPr="00CC0560" w:rsidRDefault="002B4FAB" w:rsidP="002B4FAB">
            <w:pPr>
              <w:jc w:val="right"/>
              <w:rPr>
                <w:rFonts w:ascii="宋体" w:hAnsi="宋体"/>
                <w:sz w:val="21"/>
                <w:szCs w:val="21"/>
              </w:rPr>
            </w:pPr>
            <w:r>
              <w:rPr>
                <w:rFonts w:ascii="等线" w:eastAsia="等线" w:hAnsi="等线" w:hint="eastAsia"/>
                <w:color w:val="000000"/>
                <w:sz w:val="22"/>
                <w:szCs w:val="22"/>
              </w:rPr>
              <w:t>450000</w:t>
            </w:r>
          </w:p>
        </w:tc>
      </w:tr>
    </w:tbl>
    <w:p w14:paraId="7ECB8B80" w14:textId="77777777" w:rsidR="009703CB" w:rsidRDefault="009703CB" w:rsidP="009703CB">
      <w:pPr>
        <w:rPr>
          <w:b/>
        </w:rPr>
      </w:pPr>
    </w:p>
    <w:p w14:paraId="61B39E0A" w14:textId="3362723B" w:rsidR="009703CB" w:rsidRDefault="009703CB" w:rsidP="009703CB">
      <w:pPr>
        <w:ind w:firstLineChars="200" w:firstLine="480"/>
        <w:rPr>
          <w:noProof/>
        </w:rPr>
      </w:pPr>
      <w:r>
        <w:rPr>
          <w:rFonts w:hint="eastAsia"/>
        </w:rPr>
        <w:t>M</w:t>
      </w:r>
      <w:r>
        <w:t>ULAN-S</w:t>
      </w:r>
      <w:r>
        <w:rPr>
          <w:rFonts w:hint="eastAsia"/>
        </w:rPr>
        <w:t>格签名算法中验签</w:t>
      </w:r>
      <w:r>
        <w:rPr>
          <w:rFonts w:hint="eastAsia"/>
        </w:rPr>
        <w:t>CPU</w:t>
      </w:r>
      <w:r>
        <w:rPr>
          <w:rFonts w:hint="eastAsia"/>
        </w:rPr>
        <w:t>周期消耗的详细统计数据见附录</w:t>
      </w:r>
      <w:r w:rsidR="00D8658F">
        <w:t>2</w:t>
      </w:r>
      <w:r>
        <w:rPr>
          <w:rFonts w:hint="eastAsia"/>
        </w:rPr>
        <w:t>，图</w:t>
      </w:r>
      <w:r>
        <w:rPr>
          <w:rFonts w:hint="eastAsia"/>
        </w:rPr>
        <w:t>4.</w:t>
      </w:r>
      <w:r w:rsidR="00CF2738">
        <w:t>1</w:t>
      </w:r>
      <w:r w:rsidR="00773ACD">
        <w:t>5</w:t>
      </w:r>
      <w:r>
        <w:rPr>
          <w:rFonts w:hint="eastAsia"/>
        </w:rPr>
        <w:t>是</w:t>
      </w:r>
      <w:r>
        <w:t>59</w:t>
      </w:r>
      <w:r>
        <w:rPr>
          <w:rFonts w:hint="eastAsia"/>
        </w:rPr>
        <w:t>字节长度消息进行验签时收敛统计图：</w:t>
      </w:r>
    </w:p>
    <w:p w14:paraId="42C2DF3E" w14:textId="01AD7CC9" w:rsidR="009703CB" w:rsidRDefault="007E31B1" w:rsidP="009703CB">
      <w:pPr>
        <w:spacing w:beforeLines="50" w:before="156" w:afterLines="50" w:after="156"/>
        <w:jc w:val="center"/>
        <w:rPr>
          <w:b/>
        </w:rPr>
      </w:pPr>
      <w:r>
        <w:rPr>
          <w:noProof/>
        </w:rPr>
        <w:lastRenderedPageBreak/>
        <w:pict w14:anchorId="1D5F2D72">
          <v:shape id="_x0000_i1045" type="#_x0000_t75" style="width:377.6pt;height:154.0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">
            <v:imagedata r:id="rId35" o:title=""/>
            <o:lock v:ext="edit" aspectratio="f"/>
          </v:shape>
        </w:pict>
      </w:r>
    </w:p>
    <w:p w14:paraId="48FB1FCB" w14:textId="3D276FF3" w:rsidR="009703CB" w:rsidRDefault="009703CB" w:rsidP="009703CB">
      <w:pPr>
        <w:jc w:val="center"/>
        <w:rPr>
          <w:b/>
        </w:rPr>
      </w:pPr>
      <w:r w:rsidRPr="00E6051D">
        <w:rPr>
          <w:rFonts w:hint="eastAsia"/>
          <w:sz w:val="21"/>
          <w:szCs w:val="21"/>
        </w:rPr>
        <w:t>图</w:t>
      </w:r>
      <w:r w:rsidRPr="00E6051D">
        <w:rPr>
          <w:rFonts w:hint="eastAsia"/>
          <w:sz w:val="21"/>
          <w:szCs w:val="21"/>
        </w:rPr>
        <w:t>4.</w:t>
      </w:r>
      <w:r w:rsidR="00CF2738">
        <w:rPr>
          <w:sz w:val="21"/>
          <w:szCs w:val="21"/>
        </w:rPr>
        <w:t>1</w:t>
      </w:r>
      <w:r w:rsidR="00773ACD">
        <w:rPr>
          <w:sz w:val="21"/>
          <w:szCs w:val="21"/>
        </w:rPr>
        <w:t>5</w:t>
      </w:r>
      <w:r>
        <w:rPr>
          <w:sz w:val="21"/>
          <w:szCs w:val="21"/>
        </w:rPr>
        <w:t xml:space="preserve"> MULAN-S-</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4FF9984" w14:textId="77777777" w:rsidR="009703CB" w:rsidRDefault="009703CB" w:rsidP="009703CB">
      <w:r>
        <w:rPr>
          <w:rFonts w:hint="eastAsia"/>
        </w:rPr>
        <w:t xml:space="preserve"> </w:t>
      </w:r>
      <w:r>
        <w:t xml:space="preserve">   </w:t>
      </w:r>
    </w:p>
    <w:p w14:paraId="3CB156F0" w14:textId="77777777" w:rsidR="009703CB" w:rsidRDefault="009703CB" w:rsidP="009703CB">
      <w:pPr>
        <w:rPr>
          <w:b/>
        </w:rPr>
      </w:pPr>
      <w:r>
        <w:rPr>
          <w:rFonts w:hint="eastAsia"/>
          <w:b/>
        </w:rPr>
        <w:t>测试结论：</w:t>
      </w:r>
    </w:p>
    <w:p w14:paraId="7F2D91E6" w14:textId="40716E1B" w:rsidR="00053AAD" w:rsidRDefault="009703CB" w:rsidP="00390562">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ULAN-S</w:t>
      </w:r>
      <w:r>
        <w:rPr>
          <w:rFonts w:hint="eastAsia"/>
        </w:rPr>
        <w:t>格签名算法验签</w:t>
      </w:r>
      <w:r w:rsidRPr="004A6723">
        <w:rPr>
          <w:rFonts w:hint="eastAsia"/>
        </w:rPr>
        <w:t>计算消耗</w:t>
      </w:r>
      <w:r w:rsidRPr="004A6723">
        <w:rPr>
          <w:rFonts w:hint="eastAsia"/>
        </w:rPr>
        <w:t>CPU</w:t>
      </w:r>
      <w:r w:rsidRPr="004A6723">
        <w:rPr>
          <w:rFonts w:hint="eastAsia"/>
        </w:rPr>
        <w:t>周期在</w:t>
      </w:r>
      <w:r>
        <w:rPr>
          <w:rFonts w:hint="eastAsia"/>
        </w:rPr>
        <w:t>450000</w:t>
      </w:r>
      <w:r>
        <w:rPr>
          <w:rFonts w:hint="eastAsia"/>
        </w:rPr>
        <w:t>以内</w:t>
      </w:r>
      <w:r w:rsidRPr="004A6723">
        <w:rPr>
          <w:rFonts w:hint="eastAsia"/>
        </w:rPr>
        <w:t>。</w:t>
      </w:r>
    </w:p>
    <w:p w14:paraId="5A99C6E4" w14:textId="587004CC" w:rsidR="003A7103" w:rsidRDefault="003A7103" w:rsidP="00390562"/>
    <w:p w14:paraId="5C74FC7F" w14:textId="1B76E532" w:rsidR="003A7103" w:rsidRDefault="003A7103" w:rsidP="00390562"/>
    <w:p w14:paraId="0C442F21" w14:textId="77777777" w:rsidR="003A7103" w:rsidRDefault="003A7103" w:rsidP="003A7103">
      <w:pPr>
        <w:rPr>
          <w:b/>
          <w:color w:val="FF0000"/>
        </w:rPr>
      </w:pPr>
    </w:p>
    <w:p w14:paraId="2ED0B159" w14:textId="57475071" w:rsidR="003A7103" w:rsidRPr="00053AAD" w:rsidRDefault="003A7103" w:rsidP="003A7103">
      <w:pPr>
        <w:pStyle w:val="30"/>
        <w:rPr>
          <w:lang w:val="en-US"/>
        </w:rPr>
      </w:pPr>
      <w:bookmarkStart w:id="89" w:name="_Toc3835825"/>
      <w:r>
        <w:rPr>
          <w:rFonts w:hint="eastAsia"/>
        </w:rPr>
        <w:t>M</w:t>
      </w:r>
      <w:r>
        <w:t>ULAN-G-</w:t>
      </w:r>
      <w:r>
        <w:rPr>
          <w:rFonts w:hint="eastAsia"/>
        </w:rPr>
        <w:t>密钥生成</w:t>
      </w:r>
      <w:bookmarkEnd w:id="89"/>
    </w:p>
    <w:p w14:paraId="17306B31" w14:textId="3E84CB94" w:rsidR="003A7103" w:rsidRDefault="003A7103" w:rsidP="003A7103">
      <w:r>
        <w:rPr>
          <w:rFonts w:hint="eastAsia"/>
        </w:rPr>
        <w:t>案例编号：</w:t>
      </w:r>
      <w:r>
        <w:t>mulang</w:t>
      </w:r>
      <w:r>
        <w:rPr>
          <w:rFonts w:hint="eastAsia"/>
        </w:rPr>
        <w:t>-</w:t>
      </w:r>
      <w:r>
        <w:t>kp</w:t>
      </w:r>
      <w:r>
        <w:rPr>
          <w:rFonts w:hint="eastAsia"/>
        </w:rPr>
        <w:t>0</w:t>
      </w:r>
      <w:r>
        <w:t>2</w:t>
      </w:r>
    </w:p>
    <w:p w14:paraId="378CF1B2" w14:textId="3C9A360B" w:rsidR="003A7103" w:rsidRDefault="003A7103" w:rsidP="003A7103">
      <w:r>
        <w:rPr>
          <w:rFonts w:hint="eastAsia"/>
        </w:rPr>
        <w:t>案例说明：对生成</w:t>
      </w:r>
      <w:r>
        <w:rPr>
          <w:rFonts w:hint="eastAsia"/>
        </w:rPr>
        <w:t>M</w:t>
      </w:r>
      <w:r>
        <w:t>ULAN-G</w:t>
      </w:r>
      <w:r>
        <w:rPr>
          <w:rFonts w:hint="eastAsia"/>
        </w:rPr>
        <w:t>格签名算法密钥的性能统计。</w:t>
      </w:r>
    </w:p>
    <w:p w14:paraId="35210AAA" w14:textId="77777777" w:rsidR="003A7103" w:rsidRDefault="003A7103" w:rsidP="003A7103">
      <w:r>
        <w:rPr>
          <w:rFonts w:hint="eastAsia"/>
        </w:rPr>
        <w:t>统计指标：</w:t>
      </w:r>
      <w:r>
        <w:rPr>
          <w:rFonts w:hint="eastAsia"/>
        </w:rPr>
        <w:t>c</w:t>
      </w:r>
      <w:r>
        <w:t>pu</w:t>
      </w:r>
      <w:r>
        <w:rPr>
          <w:rFonts w:hint="eastAsia"/>
        </w:rPr>
        <w:t>周期。</w:t>
      </w:r>
    </w:p>
    <w:p w14:paraId="4FA2DCCC" w14:textId="77777777" w:rsidR="003A7103" w:rsidRDefault="003A7103" w:rsidP="003A7103">
      <w:r>
        <w:rPr>
          <w:rFonts w:hint="eastAsia"/>
        </w:rPr>
        <w:t>测试步骤：</w:t>
      </w:r>
    </w:p>
    <w:p w14:paraId="35FD4B10" w14:textId="77777777" w:rsidR="003A7103" w:rsidRDefault="003A7103" w:rsidP="003A7103">
      <w:pPr>
        <w:rPr>
          <w:b/>
        </w:rPr>
      </w:pPr>
      <w:r>
        <w:rPr>
          <w:rFonts w:hint="eastAsia"/>
          <w:b/>
        </w:rPr>
        <w:t>第一步：数据准备</w:t>
      </w:r>
    </w:p>
    <w:p w14:paraId="51356D31" w14:textId="77777777" w:rsidR="003A7103" w:rsidRPr="009568C8" w:rsidRDefault="003A7103" w:rsidP="003A7103">
      <w:pPr>
        <w:ind w:firstLineChars="200" w:firstLine="480"/>
      </w:pPr>
      <w:r w:rsidRPr="009568C8">
        <w:rPr>
          <w:rFonts w:hint="eastAsia"/>
        </w:rPr>
        <w:t>无</w:t>
      </w:r>
    </w:p>
    <w:p w14:paraId="09AADC7A" w14:textId="77777777" w:rsidR="003A7103" w:rsidRDefault="003A7103" w:rsidP="003A7103">
      <w:pPr>
        <w:rPr>
          <w:b/>
        </w:rPr>
      </w:pPr>
      <w:r>
        <w:rPr>
          <w:rFonts w:hint="eastAsia"/>
          <w:b/>
        </w:rPr>
        <w:t>第二步：</w:t>
      </w:r>
    </w:p>
    <w:p w14:paraId="7AD8E878" w14:textId="66466473" w:rsidR="003A7103" w:rsidRDefault="003A7103" w:rsidP="003A7103">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周期，最终归纳出单次生成密钥</w:t>
      </w:r>
      <w:r>
        <w:rPr>
          <w:rFonts w:hint="eastAsia"/>
        </w:rPr>
        <w:t>C</w:t>
      </w:r>
      <w:r>
        <w:t>PU</w:t>
      </w:r>
      <w:r>
        <w:rPr>
          <w:rFonts w:hint="eastAsia"/>
        </w:rPr>
        <w:t>周期消耗的收敛值。</w:t>
      </w:r>
      <w:r>
        <w:rPr>
          <w:rFonts w:hint="eastAsia"/>
        </w:rPr>
        <w:t>CPU</w:t>
      </w:r>
      <w:r>
        <w:rPr>
          <w:rFonts w:hint="eastAsia"/>
        </w:rPr>
        <w:t>周期消耗的统计数据见表</w:t>
      </w:r>
      <w:r>
        <w:t>4</w:t>
      </w:r>
      <w:r>
        <w:rPr>
          <w:rFonts w:hint="eastAsia"/>
        </w:rPr>
        <w:t>.</w:t>
      </w:r>
      <w:r>
        <w:t>1</w:t>
      </w:r>
      <w:r w:rsidR="006E1090">
        <w:t>7</w:t>
      </w:r>
      <w:r>
        <w:rPr>
          <w:rFonts w:hint="eastAsia"/>
        </w:rPr>
        <w:t>及图</w:t>
      </w:r>
      <w:r>
        <w:rPr>
          <w:rFonts w:hint="eastAsia"/>
        </w:rPr>
        <w:t>4.</w:t>
      </w:r>
      <w:r>
        <w:t>1</w:t>
      </w:r>
      <w:r w:rsidR="006E1090">
        <w:t>6</w:t>
      </w:r>
      <w:r>
        <w:rPr>
          <w:rFonts w:hint="eastAsia"/>
        </w:rPr>
        <w:t>：</w:t>
      </w:r>
    </w:p>
    <w:p w14:paraId="6E5B2D9D" w14:textId="4E961511" w:rsidR="003A7103" w:rsidRDefault="003A7103" w:rsidP="003A7103">
      <w:pPr>
        <w:jc w:val="center"/>
        <w:rPr>
          <w:b/>
        </w:rPr>
      </w:pPr>
      <w:r w:rsidRPr="00EE67DF">
        <w:rPr>
          <w:rFonts w:hint="eastAsia"/>
          <w:sz w:val="21"/>
          <w:szCs w:val="21"/>
        </w:rPr>
        <w:t>表</w:t>
      </w:r>
      <w:r w:rsidRPr="00EE67DF">
        <w:rPr>
          <w:rFonts w:hint="eastAsia"/>
          <w:sz w:val="21"/>
          <w:szCs w:val="21"/>
        </w:rPr>
        <w:t>4.</w:t>
      </w:r>
      <w:r>
        <w:rPr>
          <w:sz w:val="21"/>
          <w:szCs w:val="21"/>
        </w:rPr>
        <w:t>1</w:t>
      </w:r>
      <w:r w:rsidR="006E1090">
        <w:rPr>
          <w:sz w:val="21"/>
          <w:szCs w:val="21"/>
        </w:rPr>
        <w:t>7</w:t>
      </w:r>
      <w:r>
        <w:rPr>
          <w:sz w:val="21"/>
          <w:szCs w:val="21"/>
        </w:rPr>
        <w:t xml:space="preserve"> MULAN-G-</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3A7103" w:rsidRPr="0018309E" w14:paraId="38377144" w14:textId="77777777" w:rsidTr="00087501">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E123" w14:textId="77777777" w:rsidR="003A7103" w:rsidRPr="0018309E" w:rsidRDefault="003A7103" w:rsidP="00087501">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6C56D45A" w14:textId="77777777" w:rsidR="003A7103" w:rsidRPr="0018309E" w:rsidRDefault="003A7103" w:rsidP="00087501">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A1D7C53" w14:textId="77777777" w:rsidR="003A7103" w:rsidRPr="0018309E" w:rsidRDefault="003A7103" w:rsidP="00087501">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051190" w:rsidRPr="0018309E" w14:paraId="448CEF61"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20113DF"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3E642781" w14:textId="1634E5E2"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379926</w:t>
            </w:r>
          </w:p>
        </w:tc>
        <w:tc>
          <w:tcPr>
            <w:tcW w:w="1908" w:type="dxa"/>
            <w:tcBorders>
              <w:top w:val="nil"/>
              <w:left w:val="nil"/>
              <w:bottom w:val="single" w:sz="4" w:space="0" w:color="auto"/>
              <w:right w:val="single" w:sz="4" w:space="0" w:color="auto"/>
            </w:tcBorders>
            <w:shd w:val="clear" w:color="auto" w:fill="auto"/>
            <w:noWrap/>
            <w:vAlign w:val="bottom"/>
          </w:tcPr>
          <w:p w14:paraId="234C635F" w14:textId="3C96D4A7"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379926</w:t>
            </w:r>
          </w:p>
        </w:tc>
      </w:tr>
      <w:tr w:rsidR="00051190" w:rsidRPr="0018309E" w14:paraId="44CDC772"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DC83B18"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35900646" w14:textId="30273FFF"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3790028</w:t>
            </w:r>
          </w:p>
        </w:tc>
        <w:tc>
          <w:tcPr>
            <w:tcW w:w="1908" w:type="dxa"/>
            <w:tcBorders>
              <w:top w:val="nil"/>
              <w:left w:val="nil"/>
              <w:bottom w:val="single" w:sz="4" w:space="0" w:color="auto"/>
              <w:right w:val="single" w:sz="4" w:space="0" w:color="auto"/>
            </w:tcBorders>
            <w:shd w:val="clear" w:color="auto" w:fill="auto"/>
            <w:noWrap/>
            <w:vAlign w:val="bottom"/>
          </w:tcPr>
          <w:p w14:paraId="714D7D53" w14:textId="55FB7F0F"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379002</w:t>
            </w:r>
          </w:p>
        </w:tc>
      </w:tr>
      <w:tr w:rsidR="00051190" w:rsidRPr="0018309E" w14:paraId="4F8D4DCD"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56948A4"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53148874" w14:textId="1FAB9BBA"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37818867</w:t>
            </w:r>
          </w:p>
        </w:tc>
        <w:tc>
          <w:tcPr>
            <w:tcW w:w="1908" w:type="dxa"/>
            <w:tcBorders>
              <w:top w:val="nil"/>
              <w:left w:val="nil"/>
              <w:bottom w:val="single" w:sz="4" w:space="0" w:color="auto"/>
              <w:right w:val="single" w:sz="4" w:space="0" w:color="auto"/>
            </w:tcBorders>
            <w:shd w:val="clear" w:color="auto" w:fill="auto"/>
            <w:noWrap/>
            <w:vAlign w:val="bottom"/>
          </w:tcPr>
          <w:p w14:paraId="55C3B1EA" w14:textId="34E05FFA"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378188</w:t>
            </w:r>
          </w:p>
        </w:tc>
      </w:tr>
      <w:tr w:rsidR="00051190" w:rsidRPr="0018309E" w14:paraId="39D374B7"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7AEE8B9C"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2C6ECD38" w14:textId="7FA64B8C"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377940185</w:t>
            </w:r>
          </w:p>
        </w:tc>
        <w:tc>
          <w:tcPr>
            <w:tcW w:w="1908" w:type="dxa"/>
            <w:tcBorders>
              <w:top w:val="nil"/>
              <w:left w:val="nil"/>
              <w:bottom w:val="single" w:sz="4" w:space="0" w:color="auto"/>
              <w:right w:val="single" w:sz="4" w:space="0" w:color="auto"/>
            </w:tcBorders>
            <w:shd w:val="clear" w:color="auto" w:fill="auto"/>
            <w:noWrap/>
            <w:vAlign w:val="bottom"/>
          </w:tcPr>
          <w:p w14:paraId="31C3A666" w14:textId="730FA6C9"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377940</w:t>
            </w:r>
          </w:p>
        </w:tc>
      </w:tr>
      <w:tr w:rsidR="00051190" w:rsidRPr="0018309E" w14:paraId="418A92D9"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0316C46"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03135A1A" w14:textId="1C0379FB"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3780272144</w:t>
            </w:r>
          </w:p>
        </w:tc>
        <w:tc>
          <w:tcPr>
            <w:tcW w:w="1908" w:type="dxa"/>
            <w:tcBorders>
              <w:top w:val="nil"/>
              <w:left w:val="nil"/>
              <w:bottom w:val="single" w:sz="4" w:space="0" w:color="auto"/>
              <w:right w:val="single" w:sz="4" w:space="0" w:color="auto"/>
            </w:tcBorders>
            <w:shd w:val="clear" w:color="auto" w:fill="auto"/>
            <w:noWrap/>
            <w:vAlign w:val="bottom"/>
          </w:tcPr>
          <w:p w14:paraId="1874526B" w14:textId="4C983C55"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378027</w:t>
            </w:r>
          </w:p>
        </w:tc>
      </w:tr>
      <w:tr w:rsidR="00051190" w:rsidRPr="0018309E" w14:paraId="333AC0C8"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7C306D6D"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68E2E7FB" w14:textId="094EF841"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37832870108</w:t>
            </w:r>
          </w:p>
        </w:tc>
        <w:tc>
          <w:tcPr>
            <w:tcW w:w="1908" w:type="dxa"/>
            <w:tcBorders>
              <w:top w:val="nil"/>
              <w:left w:val="nil"/>
              <w:bottom w:val="single" w:sz="4" w:space="0" w:color="auto"/>
              <w:right w:val="single" w:sz="4" w:space="0" w:color="auto"/>
            </w:tcBorders>
            <w:shd w:val="clear" w:color="auto" w:fill="auto"/>
            <w:noWrap/>
            <w:vAlign w:val="bottom"/>
          </w:tcPr>
          <w:p w14:paraId="63EA6BE9" w14:textId="6D2F90D7"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378328</w:t>
            </w:r>
          </w:p>
        </w:tc>
      </w:tr>
      <w:tr w:rsidR="00051190" w:rsidRPr="0018309E" w14:paraId="78239C35" w14:textId="77777777" w:rsidTr="0008750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70028B26" w14:textId="77777777" w:rsidR="00051190" w:rsidRPr="0018309E" w:rsidRDefault="00051190" w:rsidP="00051190">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785" w:type="dxa"/>
            <w:tcBorders>
              <w:top w:val="nil"/>
              <w:left w:val="nil"/>
              <w:bottom w:val="single" w:sz="4" w:space="0" w:color="auto"/>
              <w:right w:val="single" w:sz="4" w:space="0" w:color="auto"/>
            </w:tcBorders>
            <w:shd w:val="clear" w:color="auto" w:fill="auto"/>
            <w:noWrap/>
            <w:vAlign w:val="bottom"/>
          </w:tcPr>
          <w:p w14:paraId="2CA1307C" w14:textId="69DBA03A" w:rsidR="00051190" w:rsidRPr="0018309E" w:rsidRDefault="00051190" w:rsidP="00051190">
            <w:pPr>
              <w:widowControl/>
              <w:jc w:val="right"/>
              <w:rPr>
                <w:rFonts w:ascii="等线" w:eastAsia="等线" w:hAnsi="等线" w:cs="宋体"/>
                <w:color w:val="000000"/>
                <w:kern w:val="0"/>
                <w:sz w:val="22"/>
                <w:szCs w:val="22"/>
              </w:rPr>
            </w:pPr>
            <w:r w:rsidRPr="00051190">
              <w:rPr>
                <w:rFonts w:ascii="等线" w:eastAsia="等线" w:hAnsi="等线"/>
                <w:color w:val="000000"/>
                <w:sz w:val="22"/>
                <w:szCs w:val="22"/>
              </w:rPr>
              <w:t>378274202568</w:t>
            </w:r>
          </w:p>
        </w:tc>
        <w:tc>
          <w:tcPr>
            <w:tcW w:w="1908" w:type="dxa"/>
            <w:tcBorders>
              <w:top w:val="nil"/>
              <w:left w:val="nil"/>
              <w:bottom w:val="single" w:sz="4" w:space="0" w:color="auto"/>
              <w:right w:val="single" w:sz="4" w:space="0" w:color="auto"/>
            </w:tcBorders>
            <w:shd w:val="clear" w:color="auto" w:fill="auto"/>
            <w:noWrap/>
            <w:vAlign w:val="bottom"/>
          </w:tcPr>
          <w:p w14:paraId="3ECDCC4E" w14:textId="6DBAA2F3" w:rsidR="00051190" w:rsidRPr="0018309E" w:rsidRDefault="00051190" w:rsidP="00051190">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378274</w:t>
            </w:r>
          </w:p>
        </w:tc>
      </w:tr>
    </w:tbl>
    <w:p w14:paraId="092C8F39" w14:textId="77777777" w:rsidR="003A7103" w:rsidRDefault="003A7103" w:rsidP="003A7103">
      <w:pPr>
        <w:widowControl/>
        <w:jc w:val="left"/>
        <w:rPr>
          <w:rFonts w:ascii="宋体" w:hAnsi="宋体" w:cs="宋体"/>
          <w:kern w:val="0"/>
          <w:szCs w:val="24"/>
        </w:rPr>
      </w:pPr>
    </w:p>
    <w:p w14:paraId="0D7F3BD3" w14:textId="77777777" w:rsidR="003A7103" w:rsidRDefault="003A7103" w:rsidP="003A7103">
      <w:pPr>
        <w:widowControl/>
        <w:jc w:val="center"/>
        <w:rPr>
          <w:noProof/>
        </w:rPr>
      </w:pPr>
    </w:p>
    <w:p w14:paraId="6526D761" w14:textId="2B391C6B" w:rsidR="003A7103" w:rsidRDefault="007E31B1" w:rsidP="003A7103">
      <w:pPr>
        <w:widowControl/>
        <w:jc w:val="center"/>
        <w:rPr>
          <w:rFonts w:ascii="宋体" w:hAnsi="宋体" w:cs="宋体"/>
          <w:kern w:val="0"/>
          <w:szCs w:val="24"/>
        </w:rPr>
      </w:pPr>
      <w:r>
        <w:rPr>
          <w:noProof/>
        </w:rPr>
        <w:lastRenderedPageBreak/>
        <w:pict w14:anchorId="62888A93">
          <v:shape id="_x0000_i1046" type="#_x0000_t75" style="width:407.7pt;height:14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">
            <v:imagedata r:id="rId36" o:title=""/>
            <o:lock v:ext="edit" aspectratio="f"/>
          </v:shape>
        </w:pict>
      </w:r>
    </w:p>
    <w:p w14:paraId="1E219A41" w14:textId="68291334" w:rsidR="003A7103" w:rsidRDefault="003A7103" w:rsidP="003A7103">
      <w:pPr>
        <w:jc w:val="center"/>
        <w:rPr>
          <w:rFonts w:ascii="宋体" w:hAnsi="宋体" w:cs="宋体"/>
          <w:kern w:val="0"/>
          <w:sz w:val="21"/>
          <w:szCs w:val="21"/>
        </w:rPr>
      </w:pPr>
      <w:r w:rsidRPr="00260332">
        <w:rPr>
          <w:rFonts w:ascii="宋体" w:hAnsi="宋体" w:cs="宋体" w:hint="eastAsia"/>
          <w:kern w:val="0"/>
          <w:sz w:val="21"/>
          <w:szCs w:val="21"/>
        </w:rPr>
        <w:t>图4.</w:t>
      </w:r>
      <w:r>
        <w:rPr>
          <w:rFonts w:ascii="宋体" w:hAnsi="宋体" w:cs="宋体"/>
          <w:kern w:val="0"/>
          <w:sz w:val="21"/>
          <w:szCs w:val="21"/>
        </w:rPr>
        <w:t>1</w:t>
      </w:r>
      <w:r w:rsidR="006E1090">
        <w:rPr>
          <w:rFonts w:ascii="宋体" w:hAnsi="宋体" w:cs="宋体"/>
          <w:kern w:val="0"/>
          <w:sz w:val="21"/>
          <w:szCs w:val="21"/>
        </w:rPr>
        <w:t>6</w:t>
      </w:r>
      <w:r>
        <w:rPr>
          <w:rFonts w:ascii="宋体" w:hAnsi="宋体" w:cs="宋体"/>
          <w:kern w:val="0"/>
          <w:sz w:val="21"/>
          <w:szCs w:val="21"/>
        </w:rPr>
        <w:t xml:space="preserve"> </w:t>
      </w:r>
      <w:r>
        <w:rPr>
          <w:sz w:val="21"/>
          <w:szCs w:val="21"/>
        </w:rPr>
        <w:t>MULAN-G-</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0A276651" w14:textId="77777777" w:rsidR="003A7103" w:rsidRDefault="003A7103" w:rsidP="003A7103"/>
    <w:p w14:paraId="248CD578" w14:textId="77777777" w:rsidR="003A7103" w:rsidRDefault="003A7103" w:rsidP="003A7103">
      <w:pPr>
        <w:rPr>
          <w:b/>
        </w:rPr>
      </w:pPr>
      <w:r>
        <w:rPr>
          <w:rFonts w:hint="eastAsia"/>
          <w:b/>
        </w:rPr>
        <w:t>测试结论：</w:t>
      </w:r>
    </w:p>
    <w:p w14:paraId="49E61E3B" w14:textId="6408924C" w:rsidR="003A7103" w:rsidRPr="00AB27C0" w:rsidRDefault="003A7103" w:rsidP="003A7103">
      <w:pPr>
        <w:ind w:firstLineChars="200" w:firstLine="480"/>
      </w:pPr>
      <w:r w:rsidRPr="00AB27C0">
        <w:rPr>
          <w:rFonts w:hint="eastAsia"/>
        </w:rPr>
        <w:t>在测试机上单次</w:t>
      </w:r>
      <w:r>
        <w:rPr>
          <w:rFonts w:hint="eastAsia"/>
        </w:rPr>
        <w:t>M</w:t>
      </w:r>
      <w:r>
        <w:t>ULAN-G</w:t>
      </w:r>
      <w:r>
        <w:rPr>
          <w:rFonts w:hint="eastAsia"/>
        </w:rPr>
        <w:t>格签名算法</w:t>
      </w:r>
      <w:r w:rsidRPr="00AB27C0">
        <w:rPr>
          <w:rFonts w:hint="eastAsia"/>
        </w:rPr>
        <w:t>密钥生成的平均</w:t>
      </w:r>
      <w:r w:rsidRPr="00AB27C0">
        <w:rPr>
          <w:rFonts w:hint="eastAsia"/>
        </w:rPr>
        <w:t>CPU</w:t>
      </w:r>
      <w:r w:rsidRPr="00AB27C0">
        <w:rPr>
          <w:rFonts w:hint="eastAsia"/>
        </w:rPr>
        <w:t>周期约为：</w:t>
      </w:r>
      <w:r>
        <w:t>37</w:t>
      </w:r>
      <w:r w:rsidR="00107CDF">
        <w:t>82</w:t>
      </w:r>
      <w:r>
        <w:t>00</w:t>
      </w:r>
    </w:p>
    <w:p w14:paraId="1C229BC5" w14:textId="77777777" w:rsidR="003A7103" w:rsidRDefault="003A7103" w:rsidP="003A7103">
      <w:pPr>
        <w:rPr>
          <w:b/>
          <w:color w:val="FF0000"/>
        </w:rPr>
      </w:pPr>
    </w:p>
    <w:p w14:paraId="76BEA257" w14:textId="77777777" w:rsidR="003A7103" w:rsidRPr="00107CDF" w:rsidRDefault="003A7103" w:rsidP="003A7103">
      <w:pPr>
        <w:pStyle w:val="afff0"/>
        <w:ind w:firstLineChars="0" w:firstLine="0"/>
      </w:pPr>
    </w:p>
    <w:p w14:paraId="0A66D247" w14:textId="0C60497B" w:rsidR="003A7103" w:rsidRPr="00053AAD" w:rsidRDefault="003A7103" w:rsidP="003A7103">
      <w:pPr>
        <w:pStyle w:val="30"/>
        <w:rPr>
          <w:lang w:val="en-US"/>
        </w:rPr>
      </w:pPr>
      <w:bookmarkStart w:id="90" w:name="_Toc3835826"/>
      <w:r>
        <w:rPr>
          <w:rFonts w:hint="eastAsia"/>
        </w:rPr>
        <w:t>M</w:t>
      </w:r>
      <w:r>
        <w:t>ULAN-G-</w:t>
      </w:r>
      <w:r>
        <w:rPr>
          <w:rFonts w:hint="eastAsia"/>
        </w:rPr>
        <w:t>签名</w:t>
      </w:r>
      <w:bookmarkEnd w:id="90"/>
    </w:p>
    <w:p w14:paraId="259DAC36" w14:textId="598D9A53" w:rsidR="003A7103" w:rsidRDefault="003A7103" w:rsidP="003A7103">
      <w:r>
        <w:rPr>
          <w:rFonts w:hint="eastAsia"/>
        </w:rPr>
        <w:t>案例编号：</w:t>
      </w:r>
      <w:r>
        <w:t>mulang</w:t>
      </w:r>
      <w:r>
        <w:rPr>
          <w:rFonts w:hint="eastAsia"/>
        </w:rPr>
        <w:t>-</w:t>
      </w:r>
      <w:r>
        <w:t>sp</w:t>
      </w:r>
      <w:r>
        <w:rPr>
          <w:rFonts w:hint="eastAsia"/>
        </w:rPr>
        <w:t>0</w:t>
      </w:r>
      <w:r>
        <w:t>2</w:t>
      </w:r>
    </w:p>
    <w:p w14:paraId="2CE452DC" w14:textId="74F012C1" w:rsidR="003A7103" w:rsidRDefault="003A7103" w:rsidP="003A7103">
      <w:r>
        <w:rPr>
          <w:rFonts w:hint="eastAsia"/>
        </w:rPr>
        <w:t>案例说明：测试</w:t>
      </w:r>
      <w:r>
        <w:rPr>
          <w:rFonts w:hint="eastAsia"/>
        </w:rPr>
        <w:t>M</w:t>
      </w:r>
      <w:r>
        <w:t>ULAN-G</w:t>
      </w:r>
      <w:r>
        <w:rPr>
          <w:rFonts w:hint="eastAsia"/>
        </w:rPr>
        <w:t>格签名算法消息签名的性能。</w:t>
      </w:r>
    </w:p>
    <w:p w14:paraId="4E4B8116" w14:textId="77777777" w:rsidR="003A7103" w:rsidRDefault="003A7103" w:rsidP="003A7103">
      <w:r>
        <w:rPr>
          <w:rFonts w:hint="eastAsia"/>
        </w:rPr>
        <w:t>性能指标：</w:t>
      </w:r>
      <w:r>
        <w:rPr>
          <w:rFonts w:hint="eastAsia"/>
        </w:rPr>
        <w:t>c</w:t>
      </w:r>
      <w:r>
        <w:t>pu</w:t>
      </w:r>
      <w:r>
        <w:rPr>
          <w:rFonts w:hint="eastAsia"/>
        </w:rPr>
        <w:t>周期</w:t>
      </w:r>
    </w:p>
    <w:p w14:paraId="41A4078D" w14:textId="77777777" w:rsidR="003A7103" w:rsidRDefault="003A7103" w:rsidP="003A7103">
      <w:r>
        <w:rPr>
          <w:rFonts w:hint="eastAsia"/>
        </w:rPr>
        <w:t>测试步骤：</w:t>
      </w:r>
    </w:p>
    <w:p w14:paraId="4CC28EE7" w14:textId="77777777" w:rsidR="003A7103" w:rsidRDefault="003A7103" w:rsidP="003A7103">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5EF11639" w14:textId="4FF0156D" w:rsidR="003A7103" w:rsidRDefault="003A7103" w:rsidP="003A7103">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消耗的收敛值，表</w:t>
      </w:r>
      <w:r>
        <w:rPr>
          <w:rFonts w:hint="eastAsia"/>
        </w:rPr>
        <w:t>4.</w:t>
      </w:r>
      <w:r>
        <w:t>1</w:t>
      </w:r>
      <w:r w:rsidR="006E1090">
        <w:t>8</w:t>
      </w:r>
      <w:r>
        <w:rPr>
          <w:rFonts w:hint="eastAsia"/>
        </w:rPr>
        <w:t>是不同长度消息签名</w:t>
      </w:r>
      <w:r>
        <w:rPr>
          <w:rFonts w:hint="eastAsia"/>
        </w:rPr>
        <w:t>CPU</w:t>
      </w:r>
      <w:r>
        <w:rPr>
          <w:rFonts w:hint="eastAsia"/>
        </w:rPr>
        <w:t>周期消耗的收敛值：</w:t>
      </w:r>
    </w:p>
    <w:p w14:paraId="61EE6E88" w14:textId="76D2F472" w:rsidR="003A7103" w:rsidRDefault="003A7103" w:rsidP="003A7103">
      <w:pPr>
        <w:ind w:left="840" w:hangingChars="400" w:hanging="840"/>
        <w:jc w:val="center"/>
      </w:pPr>
      <w:r w:rsidRPr="00BB0A43">
        <w:rPr>
          <w:rFonts w:hint="eastAsia"/>
          <w:sz w:val="21"/>
          <w:szCs w:val="21"/>
        </w:rPr>
        <w:t>表</w:t>
      </w:r>
      <w:r w:rsidRPr="00BB0A43">
        <w:rPr>
          <w:rFonts w:hint="eastAsia"/>
          <w:sz w:val="21"/>
          <w:szCs w:val="21"/>
        </w:rPr>
        <w:t>4.</w:t>
      </w:r>
      <w:r>
        <w:rPr>
          <w:sz w:val="21"/>
          <w:szCs w:val="21"/>
        </w:rPr>
        <w:t>1</w:t>
      </w:r>
      <w:r w:rsidR="006E1090">
        <w:rPr>
          <w:sz w:val="21"/>
          <w:szCs w:val="21"/>
        </w:rPr>
        <w:t>8</w:t>
      </w:r>
      <w:r w:rsidRPr="00BB0A43">
        <w:rPr>
          <w:sz w:val="21"/>
          <w:szCs w:val="21"/>
        </w:rPr>
        <w:t xml:space="preserve"> </w:t>
      </w:r>
      <w:r>
        <w:rPr>
          <w:sz w:val="21"/>
          <w:szCs w:val="21"/>
        </w:rPr>
        <w:t>MULAN-G-</w:t>
      </w:r>
      <w:r>
        <w:rPr>
          <w:rFonts w:hint="eastAsia"/>
          <w:sz w:val="21"/>
          <w:szCs w:val="21"/>
        </w:rPr>
        <w:t>不同长度消息</w:t>
      </w:r>
      <w:r w:rsidRPr="00260332">
        <w:rPr>
          <w:rFonts w:hint="eastAsia"/>
          <w:sz w:val="21"/>
          <w:szCs w:val="21"/>
        </w:rPr>
        <w:t>签名</w:t>
      </w:r>
      <w:r>
        <w:rPr>
          <w:rFonts w:hint="eastAsia"/>
          <w:sz w:val="21"/>
          <w:szCs w:val="21"/>
        </w:rPr>
        <w:t>的</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3A7103" w14:paraId="55E8A8C7" w14:textId="77777777" w:rsidTr="00087501">
        <w:trPr>
          <w:jc w:val="center"/>
        </w:trPr>
        <w:tc>
          <w:tcPr>
            <w:tcW w:w="1711" w:type="dxa"/>
            <w:shd w:val="clear" w:color="auto" w:fill="auto"/>
          </w:tcPr>
          <w:p w14:paraId="131351D8" w14:textId="77777777" w:rsidR="003A7103" w:rsidRPr="00EE67DF" w:rsidRDefault="003A7103" w:rsidP="00087501">
            <w:pPr>
              <w:jc w:val="center"/>
              <w:rPr>
                <w:b/>
                <w:sz w:val="21"/>
                <w:szCs w:val="21"/>
              </w:rPr>
            </w:pPr>
            <w:r w:rsidRPr="00EE67DF">
              <w:rPr>
                <w:rFonts w:hint="eastAsia"/>
                <w:b/>
                <w:sz w:val="21"/>
                <w:szCs w:val="21"/>
              </w:rPr>
              <w:t>消息长度（字节）</w:t>
            </w:r>
          </w:p>
        </w:tc>
        <w:tc>
          <w:tcPr>
            <w:tcW w:w="2650" w:type="dxa"/>
            <w:shd w:val="clear" w:color="auto" w:fill="auto"/>
          </w:tcPr>
          <w:p w14:paraId="6737774D" w14:textId="77777777" w:rsidR="003A7103" w:rsidRPr="00EE67DF" w:rsidRDefault="003A7103" w:rsidP="00087501">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6E0C76" w14:paraId="1BE080A2" w14:textId="77777777" w:rsidTr="00087501">
        <w:trPr>
          <w:jc w:val="center"/>
        </w:trPr>
        <w:tc>
          <w:tcPr>
            <w:tcW w:w="1711" w:type="dxa"/>
            <w:shd w:val="clear" w:color="auto" w:fill="auto"/>
          </w:tcPr>
          <w:p w14:paraId="599FB208" w14:textId="77777777" w:rsidR="006E0C76" w:rsidRPr="00CC0560" w:rsidRDefault="006E0C76" w:rsidP="006E0C76">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5E7DD1A5" w14:textId="796E9579" w:rsidR="006E0C76" w:rsidRPr="00CC0560" w:rsidRDefault="006E0C76" w:rsidP="006E0C76">
            <w:pPr>
              <w:jc w:val="right"/>
              <w:rPr>
                <w:rFonts w:ascii="宋体" w:hAnsi="宋体"/>
                <w:sz w:val="21"/>
                <w:szCs w:val="21"/>
              </w:rPr>
            </w:pPr>
            <w:r>
              <w:rPr>
                <w:rFonts w:ascii="等线" w:eastAsia="等线" w:hAnsi="等线" w:hint="eastAsia"/>
                <w:color w:val="000000"/>
                <w:sz w:val="22"/>
                <w:szCs w:val="22"/>
              </w:rPr>
              <w:t>1130000</w:t>
            </w:r>
          </w:p>
        </w:tc>
      </w:tr>
      <w:tr w:rsidR="006E0C76" w14:paraId="446B5F1A" w14:textId="77777777" w:rsidTr="00087501">
        <w:trPr>
          <w:jc w:val="center"/>
        </w:trPr>
        <w:tc>
          <w:tcPr>
            <w:tcW w:w="1711" w:type="dxa"/>
            <w:shd w:val="clear" w:color="auto" w:fill="auto"/>
          </w:tcPr>
          <w:p w14:paraId="0EB38A97" w14:textId="77777777" w:rsidR="006E0C76" w:rsidRPr="00CC0560" w:rsidRDefault="006E0C76" w:rsidP="006E0C76">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18D87E20" w14:textId="3C6A6065" w:rsidR="006E0C76" w:rsidRPr="00CC0560" w:rsidRDefault="006E0C76" w:rsidP="006E0C76">
            <w:pPr>
              <w:jc w:val="right"/>
              <w:rPr>
                <w:rFonts w:ascii="宋体" w:hAnsi="宋体"/>
                <w:sz w:val="21"/>
                <w:szCs w:val="21"/>
              </w:rPr>
            </w:pPr>
            <w:r>
              <w:rPr>
                <w:rFonts w:ascii="等线" w:eastAsia="等线" w:hAnsi="等线" w:hint="eastAsia"/>
                <w:color w:val="000000"/>
                <w:sz w:val="22"/>
                <w:szCs w:val="22"/>
              </w:rPr>
              <w:t>1133000</w:t>
            </w:r>
          </w:p>
        </w:tc>
      </w:tr>
      <w:tr w:rsidR="006E0C76" w14:paraId="1F209B78" w14:textId="77777777" w:rsidTr="00087501">
        <w:trPr>
          <w:jc w:val="center"/>
        </w:trPr>
        <w:tc>
          <w:tcPr>
            <w:tcW w:w="1711" w:type="dxa"/>
            <w:shd w:val="clear" w:color="auto" w:fill="auto"/>
          </w:tcPr>
          <w:p w14:paraId="662C3B3D" w14:textId="77777777" w:rsidR="006E0C76" w:rsidRPr="00CC0560" w:rsidRDefault="006E0C76" w:rsidP="006E0C76">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49E98859" w14:textId="35BFAC11" w:rsidR="006E0C76" w:rsidRPr="00CC0560" w:rsidRDefault="006E0C76" w:rsidP="006E0C76">
            <w:pPr>
              <w:jc w:val="right"/>
              <w:rPr>
                <w:rFonts w:ascii="宋体" w:hAnsi="宋体"/>
                <w:sz w:val="21"/>
                <w:szCs w:val="21"/>
              </w:rPr>
            </w:pPr>
            <w:r>
              <w:rPr>
                <w:rFonts w:ascii="等线" w:eastAsia="等线" w:hAnsi="等线" w:hint="eastAsia"/>
                <w:color w:val="000000"/>
                <w:sz w:val="22"/>
                <w:szCs w:val="22"/>
              </w:rPr>
              <w:t>1135000</w:t>
            </w:r>
          </w:p>
        </w:tc>
      </w:tr>
      <w:tr w:rsidR="006E0C76" w14:paraId="76145D61" w14:textId="77777777" w:rsidTr="00087501">
        <w:trPr>
          <w:jc w:val="center"/>
        </w:trPr>
        <w:tc>
          <w:tcPr>
            <w:tcW w:w="1711" w:type="dxa"/>
            <w:shd w:val="clear" w:color="auto" w:fill="auto"/>
          </w:tcPr>
          <w:p w14:paraId="40F91BF7" w14:textId="77777777" w:rsidR="006E0C76" w:rsidRPr="00CC0560" w:rsidRDefault="006E0C76" w:rsidP="006E0C76">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2FB2B69C" w14:textId="4365D810" w:rsidR="006E0C76" w:rsidRPr="00CC0560" w:rsidRDefault="006E0C76" w:rsidP="006E0C76">
            <w:pPr>
              <w:jc w:val="right"/>
              <w:rPr>
                <w:rFonts w:ascii="宋体" w:hAnsi="宋体"/>
                <w:sz w:val="21"/>
                <w:szCs w:val="21"/>
              </w:rPr>
            </w:pPr>
            <w:r>
              <w:rPr>
                <w:rFonts w:ascii="等线" w:eastAsia="等线" w:hAnsi="等线" w:hint="eastAsia"/>
                <w:color w:val="000000"/>
                <w:sz w:val="22"/>
                <w:szCs w:val="22"/>
              </w:rPr>
              <w:t>1153000</w:t>
            </w:r>
          </w:p>
        </w:tc>
      </w:tr>
    </w:tbl>
    <w:p w14:paraId="064F42DC" w14:textId="77777777" w:rsidR="003A7103" w:rsidRDefault="003A7103" w:rsidP="003A7103">
      <w:pPr>
        <w:rPr>
          <w:b/>
        </w:rPr>
      </w:pPr>
    </w:p>
    <w:p w14:paraId="29C4A5B3" w14:textId="7E525E0B" w:rsidR="003A7103" w:rsidRPr="00CB1507" w:rsidRDefault="003A7103" w:rsidP="003A7103">
      <w:pPr>
        <w:ind w:firstLineChars="200" w:firstLine="480"/>
        <w:rPr>
          <w:b/>
        </w:rPr>
      </w:pPr>
      <w:r>
        <w:rPr>
          <w:rFonts w:hint="eastAsia"/>
        </w:rPr>
        <w:t>M</w:t>
      </w:r>
      <w:r>
        <w:t>ULAN-G</w:t>
      </w:r>
      <w:r>
        <w:rPr>
          <w:rFonts w:hint="eastAsia"/>
        </w:rPr>
        <w:t>格签名算法的签名</w:t>
      </w:r>
      <w:r>
        <w:rPr>
          <w:rFonts w:hint="eastAsia"/>
        </w:rPr>
        <w:t>CPU</w:t>
      </w:r>
      <w:r>
        <w:rPr>
          <w:rFonts w:hint="eastAsia"/>
        </w:rPr>
        <w:t>周期消耗的详细统计数据见附录</w:t>
      </w:r>
      <w:r>
        <w:t>2</w:t>
      </w:r>
      <w:r>
        <w:rPr>
          <w:rFonts w:hint="eastAsia"/>
        </w:rPr>
        <w:t>，图</w:t>
      </w:r>
      <w:r>
        <w:rPr>
          <w:rFonts w:hint="eastAsia"/>
        </w:rPr>
        <w:t>4.</w:t>
      </w:r>
      <w:r>
        <w:t>1</w:t>
      </w:r>
      <w:r w:rsidR="006E1090">
        <w:t>7</w:t>
      </w:r>
      <w:r>
        <w:rPr>
          <w:rFonts w:hint="eastAsia"/>
        </w:rPr>
        <w:t>是</w:t>
      </w:r>
      <w:r>
        <w:t>59</w:t>
      </w:r>
      <w:r>
        <w:rPr>
          <w:rFonts w:hint="eastAsia"/>
        </w:rPr>
        <w:t>字节长度消息进行签名的平均</w:t>
      </w:r>
      <w:r>
        <w:rPr>
          <w:rFonts w:hint="eastAsia"/>
        </w:rPr>
        <w:t>CPU</w:t>
      </w:r>
      <w:r>
        <w:rPr>
          <w:rFonts w:hint="eastAsia"/>
        </w:rPr>
        <w:t>周期消耗统计，可以看到随着测试次数的增多，单次签名的平均</w:t>
      </w:r>
      <w:r>
        <w:rPr>
          <w:rFonts w:hint="eastAsia"/>
        </w:rPr>
        <w:t>CPU</w:t>
      </w:r>
      <w:r>
        <w:rPr>
          <w:rFonts w:hint="eastAsia"/>
        </w:rPr>
        <w:t>周期消耗收敛于</w:t>
      </w:r>
      <w:r w:rsidR="006E0C76">
        <w:t>1133</w:t>
      </w:r>
      <w:r>
        <w:rPr>
          <w:rFonts w:hint="eastAsia"/>
        </w:rPr>
        <w:t>000</w:t>
      </w:r>
      <w:r>
        <w:rPr>
          <w:rFonts w:hint="eastAsia"/>
        </w:rPr>
        <w:t>左右。</w:t>
      </w:r>
    </w:p>
    <w:p w14:paraId="78158B35" w14:textId="540DFF15" w:rsidR="003A7103" w:rsidRDefault="007E31B1" w:rsidP="003A7103">
      <w:pPr>
        <w:jc w:val="center"/>
        <w:rPr>
          <w:b/>
        </w:rPr>
      </w:pPr>
      <w:r>
        <w:rPr>
          <w:noProof/>
        </w:rPr>
        <w:lastRenderedPageBreak/>
        <w:pict w14:anchorId="79DDFBB3">
          <v:shape id="_x0000_i1047" type="#_x0000_t75" style="width:384.3pt;height:13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">
            <v:imagedata r:id="rId37" o:title=""/>
            <o:lock v:ext="edit" aspectratio="f"/>
          </v:shape>
        </w:pict>
      </w:r>
    </w:p>
    <w:p w14:paraId="6D8A5F85" w14:textId="3BF73408" w:rsidR="003A7103" w:rsidRDefault="003A7103" w:rsidP="003A7103">
      <w:pPr>
        <w:jc w:val="center"/>
        <w:rPr>
          <w:b/>
        </w:rPr>
      </w:pPr>
      <w:r w:rsidRPr="00F2149F">
        <w:rPr>
          <w:rFonts w:hint="eastAsia"/>
          <w:sz w:val="21"/>
          <w:szCs w:val="21"/>
        </w:rPr>
        <w:t>图</w:t>
      </w:r>
      <w:r w:rsidRPr="00F2149F">
        <w:rPr>
          <w:rFonts w:hint="eastAsia"/>
          <w:sz w:val="21"/>
          <w:szCs w:val="21"/>
        </w:rPr>
        <w:t>4.</w:t>
      </w:r>
      <w:r>
        <w:rPr>
          <w:sz w:val="21"/>
          <w:szCs w:val="21"/>
        </w:rPr>
        <w:t>1</w:t>
      </w:r>
      <w:r w:rsidR="006E1090">
        <w:rPr>
          <w:sz w:val="21"/>
          <w:szCs w:val="21"/>
        </w:rPr>
        <w:t>7</w:t>
      </w:r>
      <w:r>
        <w:rPr>
          <w:sz w:val="21"/>
          <w:szCs w:val="21"/>
        </w:rPr>
        <w:t xml:space="preserve"> MULAN-G-</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707F677A" w14:textId="77777777" w:rsidR="003A7103" w:rsidRDefault="003A7103" w:rsidP="003A7103">
      <w:r>
        <w:rPr>
          <w:rFonts w:hint="eastAsia"/>
        </w:rPr>
        <w:t xml:space="preserve"> </w:t>
      </w:r>
      <w:r>
        <w:t xml:space="preserve">   </w:t>
      </w:r>
    </w:p>
    <w:p w14:paraId="62B19E64" w14:textId="77777777" w:rsidR="003A7103" w:rsidRDefault="003A7103" w:rsidP="003A7103">
      <w:pPr>
        <w:rPr>
          <w:b/>
        </w:rPr>
      </w:pPr>
      <w:r>
        <w:rPr>
          <w:rFonts w:hint="eastAsia"/>
          <w:b/>
        </w:rPr>
        <w:t>测试结论：</w:t>
      </w:r>
    </w:p>
    <w:p w14:paraId="531651E5" w14:textId="7D29172C" w:rsidR="003A7103" w:rsidRPr="004A6723" w:rsidRDefault="003A7103" w:rsidP="003A7103">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w:t>
      </w:r>
      <w:r w:rsidR="0023369B">
        <w:t>G</w:t>
      </w:r>
      <w:r>
        <w:rPr>
          <w:rFonts w:hint="eastAsia"/>
        </w:rPr>
        <w:t>格签名算法</w:t>
      </w:r>
      <w:r w:rsidRPr="004A6723">
        <w:rPr>
          <w:rFonts w:hint="eastAsia"/>
        </w:rPr>
        <w:t>签名计算消耗</w:t>
      </w:r>
      <w:r w:rsidRPr="004A6723">
        <w:rPr>
          <w:rFonts w:hint="eastAsia"/>
        </w:rPr>
        <w:t>CPU</w:t>
      </w:r>
      <w:r w:rsidRPr="004A6723">
        <w:rPr>
          <w:rFonts w:hint="eastAsia"/>
        </w:rPr>
        <w:t>周期</w:t>
      </w:r>
      <w:r w:rsidR="0040204B">
        <w:rPr>
          <w:rFonts w:hint="eastAsia"/>
        </w:rPr>
        <w:t>集中在</w:t>
      </w:r>
      <w:r w:rsidR="0040204B">
        <w:rPr>
          <w:rFonts w:hint="eastAsia"/>
        </w:rPr>
        <w:t>1</w:t>
      </w:r>
      <w:r w:rsidR="0040204B">
        <w:t>130000</w:t>
      </w:r>
      <w:r w:rsidR="0040204B">
        <w:rPr>
          <w:rFonts w:hint="eastAsia"/>
        </w:rPr>
        <w:t>-</w:t>
      </w:r>
      <w:r w:rsidR="0040204B">
        <w:t>1150000</w:t>
      </w:r>
      <w:r w:rsidRPr="004A6723">
        <w:rPr>
          <w:rFonts w:hint="eastAsia"/>
        </w:rPr>
        <w:t>。</w:t>
      </w:r>
    </w:p>
    <w:p w14:paraId="1A50A9CB" w14:textId="77777777" w:rsidR="003A7103" w:rsidRDefault="003A7103" w:rsidP="003A7103">
      <w:pPr>
        <w:pStyle w:val="afff0"/>
        <w:ind w:firstLineChars="0" w:firstLine="0"/>
      </w:pPr>
    </w:p>
    <w:p w14:paraId="238E7DEE" w14:textId="2DF359DA" w:rsidR="003A7103" w:rsidRPr="00053AAD" w:rsidRDefault="003A7103" w:rsidP="003A7103">
      <w:pPr>
        <w:pStyle w:val="30"/>
        <w:rPr>
          <w:lang w:val="en-US"/>
        </w:rPr>
      </w:pPr>
      <w:bookmarkStart w:id="91" w:name="_Toc3835827"/>
      <w:r>
        <w:rPr>
          <w:rFonts w:hint="eastAsia"/>
        </w:rPr>
        <w:t>M</w:t>
      </w:r>
      <w:r>
        <w:t>ULAN-</w:t>
      </w:r>
      <w:r w:rsidR="006E6993">
        <w:t>G</w:t>
      </w:r>
      <w:r>
        <w:t>-</w:t>
      </w:r>
      <w:r>
        <w:rPr>
          <w:rFonts w:hint="eastAsia"/>
        </w:rPr>
        <w:t>验签</w:t>
      </w:r>
      <w:bookmarkEnd w:id="91"/>
    </w:p>
    <w:p w14:paraId="2C81DB3E" w14:textId="5E1BB3F6" w:rsidR="003A7103" w:rsidRDefault="003A7103" w:rsidP="003A7103">
      <w:r>
        <w:rPr>
          <w:rFonts w:hint="eastAsia"/>
        </w:rPr>
        <w:t>案例编号：</w:t>
      </w:r>
      <w:r>
        <w:t>mulan</w:t>
      </w:r>
      <w:r w:rsidR="006E6993">
        <w:t>g</w:t>
      </w:r>
      <w:r>
        <w:rPr>
          <w:rFonts w:hint="eastAsia"/>
        </w:rPr>
        <w:t>-</w:t>
      </w:r>
      <w:r>
        <w:t>vp</w:t>
      </w:r>
      <w:r>
        <w:rPr>
          <w:rFonts w:hint="eastAsia"/>
        </w:rPr>
        <w:t>0</w:t>
      </w:r>
      <w:r>
        <w:t>2</w:t>
      </w:r>
    </w:p>
    <w:p w14:paraId="0CC4B3D1" w14:textId="41D5C1AF" w:rsidR="003A7103" w:rsidRDefault="003A7103" w:rsidP="003A7103">
      <w:r>
        <w:rPr>
          <w:rFonts w:hint="eastAsia"/>
        </w:rPr>
        <w:t>案例说明：测试</w:t>
      </w:r>
      <w:r>
        <w:rPr>
          <w:rFonts w:hint="eastAsia"/>
        </w:rPr>
        <w:t>M</w:t>
      </w:r>
      <w:r>
        <w:t>ULAN-</w:t>
      </w:r>
      <w:r w:rsidR="006E6993">
        <w:t>G</w:t>
      </w:r>
      <w:r>
        <w:rPr>
          <w:rFonts w:hint="eastAsia"/>
        </w:rPr>
        <w:t>格签名算法消息验签的性能。</w:t>
      </w:r>
    </w:p>
    <w:p w14:paraId="713307AE" w14:textId="77777777" w:rsidR="003A7103" w:rsidRDefault="003A7103" w:rsidP="003A7103">
      <w:r>
        <w:rPr>
          <w:rFonts w:hint="eastAsia"/>
        </w:rPr>
        <w:t>性能指标：</w:t>
      </w:r>
      <w:r>
        <w:rPr>
          <w:rFonts w:hint="eastAsia"/>
        </w:rPr>
        <w:t>c</w:t>
      </w:r>
      <w:r>
        <w:t>pu</w:t>
      </w:r>
      <w:r>
        <w:rPr>
          <w:rFonts w:hint="eastAsia"/>
        </w:rPr>
        <w:t>周期。</w:t>
      </w:r>
    </w:p>
    <w:p w14:paraId="4DBA853D" w14:textId="77777777" w:rsidR="003A7103" w:rsidRDefault="003A7103" w:rsidP="003A7103">
      <w:r>
        <w:rPr>
          <w:rFonts w:hint="eastAsia"/>
        </w:rPr>
        <w:t>测试步骤：</w:t>
      </w:r>
    </w:p>
    <w:p w14:paraId="079645B6" w14:textId="77777777" w:rsidR="003A7103" w:rsidRDefault="003A7103" w:rsidP="003A7103">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2AFD14B6" w14:textId="6614D1BD" w:rsidR="003A7103" w:rsidRDefault="003A7103" w:rsidP="003A7103">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周期的收敛值，表</w:t>
      </w:r>
      <w:r>
        <w:rPr>
          <w:rFonts w:hint="eastAsia"/>
        </w:rPr>
        <w:t>4.</w:t>
      </w:r>
      <w:r>
        <w:t>1</w:t>
      </w:r>
      <w:r w:rsidR="006E1090">
        <w:t>9</w:t>
      </w:r>
      <w:r>
        <w:rPr>
          <w:rFonts w:hint="eastAsia"/>
        </w:rPr>
        <w:t>是不同长度消息验签</w:t>
      </w:r>
      <w:r>
        <w:rPr>
          <w:rFonts w:hint="eastAsia"/>
        </w:rPr>
        <w:t>CPU</w:t>
      </w:r>
      <w:r>
        <w:rPr>
          <w:rFonts w:hint="eastAsia"/>
        </w:rPr>
        <w:t>周期消耗的收敛值：</w:t>
      </w:r>
    </w:p>
    <w:p w14:paraId="4A10496E" w14:textId="0E1EBD2D" w:rsidR="003A7103" w:rsidRDefault="003A7103" w:rsidP="003A7103">
      <w:pPr>
        <w:ind w:left="840" w:hangingChars="400" w:hanging="840"/>
        <w:jc w:val="center"/>
      </w:pPr>
      <w:r w:rsidRPr="00B342F5">
        <w:rPr>
          <w:rFonts w:hint="eastAsia"/>
          <w:sz w:val="21"/>
          <w:szCs w:val="21"/>
        </w:rPr>
        <w:t>表</w:t>
      </w:r>
      <w:r w:rsidRPr="00B342F5">
        <w:rPr>
          <w:rFonts w:hint="eastAsia"/>
          <w:sz w:val="21"/>
          <w:szCs w:val="21"/>
        </w:rPr>
        <w:t>4.</w:t>
      </w:r>
      <w:r>
        <w:rPr>
          <w:sz w:val="21"/>
          <w:szCs w:val="21"/>
        </w:rPr>
        <w:t>1</w:t>
      </w:r>
      <w:r w:rsidR="006E1090">
        <w:rPr>
          <w:sz w:val="21"/>
          <w:szCs w:val="21"/>
        </w:rPr>
        <w:t>9</w:t>
      </w:r>
      <w:r w:rsidRPr="00B342F5">
        <w:rPr>
          <w:sz w:val="21"/>
          <w:szCs w:val="21"/>
        </w:rPr>
        <w:t xml:space="preserve"> </w:t>
      </w:r>
      <w:r>
        <w:rPr>
          <w:sz w:val="21"/>
          <w:szCs w:val="21"/>
        </w:rPr>
        <w:t>MULAN-</w:t>
      </w:r>
      <w:r w:rsidR="006E6993">
        <w:rPr>
          <w:sz w:val="21"/>
          <w:szCs w:val="21"/>
        </w:rPr>
        <w:t>G</w:t>
      </w:r>
      <w:r>
        <w:rPr>
          <w:sz w:val="21"/>
          <w:szCs w:val="21"/>
        </w:rPr>
        <w:t>-</w:t>
      </w:r>
      <w:r>
        <w:rPr>
          <w:rFonts w:hint="eastAsia"/>
          <w:sz w:val="21"/>
          <w:szCs w:val="21"/>
        </w:rPr>
        <w:t>不同长度消息</w:t>
      </w:r>
      <w:r w:rsidRPr="00E6051D">
        <w:rPr>
          <w:rFonts w:hint="eastAsia"/>
          <w:sz w:val="21"/>
          <w:szCs w:val="21"/>
        </w:rPr>
        <w:t>验签</w:t>
      </w:r>
      <w:r>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3A7103" w14:paraId="65FEAFAE" w14:textId="77777777" w:rsidTr="00087501">
        <w:trPr>
          <w:jc w:val="center"/>
        </w:trPr>
        <w:tc>
          <w:tcPr>
            <w:tcW w:w="1711" w:type="dxa"/>
            <w:shd w:val="clear" w:color="auto" w:fill="auto"/>
          </w:tcPr>
          <w:p w14:paraId="6DDDED74" w14:textId="77777777" w:rsidR="003A7103" w:rsidRPr="00CC0560" w:rsidRDefault="003A7103" w:rsidP="00087501">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75EB7BF0" w14:textId="77777777" w:rsidR="003A7103" w:rsidRPr="00CC0560" w:rsidRDefault="003A7103" w:rsidP="00087501">
            <w:pPr>
              <w:jc w:val="center"/>
              <w:rPr>
                <w:rFonts w:ascii="宋体" w:hAnsi="宋体"/>
                <w:b/>
                <w:sz w:val="21"/>
                <w:szCs w:val="21"/>
              </w:rPr>
            </w:pPr>
            <w:r w:rsidRPr="00CC0560">
              <w:rPr>
                <w:rFonts w:ascii="宋体" w:hAnsi="宋体" w:hint="eastAsia"/>
                <w:b/>
                <w:sz w:val="21"/>
                <w:szCs w:val="21"/>
              </w:rPr>
              <w:t>单次验签平均耗CPU周期</w:t>
            </w:r>
          </w:p>
        </w:tc>
      </w:tr>
      <w:tr w:rsidR="00B35336" w14:paraId="21CDDEBD" w14:textId="77777777" w:rsidTr="00087501">
        <w:trPr>
          <w:jc w:val="center"/>
        </w:trPr>
        <w:tc>
          <w:tcPr>
            <w:tcW w:w="1711" w:type="dxa"/>
            <w:shd w:val="clear" w:color="auto" w:fill="auto"/>
          </w:tcPr>
          <w:p w14:paraId="76A68C09" w14:textId="77777777" w:rsidR="00B35336" w:rsidRPr="00CC0560" w:rsidRDefault="00B35336" w:rsidP="00B35336">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6E572FB3" w14:textId="6D461E29" w:rsidR="00B35336" w:rsidRPr="00CC0560" w:rsidRDefault="00B35336" w:rsidP="00B35336">
            <w:pPr>
              <w:jc w:val="right"/>
              <w:rPr>
                <w:rFonts w:ascii="宋体" w:hAnsi="宋体"/>
                <w:sz w:val="21"/>
                <w:szCs w:val="21"/>
              </w:rPr>
            </w:pPr>
            <w:r>
              <w:rPr>
                <w:rFonts w:ascii="等线" w:eastAsia="等线" w:hAnsi="等线" w:hint="eastAsia"/>
                <w:color w:val="000000"/>
                <w:sz w:val="22"/>
                <w:szCs w:val="22"/>
              </w:rPr>
              <w:t>417000</w:t>
            </w:r>
          </w:p>
        </w:tc>
      </w:tr>
      <w:tr w:rsidR="00B35336" w14:paraId="0628E885" w14:textId="77777777" w:rsidTr="00087501">
        <w:trPr>
          <w:jc w:val="center"/>
        </w:trPr>
        <w:tc>
          <w:tcPr>
            <w:tcW w:w="1711" w:type="dxa"/>
            <w:shd w:val="clear" w:color="auto" w:fill="auto"/>
          </w:tcPr>
          <w:p w14:paraId="71E6C41C" w14:textId="77777777" w:rsidR="00B35336" w:rsidRPr="00CC0560" w:rsidRDefault="00B35336" w:rsidP="00B35336">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3CFE6301" w14:textId="383B4C7C" w:rsidR="00B35336" w:rsidRPr="00CC0560" w:rsidRDefault="00B35336" w:rsidP="00B35336">
            <w:pPr>
              <w:jc w:val="right"/>
              <w:rPr>
                <w:rFonts w:ascii="宋体" w:hAnsi="宋体"/>
                <w:sz w:val="21"/>
                <w:szCs w:val="21"/>
              </w:rPr>
            </w:pPr>
            <w:r>
              <w:rPr>
                <w:rFonts w:ascii="等线" w:eastAsia="等线" w:hAnsi="等线" w:hint="eastAsia"/>
                <w:color w:val="000000"/>
                <w:sz w:val="22"/>
                <w:szCs w:val="22"/>
              </w:rPr>
              <w:t>417000</w:t>
            </w:r>
          </w:p>
        </w:tc>
      </w:tr>
      <w:tr w:rsidR="00B35336" w14:paraId="1F8947E0" w14:textId="77777777" w:rsidTr="00087501">
        <w:trPr>
          <w:jc w:val="center"/>
        </w:trPr>
        <w:tc>
          <w:tcPr>
            <w:tcW w:w="1711" w:type="dxa"/>
            <w:shd w:val="clear" w:color="auto" w:fill="auto"/>
          </w:tcPr>
          <w:p w14:paraId="6A6CF0E8" w14:textId="77777777" w:rsidR="00B35336" w:rsidRPr="00CC0560" w:rsidRDefault="00B35336" w:rsidP="00B35336">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7062F621" w14:textId="421F920F" w:rsidR="00B35336" w:rsidRPr="00CC0560" w:rsidRDefault="00B35336" w:rsidP="00B35336">
            <w:pPr>
              <w:jc w:val="right"/>
              <w:rPr>
                <w:rFonts w:ascii="宋体" w:hAnsi="宋体"/>
                <w:sz w:val="21"/>
                <w:szCs w:val="21"/>
              </w:rPr>
            </w:pPr>
            <w:r>
              <w:rPr>
                <w:rFonts w:ascii="等线" w:eastAsia="等线" w:hAnsi="等线" w:hint="eastAsia"/>
                <w:color w:val="000000"/>
                <w:sz w:val="22"/>
                <w:szCs w:val="22"/>
              </w:rPr>
              <w:t>420500</w:t>
            </w:r>
          </w:p>
        </w:tc>
      </w:tr>
      <w:tr w:rsidR="00B35336" w14:paraId="30CE4E34" w14:textId="77777777" w:rsidTr="00087501">
        <w:trPr>
          <w:jc w:val="center"/>
        </w:trPr>
        <w:tc>
          <w:tcPr>
            <w:tcW w:w="1711" w:type="dxa"/>
            <w:shd w:val="clear" w:color="auto" w:fill="auto"/>
          </w:tcPr>
          <w:p w14:paraId="709727D3" w14:textId="77777777" w:rsidR="00B35336" w:rsidRPr="00CC0560" w:rsidRDefault="00B35336" w:rsidP="00B35336">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71DFC67B" w14:textId="54848390" w:rsidR="00B35336" w:rsidRPr="00CC0560" w:rsidRDefault="00B35336" w:rsidP="00B35336">
            <w:pPr>
              <w:jc w:val="right"/>
              <w:rPr>
                <w:rFonts w:ascii="宋体" w:hAnsi="宋体"/>
                <w:sz w:val="21"/>
                <w:szCs w:val="21"/>
              </w:rPr>
            </w:pPr>
            <w:r>
              <w:rPr>
                <w:rFonts w:ascii="等线" w:eastAsia="等线" w:hAnsi="等线" w:hint="eastAsia"/>
                <w:color w:val="000000"/>
                <w:sz w:val="22"/>
                <w:szCs w:val="22"/>
              </w:rPr>
              <w:t>440000</w:t>
            </w:r>
          </w:p>
        </w:tc>
      </w:tr>
    </w:tbl>
    <w:p w14:paraId="759ADB8E" w14:textId="77777777" w:rsidR="003A7103" w:rsidRDefault="003A7103" w:rsidP="003A7103">
      <w:pPr>
        <w:rPr>
          <w:b/>
        </w:rPr>
      </w:pPr>
    </w:p>
    <w:p w14:paraId="50E5DF68" w14:textId="69F7BAFE" w:rsidR="003A7103" w:rsidRDefault="003A7103" w:rsidP="003A7103">
      <w:pPr>
        <w:ind w:firstLineChars="200" w:firstLine="480"/>
        <w:rPr>
          <w:noProof/>
        </w:rPr>
      </w:pPr>
      <w:r>
        <w:rPr>
          <w:rFonts w:hint="eastAsia"/>
        </w:rPr>
        <w:t>M</w:t>
      </w:r>
      <w:r>
        <w:t>ULAN-</w:t>
      </w:r>
      <w:r w:rsidR="006E6993">
        <w:t>G</w:t>
      </w:r>
      <w:r>
        <w:rPr>
          <w:rFonts w:hint="eastAsia"/>
        </w:rPr>
        <w:t>格签名算法中验签</w:t>
      </w:r>
      <w:r>
        <w:rPr>
          <w:rFonts w:hint="eastAsia"/>
        </w:rPr>
        <w:t>CPU</w:t>
      </w:r>
      <w:r>
        <w:rPr>
          <w:rFonts w:hint="eastAsia"/>
        </w:rPr>
        <w:t>周期消耗的详细统计数据见附录</w:t>
      </w:r>
      <w:r w:rsidR="006E1090">
        <w:t>3</w:t>
      </w:r>
      <w:r>
        <w:rPr>
          <w:rFonts w:hint="eastAsia"/>
        </w:rPr>
        <w:t>，图</w:t>
      </w:r>
      <w:r>
        <w:rPr>
          <w:rFonts w:hint="eastAsia"/>
        </w:rPr>
        <w:t>4.</w:t>
      </w:r>
      <w:r>
        <w:t>1</w:t>
      </w:r>
      <w:r w:rsidR="006E1090">
        <w:t>8</w:t>
      </w:r>
      <w:r>
        <w:rPr>
          <w:rFonts w:hint="eastAsia"/>
        </w:rPr>
        <w:t>是</w:t>
      </w:r>
      <w:r>
        <w:t>59</w:t>
      </w:r>
      <w:r>
        <w:rPr>
          <w:rFonts w:hint="eastAsia"/>
        </w:rPr>
        <w:t>字节长度消息进行验签时收敛统计图：</w:t>
      </w:r>
    </w:p>
    <w:p w14:paraId="1DB86656" w14:textId="574E1452" w:rsidR="003A7103" w:rsidRDefault="007E31B1" w:rsidP="003A7103">
      <w:pPr>
        <w:spacing w:beforeLines="50" w:before="156" w:afterLines="50" w:after="156"/>
        <w:jc w:val="center"/>
        <w:rPr>
          <w:b/>
        </w:rPr>
      </w:pPr>
      <w:r>
        <w:rPr>
          <w:noProof/>
        </w:rPr>
        <w:lastRenderedPageBreak/>
        <w:pict w14:anchorId="4D65D94C">
          <v:shape id="_x0000_i1048" type="#_x0000_t75" style="width:377.6pt;height:162.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">
            <v:imagedata r:id="rId38" o:title=""/>
            <o:lock v:ext="edit" aspectratio="f"/>
          </v:shape>
        </w:pict>
      </w:r>
    </w:p>
    <w:p w14:paraId="463AA4A5" w14:textId="6AFF409B" w:rsidR="003A7103" w:rsidRDefault="003A7103" w:rsidP="003A7103">
      <w:pPr>
        <w:jc w:val="center"/>
        <w:rPr>
          <w:b/>
        </w:rPr>
      </w:pPr>
      <w:r w:rsidRPr="00E6051D">
        <w:rPr>
          <w:rFonts w:hint="eastAsia"/>
          <w:sz w:val="21"/>
          <w:szCs w:val="21"/>
        </w:rPr>
        <w:t>图</w:t>
      </w:r>
      <w:r w:rsidRPr="00E6051D">
        <w:rPr>
          <w:rFonts w:hint="eastAsia"/>
          <w:sz w:val="21"/>
          <w:szCs w:val="21"/>
        </w:rPr>
        <w:t>4.</w:t>
      </w:r>
      <w:r>
        <w:rPr>
          <w:sz w:val="21"/>
          <w:szCs w:val="21"/>
        </w:rPr>
        <w:t>1</w:t>
      </w:r>
      <w:r w:rsidR="006E1090">
        <w:rPr>
          <w:sz w:val="21"/>
          <w:szCs w:val="21"/>
        </w:rPr>
        <w:t>8</w:t>
      </w:r>
      <w:r>
        <w:rPr>
          <w:sz w:val="21"/>
          <w:szCs w:val="21"/>
        </w:rPr>
        <w:t xml:space="preserve"> MULAN-</w:t>
      </w:r>
      <w:r w:rsidR="006E6993">
        <w:rPr>
          <w:sz w:val="21"/>
          <w:szCs w:val="21"/>
        </w:rPr>
        <w:t>G</w:t>
      </w:r>
      <w:r>
        <w:rPr>
          <w:sz w:val="21"/>
          <w:szCs w:val="21"/>
        </w:rPr>
        <w:t>-</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52CB18A5" w14:textId="77777777" w:rsidR="003A7103" w:rsidRDefault="003A7103" w:rsidP="003A7103">
      <w:r>
        <w:rPr>
          <w:rFonts w:hint="eastAsia"/>
        </w:rPr>
        <w:t xml:space="preserve"> </w:t>
      </w:r>
      <w:r>
        <w:t xml:space="preserve">   </w:t>
      </w:r>
    </w:p>
    <w:p w14:paraId="547D4F73" w14:textId="77777777" w:rsidR="003A7103" w:rsidRDefault="003A7103" w:rsidP="003A7103">
      <w:pPr>
        <w:rPr>
          <w:b/>
        </w:rPr>
      </w:pPr>
      <w:r>
        <w:rPr>
          <w:rFonts w:hint="eastAsia"/>
          <w:b/>
        </w:rPr>
        <w:t>测试结论：</w:t>
      </w:r>
    </w:p>
    <w:p w14:paraId="665DE2FD" w14:textId="796F3B14" w:rsidR="003A7103" w:rsidRDefault="003A7103" w:rsidP="003A7103">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w:t>
      </w:r>
      <w:r w:rsidR="006E6993">
        <w:t>G</w:t>
      </w:r>
      <w:r>
        <w:rPr>
          <w:rFonts w:hint="eastAsia"/>
        </w:rPr>
        <w:t>格签名算法验签</w:t>
      </w:r>
      <w:r w:rsidRPr="004A6723">
        <w:rPr>
          <w:rFonts w:hint="eastAsia"/>
        </w:rPr>
        <w:t>计算消耗</w:t>
      </w:r>
      <w:r w:rsidRPr="004A6723">
        <w:rPr>
          <w:rFonts w:hint="eastAsia"/>
        </w:rPr>
        <w:t>CPU</w:t>
      </w:r>
      <w:r w:rsidRPr="004A6723">
        <w:rPr>
          <w:rFonts w:hint="eastAsia"/>
        </w:rPr>
        <w:t>周期</w:t>
      </w:r>
      <w:r w:rsidR="00A81DD2">
        <w:rPr>
          <w:rFonts w:hint="eastAsia"/>
        </w:rPr>
        <w:t>集中</w:t>
      </w:r>
      <w:r w:rsidRPr="004A6723">
        <w:rPr>
          <w:rFonts w:hint="eastAsia"/>
        </w:rPr>
        <w:t>在</w:t>
      </w:r>
      <w:r>
        <w:rPr>
          <w:rFonts w:hint="eastAsia"/>
        </w:rPr>
        <w:t>4</w:t>
      </w:r>
      <w:r w:rsidR="00A81DD2">
        <w:t>1</w:t>
      </w:r>
      <w:r>
        <w:rPr>
          <w:rFonts w:hint="eastAsia"/>
        </w:rPr>
        <w:t>0000</w:t>
      </w:r>
      <w:r w:rsidR="00A81DD2">
        <w:rPr>
          <w:rFonts w:hint="eastAsia"/>
        </w:rPr>
        <w:t>-</w:t>
      </w:r>
      <w:r w:rsidR="00A81DD2">
        <w:t>440000</w:t>
      </w:r>
      <w:r w:rsidR="00A81DD2">
        <w:rPr>
          <w:rFonts w:hint="eastAsia"/>
        </w:rPr>
        <w:t>之间</w:t>
      </w:r>
      <w:r w:rsidRPr="004A6723">
        <w:rPr>
          <w:rFonts w:hint="eastAsia"/>
        </w:rPr>
        <w:t>。</w:t>
      </w:r>
    </w:p>
    <w:p w14:paraId="3B4364F7" w14:textId="77777777" w:rsidR="003A7103" w:rsidRPr="003A7103" w:rsidRDefault="003A7103" w:rsidP="00390562"/>
    <w:p w14:paraId="3F1A70AC" w14:textId="77777777" w:rsidR="003A7103" w:rsidRDefault="003A7103" w:rsidP="00390562"/>
    <w:p w14:paraId="131CB0C0" w14:textId="77777777" w:rsidR="007A478C" w:rsidRDefault="007A478C" w:rsidP="007A478C">
      <w:pPr>
        <w:pStyle w:val="21"/>
        <w:tabs>
          <w:tab w:val="clear" w:pos="709"/>
          <w:tab w:val="clear" w:pos="1844"/>
          <w:tab w:val="left" w:pos="0"/>
          <w:tab w:val="left" w:pos="567"/>
        </w:tabs>
        <w:ind w:left="0" w:firstLine="0"/>
      </w:pPr>
      <w:bookmarkStart w:id="92" w:name="_Toc3835828"/>
      <w:r>
        <w:rPr>
          <w:rFonts w:hint="eastAsia"/>
        </w:rPr>
        <w:t>空间性能</w:t>
      </w:r>
      <w:bookmarkEnd w:id="92"/>
    </w:p>
    <w:p w14:paraId="20EBC3BC" w14:textId="4A0CDAEB" w:rsidR="007A478C" w:rsidRDefault="00D1361F" w:rsidP="00F77A1F">
      <w:pPr>
        <w:ind w:firstLineChars="200" w:firstLine="480"/>
      </w:pPr>
      <w:r>
        <w:rPr>
          <w:rFonts w:hint="eastAsia"/>
        </w:rPr>
        <w:t>木兰格签名的两种实现</w:t>
      </w:r>
      <w:r>
        <w:rPr>
          <w:rFonts w:hint="eastAsia"/>
        </w:rPr>
        <w:t>MULAN-C</w:t>
      </w:r>
      <w:r>
        <w:rPr>
          <w:rFonts w:hint="eastAsia"/>
        </w:rPr>
        <w:t>格签名和</w:t>
      </w:r>
      <w:r>
        <w:rPr>
          <w:rFonts w:hint="eastAsia"/>
        </w:rPr>
        <w:t>MULAN-S</w:t>
      </w:r>
      <w:r>
        <w:rPr>
          <w:rFonts w:hint="eastAsia"/>
        </w:rPr>
        <w:t>签名参数长度相同，</w:t>
      </w:r>
      <w:r w:rsidR="007A478C">
        <w:rPr>
          <w:rFonts w:hint="eastAsia"/>
        </w:rPr>
        <w:t>一次</w:t>
      </w:r>
      <w:r>
        <w:rPr>
          <w:rFonts w:hint="eastAsia"/>
        </w:rPr>
        <w:t>木兰格</w:t>
      </w:r>
      <w:r w:rsidR="007A478C">
        <w:rPr>
          <w:rFonts w:hint="eastAsia"/>
        </w:rPr>
        <w:t>签名主要输入输出参数所耗空间如表</w:t>
      </w:r>
      <w:r w:rsidR="007A478C">
        <w:t>4</w:t>
      </w:r>
      <w:r w:rsidR="007A478C">
        <w:rPr>
          <w:rFonts w:hint="eastAsia"/>
        </w:rPr>
        <w:t>.</w:t>
      </w:r>
      <w:r w:rsidR="00D8658F">
        <w:t>14</w:t>
      </w:r>
      <w:r w:rsidR="007A478C">
        <w:rPr>
          <w:rFonts w:hint="eastAsia"/>
        </w:rPr>
        <w:t>：</w:t>
      </w:r>
    </w:p>
    <w:p w14:paraId="0FC0D007" w14:textId="6DEA9A1B"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Pr="00006C36">
        <w:rPr>
          <w:rFonts w:hint="eastAsia"/>
          <w:sz w:val="21"/>
          <w:szCs w:val="21"/>
        </w:rPr>
        <w:t>.</w:t>
      </w:r>
      <w:r w:rsidR="00D8658F">
        <w:rPr>
          <w:sz w:val="21"/>
          <w:szCs w:val="21"/>
        </w:rPr>
        <w:t>14</w:t>
      </w:r>
      <w:r w:rsidR="002D2F80">
        <w:rPr>
          <w:rFonts w:hint="eastAsia"/>
          <w:sz w:val="21"/>
          <w:szCs w:val="21"/>
        </w:rPr>
        <w:t xml:space="preserve"> </w:t>
      </w:r>
      <w:r w:rsidRPr="00006C36">
        <w:rPr>
          <w:rFonts w:hint="eastAsia"/>
          <w:sz w:val="21"/>
          <w:szCs w:val="21"/>
        </w:rPr>
        <w:t>主要参数所耗空间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tblGrid>
      <w:tr w:rsidR="007A478C" w14:paraId="24BD79B7" w14:textId="77777777" w:rsidTr="00136D3C">
        <w:trPr>
          <w:jc w:val="center"/>
        </w:trPr>
        <w:tc>
          <w:tcPr>
            <w:tcW w:w="1218" w:type="dxa"/>
            <w:vAlign w:val="center"/>
          </w:tcPr>
          <w:p w14:paraId="72F95004" w14:textId="77777777" w:rsidR="007A478C" w:rsidRDefault="007A478C" w:rsidP="00136D3C">
            <w:pPr>
              <w:widowControl/>
              <w:jc w:val="center"/>
              <w:rPr>
                <w:rFonts w:ascii="宋体" w:hAnsi="宋体" w:cs="宋体"/>
                <w:b/>
                <w:kern w:val="0"/>
                <w:szCs w:val="24"/>
              </w:rPr>
            </w:pPr>
            <w:r>
              <w:rPr>
                <w:rFonts w:ascii="宋体" w:hAnsi="宋体" w:cs="宋体" w:hint="eastAsia"/>
                <w:b/>
                <w:kern w:val="0"/>
                <w:szCs w:val="24"/>
              </w:rPr>
              <w:t>名称</w:t>
            </w:r>
          </w:p>
        </w:tc>
        <w:tc>
          <w:tcPr>
            <w:tcW w:w="1442" w:type="dxa"/>
            <w:vAlign w:val="center"/>
          </w:tcPr>
          <w:p w14:paraId="617FA17D" w14:textId="77777777" w:rsidR="007A478C" w:rsidRDefault="007A478C" w:rsidP="00136D3C">
            <w:pPr>
              <w:jc w:val="center"/>
              <w:rPr>
                <w:rFonts w:ascii="宋体" w:hAnsi="宋体" w:cs="宋体"/>
                <w:b/>
                <w:kern w:val="0"/>
                <w:szCs w:val="24"/>
              </w:rPr>
            </w:pPr>
            <w:r>
              <w:rPr>
                <w:rFonts w:ascii="宋体" w:hAnsi="宋体" w:cs="宋体" w:hint="eastAsia"/>
                <w:b/>
                <w:kern w:val="0"/>
                <w:szCs w:val="24"/>
              </w:rPr>
              <w:t>公钥 pk</w:t>
            </w:r>
          </w:p>
        </w:tc>
        <w:tc>
          <w:tcPr>
            <w:tcW w:w="1417" w:type="dxa"/>
            <w:vAlign w:val="center"/>
          </w:tcPr>
          <w:p w14:paraId="786311F2" w14:textId="77777777" w:rsidR="007A478C" w:rsidRDefault="007A478C" w:rsidP="00136D3C">
            <w:pPr>
              <w:jc w:val="center"/>
              <w:rPr>
                <w:rFonts w:ascii="宋体" w:hAnsi="宋体" w:cs="宋体"/>
                <w:b/>
                <w:kern w:val="0"/>
                <w:szCs w:val="24"/>
                <w:vertAlign w:val="superscript"/>
              </w:rPr>
            </w:pPr>
            <w:r>
              <w:rPr>
                <w:rFonts w:ascii="宋体" w:hAnsi="宋体" w:cs="宋体" w:hint="eastAsia"/>
                <w:b/>
                <w:kern w:val="0"/>
                <w:szCs w:val="24"/>
              </w:rPr>
              <w:t>私钥 sk</w:t>
            </w:r>
          </w:p>
        </w:tc>
        <w:tc>
          <w:tcPr>
            <w:tcW w:w="1560" w:type="dxa"/>
            <w:vAlign w:val="center"/>
          </w:tcPr>
          <w:p w14:paraId="0BB47371" w14:textId="77777777" w:rsidR="007A478C" w:rsidRPr="00707D48" w:rsidRDefault="007A478C" w:rsidP="00136D3C">
            <w:pPr>
              <w:jc w:val="center"/>
              <w:rPr>
                <w:rFonts w:ascii="宋体" w:hAnsi="宋体" w:cs="宋体"/>
                <w:b/>
                <w:kern w:val="0"/>
                <w:szCs w:val="24"/>
                <w:vertAlign w:val="superscript"/>
              </w:rPr>
            </w:pPr>
            <w:r>
              <w:rPr>
                <w:rFonts w:ascii="宋体" w:hAnsi="宋体" w:cs="宋体" w:hint="eastAsia"/>
                <w:b/>
                <w:kern w:val="0"/>
                <w:szCs w:val="24"/>
              </w:rPr>
              <w:t>签名sm</w:t>
            </w:r>
          </w:p>
        </w:tc>
      </w:tr>
      <w:tr w:rsidR="007A478C" w14:paraId="11403EC8" w14:textId="77777777" w:rsidTr="00136D3C">
        <w:trPr>
          <w:jc w:val="center"/>
        </w:trPr>
        <w:tc>
          <w:tcPr>
            <w:tcW w:w="1218" w:type="dxa"/>
            <w:vAlign w:val="center"/>
          </w:tcPr>
          <w:p w14:paraId="13F315C9" w14:textId="77777777" w:rsidR="007A478C" w:rsidRDefault="007A478C" w:rsidP="00136D3C">
            <w:pPr>
              <w:jc w:val="center"/>
            </w:pPr>
            <w:r>
              <w:rPr>
                <w:rFonts w:hint="eastAsia"/>
              </w:rPr>
              <w:t>长度</w:t>
            </w:r>
            <w:r>
              <w:rPr>
                <w:rFonts w:hint="eastAsia"/>
              </w:rPr>
              <w:t>(byte)</w:t>
            </w:r>
          </w:p>
        </w:tc>
        <w:tc>
          <w:tcPr>
            <w:tcW w:w="1442" w:type="dxa"/>
            <w:vAlign w:val="center"/>
          </w:tcPr>
          <w:p w14:paraId="6F976B40" w14:textId="76145DA9" w:rsidR="007A478C" w:rsidRDefault="00D1361F" w:rsidP="00136D3C">
            <w:pPr>
              <w:jc w:val="center"/>
            </w:pPr>
            <w:r>
              <w:rPr>
                <w:kern w:val="0"/>
                <w:szCs w:val="24"/>
              </w:rPr>
              <w:t>1472</w:t>
            </w:r>
          </w:p>
        </w:tc>
        <w:tc>
          <w:tcPr>
            <w:tcW w:w="1417" w:type="dxa"/>
            <w:vAlign w:val="center"/>
          </w:tcPr>
          <w:p w14:paraId="1EFA6F09" w14:textId="69447B97" w:rsidR="007A478C" w:rsidRDefault="00D1361F" w:rsidP="00136D3C">
            <w:pPr>
              <w:jc w:val="center"/>
            </w:pPr>
            <w:r>
              <w:rPr>
                <w:kern w:val="0"/>
                <w:szCs w:val="24"/>
              </w:rPr>
              <w:t>3056</w:t>
            </w:r>
          </w:p>
        </w:tc>
        <w:tc>
          <w:tcPr>
            <w:tcW w:w="1560" w:type="dxa"/>
            <w:vAlign w:val="center"/>
          </w:tcPr>
          <w:p w14:paraId="08827E9F" w14:textId="476BBE90" w:rsidR="007A478C" w:rsidRPr="00D1361F" w:rsidRDefault="00D1361F" w:rsidP="00136D3C">
            <w:pPr>
              <w:jc w:val="center"/>
            </w:pPr>
            <w:r w:rsidRPr="00D1361F">
              <w:rPr>
                <w:kern w:val="0"/>
                <w:szCs w:val="24"/>
              </w:rPr>
              <w:t>2573</w:t>
            </w:r>
          </w:p>
        </w:tc>
      </w:tr>
    </w:tbl>
    <w:p w14:paraId="68B527CA" w14:textId="5E900673" w:rsidR="007A478C" w:rsidRDefault="007A478C" w:rsidP="007A478C">
      <w:pPr>
        <w:ind w:firstLineChars="1100" w:firstLine="2640"/>
      </w:pPr>
    </w:p>
    <w:p w14:paraId="08C465E0" w14:textId="7443E836" w:rsidR="007A478C" w:rsidRPr="00053AAD" w:rsidRDefault="00BD4704" w:rsidP="007A478C">
      <w:pPr>
        <w:pStyle w:val="30"/>
        <w:rPr>
          <w:lang w:val="en-US"/>
        </w:rPr>
      </w:pPr>
      <w:bookmarkStart w:id="93" w:name="_Toc3835829"/>
      <w:r>
        <w:rPr>
          <w:rFonts w:hint="eastAsia"/>
        </w:rPr>
        <w:t>木兰格</w:t>
      </w:r>
      <w:r w:rsidR="007A478C" w:rsidRPr="00053AAD">
        <w:rPr>
          <w:rFonts w:hint="eastAsia"/>
        </w:rPr>
        <w:t>签名算法</w:t>
      </w:r>
      <w:r w:rsidR="007A478C">
        <w:rPr>
          <w:rFonts w:hint="eastAsia"/>
        </w:rPr>
        <w:t>的</w:t>
      </w:r>
      <w:r w:rsidR="007A478C" w:rsidRPr="00053AAD">
        <w:rPr>
          <w:rFonts w:hint="eastAsia"/>
        </w:rPr>
        <w:t>空间消耗</w:t>
      </w:r>
      <w:bookmarkEnd w:id="93"/>
    </w:p>
    <w:p w14:paraId="7184EEA8" w14:textId="2CDF7831" w:rsidR="007A478C" w:rsidRDefault="007A478C" w:rsidP="00CD396F">
      <w:pPr>
        <w:ind w:firstLineChars="200" w:firstLine="480"/>
      </w:pPr>
      <w:r>
        <w:rPr>
          <w:rFonts w:hint="eastAsia"/>
        </w:rPr>
        <w:t>针对大赛要求实现的</w:t>
      </w:r>
      <w:r>
        <w:rPr>
          <w:rFonts w:hint="eastAsia"/>
        </w:rPr>
        <w:t>sig_api</w:t>
      </w:r>
      <w:r>
        <w:rPr>
          <w:rFonts w:hint="eastAsia"/>
        </w:rPr>
        <w:t>，一次签名完整过程包括</w:t>
      </w:r>
      <w:r>
        <w:rPr>
          <w:rFonts w:hint="eastAsia"/>
        </w:rPr>
        <w:t xml:space="preserve"> </w:t>
      </w:r>
      <w:r>
        <w:rPr>
          <w:rFonts w:hint="eastAsia"/>
        </w:rPr>
        <w:t>密钥生成函数（</w:t>
      </w:r>
      <w:r>
        <w:t>sig_keygen</w:t>
      </w:r>
      <w:r>
        <w:rPr>
          <w:rFonts w:hint="eastAsia"/>
        </w:rPr>
        <w:t>），</w:t>
      </w:r>
      <w:r>
        <w:rPr>
          <w:rFonts w:hint="eastAsia"/>
        </w:rPr>
        <w:t xml:space="preserve"> </w:t>
      </w:r>
      <w:r>
        <w:rPr>
          <w:rFonts w:hint="eastAsia"/>
        </w:rPr>
        <w:t>签名函数（</w:t>
      </w:r>
      <w:r>
        <w:rPr>
          <w:rFonts w:hint="eastAsia"/>
        </w:rPr>
        <w:t>sig_sign</w:t>
      </w:r>
      <w:r>
        <w:rPr>
          <w:rFonts w:hint="eastAsia"/>
        </w:rPr>
        <w:t>）</w:t>
      </w:r>
      <w:r>
        <w:rPr>
          <w:rFonts w:hint="eastAsia"/>
        </w:rPr>
        <w:t xml:space="preserve"> </w:t>
      </w:r>
      <w:r>
        <w:rPr>
          <w:rFonts w:hint="eastAsia"/>
        </w:rPr>
        <w:t>和</w:t>
      </w:r>
      <w:r>
        <w:rPr>
          <w:rFonts w:hint="eastAsia"/>
        </w:rPr>
        <w:t xml:space="preserve"> </w:t>
      </w:r>
      <w:r>
        <w:rPr>
          <w:rFonts w:hint="eastAsia"/>
        </w:rPr>
        <w:t>签名验证函数（</w:t>
      </w:r>
      <w:r>
        <w:t>sig_verf</w:t>
      </w:r>
      <w:r>
        <w:rPr>
          <w:rFonts w:hint="eastAsia"/>
        </w:rPr>
        <w:t>）。表</w:t>
      </w:r>
      <w:r>
        <w:t>4</w:t>
      </w:r>
      <w:r>
        <w:rPr>
          <w:rFonts w:hint="eastAsia"/>
        </w:rPr>
        <w:t>.</w:t>
      </w:r>
      <w:r w:rsidR="00D8658F">
        <w:t>15</w:t>
      </w:r>
      <w:r>
        <w:rPr>
          <w:rFonts w:hint="eastAsia"/>
        </w:rPr>
        <w:t>给出了这三个函数</w:t>
      </w:r>
      <w:r>
        <w:rPr>
          <w:rFonts w:hint="eastAsia"/>
        </w:rPr>
        <w:t xml:space="preserve"> </w:t>
      </w:r>
      <w:r>
        <w:rPr>
          <w:rFonts w:hint="eastAsia"/>
        </w:rPr>
        <w:t>输入输出参数所需要的空间</w:t>
      </w:r>
      <w:r>
        <w:rPr>
          <w:rFonts w:hint="eastAsia"/>
        </w:rPr>
        <w:t xml:space="preserve"> </w:t>
      </w:r>
      <w:r>
        <w:rPr>
          <w:rFonts w:hint="eastAsia"/>
        </w:rPr>
        <w:t>并对各个参数进行了简要的介绍。</w:t>
      </w:r>
    </w:p>
    <w:p w14:paraId="13C48A49" w14:textId="69F9FE03"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00D8658F">
        <w:rPr>
          <w:sz w:val="21"/>
          <w:szCs w:val="21"/>
        </w:rPr>
        <w:t>15</w:t>
      </w:r>
      <w:r w:rsidR="002D2F80">
        <w:rPr>
          <w:rFonts w:hint="eastAsia"/>
          <w:sz w:val="21"/>
          <w:szCs w:val="21"/>
        </w:rPr>
        <w:t xml:space="preserve"> </w:t>
      </w:r>
      <w:r w:rsidRPr="00006C36">
        <w:rPr>
          <w:rFonts w:hint="eastAsia"/>
          <w:sz w:val="21"/>
          <w:szCs w:val="21"/>
        </w:rPr>
        <w:t>输入</w:t>
      </w:r>
      <w:r w:rsidR="00D8658F">
        <w:rPr>
          <w:rFonts w:hint="eastAsia"/>
          <w:sz w:val="21"/>
          <w:szCs w:val="21"/>
        </w:rPr>
        <w:t>输出</w:t>
      </w:r>
      <w:r w:rsidRPr="00006C36">
        <w:rPr>
          <w:rFonts w:hint="eastAsia"/>
          <w:sz w:val="21"/>
          <w:szCs w:val="21"/>
        </w:rPr>
        <w:t>参数简介</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1701"/>
        <w:gridCol w:w="1417"/>
        <w:gridCol w:w="851"/>
        <w:gridCol w:w="992"/>
        <w:gridCol w:w="1276"/>
      </w:tblGrid>
      <w:tr w:rsidR="007A478C" w14:paraId="2EAA4BFA" w14:textId="77777777" w:rsidTr="00006C36">
        <w:tc>
          <w:tcPr>
            <w:tcW w:w="1384" w:type="dxa"/>
            <w:tcBorders>
              <w:bottom w:val="single" w:sz="4" w:space="0" w:color="auto"/>
              <w:right w:val="single" w:sz="18" w:space="0" w:color="auto"/>
            </w:tcBorders>
            <w:vAlign w:val="center"/>
          </w:tcPr>
          <w:p w14:paraId="75F9D1AE" w14:textId="77777777" w:rsidR="007A478C" w:rsidRDefault="007A478C" w:rsidP="00136D3C">
            <w:pPr>
              <w:widowControl/>
              <w:jc w:val="center"/>
              <w:rPr>
                <w:b/>
                <w:kern w:val="0"/>
                <w:szCs w:val="24"/>
              </w:rPr>
            </w:pPr>
            <w:r>
              <w:rPr>
                <w:b/>
                <w:kern w:val="0"/>
                <w:szCs w:val="24"/>
              </w:rPr>
              <w:t>函数</w:t>
            </w:r>
          </w:p>
        </w:tc>
        <w:tc>
          <w:tcPr>
            <w:tcW w:w="709" w:type="dxa"/>
            <w:tcBorders>
              <w:left w:val="single" w:sz="18" w:space="0" w:color="auto"/>
              <w:bottom w:val="single" w:sz="4" w:space="0" w:color="auto"/>
            </w:tcBorders>
            <w:vAlign w:val="center"/>
          </w:tcPr>
          <w:p w14:paraId="0BEE0523" w14:textId="77777777" w:rsidR="007A478C" w:rsidRDefault="007A478C" w:rsidP="00136D3C">
            <w:pPr>
              <w:jc w:val="center"/>
              <w:rPr>
                <w:b/>
                <w:kern w:val="0"/>
                <w:szCs w:val="24"/>
              </w:rPr>
            </w:pPr>
            <w:r>
              <w:rPr>
                <w:b/>
                <w:kern w:val="0"/>
                <w:szCs w:val="24"/>
              </w:rPr>
              <w:t>输入</w:t>
            </w:r>
          </w:p>
        </w:tc>
        <w:tc>
          <w:tcPr>
            <w:tcW w:w="1701" w:type="dxa"/>
            <w:tcBorders>
              <w:bottom w:val="single" w:sz="4" w:space="0" w:color="auto"/>
            </w:tcBorders>
            <w:vAlign w:val="center"/>
          </w:tcPr>
          <w:p w14:paraId="4547CC2F" w14:textId="77777777" w:rsidR="007A478C" w:rsidRDefault="007A478C" w:rsidP="00136D3C">
            <w:pPr>
              <w:jc w:val="center"/>
              <w:rPr>
                <w:b/>
                <w:kern w:val="0"/>
                <w:szCs w:val="24"/>
              </w:rPr>
            </w:pPr>
            <w:r>
              <w:rPr>
                <w:b/>
                <w:kern w:val="0"/>
                <w:szCs w:val="24"/>
              </w:rPr>
              <w:t>长度</w:t>
            </w:r>
            <w:r>
              <w:rPr>
                <w:b/>
                <w:kern w:val="0"/>
                <w:szCs w:val="24"/>
              </w:rPr>
              <w:t>(byte)</w:t>
            </w:r>
          </w:p>
        </w:tc>
        <w:tc>
          <w:tcPr>
            <w:tcW w:w="1417" w:type="dxa"/>
            <w:tcBorders>
              <w:bottom w:val="single" w:sz="4" w:space="0" w:color="auto"/>
              <w:right w:val="single" w:sz="18" w:space="0" w:color="auto"/>
            </w:tcBorders>
            <w:vAlign w:val="center"/>
          </w:tcPr>
          <w:p w14:paraId="6E70F0F3" w14:textId="77777777" w:rsidR="007A478C" w:rsidRDefault="007A478C" w:rsidP="00136D3C">
            <w:pPr>
              <w:jc w:val="center"/>
              <w:rPr>
                <w:b/>
                <w:kern w:val="0"/>
                <w:sz w:val="28"/>
                <w:szCs w:val="28"/>
              </w:rPr>
            </w:pPr>
            <w:r>
              <w:rPr>
                <w:b/>
                <w:kern w:val="0"/>
                <w:sz w:val="28"/>
                <w:szCs w:val="28"/>
              </w:rPr>
              <w:t>含义</w:t>
            </w:r>
          </w:p>
        </w:tc>
        <w:tc>
          <w:tcPr>
            <w:tcW w:w="851" w:type="dxa"/>
            <w:tcBorders>
              <w:left w:val="single" w:sz="18" w:space="0" w:color="auto"/>
              <w:bottom w:val="single" w:sz="4" w:space="0" w:color="auto"/>
            </w:tcBorders>
            <w:vAlign w:val="center"/>
          </w:tcPr>
          <w:p w14:paraId="7DD89E39" w14:textId="77777777" w:rsidR="007A478C" w:rsidRDefault="007A478C" w:rsidP="00136D3C">
            <w:pPr>
              <w:jc w:val="center"/>
              <w:rPr>
                <w:b/>
                <w:kern w:val="0"/>
                <w:szCs w:val="24"/>
              </w:rPr>
            </w:pPr>
            <w:r>
              <w:rPr>
                <w:b/>
                <w:kern w:val="0"/>
                <w:szCs w:val="24"/>
              </w:rPr>
              <w:t>输出</w:t>
            </w:r>
          </w:p>
        </w:tc>
        <w:tc>
          <w:tcPr>
            <w:tcW w:w="992" w:type="dxa"/>
            <w:tcBorders>
              <w:bottom w:val="single" w:sz="4" w:space="0" w:color="auto"/>
            </w:tcBorders>
            <w:vAlign w:val="center"/>
          </w:tcPr>
          <w:p w14:paraId="7A3AEBF6" w14:textId="77777777" w:rsidR="007A478C" w:rsidRDefault="007A478C" w:rsidP="00136D3C">
            <w:pPr>
              <w:jc w:val="center"/>
              <w:rPr>
                <w:b/>
                <w:kern w:val="0"/>
                <w:szCs w:val="24"/>
              </w:rPr>
            </w:pPr>
            <w:r>
              <w:rPr>
                <w:b/>
                <w:kern w:val="0"/>
                <w:szCs w:val="24"/>
              </w:rPr>
              <w:t>长度</w:t>
            </w:r>
            <w:r>
              <w:rPr>
                <w:b/>
                <w:kern w:val="0"/>
                <w:szCs w:val="24"/>
              </w:rPr>
              <w:t>(byte)</w:t>
            </w:r>
          </w:p>
        </w:tc>
        <w:tc>
          <w:tcPr>
            <w:tcW w:w="1276" w:type="dxa"/>
            <w:tcBorders>
              <w:bottom w:val="single" w:sz="4" w:space="0" w:color="auto"/>
            </w:tcBorders>
            <w:vAlign w:val="center"/>
          </w:tcPr>
          <w:p w14:paraId="417B34ED" w14:textId="77777777" w:rsidR="007A478C" w:rsidRDefault="007A478C" w:rsidP="00136D3C">
            <w:pPr>
              <w:jc w:val="center"/>
              <w:rPr>
                <w:b/>
                <w:kern w:val="0"/>
                <w:szCs w:val="24"/>
              </w:rPr>
            </w:pPr>
            <w:r>
              <w:rPr>
                <w:b/>
                <w:kern w:val="0"/>
                <w:szCs w:val="24"/>
              </w:rPr>
              <w:t>含义</w:t>
            </w:r>
          </w:p>
        </w:tc>
      </w:tr>
      <w:tr w:rsidR="007A478C" w14:paraId="34FC90E1" w14:textId="77777777" w:rsidTr="00006C36">
        <w:tc>
          <w:tcPr>
            <w:tcW w:w="1384" w:type="dxa"/>
            <w:vMerge w:val="restart"/>
            <w:tcBorders>
              <w:right w:val="single" w:sz="18" w:space="0" w:color="auto"/>
            </w:tcBorders>
            <w:vAlign w:val="center"/>
          </w:tcPr>
          <w:p w14:paraId="56319487" w14:textId="77777777" w:rsidR="007A478C" w:rsidRDefault="007A478C" w:rsidP="00136D3C">
            <w:pPr>
              <w:widowControl/>
              <w:jc w:val="center"/>
              <w:rPr>
                <w:kern w:val="0"/>
                <w:szCs w:val="24"/>
              </w:rPr>
            </w:pPr>
            <w:r>
              <w:t>sig_keygen</w:t>
            </w:r>
          </w:p>
        </w:tc>
        <w:tc>
          <w:tcPr>
            <w:tcW w:w="709" w:type="dxa"/>
            <w:tcBorders>
              <w:left w:val="single" w:sz="18" w:space="0" w:color="auto"/>
            </w:tcBorders>
            <w:vAlign w:val="center"/>
          </w:tcPr>
          <w:p w14:paraId="471BEFA9" w14:textId="77777777" w:rsidR="007A478C" w:rsidRDefault="007A478C" w:rsidP="00136D3C">
            <w:pPr>
              <w:widowControl/>
              <w:jc w:val="center"/>
              <w:rPr>
                <w:kern w:val="0"/>
                <w:szCs w:val="24"/>
              </w:rPr>
            </w:pPr>
            <w:r>
              <w:rPr>
                <w:rFonts w:hint="eastAsia"/>
                <w:kern w:val="0"/>
                <w:szCs w:val="24"/>
              </w:rPr>
              <w:t xml:space="preserve"> </w:t>
            </w:r>
          </w:p>
        </w:tc>
        <w:tc>
          <w:tcPr>
            <w:tcW w:w="1701" w:type="dxa"/>
            <w:vAlign w:val="center"/>
          </w:tcPr>
          <w:p w14:paraId="15C60076" w14:textId="77777777" w:rsidR="007A478C" w:rsidRDefault="007A478C" w:rsidP="00136D3C">
            <w:pPr>
              <w:widowControl/>
              <w:jc w:val="center"/>
              <w:rPr>
                <w:kern w:val="0"/>
                <w:szCs w:val="24"/>
              </w:rPr>
            </w:pPr>
          </w:p>
        </w:tc>
        <w:tc>
          <w:tcPr>
            <w:tcW w:w="1417" w:type="dxa"/>
            <w:tcBorders>
              <w:right w:val="single" w:sz="18" w:space="0" w:color="auto"/>
            </w:tcBorders>
            <w:vAlign w:val="center"/>
          </w:tcPr>
          <w:p w14:paraId="680C6F14" w14:textId="77777777" w:rsidR="007A478C" w:rsidRDefault="007A478C" w:rsidP="00136D3C">
            <w:pPr>
              <w:widowControl/>
              <w:jc w:val="center"/>
              <w:rPr>
                <w:kern w:val="0"/>
                <w:sz w:val="28"/>
                <w:szCs w:val="28"/>
              </w:rPr>
            </w:pPr>
          </w:p>
        </w:tc>
        <w:tc>
          <w:tcPr>
            <w:tcW w:w="851" w:type="dxa"/>
            <w:tcBorders>
              <w:left w:val="single" w:sz="18" w:space="0" w:color="auto"/>
            </w:tcBorders>
            <w:vAlign w:val="center"/>
          </w:tcPr>
          <w:p w14:paraId="400E45A8" w14:textId="77777777" w:rsidR="007A478C" w:rsidRDefault="007A478C" w:rsidP="00136D3C">
            <w:pPr>
              <w:widowControl/>
              <w:jc w:val="center"/>
              <w:rPr>
                <w:kern w:val="0"/>
                <w:szCs w:val="24"/>
              </w:rPr>
            </w:pPr>
            <w:r>
              <w:rPr>
                <w:kern w:val="0"/>
                <w:szCs w:val="24"/>
              </w:rPr>
              <w:t>sk</w:t>
            </w:r>
          </w:p>
        </w:tc>
        <w:tc>
          <w:tcPr>
            <w:tcW w:w="992" w:type="dxa"/>
            <w:vAlign w:val="center"/>
          </w:tcPr>
          <w:p w14:paraId="7E930D60" w14:textId="1481D7C9" w:rsidR="007A478C" w:rsidRDefault="00383DB1" w:rsidP="00136D3C">
            <w:pPr>
              <w:widowControl/>
              <w:jc w:val="center"/>
              <w:rPr>
                <w:kern w:val="0"/>
                <w:szCs w:val="24"/>
              </w:rPr>
            </w:pPr>
            <w:r>
              <w:rPr>
                <w:kern w:val="0"/>
                <w:szCs w:val="24"/>
              </w:rPr>
              <w:t>3056</w:t>
            </w:r>
          </w:p>
        </w:tc>
        <w:tc>
          <w:tcPr>
            <w:tcW w:w="1276" w:type="dxa"/>
            <w:vAlign w:val="center"/>
          </w:tcPr>
          <w:p w14:paraId="0CC9CE50" w14:textId="3A1415E8" w:rsidR="007A478C" w:rsidRDefault="007A478C" w:rsidP="00383DB1">
            <w:pPr>
              <w:widowControl/>
              <w:jc w:val="center"/>
              <w:rPr>
                <w:kern w:val="0"/>
                <w:szCs w:val="24"/>
              </w:rPr>
            </w:pPr>
            <w:r w:rsidRPr="00043278">
              <w:rPr>
                <w:kern w:val="0"/>
                <w:szCs w:val="24"/>
              </w:rPr>
              <w:t>用户私钥</w:t>
            </w:r>
            <w:r w:rsidR="00383DB1" w:rsidRPr="00043278">
              <w:rPr>
                <w:kern w:val="0"/>
                <w:szCs w:val="24"/>
              </w:rPr>
              <w:t xml:space="preserve"> </w:t>
            </w:r>
          </w:p>
        </w:tc>
      </w:tr>
      <w:tr w:rsidR="007A478C" w14:paraId="706DB150" w14:textId="77777777" w:rsidTr="00006C36">
        <w:tc>
          <w:tcPr>
            <w:tcW w:w="1384" w:type="dxa"/>
            <w:vMerge/>
            <w:tcBorders>
              <w:bottom w:val="single" w:sz="12" w:space="0" w:color="auto"/>
              <w:right w:val="single" w:sz="18" w:space="0" w:color="auto"/>
            </w:tcBorders>
            <w:vAlign w:val="center"/>
          </w:tcPr>
          <w:p w14:paraId="584EDBF5" w14:textId="77777777" w:rsidR="007A478C" w:rsidRDefault="007A478C" w:rsidP="00136D3C">
            <w:pPr>
              <w:widowControl/>
              <w:jc w:val="center"/>
              <w:rPr>
                <w:kern w:val="0"/>
                <w:szCs w:val="24"/>
              </w:rPr>
            </w:pPr>
          </w:p>
        </w:tc>
        <w:tc>
          <w:tcPr>
            <w:tcW w:w="709" w:type="dxa"/>
            <w:tcBorders>
              <w:left w:val="single" w:sz="18" w:space="0" w:color="auto"/>
              <w:bottom w:val="single" w:sz="12" w:space="0" w:color="auto"/>
            </w:tcBorders>
            <w:vAlign w:val="center"/>
          </w:tcPr>
          <w:p w14:paraId="64592623" w14:textId="77777777" w:rsidR="007A478C" w:rsidRDefault="007A478C" w:rsidP="00136D3C">
            <w:pPr>
              <w:widowControl/>
              <w:jc w:val="center"/>
              <w:rPr>
                <w:kern w:val="0"/>
                <w:szCs w:val="24"/>
              </w:rPr>
            </w:pPr>
            <w:r>
              <w:rPr>
                <w:rFonts w:hint="eastAsia"/>
                <w:kern w:val="0"/>
                <w:szCs w:val="24"/>
              </w:rPr>
              <w:t xml:space="preserve"> </w:t>
            </w:r>
          </w:p>
        </w:tc>
        <w:tc>
          <w:tcPr>
            <w:tcW w:w="1701" w:type="dxa"/>
            <w:tcBorders>
              <w:bottom w:val="single" w:sz="12" w:space="0" w:color="auto"/>
            </w:tcBorders>
            <w:vAlign w:val="center"/>
          </w:tcPr>
          <w:p w14:paraId="4B18E847" w14:textId="77777777" w:rsidR="007A478C" w:rsidRDefault="007A478C" w:rsidP="00136D3C">
            <w:pPr>
              <w:widowControl/>
              <w:jc w:val="center"/>
              <w:rPr>
                <w:kern w:val="0"/>
                <w:szCs w:val="24"/>
              </w:rPr>
            </w:pPr>
          </w:p>
        </w:tc>
        <w:tc>
          <w:tcPr>
            <w:tcW w:w="1417" w:type="dxa"/>
            <w:tcBorders>
              <w:bottom w:val="single" w:sz="12" w:space="0" w:color="auto"/>
              <w:right w:val="single" w:sz="18" w:space="0" w:color="auto"/>
            </w:tcBorders>
            <w:vAlign w:val="center"/>
          </w:tcPr>
          <w:p w14:paraId="1593C449" w14:textId="77777777" w:rsidR="007A478C" w:rsidRDefault="007A478C" w:rsidP="00136D3C">
            <w:pPr>
              <w:widowControl/>
              <w:jc w:val="center"/>
              <w:rPr>
                <w:kern w:val="0"/>
                <w:sz w:val="28"/>
                <w:szCs w:val="28"/>
              </w:rPr>
            </w:pPr>
          </w:p>
        </w:tc>
        <w:tc>
          <w:tcPr>
            <w:tcW w:w="851" w:type="dxa"/>
            <w:tcBorders>
              <w:left w:val="single" w:sz="18" w:space="0" w:color="auto"/>
              <w:bottom w:val="single" w:sz="12" w:space="0" w:color="auto"/>
            </w:tcBorders>
            <w:vAlign w:val="center"/>
          </w:tcPr>
          <w:p w14:paraId="60DDEBD9" w14:textId="77777777" w:rsidR="007A478C" w:rsidRDefault="007A478C" w:rsidP="00136D3C">
            <w:pPr>
              <w:widowControl/>
              <w:jc w:val="center"/>
              <w:rPr>
                <w:kern w:val="0"/>
                <w:szCs w:val="24"/>
              </w:rPr>
            </w:pPr>
            <w:r>
              <w:rPr>
                <w:rFonts w:hint="eastAsia"/>
                <w:kern w:val="0"/>
                <w:szCs w:val="24"/>
              </w:rPr>
              <w:t>pk</w:t>
            </w:r>
          </w:p>
        </w:tc>
        <w:tc>
          <w:tcPr>
            <w:tcW w:w="992" w:type="dxa"/>
            <w:tcBorders>
              <w:bottom w:val="single" w:sz="12" w:space="0" w:color="auto"/>
            </w:tcBorders>
            <w:vAlign w:val="center"/>
          </w:tcPr>
          <w:p w14:paraId="3CADE10A" w14:textId="6E399D28" w:rsidR="007A478C" w:rsidRDefault="00383DB1" w:rsidP="00136D3C">
            <w:pPr>
              <w:widowControl/>
              <w:jc w:val="center"/>
              <w:rPr>
                <w:kern w:val="0"/>
                <w:szCs w:val="24"/>
              </w:rPr>
            </w:pPr>
            <w:r>
              <w:rPr>
                <w:kern w:val="0"/>
                <w:szCs w:val="24"/>
              </w:rPr>
              <w:t>1472</w:t>
            </w:r>
          </w:p>
        </w:tc>
        <w:tc>
          <w:tcPr>
            <w:tcW w:w="1276" w:type="dxa"/>
            <w:tcBorders>
              <w:bottom w:val="single" w:sz="12" w:space="0" w:color="auto"/>
            </w:tcBorders>
            <w:vAlign w:val="center"/>
          </w:tcPr>
          <w:p w14:paraId="759F041D" w14:textId="77777777" w:rsidR="007A478C" w:rsidRDefault="007A478C" w:rsidP="00136D3C">
            <w:pPr>
              <w:widowControl/>
              <w:jc w:val="center"/>
              <w:rPr>
                <w:kern w:val="0"/>
                <w:szCs w:val="24"/>
              </w:rPr>
            </w:pPr>
            <w:r>
              <w:rPr>
                <w:kern w:val="0"/>
                <w:szCs w:val="24"/>
              </w:rPr>
              <w:t>用户公钥</w:t>
            </w:r>
          </w:p>
        </w:tc>
      </w:tr>
      <w:tr w:rsidR="007A478C" w14:paraId="0F0B1D63" w14:textId="77777777" w:rsidTr="00006C36">
        <w:trPr>
          <w:trHeight w:val="474"/>
        </w:trPr>
        <w:tc>
          <w:tcPr>
            <w:tcW w:w="1384" w:type="dxa"/>
            <w:vMerge w:val="restart"/>
            <w:tcBorders>
              <w:top w:val="single" w:sz="12" w:space="0" w:color="auto"/>
              <w:bottom w:val="single" w:sz="12" w:space="0" w:color="auto"/>
              <w:right w:val="single" w:sz="18" w:space="0" w:color="auto"/>
            </w:tcBorders>
            <w:vAlign w:val="center"/>
          </w:tcPr>
          <w:p w14:paraId="3B382FBE" w14:textId="77777777" w:rsidR="007A478C" w:rsidRDefault="007A478C" w:rsidP="00136D3C">
            <w:pPr>
              <w:widowControl/>
              <w:jc w:val="center"/>
              <w:rPr>
                <w:kern w:val="0"/>
                <w:szCs w:val="24"/>
              </w:rPr>
            </w:pPr>
            <w:r>
              <w:t>sig_sign</w:t>
            </w:r>
          </w:p>
        </w:tc>
        <w:tc>
          <w:tcPr>
            <w:tcW w:w="709" w:type="dxa"/>
            <w:tcBorders>
              <w:top w:val="single" w:sz="12" w:space="0" w:color="auto"/>
              <w:left w:val="single" w:sz="18" w:space="0" w:color="auto"/>
            </w:tcBorders>
            <w:vAlign w:val="center"/>
          </w:tcPr>
          <w:p w14:paraId="758C523A" w14:textId="77777777" w:rsidR="007A478C" w:rsidRDefault="007A478C" w:rsidP="00136D3C">
            <w:pPr>
              <w:widowControl/>
              <w:jc w:val="center"/>
              <w:rPr>
                <w:kern w:val="0"/>
                <w:szCs w:val="24"/>
              </w:rPr>
            </w:pPr>
            <w:r>
              <w:rPr>
                <w:kern w:val="0"/>
                <w:szCs w:val="24"/>
              </w:rPr>
              <w:t>sk</w:t>
            </w:r>
          </w:p>
        </w:tc>
        <w:tc>
          <w:tcPr>
            <w:tcW w:w="1701" w:type="dxa"/>
            <w:tcBorders>
              <w:top w:val="single" w:sz="12" w:space="0" w:color="auto"/>
            </w:tcBorders>
            <w:vAlign w:val="center"/>
          </w:tcPr>
          <w:p w14:paraId="233B82D8" w14:textId="1FEB5B55" w:rsidR="007A478C" w:rsidRDefault="00383DB1" w:rsidP="00136D3C">
            <w:pPr>
              <w:widowControl/>
              <w:jc w:val="center"/>
              <w:rPr>
                <w:kern w:val="0"/>
                <w:szCs w:val="24"/>
              </w:rPr>
            </w:pPr>
            <w:r>
              <w:rPr>
                <w:kern w:val="0"/>
                <w:szCs w:val="24"/>
              </w:rPr>
              <w:t>3056</w:t>
            </w:r>
          </w:p>
        </w:tc>
        <w:tc>
          <w:tcPr>
            <w:tcW w:w="1417" w:type="dxa"/>
            <w:tcBorders>
              <w:top w:val="single" w:sz="12" w:space="0" w:color="auto"/>
              <w:right w:val="single" w:sz="18" w:space="0" w:color="auto"/>
            </w:tcBorders>
            <w:vAlign w:val="center"/>
          </w:tcPr>
          <w:p w14:paraId="2E72F873" w14:textId="4C8864A9" w:rsidR="007A478C" w:rsidRPr="00043278" w:rsidRDefault="007A478C" w:rsidP="00383DB1">
            <w:pPr>
              <w:widowControl/>
              <w:jc w:val="center"/>
              <w:rPr>
                <w:kern w:val="0"/>
                <w:szCs w:val="24"/>
              </w:rPr>
            </w:pPr>
            <w:r w:rsidRPr="00043278">
              <w:rPr>
                <w:kern w:val="0"/>
                <w:szCs w:val="24"/>
              </w:rPr>
              <w:t>用户私钥</w:t>
            </w:r>
          </w:p>
        </w:tc>
        <w:tc>
          <w:tcPr>
            <w:tcW w:w="851" w:type="dxa"/>
            <w:vMerge w:val="restart"/>
            <w:tcBorders>
              <w:top w:val="single" w:sz="12" w:space="0" w:color="auto"/>
              <w:left w:val="single" w:sz="18" w:space="0" w:color="auto"/>
            </w:tcBorders>
            <w:vAlign w:val="center"/>
          </w:tcPr>
          <w:p w14:paraId="0BB2151E" w14:textId="77777777" w:rsidR="007A478C" w:rsidRPr="009B4A96" w:rsidRDefault="007A478C" w:rsidP="00136D3C">
            <w:pPr>
              <w:widowControl/>
              <w:jc w:val="center"/>
              <w:rPr>
                <w:color w:val="FF0000"/>
                <w:kern w:val="0"/>
                <w:szCs w:val="24"/>
              </w:rPr>
            </w:pPr>
            <w:r w:rsidRPr="009B4A96">
              <w:rPr>
                <w:rFonts w:hint="eastAsia"/>
                <w:color w:val="FF0000"/>
                <w:kern w:val="0"/>
                <w:szCs w:val="24"/>
              </w:rPr>
              <w:t>sm</w:t>
            </w:r>
          </w:p>
        </w:tc>
        <w:tc>
          <w:tcPr>
            <w:tcW w:w="992" w:type="dxa"/>
            <w:vMerge w:val="restart"/>
            <w:tcBorders>
              <w:top w:val="single" w:sz="12" w:space="0" w:color="auto"/>
            </w:tcBorders>
            <w:vAlign w:val="center"/>
          </w:tcPr>
          <w:p w14:paraId="49E0E25C" w14:textId="4B45F863" w:rsidR="007A478C" w:rsidRPr="009B4A96" w:rsidRDefault="00383DB1" w:rsidP="00136D3C">
            <w:pPr>
              <w:widowControl/>
              <w:jc w:val="center"/>
              <w:rPr>
                <w:color w:val="FF0000"/>
                <w:kern w:val="0"/>
                <w:szCs w:val="24"/>
              </w:rPr>
            </w:pPr>
            <w:r>
              <w:rPr>
                <w:color w:val="FF0000"/>
                <w:kern w:val="0"/>
                <w:szCs w:val="24"/>
              </w:rPr>
              <w:t>2573</w:t>
            </w:r>
          </w:p>
        </w:tc>
        <w:tc>
          <w:tcPr>
            <w:tcW w:w="1276" w:type="dxa"/>
            <w:vMerge w:val="restart"/>
            <w:tcBorders>
              <w:top w:val="single" w:sz="12" w:space="0" w:color="auto"/>
            </w:tcBorders>
            <w:vAlign w:val="center"/>
          </w:tcPr>
          <w:p w14:paraId="5358C1AE" w14:textId="77777777" w:rsidR="007A478C" w:rsidRPr="009B4A96" w:rsidRDefault="007A478C" w:rsidP="00136D3C">
            <w:pPr>
              <w:widowControl/>
              <w:jc w:val="center"/>
              <w:rPr>
                <w:color w:val="FF0000"/>
                <w:kern w:val="0"/>
                <w:szCs w:val="24"/>
              </w:rPr>
            </w:pPr>
            <w:r w:rsidRPr="009B4A96">
              <w:rPr>
                <w:rFonts w:hint="eastAsia"/>
                <w:color w:val="FF0000"/>
                <w:kern w:val="0"/>
                <w:szCs w:val="24"/>
              </w:rPr>
              <w:t>签名</w:t>
            </w:r>
          </w:p>
        </w:tc>
      </w:tr>
      <w:tr w:rsidR="007A478C" w14:paraId="56E7F6A4" w14:textId="77777777" w:rsidTr="00006C36">
        <w:trPr>
          <w:trHeight w:val="555"/>
        </w:trPr>
        <w:tc>
          <w:tcPr>
            <w:tcW w:w="1384" w:type="dxa"/>
            <w:vMerge/>
            <w:tcBorders>
              <w:bottom w:val="single" w:sz="12" w:space="0" w:color="auto"/>
              <w:right w:val="single" w:sz="18" w:space="0" w:color="auto"/>
            </w:tcBorders>
            <w:vAlign w:val="center"/>
          </w:tcPr>
          <w:p w14:paraId="38730507" w14:textId="77777777" w:rsidR="007A478C" w:rsidRDefault="007A478C" w:rsidP="00136D3C">
            <w:pPr>
              <w:widowControl/>
              <w:jc w:val="center"/>
              <w:rPr>
                <w:kern w:val="0"/>
                <w:szCs w:val="24"/>
              </w:rPr>
            </w:pPr>
          </w:p>
        </w:tc>
        <w:tc>
          <w:tcPr>
            <w:tcW w:w="709" w:type="dxa"/>
            <w:tcBorders>
              <w:left w:val="single" w:sz="18" w:space="0" w:color="auto"/>
            </w:tcBorders>
            <w:vAlign w:val="center"/>
          </w:tcPr>
          <w:p w14:paraId="2F94C1E0" w14:textId="77777777" w:rsidR="007A478C" w:rsidRDefault="007A478C" w:rsidP="00136D3C">
            <w:pPr>
              <w:widowControl/>
              <w:jc w:val="center"/>
              <w:rPr>
                <w:kern w:val="0"/>
                <w:szCs w:val="24"/>
              </w:rPr>
            </w:pPr>
            <w:r>
              <w:rPr>
                <w:rFonts w:hint="eastAsia"/>
                <w:kern w:val="0"/>
                <w:szCs w:val="24"/>
              </w:rPr>
              <w:t>m</w:t>
            </w:r>
          </w:p>
        </w:tc>
        <w:tc>
          <w:tcPr>
            <w:tcW w:w="1701" w:type="dxa"/>
            <w:vAlign w:val="center"/>
          </w:tcPr>
          <w:p w14:paraId="78DE6A2A" w14:textId="155C0618" w:rsidR="007A478C" w:rsidRDefault="007A478C" w:rsidP="00136D3C">
            <w:pPr>
              <w:widowControl/>
              <w:jc w:val="center"/>
              <w:rPr>
                <w:kern w:val="0"/>
                <w:szCs w:val="24"/>
              </w:rPr>
            </w:pPr>
            <w:r>
              <w:rPr>
                <w:rFonts w:hint="eastAsia"/>
                <w:kern w:val="0"/>
                <w:szCs w:val="24"/>
              </w:rPr>
              <w:t>0&lt;m&lt;</w:t>
            </w:r>
            <w:r w:rsidR="00383DB1">
              <w:rPr>
                <w:kern w:val="0"/>
                <w:szCs w:val="24"/>
              </w:rPr>
              <w:t>=3300</w:t>
            </w:r>
          </w:p>
        </w:tc>
        <w:tc>
          <w:tcPr>
            <w:tcW w:w="1417" w:type="dxa"/>
            <w:tcBorders>
              <w:right w:val="single" w:sz="18" w:space="0" w:color="auto"/>
            </w:tcBorders>
            <w:vAlign w:val="center"/>
          </w:tcPr>
          <w:p w14:paraId="079BCB84" w14:textId="77777777" w:rsidR="007A478C" w:rsidRPr="00043278" w:rsidRDefault="007A478C" w:rsidP="00136D3C">
            <w:pPr>
              <w:widowControl/>
              <w:jc w:val="center"/>
              <w:rPr>
                <w:kern w:val="0"/>
                <w:szCs w:val="24"/>
              </w:rPr>
            </w:pPr>
            <w:r w:rsidRPr="00043278">
              <w:rPr>
                <w:rFonts w:hint="eastAsia"/>
                <w:kern w:val="0"/>
                <w:szCs w:val="24"/>
              </w:rPr>
              <w:t>签名消息</w:t>
            </w:r>
          </w:p>
        </w:tc>
        <w:tc>
          <w:tcPr>
            <w:tcW w:w="851" w:type="dxa"/>
            <w:vMerge/>
            <w:tcBorders>
              <w:left w:val="single" w:sz="18" w:space="0" w:color="auto"/>
            </w:tcBorders>
            <w:vAlign w:val="center"/>
          </w:tcPr>
          <w:p w14:paraId="7EDB3CF9" w14:textId="77777777" w:rsidR="007A478C" w:rsidRDefault="007A478C" w:rsidP="00136D3C">
            <w:pPr>
              <w:widowControl/>
              <w:jc w:val="center"/>
              <w:rPr>
                <w:kern w:val="0"/>
                <w:szCs w:val="24"/>
              </w:rPr>
            </w:pPr>
          </w:p>
        </w:tc>
        <w:tc>
          <w:tcPr>
            <w:tcW w:w="992" w:type="dxa"/>
            <w:vMerge/>
            <w:vAlign w:val="center"/>
          </w:tcPr>
          <w:p w14:paraId="3BBF1B3C" w14:textId="77777777" w:rsidR="007A478C" w:rsidRDefault="007A478C" w:rsidP="00136D3C">
            <w:pPr>
              <w:widowControl/>
              <w:jc w:val="center"/>
              <w:rPr>
                <w:kern w:val="0"/>
                <w:szCs w:val="24"/>
              </w:rPr>
            </w:pPr>
          </w:p>
        </w:tc>
        <w:tc>
          <w:tcPr>
            <w:tcW w:w="1276" w:type="dxa"/>
            <w:vMerge/>
            <w:vAlign w:val="center"/>
          </w:tcPr>
          <w:p w14:paraId="2D84B386" w14:textId="77777777" w:rsidR="007A478C" w:rsidRDefault="007A478C" w:rsidP="00136D3C">
            <w:pPr>
              <w:widowControl/>
              <w:jc w:val="center"/>
              <w:rPr>
                <w:kern w:val="0"/>
                <w:szCs w:val="24"/>
              </w:rPr>
            </w:pPr>
          </w:p>
        </w:tc>
      </w:tr>
      <w:tr w:rsidR="007A478C" w14:paraId="30C2DC0A" w14:textId="77777777" w:rsidTr="00006C36">
        <w:tc>
          <w:tcPr>
            <w:tcW w:w="1384" w:type="dxa"/>
            <w:vMerge/>
            <w:tcBorders>
              <w:bottom w:val="single" w:sz="12" w:space="0" w:color="auto"/>
              <w:right w:val="single" w:sz="18" w:space="0" w:color="auto"/>
            </w:tcBorders>
            <w:vAlign w:val="center"/>
          </w:tcPr>
          <w:p w14:paraId="1BEDDF0D" w14:textId="77777777" w:rsidR="007A478C" w:rsidRDefault="007A478C" w:rsidP="00136D3C">
            <w:pPr>
              <w:widowControl/>
              <w:jc w:val="center"/>
              <w:rPr>
                <w:kern w:val="0"/>
                <w:szCs w:val="24"/>
              </w:rPr>
            </w:pPr>
          </w:p>
        </w:tc>
        <w:tc>
          <w:tcPr>
            <w:tcW w:w="709" w:type="dxa"/>
            <w:tcBorders>
              <w:left w:val="single" w:sz="18" w:space="0" w:color="auto"/>
            </w:tcBorders>
            <w:vAlign w:val="center"/>
          </w:tcPr>
          <w:p w14:paraId="0F92B7AA" w14:textId="77777777" w:rsidR="007A478C" w:rsidRDefault="007A478C" w:rsidP="00136D3C">
            <w:pPr>
              <w:widowControl/>
              <w:jc w:val="center"/>
              <w:rPr>
                <w:kern w:val="0"/>
                <w:szCs w:val="24"/>
              </w:rPr>
            </w:pPr>
            <w:r>
              <w:rPr>
                <w:rFonts w:hint="eastAsia"/>
                <w:kern w:val="0"/>
                <w:szCs w:val="24"/>
              </w:rPr>
              <w:t>mlen</w:t>
            </w:r>
          </w:p>
        </w:tc>
        <w:tc>
          <w:tcPr>
            <w:tcW w:w="1701" w:type="dxa"/>
            <w:vAlign w:val="center"/>
          </w:tcPr>
          <w:p w14:paraId="0A9CA23E" w14:textId="77777777" w:rsidR="007A478C" w:rsidRDefault="007A478C" w:rsidP="00136D3C">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3608E1D1" w14:textId="77777777" w:rsidR="007A478C" w:rsidRPr="00043278" w:rsidRDefault="007A478C" w:rsidP="00136D3C">
            <w:pPr>
              <w:widowControl/>
              <w:jc w:val="center"/>
              <w:rPr>
                <w:kern w:val="0"/>
                <w:szCs w:val="24"/>
              </w:rPr>
            </w:pPr>
            <w:r w:rsidRPr="00043278">
              <w:rPr>
                <w:rFonts w:hint="eastAsia"/>
                <w:kern w:val="0"/>
                <w:szCs w:val="24"/>
              </w:rPr>
              <w:t>签名消息长</w:t>
            </w:r>
            <w:r w:rsidRPr="00043278">
              <w:rPr>
                <w:rFonts w:hint="eastAsia"/>
                <w:kern w:val="0"/>
                <w:szCs w:val="24"/>
              </w:rPr>
              <w:lastRenderedPageBreak/>
              <w:t>度</w:t>
            </w:r>
          </w:p>
        </w:tc>
        <w:tc>
          <w:tcPr>
            <w:tcW w:w="851" w:type="dxa"/>
            <w:vMerge w:val="restart"/>
            <w:tcBorders>
              <w:left w:val="single" w:sz="18" w:space="0" w:color="auto"/>
            </w:tcBorders>
            <w:vAlign w:val="center"/>
          </w:tcPr>
          <w:p w14:paraId="0DCBD8BC" w14:textId="77777777" w:rsidR="007A478C" w:rsidRDefault="007A478C" w:rsidP="00136D3C">
            <w:pPr>
              <w:widowControl/>
              <w:jc w:val="center"/>
              <w:rPr>
                <w:kern w:val="0"/>
                <w:szCs w:val="24"/>
              </w:rPr>
            </w:pPr>
            <w:r>
              <w:rPr>
                <w:rFonts w:hint="eastAsia"/>
                <w:kern w:val="0"/>
                <w:szCs w:val="24"/>
              </w:rPr>
              <w:lastRenderedPageBreak/>
              <w:t>smlen</w:t>
            </w:r>
          </w:p>
        </w:tc>
        <w:tc>
          <w:tcPr>
            <w:tcW w:w="992" w:type="dxa"/>
            <w:vMerge w:val="restart"/>
            <w:vAlign w:val="center"/>
          </w:tcPr>
          <w:p w14:paraId="6046548D" w14:textId="77777777" w:rsidR="007A478C" w:rsidRDefault="007A478C" w:rsidP="00136D3C">
            <w:pPr>
              <w:widowControl/>
              <w:jc w:val="center"/>
              <w:rPr>
                <w:kern w:val="0"/>
                <w:szCs w:val="24"/>
              </w:rPr>
            </w:pPr>
            <w:r>
              <w:rPr>
                <w:rFonts w:hint="eastAsia"/>
                <w:kern w:val="0"/>
                <w:szCs w:val="24"/>
              </w:rPr>
              <w:t>8</w:t>
            </w:r>
          </w:p>
        </w:tc>
        <w:tc>
          <w:tcPr>
            <w:tcW w:w="1276" w:type="dxa"/>
            <w:vMerge w:val="restart"/>
            <w:vAlign w:val="center"/>
          </w:tcPr>
          <w:p w14:paraId="05267E2B" w14:textId="77777777" w:rsidR="007A478C" w:rsidRDefault="007A478C" w:rsidP="00136D3C">
            <w:pPr>
              <w:widowControl/>
              <w:jc w:val="center"/>
              <w:rPr>
                <w:kern w:val="0"/>
                <w:szCs w:val="24"/>
              </w:rPr>
            </w:pPr>
            <w:r>
              <w:rPr>
                <w:rFonts w:hint="eastAsia"/>
                <w:kern w:val="0"/>
                <w:szCs w:val="24"/>
              </w:rPr>
              <w:t>签名长度</w:t>
            </w:r>
          </w:p>
        </w:tc>
      </w:tr>
      <w:tr w:rsidR="007A478C" w14:paraId="25A033F4" w14:textId="77777777" w:rsidTr="00006C36">
        <w:trPr>
          <w:trHeight w:val="624"/>
        </w:trPr>
        <w:tc>
          <w:tcPr>
            <w:tcW w:w="1384" w:type="dxa"/>
            <w:vMerge/>
            <w:tcBorders>
              <w:bottom w:val="single" w:sz="12" w:space="0" w:color="auto"/>
              <w:right w:val="single" w:sz="18" w:space="0" w:color="auto"/>
            </w:tcBorders>
            <w:vAlign w:val="center"/>
          </w:tcPr>
          <w:p w14:paraId="3E8029C0" w14:textId="77777777" w:rsidR="007A478C" w:rsidRDefault="007A478C" w:rsidP="00136D3C">
            <w:pPr>
              <w:widowControl/>
              <w:jc w:val="center"/>
              <w:rPr>
                <w:kern w:val="0"/>
                <w:szCs w:val="24"/>
              </w:rPr>
            </w:pPr>
          </w:p>
        </w:tc>
        <w:tc>
          <w:tcPr>
            <w:tcW w:w="709" w:type="dxa"/>
            <w:tcBorders>
              <w:left w:val="single" w:sz="18" w:space="0" w:color="auto"/>
              <w:bottom w:val="single" w:sz="12" w:space="0" w:color="auto"/>
            </w:tcBorders>
            <w:vAlign w:val="center"/>
          </w:tcPr>
          <w:p w14:paraId="55CE747A" w14:textId="77777777" w:rsidR="007A478C" w:rsidRDefault="007A478C" w:rsidP="00136D3C">
            <w:pPr>
              <w:widowControl/>
              <w:jc w:val="center"/>
              <w:rPr>
                <w:kern w:val="0"/>
                <w:szCs w:val="24"/>
              </w:rPr>
            </w:pPr>
          </w:p>
        </w:tc>
        <w:tc>
          <w:tcPr>
            <w:tcW w:w="1701" w:type="dxa"/>
            <w:tcBorders>
              <w:bottom w:val="single" w:sz="12" w:space="0" w:color="auto"/>
            </w:tcBorders>
            <w:vAlign w:val="center"/>
          </w:tcPr>
          <w:p w14:paraId="6C576254" w14:textId="77777777" w:rsidR="007A478C" w:rsidRDefault="007A478C" w:rsidP="00136D3C">
            <w:pPr>
              <w:widowControl/>
              <w:jc w:val="center"/>
              <w:rPr>
                <w:kern w:val="0"/>
                <w:szCs w:val="24"/>
              </w:rPr>
            </w:pPr>
          </w:p>
        </w:tc>
        <w:tc>
          <w:tcPr>
            <w:tcW w:w="1417" w:type="dxa"/>
            <w:tcBorders>
              <w:bottom w:val="single" w:sz="12" w:space="0" w:color="auto"/>
              <w:right w:val="single" w:sz="18" w:space="0" w:color="auto"/>
            </w:tcBorders>
            <w:vAlign w:val="center"/>
          </w:tcPr>
          <w:p w14:paraId="6F6433F0" w14:textId="77777777" w:rsidR="007A478C" w:rsidRPr="00043278" w:rsidRDefault="007A478C" w:rsidP="00136D3C">
            <w:pPr>
              <w:widowControl/>
              <w:jc w:val="center"/>
              <w:rPr>
                <w:kern w:val="0"/>
                <w:szCs w:val="24"/>
              </w:rPr>
            </w:pPr>
          </w:p>
        </w:tc>
        <w:tc>
          <w:tcPr>
            <w:tcW w:w="851" w:type="dxa"/>
            <w:vMerge/>
            <w:tcBorders>
              <w:left w:val="single" w:sz="18" w:space="0" w:color="auto"/>
              <w:bottom w:val="single" w:sz="12" w:space="0" w:color="auto"/>
            </w:tcBorders>
            <w:vAlign w:val="center"/>
          </w:tcPr>
          <w:p w14:paraId="72296F1A" w14:textId="77777777" w:rsidR="007A478C" w:rsidRDefault="007A478C" w:rsidP="00136D3C">
            <w:pPr>
              <w:widowControl/>
              <w:jc w:val="center"/>
              <w:rPr>
                <w:kern w:val="0"/>
                <w:szCs w:val="24"/>
              </w:rPr>
            </w:pPr>
          </w:p>
        </w:tc>
        <w:tc>
          <w:tcPr>
            <w:tcW w:w="992" w:type="dxa"/>
            <w:vMerge/>
            <w:tcBorders>
              <w:bottom w:val="single" w:sz="12" w:space="0" w:color="auto"/>
            </w:tcBorders>
            <w:vAlign w:val="center"/>
          </w:tcPr>
          <w:p w14:paraId="3A982E75" w14:textId="77777777" w:rsidR="007A478C" w:rsidRDefault="007A478C" w:rsidP="00136D3C">
            <w:pPr>
              <w:widowControl/>
              <w:jc w:val="center"/>
              <w:rPr>
                <w:kern w:val="0"/>
                <w:szCs w:val="24"/>
              </w:rPr>
            </w:pPr>
          </w:p>
        </w:tc>
        <w:tc>
          <w:tcPr>
            <w:tcW w:w="1276" w:type="dxa"/>
            <w:vMerge/>
            <w:tcBorders>
              <w:bottom w:val="single" w:sz="12" w:space="0" w:color="auto"/>
            </w:tcBorders>
            <w:vAlign w:val="center"/>
          </w:tcPr>
          <w:p w14:paraId="7B3B1BA3" w14:textId="77777777" w:rsidR="007A478C" w:rsidRDefault="007A478C" w:rsidP="00136D3C">
            <w:pPr>
              <w:widowControl/>
              <w:jc w:val="center"/>
              <w:rPr>
                <w:kern w:val="0"/>
                <w:szCs w:val="24"/>
              </w:rPr>
            </w:pPr>
          </w:p>
        </w:tc>
      </w:tr>
      <w:tr w:rsidR="007A478C" w14:paraId="6DCA930D" w14:textId="77777777" w:rsidTr="00006C36">
        <w:tc>
          <w:tcPr>
            <w:tcW w:w="1384" w:type="dxa"/>
            <w:vMerge w:val="restart"/>
            <w:tcBorders>
              <w:top w:val="single" w:sz="12" w:space="0" w:color="auto"/>
              <w:right w:val="single" w:sz="18" w:space="0" w:color="auto"/>
            </w:tcBorders>
            <w:vAlign w:val="center"/>
          </w:tcPr>
          <w:p w14:paraId="0DF5D54F" w14:textId="77777777" w:rsidR="007A478C" w:rsidRDefault="007A478C" w:rsidP="00136D3C">
            <w:pPr>
              <w:widowControl/>
              <w:jc w:val="center"/>
              <w:rPr>
                <w:kern w:val="0"/>
                <w:szCs w:val="24"/>
              </w:rPr>
            </w:pPr>
            <w:r>
              <w:t>sig_verf</w:t>
            </w:r>
          </w:p>
        </w:tc>
        <w:tc>
          <w:tcPr>
            <w:tcW w:w="709" w:type="dxa"/>
            <w:tcBorders>
              <w:top w:val="single" w:sz="12" w:space="0" w:color="auto"/>
              <w:left w:val="single" w:sz="18" w:space="0" w:color="auto"/>
            </w:tcBorders>
            <w:vAlign w:val="center"/>
          </w:tcPr>
          <w:p w14:paraId="2B04FDFC" w14:textId="77777777" w:rsidR="007A478C" w:rsidRDefault="007A478C" w:rsidP="00136D3C">
            <w:pPr>
              <w:widowControl/>
              <w:jc w:val="center"/>
              <w:rPr>
                <w:kern w:val="0"/>
                <w:szCs w:val="24"/>
              </w:rPr>
            </w:pPr>
            <w:r>
              <w:rPr>
                <w:rFonts w:hint="eastAsia"/>
                <w:kern w:val="0"/>
                <w:szCs w:val="24"/>
              </w:rPr>
              <w:t>pk</w:t>
            </w:r>
          </w:p>
        </w:tc>
        <w:tc>
          <w:tcPr>
            <w:tcW w:w="1701" w:type="dxa"/>
            <w:tcBorders>
              <w:top w:val="single" w:sz="12" w:space="0" w:color="auto"/>
            </w:tcBorders>
            <w:vAlign w:val="center"/>
          </w:tcPr>
          <w:p w14:paraId="79906E8E" w14:textId="2D907088" w:rsidR="007A478C" w:rsidRDefault="00383DB1" w:rsidP="00136D3C">
            <w:pPr>
              <w:widowControl/>
              <w:jc w:val="center"/>
              <w:rPr>
                <w:kern w:val="0"/>
                <w:szCs w:val="24"/>
              </w:rPr>
            </w:pPr>
            <w:r>
              <w:rPr>
                <w:kern w:val="0"/>
                <w:szCs w:val="24"/>
              </w:rPr>
              <w:t>1472</w:t>
            </w:r>
          </w:p>
        </w:tc>
        <w:tc>
          <w:tcPr>
            <w:tcW w:w="1417" w:type="dxa"/>
            <w:tcBorders>
              <w:top w:val="single" w:sz="12" w:space="0" w:color="auto"/>
              <w:right w:val="single" w:sz="18" w:space="0" w:color="auto"/>
            </w:tcBorders>
            <w:vAlign w:val="center"/>
          </w:tcPr>
          <w:p w14:paraId="34EE3EC3" w14:textId="77777777" w:rsidR="007A478C" w:rsidRPr="00043278" w:rsidRDefault="007A478C" w:rsidP="00136D3C">
            <w:pPr>
              <w:widowControl/>
              <w:jc w:val="center"/>
              <w:rPr>
                <w:kern w:val="0"/>
                <w:szCs w:val="24"/>
              </w:rPr>
            </w:pPr>
            <w:r w:rsidRPr="00043278">
              <w:rPr>
                <w:kern w:val="0"/>
                <w:szCs w:val="24"/>
              </w:rPr>
              <w:t>用户公钥</w:t>
            </w:r>
          </w:p>
        </w:tc>
        <w:tc>
          <w:tcPr>
            <w:tcW w:w="3119" w:type="dxa"/>
            <w:gridSpan w:val="3"/>
            <w:vMerge w:val="restart"/>
            <w:tcBorders>
              <w:top w:val="single" w:sz="12" w:space="0" w:color="auto"/>
              <w:left w:val="single" w:sz="18" w:space="0" w:color="auto"/>
            </w:tcBorders>
            <w:vAlign w:val="center"/>
          </w:tcPr>
          <w:p w14:paraId="32EA9E60" w14:textId="77777777" w:rsidR="007A478C" w:rsidRDefault="007A478C" w:rsidP="00136D3C">
            <w:pPr>
              <w:widowControl/>
              <w:jc w:val="center"/>
              <w:rPr>
                <w:kern w:val="0"/>
                <w:szCs w:val="24"/>
              </w:rPr>
            </w:pPr>
          </w:p>
        </w:tc>
      </w:tr>
      <w:tr w:rsidR="007A478C" w14:paraId="70949334" w14:textId="77777777" w:rsidTr="00006C36">
        <w:tc>
          <w:tcPr>
            <w:tcW w:w="1384" w:type="dxa"/>
            <w:vMerge/>
            <w:tcBorders>
              <w:right w:val="single" w:sz="18" w:space="0" w:color="auto"/>
            </w:tcBorders>
            <w:vAlign w:val="center"/>
          </w:tcPr>
          <w:p w14:paraId="0F78532F" w14:textId="77777777" w:rsidR="007A478C" w:rsidRDefault="007A478C" w:rsidP="00136D3C">
            <w:pPr>
              <w:widowControl/>
              <w:jc w:val="center"/>
            </w:pPr>
          </w:p>
        </w:tc>
        <w:tc>
          <w:tcPr>
            <w:tcW w:w="709" w:type="dxa"/>
            <w:tcBorders>
              <w:left w:val="single" w:sz="18" w:space="0" w:color="auto"/>
            </w:tcBorders>
            <w:vAlign w:val="center"/>
          </w:tcPr>
          <w:p w14:paraId="161BF67D" w14:textId="77777777" w:rsidR="007A478C" w:rsidRDefault="007A478C" w:rsidP="00136D3C">
            <w:pPr>
              <w:widowControl/>
              <w:jc w:val="center"/>
              <w:rPr>
                <w:kern w:val="0"/>
                <w:szCs w:val="24"/>
              </w:rPr>
            </w:pPr>
            <w:r>
              <w:rPr>
                <w:rFonts w:hint="eastAsia"/>
                <w:kern w:val="0"/>
                <w:szCs w:val="24"/>
              </w:rPr>
              <w:t>m</w:t>
            </w:r>
          </w:p>
        </w:tc>
        <w:tc>
          <w:tcPr>
            <w:tcW w:w="1701" w:type="dxa"/>
            <w:vAlign w:val="center"/>
          </w:tcPr>
          <w:p w14:paraId="49CBC6AB" w14:textId="0DC14705" w:rsidR="007A478C" w:rsidRDefault="007A478C" w:rsidP="00136D3C">
            <w:pPr>
              <w:widowControl/>
              <w:jc w:val="center"/>
              <w:rPr>
                <w:kern w:val="0"/>
                <w:szCs w:val="24"/>
              </w:rPr>
            </w:pPr>
            <w:r>
              <w:rPr>
                <w:rFonts w:hint="eastAsia"/>
                <w:kern w:val="0"/>
                <w:szCs w:val="24"/>
              </w:rPr>
              <w:t>0&lt;m&lt;</w:t>
            </w:r>
            <w:r w:rsidR="00383DB1">
              <w:rPr>
                <w:kern w:val="0"/>
                <w:szCs w:val="24"/>
              </w:rPr>
              <w:t>=3300</w:t>
            </w:r>
          </w:p>
        </w:tc>
        <w:tc>
          <w:tcPr>
            <w:tcW w:w="1417" w:type="dxa"/>
            <w:tcBorders>
              <w:right w:val="single" w:sz="18" w:space="0" w:color="auto"/>
            </w:tcBorders>
            <w:vAlign w:val="center"/>
          </w:tcPr>
          <w:p w14:paraId="29915CDF" w14:textId="77777777" w:rsidR="007A478C" w:rsidRPr="00043278" w:rsidRDefault="007A478C" w:rsidP="00136D3C">
            <w:pPr>
              <w:widowControl/>
              <w:jc w:val="center"/>
              <w:rPr>
                <w:kern w:val="0"/>
                <w:szCs w:val="24"/>
              </w:rPr>
            </w:pPr>
            <w:r w:rsidRPr="00043278">
              <w:rPr>
                <w:rFonts w:hint="eastAsia"/>
                <w:kern w:val="0"/>
                <w:szCs w:val="24"/>
              </w:rPr>
              <w:t>签名消息</w:t>
            </w:r>
          </w:p>
        </w:tc>
        <w:tc>
          <w:tcPr>
            <w:tcW w:w="3119" w:type="dxa"/>
            <w:gridSpan w:val="3"/>
            <w:vMerge/>
            <w:tcBorders>
              <w:left w:val="single" w:sz="18" w:space="0" w:color="auto"/>
            </w:tcBorders>
            <w:vAlign w:val="center"/>
          </w:tcPr>
          <w:p w14:paraId="48A4AD2E" w14:textId="77777777" w:rsidR="007A478C" w:rsidRDefault="007A478C" w:rsidP="00136D3C">
            <w:pPr>
              <w:widowControl/>
              <w:jc w:val="center"/>
              <w:rPr>
                <w:kern w:val="0"/>
                <w:szCs w:val="24"/>
              </w:rPr>
            </w:pPr>
          </w:p>
        </w:tc>
      </w:tr>
      <w:tr w:rsidR="007A478C" w14:paraId="1B05DC0F" w14:textId="77777777" w:rsidTr="00006C36">
        <w:tc>
          <w:tcPr>
            <w:tcW w:w="1384" w:type="dxa"/>
            <w:vMerge/>
            <w:tcBorders>
              <w:right w:val="single" w:sz="18" w:space="0" w:color="auto"/>
            </w:tcBorders>
            <w:vAlign w:val="center"/>
          </w:tcPr>
          <w:p w14:paraId="0EE01566" w14:textId="77777777" w:rsidR="007A478C" w:rsidRDefault="007A478C" w:rsidP="00136D3C">
            <w:pPr>
              <w:widowControl/>
              <w:jc w:val="center"/>
            </w:pPr>
          </w:p>
        </w:tc>
        <w:tc>
          <w:tcPr>
            <w:tcW w:w="709" w:type="dxa"/>
            <w:tcBorders>
              <w:left w:val="single" w:sz="18" w:space="0" w:color="auto"/>
            </w:tcBorders>
            <w:vAlign w:val="center"/>
          </w:tcPr>
          <w:p w14:paraId="45A1A5EC" w14:textId="77777777" w:rsidR="007A478C" w:rsidRDefault="007A478C" w:rsidP="00136D3C">
            <w:pPr>
              <w:widowControl/>
              <w:jc w:val="center"/>
              <w:rPr>
                <w:kern w:val="0"/>
                <w:szCs w:val="24"/>
              </w:rPr>
            </w:pPr>
            <w:r>
              <w:rPr>
                <w:rFonts w:hint="eastAsia"/>
                <w:kern w:val="0"/>
                <w:szCs w:val="24"/>
              </w:rPr>
              <w:t>mlen</w:t>
            </w:r>
          </w:p>
        </w:tc>
        <w:tc>
          <w:tcPr>
            <w:tcW w:w="1701" w:type="dxa"/>
            <w:vAlign w:val="center"/>
          </w:tcPr>
          <w:p w14:paraId="65672D97" w14:textId="77777777" w:rsidR="007A478C" w:rsidRDefault="007A478C" w:rsidP="00136D3C">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424CF869" w14:textId="77777777" w:rsidR="007A478C" w:rsidRPr="00043278" w:rsidRDefault="007A478C" w:rsidP="00136D3C">
            <w:pPr>
              <w:widowControl/>
              <w:jc w:val="center"/>
              <w:rPr>
                <w:kern w:val="0"/>
                <w:szCs w:val="24"/>
              </w:rPr>
            </w:pPr>
            <w:r w:rsidRPr="00043278">
              <w:rPr>
                <w:rFonts w:hint="eastAsia"/>
                <w:kern w:val="0"/>
                <w:szCs w:val="24"/>
              </w:rPr>
              <w:t>签名消息长度</w:t>
            </w:r>
          </w:p>
        </w:tc>
        <w:tc>
          <w:tcPr>
            <w:tcW w:w="3119" w:type="dxa"/>
            <w:gridSpan w:val="3"/>
            <w:vMerge/>
            <w:tcBorders>
              <w:left w:val="single" w:sz="18" w:space="0" w:color="auto"/>
            </w:tcBorders>
            <w:vAlign w:val="center"/>
          </w:tcPr>
          <w:p w14:paraId="1DE2A5F8" w14:textId="77777777" w:rsidR="007A478C" w:rsidRDefault="007A478C" w:rsidP="00136D3C">
            <w:pPr>
              <w:widowControl/>
              <w:jc w:val="center"/>
              <w:rPr>
                <w:kern w:val="0"/>
                <w:szCs w:val="24"/>
              </w:rPr>
            </w:pPr>
          </w:p>
        </w:tc>
      </w:tr>
      <w:tr w:rsidR="007A478C" w14:paraId="3BABF075" w14:textId="77777777" w:rsidTr="00006C36">
        <w:trPr>
          <w:trHeight w:val="254"/>
        </w:trPr>
        <w:tc>
          <w:tcPr>
            <w:tcW w:w="1384" w:type="dxa"/>
            <w:vMerge/>
            <w:tcBorders>
              <w:right w:val="single" w:sz="18" w:space="0" w:color="auto"/>
            </w:tcBorders>
            <w:vAlign w:val="center"/>
          </w:tcPr>
          <w:p w14:paraId="4AD7F16F" w14:textId="77777777" w:rsidR="007A478C" w:rsidRDefault="007A478C" w:rsidP="00136D3C">
            <w:pPr>
              <w:widowControl/>
              <w:jc w:val="center"/>
            </w:pPr>
          </w:p>
        </w:tc>
        <w:tc>
          <w:tcPr>
            <w:tcW w:w="709" w:type="dxa"/>
            <w:tcBorders>
              <w:left w:val="single" w:sz="18" w:space="0" w:color="auto"/>
            </w:tcBorders>
            <w:vAlign w:val="center"/>
          </w:tcPr>
          <w:p w14:paraId="5955FBD3" w14:textId="77777777" w:rsidR="007A478C" w:rsidRDefault="007A478C" w:rsidP="00136D3C">
            <w:pPr>
              <w:widowControl/>
              <w:jc w:val="center"/>
              <w:rPr>
                <w:kern w:val="0"/>
                <w:szCs w:val="24"/>
              </w:rPr>
            </w:pPr>
            <w:r>
              <w:rPr>
                <w:rFonts w:hint="eastAsia"/>
                <w:kern w:val="0"/>
                <w:szCs w:val="24"/>
              </w:rPr>
              <w:t>sm</w:t>
            </w:r>
          </w:p>
        </w:tc>
        <w:tc>
          <w:tcPr>
            <w:tcW w:w="1701" w:type="dxa"/>
            <w:vAlign w:val="center"/>
          </w:tcPr>
          <w:p w14:paraId="52AAB8F3" w14:textId="349FA58F" w:rsidR="007A478C" w:rsidRDefault="00383DB1" w:rsidP="00136D3C">
            <w:pPr>
              <w:widowControl/>
              <w:jc w:val="center"/>
              <w:rPr>
                <w:kern w:val="0"/>
                <w:szCs w:val="24"/>
              </w:rPr>
            </w:pPr>
            <w:r>
              <w:rPr>
                <w:kern w:val="0"/>
                <w:szCs w:val="24"/>
              </w:rPr>
              <w:t>2573</w:t>
            </w:r>
          </w:p>
        </w:tc>
        <w:tc>
          <w:tcPr>
            <w:tcW w:w="1417" w:type="dxa"/>
            <w:tcBorders>
              <w:right w:val="single" w:sz="18" w:space="0" w:color="auto"/>
            </w:tcBorders>
            <w:vAlign w:val="center"/>
          </w:tcPr>
          <w:p w14:paraId="7A86204F" w14:textId="77777777" w:rsidR="007A478C" w:rsidRPr="00043278" w:rsidRDefault="007A478C" w:rsidP="00136D3C">
            <w:pPr>
              <w:widowControl/>
              <w:jc w:val="center"/>
              <w:rPr>
                <w:kern w:val="0"/>
                <w:szCs w:val="24"/>
              </w:rPr>
            </w:pPr>
            <w:r w:rsidRPr="00043278">
              <w:rPr>
                <w:rFonts w:hint="eastAsia"/>
                <w:kern w:val="0"/>
                <w:szCs w:val="24"/>
              </w:rPr>
              <w:t>签名</w:t>
            </w:r>
          </w:p>
        </w:tc>
        <w:tc>
          <w:tcPr>
            <w:tcW w:w="3119" w:type="dxa"/>
            <w:gridSpan w:val="3"/>
            <w:vMerge/>
            <w:tcBorders>
              <w:left w:val="single" w:sz="18" w:space="0" w:color="auto"/>
            </w:tcBorders>
            <w:vAlign w:val="center"/>
          </w:tcPr>
          <w:p w14:paraId="06927555" w14:textId="77777777" w:rsidR="007A478C" w:rsidRDefault="007A478C" w:rsidP="00136D3C">
            <w:pPr>
              <w:widowControl/>
              <w:jc w:val="center"/>
              <w:rPr>
                <w:kern w:val="0"/>
                <w:szCs w:val="24"/>
              </w:rPr>
            </w:pPr>
          </w:p>
        </w:tc>
      </w:tr>
      <w:tr w:rsidR="007A478C" w14:paraId="57058847" w14:textId="77777777" w:rsidTr="00006C36">
        <w:tc>
          <w:tcPr>
            <w:tcW w:w="1384" w:type="dxa"/>
            <w:vMerge/>
            <w:tcBorders>
              <w:right w:val="single" w:sz="18" w:space="0" w:color="auto"/>
            </w:tcBorders>
            <w:vAlign w:val="center"/>
          </w:tcPr>
          <w:p w14:paraId="4E348348" w14:textId="77777777" w:rsidR="007A478C" w:rsidRDefault="007A478C" w:rsidP="00136D3C">
            <w:pPr>
              <w:widowControl/>
              <w:jc w:val="center"/>
            </w:pPr>
          </w:p>
        </w:tc>
        <w:tc>
          <w:tcPr>
            <w:tcW w:w="709" w:type="dxa"/>
            <w:tcBorders>
              <w:left w:val="single" w:sz="18" w:space="0" w:color="auto"/>
            </w:tcBorders>
            <w:vAlign w:val="center"/>
          </w:tcPr>
          <w:p w14:paraId="4F9D45A2" w14:textId="77777777" w:rsidR="007A478C" w:rsidRDefault="007A478C" w:rsidP="00136D3C">
            <w:pPr>
              <w:widowControl/>
              <w:jc w:val="center"/>
              <w:rPr>
                <w:kern w:val="0"/>
                <w:szCs w:val="24"/>
              </w:rPr>
            </w:pPr>
            <w:r>
              <w:rPr>
                <w:rFonts w:hint="eastAsia"/>
                <w:kern w:val="0"/>
                <w:szCs w:val="24"/>
              </w:rPr>
              <w:t>smlen</w:t>
            </w:r>
          </w:p>
        </w:tc>
        <w:tc>
          <w:tcPr>
            <w:tcW w:w="1701" w:type="dxa"/>
            <w:vAlign w:val="center"/>
          </w:tcPr>
          <w:p w14:paraId="5F8547F1" w14:textId="77777777" w:rsidR="007A478C" w:rsidRDefault="007A478C" w:rsidP="00136D3C">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1725DE91" w14:textId="77777777" w:rsidR="007A478C" w:rsidRPr="00043278" w:rsidRDefault="007A478C" w:rsidP="00136D3C">
            <w:pPr>
              <w:widowControl/>
              <w:jc w:val="center"/>
              <w:rPr>
                <w:kern w:val="0"/>
                <w:szCs w:val="24"/>
              </w:rPr>
            </w:pPr>
            <w:r w:rsidRPr="00043278">
              <w:rPr>
                <w:rFonts w:hint="eastAsia"/>
                <w:kern w:val="0"/>
                <w:szCs w:val="24"/>
              </w:rPr>
              <w:t>签名长度</w:t>
            </w:r>
          </w:p>
        </w:tc>
        <w:tc>
          <w:tcPr>
            <w:tcW w:w="3119" w:type="dxa"/>
            <w:gridSpan w:val="3"/>
            <w:vMerge/>
            <w:tcBorders>
              <w:left w:val="single" w:sz="18" w:space="0" w:color="auto"/>
            </w:tcBorders>
            <w:vAlign w:val="center"/>
          </w:tcPr>
          <w:p w14:paraId="22D81760" w14:textId="77777777" w:rsidR="007A478C" w:rsidRDefault="007A478C" w:rsidP="00136D3C">
            <w:pPr>
              <w:widowControl/>
              <w:jc w:val="center"/>
              <w:rPr>
                <w:kern w:val="0"/>
                <w:szCs w:val="24"/>
              </w:rPr>
            </w:pPr>
          </w:p>
        </w:tc>
      </w:tr>
    </w:tbl>
    <w:p w14:paraId="0A49F3CC" w14:textId="6DE68222" w:rsidR="007A478C" w:rsidRDefault="007A478C" w:rsidP="007A478C">
      <w:pPr>
        <w:widowControl/>
        <w:ind w:firstLineChars="1300" w:firstLine="3120"/>
        <w:jc w:val="left"/>
      </w:pPr>
    </w:p>
    <w:p w14:paraId="6DC71F22" w14:textId="74F88E02" w:rsidR="00CD396F" w:rsidRDefault="00CD396F" w:rsidP="00711FE0">
      <w:pPr>
        <w:pStyle w:val="11"/>
        <w:ind w:firstLineChars="0" w:firstLine="0"/>
      </w:pPr>
    </w:p>
    <w:p w14:paraId="5B9421CD" w14:textId="13EB80A1" w:rsidR="006350A4" w:rsidRDefault="00D8658F" w:rsidP="00255E8F">
      <w:pPr>
        <w:pStyle w:val="10"/>
        <w:tabs>
          <w:tab w:val="clear" w:pos="2157"/>
        </w:tabs>
        <w:ind w:firstLine="0"/>
      </w:pPr>
      <w:r>
        <w:br w:type="page"/>
      </w:r>
      <w:bookmarkStart w:id="94" w:name="_Toc340157668"/>
      <w:bookmarkStart w:id="95" w:name="_Toc191443652"/>
      <w:bookmarkStart w:id="96" w:name="_Toc3835830"/>
      <w:r w:rsidR="007E7F74">
        <w:rPr>
          <w:rFonts w:hint="eastAsia"/>
        </w:rPr>
        <w:lastRenderedPageBreak/>
        <w:t>测试</w:t>
      </w:r>
      <w:bookmarkEnd w:id="94"/>
      <w:bookmarkEnd w:id="95"/>
      <w:r w:rsidR="007E7F74">
        <w:rPr>
          <w:rFonts w:hint="eastAsia"/>
        </w:rPr>
        <w:t>总结</w:t>
      </w:r>
      <w:bookmarkEnd w:id="96"/>
    </w:p>
    <w:bookmarkEnd w:id="0"/>
    <w:bookmarkEnd w:id="1"/>
    <w:bookmarkEnd w:id="6"/>
    <w:bookmarkEnd w:id="7"/>
    <w:p w14:paraId="5CE1A258" w14:textId="77777777" w:rsidR="006350A4" w:rsidRDefault="007E7F74" w:rsidP="00255029">
      <w:pPr>
        <w:pStyle w:val="11"/>
        <w:numPr>
          <w:ilvl w:val="0"/>
          <w:numId w:val="23"/>
        </w:numPr>
        <w:ind w:firstLineChars="0"/>
      </w:pPr>
      <w:r>
        <w:rPr>
          <w:rFonts w:hint="eastAsia"/>
        </w:rPr>
        <w:t>算法库各</w:t>
      </w:r>
      <w:r>
        <w:rPr>
          <w:rFonts w:hint="eastAsia"/>
        </w:rPr>
        <w:t>API</w:t>
      </w:r>
      <w:r>
        <w:rPr>
          <w:rFonts w:hint="eastAsia"/>
        </w:rPr>
        <w:t>对异常参数均能正常处理。</w:t>
      </w:r>
    </w:p>
    <w:p w14:paraId="571DE0E2" w14:textId="3EFDC04A" w:rsidR="006350A4" w:rsidRDefault="007E7F74" w:rsidP="00255029">
      <w:pPr>
        <w:pStyle w:val="11"/>
        <w:numPr>
          <w:ilvl w:val="0"/>
          <w:numId w:val="23"/>
        </w:numPr>
        <w:ind w:firstLineChars="0"/>
      </w:pPr>
      <w:r>
        <w:rPr>
          <w:rFonts w:hint="eastAsia"/>
        </w:rPr>
        <w:t>正向验证通过了</w:t>
      </w:r>
      <w:r w:rsidR="00215071">
        <w:t>MULAN-C</w:t>
      </w:r>
      <w:r w:rsidR="00215071">
        <w:rPr>
          <w:rFonts w:hint="eastAsia"/>
        </w:rPr>
        <w:t>格</w:t>
      </w:r>
      <w:r>
        <w:rPr>
          <w:rFonts w:hint="eastAsia"/>
        </w:rPr>
        <w:t>签名</w:t>
      </w:r>
      <w:r w:rsidR="00215071">
        <w:rPr>
          <w:rFonts w:hint="eastAsia"/>
        </w:rPr>
        <w:t>算</w:t>
      </w:r>
      <w:r>
        <w:rPr>
          <w:rFonts w:hint="eastAsia"/>
        </w:rPr>
        <w:t>法实现。</w:t>
      </w:r>
    </w:p>
    <w:p w14:paraId="304932EB" w14:textId="01508AFA" w:rsidR="006350A4" w:rsidRDefault="007E7F74" w:rsidP="00255029">
      <w:pPr>
        <w:pStyle w:val="11"/>
        <w:numPr>
          <w:ilvl w:val="0"/>
          <w:numId w:val="23"/>
        </w:numPr>
        <w:ind w:firstLineChars="0"/>
      </w:pPr>
      <w:r>
        <w:rPr>
          <w:rFonts w:hint="eastAsia"/>
        </w:rPr>
        <w:t>通过对合法</w:t>
      </w:r>
      <w:r w:rsidR="0014229F">
        <w:rPr>
          <w:rFonts w:hint="eastAsia"/>
        </w:rPr>
        <w:t>签名</w:t>
      </w:r>
      <w:r>
        <w:rPr>
          <w:rFonts w:hint="eastAsia"/>
        </w:rPr>
        <w:t>数据的篡改方式反向验证了</w:t>
      </w:r>
      <w:r w:rsidR="00215071">
        <w:t>MULAN-C</w:t>
      </w:r>
      <w:r w:rsidR="00215071">
        <w:rPr>
          <w:rFonts w:hint="eastAsia"/>
        </w:rPr>
        <w:t>格签名算法</w:t>
      </w:r>
      <w:r>
        <w:rPr>
          <w:rFonts w:hint="eastAsia"/>
        </w:rPr>
        <w:t>。</w:t>
      </w:r>
    </w:p>
    <w:p w14:paraId="5F9274FA" w14:textId="679E64BD" w:rsidR="00215071" w:rsidRDefault="00215071" w:rsidP="00255029">
      <w:pPr>
        <w:pStyle w:val="11"/>
        <w:numPr>
          <w:ilvl w:val="0"/>
          <w:numId w:val="23"/>
        </w:numPr>
        <w:ind w:firstLineChars="0"/>
      </w:pPr>
      <w:r>
        <w:rPr>
          <w:rFonts w:hint="eastAsia"/>
        </w:rPr>
        <w:t>正向验证通过了</w:t>
      </w:r>
      <w:r>
        <w:t>MULAN-S</w:t>
      </w:r>
      <w:r>
        <w:rPr>
          <w:rFonts w:hint="eastAsia"/>
        </w:rPr>
        <w:t>格签名算法实现。</w:t>
      </w:r>
    </w:p>
    <w:p w14:paraId="09F0379F" w14:textId="6F5DAE3F" w:rsidR="00215071" w:rsidRDefault="00215071" w:rsidP="00255029">
      <w:pPr>
        <w:pStyle w:val="11"/>
        <w:numPr>
          <w:ilvl w:val="0"/>
          <w:numId w:val="23"/>
        </w:numPr>
        <w:ind w:firstLineChars="0"/>
      </w:pPr>
      <w:r>
        <w:rPr>
          <w:rFonts w:hint="eastAsia"/>
        </w:rPr>
        <w:t>通过对合法签名数据的篡改方式反向验证了</w:t>
      </w:r>
      <w:r>
        <w:t>MULAN-S</w:t>
      </w:r>
      <w:r>
        <w:rPr>
          <w:rFonts w:hint="eastAsia"/>
        </w:rPr>
        <w:t>格签名算法。</w:t>
      </w:r>
    </w:p>
    <w:p w14:paraId="31F59B35" w14:textId="77777777" w:rsidR="008841DB" w:rsidRDefault="008841DB" w:rsidP="008841DB">
      <w:pPr>
        <w:pStyle w:val="11"/>
        <w:numPr>
          <w:ilvl w:val="0"/>
          <w:numId w:val="23"/>
        </w:numPr>
        <w:ind w:firstLineChars="0"/>
      </w:pPr>
      <w:r>
        <w:rPr>
          <w:rFonts w:hint="eastAsia"/>
        </w:rPr>
        <w:t>正向验证通过了</w:t>
      </w:r>
      <w:r>
        <w:t>MULAN-S</w:t>
      </w:r>
      <w:r>
        <w:rPr>
          <w:rFonts w:hint="eastAsia"/>
        </w:rPr>
        <w:t>格签名算法实现。</w:t>
      </w:r>
    </w:p>
    <w:p w14:paraId="77F2A01E" w14:textId="3214E0B1" w:rsidR="008841DB" w:rsidRDefault="008841DB" w:rsidP="008841DB">
      <w:pPr>
        <w:pStyle w:val="11"/>
        <w:numPr>
          <w:ilvl w:val="0"/>
          <w:numId w:val="23"/>
        </w:numPr>
        <w:ind w:firstLineChars="0"/>
      </w:pPr>
      <w:r>
        <w:rPr>
          <w:rFonts w:hint="eastAsia"/>
        </w:rPr>
        <w:t>通过对合法签名数据的篡改方式反向验证了</w:t>
      </w:r>
      <w:r>
        <w:t>MULAN-S</w:t>
      </w:r>
      <w:r>
        <w:rPr>
          <w:rFonts w:hint="eastAsia"/>
        </w:rPr>
        <w:t>格签名算法。</w:t>
      </w:r>
    </w:p>
    <w:p w14:paraId="3647EF3C" w14:textId="77777777" w:rsidR="008C2825" w:rsidRDefault="008C2825" w:rsidP="00255029">
      <w:pPr>
        <w:pStyle w:val="11"/>
        <w:numPr>
          <w:ilvl w:val="0"/>
          <w:numId w:val="23"/>
        </w:numPr>
        <w:ind w:firstLineChars="0"/>
      </w:pPr>
      <w:r>
        <w:rPr>
          <w:rFonts w:hint="eastAsia"/>
        </w:rPr>
        <w:t>各算法</w:t>
      </w:r>
      <w:r>
        <w:rPr>
          <w:rFonts w:hint="eastAsia"/>
        </w:rPr>
        <w:t>API</w:t>
      </w:r>
      <w:r>
        <w:rPr>
          <w:rFonts w:hint="eastAsia"/>
        </w:rPr>
        <w:t>实现的单次平均耗时收敛值如表</w:t>
      </w:r>
      <w:r>
        <w:rPr>
          <w:rFonts w:hint="eastAsia"/>
        </w:rPr>
        <w:t>5.1</w:t>
      </w:r>
      <w:r>
        <w:rPr>
          <w:rFonts w:hint="eastAsia"/>
        </w:rPr>
        <w:t>所示（性能测试数据详见具体案例）。</w:t>
      </w:r>
    </w:p>
    <w:p w14:paraId="00B1AB04" w14:textId="46528836" w:rsidR="008C2825" w:rsidRPr="00C12C9C" w:rsidRDefault="008C2825" w:rsidP="008C2825">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70"/>
        <w:gridCol w:w="850"/>
        <w:gridCol w:w="1418"/>
        <w:gridCol w:w="1276"/>
      </w:tblGrid>
      <w:tr w:rsidR="002A34C8" w:rsidRPr="00C12C9C" w14:paraId="2B0539CA" w14:textId="77777777" w:rsidTr="008841DB">
        <w:trPr>
          <w:jc w:val="center"/>
        </w:trPr>
        <w:tc>
          <w:tcPr>
            <w:tcW w:w="1438" w:type="dxa"/>
            <w:shd w:val="clear" w:color="auto" w:fill="auto"/>
          </w:tcPr>
          <w:p w14:paraId="3AFA603E" w14:textId="77777777" w:rsidR="002A34C8" w:rsidRPr="00C12C9C" w:rsidRDefault="002A34C8" w:rsidP="00C17326">
            <w:pPr>
              <w:pStyle w:val="11"/>
              <w:ind w:firstLineChars="0" w:firstLine="0"/>
              <w:jc w:val="center"/>
              <w:rPr>
                <w:b/>
                <w:sz w:val="21"/>
                <w:szCs w:val="21"/>
              </w:rPr>
            </w:pPr>
            <w:r w:rsidRPr="00C12C9C">
              <w:rPr>
                <w:rFonts w:hint="eastAsia"/>
                <w:b/>
                <w:sz w:val="21"/>
                <w:szCs w:val="21"/>
              </w:rPr>
              <w:t>算法名</w:t>
            </w:r>
          </w:p>
        </w:tc>
        <w:tc>
          <w:tcPr>
            <w:tcW w:w="1670" w:type="dxa"/>
            <w:shd w:val="clear" w:color="auto" w:fill="auto"/>
          </w:tcPr>
          <w:p w14:paraId="324AEF4F" w14:textId="77777777" w:rsidR="002A34C8" w:rsidRPr="00C12C9C" w:rsidRDefault="002A34C8" w:rsidP="00C17326">
            <w:pPr>
              <w:pStyle w:val="11"/>
              <w:ind w:firstLineChars="0" w:firstLine="0"/>
              <w:jc w:val="center"/>
              <w:rPr>
                <w:b/>
                <w:sz w:val="21"/>
                <w:szCs w:val="21"/>
              </w:rPr>
            </w:pPr>
            <w:r w:rsidRPr="00C12C9C">
              <w:rPr>
                <w:rFonts w:hint="eastAsia"/>
                <w:b/>
                <w:sz w:val="21"/>
                <w:szCs w:val="21"/>
              </w:rPr>
              <w:t>接口名</w:t>
            </w:r>
          </w:p>
        </w:tc>
        <w:tc>
          <w:tcPr>
            <w:tcW w:w="850" w:type="dxa"/>
          </w:tcPr>
          <w:p w14:paraId="7E2DBB68" w14:textId="3EEEF54C" w:rsidR="002A34C8" w:rsidRPr="00C12C9C" w:rsidRDefault="002A34C8" w:rsidP="00C17326">
            <w:pPr>
              <w:pStyle w:val="11"/>
              <w:ind w:firstLineChars="0" w:firstLine="0"/>
              <w:jc w:val="center"/>
              <w:rPr>
                <w:b/>
                <w:sz w:val="21"/>
                <w:szCs w:val="21"/>
              </w:rPr>
            </w:pPr>
            <w:r>
              <w:rPr>
                <w:rFonts w:hint="eastAsia"/>
                <w:b/>
                <w:sz w:val="21"/>
                <w:szCs w:val="21"/>
              </w:rPr>
              <w:t>消息长度</w:t>
            </w:r>
          </w:p>
        </w:tc>
        <w:tc>
          <w:tcPr>
            <w:tcW w:w="1418" w:type="dxa"/>
            <w:shd w:val="clear" w:color="auto" w:fill="auto"/>
          </w:tcPr>
          <w:p w14:paraId="7FCB8542" w14:textId="25E5DBCB" w:rsidR="002A34C8" w:rsidRPr="00C12C9C" w:rsidRDefault="002A34C8" w:rsidP="00C17326">
            <w:pPr>
              <w:pStyle w:val="11"/>
              <w:ind w:firstLineChars="0" w:firstLine="0"/>
              <w:jc w:val="center"/>
              <w:rPr>
                <w:b/>
                <w:sz w:val="21"/>
                <w:szCs w:val="21"/>
              </w:rPr>
            </w:pPr>
            <w:r w:rsidRPr="00C12C9C">
              <w:rPr>
                <w:rFonts w:hint="eastAsia"/>
                <w:b/>
                <w:sz w:val="21"/>
                <w:szCs w:val="21"/>
              </w:rPr>
              <w:t>平均耗时（微秒）</w:t>
            </w:r>
          </w:p>
        </w:tc>
        <w:tc>
          <w:tcPr>
            <w:tcW w:w="1276" w:type="dxa"/>
            <w:shd w:val="clear" w:color="auto" w:fill="auto"/>
          </w:tcPr>
          <w:p w14:paraId="3DC433D5" w14:textId="77777777" w:rsidR="002A34C8" w:rsidRPr="00C12C9C" w:rsidRDefault="002A34C8" w:rsidP="00C17326">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C17326" w:rsidRPr="00C12C9C" w14:paraId="0C7A7631" w14:textId="77777777" w:rsidTr="008841DB">
        <w:trPr>
          <w:trHeight w:val="20"/>
          <w:jc w:val="center"/>
        </w:trPr>
        <w:tc>
          <w:tcPr>
            <w:tcW w:w="1438" w:type="dxa"/>
            <w:vMerge w:val="restart"/>
            <w:shd w:val="clear" w:color="auto" w:fill="auto"/>
            <w:vAlign w:val="center"/>
          </w:tcPr>
          <w:p w14:paraId="0286B1D5" w14:textId="45AB5FCA" w:rsidR="00C17326" w:rsidRPr="0001373F" w:rsidRDefault="00C17326" w:rsidP="00C17326">
            <w:pPr>
              <w:pStyle w:val="11"/>
              <w:ind w:firstLineChars="0" w:firstLine="0"/>
              <w:jc w:val="center"/>
              <w:rPr>
                <w:rFonts w:ascii="宋体" w:hAnsi="宋体"/>
                <w:sz w:val="21"/>
                <w:szCs w:val="21"/>
              </w:rPr>
            </w:pPr>
            <w:r w:rsidRPr="0001373F">
              <w:rPr>
                <w:rFonts w:ascii="宋体" w:hAnsi="宋体"/>
                <w:sz w:val="21"/>
                <w:szCs w:val="21"/>
              </w:rPr>
              <w:t>MULAN-C</w:t>
            </w:r>
          </w:p>
        </w:tc>
        <w:tc>
          <w:tcPr>
            <w:tcW w:w="1670" w:type="dxa"/>
            <w:shd w:val="clear" w:color="auto" w:fill="auto"/>
            <w:vAlign w:val="center"/>
          </w:tcPr>
          <w:p w14:paraId="0F1FEC4E" w14:textId="77777777" w:rsidR="00C17326" w:rsidRDefault="00C17326" w:rsidP="00C17326">
            <w:pPr>
              <w:pStyle w:val="11"/>
              <w:ind w:firstLineChars="0" w:firstLine="0"/>
              <w:jc w:val="center"/>
              <w:rPr>
                <w:sz w:val="21"/>
                <w:szCs w:val="21"/>
              </w:rPr>
            </w:pPr>
            <w:r w:rsidRPr="009A1268">
              <w:rPr>
                <w:rFonts w:hint="eastAsia"/>
                <w:sz w:val="21"/>
                <w:szCs w:val="21"/>
              </w:rPr>
              <w:t>密钥生成</w:t>
            </w:r>
          </w:p>
          <w:p w14:paraId="0460FBBE" w14:textId="56B91F10" w:rsidR="00C17326" w:rsidRPr="0001373F" w:rsidRDefault="00C17326" w:rsidP="00C17326">
            <w:pPr>
              <w:pStyle w:val="11"/>
              <w:ind w:firstLineChars="0" w:firstLine="0"/>
              <w:jc w:val="center"/>
              <w:rPr>
                <w:rFonts w:ascii="宋体" w:hAnsi="宋体"/>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0B42398A" w14:textId="171AF448"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17A666D2" w14:textId="08FB8DD3"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1</w:t>
            </w:r>
            <w:r w:rsidRPr="0001373F">
              <w:rPr>
                <w:rFonts w:ascii="宋体" w:hAnsi="宋体"/>
                <w:sz w:val="21"/>
                <w:szCs w:val="21"/>
              </w:rPr>
              <w:t>20</w:t>
            </w:r>
          </w:p>
        </w:tc>
        <w:tc>
          <w:tcPr>
            <w:tcW w:w="1276" w:type="dxa"/>
            <w:shd w:val="clear" w:color="auto" w:fill="auto"/>
            <w:vAlign w:val="center"/>
          </w:tcPr>
          <w:p w14:paraId="65C332A3" w14:textId="0600B065"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3</w:t>
            </w:r>
            <w:r w:rsidRPr="0001373F">
              <w:rPr>
                <w:rFonts w:ascii="宋体" w:hAnsi="宋体"/>
                <w:sz w:val="21"/>
                <w:szCs w:val="21"/>
              </w:rPr>
              <w:t>84800</w:t>
            </w:r>
          </w:p>
        </w:tc>
      </w:tr>
      <w:tr w:rsidR="00C17326" w:rsidRPr="00C12C9C" w14:paraId="174D6273" w14:textId="77777777" w:rsidTr="008841DB">
        <w:trPr>
          <w:trHeight w:val="20"/>
          <w:jc w:val="center"/>
        </w:trPr>
        <w:tc>
          <w:tcPr>
            <w:tcW w:w="1438" w:type="dxa"/>
            <w:vMerge/>
            <w:shd w:val="clear" w:color="auto" w:fill="auto"/>
            <w:vAlign w:val="center"/>
          </w:tcPr>
          <w:p w14:paraId="5114DEDC" w14:textId="77777777" w:rsidR="00C17326" w:rsidRPr="0001373F" w:rsidRDefault="00C17326" w:rsidP="00C17326">
            <w:pPr>
              <w:pStyle w:val="11"/>
              <w:ind w:firstLineChars="0" w:firstLine="0"/>
              <w:jc w:val="center"/>
              <w:rPr>
                <w:rFonts w:ascii="宋体" w:hAnsi="宋体"/>
                <w:sz w:val="21"/>
                <w:szCs w:val="21"/>
              </w:rPr>
            </w:pPr>
          </w:p>
        </w:tc>
        <w:tc>
          <w:tcPr>
            <w:tcW w:w="1670" w:type="dxa"/>
            <w:vMerge w:val="restart"/>
            <w:shd w:val="clear" w:color="auto" w:fill="auto"/>
            <w:vAlign w:val="center"/>
          </w:tcPr>
          <w:p w14:paraId="1E03D615" w14:textId="77777777" w:rsidR="00C17326" w:rsidRDefault="00C17326" w:rsidP="00C17326">
            <w:pPr>
              <w:pStyle w:val="11"/>
              <w:ind w:firstLineChars="0" w:firstLine="0"/>
              <w:jc w:val="center"/>
              <w:rPr>
                <w:sz w:val="21"/>
                <w:szCs w:val="21"/>
              </w:rPr>
            </w:pPr>
            <w:r w:rsidRPr="009A1268">
              <w:rPr>
                <w:rFonts w:hint="eastAsia"/>
                <w:sz w:val="21"/>
                <w:szCs w:val="21"/>
              </w:rPr>
              <w:t>签名</w:t>
            </w:r>
          </w:p>
          <w:p w14:paraId="28B68C71" w14:textId="143895AF" w:rsidR="00C17326" w:rsidRPr="0001373F" w:rsidRDefault="00C17326" w:rsidP="00C17326">
            <w:pPr>
              <w:pStyle w:val="11"/>
              <w:ind w:firstLineChars="0" w:firstLine="0"/>
              <w:jc w:val="center"/>
              <w:rPr>
                <w:rFonts w:ascii="宋体" w:hAnsi="宋体"/>
                <w:sz w:val="21"/>
                <w:szCs w:val="21"/>
              </w:rPr>
            </w:pPr>
            <w:r>
              <w:rPr>
                <w:rFonts w:hint="eastAsia"/>
                <w:sz w:val="21"/>
                <w:szCs w:val="21"/>
              </w:rPr>
              <w:t>（</w:t>
            </w:r>
            <w:r w:rsidRPr="00FC0698">
              <w:rPr>
                <w:sz w:val="21"/>
                <w:szCs w:val="21"/>
              </w:rPr>
              <w:t>sig_sign</w:t>
            </w:r>
            <w:r>
              <w:rPr>
                <w:rFonts w:hint="eastAsia"/>
                <w:sz w:val="21"/>
                <w:szCs w:val="21"/>
              </w:rPr>
              <w:t>）</w:t>
            </w:r>
          </w:p>
        </w:tc>
        <w:tc>
          <w:tcPr>
            <w:tcW w:w="850" w:type="dxa"/>
          </w:tcPr>
          <w:p w14:paraId="2B795EF6" w14:textId="12BD4427"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7E36A1D0" w14:textId="62438CBA" w:rsidR="00C17326" w:rsidRPr="0001373F" w:rsidRDefault="00C17326" w:rsidP="00C17326">
            <w:pPr>
              <w:pStyle w:val="11"/>
              <w:ind w:firstLineChars="0" w:firstLine="0"/>
              <w:jc w:val="center"/>
              <w:rPr>
                <w:rFonts w:ascii="宋体" w:hAnsi="宋体"/>
                <w:sz w:val="21"/>
                <w:szCs w:val="21"/>
              </w:rPr>
            </w:pPr>
            <w:r>
              <w:rPr>
                <w:rFonts w:ascii="宋体" w:hAnsi="宋体" w:hint="eastAsia"/>
                <w:sz w:val="21"/>
                <w:szCs w:val="21"/>
              </w:rPr>
              <w:t>444</w:t>
            </w:r>
          </w:p>
        </w:tc>
        <w:tc>
          <w:tcPr>
            <w:tcW w:w="1276" w:type="dxa"/>
            <w:shd w:val="clear" w:color="auto" w:fill="auto"/>
            <w:vAlign w:val="bottom"/>
          </w:tcPr>
          <w:p w14:paraId="10EAB5CE" w14:textId="029C8DF4" w:rsidR="00C17326" w:rsidRPr="0001373F" w:rsidRDefault="00C17326" w:rsidP="00C17326">
            <w:pPr>
              <w:pStyle w:val="11"/>
              <w:ind w:firstLineChars="0" w:firstLine="0"/>
              <w:jc w:val="center"/>
              <w:rPr>
                <w:rFonts w:ascii="宋体" w:hAnsi="宋体"/>
                <w:sz w:val="21"/>
                <w:szCs w:val="21"/>
              </w:rPr>
            </w:pPr>
            <w:r>
              <w:rPr>
                <w:rFonts w:ascii="宋体" w:hAnsi="宋体"/>
                <w:color w:val="000000"/>
                <w:sz w:val="21"/>
                <w:szCs w:val="21"/>
              </w:rPr>
              <w:t>1420</w:t>
            </w:r>
            <w:r w:rsidRPr="0001373F">
              <w:rPr>
                <w:rFonts w:ascii="宋体" w:hAnsi="宋体" w:hint="eastAsia"/>
                <w:color w:val="000000"/>
                <w:sz w:val="21"/>
                <w:szCs w:val="21"/>
              </w:rPr>
              <w:t>000</w:t>
            </w:r>
          </w:p>
        </w:tc>
      </w:tr>
      <w:tr w:rsidR="00C17326" w:rsidRPr="00C12C9C" w14:paraId="67917F34" w14:textId="77777777" w:rsidTr="008841DB">
        <w:trPr>
          <w:trHeight w:val="20"/>
          <w:jc w:val="center"/>
        </w:trPr>
        <w:tc>
          <w:tcPr>
            <w:tcW w:w="1438" w:type="dxa"/>
            <w:vMerge/>
            <w:shd w:val="clear" w:color="auto" w:fill="auto"/>
            <w:vAlign w:val="center"/>
          </w:tcPr>
          <w:p w14:paraId="419B610F" w14:textId="77777777" w:rsidR="00C17326" w:rsidRPr="0001373F" w:rsidRDefault="00C17326" w:rsidP="00C17326">
            <w:pPr>
              <w:pStyle w:val="11"/>
              <w:ind w:firstLineChars="0" w:firstLine="0"/>
              <w:jc w:val="center"/>
              <w:rPr>
                <w:rFonts w:ascii="宋体" w:hAnsi="宋体"/>
                <w:sz w:val="21"/>
                <w:szCs w:val="21"/>
              </w:rPr>
            </w:pPr>
          </w:p>
        </w:tc>
        <w:tc>
          <w:tcPr>
            <w:tcW w:w="1670" w:type="dxa"/>
            <w:vMerge/>
            <w:shd w:val="clear" w:color="auto" w:fill="auto"/>
            <w:vAlign w:val="center"/>
          </w:tcPr>
          <w:p w14:paraId="00E746A2" w14:textId="77777777" w:rsidR="00C17326" w:rsidRPr="0001373F" w:rsidRDefault="00C17326" w:rsidP="00C17326">
            <w:pPr>
              <w:pStyle w:val="11"/>
              <w:ind w:firstLineChars="0" w:firstLine="0"/>
              <w:jc w:val="center"/>
              <w:rPr>
                <w:rFonts w:ascii="宋体" w:hAnsi="宋体"/>
                <w:sz w:val="21"/>
                <w:szCs w:val="21"/>
              </w:rPr>
            </w:pPr>
          </w:p>
        </w:tc>
        <w:tc>
          <w:tcPr>
            <w:tcW w:w="850" w:type="dxa"/>
          </w:tcPr>
          <w:p w14:paraId="438D6195" w14:textId="220F82AF"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21E57BD5" w14:textId="71D5095F" w:rsidR="00C17326" w:rsidRPr="0001373F" w:rsidRDefault="00C17326" w:rsidP="00C17326">
            <w:pPr>
              <w:pStyle w:val="11"/>
              <w:ind w:firstLineChars="0" w:firstLine="0"/>
              <w:jc w:val="center"/>
              <w:rPr>
                <w:rFonts w:ascii="宋体" w:hAnsi="宋体"/>
                <w:sz w:val="21"/>
                <w:szCs w:val="21"/>
              </w:rPr>
            </w:pPr>
            <w:r>
              <w:rPr>
                <w:rFonts w:ascii="宋体" w:hAnsi="宋体" w:hint="eastAsia"/>
                <w:sz w:val="21"/>
                <w:szCs w:val="21"/>
              </w:rPr>
              <w:t>443</w:t>
            </w:r>
          </w:p>
        </w:tc>
        <w:tc>
          <w:tcPr>
            <w:tcW w:w="1276" w:type="dxa"/>
            <w:shd w:val="clear" w:color="auto" w:fill="auto"/>
            <w:vAlign w:val="bottom"/>
          </w:tcPr>
          <w:p w14:paraId="7BCC4C21" w14:textId="5A74428A" w:rsidR="00C17326" w:rsidRPr="0001373F" w:rsidRDefault="00C17326" w:rsidP="00C17326">
            <w:pPr>
              <w:pStyle w:val="11"/>
              <w:ind w:firstLineChars="0" w:firstLine="0"/>
              <w:jc w:val="center"/>
              <w:rPr>
                <w:rFonts w:ascii="宋体" w:hAnsi="宋体"/>
                <w:sz w:val="21"/>
                <w:szCs w:val="21"/>
              </w:rPr>
            </w:pPr>
            <w:r>
              <w:rPr>
                <w:rFonts w:ascii="宋体" w:hAnsi="宋体"/>
                <w:color w:val="000000"/>
                <w:sz w:val="21"/>
                <w:szCs w:val="21"/>
              </w:rPr>
              <w:t>1419</w:t>
            </w:r>
            <w:r w:rsidRPr="0001373F">
              <w:rPr>
                <w:rFonts w:ascii="宋体" w:hAnsi="宋体" w:hint="eastAsia"/>
                <w:color w:val="000000"/>
                <w:sz w:val="21"/>
                <w:szCs w:val="21"/>
              </w:rPr>
              <w:t>000</w:t>
            </w:r>
          </w:p>
        </w:tc>
      </w:tr>
      <w:tr w:rsidR="00C17326" w:rsidRPr="00C12C9C" w14:paraId="2596625A" w14:textId="77777777" w:rsidTr="008841DB">
        <w:trPr>
          <w:trHeight w:val="20"/>
          <w:jc w:val="center"/>
        </w:trPr>
        <w:tc>
          <w:tcPr>
            <w:tcW w:w="1438" w:type="dxa"/>
            <w:vMerge/>
            <w:shd w:val="clear" w:color="auto" w:fill="auto"/>
            <w:vAlign w:val="center"/>
          </w:tcPr>
          <w:p w14:paraId="4424EC52" w14:textId="77777777" w:rsidR="00C17326" w:rsidRPr="0001373F" w:rsidRDefault="00C17326" w:rsidP="00C17326">
            <w:pPr>
              <w:pStyle w:val="11"/>
              <w:ind w:firstLineChars="0" w:firstLine="0"/>
              <w:jc w:val="center"/>
              <w:rPr>
                <w:rFonts w:ascii="宋体" w:hAnsi="宋体"/>
                <w:sz w:val="21"/>
                <w:szCs w:val="21"/>
              </w:rPr>
            </w:pPr>
          </w:p>
        </w:tc>
        <w:tc>
          <w:tcPr>
            <w:tcW w:w="1670" w:type="dxa"/>
            <w:vMerge/>
            <w:shd w:val="clear" w:color="auto" w:fill="auto"/>
            <w:vAlign w:val="center"/>
          </w:tcPr>
          <w:p w14:paraId="578AD211" w14:textId="77777777" w:rsidR="00C17326" w:rsidRPr="0001373F" w:rsidRDefault="00C17326" w:rsidP="00C17326">
            <w:pPr>
              <w:pStyle w:val="11"/>
              <w:ind w:firstLineChars="0" w:firstLine="0"/>
              <w:jc w:val="center"/>
              <w:rPr>
                <w:rFonts w:ascii="宋体" w:hAnsi="宋体"/>
                <w:sz w:val="21"/>
                <w:szCs w:val="21"/>
              </w:rPr>
            </w:pPr>
          </w:p>
        </w:tc>
        <w:tc>
          <w:tcPr>
            <w:tcW w:w="850" w:type="dxa"/>
          </w:tcPr>
          <w:p w14:paraId="03A9AC92" w14:textId="0D2BE86D"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1F4E2114" w14:textId="20DAD33C" w:rsidR="00C17326" w:rsidRPr="0001373F" w:rsidRDefault="00C17326" w:rsidP="00C17326">
            <w:pPr>
              <w:pStyle w:val="11"/>
              <w:ind w:firstLineChars="0" w:firstLine="0"/>
              <w:jc w:val="center"/>
              <w:rPr>
                <w:rFonts w:ascii="宋体" w:hAnsi="宋体"/>
                <w:sz w:val="21"/>
                <w:szCs w:val="21"/>
              </w:rPr>
            </w:pPr>
            <w:r>
              <w:rPr>
                <w:rFonts w:ascii="宋体" w:hAnsi="宋体" w:hint="eastAsia"/>
                <w:sz w:val="21"/>
                <w:szCs w:val="21"/>
              </w:rPr>
              <w:t>443</w:t>
            </w:r>
          </w:p>
        </w:tc>
        <w:tc>
          <w:tcPr>
            <w:tcW w:w="1276" w:type="dxa"/>
            <w:shd w:val="clear" w:color="auto" w:fill="auto"/>
            <w:vAlign w:val="bottom"/>
          </w:tcPr>
          <w:p w14:paraId="1357AD0C" w14:textId="7572B1F2" w:rsidR="00C17326" w:rsidRPr="0001373F" w:rsidRDefault="00C17326" w:rsidP="00C17326">
            <w:pPr>
              <w:pStyle w:val="11"/>
              <w:ind w:firstLineChars="0" w:firstLine="0"/>
              <w:jc w:val="center"/>
              <w:rPr>
                <w:rFonts w:ascii="宋体" w:hAnsi="宋体"/>
                <w:sz w:val="21"/>
                <w:szCs w:val="21"/>
              </w:rPr>
            </w:pPr>
            <w:r>
              <w:rPr>
                <w:rFonts w:ascii="宋体" w:hAnsi="宋体"/>
                <w:color w:val="000000"/>
                <w:sz w:val="21"/>
                <w:szCs w:val="21"/>
              </w:rPr>
              <w:t>1421</w:t>
            </w:r>
            <w:r w:rsidRPr="0001373F">
              <w:rPr>
                <w:rFonts w:ascii="宋体" w:hAnsi="宋体" w:hint="eastAsia"/>
                <w:color w:val="000000"/>
                <w:sz w:val="21"/>
                <w:szCs w:val="21"/>
              </w:rPr>
              <w:t>000</w:t>
            </w:r>
          </w:p>
        </w:tc>
      </w:tr>
      <w:tr w:rsidR="00C17326" w:rsidRPr="00C12C9C" w14:paraId="04BB266F" w14:textId="77777777" w:rsidTr="008841DB">
        <w:trPr>
          <w:trHeight w:val="20"/>
          <w:jc w:val="center"/>
        </w:trPr>
        <w:tc>
          <w:tcPr>
            <w:tcW w:w="1438" w:type="dxa"/>
            <w:vMerge/>
            <w:shd w:val="clear" w:color="auto" w:fill="auto"/>
            <w:vAlign w:val="center"/>
          </w:tcPr>
          <w:p w14:paraId="2114C2EC" w14:textId="77777777" w:rsidR="00C17326" w:rsidRPr="0001373F" w:rsidRDefault="00C17326" w:rsidP="00C17326">
            <w:pPr>
              <w:pStyle w:val="11"/>
              <w:ind w:firstLineChars="0" w:firstLine="0"/>
              <w:jc w:val="center"/>
              <w:rPr>
                <w:rFonts w:ascii="宋体" w:hAnsi="宋体"/>
                <w:sz w:val="21"/>
                <w:szCs w:val="21"/>
              </w:rPr>
            </w:pPr>
          </w:p>
        </w:tc>
        <w:tc>
          <w:tcPr>
            <w:tcW w:w="1670" w:type="dxa"/>
            <w:vMerge/>
            <w:shd w:val="clear" w:color="auto" w:fill="auto"/>
            <w:vAlign w:val="center"/>
          </w:tcPr>
          <w:p w14:paraId="34869A92" w14:textId="77777777" w:rsidR="00C17326" w:rsidRPr="0001373F" w:rsidRDefault="00C17326" w:rsidP="00C17326">
            <w:pPr>
              <w:pStyle w:val="11"/>
              <w:ind w:firstLineChars="0" w:firstLine="0"/>
              <w:jc w:val="center"/>
              <w:rPr>
                <w:rFonts w:ascii="宋体" w:hAnsi="宋体"/>
                <w:sz w:val="21"/>
                <w:szCs w:val="21"/>
              </w:rPr>
            </w:pPr>
          </w:p>
        </w:tc>
        <w:tc>
          <w:tcPr>
            <w:tcW w:w="850" w:type="dxa"/>
          </w:tcPr>
          <w:p w14:paraId="2AE4ADC7" w14:textId="3DDA684E" w:rsidR="00C17326" w:rsidRPr="0001373F" w:rsidRDefault="00C17326" w:rsidP="00C17326">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21EB83DC" w14:textId="7E30805A" w:rsidR="00C17326" w:rsidRPr="0001373F" w:rsidRDefault="00C17326" w:rsidP="00C17326">
            <w:pPr>
              <w:pStyle w:val="11"/>
              <w:ind w:firstLineChars="0" w:firstLine="0"/>
              <w:jc w:val="center"/>
              <w:rPr>
                <w:rFonts w:ascii="宋体" w:hAnsi="宋体"/>
                <w:sz w:val="21"/>
                <w:szCs w:val="21"/>
              </w:rPr>
            </w:pPr>
            <w:r>
              <w:rPr>
                <w:rFonts w:ascii="宋体" w:hAnsi="宋体" w:hint="eastAsia"/>
                <w:sz w:val="21"/>
                <w:szCs w:val="21"/>
              </w:rPr>
              <w:t>445</w:t>
            </w:r>
          </w:p>
        </w:tc>
        <w:tc>
          <w:tcPr>
            <w:tcW w:w="1276" w:type="dxa"/>
            <w:shd w:val="clear" w:color="auto" w:fill="auto"/>
            <w:vAlign w:val="bottom"/>
          </w:tcPr>
          <w:p w14:paraId="632E5D38" w14:textId="4640847D" w:rsidR="00C17326" w:rsidRPr="0001373F" w:rsidRDefault="00C17326" w:rsidP="00C17326">
            <w:pPr>
              <w:pStyle w:val="11"/>
              <w:ind w:firstLineChars="0" w:firstLine="0"/>
              <w:jc w:val="center"/>
              <w:rPr>
                <w:rFonts w:ascii="宋体" w:hAnsi="宋体"/>
                <w:sz w:val="21"/>
                <w:szCs w:val="21"/>
              </w:rPr>
            </w:pPr>
            <w:r>
              <w:rPr>
                <w:rFonts w:ascii="宋体" w:hAnsi="宋体"/>
                <w:color w:val="000000"/>
                <w:sz w:val="21"/>
                <w:szCs w:val="21"/>
              </w:rPr>
              <w:t>1423</w:t>
            </w:r>
            <w:r w:rsidRPr="0001373F">
              <w:rPr>
                <w:rFonts w:ascii="宋体" w:hAnsi="宋体" w:hint="eastAsia"/>
                <w:color w:val="000000"/>
                <w:sz w:val="21"/>
                <w:szCs w:val="21"/>
              </w:rPr>
              <w:t>000</w:t>
            </w:r>
          </w:p>
        </w:tc>
      </w:tr>
      <w:tr w:rsidR="00C17326" w:rsidRPr="00C12C9C" w14:paraId="6542CCC3" w14:textId="77777777" w:rsidTr="008841DB">
        <w:trPr>
          <w:trHeight w:val="20"/>
          <w:jc w:val="center"/>
        </w:trPr>
        <w:tc>
          <w:tcPr>
            <w:tcW w:w="1438" w:type="dxa"/>
            <w:vMerge/>
            <w:shd w:val="clear" w:color="auto" w:fill="auto"/>
            <w:vAlign w:val="center"/>
          </w:tcPr>
          <w:p w14:paraId="4FBD193A" w14:textId="77777777" w:rsidR="00C17326" w:rsidRPr="0001373F" w:rsidRDefault="00C17326" w:rsidP="00C17326">
            <w:pPr>
              <w:pStyle w:val="11"/>
              <w:ind w:firstLineChars="0" w:firstLine="0"/>
              <w:jc w:val="center"/>
              <w:rPr>
                <w:rFonts w:ascii="宋体" w:hAnsi="宋体"/>
                <w:sz w:val="21"/>
                <w:szCs w:val="21"/>
              </w:rPr>
            </w:pPr>
          </w:p>
        </w:tc>
        <w:tc>
          <w:tcPr>
            <w:tcW w:w="1670" w:type="dxa"/>
            <w:vMerge w:val="restart"/>
            <w:shd w:val="clear" w:color="auto" w:fill="auto"/>
            <w:vAlign w:val="center"/>
          </w:tcPr>
          <w:p w14:paraId="6CF70057" w14:textId="77777777" w:rsidR="00C17326" w:rsidRDefault="00C17326" w:rsidP="00C17326">
            <w:pPr>
              <w:pStyle w:val="11"/>
              <w:ind w:firstLineChars="0" w:firstLine="0"/>
              <w:jc w:val="center"/>
              <w:rPr>
                <w:sz w:val="21"/>
                <w:szCs w:val="21"/>
              </w:rPr>
            </w:pPr>
            <w:r w:rsidRPr="009A1268">
              <w:rPr>
                <w:rFonts w:hint="eastAsia"/>
                <w:sz w:val="21"/>
                <w:szCs w:val="21"/>
              </w:rPr>
              <w:t>验签</w:t>
            </w:r>
          </w:p>
          <w:p w14:paraId="247DB497" w14:textId="5AD4FEA4" w:rsidR="00C17326" w:rsidRPr="0001373F" w:rsidRDefault="00C17326" w:rsidP="00C17326">
            <w:pPr>
              <w:pStyle w:val="11"/>
              <w:ind w:firstLine="210"/>
              <w:jc w:val="center"/>
              <w:rPr>
                <w:rFonts w:ascii="宋体" w:hAnsi="宋体"/>
                <w:sz w:val="21"/>
                <w:szCs w:val="21"/>
              </w:rPr>
            </w:pPr>
            <w:r>
              <w:rPr>
                <w:rFonts w:hint="eastAsia"/>
                <w:sz w:val="21"/>
                <w:szCs w:val="21"/>
              </w:rPr>
              <w:t>（</w:t>
            </w:r>
            <w:r w:rsidRPr="00FC0698">
              <w:rPr>
                <w:sz w:val="21"/>
                <w:szCs w:val="21"/>
              </w:rPr>
              <w:t>sig_verf</w:t>
            </w:r>
            <w:r>
              <w:rPr>
                <w:rFonts w:hint="eastAsia"/>
                <w:sz w:val="21"/>
                <w:szCs w:val="21"/>
              </w:rPr>
              <w:t>）</w:t>
            </w:r>
          </w:p>
        </w:tc>
        <w:tc>
          <w:tcPr>
            <w:tcW w:w="850" w:type="dxa"/>
          </w:tcPr>
          <w:p w14:paraId="0585DBA0" w14:textId="1CD23170"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7B4749A3" w14:textId="338EE01F"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78E0DB1C" w14:textId="1CDCDC43"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426000</w:t>
            </w:r>
          </w:p>
        </w:tc>
      </w:tr>
      <w:tr w:rsidR="00C17326" w:rsidRPr="00C12C9C" w14:paraId="6345D57E" w14:textId="77777777" w:rsidTr="008841DB">
        <w:trPr>
          <w:trHeight w:val="20"/>
          <w:jc w:val="center"/>
        </w:trPr>
        <w:tc>
          <w:tcPr>
            <w:tcW w:w="1438" w:type="dxa"/>
            <w:vMerge/>
            <w:shd w:val="clear" w:color="auto" w:fill="auto"/>
            <w:vAlign w:val="center"/>
          </w:tcPr>
          <w:p w14:paraId="0E7A466B" w14:textId="77777777" w:rsidR="00C17326" w:rsidRPr="0001373F" w:rsidRDefault="00C17326" w:rsidP="00C17326">
            <w:pPr>
              <w:pStyle w:val="11"/>
              <w:ind w:firstLineChars="0" w:firstLine="0"/>
              <w:jc w:val="center"/>
              <w:rPr>
                <w:rFonts w:ascii="宋体" w:hAnsi="宋体"/>
                <w:sz w:val="21"/>
                <w:szCs w:val="21"/>
              </w:rPr>
            </w:pPr>
          </w:p>
        </w:tc>
        <w:tc>
          <w:tcPr>
            <w:tcW w:w="1670" w:type="dxa"/>
            <w:vMerge/>
            <w:shd w:val="clear" w:color="auto" w:fill="auto"/>
            <w:vAlign w:val="center"/>
          </w:tcPr>
          <w:p w14:paraId="03EC3524" w14:textId="29999340" w:rsidR="00C17326" w:rsidRPr="0001373F" w:rsidRDefault="00C17326" w:rsidP="00C17326">
            <w:pPr>
              <w:pStyle w:val="11"/>
              <w:ind w:firstLine="210"/>
              <w:jc w:val="center"/>
              <w:rPr>
                <w:rFonts w:ascii="宋体" w:hAnsi="宋体"/>
                <w:sz w:val="21"/>
                <w:szCs w:val="21"/>
              </w:rPr>
            </w:pPr>
          </w:p>
        </w:tc>
        <w:tc>
          <w:tcPr>
            <w:tcW w:w="850" w:type="dxa"/>
          </w:tcPr>
          <w:p w14:paraId="17BF5762" w14:textId="30513194"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22881203" w14:textId="191098C7"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5927B489" w14:textId="21492CD7"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426000</w:t>
            </w:r>
          </w:p>
        </w:tc>
      </w:tr>
      <w:tr w:rsidR="00C17326" w:rsidRPr="00C12C9C" w14:paraId="34D93CA5" w14:textId="77777777" w:rsidTr="008841DB">
        <w:trPr>
          <w:trHeight w:val="20"/>
          <w:jc w:val="center"/>
        </w:trPr>
        <w:tc>
          <w:tcPr>
            <w:tcW w:w="1438" w:type="dxa"/>
            <w:vMerge/>
            <w:shd w:val="clear" w:color="auto" w:fill="auto"/>
            <w:vAlign w:val="center"/>
          </w:tcPr>
          <w:p w14:paraId="19F18B22" w14:textId="77777777" w:rsidR="00C17326" w:rsidRPr="0001373F" w:rsidRDefault="00C17326" w:rsidP="00C17326">
            <w:pPr>
              <w:pStyle w:val="11"/>
              <w:ind w:firstLineChars="0" w:firstLine="0"/>
              <w:jc w:val="center"/>
              <w:rPr>
                <w:rFonts w:ascii="宋体" w:hAnsi="宋体"/>
                <w:sz w:val="21"/>
                <w:szCs w:val="21"/>
              </w:rPr>
            </w:pPr>
          </w:p>
        </w:tc>
        <w:tc>
          <w:tcPr>
            <w:tcW w:w="1670" w:type="dxa"/>
            <w:vMerge/>
            <w:shd w:val="clear" w:color="auto" w:fill="auto"/>
            <w:vAlign w:val="center"/>
          </w:tcPr>
          <w:p w14:paraId="6273511F" w14:textId="1DFD0112" w:rsidR="00C17326" w:rsidRPr="0001373F" w:rsidRDefault="00C17326" w:rsidP="00C17326">
            <w:pPr>
              <w:pStyle w:val="11"/>
              <w:ind w:firstLine="210"/>
              <w:jc w:val="center"/>
              <w:rPr>
                <w:rFonts w:ascii="宋体" w:hAnsi="宋体"/>
                <w:sz w:val="21"/>
                <w:szCs w:val="21"/>
              </w:rPr>
            </w:pPr>
          </w:p>
        </w:tc>
        <w:tc>
          <w:tcPr>
            <w:tcW w:w="850" w:type="dxa"/>
          </w:tcPr>
          <w:p w14:paraId="7CFBEDD2" w14:textId="264DD6DD"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67DF9024" w14:textId="00E6845B"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134</w:t>
            </w:r>
          </w:p>
        </w:tc>
        <w:tc>
          <w:tcPr>
            <w:tcW w:w="1276" w:type="dxa"/>
            <w:shd w:val="clear" w:color="auto" w:fill="auto"/>
            <w:vAlign w:val="bottom"/>
          </w:tcPr>
          <w:p w14:paraId="06A9A2DA" w14:textId="3A13DC09"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429000</w:t>
            </w:r>
          </w:p>
        </w:tc>
      </w:tr>
      <w:tr w:rsidR="00C17326" w:rsidRPr="00C12C9C" w14:paraId="4A3760E9" w14:textId="77777777" w:rsidTr="008841DB">
        <w:trPr>
          <w:trHeight w:val="20"/>
          <w:jc w:val="center"/>
        </w:trPr>
        <w:tc>
          <w:tcPr>
            <w:tcW w:w="1438" w:type="dxa"/>
            <w:vMerge/>
            <w:shd w:val="clear" w:color="auto" w:fill="auto"/>
            <w:vAlign w:val="center"/>
          </w:tcPr>
          <w:p w14:paraId="0EC69B9D" w14:textId="77777777" w:rsidR="00C17326" w:rsidRPr="0001373F" w:rsidRDefault="00C17326" w:rsidP="00C17326">
            <w:pPr>
              <w:pStyle w:val="11"/>
              <w:ind w:firstLineChars="0" w:firstLine="0"/>
              <w:jc w:val="center"/>
              <w:rPr>
                <w:rFonts w:ascii="宋体" w:hAnsi="宋体"/>
                <w:sz w:val="21"/>
                <w:szCs w:val="21"/>
              </w:rPr>
            </w:pPr>
          </w:p>
        </w:tc>
        <w:tc>
          <w:tcPr>
            <w:tcW w:w="1670" w:type="dxa"/>
            <w:vMerge/>
            <w:shd w:val="clear" w:color="auto" w:fill="auto"/>
            <w:vAlign w:val="center"/>
          </w:tcPr>
          <w:p w14:paraId="744C9499" w14:textId="756D3539" w:rsidR="00C17326" w:rsidRPr="0001373F" w:rsidRDefault="00C17326" w:rsidP="00C17326">
            <w:pPr>
              <w:pStyle w:val="11"/>
              <w:ind w:firstLineChars="0" w:firstLine="0"/>
              <w:jc w:val="center"/>
              <w:rPr>
                <w:rFonts w:ascii="宋体" w:hAnsi="宋体"/>
                <w:sz w:val="21"/>
                <w:szCs w:val="21"/>
              </w:rPr>
            </w:pPr>
          </w:p>
        </w:tc>
        <w:tc>
          <w:tcPr>
            <w:tcW w:w="850" w:type="dxa"/>
          </w:tcPr>
          <w:p w14:paraId="36FA25BC" w14:textId="6E1F015D" w:rsidR="00C17326" w:rsidRPr="0001373F" w:rsidRDefault="00C17326" w:rsidP="00C17326">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38EDA51F" w14:textId="08E70190"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140</w:t>
            </w:r>
          </w:p>
        </w:tc>
        <w:tc>
          <w:tcPr>
            <w:tcW w:w="1276" w:type="dxa"/>
            <w:shd w:val="clear" w:color="auto" w:fill="auto"/>
            <w:vAlign w:val="bottom"/>
          </w:tcPr>
          <w:p w14:paraId="0FE473B3" w14:textId="55204CBC"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color w:val="000000"/>
                <w:sz w:val="21"/>
                <w:szCs w:val="21"/>
              </w:rPr>
              <w:t>448600</w:t>
            </w:r>
          </w:p>
        </w:tc>
      </w:tr>
      <w:tr w:rsidR="008841DB" w:rsidRPr="00C12C9C" w14:paraId="759008FF" w14:textId="77777777" w:rsidTr="008841DB">
        <w:trPr>
          <w:trHeight w:val="20"/>
          <w:jc w:val="center"/>
        </w:trPr>
        <w:tc>
          <w:tcPr>
            <w:tcW w:w="1438" w:type="dxa"/>
            <w:vMerge w:val="restart"/>
            <w:shd w:val="clear" w:color="auto" w:fill="auto"/>
            <w:vAlign w:val="center"/>
          </w:tcPr>
          <w:p w14:paraId="3F2956D5" w14:textId="4B98CD9E"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MULAN-S</w:t>
            </w:r>
          </w:p>
        </w:tc>
        <w:tc>
          <w:tcPr>
            <w:tcW w:w="1670" w:type="dxa"/>
            <w:shd w:val="clear" w:color="auto" w:fill="auto"/>
            <w:vAlign w:val="center"/>
          </w:tcPr>
          <w:p w14:paraId="4014FF90" w14:textId="77777777" w:rsidR="008841DB" w:rsidRDefault="008841DB" w:rsidP="008841DB">
            <w:pPr>
              <w:pStyle w:val="11"/>
              <w:ind w:firstLineChars="0" w:firstLine="0"/>
              <w:jc w:val="center"/>
              <w:rPr>
                <w:sz w:val="21"/>
                <w:szCs w:val="21"/>
              </w:rPr>
            </w:pPr>
            <w:r w:rsidRPr="009A1268">
              <w:rPr>
                <w:rFonts w:hint="eastAsia"/>
                <w:sz w:val="21"/>
                <w:szCs w:val="21"/>
              </w:rPr>
              <w:t>密钥生成</w:t>
            </w:r>
          </w:p>
          <w:p w14:paraId="2FF4F5BB" w14:textId="009D1700" w:rsidR="008841DB" w:rsidRPr="009A1268" w:rsidRDefault="008841DB" w:rsidP="008841DB">
            <w:pPr>
              <w:pStyle w:val="11"/>
              <w:ind w:firstLineChars="0" w:firstLine="0"/>
              <w:jc w:val="center"/>
              <w:rPr>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6383E44B" w14:textId="25880CC1"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55D9F786" w14:textId="6F5E12F7"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1</w:t>
            </w:r>
            <w:r w:rsidRPr="0001373F">
              <w:rPr>
                <w:rFonts w:ascii="宋体" w:hAnsi="宋体"/>
                <w:sz w:val="21"/>
                <w:szCs w:val="21"/>
              </w:rPr>
              <w:t>17</w:t>
            </w:r>
          </w:p>
        </w:tc>
        <w:tc>
          <w:tcPr>
            <w:tcW w:w="1276" w:type="dxa"/>
            <w:shd w:val="clear" w:color="auto" w:fill="auto"/>
            <w:vAlign w:val="center"/>
          </w:tcPr>
          <w:p w14:paraId="25F9A733" w14:textId="070A84AF"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376000</w:t>
            </w:r>
          </w:p>
        </w:tc>
      </w:tr>
      <w:tr w:rsidR="008841DB" w:rsidRPr="00C12C9C" w14:paraId="76FB47E6" w14:textId="77777777" w:rsidTr="00087501">
        <w:trPr>
          <w:trHeight w:val="20"/>
          <w:jc w:val="center"/>
        </w:trPr>
        <w:tc>
          <w:tcPr>
            <w:tcW w:w="1438" w:type="dxa"/>
            <w:vMerge/>
            <w:shd w:val="clear" w:color="auto" w:fill="auto"/>
            <w:vAlign w:val="center"/>
          </w:tcPr>
          <w:p w14:paraId="0896DE71" w14:textId="77777777" w:rsidR="008841DB" w:rsidRPr="0001373F" w:rsidRDefault="008841DB" w:rsidP="008841DB">
            <w:pPr>
              <w:pStyle w:val="11"/>
              <w:ind w:firstLineChars="0" w:firstLine="0"/>
              <w:jc w:val="center"/>
              <w:rPr>
                <w:rFonts w:ascii="宋体" w:hAnsi="宋体"/>
                <w:sz w:val="21"/>
                <w:szCs w:val="21"/>
              </w:rPr>
            </w:pPr>
          </w:p>
        </w:tc>
        <w:tc>
          <w:tcPr>
            <w:tcW w:w="1670" w:type="dxa"/>
            <w:vMerge w:val="restart"/>
            <w:shd w:val="clear" w:color="auto" w:fill="auto"/>
            <w:vAlign w:val="center"/>
          </w:tcPr>
          <w:p w14:paraId="3990DB82" w14:textId="77777777" w:rsidR="008841DB" w:rsidRDefault="008841DB" w:rsidP="008841DB">
            <w:pPr>
              <w:pStyle w:val="11"/>
              <w:ind w:firstLineChars="0" w:firstLine="0"/>
              <w:jc w:val="center"/>
              <w:rPr>
                <w:sz w:val="21"/>
                <w:szCs w:val="21"/>
              </w:rPr>
            </w:pPr>
            <w:r w:rsidRPr="009A1268">
              <w:rPr>
                <w:rFonts w:hint="eastAsia"/>
                <w:sz w:val="21"/>
                <w:szCs w:val="21"/>
              </w:rPr>
              <w:t>签名</w:t>
            </w:r>
          </w:p>
          <w:p w14:paraId="1EE04B27" w14:textId="0541CAF8" w:rsidR="008841DB" w:rsidRPr="009A1268" w:rsidRDefault="008841DB" w:rsidP="008841DB">
            <w:pPr>
              <w:pStyle w:val="11"/>
              <w:ind w:firstLineChars="0" w:firstLine="0"/>
              <w:jc w:val="center"/>
              <w:rPr>
                <w:sz w:val="21"/>
                <w:szCs w:val="21"/>
              </w:rPr>
            </w:pPr>
            <w:r>
              <w:rPr>
                <w:rFonts w:hint="eastAsia"/>
                <w:sz w:val="21"/>
                <w:szCs w:val="21"/>
              </w:rPr>
              <w:t>（</w:t>
            </w:r>
            <w:r w:rsidRPr="00FC0698">
              <w:rPr>
                <w:sz w:val="21"/>
                <w:szCs w:val="21"/>
              </w:rPr>
              <w:t>sig_sign</w:t>
            </w:r>
            <w:r>
              <w:rPr>
                <w:rFonts w:hint="eastAsia"/>
                <w:sz w:val="21"/>
                <w:szCs w:val="21"/>
              </w:rPr>
              <w:t>）</w:t>
            </w:r>
          </w:p>
        </w:tc>
        <w:tc>
          <w:tcPr>
            <w:tcW w:w="850" w:type="dxa"/>
          </w:tcPr>
          <w:p w14:paraId="1DAFD031" w14:textId="48143D2C"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7CD2A40A" w14:textId="4B7B99D9" w:rsidR="008841DB" w:rsidRPr="0001373F" w:rsidRDefault="008841DB" w:rsidP="008841DB">
            <w:pPr>
              <w:pStyle w:val="11"/>
              <w:ind w:firstLineChars="0" w:firstLine="0"/>
              <w:jc w:val="center"/>
              <w:rPr>
                <w:rFonts w:ascii="宋体" w:hAnsi="宋体"/>
                <w:sz w:val="21"/>
                <w:szCs w:val="21"/>
              </w:rPr>
            </w:pPr>
            <w:r>
              <w:rPr>
                <w:rFonts w:ascii="宋体" w:hAnsi="宋体" w:hint="eastAsia"/>
                <w:sz w:val="21"/>
                <w:szCs w:val="21"/>
              </w:rPr>
              <w:t>527</w:t>
            </w:r>
          </w:p>
        </w:tc>
        <w:tc>
          <w:tcPr>
            <w:tcW w:w="1276" w:type="dxa"/>
            <w:shd w:val="clear" w:color="auto" w:fill="auto"/>
            <w:vAlign w:val="bottom"/>
          </w:tcPr>
          <w:p w14:paraId="37EC1556" w14:textId="5FCA0401" w:rsidR="008841DB" w:rsidRPr="0001373F" w:rsidRDefault="008841DB" w:rsidP="008841DB">
            <w:pPr>
              <w:pStyle w:val="11"/>
              <w:ind w:firstLineChars="0" w:firstLine="0"/>
              <w:jc w:val="center"/>
              <w:rPr>
                <w:rFonts w:ascii="宋体" w:hAnsi="宋体"/>
                <w:sz w:val="21"/>
                <w:szCs w:val="21"/>
              </w:rPr>
            </w:pPr>
            <w:r>
              <w:rPr>
                <w:rFonts w:ascii="宋体" w:hAnsi="宋体"/>
                <w:color w:val="000000"/>
                <w:sz w:val="21"/>
                <w:szCs w:val="21"/>
              </w:rPr>
              <w:t>1689</w:t>
            </w:r>
            <w:r w:rsidRPr="0001373F">
              <w:rPr>
                <w:rFonts w:ascii="宋体" w:hAnsi="宋体" w:hint="eastAsia"/>
                <w:color w:val="000000"/>
                <w:sz w:val="21"/>
                <w:szCs w:val="21"/>
              </w:rPr>
              <w:t>000</w:t>
            </w:r>
          </w:p>
        </w:tc>
      </w:tr>
      <w:tr w:rsidR="008841DB" w:rsidRPr="00C12C9C" w14:paraId="0555B630" w14:textId="77777777" w:rsidTr="00087501">
        <w:trPr>
          <w:trHeight w:val="20"/>
          <w:jc w:val="center"/>
        </w:trPr>
        <w:tc>
          <w:tcPr>
            <w:tcW w:w="1438" w:type="dxa"/>
            <w:vMerge/>
            <w:shd w:val="clear" w:color="auto" w:fill="auto"/>
            <w:vAlign w:val="center"/>
          </w:tcPr>
          <w:p w14:paraId="5C252E09"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1963EF55" w14:textId="77777777" w:rsidR="008841DB" w:rsidRPr="009A1268" w:rsidRDefault="008841DB" w:rsidP="008841DB">
            <w:pPr>
              <w:pStyle w:val="11"/>
              <w:ind w:firstLineChars="0" w:firstLine="0"/>
              <w:jc w:val="center"/>
              <w:rPr>
                <w:sz w:val="21"/>
                <w:szCs w:val="21"/>
              </w:rPr>
            </w:pPr>
          </w:p>
        </w:tc>
        <w:tc>
          <w:tcPr>
            <w:tcW w:w="850" w:type="dxa"/>
          </w:tcPr>
          <w:p w14:paraId="29E13E1D" w14:textId="640882F6"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411894C9" w14:textId="35950716" w:rsidR="008841DB" w:rsidRPr="0001373F" w:rsidRDefault="008841DB" w:rsidP="008841DB">
            <w:pPr>
              <w:pStyle w:val="11"/>
              <w:ind w:firstLineChars="0" w:firstLine="0"/>
              <w:jc w:val="center"/>
              <w:rPr>
                <w:rFonts w:ascii="宋体" w:hAnsi="宋体"/>
                <w:sz w:val="21"/>
                <w:szCs w:val="21"/>
              </w:rPr>
            </w:pPr>
            <w:r>
              <w:rPr>
                <w:rFonts w:ascii="宋体" w:hAnsi="宋体" w:hint="eastAsia"/>
                <w:sz w:val="21"/>
                <w:szCs w:val="21"/>
              </w:rPr>
              <w:t>527</w:t>
            </w:r>
          </w:p>
        </w:tc>
        <w:tc>
          <w:tcPr>
            <w:tcW w:w="1276" w:type="dxa"/>
            <w:shd w:val="clear" w:color="auto" w:fill="auto"/>
            <w:vAlign w:val="bottom"/>
          </w:tcPr>
          <w:p w14:paraId="6710A9F9" w14:textId="313DAA2A" w:rsidR="008841DB" w:rsidRPr="0001373F" w:rsidRDefault="008841DB" w:rsidP="008841DB">
            <w:pPr>
              <w:pStyle w:val="11"/>
              <w:ind w:firstLineChars="0" w:firstLine="0"/>
              <w:jc w:val="center"/>
              <w:rPr>
                <w:rFonts w:ascii="宋体" w:hAnsi="宋体"/>
                <w:sz w:val="21"/>
                <w:szCs w:val="21"/>
              </w:rPr>
            </w:pPr>
            <w:r>
              <w:rPr>
                <w:rFonts w:ascii="宋体" w:hAnsi="宋体"/>
                <w:color w:val="000000"/>
                <w:sz w:val="21"/>
                <w:szCs w:val="21"/>
              </w:rPr>
              <w:t>1690</w:t>
            </w:r>
            <w:r w:rsidRPr="0001373F">
              <w:rPr>
                <w:rFonts w:ascii="宋体" w:hAnsi="宋体" w:hint="eastAsia"/>
                <w:color w:val="000000"/>
                <w:sz w:val="21"/>
                <w:szCs w:val="21"/>
              </w:rPr>
              <w:t>000</w:t>
            </w:r>
          </w:p>
        </w:tc>
      </w:tr>
      <w:tr w:rsidR="008841DB" w:rsidRPr="00C12C9C" w14:paraId="541E45BF" w14:textId="77777777" w:rsidTr="00087501">
        <w:trPr>
          <w:trHeight w:val="20"/>
          <w:jc w:val="center"/>
        </w:trPr>
        <w:tc>
          <w:tcPr>
            <w:tcW w:w="1438" w:type="dxa"/>
            <w:vMerge/>
            <w:shd w:val="clear" w:color="auto" w:fill="auto"/>
            <w:vAlign w:val="center"/>
          </w:tcPr>
          <w:p w14:paraId="39B2A0C7"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14CEB43C" w14:textId="77777777" w:rsidR="008841DB" w:rsidRPr="009A1268" w:rsidRDefault="008841DB" w:rsidP="008841DB">
            <w:pPr>
              <w:pStyle w:val="11"/>
              <w:ind w:firstLineChars="0" w:firstLine="0"/>
              <w:jc w:val="center"/>
              <w:rPr>
                <w:sz w:val="21"/>
                <w:szCs w:val="21"/>
              </w:rPr>
            </w:pPr>
          </w:p>
        </w:tc>
        <w:tc>
          <w:tcPr>
            <w:tcW w:w="850" w:type="dxa"/>
          </w:tcPr>
          <w:p w14:paraId="58E50F47" w14:textId="25B5D890"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6687FA72" w14:textId="4C41D4D8" w:rsidR="008841DB" w:rsidRPr="0001373F" w:rsidRDefault="008841DB" w:rsidP="008841DB">
            <w:pPr>
              <w:pStyle w:val="11"/>
              <w:ind w:firstLineChars="0" w:firstLine="0"/>
              <w:jc w:val="center"/>
              <w:rPr>
                <w:rFonts w:ascii="宋体" w:hAnsi="宋体"/>
                <w:sz w:val="21"/>
                <w:szCs w:val="21"/>
              </w:rPr>
            </w:pPr>
            <w:r>
              <w:rPr>
                <w:rFonts w:ascii="宋体" w:hAnsi="宋体" w:hint="eastAsia"/>
                <w:sz w:val="21"/>
                <w:szCs w:val="21"/>
              </w:rPr>
              <w:t>528</w:t>
            </w:r>
          </w:p>
        </w:tc>
        <w:tc>
          <w:tcPr>
            <w:tcW w:w="1276" w:type="dxa"/>
            <w:shd w:val="clear" w:color="auto" w:fill="auto"/>
            <w:vAlign w:val="bottom"/>
          </w:tcPr>
          <w:p w14:paraId="099FD796" w14:textId="148F35B8" w:rsidR="008841DB" w:rsidRPr="0001373F" w:rsidRDefault="008841DB" w:rsidP="008841DB">
            <w:pPr>
              <w:pStyle w:val="11"/>
              <w:ind w:firstLineChars="0" w:firstLine="0"/>
              <w:jc w:val="center"/>
              <w:rPr>
                <w:rFonts w:ascii="宋体" w:hAnsi="宋体"/>
                <w:sz w:val="21"/>
                <w:szCs w:val="21"/>
              </w:rPr>
            </w:pPr>
            <w:r>
              <w:rPr>
                <w:rFonts w:ascii="宋体" w:hAnsi="宋体"/>
                <w:color w:val="000000"/>
                <w:sz w:val="21"/>
                <w:szCs w:val="21"/>
              </w:rPr>
              <w:t>1691</w:t>
            </w:r>
            <w:r w:rsidRPr="0001373F">
              <w:rPr>
                <w:rFonts w:ascii="宋体" w:hAnsi="宋体" w:hint="eastAsia"/>
                <w:color w:val="000000"/>
                <w:sz w:val="21"/>
                <w:szCs w:val="21"/>
              </w:rPr>
              <w:t>000</w:t>
            </w:r>
          </w:p>
        </w:tc>
      </w:tr>
      <w:tr w:rsidR="008841DB" w:rsidRPr="00C12C9C" w14:paraId="2D2519E4" w14:textId="77777777" w:rsidTr="00087501">
        <w:trPr>
          <w:trHeight w:val="20"/>
          <w:jc w:val="center"/>
        </w:trPr>
        <w:tc>
          <w:tcPr>
            <w:tcW w:w="1438" w:type="dxa"/>
            <w:vMerge/>
            <w:shd w:val="clear" w:color="auto" w:fill="auto"/>
            <w:vAlign w:val="center"/>
          </w:tcPr>
          <w:p w14:paraId="4B993F54"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511F5AD9" w14:textId="77777777" w:rsidR="008841DB" w:rsidRPr="009A1268" w:rsidRDefault="008841DB" w:rsidP="008841DB">
            <w:pPr>
              <w:pStyle w:val="11"/>
              <w:ind w:firstLineChars="0" w:firstLine="0"/>
              <w:jc w:val="center"/>
              <w:rPr>
                <w:sz w:val="21"/>
                <w:szCs w:val="21"/>
              </w:rPr>
            </w:pPr>
          </w:p>
        </w:tc>
        <w:tc>
          <w:tcPr>
            <w:tcW w:w="850" w:type="dxa"/>
          </w:tcPr>
          <w:p w14:paraId="3AED0ECC" w14:textId="550C7FC0"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335D8B64" w14:textId="5B8DD385" w:rsidR="008841DB" w:rsidRPr="0001373F" w:rsidRDefault="008841DB" w:rsidP="008841DB">
            <w:pPr>
              <w:pStyle w:val="11"/>
              <w:ind w:firstLineChars="0" w:firstLine="0"/>
              <w:jc w:val="center"/>
              <w:rPr>
                <w:rFonts w:ascii="宋体" w:hAnsi="宋体"/>
                <w:sz w:val="21"/>
                <w:szCs w:val="21"/>
              </w:rPr>
            </w:pPr>
            <w:r>
              <w:rPr>
                <w:rFonts w:ascii="宋体" w:hAnsi="宋体" w:hint="eastAsia"/>
                <w:sz w:val="21"/>
                <w:szCs w:val="21"/>
              </w:rPr>
              <w:t>529</w:t>
            </w:r>
          </w:p>
        </w:tc>
        <w:tc>
          <w:tcPr>
            <w:tcW w:w="1276" w:type="dxa"/>
            <w:shd w:val="clear" w:color="auto" w:fill="auto"/>
            <w:vAlign w:val="bottom"/>
          </w:tcPr>
          <w:p w14:paraId="26B948A8" w14:textId="6AF88F4C" w:rsidR="008841DB" w:rsidRPr="0001373F" w:rsidRDefault="008841DB" w:rsidP="008841DB">
            <w:pPr>
              <w:pStyle w:val="11"/>
              <w:ind w:firstLineChars="0" w:firstLine="0"/>
              <w:jc w:val="center"/>
              <w:rPr>
                <w:rFonts w:ascii="宋体" w:hAnsi="宋体"/>
                <w:sz w:val="21"/>
                <w:szCs w:val="21"/>
              </w:rPr>
            </w:pPr>
            <w:r>
              <w:rPr>
                <w:rFonts w:ascii="宋体" w:hAnsi="宋体"/>
                <w:color w:val="000000"/>
                <w:sz w:val="21"/>
                <w:szCs w:val="21"/>
              </w:rPr>
              <w:t>1692</w:t>
            </w:r>
            <w:r w:rsidRPr="0001373F">
              <w:rPr>
                <w:rFonts w:ascii="宋体" w:hAnsi="宋体" w:hint="eastAsia"/>
                <w:color w:val="000000"/>
                <w:sz w:val="21"/>
                <w:szCs w:val="21"/>
              </w:rPr>
              <w:t>000</w:t>
            </w:r>
          </w:p>
        </w:tc>
      </w:tr>
      <w:tr w:rsidR="008841DB" w:rsidRPr="00C12C9C" w14:paraId="353EB0E7" w14:textId="77777777" w:rsidTr="00087501">
        <w:trPr>
          <w:trHeight w:val="20"/>
          <w:jc w:val="center"/>
        </w:trPr>
        <w:tc>
          <w:tcPr>
            <w:tcW w:w="1438" w:type="dxa"/>
            <w:vMerge/>
            <w:shd w:val="clear" w:color="auto" w:fill="auto"/>
            <w:vAlign w:val="center"/>
          </w:tcPr>
          <w:p w14:paraId="08C3818B" w14:textId="77777777" w:rsidR="008841DB" w:rsidRPr="0001373F" w:rsidRDefault="008841DB" w:rsidP="008841DB">
            <w:pPr>
              <w:pStyle w:val="11"/>
              <w:ind w:firstLineChars="0" w:firstLine="0"/>
              <w:jc w:val="center"/>
              <w:rPr>
                <w:rFonts w:ascii="宋体" w:hAnsi="宋体"/>
                <w:sz w:val="21"/>
                <w:szCs w:val="21"/>
              </w:rPr>
            </w:pPr>
          </w:p>
        </w:tc>
        <w:tc>
          <w:tcPr>
            <w:tcW w:w="1670" w:type="dxa"/>
            <w:vMerge w:val="restart"/>
            <w:shd w:val="clear" w:color="auto" w:fill="auto"/>
            <w:vAlign w:val="center"/>
          </w:tcPr>
          <w:p w14:paraId="5C9E4BB9" w14:textId="77777777" w:rsidR="008841DB" w:rsidRDefault="008841DB" w:rsidP="008841DB">
            <w:pPr>
              <w:pStyle w:val="11"/>
              <w:ind w:firstLineChars="0" w:firstLine="0"/>
              <w:jc w:val="center"/>
              <w:rPr>
                <w:sz w:val="21"/>
                <w:szCs w:val="21"/>
              </w:rPr>
            </w:pPr>
            <w:r w:rsidRPr="009A1268">
              <w:rPr>
                <w:rFonts w:hint="eastAsia"/>
                <w:sz w:val="21"/>
                <w:szCs w:val="21"/>
              </w:rPr>
              <w:t>验签</w:t>
            </w:r>
          </w:p>
          <w:p w14:paraId="4F4D759B" w14:textId="3FCBCE73" w:rsidR="008841DB" w:rsidRPr="009A1268" w:rsidRDefault="008841DB" w:rsidP="008841DB">
            <w:pPr>
              <w:pStyle w:val="11"/>
              <w:ind w:firstLineChars="0" w:firstLine="0"/>
              <w:jc w:val="center"/>
              <w:rPr>
                <w:sz w:val="21"/>
                <w:szCs w:val="21"/>
              </w:rPr>
            </w:pPr>
            <w:r>
              <w:rPr>
                <w:rFonts w:hint="eastAsia"/>
                <w:sz w:val="21"/>
                <w:szCs w:val="21"/>
              </w:rPr>
              <w:t>（</w:t>
            </w:r>
            <w:r w:rsidRPr="00FC0698">
              <w:rPr>
                <w:sz w:val="21"/>
                <w:szCs w:val="21"/>
              </w:rPr>
              <w:t>sig_verf</w:t>
            </w:r>
            <w:r>
              <w:rPr>
                <w:rFonts w:hint="eastAsia"/>
                <w:sz w:val="21"/>
                <w:szCs w:val="21"/>
              </w:rPr>
              <w:t>）</w:t>
            </w:r>
          </w:p>
        </w:tc>
        <w:tc>
          <w:tcPr>
            <w:tcW w:w="850" w:type="dxa"/>
          </w:tcPr>
          <w:p w14:paraId="69A5996B" w14:textId="08BBEE3E"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10FB7D1C" w14:textId="2CAF798C"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1AFB497B" w14:textId="62D6AC1A"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426000</w:t>
            </w:r>
          </w:p>
        </w:tc>
      </w:tr>
      <w:tr w:rsidR="008841DB" w:rsidRPr="00C12C9C" w14:paraId="36DC624D" w14:textId="77777777" w:rsidTr="00087501">
        <w:trPr>
          <w:trHeight w:val="20"/>
          <w:jc w:val="center"/>
        </w:trPr>
        <w:tc>
          <w:tcPr>
            <w:tcW w:w="1438" w:type="dxa"/>
            <w:vMerge/>
            <w:shd w:val="clear" w:color="auto" w:fill="auto"/>
            <w:vAlign w:val="center"/>
          </w:tcPr>
          <w:p w14:paraId="2802FB69"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1573A5E4" w14:textId="77777777" w:rsidR="008841DB" w:rsidRPr="009A1268" w:rsidRDefault="008841DB" w:rsidP="008841DB">
            <w:pPr>
              <w:pStyle w:val="11"/>
              <w:ind w:firstLineChars="0" w:firstLine="0"/>
              <w:jc w:val="center"/>
              <w:rPr>
                <w:sz w:val="21"/>
                <w:szCs w:val="21"/>
              </w:rPr>
            </w:pPr>
          </w:p>
        </w:tc>
        <w:tc>
          <w:tcPr>
            <w:tcW w:w="850" w:type="dxa"/>
          </w:tcPr>
          <w:p w14:paraId="10AFDEE4" w14:textId="60953CC8"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46069A1C" w14:textId="5849AE9B"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0652F061" w14:textId="1DBC4402"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425600</w:t>
            </w:r>
          </w:p>
        </w:tc>
      </w:tr>
      <w:tr w:rsidR="008841DB" w:rsidRPr="00C12C9C" w14:paraId="0179CFE5" w14:textId="77777777" w:rsidTr="00087501">
        <w:trPr>
          <w:trHeight w:val="20"/>
          <w:jc w:val="center"/>
        </w:trPr>
        <w:tc>
          <w:tcPr>
            <w:tcW w:w="1438" w:type="dxa"/>
            <w:vMerge/>
            <w:shd w:val="clear" w:color="auto" w:fill="auto"/>
            <w:vAlign w:val="center"/>
          </w:tcPr>
          <w:p w14:paraId="3C032AF8"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609433E0" w14:textId="77777777" w:rsidR="008841DB" w:rsidRPr="009A1268" w:rsidRDefault="008841DB" w:rsidP="008841DB">
            <w:pPr>
              <w:pStyle w:val="11"/>
              <w:ind w:firstLineChars="0" w:firstLine="0"/>
              <w:jc w:val="center"/>
              <w:rPr>
                <w:sz w:val="21"/>
                <w:szCs w:val="21"/>
              </w:rPr>
            </w:pPr>
          </w:p>
        </w:tc>
        <w:tc>
          <w:tcPr>
            <w:tcW w:w="850" w:type="dxa"/>
          </w:tcPr>
          <w:p w14:paraId="3096F2AA" w14:textId="5A89B014"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29E838E1" w14:textId="6F34E7AC"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134</w:t>
            </w:r>
          </w:p>
        </w:tc>
        <w:tc>
          <w:tcPr>
            <w:tcW w:w="1276" w:type="dxa"/>
            <w:shd w:val="clear" w:color="auto" w:fill="auto"/>
            <w:vAlign w:val="bottom"/>
          </w:tcPr>
          <w:p w14:paraId="4CDAD067" w14:textId="5BA8ADB7"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429500</w:t>
            </w:r>
          </w:p>
        </w:tc>
      </w:tr>
      <w:tr w:rsidR="008841DB" w:rsidRPr="00C12C9C" w14:paraId="7EB0C2A9" w14:textId="77777777" w:rsidTr="00087501">
        <w:trPr>
          <w:trHeight w:val="20"/>
          <w:jc w:val="center"/>
        </w:trPr>
        <w:tc>
          <w:tcPr>
            <w:tcW w:w="1438" w:type="dxa"/>
            <w:vMerge/>
            <w:shd w:val="clear" w:color="auto" w:fill="auto"/>
            <w:vAlign w:val="center"/>
          </w:tcPr>
          <w:p w14:paraId="0785EA5F"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377D05C5" w14:textId="77777777" w:rsidR="008841DB" w:rsidRPr="009A1268" w:rsidRDefault="008841DB" w:rsidP="008841DB">
            <w:pPr>
              <w:pStyle w:val="11"/>
              <w:ind w:firstLineChars="0" w:firstLine="0"/>
              <w:jc w:val="center"/>
              <w:rPr>
                <w:sz w:val="21"/>
                <w:szCs w:val="21"/>
              </w:rPr>
            </w:pPr>
          </w:p>
        </w:tc>
        <w:tc>
          <w:tcPr>
            <w:tcW w:w="850" w:type="dxa"/>
          </w:tcPr>
          <w:p w14:paraId="52532670" w14:textId="711D259C"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5AF688A7" w14:textId="0638D39A"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140</w:t>
            </w:r>
          </w:p>
        </w:tc>
        <w:tc>
          <w:tcPr>
            <w:tcW w:w="1276" w:type="dxa"/>
            <w:shd w:val="clear" w:color="auto" w:fill="auto"/>
            <w:vAlign w:val="bottom"/>
          </w:tcPr>
          <w:p w14:paraId="3EE55313" w14:textId="4D1A6D39"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color w:val="000000"/>
                <w:sz w:val="21"/>
                <w:szCs w:val="21"/>
              </w:rPr>
              <w:t>450000</w:t>
            </w:r>
          </w:p>
        </w:tc>
      </w:tr>
      <w:tr w:rsidR="008841DB" w:rsidRPr="00C12C9C" w14:paraId="5D9D2232" w14:textId="77777777" w:rsidTr="008841DB">
        <w:trPr>
          <w:trHeight w:val="20"/>
          <w:jc w:val="center"/>
        </w:trPr>
        <w:tc>
          <w:tcPr>
            <w:tcW w:w="1438" w:type="dxa"/>
            <w:vMerge w:val="restart"/>
            <w:shd w:val="clear" w:color="auto" w:fill="auto"/>
            <w:vAlign w:val="center"/>
          </w:tcPr>
          <w:p w14:paraId="498D9E0A" w14:textId="7D485D6B"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MULAN-</w:t>
            </w:r>
            <w:r>
              <w:rPr>
                <w:rFonts w:ascii="宋体" w:hAnsi="宋体"/>
                <w:sz w:val="21"/>
                <w:szCs w:val="21"/>
              </w:rPr>
              <w:t>G</w:t>
            </w:r>
          </w:p>
        </w:tc>
        <w:tc>
          <w:tcPr>
            <w:tcW w:w="1670" w:type="dxa"/>
            <w:shd w:val="clear" w:color="auto" w:fill="auto"/>
            <w:vAlign w:val="center"/>
          </w:tcPr>
          <w:p w14:paraId="54FFD44A" w14:textId="77777777" w:rsidR="008841DB" w:rsidRDefault="008841DB" w:rsidP="008841DB">
            <w:pPr>
              <w:pStyle w:val="11"/>
              <w:ind w:firstLineChars="0" w:firstLine="0"/>
              <w:jc w:val="center"/>
              <w:rPr>
                <w:sz w:val="21"/>
                <w:szCs w:val="21"/>
              </w:rPr>
            </w:pPr>
            <w:r w:rsidRPr="009A1268">
              <w:rPr>
                <w:rFonts w:hint="eastAsia"/>
                <w:sz w:val="21"/>
                <w:szCs w:val="21"/>
              </w:rPr>
              <w:t>密钥生成</w:t>
            </w:r>
          </w:p>
          <w:p w14:paraId="58F4C5D7" w14:textId="75800E0B" w:rsidR="008841DB" w:rsidRPr="0001373F" w:rsidRDefault="008841DB" w:rsidP="008841DB">
            <w:pPr>
              <w:pStyle w:val="11"/>
              <w:ind w:firstLineChars="0" w:firstLine="0"/>
              <w:jc w:val="center"/>
              <w:rPr>
                <w:rFonts w:ascii="宋体" w:hAnsi="宋体"/>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029DEB01" w14:textId="5AF7162C"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4156ABA3" w14:textId="6EC872F7"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1</w:t>
            </w:r>
            <w:r w:rsidRPr="0001373F">
              <w:rPr>
                <w:rFonts w:ascii="宋体" w:hAnsi="宋体"/>
                <w:sz w:val="21"/>
                <w:szCs w:val="21"/>
              </w:rPr>
              <w:t>1</w:t>
            </w:r>
            <w:r>
              <w:rPr>
                <w:rFonts w:ascii="宋体" w:hAnsi="宋体"/>
                <w:sz w:val="21"/>
                <w:szCs w:val="21"/>
              </w:rPr>
              <w:t>8</w:t>
            </w:r>
          </w:p>
        </w:tc>
        <w:tc>
          <w:tcPr>
            <w:tcW w:w="1276" w:type="dxa"/>
            <w:shd w:val="clear" w:color="auto" w:fill="auto"/>
            <w:vAlign w:val="center"/>
          </w:tcPr>
          <w:p w14:paraId="35036096" w14:textId="2639813D"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37</w:t>
            </w:r>
            <w:r>
              <w:rPr>
                <w:rFonts w:ascii="宋体" w:hAnsi="宋体"/>
                <w:sz w:val="21"/>
                <w:szCs w:val="21"/>
              </w:rPr>
              <w:t>82</w:t>
            </w:r>
            <w:r w:rsidRPr="0001373F">
              <w:rPr>
                <w:rFonts w:ascii="宋体" w:hAnsi="宋体"/>
                <w:sz w:val="21"/>
                <w:szCs w:val="21"/>
              </w:rPr>
              <w:t>00</w:t>
            </w:r>
          </w:p>
        </w:tc>
      </w:tr>
      <w:tr w:rsidR="008841DB" w:rsidRPr="00C12C9C" w14:paraId="7BDCC770" w14:textId="77777777" w:rsidTr="008841DB">
        <w:trPr>
          <w:trHeight w:val="20"/>
          <w:jc w:val="center"/>
        </w:trPr>
        <w:tc>
          <w:tcPr>
            <w:tcW w:w="1438" w:type="dxa"/>
            <w:vMerge/>
            <w:shd w:val="clear" w:color="auto" w:fill="auto"/>
            <w:vAlign w:val="center"/>
          </w:tcPr>
          <w:p w14:paraId="72132EAC" w14:textId="77777777" w:rsidR="008841DB" w:rsidRPr="0001373F" w:rsidRDefault="008841DB" w:rsidP="008841DB">
            <w:pPr>
              <w:pStyle w:val="11"/>
              <w:ind w:firstLineChars="0" w:firstLine="0"/>
              <w:jc w:val="center"/>
              <w:rPr>
                <w:rFonts w:ascii="宋体" w:hAnsi="宋体"/>
                <w:sz w:val="21"/>
                <w:szCs w:val="21"/>
              </w:rPr>
            </w:pPr>
          </w:p>
        </w:tc>
        <w:tc>
          <w:tcPr>
            <w:tcW w:w="1670" w:type="dxa"/>
            <w:vMerge w:val="restart"/>
            <w:shd w:val="clear" w:color="auto" w:fill="auto"/>
            <w:vAlign w:val="center"/>
          </w:tcPr>
          <w:p w14:paraId="508D2602" w14:textId="77777777" w:rsidR="008841DB" w:rsidRDefault="008841DB" w:rsidP="008841DB">
            <w:pPr>
              <w:pStyle w:val="11"/>
              <w:ind w:firstLineChars="0" w:firstLine="0"/>
              <w:jc w:val="center"/>
              <w:rPr>
                <w:sz w:val="21"/>
                <w:szCs w:val="21"/>
              </w:rPr>
            </w:pPr>
            <w:r w:rsidRPr="009A1268">
              <w:rPr>
                <w:rFonts w:hint="eastAsia"/>
                <w:sz w:val="21"/>
                <w:szCs w:val="21"/>
              </w:rPr>
              <w:t>签名</w:t>
            </w:r>
          </w:p>
          <w:p w14:paraId="64F26276" w14:textId="51F80499" w:rsidR="008841DB" w:rsidRPr="0001373F" w:rsidRDefault="008841DB" w:rsidP="008841DB">
            <w:pPr>
              <w:pStyle w:val="11"/>
              <w:ind w:firstLine="210"/>
              <w:jc w:val="center"/>
              <w:rPr>
                <w:rFonts w:ascii="宋体" w:hAnsi="宋体"/>
                <w:sz w:val="21"/>
                <w:szCs w:val="21"/>
              </w:rPr>
            </w:pPr>
            <w:r>
              <w:rPr>
                <w:rFonts w:hint="eastAsia"/>
                <w:sz w:val="21"/>
                <w:szCs w:val="21"/>
              </w:rPr>
              <w:t>（</w:t>
            </w:r>
            <w:r w:rsidRPr="00FC0698">
              <w:rPr>
                <w:sz w:val="21"/>
                <w:szCs w:val="21"/>
              </w:rPr>
              <w:t>sig_sign</w:t>
            </w:r>
            <w:r>
              <w:rPr>
                <w:rFonts w:hint="eastAsia"/>
                <w:sz w:val="21"/>
                <w:szCs w:val="21"/>
              </w:rPr>
              <w:t>）</w:t>
            </w:r>
          </w:p>
        </w:tc>
        <w:tc>
          <w:tcPr>
            <w:tcW w:w="850" w:type="dxa"/>
          </w:tcPr>
          <w:p w14:paraId="41B82AF3" w14:textId="3D1E2453"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51547D33" w14:textId="689419BB"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355</w:t>
            </w:r>
          </w:p>
        </w:tc>
        <w:tc>
          <w:tcPr>
            <w:tcW w:w="1276" w:type="dxa"/>
            <w:shd w:val="clear" w:color="auto" w:fill="auto"/>
            <w:vAlign w:val="bottom"/>
          </w:tcPr>
          <w:p w14:paraId="3153EDF6" w14:textId="45ABB00C"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1130000</w:t>
            </w:r>
          </w:p>
        </w:tc>
      </w:tr>
      <w:tr w:rsidR="008841DB" w:rsidRPr="00C12C9C" w14:paraId="1E07053E" w14:textId="77777777" w:rsidTr="008841DB">
        <w:trPr>
          <w:trHeight w:val="20"/>
          <w:jc w:val="center"/>
        </w:trPr>
        <w:tc>
          <w:tcPr>
            <w:tcW w:w="1438" w:type="dxa"/>
            <w:vMerge/>
            <w:shd w:val="clear" w:color="auto" w:fill="auto"/>
            <w:vAlign w:val="center"/>
          </w:tcPr>
          <w:p w14:paraId="4543C4E8"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53E5C768" w14:textId="6C16D88C" w:rsidR="008841DB" w:rsidRPr="0001373F" w:rsidRDefault="008841DB" w:rsidP="008841DB">
            <w:pPr>
              <w:pStyle w:val="11"/>
              <w:ind w:firstLine="210"/>
              <w:jc w:val="center"/>
              <w:rPr>
                <w:rFonts w:ascii="宋体" w:hAnsi="宋体"/>
                <w:sz w:val="21"/>
                <w:szCs w:val="21"/>
              </w:rPr>
            </w:pPr>
          </w:p>
        </w:tc>
        <w:tc>
          <w:tcPr>
            <w:tcW w:w="850" w:type="dxa"/>
          </w:tcPr>
          <w:p w14:paraId="311FB36E" w14:textId="2467045A"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283343DA" w14:textId="24641B65"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354</w:t>
            </w:r>
          </w:p>
        </w:tc>
        <w:tc>
          <w:tcPr>
            <w:tcW w:w="1276" w:type="dxa"/>
            <w:shd w:val="clear" w:color="auto" w:fill="auto"/>
            <w:vAlign w:val="bottom"/>
          </w:tcPr>
          <w:p w14:paraId="51BEC136" w14:textId="61A26A5E"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1133000</w:t>
            </w:r>
          </w:p>
        </w:tc>
      </w:tr>
      <w:tr w:rsidR="008841DB" w:rsidRPr="00C12C9C" w14:paraId="74BD4DD3" w14:textId="77777777" w:rsidTr="008841DB">
        <w:trPr>
          <w:trHeight w:val="20"/>
          <w:jc w:val="center"/>
        </w:trPr>
        <w:tc>
          <w:tcPr>
            <w:tcW w:w="1438" w:type="dxa"/>
            <w:vMerge/>
            <w:shd w:val="clear" w:color="auto" w:fill="auto"/>
            <w:vAlign w:val="center"/>
          </w:tcPr>
          <w:p w14:paraId="4755D6A9"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4318E96F" w14:textId="4B5DDEF6" w:rsidR="008841DB" w:rsidRPr="0001373F" w:rsidRDefault="008841DB" w:rsidP="008841DB">
            <w:pPr>
              <w:pStyle w:val="11"/>
              <w:ind w:firstLine="210"/>
              <w:jc w:val="center"/>
              <w:rPr>
                <w:rFonts w:ascii="宋体" w:hAnsi="宋体"/>
                <w:sz w:val="21"/>
                <w:szCs w:val="21"/>
              </w:rPr>
            </w:pPr>
          </w:p>
        </w:tc>
        <w:tc>
          <w:tcPr>
            <w:tcW w:w="850" w:type="dxa"/>
          </w:tcPr>
          <w:p w14:paraId="2DC03193" w14:textId="03E8576A"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413A9D9C" w14:textId="3A44BD33"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355</w:t>
            </w:r>
          </w:p>
        </w:tc>
        <w:tc>
          <w:tcPr>
            <w:tcW w:w="1276" w:type="dxa"/>
            <w:shd w:val="clear" w:color="auto" w:fill="auto"/>
            <w:vAlign w:val="bottom"/>
          </w:tcPr>
          <w:p w14:paraId="00BD2EE9" w14:textId="1EF9D202"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1135000</w:t>
            </w:r>
          </w:p>
        </w:tc>
      </w:tr>
      <w:tr w:rsidR="008841DB" w:rsidRPr="00C12C9C" w14:paraId="1EB4FE61" w14:textId="77777777" w:rsidTr="008841DB">
        <w:trPr>
          <w:trHeight w:val="20"/>
          <w:jc w:val="center"/>
        </w:trPr>
        <w:tc>
          <w:tcPr>
            <w:tcW w:w="1438" w:type="dxa"/>
            <w:vMerge/>
            <w:shd w:val="clear" w:color="auto" w:fill="auto"/>
            <w:vAlign w:val="center"/>
          </w:tcPr>
          <w:p w14:paraId="7035D1D8"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5BC04B12" w14:textId="24B8F757" w:rsidR="008841DB" w:rsidRPr="0001373F" w:rsidRDefault="008841DB" w:rsidP="008841DB">
            <w:pPr>
              <w:pStyle w:val="11"/>
              <w:ind w:firstLineChars="0" w:firstLine="0"/>
              <w:jc w:val="center"/>
              <w:rPr>
                <w:rFonts w:ascii="宋体" w:hAnsi="宋体"/>
                <w:sz w:val="21"/>
                <w:szCs w:val="21"/>
              </w:rPr>
            </w:pPr>
          </w:p>
        </w:tc>
        <w:tc>
          <w:tcPr>
            <w:tcW w:w="850" w:type="dxa"/>
          </w:tcPr>
          <w:p w14:paraId="4E9ED7E5" w14:textId="49D6AB20"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7B0CD843" w14:textId="000F83D3"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361</w:t>
            </w:r>
          </w:p>
        </w:tc>
        <w:tc>
          <w:tcPr>
            <w:tcW w:w="1276" w:type="dxa"/>
            <w:shd w:val="clear" w:color="auto" w:fill="auto"/>
            <w:vAlign w:val="bottom"/>
          </w:tcPr>
          <w:p w14:paraId="36D183AB" w14:textId="50C3531C"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1153000</w:t>
            </w:r>
          </w:p>
        </w:tc>
      </w:tr>
      <w:tr w:rsidR="008841DB" w:rsidRPr="00C12C9C" w14:paraId="5F4EFC47" w14:textId="77777777" w:rsidTr="008841DB">
        <w:trPr>
          <w:trHeight w:val="20"/>
          <w:jc w:val="center"/>
        </w:trPr>
        <w:tc>
          <w:tcPr>
            <w:tcW w:w="1438" w:type="dxa"/>
            <w:vMerge/>
            <w:shd w:val="clear" w:color="auto" w:fill="auto"/>
            <w:vAlign w:val="center"/>
          </w:tcPr>
          <w:p w14:paraId="13A1A526" w14:textId="77777777" w:rsidR="008841DB" w:rsidRPr="0001373F" w:rsidRDefault="008841DB" w:rsidP="008841DB">
            <w:pPr>
              <w:pStyle w:val="11"/>
              <w:ind w:firstLineChars="0" w:firstLine="0"/>
              <w:jc w:val="center"/>
              <w:rPr>
                <w:rFonts w:ascii="宋体" w:hAnsi="宋体"/>
                <w:sz w:val="21"/>
                <w:szCs w:val="21"/>
              </w:rPr>
            </w:pPr>
          </w:p>
        </w:tc>
        <w:tc>
          <w:tcPr>
            <w:tcW w:w="1670" w:type="dxa"/>
            <w:vMerge w:val="restart"/>
            <w:shd w:val="clear" w:color="auto" w:fill="auto"/>
            <w:vAlign w:val="center"/>
          </w:tcPr>
          <w:p w14:paraId="09760059" w14:textId="77777777" w:rsidR="008841DB" w:rsidRDefault="008841DB" w:rsidP="008841DB">
            <w:pPr>
              <w:pStyle w:val="11"/>
              <w:ind w:firstLineChars="0" w:firstLine="0"/>
              <w:jc w:val="center"/>
              <w:rPr>
                <w:sz w:val="21"/>
                <w:szCs w:val="21"/>
              </w:rPr>
            </w:pPr>
            <w:r w:rsidRPr="009A1268">
              <w:rPr>
                <w:rFonts w:hint="eastAsia"/>
                <w:sz w:val="21"/>
                <w:szCs w:val="21"/>
              </w:rPr>
              <w:t>验签</w:t>
            </w:r>
          </w:p>
          <w:p w14:paraId="3B4950F6" w14:textId="0EF80DB5" w:rsidR="008841DB" w:rsidRPr="0001373F" w:rsidRDefault="008841DB" w:rsidP="008841DB">
            <w:pPr>
              <w:pStyle w:val="11"/>
              <w:ind w:firstLine="210"/>
              <w:jc w:val="center"/>
              <w:rPr>
                <w:rFonts w:ascii="宋体" w:hAnsi="宋体"/>
                <w:sz w:val="21"/>
                <w:szCs w:val="21"/>
              </w:rPr>
            </w:pPr>
            <w:r>
              <w:rPr>
                <w:rFonts w:hint="eastAsia"/>
                <w:sz w:val="21"/>
                <w:szCs w:val="21"/>
              </w:rPr>
              <w:t>（</w:t>
            </w:r>
            <w:r w:rsidRPr="00FC0698">
              <w:rPr>
                <w:sz w:val="21"/>
                <w:szCs w:val="21"/>
              </w:rPr>
              <w:t>sig_verf</w:t>
            </w:r>
            <w:r>
              <w:rPr>
                <w:rFonts w:hint="eastAsia"/>
                <w:sz w:val="21"/>
                <w:szCs w:val="21"/>
              </w:rPr>
              <w:t>）</w:t>
            </w:r>
          </w:p>
        </w:tc>
        <w:tc>
          <w:tcPr>
            <w:tcW w:w="850" w:type="dxa"/>
          </w:tcPr>
          <w:p w14:paraId="06B3C304" w14:textId="789095B6"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394D152B" w14:textId="7340B724"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130</w:t>
            </w:r>
          </w:p>
        </w:tc>
        <w:tc>
          <w:tcPr>
            <w:tcW w:w="1276" w:type="dxa"/>
            <w:shd w:val="clear" w:color="auto" w:fill="auto"/>
            <w:vAlign w:val="bottom"/>
          </w:tcPr>
          <w:p w14:paraId="5D31EC9C" w14:textId="7A83B254"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417000</w:t>
            </w:r>
          </w:p>
        </w:tc>
      </w:tr>
      <w:tr w:rsidR="008841DB" w:rsidRPr="00C12C9C" w14:paraId="025A440C" w14:textId="77777777" w:rsidTr="008841DB">
        <w:trPr>
          <w:trHeight w:val="20"/>
          <w:jc w:val="center"/>
        </w:trPr>
        <w:tc>
          <w:tcPr>
            <w:tcW w:w="1438" w:type="dxa"/>
            <w:vMerge/>
            <w:shd w:val="clear" w:color="auto" w:fill="auto"/>
            <w:vAlign w:val="center"/>
          </w:tcPr>
          <w:p w14:paraId="1BD704FE"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22E747B6" w14:textId="7C7ECF89" w:rsidR="008841DB" w:rsidRPr="0001373F" w:rsidRDefault="008841DB" w:rsidP="008841DB">
            <w:pPr>
              <w:pStyle w:val="11"/>
              <w:ind w:firstLine="210"/>
              <w:jc w:val="center"/>
              <w:rPr>
                <w:rFonts w:ascii="宋体" w:hAnsi="宋体"/>
                <w:sz w:val="21"/>
                <w:szCs w:val="21"/>
              </w:rPr>
            </w:pPr>
          </w:p>
        </w:tc>
        <w:tc>
          <w:tcPr>
            <w:tcW w:w="850" w:type="dxa"/>
          </w:tcPr>
          <w:p w14:paraId="1DB6D6E1" w14:textId="0D254519"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0A5E2D57" w14:textId="7ACD75E6"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130</w:t>
            </w:r>
          </w:p>
        </w:tc>
        <w:tc>
          <w:tcPr>
            <w:tcW w:w="1276" w:type="dxa"/>
            <w:shd w:val="clear" w:color="auto" w:fill="auto"/>
            <w:vAlign w:val="bottom"/>
          </w:tcPr>
          <w:p w14:paraId="59FE0D8A" w14:textId="6BE6A641"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417000</w:t>
            </w:r>
          </w:p>
        </w:tc>
      </w:tr>
      <w:tr w:rsidR="008841DB" w:rsidRPr="00C12C9C" w14:paraId="1247EC5E" w14:textId="77777777" w:rsidTr="008841DB">
        <w:trPr>
          <w:trHeight w:val="20"/>
          <w:jc w:val="center"/>
        </w:trPr>
        <w:tc>
          <w:tcPr>
            <w:tcW w:w="1438" w:type="dxa"/>
            <w:vMerge/>
            <w:shd w:val="clear" w:color="auto" w:fill="auto"/>
            <w:vAlign w:val="center"/>
          </w:tcPr>
          <w:p w14:paraId="5B3C72B8"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3909D7A8" w14:textId="7FC56E72" w:rsidR="008841DB" w:rsidRPr="0001373F" w:rsidRDefault="008841DB" w:rsidP="008841DB">
            <w:pPr>
              <w:pStyle w:val="11"/>
              <w:ind w:firstLine="210"/>
              <w:jc w:val="center"/>
              <w:rPr>
                <w:rFonts w:ascii="宋体" w:hAnsi="宋体"/>
                <w:sz w:val="21"/>
                <w:szCs w:val="21"/>
              </w:rPr>
            </w:pPr>
          </w:p>
        </w:tc>
        <w:tc>
          <w:tcPr>
            <w:tcW w:w="850" w:type="dxa"/>
          </w:tcPr>
          <w:p w14:paraId="49A32791" w14:textId="5586956C" w:rsidR="008841DB" w:rsidRPr="0001373F" w:rsidRDefault="008841DB" w:rsidP="008841DB">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1331AFDC" w14:textId="2AF85BB5"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131</w:t>
            </w:r>
          </w:p>
        </w:tc>
        <w:tc>
          <w:tcPr>
            <w:tcW w:w="1276" w:type="dxa"/>
            <w:shd w:val="clear" w:color="auto" w:fill="auto"/>
            <w:vAlign w:val="bottom"/>
          </w:tcPr>
          <w:p w14:paraId="743437A7" w14:textId="65491B54"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420500</w:t>
            </w:r>
          </w:p>
        </w:tc>
      </w:tr>
      <w:tr w:rsidR="008841DB" w:rsidRPr="00C12C9C" w14:paraId="1D947FF4" w14:textId="77777777" w:rsidTr="008841DB">
        <w:trPr>
          <w:trHeight w:val="20"/>
          <w:jc w:val="center"/>
        </w:trPr>
        <w:tc>
          <w:tcPr>
            <w:tcW w:w="1438" w:type="dxa"/>
            <w:vMerge/>
            <w:shd w:val="clear" w:color="auto" w:fill="auto"/>
            <w:vAlign w:val="center"/>
          </w:tcPr>
          <w:p w14:paraId="208F9F1D" w14:textId="77777777" w:rsidR="008841DB" w:rsidRPr="0001373F" w:rsidRDefault="008841DB" w:rsidP="008841DB">
            <w:pPr>
              <w:pStyle w:val="11"/>
              <w:ind w:firstLineChars="0" w:firstLine="0"/>
              <w:jc w:val="center"/>
              <w:rPr>
                <w:rFonts w:ascii="宋体" w:hAnsi="宋体"/>
                <w:sz w:val="21"/>
                <w:szCs w:val="21"/>
              </w:rPr>
            </w:pPr>
          </w:p>
        </w:tc>
        <w:tc>
          <w:tcPr>
            <w:tcW w:w="1670" w:type="dxa"/>
            <w:vMerge/>
            <w:shd w:val="clear" w:color="auto" w:fill="auto"/>
            <w:vAlign w:val="center"/>
          </w:tcPr>
          <w:p w14:paraId="40D7E723" w14:textId="20808088" w:rsidR="008841DB" w:rsidRPr="0001373F" w:rsidRDefault="008841DB" w:rsidP="008841DB">
            <w:pPr>
              <w:pStyle w:val="11"/>
              <w:ind w:firstLineChars="0" w:firstLine="0"/>
              <w:jc w:val="center"/>
              <w:rPr>
                <w:rFonts w:ascii="宋体" w:hAnsi="宋体"/>
                <w:sz w:val="21"/>
                <w:szCs w:val="21"/>
              </w:rPr>
            </w:pPr>
          </w:p>
        </w:tc>
        <w:tc>
          <w:tcPr>
            <w:tcW w:w="850" w:type="dxa"/>
          </w:tcPr>
          <w:p w14:paraId="63C5356C" w14:textId="524C467C" w:rsidR="008841DB" w:rsidRPr="0001373F" w:rsidRDefault="008841DB" w:rsidP="008841DB">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35CB0E1F" w14:textId="606C9F49"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137</w:t>
            </w:r>
          </w:p>
        </w:tc>
        <w:tc>
          <w:tcPr>
            <w:tcW w:w="1276" w:type="dxa"/>
            <w:shd w:val="clear" w:color="auto" w:fill="auto"/>
            <w:vAlign w:val="bottom"/>
          </w:tcPr>
          <w:p w14:paraId="49E97E06" w14:textId="0657C6B4" w:rsidR="008841DB" w:rsidRPr="0001373F" w:rsidRDefault="008841DB" w:rsidP="008841DB">
            <w:pPr>
              <w:pStyle w:val="11"/>
              <w:ind w:firstLineChars="0" w:firstLine="0"/>
              <w:jc w:val="center"/>
              <w:rPr>
                <w:rFonts w:ascii="宋体" w:hAnsi="宋体"/>
                <w:sz w:val="21"/>
                <w:szCs w:val="21"/>
              </w:rPr>
            </w:pPr>
            <w:r w:rsidRPr="008841DB">
              <w:rPr>
                <w:rFonts w:ascii="宋体" w:hAnsi="宋体" w:hint="eastAsia"/>
                <w:sz w:val="21"/>
                <w:szCs w:val="21"/>
              </w:rPr>
              <w:t>440000</w:t>
            </w:r>
          </w:p>
        </w:tc>
      </w:tr>
    </w:tbl>
    <w:p w14:paraId="64FD69F6" w14:textId="77777777" w:rsidR="008C2825" w:rsidRPr="00C12C9C" w:rsidRDefault="008C2825" w:rsidP="008C2825">
      <w:pPr>
        <w:pStyle w:val="11"/>
        <w:ind w:firstLineChars="0" w:firstLine="0"/>
        <w:rPr>
          <w:sz w:val="21"/>
          <w:szCs w:val="21"/>
        </w:rPr>
      </w:pPr>
    </w:p>
    <w:p w14:paraId="0D42C44F" w14:textId="4675F515" w:rsidR="006350A4" w:rsidRDefault="006350A4" w:rsidP="00192EF3">
      <w:pPr>
        <w:pStyle w:val="11"/>
        <w:ind w:firstLineChars="0" w:firstLine="0"/>
      </w:pPr>
    </w:p>
    <w:p w14:paraId="57545B76" w14:textId="77777777" w:rsidR="00243201" w:rsidRDefault="00DD061A" w:rsidP="00CD396F">
      <w:pPr>
        <w:pStyle w:val="11"/>
        <w:ind w:firstLineChars="0" w:firstLine="0"/>
      </w:pPr>
      <w:r>
        <w:br w:type="page"/>
      </w:r>
    </w:p>
    <w:p w14:paraId="19FB595F" w14:textId="78BC200D" w:rsidR="00DD061A" w:rsidRDefault="007E7F74" w:rsidP="00EA1310">
      <w:pPr>
        <w:pStyle w:val="10"/>
        <w:numPr>
          <w:ilvl w:val="0"/>
          <w:numId w:val="0"/>
        </w:numPr>
      </w:pPr>
      <w:bookmarkStart w:id="97" w:name="_Toc3835831"/>
      <w:r>
        <w:rPr>
          <w:rFonts w:hint="eastAsia"/>
        </w:rPr>
        <w:t>附录</w:t>
      </w:r>
      <w:r>
        <w:rPr>
          <w:rFonts w:hint="eastAsia"/>
        </w:rPr>
        <w:t>1</w:t>
      </w:r>
      <w:r>
        <w:t xml:space="preserve"> </w:t>
      </w:r>
      <w:r w:rsidR="00B447D6">
        <w:t>MULAN-C</w:t>
      </w:r>
      <w:r w:rsidR="00B447D6">
        <w:rPr>
          <w:rFonts w:hint="eastAsia"/>
        </w:rPr>
        <w:t>格</w:t>
      </w:r>
      <w:r>
        <w:rPr>
          <w:rFonts w:hint="eastAsia"/>
        </w:rPr>
        <w:t>签名</w:t>
      </w:r>
      <w:r w:rsidR="00B447D6">
        <w:rPr>
          <w:rFonts w:hint="eastAsia"/>
        </w:rPr>
        <w:t>算法</w:t>
      </w:r>
      <w:r>
        <w:rPr>
          <w:rFonts w:hint="eastAsia"/>
        </w:rPr>
        <w:t>性能测试统计</w:t>
      </w:r>
      <w:bookmarkEnd w:id="97"/>
    </w:p>
    <w:tbl>
      <w:tblPr>
        <w:tblW w:w="7792" w:type="dxa"/>
        <w:tblInd w:w="113" w:type="dxa"/>
        <w:tblLook w:val="04A0" w:firstRow="1" w:lastRow="0" w:firstColumn="1" w:lastColumn="0" w:noHBand="0" w:noVBand="1"/>
      </w:tblPr>
      <w:tblGrid>
        <w:gridCol w:w="704"/>
        <w:gridCol w:w="709"/>
        <w:gridCol w:w="1134"/>
        <w:gridCol w:w="1308"/>
        <w:gridCol w:w="1102"/>
        <w:gridCol w:w="1559"/>
        <w:gridCol w:w="1276"/>
      </w:tblGrid>
      <w:tr w:rsidR="00034917" w:rsidRPr="00034917" w14:paraId="656B8A0D" w14:textId="77777777" w:rsidTr="002D325A">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86F6A"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操作类型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F7454C"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报文长度</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2A3DF7"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测试次数</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5197FFE6"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总耗时</w:t>
            </w:r>
            <w:r w:rsidRPr="00034917">
              <w:rPr>
                <w:rFonts w:ascii="等线" w:eastAsia="等线" w:hAnsi="等线" w:cs="宋体" w:hint="eastAsia"/>
                <w:b/>
                <w:bCs/>
                <w:color w:val="000000"/>
                <w:kern w:val="0"/>
                <w:sz w:val="22"/>
                <w:szCs w:val="22"/>
              </w:rPr>
              <w:br/>
              <w:t>(秒)</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4F410C38"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平均耗时</w:t>
            </w:r>
            <w:r w:rsidRPr="00034917">
              <w:rPr>
                <w:rFonts w:ascii="等线" w:eastAsia="等线" w:hAnsi="等线" w:cs="宋体" w:hint="eastAsia"/>
                <w:b/>
                <w:bCs/>
                <w:color w:val="000000"/>
                <w:kern w:val="0"/>
                <w:sz w:val="22"/>
                <w:szCs w:val="22"/>
              </w:rPr>
              <w:br/>
              <w:t>(微秒)</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7EAF3E"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总CPU周期消耗</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0158A68" w14:textId="77777777" w:rsidR="00034917" w:rsidRPr="00034917" w:rsidRDefault="00034917" w:rsidP="00034917">
            <w:pPr>
              <w:widowControl/>
              <w:jc w:val="center"/>
              <w:rPr>
                <w:rFonts w:ascii="等线" w:eastAsia="等线" w:hAnsi="等线" w:cs="宋体"/>
                <w:b/>
                <w:bCs/>
                <w:color w:val="000000"/>
                <w:kern w:val="0"/>
                <w:sz w:val="22"/>
                <w:szCs w:val="22"/>
              </w:rPr>
            </w:pPr>
            <w:r w:rsidRPr="00034917">
              <w:rPr>
                <w:rFonts w:ascii="等线" w:eastAsia="等线" w:hAnsi="等线" w:cs="宋体" w:hint="eastAsia"/>
                <w:b/>
                <w:bCs/>
                <w:color w:val="000000"/>
                <w:kern w:val="0"/>
                <w:sz w:val="22"/>
                <w:szCs w:val="22"/>
              </w:rPr>
              <w:t>平均CPU周期消耗</w:t>
            </w:r>
          </w:p>
        </w:tc>
      </w:tr>
      <w:tr w:rsidR="00034917" w:rsidRPr="00034917" w14:paraId="41A1F420"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9BFF7E"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20A57EC2"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7FCA73B"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2A8323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0.000121</w:t>
            </w:r>
          </w:p>
        </w:tc>
        <w:tc>
          <w:tcPr>
            <w:tcW w:w="1102" w:type="dxa"/>
            <w:tcBorders>
              <w:top w:val="nil"/>
              <w:left w:val="nil"/>
              <w:bottom w:val="single" w:sz="4" w:space="0" w:color="auto"/>
              <w:right w:val="single" w:sz="4" w:space="0" w:color="auto"/>
            </w:tcBorders>
            <w:shd w:val="clear" w:color="auto" w:fill="auto"/>
            <w:noWrap/>
            <w:vAlign w:val="bottom"/>
            <w:hideMark/>
          </w:tcPr>
          <w:p w14:paraId="099C23A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121</w:t>
            </w:r>
          </w:p>
        </w:tc>
        <w:tc>
          <w:tcPr>
            <w:tcW w:w="1559" w:type="dxa"/>
            <w:tcBorders>
              <w:top w:val="nil"/>
              <w:left w:val="nil"/>
              <w:bottom w:val="single" w:sz="4" w:space="0" w:color="auto"/>
              <w:right w:val="single" w:sz="4" w:space="0" w:color="auto"/>
            </w:tcBorders>
            <w:shd w:val="clear" w:color="auto" w:fill="auto"/>
            <w:noWrap/>
            <w:vAlign w:val="bottom"/>
            <w:hideMark/>
          </w:tcPr>
          <w:p w14:paraId="4610A12D"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386961</w:t>
            </w:r>
          </w:p>
        </w:tc>
        <w:tc>
          <w:tcPr>
            <w:tcW w:w="1276" w:type="dxa"/>
            <w:tcBorders>
              <w:top w:val="nil"/>
              <w:left w:val="nil"/>
              <w:bottom w:val="single" w:sz="4" w:space="0" w:color="auto"/>
              <w:right w:val="single" w:sz="4" w:space="0" w:color="auto"/>
            </w:tcBorders>
            <w:shd w:val="clear" w:color="auto" w:fill="auto"/>
            <w:noWrap/>
            <w:vAlign w:val="bottom"/>
            <w:hideMark/>
          </w:tcPr>
          <w:p w14:paraId="07040E3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386961</w:t>
            </w:r>
          </w:p>
        </w:tc>
      </w:tr>
      <w:tr w:rsidR="00034917" w:rsidRPr="00034917" w14:paraId="2720D482"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1F468A"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33E210F2"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2B0F4A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59A64AE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0.001204</w:t>
            </w:r>
          </w:p>
        </w:tc>
        <w:tc>
          <w:tcPr>
            <w:tcW w:w="1102" w:type="dxa"/>
            <w:tcBorders>
              <w:top w:val="nil"/>
              <w:left w:val="nil"/>
              <w:bottom w:val="single" w:sz="4" w:space="0" w:color="auto"/>
              <w:right w:val="single" w:sz="4" w:space="0" w:color="auto"/>
            </w:tcBorders>
            <w:shd w:val="clear" w:color="auto" w:fill="auto"/>
            <w:noWrap/>
            <w:vAlign w:val="bottom"/>
            <w:hideMark/>
          </w:tcPr>
          <w:p w14:paraId="5B93C45A"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w:t>
            </w:r>
          </w:p>
        </w:tc>
        <w:tc>
          <w:tcPr>
            <w:tcW w:w="1559" w:type="dxa"/>
            <w:tcBorders>
              <w:top w:val="nil"/>
              <w:left w:val="nil"/>
              <w:bottom w:val="single" w:sz="4" w:space="0" w:color="auto"/>
              <w:right w:val="single" w:sz="4" w:space="0" w:color="auto"/>
            </w:tcBorders>
            <w:shd w:val="clear" w:color="auto" w:fill="auto"/>
            <w:noWrap/>
            <w:vAlign w:val="bottom"/>
            <w:hideMark/>
          </w:tcPr>
          <w:p w14:paraId="4EE0920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3843540</w:t>
            </w:r>
          </w:p>
        </w:tc>
        <w:tc>
          <w:tcPr>
            <w:tcW w:w="1276" w:type="dxa"/>
            <w:tcBorders>
              <w:top w:val="nil"/>
              <w:left w:val="nil"/>
              <w:bottom w:val="single" w:sz="4" w:space="0" w:color="auto"/>
              <w:right w:val="single" w:sz="4" w:space="0" w:color="auto"/>
            </w:tcBorders>
            <w:shd w:val="clear" w:color="auto" w:fill="auto"/>
            <w:noWrap/>
            <w:vAlign w:val="bottom"/>
            <w:hideMark/>
          </w:tcPr>
          <w:p w14:paraId="184EEE8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384354</w:t>
            </w:r>
          </w:p>
        </w:tc>
      </w:tr>
      <w:tr w:rsidR="00034917" w:rsidRPr="00034917" w14:paraId="0B4B77CA"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854C8E"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61D6A871"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308F47C"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0997EF1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0.012062</w:t>
            </w:r>
          </w:p>
        </w:tc>
        <w:tc>
          <w:tcPr>
            <w:tcW w:w="1102" w:type="dxa"/>
            <w:tcBorders>
              <w:top w:val="nil"/>
              <w:left w:val="nil"/>
              <w:bottom w:val="single" w:sz="4" w:space="0" w:color="auto"/>
              <w:right w:val="single" w:sz="4" w:space="0" w:color="auto"/>
            </w:tcBorders>
            <w:shd w:val="clear" w:color="auto" w:fill="auto"/>
            <w:noWrap/>
            <w:vAlign w:val="bottom"/>
            <w:hideMark/>
          </w:tcPr>
          <w:p w14:paraId="24BB5DF5"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w:t>
            </w:r>
          </w:p>
        </w:tc>
        <w:tc>
          <w:tcPr>
            <w:tcW w:w="1559" w:type="dxa"/>
            <w:tcBorders>
              <w:top w:val="nil"/>
              <w:left w:val="nil"/>
              <w:bottom w:val="single" w:sz="4" w:space="0" w:color="auto"/>
              <w:right w:val="single" w:sz="4" w:space="0" w:color="auto"/>
            </w:tcBorders>
            <w:shd w:val="clear" w:color="auto" w:fill="auto"/>
            <w:noWrap/>
            <w:vAlign w:val="bottom"/>
            <w:hideMark/>
          </w:tcPr>
          <w:p w14:paraId="4310575C"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38502635</w:t>
            </w:r>
          </w:p>
        </w:tc>
        <w:tc>
          <w:tcPr>
            <w:tcW w:w="1276" w:type="dxa"/>
            <w:tcBorders>
              <w:top w:val="nil"/>
              <w:left w:val="nil"/>
              <w:bottom w:val="single" w:sz="4" w:space="0" w:color="auto"/>
              <w:right w:val="single" w:sz="4" w:space="0" w:color="auto"/>
            </w:tcBorders>
            <w:shd w:val="clear" w:color="auto" w:fill="auto"/>
            <w:noWrap/>
            <w:vAlign w:val="bottom"/>
            <w:hideMark/>
          </w:tcPr>
          <w:p w14:paraId="64F44D6F"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385026</w:t>
            </w:r>
          </w:p>
        </w:tc>
      </w:tr>
      <w:tr w:rsidR="00034917" w:rsidRPr="00034917" w14:paraId="6046AEE8"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3F3967"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398A0706"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7F3C4C84"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47504DE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0.120735</w:t>
            </w:r>
          </w:p>
        </w:tc>
        <w:tc>
          <w:tcPr>
            <w:tcW w:w="1102" w:type="dxa"/>
            <w:tcBorders>
              <w:top w:val="nil"/>
              <w:left w:val="nil"/>
              <w:bottom w:val="single" w:sz="4" w:space="0" w:color="auto"/>
              <w:right w:val="single" w:sz="4" w:space="0" w:color="auto"/>
            </w:tcBorders>
            <w:shd w:val="clear" w:color="auto" w:fill="auto"/>
            <w:noWrap/>
            <w:vAlign w:val="bottom"/>
            <w:hideMark/>
          </w:tcPr>
          <w:p w14:paraId="6EC96AC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w:t>
            </w:r>
          </w:p>
        </w:tc>
        <w:tc>
          <w:tcPr>
            <w:tcW w:w="1559" w:type="dxa"/>
            <w:tcBorders>
              <w:top w:val="nil"/>
              <w:left w:val="nil"/>
              <w:bottom w:val="single" w:sz="4" w:space="0" w:color="auto"/>
              <w:right w:val="single" w:sz="4" w:space="0" w:color="auto"/>
            </w:tcBorders>
            <w:shd w:val="clear" w:color="auto" w:fill="auto"/>
            <w:noWrap/>
            <w:vAlign w:val="bottom"/>
            <w:hideMark/>
          </w:tcPr>
          <w:p w14:paraId="40119E7F"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384367996</w:t>
            </w:r>
          </w:p>
        </w:tc>
        <w:tc>
          <w:tcPr>
            <w:tcW w:w="1276" w:type="dxa"/>
            <w:tcBorders>
              <w:top w:val="nil"/>
              <w:left w:val="nil"/>
              <w:bottom w:val="single" w:sz="4" w:space="0" w:color="auto"/>
              <w:right w:val="single" w:sz="4" w:space="0" w:color="auto"/>
            </w:tcBorders>
            <w:shd w:val="clear" w:color="auto" w:fill="auto"/>
            <w:noWrap/>
            <w:vAlign w:val="bottom"/>
            <w:hideMark/>
          </w:tcPr>
          <w:p w14:paraId="7EFA381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384367</w:t>
            </w:r>
          </w:p>
        </w:tc>
      </w:tr>
      <w:tr w:rsidR="00034917" w:rsidRPr="00034917" w14:paraId="6A67EEE1"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2B0F17F"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292D483D"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4939215A"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2FC167B1"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1.20559</w:t>
            </w:r>
          </w:p>
        </w:tc>
        <w:tc>
          <w:tcPr>
            <w:tcW w:w="1102" w:type="dxa"/>
            <w:tcBorders>
              <w:top w:val="nil"/>
              <w:left w:val="nil"/>
              <w:bottom w:val="single" w:sz="4" w:space="0" w:color="auto"/>
              <w:right w:val="single" w:sz="4" w:space="0" w:color="auto"/>
            </w:tcBorders>
            <w:shd w:val="clear" w:color="auto" w:fill="auto"/>
            <w:noWrap/>
            <w:vAlign w:val="bottom"/>
            <w:hideMark/>
          </w:tcPr>
          <w:p w14:paraId="29B3BDA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w:t>
            </w:r>
          </w:p>
        </w:tc>
        <w:tc>
          <w:tcPr>
            <w:tcW w:w="1559" w:type="dxa"/>
            <w:tcBorders>
              <w:top w:val="nil"/>
              <w:left w:val="nil"/>
              <w:bottom w:val="single" w:sz="4" w:space="0" w:color="auto"/>
              <w:right w:val="single" w:sz="4" w:space="0" w:color="auto"/>
            </w:tcBorders>
            <w:shd w:val="clear" w:color="auto" w:fill="auto"/>
            <w:noWrap/>
            <w:vAlign w:val="bottom"/>
            <w:hideMark/>
          </w:tcPr>
          <w:p w14:paraId="6F7F8D0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3844474810</w:t>
            </w:r>
          </w:p>
        </w:tc>
        <w:tc>
          <w:tcPr>
            <w:tcW w:w="1276" w:type="dxa"/>
            <w:tcBorders>
              <w:top w:val="nil"/>
              <w:left w:val="nil"/>
              <w:bottom w:val="single" w:sz="4" w:space="0" w:color="auto"/>
              <w:right w:val="single" w:sz="4" w:space="0" w:color="auto"/>
            </w:tcBorders>
            <w:shd w:val="clear" w:color="auto" w:fill="auto"/>
            <w:noWrap/>
            <w:vAlign w:val="bottom"/>
            <w:hideMark/>
          </w:tcPr>
          <w:p w14:paraId="0B522BD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384447</w:t>
            </w:r>
          </w:p>
        </w:tc>
      </w:tr>
      <w:tr w:rsidR="00034917" w:rsidRPr="00034917" w14:paraId="0576341E"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44148B"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3ED4D411"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5D8532A"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56FB3491"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12.067797</w:t>
            </w:r>
          </w:p>
        </w:tc>
        <w:tc>
          <w:tcPr>
            <w:tcW w:w="1102" w:type="dxa"/>
            <w:tcBorders>
              <w:top w:val="nil"/>
              <w:left w:val="nil"/>
              <w:bottom w:val="single" w:sz="4" w:space="0" w:color="auto"/>
              <w:right w:val="single" w:sz="4" w:space="0" w:color="auto"/>
            </w:tcBorders>
            <w:shd w:val="clear" w:color="auto" w:fill="auto"/>
            <w:noWrap/>
            <w:vAlign w:val="bottom"/>
            <w:hideMark/>
          </w:tcPr>
          <w:p w14:paraId="7E1C955C"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w:t>
            </w:r>
          </w:p>
        </w:tc>
        <w:tc>
          <w:tcPr>
            <w:tcW w:w="1559" w:type="dxa"/>
            <w:tcBorders>
              <w:top w:val="nil"/>
              <w:left w:val="nil"/>
              <w:bottom w:val="single" w:sz="4" w:space="0" w:color="auto"/>
              <w:right w:val="single" w:sz="4" w:space="0" w:color="auto"/>
            </w:tcBorders>
            <w:shd w:val="clear" w:color="auto" w:fill="auto"/>
            <w:noWrap/>
            <w:vAlign w:val="bottom"/>
            <w:hideMark/>
          </w:tcPr>
          <w:p w14:paraId="299ADFD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38486645589</w:t>
            </w:r>
          </w:p>
        </w:tc>
        <w:tc>
          <w:tcPr>
            <w:tcW w:w="1276" w:type="dxa"/>
            <w:tcBorders>
              <w:top w:val="nil"/>
              <w:left w:val="nil"/>
              <w:bottom w:val="single" w:sz="4" w:space="0" w:color="auto"/>
              <w:right w:val="single" w:sz="4" w:space="0" w:color="auto"/>
            </w:tcBorders>
            <w:shd w:val="clear" w:color="auto" w:fill="auto"/>
            <w:noWrap/>
            <w:vAlign w:val="bottom"/>
            <w:hideMark/>
          </w:tcPr>
          <w:p w14:paraId="3589E07F"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384866</w:t>
            </w:r>
          </w:p>
        </w:tc>
      </w:tr>
      <w:tr w:rsidR="00034917" w:rsidRPr="00034917" w14:paraId="3FDD220E"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BA1D6B"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59076664"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BEFDFFA"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0C701E8A"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120.650424</w:t>
            </w:r>
          </w:p>
        </w:tc>
        <w:tc>
          <w:tcPr>
            <w:tcW w:w="1102" w:type="dxa"/>
            <w:tcBorders>
              <w:top w:val="nil"/>
              <w:left w:val="nil"/>
              <w:bottom w:val="single" w:sz="4" w:space="0" w:color="auto"/>
              <w:right w:val="single" w:sz="4" w:space="0" w:color="auto"/>
            </w:tcBorders>
            <w:shd w:val="clear" w:color="auto" w:fill="auto"/>
            <w:noWrap/>
            <w:vAlign w:val="bottom"/>
            <w:hideMark/>
          </w:tcPr>
          <w:p w14:paraId="445047C2"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120</w:t>
            </w:r>
          </w:p>
        </w:tc>
        <w:tc>
          <w:tcPr>
            <w:tcW w:w="1559" w:type="dxa"/>
            <w:tcBorders>
              <w:top w:val="nil"/>
              <w:left w:val="nil"/>
              <w:bottom w:val="single" w:sz="4" w:space="0" w:color="auto"/>
              <w:right w:val="single" w:sz="4" w:space="0" w:color="auto"/>
            </w:tcBorders>
            <w:shd w:val="clear" w:color="auto" w:fill="auto"/>
            <w:noWrap/>
            <w:vAlign w:val="bottom"/>
            <w:hideMark/>
          </w:tcPr>
          <w:p w14:paraId="56DDBD1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3.84799E+11</w:t>
            </w:r>
          </w:p>
        </w:tc>
        <w:tc>
          <w:tcPr>
            <w:tcW w:w="1276" w:type="dxa"/>
            <w:tcBorders>
              <w:top w:val="nil"/>
              <w:left w:val="nil"/>
              <w:bottom w:val="single" w:sz="4" w:space="0" w:color="auto"/>
              <w:right w:val="single" w:sz="4" w:space="0" w:color="auto"/>
            </w:tcBorders>
            <w:shd w:val="clear" w:color="auto" w:fill="auto"/>
            <w:noWrap/>
            <w:vAlign w:val="bottom"/>
            <w:hideMark/>
          </w:tcPr>
          <w:p w14:paraId="13ABC624"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384799</w:t>
            </w:r>
          </w:p>
        </w:tc>
      </w:tr>
      <w:tr w:rsidR="00034917" w:rsidRPr="00034917" w14:paraId="1DC66E46"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F805F8"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2109CA9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FADF859"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201D1A9E" w14:textId="0EEF1A1A"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0.000</w:t>
            </w:r>
            <w:r w:rsidR="00CD6448">
              <w:rPr>
                <w:rFonts w:ascii="等线" w:eastAsia="等线" w:hAnsi="等线" w:cs="宋体"/>
                <w:color w:val="000000"/>
                <w:kern w:val="0"/>
                <w:sz w:val="22"/>
                <w:szCs w:val="22"/>
              </w:rPr>
              <w:t>446</w:t>
            </w:r>
          </w:p>
        </w:tc>
        <w:tc>
          <w:tcPr>
            <w:tcW w:w="1102" w:type="dxa"/>
            <w:tcBorders>
              <w:top w:val="nil"/>
              <w:left w:val="nil"/>
              <w:bottom w:val="single" w:sz="4" w:space="0" w:color="auto"/>
              <w:right w:val="single" w:sz="4" w:space="0" w:color="auto"/>
            </w:tcBorders>
            <w:shd w:val="clear" w:color="auto" w:fill="auto"/>
            <w:noWrap/>
            <w:vAlign w:val="bottom"/>
            <w:hideMark/>
          </w:tcPr>
          <w:p w14:paraId="1792E04A" w14:textId="02172BEE"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446</w:t>
            </w:r>
          </w:p>
        </w:tc>
        <w:tc>
          <w:tcPr>
            <w:tcW w:w="1559" w:type="dxa"/>
            <w:tcBorders>
              <w:top w:val="nil"/>
              <w:left w:val="nil"/>
              <w:bottom w:val="single" w:sz="4" w:space="0" w:color="auto"/>
              <w:right w:val="single" w:sz="4" w:space="0" w:color="auto"/>
            </w:tcBorders>
            <w:shd w:val="clear" w:color="auto" w:fill="auto"/>
            <w:noWrap/>
            <w:vAlign w:val="bottom"/>
            <w:hideMark/>
          </w:tcPr>
          <w:p w14:paraId="78B335E5" w14:textId="30490468" w:rsidR="00034917" w:rsidRPr="00034917" w:rsidRDefault="0066755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1422</w:t>
            </w:r>
            <w:r w:rsidR="00034917" w:rsidRPr="00034917">
              <w:rPr>
                <w:rFonts w:ascii="等线" w:eastAsia="等线" w:hAnsi="等线" w:cs="宋体" w:hint="eastAsia"/>
                <w:color w:val="000000"/>
                <w:kern w:val="0"/>
                <w:sz w:val="22"/>
                <w:szCs w:val="22"/>
              </w:rPr>
              <w:t>045</w:t>
            </w:r>
          </w:p>
        </w:tc>
        <w:tc>
          <w:tcPr>
            <w:tcW w:w="1276" w:type="dxa"/>
            <w:tcBorders>
              <w:top w:val="nil"/>
              <w:left w:val="nil"/>
              <w:bottom w:val="single" w:sz="4" w:space="0" w:color="auto"/>
              <w:right w:val="single" w:sz="4" w:space="0" w:color="auto"/>
            </w:tcBorders>
            <w:shd w:val="clear" w:color="auto" w:fill="auto"/>
            <w:noWrap/>
            <w:vAlign w:val="bottom"/>
            <w:hideMark/>
          </w:tcPr>
          <w:p w14:paraId="0E27892E" w14:textId="48FCE1ED" w:rsidR="00034917" w:rsidRPr="00034917" w:rsidRDefault="0066755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1422</w:t>
            </w:r>
            <w:r w:rsidR="00034917" w:rsidRPr="00034917">
              <w:rPr>
                <w:rFonts w:ascii="等线" w:eastAsia="等线" w:hAnsi="等线" w:cs="宋体" w:hint="eastAsia"/>
                <w:color w:val="000000"/>
                <w:kern w:val="0"/>
                <w:sz w:val="22"/>
                <w:szCs w:val="22"/>
              </w:rPr>
              <w:t>045</w:t>
            </w:r>
          </w:p>
        </w:tc>
      </w:tr>
      <w:tr w:rsidR="00034917" w:rsidRPr="00034917" w14:paraId="6ED88984"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812E9F"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56E676A2"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261FBC4"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64048304" w14:textId="68DF21F0"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0.00</w:t>
            </w:r>
            <w:r w:rsidR="00CD6448">
              <w:rPr>
                <w:rFonts w:ascii="等线" w:eastAsia="等线" w:hAnsi="等线" w:cs="宋体"/>
                <w:color w:val="000000"/>
                <w:kern w:val="0"/>
                <w:sz w:val="22"/>
                <w:szCs w:val="22"/>
              </w:rPr>
              <w:t>443</w:t>
            </w:r>
          </w:p>
        </w:tc>
        <w:tc>
          <w:tcPr>
            <w:tcW w:w="1102" w:type="dxa"/>
            <w:tcBorders>
              <w:top w:val="nil"/>
              <w:left w:val="nil"/>
              <w:bottom w:val="single" w:sz="4" w:space="0" w:color="auto"/>
              <w:right w:val="single" w:sz="4" w:space="0" w:color="auto"/>
            </w:tcBorders>
            <w:shd w:val="clear" w:color="auto" w:fill="auto"/>
            <w:noWrap/>
            <w:vAlign w:val="bottom"/>
            <w:hideMark/>
          </w:tcPr>
          <w:p w14:paraId="1C23111D" w14:textId="29FC93D1"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443</w:t>
            </w:r>
          </w:p>
        </w:tc>
        <w:tc>
          <w:tcPr>
            <w:tcW w:w="1559" w:type="dxa"/>
            <w:tcBorders>
              <w:top w:val="nil"/>
              <w:left w:val="nil"/>
              <w:bottom w:val="single" w:sz="4" w:space="0" w:color="auto"/>
              <w:right w:val="single" w:sz="4" w:space="0" w:color="auto"/>
            </w:tcBorders>
            <w:shd w:val="clear" w:color="auto" w:fill="auto"/>
            <w:noWrap/>
            <w:vAlign w:val="bottom"/>
            <w:hideMark/>
          </w:tcPr>
          <w:p w14:paraId="08544527" w14:textId="079A9D50" w:rsidR="00034917" w:rsidRPr="00034917" w:rsidRDefault="0066755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0071</w:t>
            </w:r>
          </w:p>
        </w:tc>
        <w:tc>
          <w:tcPr>
            <w:tcW w:w="1276" w:type="dxa"/>
            <w:tcBorders>
              <w:top w:val="nil"/>
              <w:left w:val="nil"/>
              <w:bottom w:val="single" w:sz="4" w:space="0" w:color="auto"/>
              <w:right w:val="single" w:sz="4" w:space="0" w:color="auto"/>
            </w:tcBorders>
            <w:shd w:val="clear" w:color="auto" w:fill="auto"/>
            <w:noWrap/>
            <w:vAlign w:val="bottom"/>
            <w:hideMark/>
          </w:tcPr>
          <w:p w14:paraId="23EDA4D0" w14:textId="687B751F" w:rsidR="00034917" w:rsidRPr="00034917" w:rsidRDefault="0066755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007</w:t>
            </w:r>
          </w:p>
        </w:tc>
      </w:tr>
      <w:tr w:rsidR="00034917" w:rsidRPr="00034917" w14:paraId="09FE081D"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207183"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6BAF5912"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40F9075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2C9C767E" w14:textId="32499483"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w:t>
            </w:r>
            <w:r w:rsidR="00CD6448">
              <w:rPr>
                <w:rFonts w:ascii="等线" w:eastAsia="等线" w:hAnsi="等线" w:cs="宋体"/>
                <w:color w:val="000000"/>
                <w:kern w:val="0"/>
                <w:sz w:val="22"/>
                <w:szCs w:val="22"/>
              </w:rPr>
              <w:t>441</w:t>
            </w:r>
            <w:r w:rsidRPr="00034917">
              <w:rPr>
                <w:rFonts w:ascii="等线" w:eastAsia="等线" w:hAnsi="等线" w:cs="宋体" w:hint="eastAsia"/>
                <w:color w:val="000000"/>
                <w:kern w:val="0"/>
                <w:sz w:val="22"/>
                <w:szCs w:val="22"/>
              </w:rPr>
              <w:t>87</w:t>
            </w:r>
          </w:p>
        </w:tc>
        <w:tc>
          <w:tcPr>
            <w:tcW w:w="1102" w:type="dxa"/>
            <w:tcBorders>
              <w:top w:val="nil"/>
              <w:left w:val="nil"/>
              <w:bottom w:val="single" w:sz="4" w:space="0" w:color="auto"/>
              <w:right w:val="single" w:sz="4" w:space="0" w:color="auto"/>
            </w:tcBorders>
            <w:shd w:val="clear" w:color="auto" w:fill="auto"/>
            <w:noWrap/>
            <w:vAlign w:val="bottom"/>
            <w:hideMark/>
          </w:tcPr>
          <w:p w14:paraId="097A9558" w14:textId="4F0F02D8"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442</w:t>
            </w:r>
          </w:p>
        </w:tc>
        <w:tc>
          <w:tcPr>
            <w:tcW w:w="1559" w:type="dxa"/>
            <w:tcBorders>
              <w:top w:val="nil"/>
              <w:left w:val="nil"/>
              <w:bottom w:val="single" w:sz="4" w:space="0" w:color="auto"/>
              <w:right w:val="single" w:sz="4" w:space="0" w:color="auto"/>
            </w:tcBorders>
            <w:shd w:val="clear" w:color="auto" w:fill="auto"/>
            <w:noWrap/>
            <w:vAlign w:val="bottom"/>
            <w:hideMark/>
          </w:tcPr>
          <w:p w14:paraId="3EC01514" w14:textId="75C27192" w:rsidR="00034917" w:rsidRPr="00034917" w:rsidRDefault="00D1314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25826</w:t>
            </w:r>
          </w:p>
        </w:tc>
        <w:tc>
          <w:tcPr>
            <w:tcW w:w="1276" w:type="dxa"/>
            <w:tcBorders>
              <w:top w:val="nil"/>
              <w:left w:val="nil"/>
              <w:bottom w:val="single" w:sz="4" w:space="0" w:color="auto"/>
              <w:right w:val="single" w:sz="4" w:space="0" w:color="auto"/>
            </w:tcBorders>
            <w:shd w:val="clear" w:color="auto" w:fill="auto"/>
            <w:noWrap/>
            <w:vAlign w:val="bottom"/>
            <w:hideMark/>
          </w:tcPr>
          <w:p w14:paraId="69F57E60" w14:textId="4649221A" w:rsidR="00034917" w:rsidRPr="00034917" w:rsidRDefault="00D1314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258</w:t>
            </w:r>
          </w:p>
        </w:tc>
      </w:tr>
      <w:tr w:rsidR="00034917" w:rsidRPr="00034917" w14:paraId="463AC5DD"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89EED7"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539C91AF"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388DCFD9"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336B998A" w14:textId="7DA0E88A"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w:t>
            </w:r>
            <w:r w:rsidR="00CD6448">
              <w:rPr>
                <w:rFonts w:ascii="等线" w:eastAsia="等线" w:hAnsi="等线" w:cs="宋体"/>
                <w:color w:val="000000"/>
                <w:kern w:val="0"/>
                <w:sz w:val="22"/>
                <w:szCs w:val="22"/>
              </w:rPr>
              <w:t>4431</w:t>
            </w:r>
            <w:r w:rsidRPr="00034917">
              <w:rPr>
                <w:rFonts w:ascii="等线" w:eastAsia="等线" w:hAnsi="等线" w:cs="宋体" w:hint="eastAsia"/>
                <w:color w:val="000000"/>
                <w:kern w:val="0"/>
                <w:sz w:val="22"/>
                <w:szCs w:val="22"/>
              </w:rPr>
              <w:t>48</w:t>
            </w:r>
          </w:p>
        </w:tc>
        <w:tc>
          <w:tcPr>
            <w:tcW w:w="1102" w:type="dxa"/>
            <w:tcBorders>
              <w:top w:val="nil"/>
              <w:left w:val="nil"/>
              <w:bottom w:val="single" w:sz="4" w:space="0" w:color="auto"/>
              <w:right w:val="single" w:sz="4" w:space="0" w:color="auto"/>
            </w:tcBorders>
            <w:shd w:val="clear" w:color="auto" w:fill="auto"/>
            <w:noWrap/>
            <w:vAlign w:val="bottom"/>
            <w:hideMark/>
          </w:tcPr>
          <w:p w14:paraId="41EE1794" w14:textId="4F3D616E"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443</w:t>
            </w:r>
          </w:p>
        </w:tc>
        <w:tc>
          <w:tcPr>
            <w:tcW w:w="1559" w:type="dxa"/>
            <w:tcBorders>
              <w:top w:val="nil"/>
              <w:left w:val="nil"/>
              <w:bottom w:val="single" w:sz="4" w:space="0" w:color="auto"/>
              <w:right w:val="single" w:sz="4" w:space="0" w:color="auto"/>
            </w:tcBorders>
            <w:shd w:val="clear" w:color="auto" w:fill="auto"/>
            <w:noWrap/>
            <w:vAlign w:val="bottom"/>
            <w:hideMark/>
          </w:tcPr>
          <w:p w14:paraId="660B5770" w14:textId="3381ECC8" w:rsidR="00034917" w:rsidRPr="00034917" w:rsidRDefault="00D1314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1420</w:t>
            </w:r>
            <w:r w:rsidR="00034917" w:rsidRPr="00034917">
              <w:rPr>
                <w:rFonts w:ascii="等线" w:eastAsia="等线" w:hAnsi="等线" w:cs="宋体" w:hint="eastAsia"/>
                <w:color w:val="000000"/>
                <w:kern w:val="0"/>
                <w:sz w:val="22"/>
                <w:szCs w:val="22"/>
              </w:rPr>
              <w:t>392510</w:t>
            </w:r>
          </w:p>
        </w:tc>
        <w:tc>
          <w:tcPr>
            <w:tcW w:w="1276" w:type="dxa"/>
            <w:tcBorders>
              <w:top w:val="nil"/>
              <w:left w:val="nil"/>
              <w:bottom w:val="single" w:sz="4" w:space="0" w:color="auto"/>
              <w:right w:val="single" w:sz="4" w:space="0" w:color="auto"/>
            </w:tcBorders>
            <w:shd w:val="clear" w:color="auto" w:fill="auto"/>
            <w:noWrap/>
            <w:vAlign w:val="bottom"/>
            <w:hideMark/>
          </w:tcPr>
          <w:p w14:paraId="5C265940" w14:textId="4BAF6DF2" w:rsidR="00034917" w:rsidRPr="00034917" w:rsidRDefault="00C72CBB"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1420</w:t>
            </w:r>
            <w:r w:rsidR="00034917" w:rsidRPr="00034917">
              <w:rPr>
                <w:rFonts w:ascii="等线" w:eastAsia="等线" w:hAnsi="等线" w:cs="宋体" w:hint="eastAsia"/>
                <w:color w:val="000000"/>
                <w:kern w:val="0"/>
                <w:sz w:val="22"/>
                <w:szCs w:val="22"/>
              </w:rPr>
              <w:t>392</w:t>
            </w:r>
          </w:p>
        </w:tc>
      </w:tr>
      <w:tr w:rsidR="00034917" w:rsidRPr="00034917" w14:paraId="7C537962"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7C5926A"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518ED242"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F252170"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7E80C25D" w14:textId="3A3A987B"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4.44</w:t>
            </w:r>
            <w:r w:rsidR="00034917" w:rsidRPr="00034917">
              <w:rPr>
                <w:rFonts w:ascii="等线" w:eastAsia="等线" w:hAnsi="等线" w:cs="宋体" w:hint="eastAsia"/>
                <w:color w:val="000000"/>
                <w:kern w:val="0"/>
                <w:sz w:val="22"/>
                <w:szCs w:val="22"/>
              </w:rPr>
              <w:t>8459</w:t>
            </w:r>
          </w:p>
        </w:tc>
        <w:tc>
          <w:tcPr>
            <w:tcW w:w="1102" w:type="dxa"/>
            <w:tcBorders>
              <w:top w:val="nil"/>
              <w:left w:val="nil"/>
              <w:bottom w:val="single" w:sz="4" w:space="0" w:color="auto"/>
              <w:right w:val="single" w:sz="4" w:space="0" w:color="auto"/>
            </w:tcBorders>
            <w:shd w:val="clear" w:color="auto" w:fill="auto"/>
            <w:noWrap/>
            <w:vAlign w:val="bottom"/>
            <w:hideMark/>
          </w:tcPr>
          <w:p w14:paraId="2CAD7394" w14:textId="2AEAEE0F"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444</w:t>
            </w:r>
          </w:p>
        </w:tc>
        <w:tc>
          <w:tcPr>
            <w:tcW w:w="1559" w:type="dxa"/>
            <w:tcBorders>
              <w:top w:val="nil"/>
              <w:left w:val="nil"/>
              <w:bottom w:val="single" w:sz="4" w:space="0" w:color="auto"/>
              <w:right w:val="single" w:sz="4" w:space="0" w:color="auto"/>
            </w:tcBorders>
            <w:shd w:val="clear" w:color="auto" w:fill="auto"/>
            <w:noWrap/>
            <w:vAlign w:val="bottom"/>
            <w:hideMark/>
          </w:tcPr>
          <w:p w14:paraId="1537D01B" w14:textId="31701291" w:rsidR="00034917" w:rsidRPr="00034917" w:rsidRDefault="00C72CBB"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14192</w:t>
            </w:r>
            <w:r w:rsidR="00034917" w:rsidRPr="00034917">
              <w:rPr>
                <w:rFonts w:ascii="等线" w:eastAsia="等线" w:hAnsi="等线" w:cs="宋体" w:hint="eastAsia"/>
                <w:color w:val="000000"/>
                <w:kern w:val="0"/>
                <w:sz w:val="22"/>
                <w:szCs w:val="22"/>
              </w:rPr>
              <w:t>854785</w:t>
            </w:r>
          </w:p>
        </w:tc>
        <w:tc>
          <w:tcPr>
            <w:tcW w:w="1276" w:type="dxa"/>
            <w:tcBorders>
              <w:top w:val="nil"/>
              <w:left w:val="nil"/>
              <w:bottom w:val="single" w:sz="4" w:space="0" w:color="auto"/>
              <w:right w:val="single" w:sz="4" w:space="0" w:color="auto"/>
            </w:tcBorders>
            <w:shd w:val="clear" w:color="auto" w:fill="auto"/>
            <w:noWrap/>
            <w:vAlign w:val="bottom"/>
            <w:hideMark/>
          </w:tcPr>
          <w:p w14:paraId="19375F66" w14:textId="4AE35D8F" w:rsidR="00034917" w:rsidRPr="00034917" w:rsidRDefault="00C72CBB"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5A1C34">
              <w:rPr>
                <w:rFonts w:ascii="等线" w:eastAsia="等线" w:hAnsi="等线" w:cs="宋体"/>
                <w:color w:val="000000"/>
                <w:kern w:val="0"/>
                <w:sz w:val="22"/>
                <w:szCs w:val="22"/>
              </w:rPr>
              <w:t>2</w:t>
            </w:r>
            <w:r w:rsidR="00034917" w:rsidRPr="00034917">
              <w:rPr>
                <w:rFonts w:ascii="等线" w:eastAsia="等线" w:hAnsi="等线" w:cs="宋体" w:hint="eastAsia"/>
                <w:color w:val="000000"/>
                <w:kern w:val="0"/>
                <w:sz w:val="22"/>
                <w:szCs w:val="22"/>
              </w:rPr>
              <w:t>85</w:t>
            </w:r>
          </w:p>
        </w:tc>
      </w:tr>
      <w:tr w:rsidR="00034917" w:rsidRPr="00034917" w14:paraId="15FB6DBD"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64A0AF"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14752BA0"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E1748A1"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0E4A287A" w14:textId="1DE5CD7F"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44.3</w:t>
            </w:r>
            <w:r w:rsidR="00034917" w:rsidRPr="00034917">
              <w:rPr>
                <w:rFonts w:ascii="等线" w:eastAsia="等线" w:hAnsi="等线" w:cs="宋体" w:hint="eastAsia"/>
                <w:color w:val="000000"/>
                <w:kern w:val="0"/>
                <w:sz w:val="22"/>
                <w:szCs w:val="22"/>
              </w:rPr>
              <w:t>63856</w:t>
            </w:r>
          </w:p>
        </w:tc>
        <w:tc>
          <w:tcPr>
            <w:tcW w:w="1102" w:type="dxa"/>
            <w:tcBorders>
              <w:top w:val="nil"/>
              <w:left w:val="nil"/>
              <w:bottom w:val="single" w:sz="4" w:space="0" w:color="auto"/>
              <w:right w:val="single" w:sz="4" w:space="0" w:color="auto"/>
            </w:tcBorders>
            <w:shd w:val="clear" w:color="auto" w:fill="auto"/>
            <w:noWrap/>
            <w:vAlign w:val="bottom"/>
            <w:hideMark/>
          </w:tcPr>
          <w:p w14:paraId="4DFF77A8" w14:textId="1ECA186F"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443</w:t>
            </w:r>
          </w:p>
        </w:tc>
        <w:tc>
          <w:tcPr>
            <w:tcW w:w="1559" w:type="dxa"/>
            <w:tcBorders>
              <w:top w:val="nil"/>
              <w:left w:val="nil"/>
              <w:bottom w:val="single" w:sz="4" w:space="0" w:color="auto"/>
              <w:right w:val="single" w:sz="4" w:space="0" w:color="auto"/>
            </w:tcBorders>
            <w:shd w:val="clear" w:color="auto" w:fill="auto"/>
            <w:noWrap/>
            <w:vAlign w:val="bottom"/>
            <w:hideMark/>
          </w:tcPr>
          <w:p w14:paraId="5C9E4FBB" w14:textId="0BA76144" w:rsidR="00034917" w:rsidRPr="00034917" w:rsidRDefault="00D13143"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89E+11</w:t>
            </w:r>
          </w:p>
        </w:tc>
        <w:tc>
          <w:tcPr>
            <w:tcW w:w="1276" w:type="dxa"/>
            <w:tcBorders>
              <w:top w:val="nil"/>
              <w:left w:val="nil"/>
              <w:bottom w:val="single" w:sz="4" w:space="0" w:color="auto"/>
              <w:right w:val="single" w:sz="4" w:space="0" w:color="auto"/>
            </w:tcBorders>
            <w:shd w:val="clear" w:color="auto" w:fill="auto"/>
            <w:noWrap/>
            <w:vAlign w:val="bottom"/>
            <w:hideMark/>
          </w:tcPr>
          <w:p w14:paraId="4065A1C2" w14:textId="1C31B5B9" w:rsidR="00034917" w:rsidRPr="00034917" w:rsidRDefault="00C72CBB"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890</w:t>
            </w:r>
          </w:p>
        </w:tc>
      </w:tr>
      <w:tr w:rsidR="00034917" w:rsidRPr="00034917" w14:paraId="6B964E6F"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ADB277"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47A47205"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AB70E2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2BA68399" w14:textId="0EBD3511"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443</w:t>
            </w:r>
            <w:r w:rsidR="00034917" w:rsidRPr="00034917">
              <w:rPr>
                <w:rFonts w:ascii="等线" w:eastAsia="等线" w:hAnsi="等线" w:cs="宋体" w:hint="eastAsia"/>
                <w:color w:val="000000"/>
                <w:kern w:val="0"/>
                <w:sz w:val="22"/>
                <w:szCs w:val="22"/>
              </w:rPr>
              <w:t>.485095</w:t>
            </w:r>
          </w:p>
        </w:tc>
        <w:tc>
          <w:tcPr>
            <w:tcW w:w="1102" w:type="dxa"/>
            <w:tcBorders>
              <w:top w:val="nil"/>
              <w:left w:val="nil"/>
              <w:bottom w:val="single" w:sz="4" w:space="0" w:color="auto"/>
              <w:right w:val="single" w:sz="4" w:space="0" w:color="auto"/>
            </w:tcBorders>
            <w:shd w:val="clear" w:color="auto" w:fill="auto"/>
            <w:noWrap/>
            <w:vAlign w:val="bottom"/>
            <w:hideMark/>
          </w:tcPr>
          <w:p w14:paraId="2E135C79" w14:textId="63D0A519" w:rsidR="00034917" w:rsidRPr="00034917" w:rsidRDefault="00CD6448"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443</w:t>
            </w:r>
          </w:p>
        </w:tc>
        <w:tc>
          <w:tcPr>
            <w:tcW w:w="1559" w:type="dxa"/>
            <w:tcBorders>
              <w:top w:val="nil"/>
              <w:left w:val="nil"/>
              <w:bottom w:val="single" w:sz="4" w:space="0" w:color="auto"/>
              <w:right w:val="single" w:sz="4" w:space="0" w:color="auto"/>
            </w:tcBorders>
            <w:shd w:val="clear" w:color="auto" w:fill="auto"/>
            <w:noWrap/>
            <w:vAlign w:val="bottom"/>
            <w:hideMark/>
          </w:tcPr>
          <w:p w14:paraId="37CF6A45" w14:textId="6E082BCB" w:rsidR="00034917" w:rsidRPr="00034917" w:rsidRDefault="00B8687D"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1.4192</w:t>
            </w:r>
            <w:r w:rsidR="00034917" w:rsidRPr="00034917">
              <w:rPr>
                <w:rFonts w:ascii="等线" w:eastAsia="等线" w:hAnsi="等线" w:cs="宋体" w:hint="eastAsia"/>
                <w:color w:val="000000"/>
                <w:kern w:val="0"/>
                <w:sz w:val="22"/>
                <w:szCs w:val="22"/>
              </w:rPr>
              <w:t>7E+12</w:t>
            </w:r>
          </w:p>
        </w:tc>
        <w:tc>
          <w:tcPr>
            <w:tcW w:w="1276" w:type="dxa"/>
            <w:tcBorders>
              <w:top w:val="nil"/>
              <w:left w:val="nil"/>
              <w:bottom w:val="single" w:sz="4" w:space="0" w:color="auto"/>
              <w:right w:val="single" w:sz="4" w:space="0" w:color="auto"/>
            </w:tcBorders>
            <w:shd w:val="clear" w:color="auto" w:fill="auto"/>
            <w:noWrap/>
            <w:vAlign w:val="bottom"/>
            <w:hideMark/>
          </w:tcPr>
          <w:p w14:paraId="2B2CAA84" w14:textId="7E01209B" w:rsidR="00034917" w:rsidRPr="00034917" w:rsidRDefault="00B8687D" w:rsidP="00034917">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1419</w:t>
            </w:r>
            <w:r w:rsidR="00034917" w:rsidRPr="00034917">
              <w:rPr>
                <w:rFonts w:ascii="等线" w:eastAsia="等线" w:hAnsi="等线" w:cs="宋体" w:hint="eastAsia"/>
                <w:color w:val="000000"/>
                <w:kern w:val="0"/>
                <w:sz w:val="22"/>
                <w:szCs w:val="22"/>
              </w:rPr>
              <w:t>669</w:t>
            </w:r>
          </w:p>
        </w:tc>
      </w:tr>
      <w:tr w:rsidR="00034917" w:rsidRPr="00034917" w14:paraId="6C333E26"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2C18F6"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16C673E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65A2DC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5C9B0D99"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0.000137</w:t>
            </w:r>
          </w:p>
        </w:tc>
        <w:tc>
          <w:tcPr>
            <w:tcW w:w="1102" w:type="dxa"/>
            <w:tcBorders>
              <w:top w:val="nil"/>
              <w:left w:val="nil"/>
              <w:bottom w:val="single" w:sz="4" w:space="0" w:color="auto"/>
              <w:right w:val="single" w:sz="4" w:space="0" w:color="auto"/>
            </w:tcBorders>
            <w:shd w:val="clear" w:color="auto" w:fill="auto"/>
            <w:noWrap/>
            <w:vAlign w:val="bottom"/>
            <w:hideMark/>
          </w:tcPr>
          <w:p w14:paraId="43658C69"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137</w:t>
            </w:r>
          </w:p>
        </w:tc>
        <w:tc>
          <w:tcPr>
            <w:tcW w:w="1559" w:type="dxa"/>
            <w:tcBorders>
              <w:top w:val="nil"/>
              <w:left w:val="nil"/>
              <w:bottom w:val="single" w:sz="4" w:space="0" w:color="auto"/>
              <w:right w:val="single" w:sz="4" w:space="0" w:color="auto"/>
            </w:tcBorders>
            <w:shd w:val="clear" w:color="auto" w:fill="auto"/>
            <w:noWrap/>
            <w:vAlign w:val="bottom"/>
            <w:hideMark/>
          </w:tcPr>
          <w:p w14:paraId="29C86C3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424931</w:t>
            </w:r>
          </w:p>
        </w:tc>
        <w:tc>
          <w:tcPr>
            <w:tcW w:w="1276" w:type="dxa"/>
            <w:tcBorders>
              <w:top w:val="nil"/>
              <w:left w:val="nil"/>
              <w:bottom w:val="single" w:sz="4" w:space="0" w:color="auto"/>
              <w:right w:val="single" w:sz="4" w:space="0" w:color="auto"/>
            </w:tcBorders>
            <w:shd w:val="clear" w:color="auto" w:fill="auto"/>
            <w:noWrap/>
            <w:vAlign w:val="bottom"/>
            <w:hideMark/>
          </w:tcPr>
          <w:p w14:paraId="08EC4C2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424931</w:t>
            </w:r>
          </w:p>
        </w:tc>
      </w:tr>
      <w:tr w:rsidR="00034917" w:rsidRPr="00034917" w14:paraId="499B8A14"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E435EA"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41F4FA1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E2B4B60"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0DF787DB"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0.001363</w:t>
            </w:r>
          </w:p>
        </w:tc>
        <w:tc>
          <w:tcPr>
            <w:tcW w:w="1102" w:type="dxa"/>
            <w:tcBorders>
              <w:top w:val="nil"/>
              <w:left w:val="nil"/>
              <w:bottom w:val="single" w:sz="4" w:space="0" w:color="auto"/>
              <w:right w:val="single" w:sz="4" w:space="0" w:color="auto"/>
            </w:tcBorders>
            <w:shd w:val="clear" w:color="auto" w:fill="auto"/>
            <w:noWrap/>
            <w:vAlign w:val="bottom"/>
            <w:hideMark/>
          </w:tcPr>
          <w:p w14:paraId="6C23984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136</w:t>
            </w:r>
          </w:p>
        </w:tc>
        <w:tc>
          <w:tcPr>
            <w:tcW w:w="1559" w:type="dxa"/>
            <w:tcBorders>
              <w:top w:val="nil"/>
              <w:left w:val="nil"/>
              <w:bottom w:val="single" w:sz="4" w:space="0" w:color="auto"/>
              <w:right w:val="single" w:sz="4" w:space="0" w:color="auto"/>
            </w:tcBorders>
            <w:shd w:val="clear" w:color="auto" w:fill="auto"/>
            <w:noWrap/>
            <w:vAlign w:val="bottom"/>
            <w:hideMark/>
          </w:tcPr>
          <w:p w14:paraId="2C95ACB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4251464</w:t>
            </w:r>
          </w:p>
        </w:tc>
        <w:tc>
          <w:tcPr>
            <w:tcW w:w="1276" w:type="dxa"/>
            <w:tcBorders>
              <w:top w:val="nil"/>
              <w:left w:val="nil"/>
              <w:bottom w:val="single" w:sz="4" w:space="0" w:color="auto"/>
              <w:right w:val="single" w:sz="4" w:space="0" w:color="auto"/>
            </w:tcBorders>
            <w:shd w:val="clear" w:color="auto" w:fill="auto"/>
            <w:noWrap/>
            <w:vAlign w:val="bottom"/>
            <w:hideMark/>
          </w:tcPr>
          <w:p w14:paraId="050FC8EB"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425146</w:t>
            </w:r>
          </w:p>
        </w:tc>
      </w:tr>
      <w:tr w:rsidR="00034917" w:rsidRPr="00034917" w14:paraId="2EC5308D"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F0D0FA2"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631DA90B"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3EAFA1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688A12AF"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0.013613</w:t>
            </w:r>
          </w:p>
        </w:tc>
        <w:tc>
          <w:tcPr>
            <w:tcW w:w="1102" w:type="dxa"/>
            <w:tcBorders>
              <w:top w:val="nil"/>
              <w:left w:val="nil"/>
              <w:bottom w:val="single" w:sz="4" w:space="0" w:color="auto"/>
              <w:right w:val="single" w:sz="4" w:space="0" w:color="auto"/>
            </w:tcBorders>
            <w:shd w:val="clear" w:color="auto" w:fill="auto"/>
            <w:noWrap/>
            <w:vAlign w:val="bottom"/>
            <w:hideMark/>
          </w:tcPr>
          <w:p w14:paraId="13FBAFD9"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136</w:t>
            </w:r>
          </w:p>
        </w:tc>
        <w:tc>
          <w:tcPr>
            <w:tcW w:w="1559" w:type="dxa"/>
            <w:tcBorders>
              <w:top w:val="nil"/>
              <w:left w:val="nil"/>
              <w:bottom w:val="single" w:sz="4" w:space="0" w:color="auto"/>
              <w:right w:val="single" w:sz="4" w:space="0" w:color="auto"/>
            </w:tcBorders>
            <w:shd w:val="clear" w:color="auto" w:fill="auto"/>
            <w:noWrap/>
            <w:vAlign w:val="bottom"/>
            <w:hideMark/>
          </w:tcPr>
          <w:p w14:paraId="3995DD5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42926567</w:t>
            </w:r>
          </w:p>
        </w:tc>
        <w:tc>
          <w:tcPr>
            <w:tcW w:w="1276" w:type="dxa"/>
            <w:tcBorders>
              <w:top w:val="nil"/>
              <w:left w:val="nil"/>
              <w:bottom w:val="single" w:sz="4" w:space="0" w:color="auto"/>
              <w:right w:val="single" w:sz="4" w:space="0" w:color="auto"/>
            </w:tcBorders>
            <w:shd w:val="clear" w:color="auto" w:fill="auto"/>
            <w:noWrap/>
            <w:vAlign w:val="bottom"/>
            <w:hideMark/>
          </w:tcPr>
          <w:p w14:paraId="455A2834"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429265</w:t>
            </w:r>
          </w:p>
        </w:tc>
      </w:tr>
      <w:tr w:rsidR="00034917" w:rsidRPr="00034917" w14:paraId="3094DF9C"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E46D02"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1F36D320"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54E2D99"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7337F82F"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0.133747</w:t>
            </w:r>
          </w:p>
        </w:tc>
        <w:tc>
          <w:tcPr>
            <w:tcW w:w="1102" w:type="dxa"/>
            <w:tcBorders>
              <w:top w:val="nil"/>
              <w:left w:val="nil"/>
              <w:bottom w:val="single" w:sz="4" w:space="0" w:color="auto"/>
              <w:right w:val="single" w:sz="4" w:space="0" w:color="auto"/>
            </w:tcBorders>
            <w:shd w:val="clear" w:color="auto" w:fill="auto"/>
            <w:noWrap/>
            <w:vAlign w:val="bottom"/>
            <w:hideMark/>
          </w:tcPr>
          <w:p w14:paraId="4539065B"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37B59E7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425683169</w:t>
            </w:r>
          </w:p>
        </w:tc>
        <w:tc>
          <w:tcPr>
            <w:tcW w:w="1276" w:type="dxa"/>
            <w:tcBorders>
              <w:top w:val="nil"/>
              <w:left w:val="nil"/>
              <w:bottom w:val="single" w:sz="4" w:space="0" w:color="auto"/>
              <w:right w:val="single" w:sz="4" w:space="0" w:color="auto"/>
            </w:tcBorders>
            <w:shd w:val="clear" w:color="auto" w:fill="auto"/>
            <w:noWrap/>
            <w:vAlign w:val="bottom"/>
            <w:hideMark/>
          </w:tcPr>
          <w:p w14:paraId="4D8CE0B2"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425683</w:t>
            </w:r>
          </w:p>
        </w:tc>
      </w:tr>
      <w:tr w:rsidR="00034917" w:rsidRPr="00034917" w14:paraId="1035B840"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53406F"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46DBB73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610B17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7974FF10"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1.332888</w:t>
            </w:r>
          </w:p>
        </w:tc>
        <w:tc>
          <w:tcPr>
            <w:tcW w:w="1102" w:type="dxa"/>
            <w:tcBorders>
              <w:top w:val="nil"/>
              <w:left w:val="nil"/>
              <w:bottom w:val="single" w:sz="4" w:space="0" w:color="auto"/>
              <w:right w:val="single" w:sz="4" w:space="0" w:color="auto"/>
            </w:tcBorders>
            <w:shd w:val="clear" w:color="auto" w:fill="auto"/>
            <w:noWrap/>
            <w:vAlign w:val="bottom"/>
            <w:hideMark/>
          </w:tcPr>
          <w:p w14:paraId="186A0B1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37392C94"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4252084645</w:t>
            </w:r>
          </w:p>
        </w:tc>
        <w:tc>
          <w:tcPr>
            <w:tcW w:w="1276" w:type="dxa"/>
            <w:tcBorders>
              <w:top w:val="nil"/>
              <w:left w:val="nil"/>
              <w:bottom w:val="single" w:sz="4" w:space="0" w:color="auto"/>
              <w:right w:val="single" w:sz="4" w:space="0" w:color="auto"/>
            </w:tcBorders>
            <w:shd w:val="clear" w:color="auto" w:fill="auto"/>
            <w:noWrap/>
            <w:vAlign w:val="bottom"/>
            <w:hideMark/>
          </w:tcPr>
          <w:p w14:paraId="277009D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425208</w:t>
            </w:r>
          </w:p>
        </w:tc>
      </w:tr>
      <w:tr w:rsidR="00034917" w:rsidRPr="00034917" w14:paraId="40278518"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EA257F"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6CAD6674"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34070F1"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6A39B0A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13.330699</w:t>
            </w:r>
          </w:p>
        </w:tc>
        <w:tc>
          <w:tcPr>
            <w:tcW w:w="1102" w:type="dxa"/>
            <w:tcBorders>
              <w:top w:val="nil"/>
              <w:left w:val="nil"/>
              <w:bottom w:val="single" w:sz="4" w:space="0" w:color="auto"/>
              <w:right w:val="single" w:sz="4" w:space="0" w:color="auto"/>
            </w:tcBorders>
            <w:shd w:val="clear" w:color="auto" w:fill="auto"/>
            <w:noWrap/>
            <w:vAlign w:val="bottom"/>
            <w:hideMark/>
          </w:tcPr>
          <w:p w14:paraId="423BE8F7"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0F6518D6"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42588891565</w:t>
            </w:r>
          </w:p>
        </w:tc>
        <w:tc>
          <w:tcPr>
            <w:tcW w:w="1276" w:type="dxa"/>
            <w:tcBorders>
              <w:top w:val="nil"/>
              <w:left w:val="nil"/>
              <w:bottom w:val="single" w:sz="4" w:space="0" w:color="auto"/>
              <w:right w:val="single" w:sz="4" w:space="0" w:color="auto"/>
            </w:tcBorders>
            <w:shd w:val="clear" w:color="auto" w:fill="auto"/>
            <w:noWrap/>
            <w:vAlign w:val="bottom"/>
            <w:hideMark/>
          </w:tcPr>
          <w:p w14:paraId="347679B3"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425888</w:t>
            </w:r>
          </w:p>
        </w:tc>
      </w:tr>
      <w:tr w:rsidR="00034917" w:rsidRPr="00034917" w14:paraId="45F2E8C5" w14:textId="77777777" w:rsidTr="002D325A">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729C4FB" w14:textId="77777777" w:rsidR="00034917" w:rsidRPr="00034917" w:rsidRDefault="00034917" w:rsidP="00034917">
            <w:pPr>
              <w:widowControl/>
              <w:jc w:val="lef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2876B42A"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CEA8712"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7C4CB93E"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133.409687</w:t>
            </w:r>
          </w:p>
        </w:tc>
        <w:tc>
          <w:tcPr>
            <w:tcW w:w="1102" w:type="dxa"/>
            <w:tcBorders>
              <w:top w:val="nil"/>
              <w:left w:val="nil"/>
              <w:bottom w:val="single" w:sz="4" w:space="0" w:color="auto"/>
              <w:right w:val="single" w:sz="4" w:space="0" w:color="auto"/>
            </w:tcBorders>
            <w:shd w:val="clear" w:color="auto" w:fill="auto"/>
            <w:noWrap/>
            <w:vAlign w:val="bottom"/>
            <w:hideMark/>
          </w:tcPr>
          <w:p w14:paraId="266B7B8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046EDB90"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4.25814E+11</w:t>
            </w:r>
          </w:p>
        </w:tc>
        <w:tc>
          <w:tcPr>
            <w:tcW w:w="1276" w:type="dxa"/>
            <w:tcBorders>
              <w:top w:val="nil"/>
              <w:left w:val="nil"/>
              <w:bottom w:val="single" w:sz="4" w:space="0" w:color="auto"/>
              <w:right w:val="single" w:sz="4" w:space="0" w:color="auto"/>
            </w:tcBorders>
            <w:shd w:val="clear" w:color="auto" w:fill="auto"/>
            <w:noWrap/>
            <w:vAlign w:val="bottom"/>
            <w:hideMark/>
          </w:tcPr>
          <w:p w14:paraId="2BE9DDE8" w14:textId="77777777" w:rsidR="00034917" w:rsidRPr="00034917" w:rsidRDefault="00034917" w:rsidP="00034917">
            <w:pPr>
              <w:widowControl/>
              <w:jc w:val="right"/>
              <w:rPr>
                <w:rFonts w:ascii="等线" w:eastAsia="等线" w:hAnsi="等线" w:cs="宋体"/>
                <w:color w:val="000000"/>
                <w:kern w:val="0"/>
                <w:sz w:val="22"/>
                <w:szCs w:val="22"/>
              </w:rPr>
            </w:pPr>
            <w:r w:rsidRPr="00034917">
              <w:rPr>
                <w:rFonts w:ascii="等线" w:eastAsia="等线" w:hAnsi="等线" w:cs="宋体" w:hint="eastAsia"/>
                <w:color w:val="000000"/>
                <w:kern w:val="0"/>
                <w:sz w:val="22"/>
                <w:szCs w:val="22"/>
              </w:rPr>
              <w:t>425814</w:t>
            </w:r>
          </w:p>
        </w:tc>
      </w:tr>
    </w:tbl>
    <w:p w14:paraId="2B940170" w14:textId="6807DDF5" w:rsidR="00A2419B" w:rsidRDefault="00A2419B">
      <w:pPr>
        <w:pStyle w:val="11"/>
        <w:ind w:firstLineChars="0" w:firstLine="0"/>
      </w:pPr>
    </w:p>
    <w:p w14:paraId="10DAE9A8" w14:textId="77777777" w:rsidR="00A2419B" w:rsidRDefault="00A2419B">
      <w:pPr>
        <w:pStyle w:val="11"/>
        <w:ind w:firstLineChars="0" w:firstLine="0"/>
      </w:pPr>
    </w:p>
    <w:p w14:paraId="7B2D9434" w14:textId="77777777" w:rsidR="004A219E" w:rsidRDefault="00DD061A" w:rsidP="004A219E">
      <w:pPr>
        <w:pStyle w:val="11"/>
        <w:ind w:firstLineChars="0" w:firstLine="0"/>
      </w:pPr>
      <w:r>
        <w:br w:type="page"/>
      </w:r>
    </w:p>
    <w:p w14:paraId="1E9B9B3C" w14:textId="17FB6346" w:rsidR="004A219E" w:rsidRDefault="004A219E" w:rsidP="004A219E">
      <w:pPr>
        <w:pStyle w:val="10"/>
        <w:numPr>
          <w:ilvl w:val="0"/>
          <w:numId w:val="0"/>
        </w:numPr>
      </w:pPr>
      <w:bookmarkStart w:id="98" w:name="_Toc3835832"/>
      <w:r>
        <w:rPr>
          <w:rFonts w:hint="eastAsia"/>
        </w:rPr>
        <w:t>附录</w:t>
      </w:r>
      <w:r>
        <w:t>2 MULAN-S</w:t>
      </w:r>
      <w:r>
        <w:rPr>
          <w:rFonts w:hint="eastAsia"/>
        </w:rPr>
        <w:t>格签名算法性能测试统计</w:t>
      </w:r>
      <w:bookmarkEnd w:id="98"/>
    </w:p>
    <w:tbl>
      <w:tblPr>
        <w:tblW w:w="7792" w:type="dxa"/>
        <w:tblInd w:w="113" w:type="dxa"/>
        <w:tblLook w:val="04A0" w:firstRow="1" w:lastRow="0" w:firstColumn="1" w:lastColumn="0" w:noHBand="0" w:noVBand="1"/>
      </w:tblPr>
      <w:tblGrid>
        <w:gridCol w:w="704"/>
        <w:gridCol w:w="709"/>
        <w:gridCol w:w="1134"/>
        <w:gridCol w:w="1308"/>
        <w:gridCol w:w="1102"/>
        <w:gridCol w:w="1559"/>
        <w:gridCol w:w="1276"/>
      </w:tblGrid>
      <w:tr w:rsidR="00034917" w:rsidRPr="00A2419B" w14:paraId="1179AE62" w14:textId="77777777" w:rsidTr="00E042A1">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446A8"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操作类型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4A77ADE"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报文长度</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8215657"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测试次数</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21FA0A38"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总耗时</w:t>
            </w:r>
            <w:r w:rsidRPr="00A2419B">
              <w:rPr>
                <w:rFonts w:ascii="等线" w:eastAsia="等线" w:hAnsi="等线" w:cs="宋体" w:hint="eastAsia"/>
                <w:b/>
                <w:bCs/>
                <w:color w:val="000000"/>
                <w:kern w:val="0"/>
                <w:sz w:val="22"/>
                <w:szCs w:val="22"/>
              </w:rPr>
              <w:br/>
              <w:t>(秒)</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1066CC2E"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平均耗时(微秒)</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B3BF46"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总CPU周期消耗</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4BDD3F8" w14:textId="77777777" w:rsidR="00034917" w:rsidRPr="00A2419B" w:rsidRDefault="00034917" w:rsidP="00780EF4">
            <w:pPr>
              <w:widowControl/>
              <w:jc w:val="center"/>
              <w:rPr>
                <w:rFonts w:ascii="等线" w:eastAsia="等线" w:hAnsi="等线" w:cs="宋体"/>
                <w:b/>
                <w:bCs/>
                <w:color w:val="000000"/>
                <w:kern w:val="0"/>
                <w:sz w:val="22"/>
                <w:szCs w:val="22"/>
              </w:rPr>
            </w:pPr>
            <w:r w:rsidRPr="00A2419B">
              <w:rPr>
                <w:rFonts w:ascii="等线" w:eastAsia="等线" w:hAnsi="等线" w:cs="宋体" w:hint="eastAsia"/>
                <w:b/>
                <w:bCs/>
                <w:color w:val="000000"/>
                <w:kern w:val="0"/>
                <w:sz w:val="22"/>
                <w:szCs w:val="22"/>
              </w:rPr>
              <w:t>平均CPU周期消耗</w:t>
            </w:r>
          </w:p>
        </w:tc>
      </w:tr>
      <w:tr w:rsidR="00034917" w:rsidRPr="00A2419B" w14:paraId="5291376F"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239E8D"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65863C7F"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69CBB39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46B5B7C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0.000118</w:t>
            </w:r>
          </w:p>
        </w:tc>
        <w:tc>
          <w:tcPr>
            <w:tcW w:w="1102" w:type="dxa"/>
            <w:tcBorders>
              <w:top w:val="nil"/>
              <w:left w:val="nil"/>
              <w:bottom w:val="single" w:sz="4" w:space="0" w:color="auto"/>
              <w:right w:val="single" w:sz="4" w:space="0" w:color="auto"/>
            </w:tcBorders>
            <w:shd w:val="clear" w:color="auto" w:fill="auto"/>
            <w:noWrap/>
            <w:vAlign w:val="bottom"/>
            <w:hideMark/>
          </w:tcPr>
          <w:p w14:paraId="4458BDF6"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118</w:t>
            </w:r>
          </w:p>
        </w:tc>
        <w:tc>
          <w:tcPr>
            <w:tcW w:w="1559" w:type="dxa"/>
            <w:tcBorders>
              <w:top w:val="nil"/>
              <w:left w:val="nil"/>
              <w:bottom w:val="single" w:sz="4" w:space="0" w:color="auto"/>
              <w:right w:val="single" w:sz="4" w:space="0" w:color="auto"/>
            </w:tcBorders>
            <w:shd w:val="clear" w:color="auto" w:fill="auto"/>
            <w:noWrap/>
            <w:vAlign w:val="bottom"/>
            <w:hideMark/>
          </w:tcPr>
          <w:p w14:paraId="1B7C70B1"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377323</w:t>
            </w:r>
          </w:p>
        </w:tc>
        <w:tc>
          <w:tcPr>
            <w:tcW w:w="1276" w:type="dxa"/>
            <w:tcBorders>
              <w:top w:val="nil"/>
              <w:left w:val="nil"/>
              <w:bottom w:val="single" w:sz="4" w:space="0" w:color="auto"/>
              <w:right w:val="single" w:sz="4" w:space="0" w:color="auto"/>
            </w:tcBorders>
            <w:shd w:val="clear" w:color="auto" w:fill="auto"/>
            <w:noWrap/>
            <w:vAlign w:val="bottom"/>
            <w:hideMark/>
          </w:tcPr>
          <w:p w14:paraId="0FFC067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377323</w:t>
            </w:r>
          </w:p>
        </w:tc>
      </w:tr>
      <w:tr w:rsidR="00034917" w:rsidRPr="00A2419B" w14:paraId="64918D13"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08713F"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66ED4225"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370F717D"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66819F66"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0.001178</w:t>
            </w:r>
          </w:p>
        </w:tc>
        <w:tc>
          <w:tcPr>
            <w:tcW w:w="1102" w:type="dxa"/>
            <w:tcBorders>
              <w:top w:val="nil"/>
              <w:left w:val="nil"/>
              <w:bottom w:val="single" w:sz="4" w:space="0" w:color="auto"/>
              <w:right w:val="single" w:sz="4" w:space="0" w:color="auto"/>
            </w:tcBorders>
            <w:shd w:val="clear" w:color="auto" w:fill="auto"/>
            <w:noWrap/>
            <w:vAlign w:val="bottom"/>
            <w:hideMark/>
          </w:tcPr>
          <w:p w14:paraId="15CD07D7"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w:t>
            </w:r>
          </w:p>
        </w:tc>
        <w:tc>
          <w:tcPr>
            <w:tcW w:w="1559" w:type="dxa"/>
            <w:tcBorders>
              <w:top w:val="nil"/>
              <w:left w:val="nil"/>
              <w:bottom w:val="single" w:sz="4" w:space="0" w:color="auto"/>
              <w:right w:val="single" w:sz="4" w:space="0" w:color="auto"/>
            </w:tcBorders>
            <w:shd w:val="clear" w:color="auto" w:fill="auto"/>
            <w:noWrap/>
            <w:vAlign w:val="bottom"/>
            <w:hideMark/>
          </w:tcPr>
          <w:p w14:paraId="75B27947"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3757721</w:t>
            </w:r>
          </w:p>
        </w:tc>
        <w:tc>
          <w:tcPr>
            <w:tcW w:w="1276" w:type="dxa"/>
            <w:tcBorders>
              <w:top w:val="nil"/>
              <w:left w:val="nil"/>
              <w:bottom w:val="single" w:sz="4" w:space="0" w:color="auto"/>
              <w:right w:val="single" w:sz="4" w:space="0" w:color="auto"/>
            </w:tcBorders>
            <w:shd w:val="clear" w:color="auto" w:fill="auto"/>
            <w:noWrap/>
            <w:vAlign w:val="bottom"/>
            <w:hideMark/>
          </w:tcPr>
          <w:p w14:paraId="5AE37F25"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375772</w:t>
            </w:r>
          </w:p>
        </w:tc>
      </w:tr>
      <w:tr w:rsidR="00034917" w:rsidRPr="00A2419B" w14:paraId="28CFACC5"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DDFB8D"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65082E68"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5E931FD"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5E2F611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0.011773</w:t>
            </w:r>
          </w:p>
        </w:tc>
        <w:tc>
          <w:tcPr>
            <w:tcW w:w="1102" w:type="dxa"/>
            <w:tcBorders>
              <w:top w:val="nil"/>
              <w:left w:val="nil"/>
              <w:bottom w:val="single" w:sz="4" w:space="0" w:color="auto"/>
              <w:right w:val="single" w:sz="4" w:space="0" w:color="auto"/>
            </w:tcBorders>
            <w:shd w:val="clear" w:color="auto" w:fill="auto"/>
            <w:noWrap/>
            <w:vAlign w:val="bottom"/>
            <w:hideMark/>
          </w:tcPr>
          <w:p w14:paraId="5AACB9AC"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w:t>
            </w:r>
          </w:p>
        </w:tc>
        <w:tc>
          <w:tcPr>
            <w:tcW w:w="1559" w:type="dxa"/>
            <w:tcBorders>
              <w:top w:val="nil"/>
              <w:left w:val="nil"/>
              <w:bottom w:val="single" w:sz="4" w:space="0" w:color="auto"/>
              <w:right w:val="single" w:sz="4" w:space="0" w:color="auto"/>
            </w:tcBorders>
            <w:shd w:val="clear" w:color="auto" w:fill="auto"/>
            <w:noWrap/>
            <w:vAlign w:val="bottom"/>
            <w:hideMark/>
          </w:tcPr>
          <w:p w14:paraId="2F5BE12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37540595</w:t>
            </w:r>
          </w:p>
        </w:tc>
        <w:tc>
          <w:tcPr>
            <w:tcW w:w="1276" w:type="dxa"/>
            <w:tcBorders>
              <w:top w:val="nil"/>
              <w:left w:val="nil"/>
              <w:bottom w:val="single" w:sz="4" w:space="0" w:color="auto"/>
              <w:right w:val="single" w:sz="4" w:space="0" w:color="auto"/>
            </w:tcBorders>
            <w:shd w:val="clear" w:color="auto" w:fill="auto"/>
            <w:noWrap/>
            <w:vAlign w:val="bottom"/>
            <w:hideMark/>
          </w:tcPr>
          <w:p w14:paraId="72D9CE6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375405</w:t>
            </w:r>
          </w:p>
        </w:tc>
      </w:tr>
      <w:tr w:rsidR="00034917" w:rsidRPr="00A2419B" w14:paraId="76750624"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223BE55"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7049A8A1"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4D71BF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5B58360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0.117841</w:t>
            </w:r>
          </w:p>
        </w:tc>
        <w:tc>
          <w:tcPr>
            <w:tcW w:w="1102" w:type="dxa"/>
            <w:tcBorders>
              <w:top w:val="nil"/>
              <w:left w:val="nil"/>
              <w:bottom w:val="single" w:sz="4" w:space="0" w:color="auto"/>
              <w:right w:val="single" w:sz="4" w:space="0" w:color="auto"/>
            </w:tcBorders>
            <w:shd w:val="clear" w:color="auto" w:fill="auto"/>
            <w:noWrap/>
            <w:vAlign w:val="bottom"/>
            <w:hideMark/>
          </w:tcPr>
          <w:p w14:paraId="621DBB4D"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w:t>
            </w:r>
          </w:p>
        </w:tc>
        <w:tc>
          <w:tcPr>
            <w:tcW w:w="1559" w:type="dxa"/>
            <w:tcBorders>
              <w:top w:val="nil"/>
              <w:left w:val="nil"/>
              <w:bottom w:val="single" w:sz="4" w:space="0" w:color="auto"/>
              <w:right w:val="single" w:sz="4" w:space="0" w:color="auto"/>
            </w:tcBorders>
            <w:shd w:val="clear" w:color="auto" w:fill="auto"/>
            <w:noWrap/>
            <w:vAlign w:val="bottom"/>
            <w:hideMark/>
          </w:tcPr>
          <w:p w14:paraId="29A7767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375678523</w:t>
            </w:r>
          </w:p>
        </w:tc>
        <w:tc>
          <w:tcPr>
            <w:tcW w:w="1276" w:type="dxa"/>
            <w:tcBorders>
              <w:top w:val="nil"/>
              <w:left w:val="nil"/>
              <w:bottom w:val="single" w:sz="4" w:space="0" w:color="auto"/>
              <w:right w:val="single" w:sz="4" w:space="0" w:color="auto"/>
            </w:tcBorders>
            <w:shd w:val="clear" w:color="auto" w:fill="auto"/>
            <w:noWrap/>
            <w:vAlign w:val="bottom"/>
            <w:hideMark/>
          </w:tcPr>
          <w:p w14:paraId="187909AE"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375678</w:t>
            </w:r>
          </w:p>
        </w:tc>
      </w:tr>
      <w:tr w:rsidR="00034917" w:rsidRPr="00A2419B" w14:paraId="24B029AC"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797A2F"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09510E28"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598C70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51187F1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1.178974</w:t>
            </w:r>
          </w:p>
        </w:tc>
        <w:tc>
          <w:tcPr>
            <w:tcW w:w="1102" w:type="dxa"/>
            <w:tcBorders>
              <w:top w:val="nil"/>
              <w:left w:val="nil"/>
              <w:bottom w:val="single" w:sz="4" w:space="0" w:color="auto"/>
              <w:right w:val="single" w:sz="4" w:space="0" w:color="auto"/>
            </w:tcBorders>
            <w:shd w:val="clear" w:color="auto" w:fill="auto"/>
            <w:noWrap/>
            <w:vAlign w:val="bottom"/>
            <w:hideMark/>
          </w:tcPr>
          <w:p w14:paraId="33CFCC2E"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w:t>
            </w:r>
          </w:p>
        </w:tc>
        <w:tc>
          <w:tcPr>
            <w:tcW w:w="1559" w:type="dxa"/>
            <w:tcBorders>
              <w:top w:val="nil"/>
              <w:left w:val="nil"/>
              <w:bottom w:val="single" w:sz="4" w:space="0" w:color="auto"/>
              <w:right w:val="single" w:sz="4" w:space="0" w:color="auto"/>
            </w:tcBorders>
            <w:shd w:val="clear" w:color="auto" w:fill="auto"/>
            <w:noWrap/>
            <w:vAlign w:val="bottom"/>
            <w:hideMark/>
          </w:tcPr>
          <w:p w14:paraId="45D8D036"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3759343240</w:t>
            </w:r>
          </w:p>
        </w:tc>
        <w:tc>
          <w:tcPr>
            <w:tcW w:w="1276" w:type="dxa"/>
            <w:tcBorders>
              <w:top w:val="nil"/>
              <w:left w:val="nil"/>
              <w:bottom w:val="single" w:sz="4" w:space="0" w:color="auto"/>
              <w:right w:val="single" w:sz="4" w:space="0" w:color="auto"/>
            </w:tcBorders>
            <w:shd w:val="clear" w:color="auto" w:fill="auto"/>
            <w:noWrap/>
            <w:vAlign w:val="bottom"/>
            <w:hideMark/>
          </w:tcPr>
          <w:p w14:paraId="29B876BE"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375934</w:t>
            </w:r>
          </w:p>
        </w:tc>
      </w:tr>
      <w:tr w:rsidR="00034917" w:rsidRPr="00A2419B" w14:paraId="4712CAD2"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3B6C60"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23B95DE4"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1953C47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3DA45AB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11.797857</w:t>
            </w:r>
          </w:p>
        </w:tc>
        <w:tc>
          <w:tcPr>
            <w:tcW w:w="1102" w:type="dxa"/>
            <w:tcBorders>
              <w:top w:val="nil"/>
              <w:left w:val="nil"/>
              <w:bottom w:val="single" w:sz="4" w:space="0" w:color="auto"/>
              <w:right w:val="single" w:sz="4" w:space="0" w:color="auto"/>
            </w:tcBorders>
            <w:shd w:val="clear" w:color="auto" w:fill="auto"/>
            <w:noWrap/>
            <w:vAlign w:val="bottom"/>
            <w:hideMark/>
          </w:tcPr>
          <w:p w14:paraId="65386695"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w:t>
            </w:r>
          </w:p>
        </w:tc>
        <w:tc>
          <w:tcPr>
            <w:tcW w:w="1559" w:type="dxa"/>
            <w:tcBorders>
              <w:top w:val="nil"/>
              <w:left w:val="nil"/>
              <w:bottom w:val="single" w:sz="4" w:space="0" w:color="auto"/>
              <w:right w:val="single" w:sz="4" w:space="0" w:color="auto"/>
            </w:tcBorders>
            <w:shd w:val="clear" w:color="auto" w:fill="auto"/>
            <w:noWrap/>
            <w:vAlign w:val="bottom"/>
            <w:hideMark/>
          </w:tcPr>
          <w:p w14:paraId="3FC44F00"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37591501830</w:t>
            </w:r>
          </w:p>
        </w:tc>
        <w:tc>
          <w:tcPr>
            <w:tcW w:w="1276" w:type="dxa"/>
            <w:tcBorders>
              <w:top w:val="nil"/>
              <w:left w:val="nil"/>
              <w:bottom w:val="single" w:sz="4" w:space="0" w:color="auto"/>
              <w:right w:val="single" w:sz="4" w:space="0" w:color="auto"/>
            </w:tcBorders>
            <w:shd w:val="clear" w:color="auto" w:fill="auto"/>
            <w:noWrap/>
            <w:vAlign w:val="bottom"/>
            <w:hideMark/>
          </w:tcPr>
          <w:p w14:paraId="691789E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375915</w:t>
            </w:r>
          </w:p>
        </w:tc>
      </w:tr>
      <w:tr w:rsidR="00034917" w:rsidRPr="00A2419B" w14:paraId="113E9B1E"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6FBBAF3"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723FBBE4"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1217FBD6"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3D250AB2"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117.945691</w:t>
            </w:r>
          </w:p>
        </w:tc>
        <w:tc>
          <w:tcPr>
            <w:tcW w:w="1102" w:type="dxa"/>
            <w:tcBorders>
              <w:top w:val="nil"/>
              <w:left w:val="nil"/>
              <w:bottom w:val="single" w:sz="4" w:space="0" w:color="auto"/>
              <w:right w:val="single" w:sz="4" w:space="0" w:color="auto"/>
            </w:tcBorders>
            <w:shd w:val="clear" w:color="auto" w:fill="auto"/>
            <w:noWrap/>
            <w:vAlign w:val="bottom"/>
            <w:hideMark/>
          </w:tcPr>
          <w:p w14:paraId="5118333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117</w:t>
            </w:r>
          </w:p>
        </w:tc>
        <w:tc>
          <w:tcPr>
            <w:tcW w:w="1559" w:type="dxa"/>
            <w:tcBorders>
              <w:top w:val="nil"/>
              <w:left w:val="nil"/>
              <w:bottom w:val="single" w:sz="4" w:space="0" w:color="auto"/>
              <w:right w:val="single" w:sz="4" w:space="0" w:color="auto"/>
            </w:tcBorders>
            <w:shd w:val="clear" w:color="auto" w:fill="auto"/>
            <w:noWrap/>
            <w:vAlign w:val="bottom"/>
            <w:hideMark/>
          </w:tcPr>
          <w:p w14:paraId="2871BC0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3.76021E+11</w:t>
            </w:r>
          </w:p>
        </w:tc>
        <w:tc>
          <w:tcPr>
            <w:tcW w:w="1276" w:type="dxa"/>
            <w:tcBorders>
              <w:top w:val="nil"/>
              <w:left w:val="nil"/>
              <w:bottom w:val="single" w:sz="4" w:space="0" w:color="auto"/>
              <w:right w:val="single" w:sz="4" w:space="0" w:color="auto"/>
            </w:tcBorders>
            <w:shd w:val="clear" w:color="auto" w:fill="auto"/>
            <w:noWrap/>
            <w:vAlign w:val="bottom"/>
            <w:hideMark/>
          </w:tcPr>
          <w:p w14:paraId="2E47BD86"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376021</w:t>
            </w:r>
          </w:p>
        </w:tc>
      </w:tr>
      <w:tr w:rsidR="00034917" w:rsidRPr="00A2419B" w14:paraId="2AEFE27F"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46EB01C"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4566E3BC"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73B7AA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5FDD9DA7" w14:textId="08595FF4"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0.000</w:t>
            </w:r>
            <w:r w:rsidR="00A2392C">
              <w:rPr>
                <w:rFonts w:ascii="等线" w:eastAsia="等线" w:hAnsi="等线" w:cs="宋体"/>
                <w:color w:val="000000"/>
                <w:kern w:val="0"/>
                <w:sz w:val="22"/>
                <w:szCs w:val="22"/>
              </w:rPr>
              <w:t>544</w:t>
            </w:r>
          </w:p>
        </w:tc>
        <w:tc>
          <w:tcPr>
            <w:tcW w:w="1102" w:type="dxa"/>
            <w:tcBorders>
              <w:top w:val="nil"/>
              <w:left w:val="nil"/>
              <w:bottom w:val="single" w:sz="4" w:space="0" w:color="auto"/>
              <w:right w:val="single" w:sz="4" w:space="0" w:color="auto"/>
            </w:tcBorders>
            <w:shd w:val="clear" w:color="auto" w:fill="auto"/>
            <w:noWrap/>
            <w:vAlign w:val="bottom"/>
            <w:hideMark/>
          </w:tcPr>
          <w:p w14:paraId="53F5FDF6" w14:textId="5778A6D2"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hint="eastAsia"/>
                <w:color w:val="000000"/>
                <w:kern w:val="0"/>
                <w:sz w:val="22"/>
                <w:szCs w:val="22"/>
              </w:rPr>
              <w:t>5</w:t>
            </w:r>
            <w:r>
              <w:rPr>
                <w:rFonts w:ascii="等线" w:eastAsia="等线" w:hAnsi="等线" w:cs="宋体"/>
                <w:color w:val="000000"/>
                <w:kern w:val="0"/>
                <w:sz w:val="22"/>
                <w:szCs w:val="22"/>
              </w:rPr>
              <w:t>44</w:t>
            </w:r>
          </w:p>
        </w:tc>
        <w:tc>
          <w:tcPr>
            <w:tcW w:w="1559" w:type="dxa"/>
            <w:tcBorders>
              <w:top w:val="nil"/>
              <w:left w:val="nil"/>
              <w:bottom w:val="single" w:sz="4" w:space="0" w:color="auto"/>
              <w:right w:val="single" w:sz="4" w:space="0" w:color="auto"/>
            </w:tcBorders>
            <w:shd w:val="clear" w:color="auto" w:fill="auto"/>
            <w:noWrap/>
            <w:vAlign w:val="bottom"/>
            <w:hideMark/>
          </w:tcPr>
          <w:p w14:paraId="1F1CAE98" w14:textId="696A02B9"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1700</w:t>
            </w:r>
            <w:r w:rsidR="00034917" w:rsidRPr="00A2419B">
              <w:rPr>
                <w:rFonts w:ascii="等线" w:eastAsia="等线" w:hAnsi="等线" w:cs="宋体" w:hint="eastAsia"/>
                <w:color w:val="000000"/>
                <w:kern w:val="0"/>
                <w:sz w:val="22"/>
                <w:szCs w:val="22"/>
              </w:rPr>
              <w:t>228</w:t>
            </w:r>
          </w:p>
        </w:tc>
        <w:tc>
          <w:tcPr>
            <w:tcW w:w="1276" w:type="dxa"/>
            <w:tcBorders>
              <w:top w:val="nil"/>
              <w:left w:val="nil"/>
              <w:bottom w:val="single" w:sz="4" w:space="0" w:color="auto"/>
              <w:right w:val="single" w:sz="4" w:space="0" w:color="auto"/>
            </w:tcBorders>
            <w:shd w:val="clear" w:color="auto" w:fill="auto"/>
            <w:noWrap/>
            <w:vAlign w:val="bottom"/>
            <w:hideMark/>
          </w:tcPr>
          <w:p w14:paraId="2A62CA19" w14:textId="0CF75F62"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1700</w:t>
            </w:r>
            <w:r w:rsidR="00034917" w:rsidRPr="00A2419B">
              <w:rPr>
                <w:rFonts w:ascii="等线" w:eastAsia="等线" w:hAnsi="等线" w:cs="宋体" w:hint="eastAsia"/>
                <w:color w:val="000000"/>
                <w:kern w:val="0"/>
                <w:sz w:val="22"/>
                <w:szCs w:val="22"/>
              </w:rPr>
              <w:t>228</w:t>
            </w:r>
          </w:p>
        </w:tc>
      </w:tr>
      <w:tr w:rsidR="00034917" w:rsidRPr="00A2419B" w14:paraId="346E10C1"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D0EB91"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1CE9F3D1"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63B601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3EE2DB14" w14:textId="74240676"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0.00</w:t>
            </w:r>
            <w:r w:rsidR="00632CD9">
              <w:rPr>
                <w:rFonts w:ascii="等线" w:eastAsia="等线" w:hAnsi="等线" w:cs="宋体"/>
                <w:color w:val="000000"/>
                <w:kern w:val="0"/>
                <w:sz w:val="22"/>
                <w:szCs w:val="22"/>
              </w:rPr>
              <w:t>529</w:t>
            </w:r>
            <w:r w:rsidR="00A2392C">
              <w:rPr>
                <w:rFonts w:ascii="等线" w:eastAsia="等线" w:hAnsi="等线" w:cs="宋体"/>
                <w:color w:val="000000"/>
                <w:kern w:val="0"/>
                <w:sz w:val="22"/>
                <w:szCs w:val="22"/>
              </w:rPr>
              <w:t>1</w:t>
            </w:r>
          </w:p>
        </w:tc>
        <w:tc>
          <w:tcPr>
            <w:tcW w:w="1102" w:type="dxa"/>
            <w:tcBorders>
              <w:top w:val="nil"/>
              <w:left w:val="nil"/>
              <w:bottom w:val="single" w:sz="4" w:space="0" w:color="auto"/>
              <w:right w:val="single" w:sz="4" w:space="0" w:color="auto"/>
            </w:tcBorders>
            <w:shd w:val="clear" w:color="auto" w:fill="auto"/>
            <w:noWrap/>
            <w:vAlign w:val="bottom"/>
            <w:hideMark/>
          </w:tcPr>
          <w:p w14:paraId="1FFB5DFE" w14:textId="22B4FF9C"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529</w:t>
            </w:r>
          </w:p>
        </w:tc>
        <w:tc>
          <w:tcPr>
            <w:tcW w:w="1559" w:type="dxa"/>
            <w:tcBorders>
              <w:top w:val="nil"/>
              <w:left w:val="nil"/>
              <w:bottom w:val="single" w:sz="4" w:space="0" w:color="auto"/>
              <w:right w:val="single" w:sz="4" w:space="0" w:color="auto"/>
            </w:tcBorders>
            <w:shd w:val="clear" w:color="auto" w:fill="auto"/>
            <w:noWrap/>
            <w:vAlign w:val="bottom"/>
            <w:hideMark/>
          </w:tcPr>
          <w:p w14:paraId="095196F1" w14:textId="7F34C865"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98425</w:t>
            </w:r>
          </w:p>
        </w:tc>
        <w:tc>
          <w:tcPr>
            <w:tcW w:w="1276" w:type="dxa"/>
            <w:tcBorders>
              <w:top w:val="nil"/>
              <w:left w:val="nil"/>
              <w:bottom w:val="single" w:sz="4" w:space="0" w:color="auto"/>
              <w:right w:val="single" w:sz="4" w:space="0" w:color="auto"/>
            </w:tcBorders>
            <w:shd w:val="clear" w:color="auto" w:fill="auto"/>
            <w:noWrap/>
            <w:vAlign w:val="bottom"/>
            <w:hideMark/>
          </w:tcPr>
          <w:p w14:paraId="1A1861D6" w14:textId="48C9D81B"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9842</w:t>
            </w:r>
          </w:p>
        </w:tc>
      </w:tr>
      <w:tr w:rsidR="00034917" w:rsidRPr="00A2419B" w14:paraId="055DD155"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8596EC"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08FBE1A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420BCE1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59EEBBDF" w14:textId="07F90ECE"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w:t>
            </w:r>
            <w:r w:rsidR="00632CD9">
              <w:rPr>
                <w:rFonts w:ascii="等线" w:eastAsia="等线" w:hAnsi="等线" w:cs="宋体"/>
                <w:color w:val="000000"/>
                <w:kern w:val="0"/>
                <w:sz w:val="22"/>
                <w:szCs w:val="22"/>
              </w:rPr>
              <w:t>525</w:t>
            </w:r>
            <w:r w:rsidRPr="00A2419B">
              <w:rPr>
                <w:rFonts w:ascii="等线" w:eastAsia="等线" w:hAnsi="等线" w:cs="宋体" w:hint="eastAsia"/>
                <w:color w:val="000000"/>
                <w:kern w:val="0"/>
                <w:sz w:val="22"/>
                <w:szCs w:val="22"/>
              </w:rPr>
              <w:t>32</w:t>
            </w:r>
          </w:p>
        </w:tc>
        <w:tc>
          <w:tcPr>
            <w:tcW w:w="1102" w:type="dxa"/>
            <w:tcBorders>
              <w:top w:val="nil"/>
              <w:left w:val="nil"/>
              <w:bottom w:val="single" w:sz="4" w:space="0" w:color="auto"/>
              <w:right w:val="single" w:sz="4" w:space="0" w:color="auto"/>
            </w:tcBorders>
            <w:shd w:val="clear" w:color="auto" w:fill="auto"/>
            <w:noWrap/>
            <w:vAlign w:val="bottom"/>
            <w:hideMark/>
          </w:tcPr>
          <w:p w14:paraId="36AA4097" w14:textId="74D2D5EC"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525</w:t>
            </w:r>
          </w:p>
        </w:tc>
        <w:tc>
          <w:tcPr>
            <w:tcW w:w="1559" w:type="dxa"/>
            <w:tcBorders>
              <w:top w:val="nil"/>
              <w:left w:val="nil"/>
              <w:bottom w:val="single" w:sz="4" w:space="0" w:color="auto"/>
              <w:right w:val="single" w:sz="4" w:space="0" w:color="auto"/>
            </w:tcBorders>
            <w:shd w:val="clear" w:color="auto" w:fill="auto"/>
            <w:noWrap/>
            <w:vAlign w:val="bottom"/>
            <w:hideMark/>
          </w:tcPr>
          <w:p w14:paraId="3C7CADE2" w14:textId="53C12F32"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872257</w:t>
            </w:r>
          </w:p>
        </w:tc>
        <w:tc>
          <w:tcPr>
            <w:tcW w:w="1276" w:type="dxa"/>
            <w:tcBorders>
              <w:top w:val="nil"/>
              <w:left w:val="nil"/>
              <w:bottom w:val="single" w:sz="4" w:space="0" w:color="auto"/>
              <w:right w:val="single" w:sz="4" w:space="0" w:color="auto"/>
            </w:tcBorders>
            <w:shd w:val="clear" w:color="auto" w:fill="auto"/>
            <w:noWrap/>
            <w:vAlign w:val="bottom"/>
            <w:hideMark/>
          </w:tcPr>
          <w:p w14:paraId="16278674" w14:textId="69E4C46F"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8722</w:t>
            </w:r>
          </w:p>
        </w:tc>
      </w:tr>
      <w:tr w:rsidR="00034917" w:rsidRPr="00A2419B" w14:paraId="79665FCA"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B345E66"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23167BEC"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309CD2C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0B4F8938" w14:textId="590B8941"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w:t>
            </w:r>
            <w:r w:rsidR="00632CD9">
              <w:rPr>
                <w:rFonts w:ascii="等线" w:eastAsia="等线" w:hAnsi="等线" w:cs="宋体"/>
                <w:color w:val="000000"/>
                <w:kern w:val="0"/>
                <w:sz w:val="22"/>
                <w:szCs w:val="22"/>
              </w:rPr>
              <w:t>526</w:t>
            </w:r>
            <w:r w:rsidR="00A2392C">
              <w:rPr>
                <w:rFonts w:ascii="等线" w:eastAsia="等线" w:hAnsi="等线" w:cs="宋体"/>
                <w:color w:val="000000"/>
                <w:kern w:val="0"/>
                <w:sz w:val="22"/>
                <w:szCs w:val="22"/>
              </w:rPr>
              <w:t>1</w:t>
            </w:r>
            <w:r w:rsidRPr="00A2419B">
              <w:rPr>
                <w:rFonts w:ascii="等线" w:eastAsia="等线" w:hAnsi="等线" w:cs="宋体" w:hint="eastAsia"/>
                <w:color w:val="000000"/>
                <w:kern w:val="0"/>
                <w:sz w:val="22"/>
                <w:szCs w:val="22"/>
              </w:rPr>
              <w:t>41</w:t>
            </w:r>
          </w:p>
        </w:tc>
        <w:tc>
          <w:tcPr>
            <w:tcW w:w="1102" w:type="dxa"/>
            <w:tcBorders>
              <w:top w:val="nil"/>
              <w:left w:val="nil"/>
              <w:bottom w:val="single" w:sz="4" w:space="0" w:color="auto"/>
              <w:right w:val="single" w:sz="4" w:space="0" w:color="auto"/>
            </w:tcBorders>
            <w:shd w:val="clear" w:color="auto" w:fill="auto"/>
            <w:noWrap/>
            <w:vAlign w:val="bottom"/>
            <w:hideMark/>
          </w:tcPr>
          <w:p w14:paraId="054FEA29" w14:textId="5650044A"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526</w:t>
            </w:r>
          </w:p>
        </w:tc>
        <w:tc>
          <w:tcPr>
            <w:tcW w:w="1559" w:type="dxa"/>
            <w:tcBorders>
              <w:top w:val="nil"/>
              <w:left w:val="nil"/>
              <w:bottom w:val="single" w:sz="4" w:space="0" w:color="auto"/>
              <w:right w:val="single" w:sz="4" w:space="0" w:color="auto"/>
            </w:tcBorders>
            <w:shd w:val="clear" w:color="auto" w:fill="auto"/>
            <w:noWrap/>
            <w:vAlign w:val="bottom"/>
            <w:hideMark/>
          </w:tcPr>
          <w:p w14:paraId="65D6DEF0" w14:textId="26DC8CD3"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168</w:t>
            </w:r>
            <w:r w:rsidR="00034917" w:rsidRPr="00A2419B">
              <w:rPr>
                <w:rFonts w:ascii="等线" w:eastAsia="等线" w:hAnsi="等线" w:cs="宋体" w:hint="eastAsia"/>
                <w:color w:val="000000"/>
                <w:kern w:val="0"/>
                <w:sz w:val="22"/>
                <w:szCs w:val="22"/>
              </w:rPr>
              <w:t>8480959</w:t>
            </w:r>
          </w:p>
        </w:tc>
        <w:tc>
          <w:tcPr>
            <w:tcW w:w="1276" w:type="dxa"/>
            <w:tcBorders>
              <w:top w:val="nil"/>
              <w:left w:val="nil"/>
              <w:bottom w:val="single" w:sz="4" w:space="0" w:color="auto"/>
              <w:right w:val="single" w:sz="4" w:space="0" w:color="auto"/>
            </w:tcBorders>
            <w:shd w:val="clear" w:color="auto" w:fill="auto"/>
            <w:noWrap/>
            <w:vAlign w:val="bottom"/>
            <w:hideMark/>
          </w:tcPr>
          <w:p w14:paraId="7F33984B" w14:textId="7A5747D4"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168</w:t>
            </w:r>
            <w:r w:rsidR="00034917" w:rsidRPr="00A2419B">
              <w:rPr>
                <w:rFonts w:ascii="等线" w:eastAsia="等线" w:hAnsi="等线" w:cs="宋体" w:hint="eastAsia"/>
                <w:color w:val="000000"/>
                <w:kern w:val="0"/>
                <w:sz w:val="22"/>
                <w:szCs w:val="22"/>
              </w:rPr>
              <w:t>8480</w:t>
            </w:r>
          </w:p>
        </w:tc>
      </w:tr>
      <w:tr w:rsidR="00034917" w:rsidRPr="00A2419B" w14:paraId="0CE3582E"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775D3F9"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2E51E095"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62187E7"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1F675F3E" w14:textId="78C4BDB1" w:rsidR="00034917" w:rsidRPr="00A2419B" w:rsidRDefault="00A13640"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5.28</w:t>
            </w:r>
            <w:r w:rsidR="00034917" w:rsidRPr="00A2419B">
              <w:rPr>
                <w:rFonts w:ascii="等线" w:eastAsia="等线" w:hAnsi="等线" w:cs="宋体" w:hint="eastAsia"/>
                <w:color w:val="000000"/>
                <w:kern w:val="0"/>
                <w:sz w:val="22"/>
                <w:szCs w:val="22"/>
              </w:rPr>
              <w:t>3955</w:t>
            </w:r>
          </w:p>
        </w:tc>
        <w:tc>
          <w:tcPr>
            <w:tcW w:w="1102" w:type="dxa"/>
            <w:tcBorders>
              <w:top w:val="nil"/>
              <w:left w:val="nil"/>
              <w:bottom w:val="single" w:sz="4" w:space="0" w:color="auto"/>
              <w:right w:val="single" w:sz="4" w:space="0" w:color="auto"/>
            </w:tcBorders>
            <w:shd w:val="clear" w:color="auto" w:fill="auto"/>
            <w:noWrap/>
            <w:vAlign w:val="bottom"/>
            <w:hideMark/>
          </w:tcPr>
          <w:p w14:paraId="5BBD9B73" w14:textId="19900D97"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528</w:t>
            </w:r>
          </w:p>
        </w:tc>
        <w:tc>
          <w:tcPr>
            <w:tcW w:w="1559" w:type="dxa"/>
            <w:tcBorders>
              <w:top w:val="nil"/>
              <w:left w:val="nil"/>
              <w:bottom w:val="single" w:sz="4" w:space="0" w:color="auto"/>
              <w:right w:val="single" w:sz="4" w:space="0" w:color="auto"/>
            </w:tcBorders>
            <w:shd w:val="clear" w:color="auto" w:fill="auto"/>
            <w:noWrap/>
            <w:vAlign w:val="bottom"/>
            <w:hideMark/>
          </w:tcPr>
          <w:p w14:paraId="14016106" w14:textId="5B363EA1"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41787909</w:t>
            </w:r>
          </w:p>
        </w:tc>
        <w:tc>
          <w:tcPr>
            <w:tcW w:w="1276" w:type="dxa"/>
            <w:tcBorders>
              <w:top w:val="nil"/>
              <w:left w:val="nil"/>
              <w:bottom w:val="single" w:sz="4" w:space="0" w:color="auto"/>
              <w:right w:val="single" w:sz="4" w:space="0" w:color="auto"/>
            </w:tcBorders>
            <w:shd w:val="clear" w:color="auto" w:fill="auto"/>
            <w:noWrap/>
            <w:vAlign w:val="bottom"/>
            <w:hideMark/>
          </w:tcPr>
          <w:p w14:paraId="13F3D948" w14:textId="631A447E"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4178</w:t>
            </w:r>
          </w:p>
        </w:tc>
      </w:tr>
      <w:tr w:rsidR="00034917" w:rsidRPr="00A2419B" w14:paraId="472B67F4"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8BA98F5"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798AA3F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6C197C5"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5BE83469" w14:textId="2EFFAAF6" w:rsidR="00034917" w:rsidRPr="00A2419B" w:rsidRDefault="00A2392C"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52.72</w:t>
            </w:r>
            <w:r w:rsidR="00034917" w:rsidRPr="00A2419B">
              <w:rPr>
                <w:rFonts w:ascii="等线" w:eastAsia="等线" w:hAnsi="等线" w:cs="宋体" w:hint="eastAsia"/>
                <w:color w:val="000000"/>
                <w:kern w:val="0"/>
                <w:sz w:val="22"/>
                <w:szCs w:val="22"/>
              </w:rPr>
              <w:t>66</w:t>
            </w:r>
          </w:p>
        </w:tc>
        <w:tc>
          <w:tcPr>
            <w:tcW w:w="1102" w:type="dxa"/>
            <w:tcBorders>
              <w:top w:val="nil"/>
              <w:left w:val="nil"/>
              <w:bottom w:val="single" w:sz="4" w:space="0" w:color="auto"/>
              <w:right w:val="single" w:sz="4" w:space="0" w:color="auto"/>
            </w:tcBorders>
            <w:shd w:val="clear" w:color="auto" w:fill="auto"/>
            <w:noWrap/>
            <w:vAlign w:val="bottom"/>
            <w:hideMark/>
          </w:tcPr>
          <w:p w14:paraId="762F83CC" w14:textId="5A4F07C8"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527</w:t>
            </w:r>
          </w:p>
        </w:tc>
        <w:tc>
          <w:tcPr>
            <w:tcW w:w="1559" w:type="dxa"/>
            <w:tcBorders>
              <w:top w:val="nil"/>
              <w:left w:val="nil"/>
              <w:bottom w:val="single" w:sz="4" w:space="0" w:color="auto"/>
              <w:right w:val="single" w:sz="4" w:space="0" w:color="auto"/>
            </w:tcBorders>
            <w:shd w:val="clear" w:color="auto" w:fill="auto"/>
            <w:noWrap/>
            <w:vAlign w:val="bottom"/>
            <w:hideMark/>
          </w:tcPr>
          <w:p w14:paraId="17E01948" w14:textId="0CA22CBF"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301E+11</w:t>
            </w:r>
          </w:p>
        </w:tc>
        <w:tc>
          <w:tcPr>
            <w:tcW w:w="1276" w:type="dxa"/>
            <w:tcBorders>
              <w:top w:val="nil"/>
              <w:left w:val="nil"/>
              <w:bottom w:val="single" w:sz="4" w:space="0" w:color="auto"/>
              <w:right w:val="single" w:sz="4" w:space="0" w:color="auto"/>
            </w:tcBorders>
            <w:shd w:val="clear" w:color="auto" w:fill="auto"/>
            <w:noWrap/>
            <w:vAlign w:val="bottom"/>
            <w:hideMark/>
          </w:tcPr>
          <w:p w14:paraId="0B368F7D" w14:textId="30A1D26A"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3007</w:t>
            </w:r>
          </w:p>
        </w:tc>
      </w:tr>
      <w:tr w:rsidR="00034917" w:rsidRPr="00A2419B" w14:paraId="053A91D0"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73FE8A9"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19CD8040"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BBDDD7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3DE5B2E9" w14:textId="02E73B9B" w:rsidR="00034917" w:rsidRPr="00A2419B" w:rsidRDefault="008C751A"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527</w:t>
            </w:r>
            <w:r w:rsidR="00034917" w:rsidRPr="00A2419B">
              <w:rPr>
                <w:rFonts w:ascii="等线" w:eastAsia="等线" w:hAnsi="等线" w:cs="宋体" w:hint="eastAsia"/>
                <w:color w:val="000000"/>
                <w:kern w:val="0"/>
                <w:sz w:val="22"/>
                <w:szCs w:val="22"/>
              </w:rPr>
              <w:t>.</w:t>
            </w:r>
            <w:r>
              <w:rPr>
                <w:rFonts w:ascii="等线" w:eastAsia="等线" w:hAnsi="等线" w:cs="宋体"/>
                <w:color w:val="000000"/>
                <w:kern w:val="0"/>
                <w:sz w:val="22"/>
                <w:szCs w:val="22"/>
              </w:rPr>
              <w:t>3</w:t>
            </w:r>
            <w:r w:rsidR="00034917" w:rsidRPr="00A2419B">
              <w:rPr>
                <w:rFonts w:ascii="等线" w:eastAsia="等线" w:hAnsi="等线" w:cs="宋体" w:hint="eastAsia"/>
                <w:color w:val="000000"/>
                <w:kern w:val="0"/>
                <w:sz w:val="22"/>
                <w:szCs w:val="22"/>
              </w:rPr>
              <w:t>88257</w:t>
            </w:r>
          </w:p>
        </w:tc>
        <w:tc>
          <w:tcPr>
            <w:tcW w:w="1102" w:type="dxa"/>
            <w:tcBorders>
              <w:top w:val="nil"/>
              <w:left w:val="nil"/>
              <w:bottom w:val="single" w:sz="4" w:space="0" w:color="auto"/>
              <w:right w:val="single" w:sz="4" w:space="0" w:color="auto"/>
            </w:tcBorders>
            <w:shd w:val="clear" w:color="auto" w:fill="auto"/>
            <w:noWrap/>
            <w:vAlign w:val="bottom"/>
            <w:hideMark/>
          </w:tcPr>
          <w:p w14:paraId="300D7394" w14:textId="7F380C05" w:rsidR="00034917" w:rsidRPr="00A2419B" w:rsidRDefault="00632CD9"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527</w:t>
            </w:r>
          </w:p>
        </w:tc>
        <w:tc>
          <w:tcPr>
            <w:tcW w:w="1559" w:type="dxa"/>
            <w:tcBorders>
              <w:top w:val="nil"/>
              <w:left w:val="nil"/>
              <w:bottom w:val="single" w:sz="4" w:space="0" w:color="auto"/>
              <w:right w:val="single" w:sz="4" w:space="0" w:color="auto"/>
            </w:tcBorders>
            <w:shd w:val="clear" w:color="auto" w:fill="auto"/>
            <w:noWrap/>
            <w:vAlign w:val="bottom"/>
            <w:hideMark/>
          </w:tcPr>
          <w:p w14:paraId="0F17D3EE" w14:textId="6D686905"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379E+12</w:t>
            </w:r>
          </w:p>
        </w:tc>
        <w:tc>
          <w:tcPr>
            <w:tcW w:w="1276" w:type="dxa"/>
            <w:tcBorders>
              <w:top w:val="nil"/>
              <w:left w:val="nil"/>
              <w:bottom w:val="single" w:sz="4" w:space="0" w:color="auto"/>
              <w:right w:val="single" w:sz="4" w:space="0" w:color="auto"/>
            </w:tcBorders>
            <w:shd w:val="clear" w:color="auto" w:fill="auto"/>
            <w:noWrap/>
            <w:vAlign w:val="bottom"/>
            <w:hideMark/>
          </w:tcPr>
          <w:p w14:paraId="2029F8CD" w14:textId="56B68566" w:rsidR="00034917" w:rsidRPr="00A2419B" w:rsidRDefault="00C670E1" w:rsidP="00780EF4">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169</w:t>
            </w:r>
            <w:r w:rsidR="00034917" w:rsidRPr="00A2419B">
              <w:rPr>
                <w:rFonts w:ascii="等线" w:eastAsia="等线" w:hAnsi="等线" w:cs="宋体" w:hint="eastAsia"/>
                <w:color w:val="000000"/>
                <w:kern w:val="0"/>
                <w:sz w:val="22"/>
                <w:szCs w:val="22"/>
              </w:rPr>
              <w:t>3794</w:t>
            </w:r>
          </w:p>
        </w:tc>
      </w:tr>
      <w:tr w:rsidR="00034917" w:rsidRPr="00A2419B" w14:paraId="4DAC3FC9"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359E997"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0B63367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82D9A05"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87A9866"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0.000134</w:t>
            </w:r>
          </w:p>
        </w:tc>
        <w:tc>
          <w:tcPr>
            <w:tcW w:w="1102" w:type="dxa"/>
            <w:tcBorders>
              <w:top w:val="nil"/>
              <w:left w:val="nil"/>
              <w:bottom w:val="single" w:sz="4" w:space="0" w:color="auto"/>
              <w:right w:val="single" w:sz="4" w:space="0" w:color="auto"/>
            </w:tcBorders>
            <w:shd w:val="clear" w:color="auto" w:fill="auto"/>
            <w:noWrap/>
            <w:vAlign w:val="bottom"/>
            <w:hideMark/>
          </w:tcPr>
          <w:p w14:paraId="623527C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134</w:t>
            </w:r>
          </w:p>
        </w:tc>
        <w:tc>
          <w:tcPr>
            <w:tcW w:w="1559" w:type="dxa"/>
            <w:tcBorders>
              <w:top w:val="nil"/>
              <w:left w:val="nil"/>
              <w:bottom w:val="single" w:sz="4" w:space="0" w:color="auto"/>
              <w:right w:val="single" w:sz="4" w:space="0" w:color="auto"/>
            </w:tcBorders>
            <w:shd w:val="clear" w:color="auto" w:fill="auto"/>
            <w:noWrap/>
            <w:vAlign w:val="bottom"/>
            <w:hideMark/>
          </w:tcPr>
          <w:p w14:paraId="2C446D11"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425979</w:t>
            </w:r>
          </w:p>
        </w:tc>
        <w:tc>
          <w:tcPr>
            <w:tcW w:w="1276" w:type="dxa"/>
            <w:tcBorders>
              <w:top w:val="nil"/>
              <w:left w:val="nil"/>
              <w:bottom w:val="single" w:sz="4" w:space="0" w:color="auto"/>
              <w:right w:val="single" w:sz="4" w:space="0" w:color="auto"/>
            </w:tcBorders>
            <w:shd w:val="clear" w:color="auto" w:fill="auto"/>
            <w:noWrap/>
            <w:vAlign w:val="bottom"/>
            <w:hideMark/>
          </w:tcPr>
          <w:p w14:paraId="5818E23E"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425979</w:t>
            </w:r>
          </w:p>
        </w:tc>
      </w:tr>
      <w:tr w:rsidR="00034917" w:rsidRPr="00A2419B" w14:paraId="62CF237A"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17E4FF"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03B908D2"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C940F4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071A9FA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0.00133</w:t>
            </w:r>
          </w:p>
        </w:tc>
        <w:tc>
          <w:tcPr>
            <w:tcW w:w="1102" w:type="dxa"/>
            <w:tcBorders>
              <w:top w:val="nil"/>
              <w:left w:val="nil"/>
              <w:bottom w:val="single" w:sz="4" w:space="0" w:color="auto"/>
              <w:right w:val="single" w:sz="4" w:space="0" w:color="auto"/>
            </w:tcBorders>
            <w:shd w:val="clear" w:color="auto" w:fill="auto"/>
            <w:noWrap/>
            <w:vAlign w:val="bottom"/>
            <w:hideMark/>
          </w:tcPr>
          <w:p w14:paraId="236AF47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5931B201"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4251150</w:t>
            </w:r>
          </w:p>
        </w:tc>
        <w:tc>
          <w:tcPr>
            <w:tcW w:w="1276" w:type="dxa"/>
            <w:tcBorders>
              <w:top w:val="nil"/>
              <w:left w:val="nil"/>
              <w:bottom w:val="single" w:sz="4" w:space="0" w:color="auto"/>
              <w:right w:val="single" w:sz="4" w:space="0" w:color="auto"/>
            </w:tcBorders>
            <w:shd w:val="clear" w:color="auto" w:fill="auto"/>
            <w:noWrap/>
            <w:vAlign w:val="bottom"/>
            <w:hideMark/>
          </w:tcPr>
          <w:p w14:paraId="6286A75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425115</w:t>
            </w:r>
          </w:p>
        </w:tc>
      </w:tr>
      <w:tr w:rsidR="00034917" w:rsidRPr="00A2419B" w14:paraId="7789F5FF"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90DBDB"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334F46E9"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3603722"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1D2FC8B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0.013354</w:t>
            </w:r>
          </w:p>
        </w:tc>
        <w:tc>
          <w:tcPr>
            <w:tcW w:w="1102" w:type="dxa"/>
            <w:tcBorders>
              <w:top w:val="nil"/>
              <w:left w:val="nil"/>
              <w:bottom w:val="single" w:sz="4" w:space="0" w:color="auto"/>
              <w:right w:val="single" w:sz="4" w:space="0" w:color="auto"/>
            </w:tcBorders>
            <w:shd w:val="clear" w:color="auto" w:fill="auto"/>
            <w:noWrap/>
            <w:vAlign w:val="bottom"/>
            <w:hideMark/>
          </w:tcPr>
          <w:p w14:paraId="4D33617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472E849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42503888</w:t>
            </w:r>
          </w:p>
        </w:tc>
        <w:tc>
          <w:tcPr>
            <w:tcW w:w="1276" w:type="dxa"/>
            <w:tcBorders>
              <w:top w:val="nil"/>
              <w:left w:val="nil"/>
              <w:bottom w:val="single" w:sz="4" w:space="0" w:color="auto"/>
              <w:right w:val="single" w:sz="4" w:space="0" w:color="auto"/>
            </w:tcBorders>
            <w:shd w:val="clear" w:color="auto" w:fill="auto"/>
            <w:noWrap/>
            <w:vAlign w:val="bottom"/>
            <w:hideMark/>
          </w:tcPr>
          <w:p w14:paraId="5EA192CF"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425038</w:t>
            </w:r>
          </w:p>
        </w:tc>
      </w:tr>
      <w:tr w:rsidR="00034917" w:rsidRPr="00A2419B" w14:paraId="179F152D"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AF3FEF"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183476E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2FC1ABC0"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33E6A19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0.133336</w:t>
            </w:r>
          </w:p>
        </w:tc>
        <w:tc>
          <w:tcPr>
            <w:tcW w:w="1102" w:type="dxa"/>
            <w:tcBorders>
              <w:top w:val="nil"/>
              <w:left w:val="nil"/>
              <w:bottom w:val="single" w:sz="4" w:space="0" w:color="auto"/>
              <w:right w:val="single" w:sz="4" w:space="0" w:color="auto"/>
            </w:tcBorders>
            <w:shd w:val="clear" w:color="auto" w:fill="auto"/>
            <w:noWrap/>
            <w:vAlign w:val="bottom"/>
            <w:hideMark/>
          </w:tcPr>
          <w:p w14:paraId="31D20A9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61EC98BE"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425615019</w:t>
            </w:r>
          </w:p>
        </w:tc>
        <w:tc>
          <w:tcPr>
            <w:tcW w:w="1276" w:type="dxa"/>
            <w:tcBorders>
              <w:top w:val="nil"/>
              <w:left w:val="nil"/>
              <w:bottom w:val="single" w:sz="4" w:space="0" w:color="auto"/>
              <w:right w:val="single" w:sz="4" w:space="0" w:color="auto"/>
            </w:tcBorders>
            <w:shd w:val="clear" w:color="auto" w:fill="auto"/>
            <w:noWrap/>
            <w:vAlign w:val="bottom"/>
            <w:hideMark/>
          </w:tcPr>
          <w:p w14:paraId="4CACAE1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425615</w:t>
            </w:r>
          </w:p>
        </w:tc>
      </w:tr>
      <w:tr w:rsidR="00034917" w:rsidRPr="00A2419B" w14:paraId="201C52DA"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CFC2601"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004AD939"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27BFF8D"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7A07A5A1"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1.333422</w:t>
            </w:r>
          </w:p>
        </w:tc>
        <w:tc>
          <w:tcPr>
            <w:tcW w:w="1102" w:type="dxa"/>
            <w:tcBorders>
              <w:top w:val="nil"/>
              <w:left w:val="nil"/>
              <w:bottom w:val="single" w:sz="4" w:space="0" w:color="auto"/>
              <w:right w:val="single" w:sz="4" w:space="0" w:color="auto"/>
            </w:tcBorders>
            <w:shd w:val="clear" w:color="auto" w:fill="auto"/>
            <w:noWrap/>
            <w:vAlign w:val="bottom"/>
            <w:hideMark/>
          </w:tcPr>
          <w:p w14:paraId="1269FED0"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076125A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4256007962</w:t>
            </w:r>
          </w:p>
        </w:tc>
        <w:tc>
          <w:tcPr>
            <w:tcW w:w="1276" w:type="dxa"/>
            <w:tcBorders>
              <w:top w:val="nil"/>
              <w:left w:val="nil"/>
              <w:bottom w:val="single" w:sz="4" w:space="0" w:color="auto"/>
              <w:right w:val="single" w:sz="4" w:space="0" w:color="auto"/>
            </w:tcBorders>
            <w:shd w:val="clear" w:color="auto" w:fill="auto"/>
            <w:noWrap/>
            <w:vAlign w:val="bottom"/>
            <w:hideMark/>
          </w:tcPr>
          <w:p w14:paraId="34EDC145"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425600</w:t>
            </w:r>
          </w:p>
        </w:tc>
      </w:tr>
      <w:tr w:rsidR="00034917" w:rsidRPr="00A2419B" w14:paraId="3F9504E5"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9A3466A"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07D14CD1"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37CAE9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6142A754"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13.360078</w:t>
            </w:r>
          </w:p>
        </w:tc>
        <w:tc>
          <w:tcPr>
            <w:tcW w:w="1102" w:type="dxa"/>
            <w:tcBorders>
              <w:top w:val="nil"/>
              <w:left w:val="nil"/>
              <w:bottom w:val="single" w:sz="4" w:space="0" w:color="auto"/>
              <w:right w:val="single" w:sz="4" w:space="0" w:color="auto"/>
            </w:tcBorders>
            <w:shd w:val="clear" w:color="auto" w:fill="auto"/>
            <w:noWrap/>
            <w:vAlign w:val="bottom"/>
            <w:hideMark/>
          </w:tcPr>
          <w:p w14:paraId="551A1E80"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6610FE4C"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42559619999</w:t>
            </w:r>
          </w:p>
        </w:tc>
        <w:tc>
          <w:tcPr>
            <w:tcW w:w="1276" w:type="dxa"/>
            <w:tcBorders>
              <w:top w:val="nil"/>
              <w:left w:val="nil"/>
              <w:bottom w:val="single" w:sz="4" w:space="0" w:color="auto"/>
              <w:right w:val="single" w:sz="4" w:space="0" w:color="auto"/>
            </w:tcBorders>
            <w:shd w:val="clear" w:color="auto" w:fill="auto"/>
            <w:noWrap/>
            <w:vAlign w:val="bottom"/>
            <w:hideMark/>
          </w:tcPr>
          <w:p w14:paraId="34F895B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425596</w:t>
            </w:r>
          </w:p>
        </w:tc>
      </w:tr>
      <w:tr w:rsidR="00034917" w:rsidRPr="00A2419B" w14:paraId="0C792539" w14:textId="77777777" w:rsidTr="00E042A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E9967D" w14:textId="77777777" w:rsidR="00034917" w:rsidRPr="00A2419B" w:rsidRDefault="00034917" w:rsidP="00780EF4">
            <w:pPr>
              <w:widowControl/>
              <w:jc w:val="lef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663F1652"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D482A9F"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7497DFA3"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133.579566</w:t>
            </w:r>
          </w:p>
        </w:tc>
        <w:tc>
          <w:tcPr>
            <w:tcW w:w="1102" w:type="dxa"/>
            <w:tcBorders>
              <w:top w:val="nil"/>
              <w:left w:val="nil"/>
              <w:bottom w:val="single" w:sz="4" w:space="0" w:color="auto"/>
              <w:right w:val="single" w:sz="4" w:space="0" w:color="auto"/>
            </w:tcBorders>
            <w:shd w:val="clear" w:color="auto" w:fill="auto"/>
            <w:noWrap/>
            <w:vAlign w:val="bottom"/>
            <w:hideMark/>
          </w:tcPr>
          <w:p w14:paraId="016B742B"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133</w:t>
            </w:r>
          </w:p>
        </w:tc>
        <w:tc>
          <w:tcPr>
            <w:tcW w:w="1559" w:type="dxa"/>
            <w:tcBorders>
              <w:top w:val="nil"/>
              <w:left w:val="nil"/>
              <w:bottom w:val="single" w:sz="4" w:space="0" w:color="auto"/>
              <w:right w:val="single" w:sz="4" w:space="0" w:color="auto"/>
            </w:tcBorders>
            <w:shd w:val="clear" w:color="auto" w:fill="auto"/>
            <w:noWrap/>
            <w:vAlign w:val="bottom"/>
            <w:hideMark/>
          </w:tcPr>
          <w:p w14:paraId="12544428"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4.25661E+11</w:t>
            </w:r>
          </w:p>
        </w:tc>
        <w:tc>
          <w:tcPr>
            <w:tcW w:w="1276" w:type="dxa"/>
            <w:tcBorders>
              <w:top w:val="nil"/>
              <w:left w:val="nil"/>
              <w:bottom w:val="single" w:sz="4" w:space="0" w:color="auto"/>
              <w:right w:val="single" w:sz="4" w:space="0" w:color="auto"/>
            </w:tcBorders>
            <w:shd w:val="clear" w:color="auto" w:fill="auto"/>
            <w:noWrap/>
            <w:vAlign w:val="bottom"/>
            <w:hideMark/>
          </w:tcPr>
          <w:p w14:paraId="45C75E4A" w14:textId="77777777" w:rsidR="00034917" w:rsidRPr="00A2419B" w:rsidRDefault="00034917" w:rsidP="00780EF4">
            <w:pPr>
              <w:widowControl/>
              <w:jc w:val="right"/>
              <w:rPr>
                <w:rFonts w:ascii="等线" w:eastAsia="等线" w:hAnsi="等线" w:cs="宋体"/>
                <w:color w:val="000000"/>
                <w:kern w:val="0"/>
                <w:sz w:val="22"/>
                <w:szCs w:val="22"/>
              </w:rPr>
            </w:pPr>
            <w:r w:rsidRPr="00A2419B">
              <w:rPr>
                <w:rFonts w:ascii="等线" w:eastAsia="等线" w:hAnsi="等线" w:cs="宋体" w:hint="eastAsia"/>
                <w:color w:val="000000"/>
                <w:kern w:val="0"/>
                <w:sz w:val="22"/>
                <w:szCs w:val="22"/>
              </w:rPr>
              <w:t>425661</w:t>
            </w:r>
          </w:p>
        </w:tc>
      </w:tr>
    </w:tbl>
    <w:p w14:paraId="3589B0E4" w14:textId="5683147C" w:rsidR="00243201" w:rsidRPr="004A219E" w:rsidRDefault="00243201" w:rsidP="004C5630">
      <w:pPr>
        <w:pStyle w:val="11"/>
        <w:ind w:firstLineChars="0" w:firstLine="0"/>
      </w:pPr>
    </w:p>
    <w:p w14:paraId="7DB5B3C8" w14:textId="77777777" w:rsidR="004A219E" w:rsidRDefault="004A219E" w:rsidP="004C5630">
      <w:pPr>
        <w:pStyle w:val="11"/>
        <w:ind w:firstLineChars="0" w:firstLine="0"/>
      </w:pPr>
    </w:p>
    <w:p w14:paraId="7E53F497" w14:textId="232E3AA2" w:rsidR="00243201" w:rsidRDefault="00243201">
      <w:pPr>
        <w:pStyle w:val="11"/>
        <w:ind w:firstLineChars="0" w:firstLine="0"/>
      </w:pPr>
    </w:p>
    <w:p w14:paraId="3F8C1E4F" w14:textId="7D73A525" w:rsidR="00F309C6" w:rsidRDefault="00F309C6">
      <w:pPr>
        <w:pStyle w:val="11"/>
        <w:ind w:firstLineChars="0" w:firstLine="0"/>
      </w:pPr>
    </w:p>
    <w:p w14:paraId="58938496" w14:textId="2E5249FB" w:rsidR="00F309C6" w:rsidRDefault="00F309C6">
      <w:pPr>
        <w:pStyle w:val="11"/>
        <w:ind w:firstLineChars="0" w:firstLine="0"/>
      </w:pPr>
    </w:p>
    <w:p w14:paraId="25ECF3B5" w14:textId="0E4E3236" w:rsidR="00F309C6" w:rsidRDefault="00F309C6">
      <w:pPr>
        <w:pStyle w:val="11"/>
        <w:ind w:firstLineChars="0" w:firstLine="0"/>
      </w:pPr>
    </w:p>
    <w:p w14:paraId="68E8F1B8" w14:textId="4B8E1136" w:rsidR="00F309C6" w:rsidRDefault="00F309C6">
      <w:pPr>
        <w:pStyle w:val="11"/>
        <w:ind w:firstLineChars="0" w:firstLine="0"/>
      </w:pPr>
    </w:p>
    <w:p w14:paraId="7092ABF1" w14:textId="677A1E9D" w:rsidR="00F309C6" w:rsidRDefault="00F309C6" w:rsidP="00F309C6">
      <w:pPr>
        <w:pStyle w:val="10"/>
        <w:numPr>
          <w:ilvl w:val="0"/>
          <w:numId w:val="0"/>
        </w:numPr>
      </w:pPr>
      <w:bookmarkStart w:id="99" w:name="_Toc3835833"/>
      <w:r>
        <w:rPr>
          <w:rFonts w:hint="eastAsia"/>
        </w:rPr>
        <w:lastRenderedPageBreak/>
        <w:t>附录</w:t>
      </w:r>
      <w:r>
        <w:t>3 MULAN-G</w:t>
      </w:r>
      <w:r>
        <w:rPr>
          <w:rFonts w:hint="eastAsia"/>
        </w:rPr>
        <w:t>格签名算法性能测试统计</w:t>
      </w:r>
      <w:bookmarkEnd w:id="99"/>
    </w:p>
    <w:tbl>
      <w:tblPr>
        <w:tblW w:w="7892" w:type="dxa"/>
        <w:tblInd w:w="113" w:type="dxa"/>
        <w:tblLook w:val="04A0" w:firstRow="1" w:lastRow="0" w:firstColumn="1" w:lastColumn="0" w:noHBand="0" w:noVBand="1"/>
      </w:tblPr>
      <w:tblGrid>
        <w:gridCol w:w="704"/>
        <w:gridCol w:w="680"/>
        <w:gridCol w:w="1028"/>
        <w:gridCol w:w="1560"/>
        <w:gridCol w:w="1140"/>
        <w:gridCol w:w="1680"/>
        <w:gridCol w:w="1100"/>
      </w:tblGrid>
      <w:tr w:rsidR="00AD7696" w:rsidRPr="00AD7696" w14:paraId="5E8E58C7" w14:textId="77777777" w:rsidTr="00AD7696">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6CF39"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操作类型</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608996B"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报文长度</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22F2844D"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测试次数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CCA3D10"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总耗时</w:t>
            </w:r>
            <w:r w:rsidRPr="00AD7696">
              <w:rPr>
                <w:rFonts w:ascii="等线" w:eastAsia="等线" w:hAnsi="等线" w:cs="宋体" w:hint="eastAsia"/>
                <w:b/>
                <w:bCs/>
                <w:color w:val="000000"/>
                <w:kern w:val="0"/>
                <w:sz w:val="22"/>
                <w:szCs w:val="22"/>
              </w:rPr>
              <w:br/>
              <w:t>(秒)</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5956668"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平均耗时</w:t>
            </w:r>
            <w:r w:rsidRPr="00AD7696">
              <w:rPr>
                <w:rFonts w:ascii="等线" w:eastAsia="等线" w:hAnsi="等线" w:cs="宋体" w:hint="eastAsia"/>
                <w:b/>
                <w:bCs/>
                <w:color w:val="000000"/>
                <w:kern w:val="0"/>
                <w:sz w:val="22"/>
                <w:szCs w:val="22"/>
              </w:rPr>
              <w:br/>
              <w:t>(微秒)</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F866438"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总CPU周期消耗</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1BF9A46" w14:textId="77777777" w:rsidR="00AD7696" w:rsidRPr="00AD7696" w:rsidRDefault="00AD7696" w:rsidP="00AD7696">
            <w:pPr>
              <w:widowControl/>
              <w:jc w:val="center"/>
              <w:rPr>
                <w:rFonts w:ascii="等线" w:eastAsia="等线" w:hAnsi="等线" w:cs="宋体"/>
                <w:b/>
                <w:bCs/>
                <w:color w:val="000000"/>
                <w:kern w:val="0"/>
                <w:sz w:val="22"/>
                <w:szCs w:val="22"/>
              </w:rPr>
            </w:pPr>
            <w:r w:rsidRPr="00AD7696">
              <w:rPr>
                <w:rFonts w:ascii="等线" w:eastAsia="等线" w:hAnsi="等线" w:cs="宋体" w:hint="eastAsia"/>
                <w:b/>
                <w:bCs/>
                <w:color w:val="000000"/>
                <w:kern w:val="0"/>
                <w:sz w:val="22"/>
                <w:szCs w:val="22"/>
              </w:rPr>
              <w:t>平均CPU周期消耗</w:t>
            </w:r>
          </w:p>
        </w:tc>
      </w:tr>
      <w:tr w:rsidR="00AD7696" w:rsidRPr="00AD7696" w14:paraId="10933AD2"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5F0B31F"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4E146428"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7F533FB3"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37BFA8D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0.000119</w:t>
            </w:r>
          </w:p>
        </w:tc>
        <w:tc>
          <w:tcPr>
            <w:tcW w:w="1140" w:type="dxa"/>
            <w:tcBorders>
              <w:top w:val="nil"/>
              <w:left w:val="nil"/>
              <w:bottom w:val="single" w:sz="4" w:space="0" w:color="auto"/>
              <w:right w:val="single" w:sz="4" w:space="0" w:color="auto"/>
            </w:tcBorders>
            <w:shd w:val="clear" w:color="auto" w:fill="auto"/>
            <w:noWrap/>
            <w:vAlign w:val="bottom"/>
            <w:hideMark/>
          </w:tcPr>
          <w:p w14:paraId="4EBC3E41" w14:textId="2078528F"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119</w:t>
            </w:r>
          </w:p>
        </w:tc>
        <w:tc>
          <w:tcPr>
            <w:tcW w:w="1680" w:type="dxa"/>
            <w:tcBorders>
              <w:top w:val="nil"/>
              <w:left w:val="nil"/>
              <w:bottom w:val="single" w:sz="4" w:space="0" w:color="auto"/>
              <w:right w:val="single" w:sz="4" w:space="0" w:color="auto"/>
            </w:tcBorders>
            <w:shd w:val="clear" w:color="auto" w:fill="auto"/>
            <w:noWrap/>
            <w:vAlign w:val="bottom"/>
            <w:hideMark/>
          </w:tcPr>
          <w:p w14:paraId="26AD25C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379926</w:t>
            </w:r>
          </w:p>
        </w:tc>
        <w:tc>
          <w:tcPr>
            <w:tcW w:w="1100" w:type="dxa"/>
            <w:tcBorders>
              <w:top w:val="nil"/>
              <w:left w:val="nil"/>
              <w:bottom w:val="single" w:sz="4" w:space="0" w:color="auto"/>
              <w:right w:val="single" w:sz="4" w:space="0" w:color="auto"/>
            </w:tcBorders>
            <w:shd w:val="clear" w:color="auto" w:fill="auto"/>
            <w:noWrap/>
            <w:vAlign w:val="bottom"/>
            <w:hideMark/>
          </w:tcPr>
          <w:p w14:paraId="5B8ECE7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379926</w:t>
            </w:r>
          </w:p>
        </w:tc>
      </w:tr>
      <w:tr w:rsidR="00AD7696" w:rsidRPr="00AD7696" w14:paraId="7A0DC728"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B44355F"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02C0685D"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2A706C2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35F23977"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0.001186</w:t>
            </w:r>
          </w:p>
        </w:tc>
        <w:tc>
          <w:tcPr>
            <w:tcW w:w="1140" w:type="dxa"/>
            <w:tcBorders>
              <w:top w:val="nil"/>
              <w:left w:val="nil"/>
              <w:bottom w:val="single" w:sz="4" w:space="0" w:color="auto"/>
              <w:right w:val="single" w:sz="4" w:space="0" w:color="auto"/>
            </w:tcBorders>
            <w:shd w:val="clear" w:color="auto" w:fill="auto"/>
            <w:noWrap/>
            <w:vAlign w:val="bottom"/>
            <w:hideMark/>
          </w:tcPr>
          <w:p w14:paraId="2893492C" w14:textId="4303F95D"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118</w:t>
            </w:r>
          </w:p>
        </w:tc>
        <w:tc>
          <w:tcPr>
            <w:tcW w:w="1680" w:type="dxa"/>
            <w:tcBorders>
              <w:top w:val="nil"/>
              <w:left w:val="nil"/>
              <w:bottom w:val="single" w:sz="4" w:space="0" w:color="auto"/>
              <w:right w:val="single" w:sz="4" w:space="0" w:color="auto"/>
            </w:tcBorders>
            <w:shd w:val="clear" w:color="auto" w:fill="auto"/>
            <w:noWrap/>
            <w:vAlign w:val="bottom"/>
            <w:hideMark/>
          </w:tcPr>
          <w:p w14:paraId="356AE6A4"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3790028</w:t>
            </w:r>
          </w:p>
        </w:tc>
        <w:tc>
          <w:tcPr>
            <w:tcW w:w="1100" w:type="dxa"/>
            <w:tcBorders>
              <w:top w:val="nil"/>
              <w:left w:val="nil"/>
              <w:bottom w:val="single" w:sz="4" w:space="0" w:color="auto"/>
              <w:right w:val="single" w:sz="4" w:space="0" w:color="auto"/>
            </w:tcBorders>
            <w:shd w:val="clear" w:color="auto" w:fill="auto"/>
            <w:noWrap/>
            <w:vAlign w:val="bottom"/>
            <w:hideMark/>
          </w:tcPr>
          <w:p w14:paraId="611EEA4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379002</w:t>
            </w:r>
          </w:p>
        </w:tc>
      </w:tr>
      <w:tr w:rsidR="00AD7696" w:rsidRPr="00AD7696" w14:paraId="6527F9F5"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D9E39EC"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3A20FE42"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1EC6F6A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1F0515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0.01184</w:t>
            </w:r>
          </w:p>
        </w:tc>
        <w:tc>
          <w:tcPr>
            <w:tcW w:w="1140" w:type="dxa"/>
            <w:tcBorders>
              <w:top w:val="nil"/>
              <w:left w:val="nil"/>
              <w:bottom w:val="single" w:sz="4" w:space="0" w:color="auto"/>
              <w:right w:val="single" w:sz="4" w:space="0" w:color="auto"/>
            </w:tcBorders>
            <w:shd w:val="clear" w:color="auto" w:fill="auto"/>
            <w:noWrap/>
            <w:vAlign w:val="bottom"/>
            <w:hideMark/>
          </w:tcPr>
          <w:p w14:paraId="0B6E0C38" w14:textId="0A822E38"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118</w:t>
            </w:r>
          </w:p>
        </w:tc>
        <w:tc>
          <w:tcPr>
            <w:tcW w:w="1680" w:type="dxa"/>
            <w:tcBorders>
              <w:top w:val="nil"/>
              <w:left w:val="nil"/>
              <w:bottom w:val="single" w:sz="4" w:space="0" w:color="auto"/>
              <w:right w:val="single" w:sz="4" w:space="0" w:color="auto"/>
            </w:tcBorders>
            <w:shd w:val="clear" w:color="auto" w:fill="auto"/>
            <w:noWrap/>
            <w:vAlign w:val="bottom"/>
            <w:hideMark/>
          </w:tcPr>
          <w:p w14:paraId="17D77300"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37818867</w:t>
            </w:r>
          </w:p>
        </w:tc>
        <w:tc>
          <w:tcPr>
            <w:tcW w:w="1100" w:type="dxa"/>
            <w:tcBorders>
              <w:top w:val="nil"/>
              <w:left w:val="nil"/>
              <w:bottom w:val="single" w:sz="4" w:space="0" w:color="auto"/>
              <w:right w:val="single" w:sz="4" w:space="0" w:color="auto"/>
            </w:tcBorders>
            <w:shd w:val="clear" w:color="auto" w:fill="auto"/>
            <w:noWrap/>
            <w:vAlign w:val="bottom"/>
            <w:hideMark/>
          </w:tcPr>
          <w:p w14:paraId="3F63726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378188</w:t>
            </w:r>
          </w:p>
        </w:tc>
      </w:tr>
      <w:tr w:rsidR="00AD7696" w:rsidRPr="00AD7696" w14:paraId="5A6D4EE7"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9AD1C79"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112A1A16"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17378673"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482DB60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0.118699</w:t>
            </w:r>
          </w:p>
        </w:tc>
        <w:tc>
          <w:tcPr>
            <w:tcW w:w="1140" w:type="dxa"/>
            <w:tcBorders>
              <w:top w:val="nil"/>
              <w:left w:val="nil"/>
              <w:bottom w:val="single" w:sz="4" w:space="0" w:color="auto"/>
              <w:right w:val="single" w:sz="4" w:space="0" w:color="auto"/>
            </w:tcBorders>
            <w:shd w:val="clear" w:color="auto" w:fill="auto"/>
            <w:noWrap/>
            <w:vAlign w:val="bottom"/>
            <w:hideMark/>
          </w:tcPr>
          <w:p w14:paraId="1CAE0D7B" w14:textId="3F33CE1F"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118</w:t>
            </w:r>
          </w:p>
        </w:tc>
        <w:tc>
          <w:tcPr>
            <w:tcW w:w="1680" w:type="dxa"/>
            <w:tcBorders>
              <w:top w:val="nil"/>
              <w:left w:val="nil"/>
              <w:bottom w:val="single" w:sz="4" w:space="0" w:color="auto"/>
              <w:right w:val="single" w:sz="4" w:space="0" w:color="auto"/>
            </w:tcBorders>
            <w:shd w:val="clear" w:color="auto" w:fill="auto"/>
            <w:noWrap/>
            <w:vAlign w:val="bottom"/>
            <w:hideMark/>
          </w:tcPr>
          <w:p w14:paraId="5C47EBB8"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377940185</w:t>
            </w:r>
          </w:p>
        </w:tc>
        <w:tc>
          <w:tcPr>
            <w:tcW w:w="1100" w:type="dxa"/>
            <w:tcBorders>
              <w:top w:val="nil"/>
              <w:left w:val="nil"/>
              <w:bottom w:val="single" w:sz="4" w:space="0" w:color="auto"/>
              <w:right w:val="single" w:sz="4" w:space="0" w:color="auto"/>
            </w:tcBorders>
            <w:shd w:val="clear" w:color="auto" w:fill="auto"/>
            <w:noWrap/>
            <w:vAlign w:val="bottom"/>
            <w:hideMark/>
          </w:tcPr>
          <w:p w14:paraId="4E2AC8F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377940</w:t>
            </w:r>
          </w:p>
        </w:tc>
      </w:tr>
      <w:tr w:rsidR="00AD7696" w:rsidRPr="00AD7696" w14:paraId="3868906B"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E78C837"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6AA5A6B7"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6FF9B848"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5A1FA16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1.198334</w:t>
            </w:r>
          </w:p>
        </w:tc>
        <w:tc>
          <w:tcPr>
            <w:tcW w:w="1140" w:type="dxa"/>
            <w:tcBorders>
              <w:top w:val="nil"/>
              <w:left w:val="nil"/>
              <w:bottom w:val="single" w:sz="4" w:space="0" w:color="auto"/>
              <w:right w:val="single" w:sz="4" w:space="0" w:color="auto"/>
            </w:tcBorders>
            <w:shd w:val="clear" w:color="auto" w:fill="auto"/>
            <w:noWrap/>
            <w:vAlign w:val="bottom"/>
            <w:hideMark/>
          </w:tcPr>
          <w:p w14:paraId="0A7F16EE" w14:textId="41774272"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119</w:t>
            </w:r>
          </w:p>
        </w:tc>
        <w:tc>
          <w:tcPr>
            <w:tcW w:w="1680" w:type="dxa"/>
            <w:tcBorders>
              <w:top w:val="nil"/>
              <w:left w:val="nil"/>
              <w:bottom w:val="single" w:sz="4" w:space="0" w:color="auto"/>
              <w:right w:val="single" w:sz="4" w:space="0" w:color="auto"/>
            </w:tcBorders>
            <w:shd w:val="clear" w:color="auto" w:fill="auto"/>
            <w:noWrap/>
            <w:vAlign w:val="bottom"/>
            <w:hideMark/>
          </w:tcPr>
          <w:p w14:paraId="489F524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3780272144</w:t>
            </w:r>
          </w:p>
        </w:tc>
        <w:tc>
          <w:tcPr>
            <w:tcW w:w="1100" w:type="dxa"/>
            <w:tcBorders>
              <w:top w:val="nil"/>
              <w:left w:val="nil"/>
              <w:bottom w:val="single" w:sz="4" w:space="0" w:color="auto"/>
              <w:right w:val="single" w:sz="4" w:space="0" w:color="auto"/>
            </w:tcBorders>
            <w:shd w:val="clear" w:color="auto" w:fill="auto"/>
            <w:noWrap/>
            <w:vAlign w:val="bottom"/>
            <w:hideMark/>
          </w:tcPr>
          <w:p w14:paraId="2324088B"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378027</w:t>
            </w:r>
          </w:p>
        </w:tc>
      </w:tr>
      <w:tr w:rsidR="00AD7696" w:rsidRPr="00AD7696" w14:paraId="4FE4F67B"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E791D22"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275F6709"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12009B44"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3C512EC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11.914347</w:t>
            </w:r>
          </w:p>
        </w:tc>
        <w:tc>
          <w:tcPr>
            <w:tcW w:w="1140" w:type="dxa"/>
            <w:tcBorders>
              <w:top w:val="nil"/>
              <w:left w:val="nil"/>
              <w:bottom w:val="single" w:sz="4" w:space="0" w:color="auto"/>
              <w:right w:val="single" w:sz="4" w:space="0" w:color="auto"/>
            </w:tcBorders>
            <w:shd w:val="clear" w:color="auto" w:fill="auto"/>
            <w:noWrap/>
            <w:vAlign w:val="bottom"/>
            <w:hideMark/>
          </w:tcPr>
          <w:p w14:paraId="117BA504" w14:textId="173CD852"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119</w:t>
            </w:r>
          </w:p>
        </w:tc>
        <w:tc>
          <w:tcPr>
            <w:tcW w:w="1680" w:type="dxa"/>
            <w:tcBorders>
              <w:top w:val="nil"/>
              <w:left w:val="nil"/>
              <w:bottom w:val="single" w:sz="4" w:space="0" w:color="auto"/>
              <w:right w:val="single" w:sz="4" w:space="0" w:color="auto"/>
            </w:tcBorders>
            <w:shd w:val="clear" w:color="auto" w:fill="auto"/>
            <w:noWrap/>
            <w:vAlign w:val="bottom"/>
            <w:hideMark/>
          </w:tcPr>
          <w:p w14:paraId="4F764A7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37832870108</w:t>
            </w:r>
          </w:p>
        </w:tc>
        <w:tc>
          <w:tcPr>
            <w:tcW w:w="1100" w:type="dxa"/>
            <w:tcBorders>
              <w:top w:val="nil"/>
              <w:left w:val="nil"/>
              <w:bottom w:val="single" w:sz="4" w:space="0" w:color="auto"/>
              <w:right w:val="single" w:sz="4" w:space="0" w:color="auto"/>
            </w:tcBorders>
            <w:shd w:val="clear" w:color="auto" w:fill="auto"/>
            <w:noWrap/>
            <w:vAlign w:val="bottom"/>
            <w:hideMark/>
          </w:tcPr>
          <w:p w14:paraId="0812AF8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378328</w:t>
            </w:r>
          </w:p>
        </w:tc>
      </w:tr>
      <w:tr w:rsidR="00AD7696" w:rsidRPr="00AD7696" w14:paraId="2ABAAB7B" w14:textId="77777777" w:rsidTr="00AD769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DD0B31D"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6A741E9F"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 xml:space="preserve">　</w:t>
            </w:r>
          </w:p>
        </w:tc>
        <w:tc>
          <w:tcPr>
            <w:tcW w:w="1028" w:type="dxa"/>
            <w:tcBorders>
              <w:top w:val="nil"/>
              <w:left w:val="nil"/>
              <w:bottom w:val="single" w:sz="4" w:space="0" w:color="auto"/>
              <w:right w:val="single" w:sz="4" w:space="0" w:color="auto"/>
            </w:tcBorders>
            <w:shd w:val="clear" w:color="auto" w:fill="auto"/>
            <w:noWrap/>
            <w:vAlign w:val="bottom"/>
            <w:hideMark/>
          </w:tcPr>
          <w:p w14:paraId="03C7B7B8"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1000000</w:t>
            </w:r>
          </w:p>
        </w:tc>
        <w:tc>
          <w:tcPr>
            <w:tcW w:w="1560" w:type="dxa"/>
            <w:tcBorders>
              <w:top w:val="nil"/>
              <w:left w:val="nil"/>
              <w:bottom w:val="single" w:sz="4" w:space="0" w:color="auto"/>
              <w:right w:val="single" w:sz="4" w:space="0" w:color="auto"/>
            </w:tcBorders>
            <w:shd w:val="clear" w:color="auto" w:fill="auto"/>
            <w:noWrap/>
            <w:vAlign w:val="bottom"/>
            <w:hideMark/>
          </w:tcPr>
          <w:p w14:paraId="1FDFCE4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118.53872</w:t>
            </w:r>
          </w:p>
        </w:tc>
        <w:tc>
          <w:tcPr>
            <w:tcW w:w="1140" w:type="dxa"/>
            <w:tcBorders>
              <w:top w:val="nil"/>
              <w:left w:val="nil"/>
              <w:bottom w:val="single" w:sz="4" w:space="0" w:color="auto"/>
              <w:right w:val="single" w:sz="4" w:space="0" w:color="auto"/>
            </w:tcBorders>
            <w:shd w:val="clear" w:color="auto" w:fill="auto"/>
            <w:noWrap/>
            <w:vAlign w:val="bottom"/>
            <w:hideMark/>
          </w:tcPr>
          <w:p w14:paraId="67F98216" w14:textId="14439184"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118</w:t>
            </w:r>
          </w:p>
        </w:tc>
        <w:tc>
          <w:tcPr>
            <w:tcW w:w="1680" w:type="dxa"/>
            <w:tcBorders>
              <w:top w:val="nil"/>
              <w:left w:val="nil"/>
              <w:bottom w:val="single" w:sz="4" w:space="0" w:color="auto"/>
              <w:right w:val="single" w:sz="4" w:space="0" w:color="auto"/>
            </w:tcBorders>
            <w:shd w:val="clear" w:color="auto" w:fill="auto"/>
            <w:noWrap/>
            <w:vAlign w:val="bottom"/>
            <w:hideMark/>
          </w:tcPr>
          <w:p w14:paraId="6A006F57"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3.78274E+11</w:t>
            </w:r>
          </w:p>
        </w:tc>
        <w:tc>
          <w:tcPr>
            <w:tcW w:w="1100" w:type="dxa"/>
            <w:tcBorders>
              <w:top w:val="nil"/>
              <w:left w:val="nil"/>
              <w:bottom w:val="single" w:sz="4" w:space="0" w:color="auto"/>
              <w:right w:val="single" w:sz="4" w:space="0" w:color="auto"/>
            </w:tcBorders>
            <w:shd w:val="clear" w:color="auto" w:fill="auto"/>
            <w:noWrap/>
            <w:vAlign w:val="bottom"/>
            <w:hideMark/>
          </w:tcPr>
          <w:p w14:paraId="2DBC4548"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378274</w:t>
            </w:r>
          </w:p>
        </w:tc>
      </w:tr>
      <w:tr w:rsidR="00AD7696" w:rsidRPr="00AD7696" w14:paraId="67218546"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50FE33"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0234A61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38D4D01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573F04D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0.000307</w:t>
            </w:r>
          </w:p>
        </w:tc>
        <w:tc>
          <w:tcPr>
            <w:tcW w:w="1140" w:type="dxa"/>
            <w:tcBorders>
              <w:top w:val="nil"/>
              <w:left w:val="nil"/>
              <w:bottom w:val="single" w:sz="4" w:space="0" w:color="auto"/>
              <w:right w:val="single" w:sz="4" w:space="0" w:color="auto"/>
            </w:tcBorders>
            <w:shd w:val="clear" w:color="auto" w:fill="auto"/>
            <w:noWrap/>
            <w:vAlign w:val="bottom"/>
            <w:hideMark/>
          </w:tcPr>
          <w:p w14:paraId="27AA0686" w14:textId="7F32329E"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307</w:t>
            </w:r>
          </w:p>
        </w:tc>
        <w:tc>
          <w:tcPr>
            <w:tcW w:w="1680" w:type="dxa"/>
            <w:tcBorders>
              <w:top w:val="nil"/>
              <w:left w:val="nil"/>
              <w:bottom w:val="single" w:sz="4" w:space="0" w:color="auto"/>
              <w:right w:val="single" w:sz="4" w:space="0" w:color="auto"/>
            </w:tcBorders>
            <w:shd w:val="clear" w:color="auto" w:fill="auto"/>
            <w:noWrap/>
            <w:vAlign w:val="bottom"/>
            <w:hideMark/>
          </w:tcPr>
          <w:p w14:paraId="40C908A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949244</w:t>
            </w:r>
          </w:p>
        </w:tc>
        <w:tc>
          <w:tcPr>
            <w:tcW w:w="1100" w:type="dxa"/>
            <w:tcBorders>
              <w:top w:val="nil"/>
              <w:left w:val="nil"/>
              <w:bottom w:val="single" w:sz="4" w:space="0" w:color="auto"/>
              <w:right w:val="single" w:sz="4" w:space="0" w:color="auto"/>
            </w:tcBorders>
            <w:shd w:val="clear" w:color="auto" w:fill="auto"/>
            <w:noWrap/>
            <w:vAlign w:val="bottom"/>
            <w:hideMark/>
          </w:tcPr>
          <w:p w14:paraId="7B5E2E4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949244</w:t>
            </w:r>
          </w:p>
        </w:tc>
      </w:tr>
      <w:tr w:rsidR="00AD7696" w:rsidRPr="00AD7696" w14:paraId="430319C3"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C02AC78"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5D9F297F"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3E07C5ED"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4B40F84D"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0.003678</w:t>
            </w:r>
          </w:p>
        </w:tc>
        <w:tc>
          <w:tcPr>
            <w:tcW w:w="1140" w:type="dxa"/>
            <w:tcBorders>
              <w:top w:val="nil"/>
              <w:left w:val="nil"/>
              <w:bottom w:val="single" w:sz="4" w:space="0" w:color="auto"/>
              <w:right w:val="single" w:sz="4" w:space="0" w:color="auto"/>
            </w:tcBorders>
            <w:shd w:val="clear" w:color="auto" w:fill="auto"/>
            <w:noWrap/>
            <w:vAlign w:val="bottom"/>
            <w:hideMark/>
          </w:tcPr>
          <w:p w14:paraId="16828EB2" w14:textId="43CCC40B"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367</w:t>
            </w:r>
          </w:p>
        </w:tc>
        <w:tc>
          <w:tcPr>
            <w:tcW w:w="1680" w:type="dxa"/>
            <w:tcBorders>
              <w:top w:val="nil"/>
              <w:left w:val="nil"/>
              <w:bottom w:val="single" w:sz="4" w:space="0" w:color="auto"/>
              <w:right w:val="single" w:sz="4" w:space="0" w:color="auto"/>
            </w:tcBorders>
            <w:shd w:val="clear" w:color="auto" w:fill="auto"/>
            <w:noWrap/>
            <w:vAlign w:val="bottom"/>
            <w:hideMark/>
          </w:tcPr>
          <w:p w14:paraId="29A90BA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11448607</w:t>
            </w:r>
          </w:p>
        </w:tc>
        <w:tc>
          <w:tcPr>
            <w:tcW w:w="1100" w:type="dxa"/>
            <w:tcBorders>
              <w:top w:val="nil"/>
              <w:left w:val="nil"/>
              <w:bottom w:val="single" w:sz="4" w:space="0" w:color="auto"/>
              <w:right w:val="single" w:sz="4" w:space="0" w:color="auto"/>
            </w:tcBorders>
            <w:shd w:val="clear" w:color="auto" w:fill="auto"/>
            <w:noWrap/>
            <w:vAlign w:val="bottom"/>
            <w:hideMark/>
          </w:tcPr>
          <w:p w14:paraId="55308FA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1144860</w:t>
            </w:r>
          </w:p>
        </w:tc>
      </w:tr>
      <w:tr w:rsidR="00AD7696" w:rsidRPr="00AD7696" w14:paraId="28853471"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00147F"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431F30F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1EA7467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1247BE18"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0.036713</w:t>
            </w:r>
          </w:p>
        </w:tc>
        <w:tc>
          <w:tcPr>
            <w:tcW w:w="1140" w:type="dxa"/>
            <w:tcBorders>
              <w:top w:val="nil"/>
              <w:left w:val="nil"/>
              <w:bottom w:val="single" w:sz="4" w:space="0" w:color="auto"/>
              <w:right w:val="single" w:sz="4" w:space="0" w:color="auto"/>
            </w:tcBorders>
            <w:shd w:val="clear" w:color="auto" w:fill="auto"/>
            <w:noWrap/>
            <w:vAlign w:val="bottom"/>
            <w:hideMark/>
          </w:tcPr>
          <w:p w14:paraId="6554574A" w14:textId="2189C286"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367</w:t>
            </w:r>
          </w:p>
        </w:tc>
        <w:tc>
          <w:tcPr>
            <w:tcW w:w="1680" w:type="dxa"/>
            <w:tcBorders>
              <w:top w:val="nil"/>
              <w:left w:val="nil"/>
              <w:bottom w:val="single" w:sz="4" w:space="0" w:color="auto"/>
              <w:right w:val="single" w:sz="4" w:space="0" w:color="auto"/>
            </w:tcBorders>
            <w:shd w:val="clear" w:color="auto" w:fill="auto"/>
            <w:noWrap/>
            <w:vAlign w:val="bottom"/>
            <w:hideMark/>
          </w:tcPr>
          <w:p w14:paraId="6FA5910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112564598</w:t>
            </w:r>
          </w:p>
        </w:tc>
        <w:tc>
          <w:tcPr>
            <w:tcW w:w="1100" w:type="dxa"/>
            <w:tcBorders>
              <w:top w:val="nil"/>
              <w:left w:val="nil"/>
              <w:bottom w:val="single" w:sz="4" w:space="0" w:color="auto"/>
              <w:right w:val="single" w:sz="4" w:space="0" w:color="auto"/>
            </w:tcBorders>
            <w:shd w:val="clear" w:color="auto" w:fill="auto"/>
            <w:noWrap/>
            <w:vAlign w:val="bottom"/>
            <w:hideMark/>
          </w:tcPr>
          <w:p w14:paraId="3DBA20B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1125645</w:t>
            </w:r>
          </w:p>
        </w:tc>
      </w:tr>
      <w:tr w:rsidR="00AD7696" w:rsidRPr="00AD7696" w14:paraId="779CC9F2"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399C7C"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5234F4D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54A109D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41031FA6"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0.369761</w:t>
            </w:r>
          </w:p>
        </w:tc>
        <w:tc>
          <w:tcPr>
            <w:tcW w:w="1140" w:type="dxa"/>
            <w:tcBorders>
              <w:top w:val="nil"/>
              <w:left w:val="nil"/>
              <w:bottom w:val="single" w:sz="4" w:space="0" w:color="auto"/>
              <w:right w:val="single" w:sz="4" w:space="0" w:color="auto"/>
            </w:tcBorders>
            <w:shd w:val="clear" w:color="auto" w:fill="auto"/>
            <w:noWrap/>
            <w:vAlign w:val="bottom"/>
            <w:hideMark/>
          </w:tcPr>
          <w:p w14:paraId="2FE1F308" w14:textId="3CF85111"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369</w:t>
            </w:r>
          </w:p>
        </w:tc>
        <w:tc>
          <w:tcPr>
            <w:tcW w:w="1680" w:type="dxa"/>
            <w:tcBorders>
              <w:top w:val="nil"/>
              <w:left w:val="nil"/>
              <w:bottom w:val="single" w:sz="4" w:space="0" w:color="auto"/>
              <w:right w:val="single" w:sz="4" w:space="0" w:color="auto"/>
            </w:tcBorders>
            <w:shd w:val="clear" w:color="auto" w:fill="auto"/>
            <w:noWrap/>
            <w:vAlign w:val="bottom"/>
            <w:hideMark/>
          </w:tcPr>
          <w:p w14:paraId="0A353793"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1118788555</w:t>
            </w:r>
          </w:p>
        </w:tc>
        <w:tc>
          <w:tcPr>
            <w:tcW w:w="1100" w:type="dxa"/>
            <w:tcBorders>
              <w:top w:val="nil"/>
              <w:left w:val="nil"/>
              <w:bottom w:val="single" w:sz="4" w:space="0" w:color="auto"/>
              <w:right w:val="single" w:sz="4" w:space="0" w:color="auto"/>
            </w:tcBorders>
            <w:shd w:val="clear" w:color="auto" w:fill="auto"/>
            <w:noWrap/>
            <w:vAlign w:val="bottom"/>
            <w:hideMark/>
          </w:tcPr>
          <w:p w14:paraId="36A1C8B0"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1118788</w:t>
            </w:r>
          </w:p>
        </w:tc>
      </w:tr>
      <w:tr w:rsidR="00AD7696" w:rsidRPr="00AD7696" w14:paraId="43CCB963"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4FC4A17"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6DB333E3"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0EDA7C03"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6ED42BF8"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3.568745</w:t>
            </w:r>
          </w:p>
        </w:tc>
        <w:tc>
          <w:tcPr>
            <w:tcW w:w="1140" w:type="dxa"/>
            <w:tcBorders>
              <w:top w:val="nil"/>
              <w:left w:val="nil"/>
              <w:bottom w:val="single" w:sz="4" w:space="0" w:color="auto"/>
              <w:right w:val="single" w:sz="4" w:space="0" w:color="auto"/>
            </w:tcBorders>
            <w:shd w:val="clear" w:color="auto" w:fill="auto"/>
            <w:noWrap/>
            <w:vAlign w:val="bottom"/>
            <w:hideMark/>
          </w:tcPr>
          <w:p w14:paraId="5CA7C1BA" w14:textId="1D4AD078"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356</w:t>
            </w:r>
          </w:p>
        </w:tc>
        <w:tc>
          <w:tcPr>
            <w:tcW w:w="1680" w:type="dxa"/>
            <w:tcBorders>
              <w:top w:val="nil"/>
              <w:left w:val="nil"/>
              <w:bottom w:val="single" w:sz="4" w:space="0" w:color="auto"/>
              <w:right w:val="single" w:sz="4" w:space="0" w:color="auto"/>
            </w:tcBorders>
            <w:shd w:val="clear" w:color="auto" w:fill="auto"/>
            <w:noWrap/>
            <w:vAlign w:val="bottom"/>
            <w:hideMark/>
          </w:tcPr>
          <w:p w14:paraId="2ABFE77F"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11369388855</w:t>
            </w:r>
          </w:p>
        </w:tc>
        <w:tc>
          <w:tcPr>
            <w:tcW w:w="1100" w:type="dxa"/>
            <w:tcBorders>
              <w:top w:val="nil"/>
              <w:left w:val="nil"/>
              <w:bottom w:val="single" w:sz="4" w:space="0" w:color="auto"/>
              <w:right w:val="single" w:sz="4" w:space="0" w:color="auto"/>
            </w:tcBorders>
            <w:shd w:val="clear" w:color="auto" w:fill="auto"/>
            <w:noWrap/>
            <w:vAlign w:val="bottom"/>
            <w:hideMark/>
          </w:tcPr>
          <w:p w14:paraId="1F20AE5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1136938</w:t>
            </w:r>
          </w:p>
        </w:tc>
      </w:tr>
      <w:tr w:rsidR="00AD7696" w:rsidRPr="00AD7696" w14:paraId="522FBAFC"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F0E1E2"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7716698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31DC26E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65CC6BDD"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35.451898</w:t>
            </w:r>
          </w:p>
        </w:tc>
        <w:tc>
          <w:tcPr>
            <w:tcW w:w="1140" w:type="dxa"/>
            <w:tcBorders>
              <w:top w:val="nil"/>
              <w:left w:val="nil"/>
              <w:bottom w:val="single" w:sz="4" w:space="0" w:color="auto"/>
              <w:right w:val="single" w:sz="4" w:space="0" w:color="auto"/>
            </w:tcBorders>
            <w:shd w:val="clear" w:color="auto" w:fill="auto"/>
            <w:noWrap/>
            <w:vAlign w:val="bottom"/>
            <w:hideMark/>
          </w:tcPr>
          <w:p w14:paraId="6E52ED3A" w14:textId="5A2C5685"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354</w:t>
            </w:r>
          </w:p>
        </w:tc>
        <w:tc>
          <w:tcPr>
            <w:tcW w:w="1680" w:type="dxa"/>
            <w:tcBorders>
              <w:top w:val="nil"/>
              <w:left w:val="nil"/>
              <w:bottom w:val="single" w:sz="4" w:space="0" w:color="auto"/>
              <w:right w:val="single" w:sz="4" w:space="0" w:color="auto"/>
            </w:tcBorders>
            <w:shd w:val="clear" w:color="auto" w:fill="auto"/>
            <w:noWrap/>
            <w:vAlign w:val="bottom"/>
            <w:hideMark/>
          </w:tcPr>
          <w:p w14:paraId="7E63B224"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1.1323E+11</w:t>
            </w:r>
          </w:p>
        </w:tc>
        <w:tc>
          <w:tcPr>
            <w:tcW w:w="1100" w:type="dxa"/>
            <w:tcBorders>
              <w:top w:val="nil"/>
              <w:left w:val="nil"/>
              <w:bottom w:val="single" w:sz="4" w:space="0" w:color="auto"/>
              <w:right w:val="single" w:sz="4" w:space="0" w:color="auto"/>
            </w:tcBorders>
            <w:shd w:val="clear" w:color="auto" w:fill="auto"/>
            <w:noWrap/>
            <w:vAlign w:val="bottom"/>
            <w:hideMark/>
          </w:tcPr>
          <w:p w14:paraId="51B61AD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1132297</w:t>
            </w:r>
          </w:p>
        </w:tc>
      </w:tr>
      <w:tr w:rsidR="00AD7696" w:rsidRPr="00AD7696" w14:paraId="7DC471D7"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C254771"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0D327120"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632A9F8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1000000</w:t>
            </w:r>
          </w:p>
        </w:tc>
        <w:tc>
          <w:tcPr>
            <w:tcW w:w="1560" w:type="dxa"/>
            <w:tcBorders>
              <w:top w:val="nil"/>
              <w:left w:val="nil"/>
              <w:bottom w:val="single" w:sz="4" w:space="0" w:color="auto"/>
              <w:right w:val="single" w:sz="4" w:space="0" w:color="auto"/>
            </w:tcBorders>
            <w:shd w:val="clear" w:color="auto" w:fill="auto"/>
            <w:noWrap/>
            <w:vAlign w:val="bottom"/>
            <w:hideMark/>
          </w:tcPr>
          <w:p w14:paraId="7536119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354.79607</w:t>
            </w:r>
          </w:p>
        </w:tc>
        <w:tc>
          <w:tcPr>
            <w:tcW w:w="1140" w:type="dxa"/>
            <w:tcBorders>
              <w:top w:val="nil"/>
              <w:left w:val="nil"/>
              <w:bottom w:val="single" w:sz="4" w:space="0" w:color="auto"/>
              <w:right w:val="single" w:sz="4" w:space="0" w:color="auto"/>
            </w:tcBorders>
            <w:shd w:val="clear" w:color="auto" w:fill="auto"/>
            <w:noWrap/>
            <w:vAlign w:val="bottom"/>
            <w:hideMark/>
          </w:tcPr>
          <w:p w14:paraId="364EE0F8" w14:textId="72001EBB"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354</w:t>
            </w:r>
          </w:p>
        </w:tc>
        <w:tc>
          <w:tcPr>
            <w:tcW w:w="1680" w:type="dxa"/>
            <w:tcBorders>
              <w:top w:val="nil"/>
              <w:left w:val="nil"/>
              <w:bottom w:val="single" w:sz="4" w:space="0" w:color="auto"/>
              <w:right w:val="single" w:sz="4" w:space="0" w:color="auto"/>
            </w:tcBorders>
            <w:shd w:val="clear" w:color="auto" w:fill="auto"/>
            <w:noWrap/>
            <w:vAlign w:val="bottom"/>
            <w:hideMark/>
          </w:tcPr>
          <w:p w14:paraId="0B196CA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1.13337E+12</w:t>
            </w:r>
          </w:p>
        </w:tc>
        <w:tc>
          <w:tcPr>
            <w:tcW w:w="1100" w:type="dxa"/>
            <w:tcBorders>
              <w:top w:val="nil"/>
              <w:left w:val="nil"/>
              <w:bottom w:val="single" w:sz="4" w:space="0" w:color="auto"/>
              <w:right w:val="single" w:sz="4" w:space="0" w:color="auto"/>
            </w:tcBorders>
            <w:shd w:val="clear" w:color="auto" w:fill="auto"/>
            <w:noWrap/>
            <w:vAlign w:val="bottom"/>
            <w:hideMark/>
          </w:tcPr>
          <w:p w14:paraId="69690A7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1133374</w:t>
            </w:r>
          </w:p>
        </w:tc>
      </w:tr>
      <w:tr w:rsidR="00AD7696" w:rsidRPr="00AD7696" w14:paraId="36043DE3"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DA4345"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70537EE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4E38B07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w:t>
            </w:r>
          </w:p>
        </w:tc>
        <w:tc>
          <w:tcPr>
            <w:tcW w:w="1560" w:type="dxa"/>
            <w:tcBorders>
              <w:top w:val="nil"/>
              <w:left w:val="nil"/>
              <w:bottom w:val="single" w:sz="4" w:space="0" w:color="auto"/>
              <w:right w:val="single" w:sz="4" w:space="0" w:color="auto"/>
            </w:tcBorders>
            <w:shd w:val="clear" w:color="auto" w:fill="auto"/>
            <w:noWrap/>
            <w:vAlign w:val="bottom"/>
            <w:hideMark/>
          </w:tcPr>
          <w:p w14:paraId="6FD6E74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0.000132</w:t>
            </w:r>
          </w:p>
        </w:tc>
        <w:tc>
          <w:tcPr>
            <w:tcW w:w="1140" w:type="dxa"/>
            <w:tcBorders>
              <w:top w:val="nil"/>
              <w:left w:val="nil"/>
              <w:bottom w:val="single" w:sz="4" w:space="0" w:color="auto"/>
              <w:right w:val="single" w:sz="4" w:space="0" w:color="auto"/>
            </w:tcBorders>
            <w:shd w:val="clear" w:color="auto" w:fill="auto"/>
            <w:noWrap/>
            <w:vAlign w:val="bottom"/>
            <w:hideMark/>
          </w:tcPr>
          <w:p w14:paraId="22744A8B" w14:textId="09A7D3CA"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132</w:t>
            </w:r>
          </w:p>
        </w:tc>
        <w:tc>
          <w:tcPr>
            <w:tcW w:w="1680" w:type="dxa"/>
            <w:tcBorders>
              <w:top w:val="nil"/>
              <w:left w:val="nil"/>
              <w:bottom w:val="single" w:sz="4" w:space="0" w:color="auto"/>
              <w:right w:val="single" w:sz="4" w:space="0" w:color="auto"/>
            </w:tcBorders>
            <w:shd w:val="clear" w:color="auto" w:fill="auto"/>
            <w:noWrap/>
            <w:vAlign w:val="bottom"/>
            <w:hideMark/>
          </w:tcPr>
          <w:p w14:paraId="625C7AC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416715</w:t>
            </w:r>
          </w:p>
        </w:tc>
        <w:tc>
          <w:tcPr>
            <w:tcW w:w="1100" w:type="dxa"/>
            <w:tcBorders>
              <w:top w:val="nil"/>
              <w:left w:val="nil"/>
              <w:bottom w:val="single" w:sz="4" w:space="0" w:color="auto"/>
              <w:right w:val="single" w:sz="4" w:space="0" w:color="auto"/>
            </w:tcBorders>
            <w:shd w:val="clear" w:color="auto" w:fill="auto"/>
            <w:noWrap/>
            <w:vAlign w:val="bottom"/>
            <w:hideMark/>
          </w:tcPr>
          <w:p w14:paraId="10DE2A2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416715</w:t>
            </w:r>
          </w:p>
        </w:tc>
      </w:tr>
      <w:tr w:rsidR="00AD7696" w:rsidRPr="00AD7696" w14:paraId="322C8D07"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C702E2"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7CC674A2"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6475779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w:t>
            </w:r>
          </w:p>
        </w:tc>
        <w:tc>
          <w:tcPr>
            <w:tcW w:w="1560" w:type="dxa"/>
            <w:tcBorders>
              <w:top w:val="nil"/>
              <w:left w:val="nil"/>
              <w:bottom w:val="single" w:sz="4" w:space="0" w:color="auto"/>
              <w:right w:val="single" w:sz="4" w:space="0" w:color="auto"/>
            </w:tcBorders>
            <w:shd w:val="clear" w:color="auto" w:fill="auto"/>
            <w:noWrap/>
            <w:vAlign w:val="bottom"/>
            <w:hideMark/>
          </w:tcPr>
          <w:p w14:paraId="0978D450"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0.001307</w:t>
            </w:r>
          </w:p>
        </w:tc>
        <w:tc>
          <w:tcPr>
            <w:tcW w:w="1140" w:type="dxa"/>
            <w:tcBorders>
              <w:top w:val="nil"/>
              <w:left w:val="nil"/>
              <w:bottom w:val="single" w:sz="4" w:space="0" w:color="auto"/>
              <w:right w:val="single" w:sz="4" w:space="0" w:color="auto"/>
            </w:tcBorders>
            <w:shd w:val="clear" w:color="auto" w:fill="auto"/>
            <w:noWrap/>
            <w:vAlign w:val="bottom"/>
            <w:hideMark/>
          </w:tcPr>
          <w:p w14:paraId="7B75C458" w14:textId="41C11CA1"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w:t>
            </w:r>
            <w:r>
              <w:rPr>
                <w:rFonts w:ascii="等线" w:eastAsia="等线" w:hAnsi="等线" w:cs="宋体"/>
                <w:color w:val="000000"/>
                <w:kern w:val="0"/>
                <w:sz w:val="22"/>
                <w:szCs w:val="22"/>
              </w:rPr>
              <w:t>0</w:t>
            </w:r>
          </w:p>
        </w:tc>
        <w:tc>
          <w:tcPr>
            <w:tcW w:w="1680" w:type="dxa"/>
            <w:tcBorders>
              <w:top w:val="nil"/>
              <w:left w:val="nil"/>
              <w:bottom w:val="single" w:sz="4" w:space="0" w:color="auto"/>
              <w:right w:val="single" w:sz="4" w:space="0" w:color="auto"/>
            </w:tcBorders>
            <w:shd w:val="clear" w:color="auto" w:fill="auto"/>
            <w:noWrap/>
            <w:vAlign w:val="bottom"/>
            <w:hideMark/>
          </w:tcPr>
          <w:p w14:paraId="6FFA6884"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4251302</w:t>
            </w:r>
          </w:p>
        </w:tc>
        <w:tc>
          <w:tcPr>
            <w:tcW w:w="1100" w:type="dxa"/>
            <w:tcBorders>
              <w:top w:val="nil"/>
              <w:left w:val="nil"/>
              <w:bottom w:val="single" w:sz="4" w:space="0" w:color="auto"/>
              <w:right w:val="single" w:sz="4" w:space="0" w:color="auto"/>
            </w:tcBorders>
            <w:shd w:val="clear" w:color="auto" w:fill="auto"/>
            <w:noWrap/>
            <w:vAlign w:val="bottom"/>
            <w:hideMark/>
          </w:tcPr>
          <w:p w14:paraId="7488763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425130</w:t>
            </w:r>
          </w:p>
        </w:tc>
      </w:tr>
      <w:tr w:rsidR="00AD7696" w:rsidRPr="00AD7696" w14:paraId="551785CE"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2B060E"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77942FF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0B01BBC7"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C8D840D"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0.013037</w:t>
            </w:r>
          </w:p>
        </w:tc>
        <w:tc>
          <w:tcPr>
            <w:tcW w:w="1140" w:type="dxa"/>
            <w:tcBorders>
              <w:top w:val="nil"/>
              <w:left w:val="nil"/>
              <w:bottom w:val="single" w:sz="4" w:space="0" w:color="auto"/>
              <w:right w:val="single" w:sz="4" w:space="0" w:color="auto"/>
            </w:tcBorders>
            <w:shd w:val="clear" w:color="auto" w:fill="auto"/>
            <w:noWrap/>
            <w:vAlign w:val="bottom"/>
            <w:hideMark/>
          </w:tcPr>
          <w:p w14:paraId="3C0FE0DB" w14:textId="2574038E"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w:t>
            </w:r>
            <w:r>
              <w:rPr>
                <w:rFonts w:ascii="等线" w:eastAsia="等线" w:hAnsi="等线" w:cs="宋体"/>
                <w:color w:val="000000"/>
                <w:kern w:val="0"/>
                <w:sz w:val="22"/>
                <w:szCs w:val="22"/>
              </w:rPr>
              <w:t>0</w:t>
            </w:r>
          </w:p>
        </w:tc>
        <w:tc>
          <w:tcPr>
            <w:tcW w:w="1680" w:type="dxa"/>
            <w:tcBorders>
              <w:top w:val="nil"/>
              <w:left w:val="nil"/>
              <w:bottom w:val="single" w:sz="4" w:space="0" w:color="auto"/>
              <w:right w:val="single" w:sz="4" w:space="0" w:color="auto"/>
            </w:tcBorders>
            <w:shd w:val="clear" w:color="auto" w:fill="auto"/>
            <w:noWrap/>
            <w:vAlign w:val="bottom"/>
            <w:hideMark/>
          </w:tcPr>
          <w:p w14:paraId="48320E3F"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41633172</w:t>
            </w:r>
          </w:p>
        </w:tc>
        <w:tc>
          <w:tcPr>
            <w:tcW w:w="1100" w:type="dxa"/>
            <w:tcBorders>
              <w:top w:val="nil"/>
              <w:left w:val="nil"/>
              <w:bottom w:val="single" w:sz="4" w:space="0" w:color="auto"/>
              <w:right w:val="single" w:sz="4" w:space="0" w:color="auto"/>
            </w:tcBorders>
            <w:shd w:val="clear" w:color="auto" w:fill="auto"/>
            <w:noWrap/>
            <w:vAlign w:val="bottom"/>
            <w:hideMark/>
          </w:tcPr>
          <w:p w14:paraId="435954D0"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416331</w:t>
            </w:r>
          </w:p>
        </w:tc>
      </w:tr>
      <w:tr w:rsidR="00AD7696" w:rsidRPr="00AD7696" w14:paraId="6D0D462F"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750C4D"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5F659EF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589158E1"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w:t>
            </w:r>
          </w:p>
        </w:tc>
        <w:tc>
          <w:tcPr>
            <w:tcW w:w="1560" w:type="dxa"/>
            <w:tcBorders>
              <w:top w:val="nil"/>
              <w:left w:val="nil"/>
              <w:bottom w:val="single" w:sz="4" w:space="0" w:color="auto"/>
              <w:right w:val="single" w:sz="4" w:space="0" w:color="auto"/>
            </w:tcBorders>
            <w:shd w:val="clear" w:color="auto" w:fill="auto"/>
            <w:noWrap/>
            <w:vAlign w:val="bottom"/>
            <w:hideMark/>
          </w:tcPr>
          <w:p w14:paraId="5B0BA214"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0.135602</w:t>
            </w:r>
          </w:p>
        </w:tc>
        <w:tc>
          <w:tcPr>
            <w:tcW w:w="1140" w:type="dxa"/>
            <w:tcBorders>
              <w:top w:val="nil"/>
              <w:left w:val="nil"/>
              <w:bottom w:val="single" w:sz="4" w:space="0" w:color="auto"/>
              <w:right w:val="single" w:sz="4" w:space="0" w:color="auto"/>
            </w:tcBorders>
            <w:shd w:val="clear" w:color="auto" w:fill="auto"/>
            <w:noWrap/>
            <w:vAlign w:val="bottom"/>
            <w:hideMark/>
          </w:tcPr>
          <w:p w14:paraId="6855BA25" w14:textId="633E6209"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135</w:t>
            </w:r>
          </w:p>
        </w:tc>
        <w:tc>
          <w:tcPr>
            <w:tcW w:w="1680" w:type="dxa"/>
            <w:tcBorders>
              <w:top w:val="nil"/>
              <w:left w:val="nil"/>
              <w:bottom w:val="single" w:sz="4" w:space="0" w:color="auto"/>
              <w:right w:val="single" w:sz="4" w:space="0" w:color="auto"/>
            </w:tcBorders>
            <w:shd w:val="clear" w:color="auto" w:fill="auto"/>
            <w:noWrap/>
            <w:vAlign w:val="bottom"/>
            <w:hideMark/>
          </w:tcPr>
          <w:p w14:paraId="3BD31853"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418258668</w:t>
            </w:r>
          </w:p>
        </w:tc>
        <w:tc>
          <w:tcPr>
            <w:tcW w:w="1100" w:type="dxa"/>
            <w:tcBorders>
              <w:top w:val="nil"/>
              <w:left w:val="nil"/>
              <w:bottom w:val="single" w:sz="4" w:space="0" w:color="auto"/>
              <w:right w:val="single" w:sz="4" w:space="0" w:color="auto"/>
            </w:tcBorders>
            <w:shd w:val="clear" w:color="auto" w:fill="auto"/>
            <w:noWrap/>
            <w:vAlign w:val="bottom"/>
            <w:hideMark/>
          </w:tcPr>
          <w:p w14:paraId="2C58FDCC"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418258</w:t>
            </w:r>
          </w:p>
        </w:tc>
      </w:tr>
      <w:tr w:rsidR="00AD7696" w:rsidRPr="00AD7696" w14:paraId="742D233A"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4A796D"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11212A4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405FE446"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w:t>
            </w:r>
          </w:p>
        </w:tc>
        <w:tc>
          <w:tcPr>
            <w:tcW w:w="1560" w:type="dxa"/>
            <w:tcBorders>
              <w:top w:val="nil"/>
              <w:left w:val="nil"/>
              <w:bottom w:val="single" w:sz="4" w:space="0" w:color="auto"/>
              <w:right w:val="single" w:sz="4" w:space="0" w:color="auto"/>
            </w:tcBorders>
            <w:shd w:val="clear" w:color="auto" w:fill="auto"/>
            <w:noWrap/>
            <w:vAlign w:val="bottom"/>
            <w:hideMark/>
          </w:tcPr>
          <w:p w14:paraId="39C51C4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1.317327</w:t>
            </w:r>
          </w:p>
        </w:tc>
        <w:tc>
          <w:tcPr>
            <w:tcW w:w="1140" w:type="dxa"/>
            <w:tcBorders>
              <w:top w:val="nil"/>
              <w:left w:val="nil"/>
              <w:bottom w:val="single" w:sz="4" w:space="0" w:color="auto"/>
              <w:right w:val="single" w:sz="4" w:space="0" w:color="auto"/>
            </w:tcBorders>
            <w:shd w:val="clear" w:color="auto" w:fill="auto"/>
            <w:noWrap/>
            <w:vAlign w:val="bottom"/>
            <w:hideMark/>
          </w:tcPr>
          <w:p w14:paraId="59DAE19A" w14:textId="6B43E383"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131</w:t>
            </w:r>
          </w:p>
        </w:tc>
        <w:tc>
          <w:tcPr>
            <w:tcW w:w="1680" w:type="dxa"/>
            <w:tcBorders>
              <w:top w:val="nil"/>
              <w:left w:val="nil"/>
              <w:bottom w:val="single" w:sz="4" w:space="0" w:color="auto"/>
              <w:right w:val="single" w:sz="4" w:space="0" w:color="auto"/>
            </w:tcBorders>
            <w:shd w:val="clear" w:color="auto" w:fill="auto"/>
            <w:noWrap/>
            <w:vAlign w:val="bottom"/>
            <w:hideMark/>
          </w:tcPr>
          <w:p w14:paraId="3D0DBCEB"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4168439636</w:t>
            </w:r>
          </w:p>
        </w:tc>
        <w:tc>
          <w:tcPr>
            <w:tcW w:w="1100" w:type="dxa"/>
            <w:tcBorders>
              <w:top w:val="nil"/>
              <w:left w:val="nil"/>
              <w:bottom w:val="single" w:sz="4" w:space="0" w:color="auto"/>
              <w:right w:val="single" w:sz="4" w:space="0" w:color="auto"/>
            </w:tcBorders>
            <w:shd w:val="clear" w:color="auto" w:fill="auto"/>
            <w:noWrap/>
            <w:vAlign w:val="bottom"/>
            <w:hideMark/>
          </w:tcPr>
          <w:p w14:paraId="5315536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416843</w:t>
            </w:r>
          </w:p>
        </w:tc>
      </w:tr>
      <w:tr w:rsidR="00AD7696" w:rsidRPr="00AD7696" w14:paraId="6E490C5A"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AD6A99"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51DF333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7ABDAC30"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100000</w:t>
            </w:r>
          </w:p>
        </w:tc>
        <w:tc>
          <w:tcPr>
            <w:tcW w:w="1560" w:type="dxa"/>
            <w:tcBorders>
              <w:top w:val="nil"/>
              <w:left w:val="nil"/>
              <w:bottom w:val="single" w:sz="4" w:space="0" w:color="auto"/>
              <w:right w:val="single" w:sz="4" w:space="0" w:color="auto"/>
            </w:tcBorders>
            <w:shd w:val="clear" w:color="auto" w:fill="auto"/>
            <w:noWrap/>
            <w:vAlign w:val="bottom"/>
            <w:hideMark/>
          </w:tcPr>
          <w:p w14:paraId="59839609"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13.063985</w:t>
            </w:r>
          </w:p>
        </w:tc>
        <w:tc>
          <w:tcPr>
            <w:tcW w:w="1140" w:type="dxa"/>
            <w:tcBorders>
              <w:top w:val="nil"/>
              <w:left w:val="nil"/>
              <w:bottom w:val="single" w:sz="4" w:space="0" w:color="auto"/>
              <w:right w:val="single" w:sz="4" w:space="0" w:color="auto"/>
            </w:tcBorders>
            <w:shd w:val="clear" w:color="auto" w:fill="auto"/>
            <w:noWrap/>
            <w:vAlign w:val="bottom"/>
            <w:hideMark/>
          </w:tcPr>
          <w:p w14:paraId="281FC6FD" w14:textId="4E585194"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w:t>
            </w:r>
            <w:r>
              <w:rPr>
                <w:rFonts w:ascii="等线" w:eastAsia="等线" w:hAnsi="等线" w:cs="宋体"/>
                <w:color w:val="000000"/>
                <w:kern w:val="0"/>
                <w:sz w:val="22"/>
                <w:szCs w:val="22"/>
              </w:rPr>
              <w:t>0</w:t>
            </w:r>
          </w:p>
        </w:tc>
        <w:tc>
          <w:tcPr>
            <w:tcW w:w="1680" w:type="dxa"/>
            <w:tcBorders>
              <w:top w:val="nil"/>
              <w:left w:val="nil"/>
              <w:bottom w:val="single" w:sz="4" w:space="0" w:color="auto"/>
              <w:right w:val="single" w:sz="4" w:space="0" w:color="auto"/>
            </w:tcBorders>
            <w:shd w:val="clear" w:color="auto" w:fill="auto"/>
            <w:noWrap/>
            <w:vAlign w:val="bottom"/>
            <w:hideMark/>
          </w:tcPr>
          <w:p w14:paraId="6621AB14"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41674297155</w:t>
            </w:r>
          </w:p>
        </w:tc>
        <w:tc>
          <w:tcPr>
            <w:tcW w:w="1100" w:type="dxa"/>
            <w:tcBorders>
              <w:top w:val="nil"/>
              <w:left w:val="nil"/>
              <w:bottom w:val="single" w:sz="4" w:space="0" w:color="auto"/>
              <w:right w:val="single" w:sz="4" w:space="0" w:color="auto"/>
            </w:tcBorders>
            <w:shd w:val="clear" w:color="auto" w:fill="auto"/>
            <w:noWrap/>
            <w:vAlign w:val="bottom"/>
            <w:hideMark/>
          </w:tcPr>
          <w:p w14:paraId="34AD0FEF"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416742</w:t>
            </w:r>
          </w:p>
        </w:tc>
      </w:tr>
      <w:tr w:rsidR="00AD7696" w:rsidRPr="00AD7696" w14:paraId="63DBB97D" w14:textId="77777777" w:rsidTr="00AD7696">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6BD24F" w14:textId="77777777" w:rsidR="00AD7696" w:rsidRPr="00AD7696" w:rsidRDefault="00AD7696" w:rsidP="00AD7696">
            <w:pPr>
              <w:widowControl/>
              <w:jc w:val="lef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5A6FCCAE"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59</w:t>
            </w:r>
          </w:p>
        </w:tc>
        <w:tc>
          <w:tcPr>
            <w:tcW w:w="1028" w:type="dxa"/>
            <w:tcBorders>
              <w:top w:val="nil"/>
              <w:left w:val="nil"/>
              <w:bottom w:val="single" w:sz="4" w:space="0" w:color="auto"/>
              <w:right w:val="single" w:sz="4" w:space="0" w:color="auto"/>
            </w:tcBorders>
            <w:shd w:val="clear" w:color="auto" w:fill="auto"/>
            <w:noWrap/>
            <w:vAlign w:val="bottom"/>
            <w:hideMark/>
          </w:tcPr>
          <w:p w14:paraId="0E0C20F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1000000</w:t>
            </w:r>
          </w:p>
        </w:tc>
        <w:tc>
          <w:tcPr>
            <w:tcW w:w="1560" w:type="dxa"/>
            <w:tcBorders>
              <w:top w:val="nil"/>
              <w:left w:val="nil"/>
              <w:bottom w:val="single" w:sz="4" w:space="0" w:color="auto"/>
              <w:right w:val="single" w:sz="4" w:space="0" w:color="auto"/>
            </w:tcBorders>
            <w:shd w:val="clear" w:color="auto" w:fill="auto"/>
            <w:noWrap/>
            <w:vAlign w:val="bottom"/>
            <w:hideMark/>
          </w:tcPr>
          <w:p w14:paraId="02590025"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130.780696</w:t>
            </w:r>
          </w:p>
        </w:tc>
        <w:tc>
          <w:tcPr>
            <w:tcW w:w="1140" w:type="dxa"/>
            <w:tcBorders>
              <w:top w:val="nil"/>
              <w:left w:val="nil"/>
              <w:bottom w:val="single" w:sz="4" w:space="0" w:color="auto"/>
              <w:right w:val="single" w:sz="4" w:space="0" w:color="auto"/>
            </w:tcBorders>
            <w:shd w:val="clear" w:color="auto" w:fill="auto"/>
            <w:noWrap/>
            <w:vAlign w:val="bottom"/>
            <w:hideMark/>
          </w:tcPr>
          <w:p w14:paraId="2B673434" w14:textId="4EC47EB9"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13</w:t>
            </w:r>
            <w:r>
              <w:rPr>
                <w:rFonts w:ascii="等线" w:eastAsia="等线" w:hAnsi="等线" w:cs="宋体"/>
                <w:color w:val="000000"/>
                <w:kern w:val="0"/>
                <w:sz w:val="22"/>
                <w:szCs w:val="22"/>
              </w:rPr>
              <w:t>0</w:t>
            </w:r>
          </w:p>
        </w:tc>
        <w:tc>
          <w:tcPr>
            <w:tcW w:w="1680" w:type="dxa"/>
            <w:tcBorders>
              <w:top w:val="nil"/>
              <w:left w:val="nil"/>
              <w:bottom w:val="single" w:sz="4" w:space="0" w:color="auto"/>
              <w:right w:val="single" w:sz="4" w:space="0" w:color="auto"/>
            </w:tcBorders>
            <w:shd w:val="clear" w:color="auto" w:fill="auto"/>
            <w:noWrap/>
            <w:vAlign w:val="bottom"/>
            <w:hideMark/>
          </w:tcPr>
          <w:p w14:paraId="314A818A"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4.17581E+11</w:t>
            </w:r>
          </w:p>
        </w:tc>
        <w:tc>
          <w:tcPr>
            <w:tcW w:w="1100" w:type="dxa"/>
            <w:tcBorders>
              <w:top w:val="nil"/>
              <w:left w:val="nil"/>
              <w:bottom w:val="single" w:sz="4" w:space="0" w:color="auto"/>
              <w:right w:val="single" w:sz="4" w:space="0" w:color="auto"/>
            </w:tcBorders>
            <w:shd w:val="clear" w:color="auto" w:fill="auto"/>
            <w:noWrap/>
            <w:vAlign w:val="bottom"/>
            <w:hideMark/>
          </w:tcPr>
          <w:p w14:paraId="12586307" w14:textId="77777777" w:rsidR="00AD7696" w:rsidRPr="00AD7696" w:rsidRDefault="00AD7696" w:rsidP="00AD7696">
            <w:pPr>
              <w:widowControl/>
              <w:jc w:val="right"/>
              <w:rPr>
                <w:rFonts w:ascii="等线" w:eastAsia="等线" w:hAnsi="等线" w:cs="宋体"/>
                <w:color w:val="000000"/>
                <w:kern w:val="0"/>
                <w:sz w:val="22"/>
                <w:szCs w:val="22"/>
              </w:rPr>
            </w:pPr>
            <w:r w:rsidRPr="00AD7696">
              <w:rPr>
                <w:rFonts w:ascii="等线" w:eastAsia="等线" w:hAnsi="等线" w:cs="宋体" w:hint="eastAsia"/>
                <w:color w:val="000000"/>
                <w:kern w:val="0"/>
                <w:sz w:val="22"/>
                <w:szCs w:val="22"/>
              </w:rPr>
              <w:t>417580</w:t>
            </w:r>
          </w:p>
        </w:tc>
      </w:tr>
    </w:tbl>
    <w:p w14:paraId="243717A4" w14:textId="77777777" w:rsidR="00F309C6" w:rsidRPr="00F309C6" w:rsidRDefault="00F309C6">
      <w:pPr>
        <w:pStyle w:val="11"/>
        <w:ind w:firstLineChars="0" w:firstLine="0"/>
      </w:pPr>
    </w:p>
    <w:sectPr w:rsidR="00F309C6" w:rsidRPr="00F309C6">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F5950" w14:textId="77777777" w:rsidR="00D05091" w:rsidRDefault="00D05091">
      <w:r>
        <w:separator/>
      </w:r>
    </w:p>
  </w:endnote>
  <w:endnote w:type="continuationSeparator" w:id="0">
    <w:p w14:paraId="69D18285" w14:textId="77777777" w:rsidR="00D05091" w:rsidRDefault="00D0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087501" w:rsidRDefault="00087501">
    <w:pPr>
      <w:pStyle w:val="af5"/>
      <w:framePr w:wrap="around" w:vAnchor="text" w:hAnchor="margin" w:xAlign="center" w:y="1"/>
    </w:pPr>
    <w:r>
      <w:fldChar w:fldCharType="begin"/>
    </w:r>
    <w:r>
      <w:instrText xml:space="preserve">PAGE  </w:instrText>
    </w:r>
    <w:r>
      <w:fldChar w:fldCharType="end"/>
    </w:r>
  </w:p>
  <w:p w14:paraId="367B4F1F" w14:textId="77777777" w:rsidR="00087501" w:rsidRDefault="0008750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E366" w14:textId="77777777" w:rsidR="00087501" w:rsidRDefault="00087501">
    <w:pPr>
      <w:pStyle w:val="af5"/>
      <w:jc w:val="center"/>
    </w:pPr>
    <w:r>
      <w:fldChar w:fldCharType="begin"/>
    </w:r>
    <w:r>
      <w:instrText>PAGE   \* MERGEFORMAT</w:instrText>
    </w:r>
    <w:r>
      <w:fldChar w:fldCharType="separate"/>
    </w:r>
    <w:r>
      <w:rPr>
        <w:lang w:val="zh-CN"/>
      </w:rPr>
      <w:t>2</w:t>
    </w:r>
    <w:r>
      <w:fldChar w:fldCharType="end"/>
    </w:r>
  </w:p>
  <w:p w14:paraId="529DC89D" w14:textId="65FA330E" w:rsidR="00087501" w:rsidRDefault="0008750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4B379" w14:textId="77777777" w:rsidR="00D05091" w:rsidRDefault="00D05091">
      <w:r>
        <w:separator/>
      </w:r>
    </w:p>
  </w:footnote>
  <w:footnote w:type="continuationSeparator" w:id="0">
    <w:p w14:paraId="05E6E6C8" w14:textId="77777777" w:rsidR="00D05091" w:rsidRDefault="00D05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087501" w:rsidRDefault="00087501"/>
  <w:p w14:paraId="3980EA3E" w14:textId="77777777" w:rsidR="00087501" w:rsidRDefault="000875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087501" w:rsidRDefault="00087501">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7B60E87"/>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9564622"/>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3" w15:restartNumberingAfterBreak="0">
    <w:nsid w:val="0DB62920"/>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0D09D9"/>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D750D0"/>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7" w15:restartNumberingAfterBreak="0">
    <w:nsid w:val="1FAC5125"/>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87963DD"/>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0" w15:restartNumberingAfterBreak="0">
    <w:nsid w:val="2FD072F2"/>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AF547D"/>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D3445E5"/>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D42421B"/>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4" w15:restartNumberingAfterBreak="0">
    <w:nsid w:val="413E1CF6"/>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82F7724"/>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8E6705D"/>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A59061A"/>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9" w15:restartNumberingAfterBreak="0">
    <w:nsid w:val="4F610252"/>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00A5292"/>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232116E"/>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3" w15:restartNumberingAfterBreak="0">
    <w:nsid w:val="55A031B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DE15284"/>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5" w15:restartNumberingAfterBreak="0">
    <w:nsid w:val="5FE0727B"/>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6" w15:restartNumberingAfterBreak="0">
    <w:nsid w:val="62564588"/>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6A7734E"/>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9326BD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1C9782A"/>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8907719"/>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31"/>
  </w:num>
  <w:num w:numId="13">
    <w:abstractNumId w:val="28"/>
  </w:num>
  <w:num w:numId="14">
    <w:abstractNumId w:val="41"/>
  </w:num>
  <w:num w:numId="15">
    <w:abstractNumId w:val="19"/>
  </w:num>
  <w:num w:numId="16">
    <w:abstractNumId w:val="33"/>
  </w:num>
  <w:num w:numId="17">
    <w:abstractNumId w:val="16"/>
  </w:num>
  <w:num w:numId="18">
    <w:abstractNumId w:val="30"/>
  </w:num>
  <w:num w:numId="19">
    <w:abstractNumId w:val="11"/>
  </w:num>
  <w:num w:numId="20">
    <w:abstractNumId w:val="26"/>
  </w:num>
  <w:num w:numId="21">
    <w:abstractNumId w:val="37"/>
  </w:num>
  <w:num w:numId="22">
    <w:abstractNumId w:val="36"/>
  </w:num>
  <w:num w:numId="23">
    <w:abstractNumId w:val="15"/>
  </w:num>
  <w:num w:numId="24">
    <w:abstractNumId w:val="43"/>
  </w:num>
  <w:num w:numId="25">
    <w:abstractNumId w:val="35"/>
  </w:num>
  <w:num w:numId="26">
    <w:abstractNumId w:val="18"/>
  </w:num>
  <w:num w:numId="27">
    <w:abstractNumId w:val="34"/>
  </w:num>
  <w:num w:numId="28">
    <w:abstractNumId w:val="29"/>
  </w:num>
  <w:num w:numId="29">
    <w:abstractNumId w:val="23"/>
  </w:num>
  <w:num w:numId="30">
    <w:abstractNumId w:val="22"/>
  </w:num>
  <w:num w:numId="31">
    <w:abstractNumId w:val="20"/>
  </w:num>
  <w:num w:numId="32">
    <w:abstractNumId w:val="21"/>
  </w:num>
  <w:num w:numId="33">
    <w:abstractNumId w:val="14"/>
  </w:num>
  <w:num w:numId="34">
    <w:abstractNumId w:val="40"/>
  </w:num>
  <w:num w:numId="35">
    <w:abstractNumId w:val="17"/>
  </w:num>
  <w:num w:numId="36">
    <w:abstractNumId w:val="24"/>
  </w:num>
  <w:num w:numId="37">
    <w:abstractNumId w:val="32"/>
  </w:num>
  <w:num w:numId="38">
    <w:abstractNumId w:val="39"/>
  </w:num>
  <w:num w:numId="39">
    <w:abstractNumId w:val="12"/>
  </w:num>
  <w:num w:numId="40">
    <w:abstractNumId w:val="25"/>
  </w:num>
  <w:num w:numId="41">
    <w:abstractNumId w:val="42"/>
  </w:num>
  <w:num w:numId="42">
    <w:abstractNumId w:val="27"/>
  </w:num>
  <w:num w:numId="43">
    <w:abstractNumId w:val="13"/>
  </w:num>
  <w:num w:numId="44">
    <w:abstractNumId w:val="38"/>
  </w:num>
  <w:num w:numId="45">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708"/>
    <w:rsid w:val="00001CB3"/>
    <w:rsid w:val="00002501"/>
    <w:rsid w:val="000030F8"/>
    <w:rsid w:val="00003D5A"/>
    <w:rsid w:val="00004438"/>
    <w:rsid w:val="00005758"/>
    <w:rsid w:val="00005773"/>
    <w:rsid w:val="00006362"/>
    <w:rsid w:val="00006BF8"/>
    <w:rsid w:val="00006C36"/>
    <w:rsid w:val="00006E06"/>
    <w:rsid w:val="00010199"/>
    <w:rsid w:val="000101DD"/>
    <w:rsid w:val="00010337"/>
    <w:rsid w:val="00010421"/>
    <w:rsid w:val="00010630"/>
    <w:rsid w:val="0001201A"/>
    <w:rsid w:val="00012182"/>
    <w:rsid w:val="0001293B"/>
    <w:rsid w:val="0001373F"/>
    <w:rsid w:val="00013969"/>
    <w:rsid w:val="00013AE1"/>
    <w:rsid w:val="00013D78"/>
    <w:rsid w:val="000148DF"/>
    <w:rsid w:val="000160BB"/>
    <w:rsid w:val="00021C15"/>
    <w:rsid w:val="000227F4"/>
    <w:rsid w:val="00024FD5"/>
    <w:rsid w:val="00034917"/>
    <w:rsid w:val="00034AB2"/>
    <w:rsid w:val="00034C11"/>
    <w:rsid w:val="00035CFD"/>
    <w:rsid w:val="00035F95"/>
    <w:rsid w:val="000401A7"/>
    <w:rsid w:val="00040549"/>
    <w:rsid w:val="00043278"/>
    <w:rsid w:val="00043916"/>
    <w:rsid w:val="00043A0C"/>
    <w:rsid w:val="00044B57"/>
    <w:rsid w:val="0004539A"/>
    <w:rsid w:val="00045F4F"/>
    <w:rsid w:val="00046A56"/>
    <w:rsid w:val="000473E0"/>
    <w:rsid w:val="00047760"/>
    <w:rsid w:val="00047961"/>
    <w:rsid w:val="000506DD"/>
    <w:rsid w:val="000510F7"/>
    <w:rsid w:val="00051190"/>
    <w:rsid w:val="00051FB1"/>
    <w:rsid w:val="00051FC7"/>
    <w:rsid w:val="00052F19"/>
    <w:rsid w:val="00053AAD"/>
    <w:rsid w:val="00054047"/>
    <w:rsid w:val="00056ADF"/>
    <w:rsid w:val="000575C4"/>
    <w:rsid w:val="00060CB5"/>
    <w:rsid w:val="00062F92"/>
    <w:rsid w:val="00063128"/>
    <w:rsid w:val="0006384B"/>
    <w:rsid w:val="00063CD8"/>
    <w:rsid w:val="000640D3"/>
    <w:rsid w:val="00064581"/>
    <w:rsid w:val="00065C6E"/>
    <w:rsid w:val="00066052"/>
    <w:rsid w:val="00070B9E"/>
    <w:rsid w:val="000732B8"/>
    <w:rsid w:val="00073F6C"/>
    <w:rsid w:val="00075877"/>
    <w:rsid w:val="00077339"/>
    <w:rsid w:val="000801D4"/>
    <w:rsid w:val="000805A8"/>
    <w:rsid w:val="00083256"/>
    <w:rsid w:val="00083DD1"/>
    <w:rsid w:val="00084CA7"/>
    <w:rsid w:val="00085104"/>
    <w:rsid w:val="0008602C"/>
    <w:rsid w:val="000863A7"/>
    <w:rsid w:val="00086A12"/>
    <w:rsid w:val="00087501"/>
    <w:rsid w:val="000903F8"/>
    <w:rsid w:val="00094181"/>
    <w:rsid w:val="000954B4"/>
    <w:rsid w:val="0009572E"/>
    <w:rsid w:val="00095DF2"/>
    <w:rsid w:val="00096FE3"/>
    <w:rsid w:val="00097411"/>
    <w:rsid w:val="000A0D86"/>
    <w:rsid w:val="000A342C"/>
    <w:rsid w:val="000A347A"/>
    <w:rsid w:val="000A3772"/>
    <w:rsid w:val="000A4573"/>
    <w:rsid w:val="000A46C2"/>
    <w:rsid w:val="000A4BCE"/>
    <w:rsid w:val="000A5200"/>
    <w:rsid w:val="000A54E4"/>
    <w:rsid w:val="000A5578"/>
    <w:rsid w:val="000A7959"/>
    <w:rsid w:val="000B0CB6"/>
    <w:rsid w:val="000B197D"/>
    <w:rsid w:val="000B444B"/>
    <w:rsid w:val="000B4EFD"/>
    <w:rsid w:val="000C2FC2"/>
    <w:rsid w:val="000C340B"/>
    <w:rsid w:val="000C3FDC"/>
    <w:rsid w:val="000C4464"/>
    <w:rsid w:val="000C4CFF"/>
    <w:rsid w:val="000C55BF"/>
    <w:rsid w:val="000D020F"/>
    <w:rsid w:val="000D19AE"/>
    <w:rsid w:val="000D1B31"/>
    <w:rsid w:val="000D3A6F"/>
    <w:rsid w:val="000D4AAA"/>
    <w:rsid w:val="000D709D"/>
    <w:rsid w:val="000D79BA"/>
    <w:rsid w:val="000E0AA6"/>
    <w:rsid w:val="000E0CE1"/>
    <w:rsid w:val="000E1074"/>
    <w:rsid w:val="000E1D6A"/>
    <w:rsid w:val="000E3F8A"/>
    <w:rsid w:val="000E440D"/>
    <w:rsid w:val="000E551F"/>
    <w:rsid w:val="000E5943"/>
    <w:rsid w:val="000E5BA6"/>
    <w:rsid w:val="000E73C1"/>
    <w:rsid w:val="000E76B8"/>
    <w:rsid w:val="000E7FBD"/>
    <w:rsid w:val="000F158A"/>
    <w:rsid w:val="000F18D9"/>
    <w:rsid w:val="000F27CE"/>
    <w:rsid w:val="000F570B"/>
    <w:rsid w:val="000F632E"/>
    <w:rsid w:val="000F76FD"/>
    <w:rsid w:val="000F7A47"/>
    <w:rsid w:val="001007A2"/>
    <w:rsid w:val="00100924"/>
    <w:rsid w:val="00100B4A"/>
    <w:rsid w:val="00102E68"/>
    <w:rsid w:val="0010309D"/>
    <w:rsid w:val="001034BD"/>
    <w:rsid w:val="00103F31"/>
    <w:rsid w:val="00104242"/>
    <w:rsid w:val="001068CE"/>
    <w:rsid w:val="0010735A"/>
    <w:rsid w:val="0010757D"/>
    <w:rsid w:val="00107CDF"/>
    <w:rsid w:val="0011008E"/>
    <w:rsid w:val="00113A4F"/>
    <w:rsid w:val="00114952"/>
    <w:rsid w:val="00121A4D"/>
    <w:rsid w:val="00122982"/>
    <w:rsid w:val="001230EE"/>
    <w:rsid w:val="001234FE"/>
    <w:rsid w:val="001246F3"/>
    <w:rsid w:val="00124F71"/>
    <w:rsid w:val="00125E45"/>
    <w:rsid w:val="00127B8A"/>
    <w:rsid w:val="00127F8B"/>
    <w:rsid w:val="00130344"/>
    <w:rsid w:val="00130E29"/>
    <w:rsid w:val="00130F3F"/>
    <w:rsid w:val="00133C45"/>
    <w:rsid w:val="00134508"/>
    <w:rsid w:val="00136681"/>
    <w:rsid w:val="00136BDB"/>
    <w:rsid w:val="00136D3C"/>
    <w:rsid w:val="0014229F"/>
    <w:rsid w:val="00142C52"/>
    <w:rsid w:val="00142F70"/>
    <w:rsid w:val="0014330C"/>
    <w:rsid w:val="00143C4F"/>
    <w:rsid w:val="00145A03"/>
    <w:rsid w:val="00147793"/>
    <w:rsid w:val="00147E03"/>
    <w:rsid w:val="00150FAF"/>
    <w:rsid w:val="001515F8"/>
    <w:rsid w:val="00151DF4"/>
    <w:rsid w:val="00152974"/>
    <w:rsid w:val="00152B84"/>
    <w:rsid w:val="0015474C"/>
    <w:rsid w:val="00155B0E"/>
    <w:rsid w:val="00155DA9"/>
    <w:rsid w:val="00160CE2"/>
    <w:rsid w:val="00162906"/>
    <w:rsid w:val="00163821"/>
    <w:rsid w:val="001643C5"/>
    <w:rsid w:val="00164616"/>
    <w:rsid w:val="00164940"/>
    <w:rsid w:val="00164E3B"/>
    <w:rsid w:val="00165B41"/>
    <w:rsid w:val="00167F7A"/>
    <w:rsid w:val="0017052C"/>
    <w:rsid w:val="00172149"/>
    <w:rsid w:val="00172A19"/>
    <w:rsid w:val="00172A27"/>
    <w:rsid w:val="00175983"/>
    <w:rsid w:val="00176741"/>
    <w:rsid w:val="00180868"/>
    <w:rsid w:val="00181760"/>
    <w:rsid w:val="001819C7"/>
    <w:rsid w:val="0018309E"/>
    <w:rsid w:val="001834C3"/>
    <w:rsid w:val="0018560E"/>
    <w:rsid w:val="00185BF2"/>
    <w:rsid w:val="001864C8"/>
    <w:rsid w:val="0018689D"/>
    <w:rsid w:val="00186FA9"/>
    <w:rsid w:val="00187D5A"/>
    <w:rsid w:val="00192EF3"/>
    <w:rsid w:val="00193A7F"/>
    <w:rsid w:val="0019546C"/>
    <w:rsid w:val="001955E0"/>
    <w:rsid w:val="0019745C"/>
    <w:rsid w:val="0019795C"/>
    <w:rsid w:val="001A10DF"/>
    <w:rsid w:val="001A1292"/>
    <w:rsid w:val="001A1CBE"/>
    <w:rsid w:val="001A24CE"/>
    <w:rsid w:val="001A2747"/>
    <w:rsid w:val="001A3989"/>
    <w:rsid w:val="001A5558"/>
    <w:rsid w:val="001A6B20"/>
    <w:rsid w:val="001B00ED"/>
    <w:rsid w:val="001B0C2F"/>
    <w:rsid w:val="001B0E42"/>
    <w:rsid w:val="001B3B4A"/>
    <w:rsid w:val="001B5960"/>
    <w:rsid w:val="001B6D4B"/>
    <w:rsid w:val="001C18DA"/>
    <w:rsid w:val="001C2226"/>
    <w:rsid w:val="001C3F06"/>
    <w:rsid w:val="001C4252"/>
    <w:rsid w:val="001C5408"/>
    <w:rsid w:val="001C66C3"/>
    <w:rsid w:val="001C78A8"/>
    <w:rsid w:val="001D37B0"/>
    <w:rsid w:val="001D3818"/>
    <w:rsid w:val="001D3B79"/>
    <w:rsid w:val="001D45FD"/>
    <w:rsid w:val="001D5BE1"/>
    <w:rsid w:val="001D6E20"/>
    <w:rsid w:val="001E0847"/>
    <w:rsid w:val="001E207F"/>
    <w:rsid w:val="001E3D70"/>
    <w:rsid w:val="001E5095"/>
    <w:rsid w:val="001E6710"/>
    <w:rsid w:val="001E6ABD"/>
    <w:rsid w:val="001E7088"/>
    <w:rsid w:val="001E7375"/>
    <w:rsid w:val="001F002A"/>
    <w:rsid w:val="001F0290"/>
    <w:rsid w:val="001F0FEB"/>
    <w:rsid w:val="001F1050"/>
    <w:rsid w:val="001F1DBD"/>
    <w:rsid w:val="001F2A6F"/>
    <w:rsid w:val="001F331E"/>
    <w:rsid w:val="001F624F"/>
    <w:rsid w:val="001F69F9"/>
    <w:rsid w:val="0020005E"/>
    <w:rsid w:val="00200301"/>
    <w:rsid w:val="002008E0"/>
    <w:rsid w:val="002008E4"/>
    <w:rsid w:val="00202F28"/>
    <w:rsid w:val="00202FA2"/>
    <w:rsid w:val="0020338B"/>
    <w:rsid w:val="00203AE6"/>
    <w:rsid w:val="00204A66"/>
    <w:rsid w:val="00210D8E"/>
    <w:rsid w:val="002118E8"/>
    <w:rsid w:val="00212251"/>
    <w:rsid w:val="00212E3C"/>
    <w:rsid w:val="00213231"/>
    <w:rsid w:val="00213F0E"/>
    <w:rsid w:val="00215071"/>
    <w:rsid w:val="00215664"/>
    <w:rsid w:val="0021699D"/>
    <w:rsid w:val="00216A4D"/>
    <w:rsid w:val="00221624"/>
    <w:rsid w:val="0022176D"/>
    <w:rsid w:val="0022374B"/>
    <w:rsid w:val="002237F9"/>
    <w:rsid w:val="0022446C"/>
    <w:rsid w:val="00225F2A"/>
    <w:rsid w:val="0023228A"/>
    <w:rsid w:val="002328D4"/>
    <w:rsid w:val="002330FE"/>
    <w:rsid w:val="0023369B"/>
    <w:rsid w:val="00234791"/>
    <w:rsid w:val="00235BE2"/>
    <w:rsid w:val="0023682E"/>
    <w:rsid w:val="00236B43"/>
    <w:rsid w:val="00237301"/>
    <w:rsid w:val="00243201"/>
    <w:rsid w:val="00243711"/>
    <w:rsid w:val="00245830"/>
    <w:rsid w:val="00245C95"/>
    <w:rsid w:val="00245E03"/>
    <w:rsid w:val="002463F7"/>
    <w:rsid w:val="00246D55"/>
    <w:rsid w:val="00246F11"/>
    <w:rsid w:val="00246F9F"/>
    <w:rsid w:val="0024713B"/>
    <w:rsid w:val="00250987"/>
    <w:rsid w:val="00251E9D"/>
    <w:rsid w:val="00251EF4"/>
    <w:rsid w:val="00253731"/>
    <w:rsid w:val="002538AB"/>
    <w:rsid w:val="00253EC8"/>
    <w:rsid w:val="00253F45"/>
    <w:rsid w:val="00255029"/>
    <w:rsid w:val="00255E8F"/>
    <w:rsid w:val="0025685F"/>
    <w:rsid w:val="00257F46"/>
    <w:rsid w:val="00260332"/>
    <w:rsid w:val="002621CC"/>
    <w:rsid w:val="00263B2D"/>
    <w:rsid w:val="00264965"/>
    <w:rsid w:val="0026496E"/>
    <w:rsid w:val="00265BE7"/>
    <w:rsid w:val="00266AC0"/>
    <w:rsid w:val="00273B33"/>
    <w:rsid w:val="00275EC4"/>
    <w:rsid w:val="002812AE"/>
    <w:rsid w:val="00281AC9"/>
    <w:rsid w:val="00281C6D"/>
    <w:rsid w:val="00282CF2"/>
    <w:rsid w:val="00284EE3"/>
    <w:rsid w:val="00285420"/>
    <w:rsid w:val="00285B3D"/>
    <w:rsid w:val="00287E75"/>
    <w:rsid w:val="002918A7"/>
    <w:rsid w:val="00292382"/>
    <w:rsid w:val="0029626F"/>
    <w:rsid w:val="00297599"/>
    <w:rsid w:val="00297D65"/>
    <w:rsid w:val="002A0383"/>
    <w:rsid w:val="002A044C"/>
    <w:rsid w:val="002A0FE4"/>
    <w:rsid w:val="002A24FE"/>
    <w:rsid w:val="002A34C8"/>
    <w:rsid w:val="002A3E71"/>
    <w:rsid w:val="002A5F0E"/>
    <w:rsid w:val="002A6499"/>
    <w:rsid w:val="002A69FD"/>
    <w:rsid w:val="002A763B"/>
    <w:rsid w:val="002B0945"/>
    <w:rsid w:val="002B1170"/>
    <w:rsid w:val="002B3512"/>
    <w:rsid w:val="002B4296"/>
    <w:rsid w:val="002B47BC"/>
    <w:rsid w:val="002B4FAB"/>
    <w:rsid w:val="002B5895"/>
    <w:rsid w:val="002B61D6"/>
    <w:rsid w:val="002B731B"/>
    <w:rsid w:val="002C1066"/>
    <w:rsid w:val="002C1E8A"/>
    <w:rsid w:val="002C3F56"/>
    <w:rsid w:val="002C5906"/>
    <w:rsid w:val="002C5E91"/>
    <w:rsid w:val="002C6226"/>
    <w:rsid w:val="002D0EEB"/>
    <w:rsid w:val="002D22A6"/>
    <w:rsid w:val="002D2F80"/>
    <w:rsid w:val="002D325A"/>
    <w:rsid w:val="002D5FE3"/>
    <w:rsid w:val="002D7518"/>
    <w:rsid w:val="002E001A"/>
    <w:rsid w:val="002E1310"/>
    <w:rsid w:val="002E21FA"/>
    <w:rsid w:val="002E30A9"/>
    <w:rsid w:val="002E3148"/>
    <w:rsid w:val="002E70E2"/>
    <w:rsid w:val="002E7611"/>
    <w:rsid w:val="002F04BC"/>
    <w:rsid w:val="002F249C"/>
    <w:rsid w:val="002F37D8"/>
    <w:rsid w:val="002F7020"/>
    <w:rsid w:val="00302BD6"/>
    <w:rsid w:val="0030436C"/>
    <w:rsid w:val="00305BCB"/>
    <w:rsid w:val="00305F14"/>
    <w:rsid w:val="00310A08"/>
    <w:rsid w:val="00310F19"/>
    <w:rsid w:val="00312B99"/>
    <w:rsid w:val="00312FBC"/>
    <w:rsid w:val="003135D5"/>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3A82"/>
    <w:rsid w:val="00333C43"/>
    <w:rsid w:val="003362C8"/>
    <w:rsid w:val="00336717"/>
    <w:rsid w:val="00336832"/>
    <w:rsid w:val="00337847"/>
    <w:rsid w:val="00340D44"/>
    <w:rsid w:val="00341161"/>
    <w:rsid w:val="0034339E"/>
    <w:rsid w:val="0034360F"/>
    <w:rsid w:val="00344388"/>
    <w:rsid w:val="00344768"/>
    <w:rsid w:val="003452A1"/>
    <w:rsid w:val="00350342"/>
    <w:rsid w:val="003516EF"/>
    <w:rsid w:val="00351F4A"/>
    <w:rsid w:val="003522C9"/>
    <w:rsid w:val="003528BF"/>
    <w:rsid w:val="0035713B"/>
    <w:rsid w:val="00362744"/>
    <w:rsid w:val="00362C7D"/>
    <w:rsid w:val="00364ACC"/>
    <w:rsid w:val="00365392"/>
    <w:rsid w:val="00367EB3"/>
    <w:rsid w:val="00370FAF"/>
    <w:rsid w:val="003713FF"/>
    <w:rsid w:val="003720BD"/>
    <w:rsid w:val="0037377C"/>
    <w:rsid w:val="003749E6"/>
    <w:rsid w:val="00377076"/>
    <w:rsid w:val="003833B9"/>
    <w:rsid w:val="003836E6"/>
    <w:rsid w:val="00383731"/>
    <w:rsid w:val="00383A0F"/>
    <w:rsid w:val="00383DB1"/>
    <w:rsid w:val="00386E7A"/>
    <w:rsid w:val="0039049B"/>
    <w:rsid w:val="00390562"/>
    <w:rsid w:val="00390687"/>
    <w:rsid w:val="00390C83"/>
    <w:rsid w:val="00392566"/>
    <w:rsid w:val="00396593"/>
    <w:rsid w:val="003978A2"/>
    <w:rsid w:val="003A42ED"/>
    <w:rsid w:val="003A4CF6"/>
    <w:rsid w:val="003A4FE2"/>
    <w:rsid w:val="003A5732"/>
    <w:rsid w:val="003A6120"/>
    <w:rsid w:val="003A7103"/>
    <w:rsid w:val="003A7293"/>
    <w:rsid w:val="003A7819"/>
    <w:rsid w:val="003B054E"/>
    <w:rsid w:val="003B077D"/>
    <w:rsid w:val="003B100F"/>
    <w:rsid w:val="003B2C49"/>
    <w:rsid w:val="003B4264"/>
    <w:rsid w:val="003B71B5"/>
    <w:rsid w:val="003C2A29"/>
    <w:rsid w:val="003C3101"/>
    <w:rsid w:val="003C4436"/>
    <w:rsid w:val="003C4485"/>
    <w:rsid w:val="003C481E"/>
    <w:rsid w:val="003C5879"/>
    <w:rsid w:val="003C6B5A"/>
    <w:rsid w:val="003C6B5E"/>
    <w:rsid w:val="003C7708"/>
    <w:rsid w:val="003D1E66"/>
    <w:rsid w:val="003D2231"/>
    <w:rsid w:val="003D47DD"/>
    <w:rsid w:val="003D600B"/>
    <w:rsid w:val="003D68A6"/>
    <w:rsid w:val="003D7F06"/>
    <w:rsid w:val="003E03B5"/>
    <w:rsid w:val="003E089B"/>
    <w:rsid w:val="003E28B4"/>
    <w:rsid w:val="003E3A20"/>
    <w:rsid w:val="003E4B6E"/>
    <w:rsid w:val="003E5649"/>
    <w:rsid w:val="003E5C74"/>
    <w:rsid w:val="003E630E"/>
    <w:rsid w:val="003E78E6"/>
    <w:rsid w:val="003F0274"/>
    <w:rsid w:val="003F07CC"/>
    <w:rsid w:val="003F158B"/>
    <w:rsid w:val="003F4770"/>
    <w:rsid w:val="003F4F34"/>
    <w:rsid w:val="003F6A0C"/>
    <w:rsid w:val="00401DAF"/>
    <w:rsid w:val="0040204B"/>
    <w:rsid w:val="00402AA6"/>
    <w:rsid w:val="004037BE"/>
    <w:rsid w:val="004043D2"/>
    <w:rsid w:val="0040448A"/>
    <w:rsid w:val="0040493C"/>
    <w:rsid w:val="00404E61"/>
    <w:rsid w:val="004051B4"/>
    <w:rsid w:val="00405B3E"/>
    <w:rsid w:val="00406116"/>
    <w:rsid w:val="00410D01"/>
    <w:rsid w:val="00411C3F"/>
    <w:rsid w:val="00411CBA"/>
    <w:rsid w:val="00411E08"/>
    <w:rsid w:val="0041227C"/>
    <w:rsid w:val="00413E19"/>
    <w:rsid w:val="00415EAC"/>
    <w:rsid w:val="0041629B"/>
    <w:rsid w:val="00416472"/>
    <w:rsid w:val="00417184"/>
    <w:rsid w:val="004206C4"/>
    <w:rsid w:val="00420DE8"/>
    <w:rsid w:val="0042244A"/>
    <w:rsid w:val="00422E82"/>
    <w:rsid w:val="004239E4"/>
    <w:rsid w:val="00423A2B"/>
    <w:rsid w:val="0042528B"/>
    <w:rsid w:val="00427B56"/>
    <w:rsid w:val="0043223A"/>
    <w:rsid w:val="00432492"/>
    <w:rsid w:val="00433738"/>
    <w:rsid w:val="00434561"/>
    <w:rsid w:val="004357A2"/>
    <w:rsid w:val="00435CF2"/>
    <w:rsid w:val="00436240"/>
    <w:rsid w:val="004365AA"/>
    <w:rsid w:val="004372B2"/>
    <w:rsid w:val="00440210"/>
    <w:rsid w:val="004403F6"/>
    <w:rsid w:val="00440B14"/>
    <w:rsid w:val="00440DC0"/>
    <w:rsid w:val="00441223"/>
    <w:rsid w:val="00442444"/>
    <w:rsid w:val="004465AB"/>
    <w:rsid w:val="0044660D"/>
    <w:rsid w:val="00447573"/>
    <w:rsid w:val="00447B3B"/>
    <w:rsid w:val="00447C2A"/>
    <w:rsid w:val="00451EA0"/>
    <w:rsid w:val="00452FBE"/>
    <w:rsid w:val="00455D4B"/>
    <w:rsid w:val="004560E3"/>
    <w:rsid w:val="00456283"/>
    <w:rsid w:val="00456FF6"/>
    <w:rsid w:val="00460653"/>
    <w:rsid w:val="00463401"/>
    <w:rsid w:val="0046460A"/>
    <w:rsid w:val="00464D3D"/>
    <w:rsid w:val="004671BF"/>
    <w:rsid w:val="0047008C"/>
    <w:rsid w:val="00470C35"/>
    <w:rsid w:val="004711D5"/>
    <w:rsid w:val="0047226C"/>
    <w:rsid w:val="00472762"/>
    <w:rsid w:val="004728A3"/>
    <w:rsid w:val="00473163"/>
    <w:rsid w:val="0047345F"/>
    <w:rsid w:val="004738DA"/>
    <w:rsid w:val="004762A8"/>
    <w:rsid w:val="00477528"/>
    <w:rsid w:val="0048174E"/>
    <w:rsid w:val="00482DD7"/>
    <w:rsid w:val="00482E7A"/>
    <w:rsid w:val="00483D28"/>
    <w:rsid w:val="004841C6"/>
    <w:rsid w:val="004843EB"/>
    <w:rsid w:val="00484A2D"/>
    <w:rsid w:val="004852A4"/>
    <w:rsid w:val="00485429"/>
    <w:rsid w:val="00486162"/>
    <w:rsid w:val="00487164"/>
    <w:rsid w:val="004877A9"/>
    <w:rsid w:val="00490EA9"/>
    <w:rsid w:val="004910CA"/>
    <w:rsid w:val="00492F94"/>
    <w:rsid w:val="00493241"/>
    <w:rsid w:val="00493611"/>
    <w:rsid w:val="00495BBB"/>
    <w:rsid w:val="00496214"/>
    <w:rsid w:val="00497D7B"/>
    <w:rsid w:val="004A009A"/>
    <w:rsid w:val="004A0C22"/>
    <w:rsid w:val="004A101D"/>
    <w:rsid w:val="004A219E"/>
    <w:rsid w:val="004A2350"/>
    <w:rsid w:val="004A2A9E"/>
    <w:rsid w:val="004A34D9"/>
    <w:rsid w:val="004A3A6A"/>
    <w:rsid w:val="004A4558"/>
    <w:rsid w:val="004A4623"/>
    <w:rsid w:val="004A47E4"/>
    <w:rsid w:val="004A6723"/>
    <w:rsid w:val="004B4C56"/>
    <w:rsid w:val="004B4E02"/>
    <w:rsid w:val="004B559C"/>
    <w:rsid w:val="004B5669"/>
    <w:rsid w:val="004B6C38"/>
    <w:rsid w:val="004B7DD9"/>
    <w:rsid w:val="004C167A"/>
    <w:rsid w:val="004C17E8"/>
    <w:rsid w:val="004C2134"/>
    <w:rsid w:val="004C272A"/>
    <w:rsid w:val="004C4591"/>
    <w:rsid w:val="004C5630"/>
    <w:rsid w:val="004C6B78"/>
    <w:rsid w:val="004C7879"/>
    <w:rsid w:val="004D46CE"/>
    <w:rsid w:val="004D4C4F"/>
    <w:rsid w:val="004D5DDD"/>
    <w:rsid w:val="004D7C5C"/>
    <w:rsid w:val="004E0A57"/>
    <w:rsid w:val="004E4C3B"/>
    <w:rsid w:val="004E4DEF"/>
    <w:rsid w:val="004E514C"/>
    <w:rsid w:val="004E554B"/>
    <w:rsid w:val="004E6455"/>
    <w:rsid w:val="004E6AAC"/>
    <w:rsid w:val="004F5930"/>
    <w:rsid w:val="004F5E5C"/>
    <w:rsid w:val="004F6119"/>
    <w:rsid w:val="004F6398"/>
    <w:rsid w:val="004F6845"/>
    <w:rsid w:val="004F696B"/>
    <w:rsid w:val="004F7624"/>
    <w:rsid w:val="00500911"/>
    <w:rsid w:val="0050290C"/>
    <w:rsid w:val="00502BDD"/>
    <w:rsid w:val="00502EE1"/>
    <w:rsid w:val="00507A7A"/>
    <w:rsid w:val="00513791"/>
    <w:rsid w:val="0051429F"/>
    <w:rsid w:val="0052011E"/>
    <w:rsid w:val="005204C6"/>
    <w:rsid w:val="005205F1"/>
    <w:rsid w:val="00521BAE"/>
    <w:rsid w:val="0052364B"/>
    <w:rsid w:val="00524067"/>
    <w:rsid w:val="00524555"/>
    <w:rsid w:val="00525699"/>
    <w:rsid w:val="005259BD"/>
    <w:rsid w:val="00525B57"/>
    <w:rsid w:val="0052667F"/>
    <w:rsid w:val="005267DD"/>
    <w:rsid w:val="005269A1"/>
    <w:rsid w:val="00531E15"/>
    <w:rsid w:val="00532186"/>
    <w:rsid w:val="00532A86"/>
    <w:rsid w:val="005341F1"/>
    <w:rsid w:val="005352D4"/>
    <w:rsid w:val="005354C1"/>
    <w:rsid w:val="00536169"/>
    <w:rsid w:val="00537283"/>
    <w:rsid w:val="0054047D"/>
    <w:rsid w:val="00540674"/>
    <w:rsid w:val="00541DB7"/>
    <w:rsid w:val="00542AC5"/>
    <w:rsid w:val="005431D9"/>
    <w:rsid w:val="00545AE8"/>
    <w:rsid w:val="00550D65"/>
    <w:rsid w:val="00552CC1"/>
    <w:rsid w:val="00553BAB"/>
    <w:rsid w:val="0055473C"/>
    <w:rsid w:val="0055489D"/>
    <w:rsid w:val="005561E9"/>
    <w:rsid w:val="00557B3C"/>
    <w:rsid w:val="0056426D"/>
    <w:rsid w:val="00566578"/>
    <w:rsid w:val="005668B6"/>
    <w:rsid w:val="00570501"/>
    <w:rsid w:val="00571D7A"/>
    <w:rsid w:val="005720BF"/>
    <w:rsid w:val="00572394"/>
    <w:rsid w:val="00572ECE"/>
    <w:rsid w:val="00573649"/>
    <w:rsid w:val="005737E0"/>
    <w:rsid w:val="00574393"/>
    <w:rsid w:val="00574EBF"/>
    <w:rsid w:val="005761B6"/>
    <w:rsid w:val="00576501"/>
    <w:rsid w:val="00581390"/>
    <w:rsid w:val="00582096"/>
    <w:rsid w:val="00584D56"/>
    <w:rsid w:val="00586774"/>
    <w:rsid w:val="005907CF"/>
    <w:rsid w:val="005907ED"/>
    <w:rsid w:val="00590BE3"/>
    <w:rsid w:val="00592BAE"/>
    <w:rsid w:val="00592BD9"/>
    <w:rsid w:val="00593347"/>
    <w:rsid w:val="00594128"/>
    <w:rsid w:val="00596AB9"/>
    <w:rsid w:val="00597B04"/>
    <w:rsid w:val="005A01BF"/>
    <w:rsid w:val="005A0527"/>
    <w:rsid w:val="005A0A75"/>
    <w:rsid w:val="005A0D76"/>
    <w:rsid w:val="005A1C34"/>
    <w:rsid w:val="005A2034"/>
    <w:rsid w:val="005A2766"/>
    <w:rsid w:val="005A2A80"/>
    <w:rsid w:val="005A2F27"/>
    <w:rsid w:val="005A352D"/>
    <w:rsid w:val="005A4C64"/>
    <w:rsid w:val="005A5722"/>
    <w:rsid w:val="005A5DC5"/>
    <w:rsid w:val="005A5EE7"/>
    <w:rsid w:val="005A61DE"/>
    <w:rsid w:val="005B067D"/>
    <w:rsid w:val="005B0F1F"/>
    <w:rsid w:val="005B270E"/>
    <w:rsid w:val="005B2733"/>
    <w:rsid w:val="005B71DE"/>
    <w:rsid w:val="005B7D2F"/>
    <w:rsid w:val="005C0DAC"/>
    <w:rsid w:val="005C111E"/>
    <w:rsid w:val="005C147F"/>
    <w:rsid w:val="005C4311"/>
    <w:rsid w:val="005C6C85"/>
    <w:rsid w:val="005C7A5B"/>
    <w:rsid w:val="005D130C"/>
    <w:rsid w:val="005D257C"/>
    <w:rsid w:val="005D39F5"/>
    <w:rsid w:val="005D39F8"/>
    <w:rsid w:val="005D3EA3"/>
    <w:rsid w:val="005D4862"/>
    <w:rsid w:val="005D529C"/>
    <w:rsid w:val="005D55F2"/>
    <w:rsid w:val="005D6A59"/>
    <w:rsid w:val="005D6BF0"/>
    <w:rsid w:val="005D796F"/>
    <w:rsid w:val="005E0834"/>
    <w:rsid w:val="005E1653"/>
    <w:rsid w:val="005E20D5"/>
    <w:rsid w:val="005E2A76"/>
    <w:rsid w:val="005E4A01"/>
    <w:rsid w:val="005E72B3"/>
    <w:rsid w:val="005E74BB"/>
    <w:rsid w:val="005F0512"/>
    <w:rsid w:val="005F057A"/>
    <w:rsid w:val="005F2E3D"/>
    <w:rsid w:val="005F32B1"/>
    <w:rsid w:val="005F3B60"/>
    <w:rsid w:val="005F5032"/>
    <w:rsid w:val="005F5984"/>
    <w:rsid w:val="005F6D9E"/>
    <w:rsid w:val="0060024E"/>
    <w:rsid w:val="00601C36"/>
    <w:rsid w:val="006036FE"/>
    <w:rsid w:val="00604A7B"/>
    <w:rsid w:val="006063AC"/>
    <w:rsid w:val="006073E1"/>
    <w:rsid w:val="00610E8C"/>
    <w:rsid w:val="00611093"/>
    <w:rsid w:val="00611FE8"/>
    <w:rsid w:val="00613FD4"/>
    <w:rsid w:val="00614F46"/>
    <w:rsid w:val="00616BE7"/>
    <w:rsid w:val="0061793B"/>
    <w:rsid w:val="00620B81"/>
    <w:rsid w:val="00621A1A"/>
    <w:rsid w:val="00621FCA"/>
    <w:rsid w:val="00627797"/>
    <w:rsid w:val="006278F3"/>
    <w:rsid w:val="006301A6"/>
    <w:rsid w:val="00630782"/>
    <w:rsid w:val="00632CD9"/>
    <w:rsid w:val="006350A4"/>
    <w:rsid w:val="00637F34"/>
    <w:rsid w:val="00640E43"/>
    <w:rsid w:val="0064144D"/>
    <w:rsid w:val="00641FC0"/>
    <w:rsid w:val="00644F7A"/>
    <w:rsid w:val="006454F0"/>
    <w:rsid w:val="00645BE0"/>
    <w:rsid w:val="0064692F"/>
    <w:rsid w:val="00646B53"/>
    <w:rsid w:val="00647051"/>
    <w:rsid w:val="00650198"/>
    <w:rsid w:val="006504D9"/>
    <w:rsid w:val="00653AB3"/>
    <w:rsid w:val="00654CB4"/>
    <w:rsid w:val="0065788F"/>
    <w:rsid w:val="00657B52"/>
    <w:rsid w:val="00660882"/>
    <w:rsid w:val="00662489"/>
    <w:rsid w:val="00663316"/>
    <w:rsid w:val="00663FC2"/>
    <w:rsid w:val="00665B7B"/>
    <w:rsid w:val="006670B2"/>
    <w:rsid w:val="00667553"/>
    <w:rsid w:val="00672327"/>
    <w:rsid w:val="00672732"/>
    <w:rsid w:val="00676D7C"/>
    <w:rsid w:val="00677A7E"/>
    <w:rsid w:val="00680B33"/>
    <w:rsid w:val="006820AB"/>
    <w:rsid w:val="00682209"/>
    <w:rsid w:val="006847CF"/>
    <w:rsid w:val="00684D2E"/>
    <w:rsid w:val="0068594C"/>
    <w:rsid w:val="00685A29"/>
    <w:rsid w:val="00686650"/>
    <w:rsid w:val="006908DF"/>
    <w:rsid w:val="00691A92"/>
    <w:rsid w:val="00692205"/>
    <w:rsid w:val="006925E0"/>
    <w:rsid w:val="0069288A"/>
    <w:rsid w:val="00692D92"/>
    <w:rsid w:val="006932B0"/>
    <w:rsid w:val="00693F38"/>
    <w:rsid w:val="006940DE"/>
    <w:rsid w:val="006944F2"/>
    <w:rsid w:val="00694701"/>
    <w:rsid w:val="00694C25"/>
    <w:rsid w:val="00695BC3"/>
    <w:rsid w:val="00696A64"/>
    <w:rsid w:val="006A2F97"/>
    <w:rsid w:val="006A3356"/>
    <w:rsid w:val="006A507E"/>
    <w:rsid w:val="006A5AC8"/>
    <w:rsid w:val="006A6052"/>
    <w:rsid w:val="006A6FAE"/>
    <w:rsid w:val="006A7757"/>
    <w:rsid w:val="006A7DB4"/>
    <w:rsid w:val="006B25E0"/>
    <w:rsid w:val="006B2DC2"/>
    <w:rsid w:val="006B3C08"/>
    <w:rsid w:val="006B5037"/>
    <w:rsid w:val="006B686D"/>
    <w:rsid w:val="006C0B54"/>
    <w:rsid w:val="006C141D"/>
    <w:rsid w:val="006C1822"/>
    <w:rsid w:val="006C1ACC"/>
    <w:rsid w:val="006C22D5"/>
    <w:rsid w:val="006C24C8"/>
    <w:rsid w:val="006C2652"/>
    <w:rsid w:val="006C273C"/>
    <w:rsid w:val="006C2C92"/>
    <w:rsid w:val="006C2FAF"/>
    <w:rsid w:val="006C3578"/>
    <w:rsid w:val="006C4090"/>
    <w:rsid w:val="006C4F09"/>
    <w:rsid w:val="006C52A2"/>
    <w:rsid w:val="006C706D"/>
    <w:rsid w:val="006C74B5"/>
    <w:rsid w:val="006D1508"/>
    <w:rsid w:val="006D2465"/>
    <w:rsid w:val="006E0C76"/>
    <w:rsid w:val="006E0CA9"/>
    <w:rsid w:val="006E1090"/>
    <w:rsid w:val="006E34D8"/>
    <w:rsid w:val="006E35D1"/>
    <w:rsid w:val="006E573A"/>
    <w:rsid w:val="006E6993"/>
    <w:rsid w:val="006E782B"/>
    <w:rsid w:val="006F0012"/>
    <w:rsid w:val="006F0A87"/>
    <w:rsid w:val="006F11AC"/>
    <w:rsid w:val="006F1939"/>
    <w:rsid w:val="006F1D4B"/>
    <w:rsid w:val="006F2C50"/>
    <w:rsid w:val="006F361B"/>
    <w:rsid w:val="006F5157"/>
    <w:rsid w:val="006F7C44"/>
    <w:rsid w:val="00700EAD"/>
    <w:rsid w:val="00701A61"/>
    <w:rsid w:val="00701E11"/>
    <w:rsid w:val="00702B2B"/>
    <w:rsid w:val="00702F85"/>
    <w:rsid w:val="00704C53"/>
    <w:rsid w:val="00706AF6"/>
    <w:rsid w:val="00707005"/>
    <w:rsid w:val="00710D41"/>
    <w:rsid w:val="007116F1"/>
    <w:rsid w:val="007116F3"/>
    <w:rsid w:val="007117CA"/>
    <w:rsid w:val="00711A95"/>
    <w:rsid w:val="00711CA7"/>
    <w:rsid w:val="00711FE0"/>
    <w:rsid w:val="00712B8F"/>
    <w:rsid w:val="00712D32"/>
    <w:rsid w:val="00713FED"/>
    <w:rsid w:val="0071560D"/>
    <w:rsid w:val="00715BC5"/>
    <w:rsid w:val="0071653D"/>
    <w:rsid w:val="00717435"/>
    <w:rsid w:val="007206FC"/>
    <w:rsid w:val="007211A9"/>
    <w:rsid w:val="00721544"/>
    <w:rsid w:val="0072293C"/>
    <w:rsid w:val="007267BB"/>
    <w:rsid w:val="00726DE0"/>
    <w:rsid w:val="00727BD1"/>
    <w:rsid w:val="00730E00"/>
    <w:rsid w:val="00734F1D"/>
    <w:rsid w:val="0073589A"/>
    <w:rsid w:val="007369B7"/>
    <w:rsid w:val="0073708E"/>
    <w:rsid w:val="007404AB"/>
    <w:rsid w:val="00740CFB"/>
    <w:rsid w:val="00743957"/>
    <w:rsid w:val="00744D47"/>
    <w:rsid w:val="00744E1F"/>
    <w:rsid w:val="007454A5"/>
    <w:rsid w:val="0074793B"/>
    <w:rsid w:val="00747C99"/>
    <w:rsid w:val="00747CB8"/>
    <w:rsid w:val="00750B68"/>
    <w:rsid w:val="0075160F"/>
    <w:rsid w:val="0075259A"/>
    <w:rsid w:val="007532A5"/>
    <w:rsid w:val="00753993"/>
    <w:rsid w:val="00755EC7"/>
    <w:rsid w:val="0076080B"/>
    <w:rsid w:val="00763BC0"/>
    <w:rsid w:val="0076451A"/>
    <w:rsid w:val="00764BDC"/>
    <w:rsid w:val="00765052"/>
    <w:rsid w:val="00765358"/>
    <w:rsid w:val="00766557"/>
    <w:rsid w:val="00766676"/>
    <w:rsid w:val="00767171"/>
    <w:rsid w:val="007677DF"/>
    <w:rsid w:val="00773A17"/>
    <w:rsid w:val="00773ACD"/>
    <w:rsid w:val="00774462"/>
    <w:rsid w:val="0077450A"/>
    <w:rsid w:val="007751F8"/>
    <w:rsid w:val="00775876"/>
    <w:rsid w:val="00777956"/>
    <w:rsid w:val="00780EF4"/>
    <w:rsid w:val="00783072"/>
    <w:rsid w:val="00784212"/>
    <w:rsid w:val="007870F4"/>
    <w:rsid w:val="00787847"/>
    <w:rsid w:val="00791F04"/>
    <w:rsid w:val="007938ED"/>
    <w:rsid w:val="007939A7"/>
    <w:rsid w:val="00793E9E"/>
    <w:rsid w:val="007952A1"/>
    <w:rsid w:val="007953AD"/>
    <w:rsid w:val="00795F67"/>
    <w:rsid w:val="00795F7A"/>
    <w:rsid w:val="00795FD4"/>
    <w:rsid w:val="00796390"/>
    <w:rsid w:val="00797954"/>
    <w:rsid w:val="00797A11"/>
    <w:rsid w:val="007A023F"/>
    <w:rsid w:val="007A1BC0"/>
    <w:rsid w:val="007A1C38"/>
    <w:rsid w:val="007A20DF"/>
    <w:rsid w:val="007A2914"/>
    <w:rsid w:val="007A362D"/>
    <w:rsid w:val="007A42DB"/>
    <w:rsid w:val="007A44DF"/>
    <w:rsid w:val="007A478C"/>
    <w:rsid w:val="007A490B"/>
    <w:rsid w:val="007A5321"/>
    <w:rsid w:val="007A5B95"/>
    <w:rsid w:val="007A5F45"/>
    <w:rsid w:val="007A6BBC"/>
    <w:rsid w:val="007A7E70"/>
    <w:rsid w:val="007B0954"/>
    <w:rsid w:val="007B182C"/>
    <w:rsid w:val="007B18EE"/>
    <w:rsid w:val="007B2437"/>
    <w:rsid w:val="007B3568"/>
    <w:rsid w:val="007B388A"/>
    <w:rsid w:val="007B4D55"/>
    <w:rsid w:val="007B79D6"/>
    <w:rsid w:val="007B7C1F"/>
    <w:rsid w:val="007C02E5"/>
    <w:rsid w:val="007C0D93"/>
    <w:rsid w:val="007C1C1C"/>
    <w:rsid w:val="007C3036"/>
    <w:rsid w:val="007C6F7A"/>
    <w:rsid w:val="007C7057"/>
    <w:rsid w:val="007D1AD8"/>
    <w:rsid w:val="007D2278"/>
    <w:rsid w:val="007D411A"/>
    <w:rsid w:val="007D4600"/>
    <w:rsid w:val="007D4E61"/>
    <w:rsid w:val="007D4F55"/>
    <w:rsid w:val="007D79E0"/>
    <w:rsid w:val="007E1B1F"/>
    <w:rsid w:val="007E31B1"/>
    <w:rsid w:val="007E4361"/>
    <w:rsid w:val="007E5951"/>
    <w:rsid w:val="007E5BAF"/>
    <w:rsid w:val="007E6B07"/>
    <w:rsid w:val="007E7621"/>
    <w:rsid w:val="007E7F74"/>
    <w:rsid w:val="007F0B43"/>
    <w:rsid w:val="007F1820"/>
    <w:rsid w:val="007F2287"/>
    <w:rsid w:val="007F371B"/>
    <w:rsid w:val="007F411C"/>
    <w:rsid w:val="007F4486"/>
    <w:rsid w:val="007F4D86"/>
    <w:rsid w:val="007F724A"/>
    <w:rsid w:val="00800B5D"/>
    <w:rsid w:val="0080200E"/>
    <w:rsid w:val="00803EB4"/>
    <w:rsid w:val="00804449"/>
    <w:rsid w:val="008045FD"/>
    <w:rsid w:val="00805440"/>
    <w:rsid w:val="00805B3F"/>
    <w:rsid w:val="0080692C"/>
    <w:rsid w:val="00810341"/>
    <w:rsid w:val="00810CBB"/>
    <w:rsid w:val="00812241"/>
    <w:rsid w:val="00813333"/>
    <w:rsid w:val="00814A61"/>
    <w:rsid w:val="0081588D"/>
    <w:rsid w:val="00815A8E"/>
    <w:rsid w:val="00816388"/>
    <w:rsid w:val="0081638C"/>
    <w:rsid w:val="008167C5"/>
    <w:rsid w:val="00816E9E"/>
    <w:rsid w:val="008175C9"/>
    <w:rsid w:val="00820348"/>
    <w:rsid w:val="00820415"/>
    <w:rsid w:val="00820677"/>
    <w:rsid w:val="008206A7"/>
    <w:rsid w:val="00820914"/>
    <w:rsid w:val="00821155"/>
    <w:rsid w:val="00821415"/>
    <w:rsid w:val="008214CC"/>
    <w:rsid w:val="00821C07"/>
    <w:rsid w:val="00821F17"/>
    <w:rsid w:val="00821F41"/>
    <w:rsid w:val="00824655"/>
    <w:rsid w:val="00833AA7"/>
    <w:rsid w:val="00834D2F"/>
    <w:rsid w:val="00836CFC"/>
    <w:rsid w:val="00837C5D"/>
    <w:rsid w:val="00842676"/>
    <w:rsid w:val="00847C20"/>
    <w:rsid w:val="00847D4B"/>
    <w:rsid w:val="0085124A"/>
    <w:rsid w:val="00853144"/>
    <w:rsid w:val="00853E55"/>
    <w:rsid w:val="00854E56"/>
    <w:rsid w:val="00855352"/>
    <w:rsid w:val="00855B28"/>
    <w:rsid w:val="00855CB2"/>
    <w:rsid w:val="00856012"/>
    <w:rsid w:val="00856068"/>
    <w:rsid w:val="008562D3"/>
    <w:rsid w:val="008562E7"/>
    <w:rsid w:val="00856C34"/>
    <w:rsid w:val="0086192F"/>
    <w:rsid w:val="0086201C"/>
    <w:rsid w:val="00862639"/>
    <w:rsid w:val="00862719"/>
    <w:rsid w:val="0086406F"/>
    <w:rsid w:val="00864742"/>
    <w:rsid w:val="00866A34"/>
    <w:rsid w:val="00866A66"/>
    <w:rsid w:val="00866BF7"/>
    <w:rsid w:val="00870C0F"/>
    <w:rsid w:val="00871781"/>
    <w:rsid w:val="0087279D"/>
    <w:rsid w:val="0087401F"/>
    <w:rsid w:val="00874A1E"/>
    <w:rsid w:val="00874A30"/>
    <w:rsid w:val="008801BB"/>
    <w:rsid w:val="00880E5A"/>
    <w:rsid w:val="008841DB"/>
    <w:rsid w:val="00884BA4"/>
    <w:rsid w:val="00886FD7"/>
    <w:rsid w:val="00887D05"/>
    <w:rsid w:val="00887E52"/>
    <w:rsid w:val="00887EC8"/>
    <w:rsid w:val="00890017"/>
    <w:rsid w:val="00890862"/>
    <w:rsid w:val="00890EA2"/>
    <w:rsid w:val="00891777"/>
    <w:rsid w:val="008919E2"/>
    <w:rsid w:val="00891EE1"/>
    <w:rsid w:val="0089478E"/>
    <w:rsid w:val="00895196"/>
    <w:rsid w:val="00895DC1"/>
    <w:rsid w:val="00896F04"/>
    <w:rsid w:val="008A0FA9"/>
    <w:rsid w:val="008A1303"/>
    <w:rsid w:val="008A50DC"/>
    <w:rsid w:val="008A5610"/>
    <w:rsid w:val="008A6CAE"/>
    <w:rsid w:val="008A7290"/>
    <w:rsid w:val="008B03BA"/>
    <w:rsid w:val="008B0430"/>
    <w:rsid w:val="008B085E"/>
    <w:rsid w:val="008B104F"/>
    <w:rsid w:val="008B37F6"/>
    <w:rsid w:val="008B4DDE"/>
    <w:rsid w:val="008B5A19"/>
    <w:rsid w:val="008B66E0"/>
    <w:rsid w:val="008C055B"/>
    <w:rsid w:val="008C066A"/>
    <w:rsid w:val="008C138F"/>
    <w:rsid w:val="008C2825"/>
    <w:rsid w:val="008C3A87"/>
    <w:rsid w:val="008C3C1E"/>
    <w:rsid w:val="008C751A"/>
    <w:rsid w:val="008C7E84"/>
    <w:rsid w:val="008D03B3"/>
    <w:rsid w:val="008D0876"/>
    <w:rsid w:val="008D209F"/>
    <w:rsid w:val="008D22D8"/>
    <w:rsid w:val="008D365E"/>
    <w:rsid w:val="008D3A3E"/>
    <w:rsid w:val="008D4766"/>
    <w:rsid w:val="008D5EC3"/>
    <w:rsid w:val="008D7F2B"/>
    <w:rsid w:val="008E1264"/>
    <w:rsid w:val="008E4188"/>
    <w:rsid w:val="008E4386"/>
    <w:rsid w:val="008E71C2"/>
    <w:rsid w:val="008F01C7"/>
    <w:rsid w:val="008F04D3"/>
    <w:rsid w:val="008F1310"/>
    <w:rsid w:val="008F2125"/>
    <w:rsid w:val="008F3091"/>
    <w:rsid w:val="008F48C1"/>
    <w:rsid w:val="008F568C"/>
    <w:rsid w:val="008F6E0B"/>
    <w:rsid w:val="008F6FA1"/>
    <w:rsid w:val="008F7C60"/>
    <w:rsid w:val="00902A73"/>
    <w:rsid w:val="00904161"/>
    <w:rsid w:val="00905F72"/>
    <w:rsid w:val="00906991"/>
    <w:rsid w:val="009073F4"/>
    <w:rsid w:val="00910DA4"/>
    <w:rsid w:val="00911B82"/>
    <w:rsid w:val="00914942"/>
    <w:rsid w:val="009155D7"/>
    <w:rsid w:val="009203EE"/>
    <w:rsid w:val="009236E6"/>
    <w:rsid w:val="00926E9B"/>
    <w:rsid w:val="009279DE"/>
    <w:rsid w:val="009314F7"/>
    <w:rsid w:val="0093227C"/>
    <w:rsid w:val="009322DB"/>
    <w:rsid w:val="009344EF"/>
    <w:rsid w:val="009362F8"/>
    <w:rsid w:val="00936C07"/>
    <w:rsid w:val="00937138"/>
    <w:rsid w:val="009378DB"/>
    <w:rsid w:val="00940ADF"/>
    <w:rsid w:val="0094571A"/>
    <w:rsid w:val="00945751"/>
    <w:rsid w:val="0094785C"/>
    <w:rsid w:val="00950413"/>
    <w:rsid w:val="00951F80"/>
    <w:rsid w:val="0095282B"/>
    <w:rsid w:val="0095358C"/>
    <w:rsid w:val="009535B1"/>
    <w:rsid w:val="0095596C"/>
    <w:rsid w:val="009568C8"/>
    <w:rsid w:val="00956A19"/>
    <w:rsid w:val="0096086A"/>
    <w:rsid w:val="00960C78"/>
    <w:rsid w:val="00963244"/>
    <w:rsid w:val="00964DC2"/>
    <w:rsid w:val="009703CB"/>
    <w:rsid w:val="00970508"/>
    <w:rsid w:val="00974A14"/>
    <w:rsid w:val="009751DD"/>
    <w:rsid w:val="0097620E"/>
    <w:rsid w:val="00976617"/>
    <w:rsid w:val="00976824"/>
    <w:rsid w:val="009770E3"/>
    <w:rsid w:val="00981BBA"/>
    <w:rsid w:val="009824D5"/>
    <w:rsid w:val="00983150"/>
    <w:rsid w:val="009857FE"/>
    <w:rsid w:val="00985B29"/>
    <w:rsid w:val="009864F7"/>
    <w:rsid w:val="0098711F"/>
    <w:rsid w:val="00987E94"/>
    <w:rsid w:val="00990573"/>
    <w:rsid w:val="00990ABD"/>
    <w:rsid w:val="009926CD"/>
    <w:rsid w:val="00994648"/>
    <w:rsid w:val="009950CE"/>
    <w:rsid w:val="0099578C"/>
    <w:rsid w:val="00996673"/>
    <w:rsid w:val="009A5DCD"/>
    <w:rsid w:val="009A62A7"/>
    <w:rsid w:val="009B1092"/>
    <w:rsid w:val="009B29B5"/>
    <w:rsid w:val="009B31F5"/>
    <w:rsid w:val="009B4A96"/>
    <w:rsid w:val="009B6FD3"/>
    <w:rsid w:val="009C6FD5"/>
    <w:rsid w:val="009C770A"/>
    <w:rsid w:val="009D0188"/>
    <w:rsid w:val="009D0583"/>
    <w:rsid w:val="009D08B9"/>
    <w:rsid w:val="009D0B5A"/>
    <w:rsid w:val="009D2E50"/>
    <w:rsid w:val="009D3654"/>
    <w:rsid w:val="009D3A2C"/>
    <w:rsid w:val="009D5125"/>
    <w:rsid w:val="009D57D7"/>
    <w:rsid w:val="009D57F1"/>
    <w:rsid w:val="009D60CB"/>
    <w:rsid w:val="009D727F"/>
    <w:rsid w:val="009D7E8E"/>
    <w:rsid w:val="009E087A"/>
    <w:rsid w:val="009E09BF"/>
    <w:rsid w:val="009E163F"/>
    <w:rsid w:val="009E33ED"/>
    <w:rsid w:val="009E486D"/>
    <w:rsid w:val="009E5FCD"/>
    <w:rsid w:val="009E77C4"/>
    <w:rsid w:val="009F33A6"/>
    <w:rsid w:val="009F3ADC"/>
    <w:rsid w:val="009F3E8E"/>
    <w:rsid w:val="009F49D1"/>
    <w:rsid w:val="009F4A04"/>
    <w:rsid w:val="00A01776"/>
    <w:rsid w:val="00A026AE"/>
    <w:rsid w:val="00A0288A"/>
    <w:rsid w:val="00A03468"/>
    <w:rsid w:val="00A04B90"/>
    <w:rsid w:val="00A06F6D"/>
    <w:rsid w:val="00A071AC"/>
    <w:rsid w:val="00A1020D"/>
    <w:rsid w:val="00A106E6"/>
    <w:rsid w:val="00A11260"/>
    <w:rsid w:val="00A117FE"/>
    <w:rsid w:val="00A1208C"/>
    <w:rsid w:val="00A1363C"/>
    <w:rsid w:val="00A13640"/>
    <w:rsid w:val="00A14580"/>
    <w:rsid w:val="00A15667"/>
    <w:rsid w:val="00A21976"/>
    <w:rsid w:val="00A21EB7"/>
    <w:rsid w:val="00A225B6"/>
    <w:rsid w:val="00A23871"/>
    <w:rsid w:val="00A2392C"/>
    <w:rsid w:val="00A23B27"/>
    <w:rsid w:val="00A2419B"/>
    <w:rsid w:val="00A2427D"/>
    <w:rsid w:val="00A248B8"/>
    <w:rsid w:val="00A24CCA"/>
    <w:rsid w:val="00A259B8"/>
    <w:rsid w:val="00A25F2A"/>
    <w:rsid w:val="00A30011"/>
    <w:rsid w:val="00A308DE"/>
    <w:rsid w:val="00A31AA1"/>
    <w:rsid w:val="00A350AD"/>
    <w:rsid w:val="00A35B27"/>
    <w:rsid w:val="00A36077"/>
    <w:rsid w:val="00A414EA"/>
    <w:rsid w:val="00A451E1"/>
    <w:rsid w:val="00A45C8C"/>
    <w:rsid w:val="00A46CC4"/>
    <w:rsid w:val="00A475C1"/>
    <w:rsid w:val="00A51516"/>
    <w:rsid w:val="00A52CF8"/>
    <w:rsid w:val="00A52E15"/>
    <w:rsid w:val="00A53940"/>
    <w:rsid w:val="00A552B3"/>
    <w:rsid w:val="00A55B16"/>
    <w:rsid w:val="00A61A74"/>
    <w:rsid w:val="00A62B9E"/>
    <w:rsid w:val="00A62BC3"/>
    <w:rsid w:val="00A63EAE"/>
    <w:rsid w:val="00A63F8A"/>
    <w:rsid w:val="00A64483"/>
    <w:rsid w:val="00A64699"/>
    <w:rsid w:val="00A64DD2"/>
    <w:rsid w:val="00A655BC"/>
    <w:rsid w:val="00A65833"/>
    <w:rsid w:val="00A65CB3"/>
    <w:rsid w:val="00A746EC"/>
    <w:rsid w:val="00A805A0"/>
    <w:rsid w:val="00A80EB8"/>
    <w:rsid w:val="00A8198E"/>
    <w:rsid w:val="00A81DD2"/>
    <w:rsid w:val="00A8256B"/>
    <w:rsid w:val="00A83309"/>
    <w:rsid w:val="00A86F7C"/>
    <w:rsid w:val="00A90FFB"/>
    <w:rsid w:val="00A919D2"/>
    <w:rsid w:val="00A960EF"/>
    <w:rsid w:val="00A96818"/>
    <w:rsid w:val="00A97811"/>
    <w:rsid w:val="00A97A6C"/>
    <w:rsid w:val="00AA08E8"/>
    <w:rsid w:val="00AA0D94"/>
    <w:rsid w:val="00AA628D"/>
    <w:rsid w:val="00AA6404"/>
    <w:rsid w:val="00AA67CE"/>
    <w:rsid w:val="00AA76B1"/>
    <w:rsid w:val="00AA76D4"/>
    <w:rsid w:val="00AB01B5"/>
    <w:rsid w:val="00AB24C6"/>
    <w:rsid w:val="00AB27C0"/>
    <w:rsid w:val="00AB3604"/>
    <w:rsid w:val="00AB4177"/>
    <w:rsid w:val="00AB4EB1"/>
    <w:rsid w:val="00AB59C9"/>
    <w:rsid w:val="00AB644F"/>
    <w:rsid w:val="00AB66C3"/>
    <w:rsid w:val="00AB69A8"/>
    <w:rsid w:val="00AB6D01"/>
    <w:rsid w:val="00AC0D0F"/>
    <w:rsid w:val="00AC0EE5"/>
    <w:rsid w:val="00AC16A3"/>
    <w:rsid w:val="00AC3A56"/>
    <w:rsid w:val="00AC5A0E"/>
    <w:rsid w:val="00AC5ECA"/>
    <w:rsid w:val="00AD12A6"/>
    <w:rsid w:val="00AD1751"/>
    <w:rsid w:val="00AD4E8B"/>
    <w:rsid w:val="00AD68CC"/>
    <w:rsid w:val="00AD6E5A"/>
    <w:rsid w:val="00AD7639"/>
    <w:rsid w:val="00AD7696"/>
    <w:rsid w:val="00AE03AE"/>
    <w:rsid w:val="00AE1A96"/>
    <w:rsid w:val="00AE370A"/>
    <w:rsid w:val="00AE38DE"/>
    <w:rsid w:val="00AE3DA5"/>
    <w:rsid w:val="00AE52D2"/>
    <w:rsid w:val="00AE5E88"/>
    <w:rsid w:val="00AE60D6"/>
    <w:rsid w:val="00AF06DA"/>
    <w:rsid w:val="00AF0D84"/>
    <w:rsid w:val="00AF1527"/>
    <w:rsid w:val="00AF183B"/>
    <w:rsid w:val="00AF18CA"/>
    <w:rsid w:val="00AF1FB6"/>
    <w:rsid w:val="00AF2AB2"/>
    <w:rsid w:val="00AF3391"/>
    <w:rsid w:val="00AF39D2"/>
    <w:rsid w:val="00AF4326"/>
    <w:rsid w:val="00AF7B27"/>
    <w:rsid w:val="00B02458"/>
    <w:rsid w:val="00B02CBA"/>
    <w:rsid w:val="00B02D86"/>
    <w:rsid w:val="00B0439C"/>
    <w:rsid w:val="00B04466"/>
    <w:rsid w:val="00B0604E"/>
    <w:rsid w:val="00B06D48"/>
    <w:rsid w:val="00B07661"/>
    <w:rsid w:val="00B07933"/>
    <w:rsid w:val="00B07D1D"/>
    <w:rsid w:val="00B10E0A"/>
    <w:rsid w:val="00B12881"/>
    <w:rsid w:val="00B13C9C"/>
    <w:rsid w:val="00B14467"/>
    <w:rsid w:val="00B226F4"/>
    <w:rsid w:val="00B23041"/>
    <w:rsid w:val="00B258F0"/>
    <w:rsid w:val="00B26652"/>
    <w:rsid w:val="00B27A47"/>
    <w:rsid w:val="00B302F6"/>
    <w:rsid w:val="00B330D7"/>
    <w:rsid w:val="00B342F5"/>
    <w:rsid w:val="00B3472E"/>
    <w:rsid w:val="00B35336"/>
    <w:rsid w:val="00B36797"/>
    <w:rsid w:val="00B36B34"/>
    <w:rsid w:val="00B371B3"/>
    <w:rsid w:val="00B3723F"/>
    <w:rsid w:val="00B4015F"/>
    <w:rsid w:val="00B4250B"/>
    <w:rsid w:val="00B447D6"/>
    <w:rsid w:val="00B4577F"/>
    <w:rsid w:val="00B458CB"/>
    <w:rsid w:val="00B46B2A"/>
    <w:rsid w:val="00B47E39"/>
    <w:rsid w:val="00B51723"/>
    <w:rsid w:val="00B51DCE"/>
    <w:rsid w:val="00B53EDE"/>
    <w:rsid w:val="00B53F64"/>
    <w:rsid w:val="00B54F1D"/>
    <w:rsid w:val="00B550F0"/>
    <w:rsid w:val="00B571A8"/>
    <w:rsid w:val="00B571FC"/>
    <w:rsid w:val="00B61229"/>
    <w:rsid w:val="00B616BE"/>
    <w:rsid w:val="00B65174"/>
    <w:rsid w:val="00B658D5"/>
    <w:rsid w:val="00B667CC"/>
    <w:rsid w:val="00B668F7"/>
    <w:rsid w:val="00B71579"/>
    <w:rsid w:val="00B71AF9"/>
    <w:rsid w:val="00B76D87"/>
    <w:rsid w:val="00B76E42"/>
    <w:rsid w:val="00B772D0"/>
    <w:rsid w:val="00B778D7"/>
    <w:rsid w:val="00B812DC"/>
    <w:rsid w:val="00B81B42"/>
    <w:rsid w:val="00B83122"/>
    <w:rsid w:val="00B83E91"/>
    <w:rsid w:val="00B8687D"/>
    <w:rsid w:val="00B9068D"/>
    <w:rsid w:val="00B911F0"/>
    <w:rsid w:val="00B93970"/>
    <w:rsid w:val="00B93F44"/>
    <w:rsid w:val="00B94029"/>
    <w:rsid w:val="00B965ED"/>
    <w:rsid w:val="00BA00A3"/>
    <w:rsid w:val="00BA02F9"/>
    <w:rsid w:val="00BA0424"/>
    <w:rsid w:val="00BA18FE"/>
    <w:rsid w:val="00BA1A57"/>
    <w:rsid w:val="00BA2594"/>
    <w:rsid w:val="00BA4366"/>
    <w:rsid w:val="00BA4A51"/>
    <w:rsid w:val="00BA67CE"/>
    <w:rsid w:val="00BA6B6E"/>
    <w:rsid w:val="00BA7A88"/>
    <w:rsid w:val="00BA7BBB"/>
    <w:rsid w:val="00BA7DDD"/>
    <w:rsid w:val="00BB0036"/>
    <w:rsid w:val="00BB01B6"/>
    <w:rsid w:val="00BB01EB"/>
    <w:rsid w:val="00BB0A43"/>
    <w:rsid w:val="00BB1396"/>
    <w:rsid w:val="00BB2C19"/>
    <w:rsid w:val="00BB3D66"/>
    <w:rsid w:val="00BB556B"/>
    <w:rsid w:val="00BC1F9D"/>
    <w:rsid w:val="00BC28C2"/>
    <w:rsid w:val="00BC2B61"/>
    <w:rsid w:val="00BC3519"/>
    <w:rsid w:val="00BC4677"/>
    <w:rsid w:val="00BC4E66"/>
    <w:rsid w:val="00BC5F27"/>
    <w:rsid w:val="00BC6019"/>
    <w:rsid w:val="00BC6217"/>
    <w:rsid w:val="00BC6B1E"/>
    <w:rsid w:val="00BC784A"/>
    <w:rsid w:val="00BD283B"/>
    <w:rsid w:val="00BD34A1"/>
    <w:rsid w:val="00BD378B"/>
    <w:rsid w:val="00BD3891"/>
    <w:rsid w:val="00BD45BE"/>
    <w:rsid w:val="00BD4704"/>
    <w:rsid w:val="00BD6071"/>
    <w:rsid w:val="00BD6F15"/>
    <w:rsid w:val="00BE0009"/>
    <w:rsid w:val="00BE0F9A"/>
    <w:rsid w:val="00BE12C8"/>
    <w:rsid w:val="00BE1520"/>
    <w:rsid w:val="00BE30EA"/>
    <w:rsid w:val="00BE39C8"/>
    <w:rsid w:val="00BE5520"/>
    <w:rsid w:val="00BE57FF"/>
    <w:rsid w:val="00BE703C"/>
    <w:rsid w:val="00BE7190"/>
    <w:rsid w:val="00BF05DD"/>
    <w:rsid w:val="00BF1196"/>
    <w:rsid w:val="00BF3B64"/>
    <w:rsid w:val="00BF4293"/>
    <w:rsid w:val="00C01E00"/>
    <w:rsid w:val="00C02478"/>
    <w:rsid w:val="00C048B6"/>
    <w:rsid w:val="00C053C7"/>
    <w:rsid w:val="00C0631B"/>
    <w:rsid w:val="00C0778B"/>
    <w:rsid w:val="00C10009"/>
    <w:rsid w:val="00C10D82"/>
    <w:rsid w:val="00C110DB"/>
    <w:rsid w:val="00C11174"/>
    <w:rsid w:val="00C138F9"/>
    <w:rsid w:val="00C142E2"/>
    <w:rsid w:val="00C14821"/>
    <w:rsid w:val="00C157CE"/>
    <w:rsid w:val="00C15D1A"/>
    <w:rsid w:val="00C16596"/>
    <w:rsid w:val="00C169FB"/>
    <w:rsid w:val="00C17326"/>
    <w:rsid w:val="00C1767D"/>
    <w:rsid w:val="00C21728"/>
    <w:rsid w:val="00C2180E"/>
    <w:rsid w:val="00C21971"/>
    <w:rsid w:val="00C21C8D"/>
    <w:rsid w:val="00C221A8"/>
    <w:rsid w:val="00C25077"/>
    <w:rsid w:val="00C2514A"/>
    <w:rsid w:val="00C25A79"/>
    <w:rsid w:val="00C26AC1"/>
    <w:rsid w:val="00C276CE"/>
    <w:rsid w:val="00C27E46"/>
    <w:rsid w:val="00C27EFE"/>
    <w:rsid w:val="00C304F8"/>
    <w:rsid w:val="00C31557"/>
    <w:rsid w:val="00C327B9"/>
    <w:rsid w:val="00C33E24"/>
    <w:rsid w:val="00C34066"/>
    <w:rsid w:val="00C36FDD"/>
    <w:rsid w:val="00C400A6"/>
    <w:rsid w:val="00C41299"/>
    <w:rsid w:val="00C41E6E"/>
    <w:rsid w:val="00C449F1"/>
    <w:rsid w:val="00C4578E"/>
    <w:rsid w:val="00C46045"/>
    <w:rsid w:val="00C460D3"/>
    <w:rsid w:val="00C46A29"/>
    <w:rsid w:val="00C50DC9"/>
    <w:rsid w:val="00C50F6D"/>
    <w:rsid w:val="00C50FCA"/>
    <w:rsid w:val="00C5145D"/>
    <w:rsid w:val="00C51950"/>
    <w:rsid w:val="00C549DF"/>
    <w:rsid w:val="00C54DC4"/>
    <w:rsid w:val="00C55475"/>
    <w:rsid w:val="00C55DBD"/>
    <w:rsid w:val="00C5753B"/>
    <w:rsid w:val="00C57F40"/>
    <w:rsid w:val="00C6034D"/>
    <w:rsid w:val="00C61247"/>
    <w:rsid w:val="00C61317"/>
    <w:rsid w:val="00C61ED2"/>
    <w:rsid w:val="00C633FD"/>
    <w:rsid w:val="00C63D10"/>
    <w:rsid w:val="00C65077"/>
    <w:rsid w:val="00C6574E"/>
    <w:rsid w:val="00C6585C"/>
    <w:rsid w:val="00C6708B"/>
    <w:rsid w:val="00C670E1"/>
    <w:rsid w:val="00C677D7"/>
    <w:rsid w:val="00C7036E"/>
    <w:rsid w:val="00C7089C"/>
    <w:rsid w:val="00C70BAC"/>
    <w:rsid w:val="00C71EA7"/>
    <w:rsid w:val="00C72CBB"/>
    <w:rsid w:val="00C73056"/>
    <w:rsid w:val="00C741CD"/>
    <w:rsid w:val="00C8013C"/>
    <w:rsid w:val="00C82EB6"/>
    <w:rsid w:val="00C8323C"/>
    <w:rsid w:val="00C840E1"/>
    <w:rsid w:val="00C84966"/>
    <w:rsid w:val="00C866DC"/>
    <w:rsid w:val="00C9139E"/>
    <w:rsid w:val="00C92240"/>
    <w:rsid w:val="00C925F7"/>
    <w:rsid w:val="00C9403B"/>
    <w:rsid w:val="00C94655"/>
    <w:rsid w:val="00C9532E"/>
    <w:rsid w:val="00C97677"/>
    <w:rsid w:val="00C9797A"/>
    <w:rsid w:val="00CA02C6"/>
    <w:rsid w:val="00CA0B28"/>
    <w:rsid w:val="00CA0F7E"/>
    <w:rsid w:val="00CA1C05"/>
    <w:rsid w:val="00CA268D"/>
    <w:rsid w:val="00CA26A6"/>
    <w:rsid w:val="00CA365C"/>
    <w:rsid w:val="00CA4C61"/>
    <w:rsid w:val="00CA599D"/>
    <w:rsid w:val="00CA5DB8"/>
    <w:rsid w:val="00CA5FF2"/>
    <w:rsid w:val="00CB0457"/>
    <w:rsid w:val="00CB1507"/>
    <w:rsid w:val="00CB2B66"/>
    <w:rsid w:val="00CB2D8C"/>
    <w:rsid w:val="00CB386A"/>
    <w:rsid w:val="00CB4A58"/>
    <w:rsid w:val="00CB6354"/>
    <w:rsid w:val="00CB6A17"/>
    <w:rsid w:val="00CC0072"/>
    <w:rsid w:val="00CC048E"/>
    <w:rsid w:val="00CC0560"/>
    <w:rsid w:val="00CC4346"/>
    <w:rsid w:val="00CC4466"/>
    <w:rsid w:val="00CC61C8"/>
    <w:rsid w:val="00CC6268"/>
    <w:rsid w:val="00CC6D16"/>
    <w:rsid w:val="00CC73FB"/>
    <w:rsid w:val="00CD06EF"/>
    <w:rsid w:val="00CD2154"/>
    <w:rsid w:val="00CD2C46"/>
    <w:rsid w:val="00CD396F"/>
    <w:rsid w:val="00CD59CB"/>
    <w:rsid w:val="00CD624D"/>
    <w:rsid w:val="00CD6448"/>
    <w:rsid w:val="00CD6A3F"/>
    <w:rsid w:val="00CD6BEF"/>
    <w:rsid w:val="00CE2082"/>
    <w:rsid w:val="00CE381C"/>
    <w:rsid w:val="00CE4CB9"/>
    <w:rsid w:val="00CE519C"/>
    <w:rsid w:val="00CE743E"/>
    <w:rsid w:val="00CE7574"/>
    <w:rsid w:val="00CE7973"/>
    <w:rsid w:val="00CF1705"/>
    <w:rsid w:val="00CF2738"/>
    <w:rsid w:val="00CF3A3C"/>
    <w:rsid w:val="00CF6137"/>
    <w:rsid w:val="00CF728B"/>
    <w:rsid w:val="00CF7693"/>
    <w:rsid w:val="00D037F1"/>
    <w:rsid w:val="00D05091"/>
    <w:rsid w:val="00D0611B"/>
    <w:rsid w:val="00D06374"/>
    <w:rsid w:val="00D073C8"/>
    <w:rsid w:val="00D07CD0"/>
    <w:rsid w:val="00D13143"/>
    <w:rsid w:val="00D1361F"/>
    <w:rsid w:val="00D17095"/>
    <w:rsid w:val="00D17213"/>
    <w:rsid w:val="00D20035"/>
    <w:rsid w:val="00D20E8B"/>
    <w:rsid w:val="00D22933"/>
    <w:rsid w:val="00D22FCA"/>
    <w:rsid w:val="00D24461"/>
    <w:rsid w:val="00D24709"/>
    <w:rsid w:val="00D25607"/>
    <w:rsid w:val="00D2561C"/>
    <w:rsid w:val="00D259FA"/>
    <w:rsid w:val="00D266D5"/>
    <w:rsid w:val="00D26C16"/>
    <w:rsid w:val="00D33560"/>
    <w:rsid w:val="00D35E92"/>
    <w:rsid w:val="00D35F99"/>
    <w:rsid w:val="00D37651"/>
    <w:rsid w:val="00D3774C"/>
    <w:rsid w:val="00D41A61"/>
    <w:rsid w:val="00D425CA"/>
    <w:rsid w:val="00D428AA"/>
    <w:rsid w:val="00D45B5E"/>
    <w:rsid w:val="00D45F29"/>
    <w:rsid w:val="00D46945"/>
    <w:rsid w:val="00D50B15"/>
    <w:rsid w:val="00D5479C"/>
    <w:rsid w:val="00D549A0"/>
    <w:rsid w:val="00D5568B"/>
    <w:rsid w:val="00D56416"/>
    <w:rsid w:val="00D60977"/>
    <w:rsid w:val="00D60AD8"/>
    <w:rsid w:val="00D61AA0"/>
    <w:rsid w:val="00D6247E"/>
    <w:rsid w:val="00D63AFF"/>
    <w:rsid w:val="00D642DE"/>
    <w:rsid w:val="00D65E27"/>
    <w:rsid w:val="00D66F73"/>
    <w:rsid w:val="00D702C6"/>
    <w:rsid w:val="00D7208C"/>
    <w:rsid w:val="00D729A9"/>
    <w:rsid w:val="00D731C1"/>
    <w:rsid w:val="00D748B5"/>
    <w:rsid w:val="00D749F3"/>
    <w:rsid w:val="00D75396"/>
    <w:rsid w:val="00D80501"/>
    <w:rsid w:val="00D80611"/>
    <w:rsid w:val="00D81EA2"/>
    <w:rsid w:val="00D82BE1"/>
    <w:rsid w:val="00D831CA"/>
    <w:rsid w:val="00D832C4"/>
    <w:rsid w:val="00D83DE9"/>
    <w:rsid w:val="00D84AC8"/>
    <w:rsid w:val="00D84B41"/>
    <w:rsid w:val="00D8532A"/>
    <w:rsid w:val="00D85385"/>
    <w:rsid w:val="00D85967"/>
    <w:rsid w:val="00D8658F"/>
    <w:rsid w:val="00D86B37"/>
    <w:rsid w:val="00D87F09"/>
    <w:rsid w:val="00D90F09"/>
    <w:rsid w:val="00D91145"/>
    <w:rsid w:val="00D919D2"/>
    <w:rsid w:val="00D91A7F"/>
    <w:rsid w:val="00D92E8A"/>
    <w:rsid w:val="00D9435A"/>
    <w:rsid w:val="00D9512D"/>
    <w:rsid w:val="00D9520B"/>
    <w:rsid w:val="00D9527D"/>
    <w:rsid w:val="00D95651"/>
    <w:rsid w:val="00D958FF"/>
    <w:rsid w:val="00DA16B4"/>
    <w:rsid w:val="00DA1914"/>
    <w:rsid w:val="00DA1D94"/>
    <w:rsid w:val="00DA24DC"/>
    <w:rsid w:val="00DA2FF3"/>
    <w:rsid w:val="00DA43F3"/>
    <w:rsid w:val="00DA7EDC"/>
    <w:rsid w:val="00DB0C5E"/>
    <w:rsid w:val="00DB1BCD"/>
    <w:rsid w:val="00DB1EA0"/>
    <w:rsid w:val="00DB2B19"/>
    <w:rsid w:val="00DB414F"/>
    <w:rsid w:val="00DB5BA3"/>
    <w:rsid w:val="00DB658B"/>
    <w:rsid w:val="00DC3E5A"/>
    <w:rsid w:val="00DC6BC4"/>
    <w:rsid w:val="00DC6D7D"/>
    <w:rsid w:val="00DD0428"/>
    <w:rsid w:val="00DD061A"/>
    <w:rsid w:val="00DD0D6E"/>
    <w:rsid w:val="00DD1049"/>
    <w:rsid w:val="00DD2C18"/>
    <w:rsid w:val="00DD75E6"/>
    <w:rsid w:val="00DE0128"/>
    <w:rsid w:val="00DE2F07"/>
    <w:rsid w:val="00DE2F58"/>
    <w:rsid w:val="00DE3555"/>
    <w:rsid w:val="00DE450C"/>
    <w:rsid w:val="00DE4A5E"/>
    <w:rsid w:val="00DE4EC7"/>
    <w:rsid w:val="00DE5127"/>
    <w:rsid w:val="00DF1D9A"/>
    <w:rsid w:val="00DF36EE"/>
    <w:rsid w:val="00DF6BC4"/>
    <w:rsid w:val="00DF6EC1"/>
    <w:rsid w:val="00DF6EEF"/>
    <w:rsid w:val="00DF714E"/>
    <w:rsid w:val="00E001BE"/>
    <w:rsid w:val="00E00DE4"/>
    <w:rsid w:val="00E00EEA"/>
    <w:rsid w:val="00E02CFC"/>
    <w:rsid w:val="00E042A1"/>
    <w:rsid w:val="00E055D5"/>
    <w:rsid w:val="00E06415"/>
    <w:rsid w:val="00E0643B"/>
    <w:rsid w:val="00E10EA1"/>
    <w:rsid w:val="00E149F4"/>
    <w:rsid w:val="00E15246"/>
    <w:rsid w:val="00E16DC5"/>
    <w:rsid w:val="00E17334"/>
    <w:rsid w:val="00E174CC"/>
    <w:rsid w:val="00E178BE"/>
    <w:rsid w:val="00E20159"/>
    <w:rsid w:val="00E2242A"/>
    <w:rsid w:val="00E23E4C"/>
    <w:rsid w:val="00E257AE"/>
    <w:rsid w:val="00E25C08"/>
    <w:rsid w:val="00E2626E"/>
    <w:rsid w:val="00E278E7"/>
    <w:rsid w:val="00E27D5F"/>
    <w:rsid w:val="00E30030"/>
    <w:rsid w:val="00E30E8F"/>
    <w:rsid w:val="00E319CE"/>
    <w:rsid w:val="00E3373C"/>
    <w:rsid w:val="00E33957"/>
    <w:rsid w:val="00E350E8"/>
    <w:rsid w:val="00E37450"/>
    <w:rsid w:val="00E402B7"/>
    <w:rsid w:val="00E4037C"/>
    <w:rsid w:val="00E41D6A"/>
    <w:rsid w:val="00E41E12"/>
    <w:rsid w:val="00E42679"/>
    <w:rsid w:val="00E4315D"/>
    <w:rsid w:val="00E44182"/>
    <w:rsid w:val="00E4652B"/>
    <w:rsid w:val="00E46FDB"/>
    <w:rsid w:val="00E47A9A"/>
    <w:rsid w:val="00E47AEB"/>
    <w:rsid w:val="00E5083D"/>
    <w:rsid w:val="00E509B1"/>
    <w:rsid w:val="00E51F4F"/>
    <w:rsid w:val="00E53A47"/>
    <w:rsid w:val="00E53BEA"/>
    <w:rsid w:val="00E56A58"/>
    <w:rsid w:val="00E6051D"/>
    <w:rsid w:val="00E60B14"/>
    <w:rsid w:val="00E617E2"/>
    <w:rsid w:val="00E61AC8"/>
    <w:rsid w:val="00E6222A"/>
    <w:rsid w:val="00E63CDC"/>
    <w:rsid w:val="00E66A3F"/>
    <w:rsid w:val="00E677CF"/>
    <w:rsid w:val="00E67AD9"/>
    <w:rsid w:val="00E73A6F"/>
    <w:rsid w:val="00E74600"/>
    <w:rsid w:val="00E75E39"/>
    <w:rsid w:val="00E75EC5"/>
    <w:rsid w:val="00E76066"/>
    <w:rsid w:val="00E760C1"/>
    <w:rsid w:val="00E76226"/>
    <w:rsid w:val="00E817F4"/>
    <w:rsid w:val="00E827F6"/>
    <w:rsid w:val="00E84DCF"/>
    <w:rsid w:val="00E85A36"/>
    <w:rsid w:val="00E86248"/>
    <w:rsid w:val="00E8731A"/>
    <w:rsid w:val="00E87CF5"/>
    <w:rsid w:val="00E90063"/>
    <w:rsid w:val="00E925D9"/>
    <w:rsid w:val="00E92942"/>
    <w:rsid w:val="00E932E6"/>
    <w:rsid w:val="00E93440"/>
    <w:rsid w:val="00E93DCA"/>
    <w:rsid w:val="00E9457D"/>
    <w:rsid w:val="00E9528C"/>
    <w:rsid w:val="00E953FE"/>
    <w:rsid w:val="00E967B7"/>
    <w:rsid w:val="00E96FBB"/>
    <w:rsid w:val="00EA1310"/>
    <w:rsid w:val="00EA518F"/>
    <w:rsid w:val="00EA6AD3"/>
    <w:rsid w:val="00EA7CFD"/>
    <w:rsid w:val="00EB1B26"/>
    <w:rsid w:val="00EB2686"/>
    <w:rsid w:val="00EB52BD"/>
    <w:rsid w:val="00EB59C4"/>
    <w:rsid w:val="00EB68EA"/>
    <w:rsid w:val="00EB701A"/>
    <w:rsid w:val="00EC00D2"/>
    <w:rsid w:val="00EC0106"/>
    <w:rsid w:val="00EC1225"/>
    <w:rsid w:val="00EC1431"/>
    <w:rsid w:val="00EC33C9"/>
    <w:rsid w:val="00EC6578"/>
    <w:rsid w:val="00EC695D"/>
    <w:rsid w:val="00EC7253"/>
    <w:rsid w:val="00ED16BB"/>
    <w:rsid w:val="00ED1DD9"/>
    <w:rsid w:val="00ED2044"/>
    <w:rsid w:val="00ED36A9"/>
    <w:rsid w:val="00ED6597"/>
    <w:rsid w:val="00EE1822"/>
    <w:rsid w:val="00EE365E"/>
    <w:rsid w:val="00EE64B4"/>
    <w:rsid w:val="00EE674B"/>
    <w:rsid w:val="00EE67DF"/>
    <w:rsid w:val="00EE753E"/>
    <w:rsid w:val="00EF04CA"/>
    <w:rsid w:val="00EF0E54"/>
    <w:rsid w:val="00EF34AC"/>
    <w:rsid w:val="00EF3C5B"/>
    <w:rsid w:val="00EF4E63"/>
    <w:rsid w:val="00EF602F"/>
    <w:rsid w:val="00EF7531"/>
    <w:rsid w:val="00EF7A4B"/>
    <w:rsid w:val="00EF7A54"/>
    <w:rsid w:val="00F00377"/>
    <w:rsid w:val="00F0140A"/>
    <w:rsid w:val="00F01549"/>
    <w:rsid w:val="00F0198D"/>
    <w:rsid w:val="00F0213D"/>
    <w:rsid w:val="00F026E8"/>
    <w:rsid w:val="00F02A61"/>
    <w:rsid w:val="00F03749"/>
    <w:rsid w:val="00F05D29"/>
    <w:rsid w:val="00F063C4"/>
    <w:rsid w:val="00F065DF"/>
    <w:rsid w:val="00F1051C"/>
    <w:rsid w:val="00F10916"/>
    <w:rsid w:val="00F11ED3"/>
    <w:rsid w:val="00F1297D"/>
    <w:rsid w:val="00F134DC"/>
    <w:rsid w:val="00F13993"/>
    <w:rsid w:val="00F14F50"/>
    <w:rsid w:val="00F16035"/>
    <w:rsid w:val="00F2149F"/>
    <w:rsid w:val="00F2439F"/>
    <w:rsid w:val="00F24441"/>
    <w:rsid w:val="00F247F1"/>
    <w:rsid w:val="00F30559"/>
    <w:rsid w:val="00F309C6"/>
    <w:rsid w:val="00F315F8"/>
    <w:rsid w:val="00F3194E"/>
    <w:rsid w:val="00F32379"/>
    <w:rsid w:val="00F324BA"/>
    <w:rsid w:val="00F33688"/>
    <w:rsid w:val="00F344C8"/>
    <w:rsid w:val="00F34C12"/>
    <w:rsid w:val="00F34C39"/>
    <w:rsid w:val="00F37143"/>
    <w:rsid w:val="00F37AF0"/>
    <w:rsid w:val="00F41124"/>
    <w:rsid w:val="00F42E2B"/>
    <w:rsid w:val="00F436B6"/>
    <w:rsid w:val="00F44C15"/>
    <w:rsid w:val="00F44DE1"/>
    <w:rsid w:val="00F451CC"/>
    <w:rsid w:val="00F45726"/>
    <w:rsid w:val="00F464A8"/>
    <w:rsid w:val="00F46EBA"/>
    <w:rsid w:val="00F47BA1"/>
    <w:rsid w:val="00F50146"/>
    <w:rsid w:val="00F501E6"/>
    <w:rsid w:val="00F52C11"/>
    <w:rsid w:val="00F5417C"/>
    <w:rsid w:val="00F545F3"/>
    <w:rsid w:val="00F548EA"/>
    <w:rsid w:val="00F55321"/>
    <w:rsid w:val="00F55A3D"/>
    <w:rsid w:val="00F562FF"/>
    <w:rsid w:val="00F56D88"/>
    <w:rsid w:val="00F57029"/>
    <w:rsid w:val="00F57207"/>
    <w:rsid w:val="00F576DE"/>
    <w:rsid w:val="00F60384"/>
    <w:rsid w:val="00F61A9B"/>
    <w:rsid w:val="00F61FE3"/>
    <w:rsid w:val="00F62967"/>
    <w:rsid w:val="00F62B83"/>
    <w:rsid w:val="00F63A2A"/>
    <w:rsid w:val="00F6609C"/>
    <w:rsid w:val="00F6662C"/>
    <w:rsid w:val="00F67F33"/>
    <w:rsid w:val="00F71589"/>
    <w:rsid w:val="00F72B92"/>
    <w:rsid w:val="00F72E1D"/>
    <w:rsid w:val="00F73021"/>
    <w:rsid w:val="00F738FB"/>
    <w:rsid w:val="00F77A1F"/>
    <w:rsid w:val="00F77FA1"/>
    <w:rsid w:val="00F80059"/>
    <w:rsid w:val="00F80256"/>
    <w:rsid w:val="00F8361E"/>
    <w:rsid w:val="00F83896"/>
    <w:rsid w:val="00F8396E"/>
    <w:rsid w:val="00F83E14"/>
    <w:rsid w:val="00F83F95"/>
    <w:rsid w:val="00F8449A"/>
    <w:rsid w:val="00F87DCC"/>
    <w:rsid w:val="00F90686"/>
    <w:rsid w:val="00F92A21"/>
    <w:rsid w:val="00F94BFE"/>
    <w:rsid w:val="00F9506E"/>
    <w:rsid w:val="00F95A1E"/>
    <w:rsid w:val="00F96DE9"/>
    <w:rsid w:val="00FA0A36"/>
    <w:rsid w:val="00FA1D43"/>
    <w:rsid w:val="00FA23FB"/>
    <w:rsid w:val="00FA4469"/>
    <w:rsid w:val="00FA4700"/>
    <w:rsid w:val="00FA5229"/>
    <w:rsid w:val="00FA5B07"/>
    <w:rsid w:val="00FA5D1D"/>
    <w:rsid w:val="00FA6A76"/>
    <w:rsid w:val="00FA7112"/>
    <w:rsid w:val="00FB135F"/>
    <w:rsid w:val="00FB1B66"/>
    <w:rsid w:val="00FB1C3F"/>
    <w:rsid w:val="00FB274F"/>
    <w:rsid w:val="00FB35C7"/>
    <w:rsid w:val="00FB61E5"/>
    <w:rsid w:val="00FB6232"/>
    <w:rsid w:val="00FB699B"/>
    <w:rsid w:val="00FC2D5F"/>
    <w:rsid w:val="00FC30F5"/>
    <w:rsid w:val="00FC427F"/>
    <w:rsid w:val="00FC4C75"/>
    <w:rsid w:val="00FC60C7"/>
    <w:rsid w:val="00FD0CD1"/>
    <w:rsid w:val="00FD2736"/>
    <w:rsid w:val="00FD5C72"/>
    <w:rsid w:val="00FD5E54"/>
    <w:rsid w:val="00FD6248"/>
    <w:rsid w:val="00FD6413"/>
    <w:rsid w:val="00FD7F63"/>
    <w:rsid w:val="00FE0502"/>
    <w:rsid w:val="00FE0B01"/>
    <w:rsid w:val="00FE1BE2"/>
    <w:rsid w:val="00FE1ECC"/>
    <w:rsid w:val="00FE22BE"/>
    <w:rsid w:val="00FE235A"/>
    <w:rsid w:val="00FE2F94"/>
    <w:rsid w:val="00FE2F99"/>
    <w:rsid w:val="00FE3896"/>
    <w:rsid w:val="00FE5CD9"/>
    <w:rsid w:val="00FE691E"/>
    <w:rsid w:val="00FE6A2A"/>
    <w:rsid w:val="00FE7567"/>
    <w:rsid w:val="00FE7AA2"/>
    <w:rsid w:val="00FF1173"/>
    <w:rsid w:val="00FF20B7"/>
    <w:rsid w:val="00FF337A"/>
    <w:rsid w:val="00FF3933"/>
    <w:rsid w:val="00FF39CC"/>
    <w:rsid w:val="00FF549E"/>
    <w:rsid w:val="00FF5F36"/>
    <w:rsid w:val="00FF6B2E"/>
    <w:rsid w:val="00FF7402"/>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left" w:pos="1276"/>
      </w:tabs>
      <w:overflowPunct w:val="0"/>
      <w:autoSpaceDE w:val="0"/>
      <w:autoSpaceDN w:val="0"/>
      <w:adjustRightInd w:val="0"/>
      <w:spacing w:afterLines="100" w:after="312" w:line="360" w:lineRule="auto"/>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uiPriority w:val="99"/>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uiPriority w:val="99"/>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19">
    <w:name w:val="目录标题1"/>
    <w:basedOn w:val="a4"/>
    <w:pPr>
      <w:jc w:val="center"/>
    </w:pPr>
    <w:rPr>
      <w:rFonts w:cs="宋体"/>
      <w:b/>
      <w:bCs/>
      <w:sz w:val="28"/>
    </w:rPr>
  </w:style>
  <w:style w:type="paragraph" w:customStyle="1" w:styleId="aff6">
    <w:name w:val="表格头"/>
    <w:basedOn w:val="a4"/>
    <w:qFormat/>
    <w:pPr>
      <w:spacing w:before="120" w:after="120"/>
      <w:jc w:val="center"/>
    </w:pPr>
    <w:rPr>
      <w:rFonts w:eastAsia="黑体"/>
      <w:b/>
      <w:sz w:val="21"/>
      <w:szCs w:val="21"/>
    </w:rPr>
  </w:style>
  <w:style w:type="paragraph" w:customStyle="1" w:styleId="1a">
    <w:name w:val="样式1"/>
    <w:basedOn w:val="4"/>
    <w:pPr>
      <w:tabs>
        <w:tab w:val="left" w:pos="2157"/>
      </w:tabs>
    </w:pPr>
  </w:style>
  <w:style w:type="paragraph" w:customStyle="1" w:styleId="aff7">
    <w:name w:val="表格文字"/>
    <w:rPr>
      <w:sz w:val="24"/>
      <w:szCs w:val="24"/>
    </w:rPr>
  </w:style>
  <w:style w:type="paragraph" w:customStyle="1" w:styleId="3">
    <w:name w:val="项目符号3"/>
    <w:basedOn w:val="a4"/>
    <w:pPr>
      <w:numPr>
        <w:numId w:val="6"/>
      </w:numPr>
      <w:spacing w:line="360" w:lineRule="auto"/>
    </w:pPr>
  </w:style>
  <w:style w:type="paragraph" w:customStyle="1" w:styleId="aff8">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9">
    <w:name w:val="无缩进正文"/>
    <w:basedOn w:val="a4"/>
    <w:qFormat/>
    <w:pPr>
      <w:spacing w:line="360" w:lineRule="auto"/>
    </w:pPr>
  </w:style>
  <w:style w:type="paragraph" w:customStyle="1" w:styleId="affa">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b">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c">
    <w:name w:val="表格单元"/>
    <w:basedOn w:val="a4"/>
    <w:pPr>
      <w:adjustRightInd w:val="0"/>
      <w:snapToGrid w:val="0"/>
      <w:spacing w:before="45" w:after="45"/>
      <w:jc w:val="left"/>
    </w:pPr>
    <w:rPr>
      <w:rFonts w:ascii="宋体"/>
      <w:sz w:val="21"/>
      <w:szCs w:val="24"/>
    </w:rPr>
  </w:style>
  <w:style w:type="paragraph" w:customStyle="1" w:styleId="affd">
    <w:name w:val="表格栏目"/>
    <w:basedOn w:val="a4"/>
    <w:pPr>
      <w:adjustRightInd w:val="0"/>
      <w:snapToGrid w:val="0"/>
      <w:spacing w:before="45" w:after="45"/>
      <w:jc w:val="center"/>
    </w:pPr>
    <w:rPr>
      <w:rFonts w:ascii="宋体" w:eastAsia="黑体"/>
      <w:b/>
      <w:bCs/>
      <w:sz w:val="21"/>
      <w:szCs w:val="24"/>
    </w:rPr>
  </w:style>
  <w:style w:type="paragraph" w:customStyle="1" w:styleId="affe">
    <w:name w:val="封面（文件名称）"/>
    <w:basedOn w:val="a4"/>
    <w:pPr>
      <w:spacing w:line="300" w:lineRule="auto"/>
      <w:jc w:val="center"/>
    </w:pPr>
    <w:rPr>
      <w:rFonts w:ascii="Calibri" w:hAnsi="宋体" w:cs="宋体"/>
      <w:b/>
      <w:bCs/>
      <w:sz w:val="32"/>
      <w:szCs w:val="32"/>
    </w:rPr>
  </w:style>
  <w:style w:type="paragraph" w:customStyle="1" w:styleId="afff">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0">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1">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character" w:customStyle="1" w:styleId="af6">
    <w:name w:val="页脚 字符"/>
    <w:link w:val="af5"/>
    <w:uiPriority w:val="99"/>
    <w:rsid w:val="0004539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614288872">
      <w:bodyDiv w:val="1"/>
      <w:marLeft w:val="0"/>
      <w:marRight w:val="0"/>
      <w:marTop w:val="0"/>
      <w:marBottom w:val="0"/>
      <w:divBdr>
        <w:top w:val="none" w:sz="0" w:space="0" w:color="auto"/>
        <w:left w:val="none" w:sz="0" w:space="0" w:color="auto"/>
        <w:bottom w:val="none" w:sz="0" w:space="0" w:color="auto"/>
        <w:right w:val="none" w:sz="0" w:space="0" w:color="auto"/>
      </w:divBdr>
    </w:div>
    <w:div w:id="661281285">
      <w:bodyDiv w:val="1"/>
      <w:marLeft w:val="0"/>
      <w:marRight w:val="0"/>
      <w:marTop w:val="0"/>
      <w:marBottom w:val="0"/>
      <w:divBdr>
        <w:top w:val="none" w:sz="0" w:space="0" w:color="auto"/>
        <w:left w:val="none" w:sz="0" w:space="0" w:color="auto"/>
        <w:bottom w:val="none" w:sz="0" w:space="0" w:color="auto"/>
        <w:right w:val="none" w:sz="0" w:space="0" w:color="auto"/>
      </w:divBdr>
    </w:div>
    <w:div w:id="718012609">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1039627789">
      <w:bodyDiv w:val="1"/>
      <w:marLeft w:val="0"/>
      <w:marRight w:val="0"/>
      <w:marTop w:val="0"/>
      <w:marBottom w:val="0"/>
      <w:divBdr>
        <w:top w:val="none" w:sz="0" w:space="0" w:color="auto"/>
        <w:left w:val="none" w:sz="0" w:space="0" w:color="auto"/>
        <w:bottom w:val="none" w:sz="0" w:space="0" w:color="auto"/>
        <w:right w:val="none" w:sz="0" w:space="0" w:color="auto"/>
      </w:divBdr>
    </w:div>
    <w:div w:id="1196843285">
      <w:bodyDiv w:val="1"/>
      <w:marLeft w:val="0"/>
      <w:marRight w:val="0"/>
      <w:marTop w:val="0"/>
      <w:marBottom w:val="0"/>
      <w:divBdr>
        <w:top w:val="none" w:sz="0" w:space="0" w:color="auto"/>
        <w:left w:val="none" w:sz="0" w:space="0" w:color="auto"/>
        <w:bottom w:val="none" w:sz="0" w:space="0" w:color="auto"/>
        <w:right w:val="none" w:sz="0" w:space="0" w:color="auto"/>
      </w:divBdr>
    </w:div>
    <w:div w:id="1323124749">
      <w:bodyDiv w:val="1"/>
      <w:marLeft w:val="0"/>
      <w:marRight w:val="0"/>
      <w:marTop w:val="0"/>
      <w:marBottom w:val="0"/>
      <w:divBdr>
        <w:top w:val="none" w:sz="0" w:space="0" w:color="auto"/>
        <w:left w:val="none" w:sz="0" w:space="0" w:color="auto"/>
        <w:bottom w:val="none" w:sz="0" w:space="0" w:color="auto"/>
        <w:right w:val="none" w:sz="0" w:space="0" w:color="auto"/>
      </w:divBdr>
    </w:div>
    <w:div w:id="1522669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6%9C%BA%E5%99%A8%E5%91%A8%E6%9C%9F/276831" TargetMode="External"/><Relationship Id="rId18" Type="http://schemas.openxmlformats.org/officeDocument/2006/relationships/image" Target="media/image3.emf"/><Relationship Id="rId26" Type="http://schemas.openxmlformats.org/officeDocument/2006/relationships/image" Target="media/image10.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image" Target="media/image18.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__.vsdx"/><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header" Target="header1.xml"/><Relationship Id="rId19" Type="http://schemas.openxmlformats.org/officeDocument/2006/relationships/package" Target="embeddings/Microsoft_Visio___1.vsdx"/><Relationship Id="rId31" Type="http://schemas.openxmlformats.org/officeDocument/2006/relationships/image" Target="media/image15.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8C%87%E4%BB%A4%E5%AD%97/3220363"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592C9-A1F7-4736-8688-84D040D4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7307</TotalTime>
  <Pages>54</Pages>
  <Words>5134</Words>
  <Characters>29269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34335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640</cp:revision>
  <cp:lastPrinted>2019-01-20T02:01:00Z</cp:lastPrinted>
  <dcterms:created xsi:type="dcterms:W3CDTF">2012-11-08T09:19:00Z</dcterms:created>
  <dcterms:modified xsi:type="dcterms:W3CDTF">2019-03-20T06:32:00Z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