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38018B5" w14:textId="77777777" w:rsidR="006350A4" w:rsidRDefault="007E7F74">
      <w:bookmarkStart w:id="0" w:name="_Toc490446279"/>
      <w:bookmarkStart w:id="1" w:name="_Toc490292383"/>
      <w:r>
        <w:rPr>
          <w:rFonts w:hint="eastAsia"/>
        </w:rPr>
        <w:tab/>
      </w:r>
      <w:r>
        <w:rPr>
          <w:rFonts w:hint="eastAsia"/>
        </w:rPr>
        <w:tab/>
        <w:t xml:space="preserve">       </w:t>
      </w:r>
      <w:r>
        <w:rPr>
          <w:rFonts w:hint="eastAsia"/>
        </w:rPr>
        <w:tab/>
      </w:r>
      <w:r>
        <w:rPr>
          <w:rFonts w:hint="eastAsia"/>
        </w:rPr>
        <w:tab/>
      </w:r>
      <w:r>
        <w:rPr>
          <w:rFonts w:hint="eastAsia"/>
        </w:rPr>
        <w:tab/>
      </w:r>
      <w:r>
        <w:rPr>
          <w:rFonts w:hint="eastAsia"/>
        </w:rPr>
        <w:tab/>
      </w:r>
      <w:r>
        <w:rPr>
          <w:rFonts w:hint="eastAsia"/>
        </w:rPr>
        <w:tab/>
      </w:r>
      <w:r>
        <w:rPr>
          <w:rFonts w:hint="eastAsia"/>
        </w:rPr>
        <w:tab/>
      </w:r>
    </w:p>
    <w:tbl>
      <w:tblPr>
        <w:tblpPr w:leftFromText="180" w:rightFromText="180" w:vertAnchor="text" w:tblpX="4068" w:tblpY="1"/>
        <w:tblOverlap w:val="never"/>
        <w:tblW w:w="4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7"/>
      </w:tblGrid>
      <w:tr w:rsidR="006350A4" w14:paraId="09A34CAE" w14:textId="77777777">
        <w:trPr>
          <w:cantSplit/>
          <w:trHeight w:val="319"/>
        </w:trPr>
        <w:tc>
          <w:tcPr>
            <w:tcW w:w="1526" w:type="dxa"/>
            <w:shd w:val="clear" w:color="auto" w:fill="D9D9D9"/>
          </w:tcPr>
          <w:p w14:paraId="7440A71A" w14:textId="77777777" w:rsidR="006350A4" w:rsidRDefault="007E7F74">
            <w:pPr>
              <w:rPr>
                <w:rFonts w:ascii="FangSong" w:eastAsia="FangSong" w:hAnsi="FangSong"/>
                <w:szCs w:val="24"/>
              </w:rPr>
            </w:pPr>
            <w:r>
              <w:rPr>
                <w:rFonts w:ascii="FangSong" w:eastAsia="FangSong" w:hAnsi="FangSong" w:hint="eastAsia"/>
                <w:szCs w:val="24"/>
              </w:rPr>
              <w:t>文件编号：</w:t>
            </w:r>
          </w:p>
        </w:tc>
        <w:tc>
          <w:tcPr>
            <w:tcW w:w="2817" w:type="dxa"/>
          </w:tcPr>
          <w:p w14:paraId="6F5777FE" w14:textId="77777777" w:rsidR="006350A4" w:rsidRDefault="006350A4">
            <w:pPr>
              <w:overflowPunct w:val="0"/>
              <w:autoSpaceDE w:val="0"/>
              <w:autoSpaceDN w:val="0"/>
              <w:adjustRightInd w:val="0"/>
              <w:spacing w:before="200" w:line="300" w:lineRule="auto"/>
              <w:ind w:firstLine="364"/>
              <w:textAlignment w:val="baseline"/>
              <w:outlineLvl w:val="2"/>
              <w:rPr>
                <w:rFonts w:ascii="FangSong" w:eastAsia="FangSong" w:hAnsi="FangSong"/>
                <w:b/>
                <w:kern w:val="0"/>
                <w:szCs w:val="24"/>
              </w:rPr>
            </w:pPr>
          </w:p>
        </w:tc>
      </w:tr>
      <w:tr w:rsidR="006350A4" w14:paraId="29EE721F" w14:textId="77777777">
        <w:trPr>
          <w:cantSplit/>
          <w:trHeight w:val="319"/>
        </w:trPr>
        <w:tc>
          <w:tcPr>
            <w:tcW w:w="1526" w:type="dxa"/>
            <w:shd w:val="clear" w:color="auto" w:fill="D9D9D9"/>
          </w:tcPr>
          <w:p w14:paraId="58C156FF" w14:textId="77777777" w:rsidR="006350A4" w:rsidRDefault="007E7F74" w:rsidP="000C4464">
            <w:pPr>
              <w:rPr>
                <w:rFonts w:ascii="FangSong" w:eastAsia="FangSong" w:hAnsi="FangSong"/>
                <w:b/>
                <w:kern w:val="0"/>
                <w:szCs w:val="24"/>
              </w:rPr>
            </w:pPr>
            <w:r>
              <w:rPr>
                <w:rFonts w:ascii="FangSong" w:eastAsia="FangSong" w:hAnsi="FangSong" w:hint="eastAsia"/>
                <w:b/>
                <w:kern w:val="0"/>
                <w:szCs w:val="24"/>
              </w:rPr>
              <w:t>当前版本：</w:t>
            </w:r>
          </w:p>
        </w:tc>
        <w:tc>
          <w:tcPr>
            <w:tcW w:w="2817" w:type="dxa"/>
          </w:tcPr>
          <w:p w14:paraId="0C335FCA" w14:textId="77777777" w:rsidR="006350A4" w:rsidRDefault="007E7F74" w:rsidP="000C4464">
            <w:pPr>
              <w:rPr>
                <w:rFonts w:ascii="FangSong" w:eastAsia="FangSong" w:hAnsi="FangSong"/>
                <w:b/>
                <w:kern w:val="0"/>
                <w:szCs w:val="24"/>
              </w:rPr>
            </w:pPr>
            <w:bookmarkStart w:id="2" w:name="_Toc535508985"/>
            <w:bookmarkStart w:id="3" w:name="_Toc535524899"/>
            <w:bookmarkStart w:id="4" w:name="_Toc535686132"/>
            <w:r>
              <w:rPr>
                <w:rFonts w:ascii="FangSong" w:eastAsia="FangSong" w:hAnsi="FangSong" w:hint="eastAsia"/>
                <w:b/>
                <w:kern w:val="0"/>
                <w:szCs w:val="24"/>
              </w:rPr>
              <w:t>1</w:t>
            </w:r>
            <w:r>
              <w:rPr>
                <w:rFonts w:ascii="FangSong" w:eastAsia="FangSong" w:hAnsi="FangSong"/>
                <w:b/>
                <w:kern w:val="0"/>
                <w:szCs w:val="24"/>
              </w:rPr>
              <w:t>.0</w:t>
            </w:r>
            <w:bookmarkEnd w:id="2"/>
            <w:bookmarkEnd w:id="3"/>
            <w:bookmarkEnd w:id="4"/>
          </w:p>
        </w:tc>
      </w:tr>
      <w:tr w:rsidR="006350A4" w14:paraId="322CCC8A" w14:textId="77777777">
        <w:trPr>
          <w:cantSplit/>
        </w:trPr>
        <w:tc>
          <w:tcPr>
            <w:tcW w:w="1526" w:type="dxa"/>
            <w:shd w:val="clear" w:color="auto" w:fill="D9D9D9"/>
          </w:tcPr>
          <w:p w14:paraId="3B9CC968"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保密级别</w:t>
            </w:r>
          </w:p>
        </w:tc>
        <w:tc>
          <w:tcPr>
            <w:tcW w:w="2817" w:type="dxa"/>
          </w:tcPr>
          <w:p w14:paraId="08E772D3"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]秘密 [ ]机密   [ ]绝密</w:t>
            </w:r>
          </w:p>
        </w:tc>
      </w:tr>
      <w:tr w:rsidR="006350A4" w14:paraId="31824CA7" w14:textId="77777777">
        <w:trPr>
          <w:cantSplit/>
        </w:trPr>
        <w:tc>
          <w:tcPr>
            <w:tcW w:w="1526" w:type="dxa"/>
            <w:shd w:val="clear" w:color="auto" w:fill="D9D9D9"/>
          </w:tcPr>
          <w:p w14:paraId="7BAF9356"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19B435D8"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r w:rsidR="006350A4" w14:paraId="3EF1995F" w14:textId="77777777">
        <w:trPr>
          <w:cantSplit/>
        </w:trPr>
        <w:tc>
          <w:tcPr>
            <w:tcW w:w="1526" w:type="dxa"/>
            <w:shd w:val="clear" w:color="auto" w:fill="D9D9D9"/>
          </w:tcPr>
          <w:p w14:paraId="6EC36A72" w14:textId="77777777" w:rsidR="006350A4" w:rsidRDefault="007E7F74">
            <w:pPr>
              <w:spacing w:line="300" w:lineRule="auto"/>
              <w:rPr>
                <w:rFonts w:ascii="FangSong" w:eastAsia="FangSong" w:hAnsi="FangSong"/>
                <w:b/>
                <w:kern w:val="0"/>
                <w:szCs w:val="24"/>
              </w:rPr>
            </w:pPr>
            <w:r>
              <w:rPr>
                <w:rFonts w:ascii="FangSong" w:eastAsia="FangSong" w:hAnsi="FangSong" w:hint="eastAsia"/>
                <w:b/>
                <w:kern w:val="0"/>
                <w:szCs w:val="24"/>
              </w:rPr>
              <w:t>文件状态</w:t>
            </w:r>
          </w:p>
        </w:tc>
        <w:tc>
          <w:tcPr>
            <w:tcW w:w="2817" w:type="dxa"/>
          </w:tcPr>
          <w:p w14:paraId="59D79811" w14:textId="77777777" w:rsidR="006350A4" w:rsidRDefault="007E7F74">
            <w:pPr>
              <w:spacing w:line="300" w:lineRule="auto"/>
              <w:rPr>
                <w:rFonts w:ascii="FangSong" w:eastAsia="FangSong" w:hAnsi="FangSong"/>
                <w:kern w:val="0"/>
                <w:szCs w:val="24"/>
              </w:rPr>
            </w:pPr>
            <w:r>
              <w:rPr>
                <w:rFonts w:ascii="FangSong" w:eastAsia="FangSong" w:hAnsi="FangSong" w:hint="eastAsia"/>
                <w:kern w:val="0"/>
                <w:szCs w:val="24"/>
              </w:rPr>
              <w:t>[ ]草稿 [ ]修改版 [ ]正式版</w:t>
            </w:r>
          </w:p>
        </w:tc>
      </w:tr>
    </w:tbl>
    <w:p w14:paraId="55959924" w14:textId="77777777" w:rsidR="006350A4" w:rsidRDefault="006350A4">
      <w:pPr>
        <w:rPr>
          <w:rFonts w:ascii="FangSong" w:eastAsia="FangSong" w:hAnsi="FangSong"/>
          <w:szCs w:val="24"/>
        </w:rPr>
      </w:pPr>
    </w:p>
    <w:p w14:paraId="6720ECCB" w14:textId="77777777" w:rsidR="006350A4" w:rsidRDefault="006350A4">
      <w:pPr>
        <w:rPr>
          <w:rFonts w:ascii="FangSong" w:eastAsia="FangSong" w:hAnsi="FangSong"/>
          <w:szCs w:val="24"/>
        </w:rPr>
      </w:pPr>
    </w:p>
    <w:p w14:paraId="7529051B" w14:textId="77777777" w:rsidR="006350A4" w:rsidRDefault="006350A4">
      <w:pPr>
        <w:rPr>
          <w:rFonts w:ascii="FangSong" w:eastAsia="FangSong" w:hAnsi="FangSong"/>
          <w:szCs w:val="24"/>
        </w:rPr>
      </w:pPr>
    </w:p>
    <w:p w14:paraId="41B5C316" w14:textId="77777777" w:rsidR="006350A4" w:rsidRDefault="006350A4">
      <w:pPr>
        <w:rPr>
          <w:rFonts w:ascii="FangSong" w:eastAsia="FangSong" w:hAnsi="FangSong"/>
          <w:szCs w:val="24"/>
        </w:rPr>
      </w:pPr>
    </w:p>
    <w:p w14:paraId="7509FA95" w14:textId="77777777" w:rsidR="006350A4" w:rsidRDefault="006350A4">
      <w:pPr>
        <w:rPr>
          <w:rFonts w:ascii="FangSong" w:eastAsia="FangSong" w:hAnsi="FangSong"/>
          <w:szCs w:val="24"/>
        </w:rPr>
      </w:pPr>
    </w:p>
    <w:p w14:paraId="1ADF0CEF" w14:textId="77777777" w:rsidR="006350A4" w:rsidRDefault="006350A4">
      <w:pPr>
        <w:rPr>
          <w:rFonts w:ascii="FangSong" w:eastAsia="FangSong" w:hAnsi="FangSong"/>
          <w:szCs w:val="24"/>
        </w:rPr>
      </w:pPr>
    </w:p>
    <w:p w14:paraId="79FFE864" w14:textId="77777777" w:rsidR="006350A4" w:rsidRDefault="006350A4">
      <w:pPr>
        <w:rPr>
          <w:rFonts w:ascii="FangSong" w:eastAsia="FangSong" w:hAnsi="FangSong"/>
          <w:szCs w:val="24"/>
        </w:rPr>
      </w:pPr>
    </w:p>
    <w:p w14:paraId="69832DAD" w14:textId="77777777" w:rsidR="006350A4" w:rsidRDefault="006350A4">
      <w:pPr>
        <w:rPr>
          <w:rFonts w:ascii="FangSong" w:eastAsia="FangSong" w:hAnsi="FangSong"/>
          <w:szCs w:val="24"/>
        </w:rPr>
      </w:pPr>
    </w:p>
    <w:p w14:paraId="687C2EAC" w14:textId="77777777" w:rsidR="006350A4" w:rsidRDefault="006350A4">
      <w:pPr>
        <w:spacing w:line="300" w:lineRule="auto"/>
        <w:rPr>
          <w:rFonts w:ascii="FangSong" w:eastAsia="FangSong" w:hAnsi="FangSong"/>
          <w:color w:val="000000"/>
          <w:szCs w:val="24"/>
        </w:rPr>
      </w:pPr>
    </w:p>
    <w:p w14:paraId="7F175ABE" w14:textId="77777777" w:rsidR="006350A4" w:rsidRDefault="006350A4">
      <w:pPr>
        <w:spacing w:line="300" w:lineRule="auto"/>
        <w:rPr>
          <w:rFonts w:ascii="FangSong" w:eastAsia="FangSong" w:hAnsi="FangSong"/>
          <w:szCs w:val="24"/>
        </w:rPr>
      </w:pPr>
    </w:p>
    <w:p w14:paraId="3E011832" w14:textId="77777777" w:rsidR="006350A4" w:rsidRDefault="006350A4">
      <w:pPr>
        <w:spacing w:line="300" w:lineRule="auto"/>
        <w:rPr>
          <w:rFonts w:ascii="FangSong" w:eastAsia="FangSong" w:hAnsi="FangSong"/>
          <w:szCs w:val="24"/>
        </w:rPr>
      </w:pPr>
    </w:p>
    <w:p w14:paraId="1BA38F88" w14:textId="0CEA73E5" w:rsidR="006350A4" w:rsidRDefault="00700247">
      <w:pPr>
        <w:spacing w:line="300" w:lineRule="auto"/>
        <w:rPr>
          <w:rFonts w:ascii="FangSong" w:eastAsia="FangSong" w:hAnsi="FangSong"/>
          <w:color w:val="000000"/>
          <w:szCs w:val="24"/>
        </w:rPr>
      </w:pPr>
      <w:r>
        <w:rPr>
          <w:rFonts w:ascii="FangSong" w:eastAsia="FangSong" w:hAnsi="FangSong"/>
          <w:szCs w:val="24"/>
        </w:rPr>
        <w:t xml:space="preserve"> </w:t>
      </w:r>
    </w:p>
    <w:p w14:paraId="6CC606FB" w14:textId="77777777" w:rsidR="006350A4" w:rsidRDefault="006350A4">
      <w:pPr>
        <w:spacing w:line="300" w:lineRule="auto"/>
        <w:rPr>
          <w:rFonts w:ascii="FangSong" w:eastAsia="FangSong" w:hAnsi="FangSong"/>
          <w:color w:val="000000"/>
          <w:szCs w:val="24"/>
        </w:rPr>
      </w:pPr>
    </w:p>
    <w:p w14:paraId="07528B71" w14:textId="77777777" w:rsidR="00700247" w:rsidRDefault="00700247" w:rsidP="00700247">
      <w:pPr>
        <w:pStyle w:val="affb"/>
        <w:spacing w:before="0" w:after="0"/>
        <w:jc w:val="center"/>
        <w:rPr>
          <w:b/>
          <w:color w:val="000000"/>
          <w:sz w:val="44"/>
          <w:szCs w:val="44"/>
          <w:lang w:val="x-none"/>
        </w:rPr>
      </w:pPr>
      <w:r w:rsidRPr="007B388A">
        <w:rPr>
          <w:rFonts w:hint="eastAsia"/>
          <w:b/>
          <w:color w:val="000000"/>
          <w:sz w:val="44"/>
          <w:szCs w:val="44"/>
          <w:lang w:val="x-none"/>
        </w:rPr>
        <w:t>木兰-</w:t>
      </w:r>
      <w:proofErr w:type="spellStart"/>
      <w:r w:rsidRPr="007B388A">
        <w:rPr>
          <w:rFonts w:hint="eastAsia"/>
          <w:b/>
          <w:color w:val="000000"/>
          <w:sz w:val="44"/>
          <w:szCs w:val="44"/>
          <w:lang w:val="x-none"/>
        </w:rPr>
        <w:t>基于证据不可区分</w:t>
      </w:r>
      <w:proofErr w:type="spellEnd"/>
    </w:p>
    <w:p w14:paraId="04BC213B" w14:textId="77777777" w:rsidR="00700247" w:rsidRDefault="00700247" w:rsidP="00700247">
      <w:pPr>
        <w:pStyle w:val="affb"/>
        <w:spacing w:before="0" w:after="0"/>
        <w:jc w:val="center"/>
        <w:rPr>
          <w:b/>
          <w:color w:val="000000"/>
          <w:sz w:val="44"/>
          <w:szCs w:val="44"/>
          <w:lang w:val="x-none"/>
        </w:rPr>
      </w:pPr>
      <w:r w:rsidRPr="007B388A">
        <w:rPr>
          <w:rFonts w:hint="eastAsia"/>
          <w:b/>
          <w:color w:val="000000"/>
          <w:sz w:val="44"/>
          <w:szCs w:val="44"/>
          <w:lang w:val="x-none"/>
        </w:rPr>
        <w:t>密钥共识机制的实用灵活</w:t>
      </w:r>
      <w:proofErr w:type="gramStart"/>
      <w:r w:rsidRPr="007B388A">
        <w:rPr>
          <w:rFonts w:hint="eastAsia"/>
          <w:b/>
          <w:color w:val="000000"/>
          <w:sz w:val="44"/>
          <w:szCs w:val="44"/>
          <w:lang w:val="x-none"/>
        </w:rPr>
        <w:t>安全增强型格基签名</w:t>
      </w:r>
      <w:proofErr w:type="gramEnd"/>
      <w:r w:rsidRPr="007B388A">
        <w:rPr>
          <w:rFonts w:hint="eastAsia"/>
          <w:b/>
          <w:color w:val="000000"/>
          <w:sz w:val="44"/>
          <w:szCs w:val="44"/>
          <w:lang w:val="x-none"/>
        </w:rPr>
        <w:t>方案</w:t>
      </w:r>
    </w:p>
    <w:p w14:paraId="40538A3B" w14:textId="77777777" w:rsidR="00700247" w:rsidRPr="005269A1" w:rsidRDefault="00700247" w:rsidP="00700247">
      <w:pPr>
        <w:pStyle w:val="affb"/>
        <w:spacing w:before="0" w:after="0"/>
        <w:jc w:val="center"/>
        <w:rPr>
          <w:b/>
          <w:color w:val="000000"/>
          <w:sz w:val="44"/>
          <w:szCs w:val="44"/>
          <w:lang w:val="x-none"/>
        </w:rPr>
      </w:pPr>
    </w:p>
    <w:p w14:paraId="5FEAE34E" w14:textId="77777777" w:rsidR="00700247" w:rsidRDefault="00700247" w:rsidP="00700247">
      <w:pPr>
        <w:pStyle w:val="affb"/>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511F1A6D" w14:textId="3A00BC08" w:rsidR="00700247" w:rsidRDefault="00700247" w:rsidP="00700247">
      <w:pPr>
        <w:pStyle w:val="affd"/>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144D06">
        <w:rPr>
          <w:rFonts w:ascii="FangSong" w:eastAsia="FangSong" w:hAnsi="FangSong" w:hint="eastAsia"/>
        </w:rPr>
        <w:t>Windows</w:t>
      </w:r>
      <w:r>
        <w:rPr>
          <w:rFonts w:ascii="FangSong" w:eastAsia="FangSong" w:hAnsi="FangSong" w:hint="eastAsia"/>
        </w:rPr>
        <w:t>版）</w:t>
      </w:r>
    </w:p>
    <w:p w14:paraId="3145A170" w14:textId="77777777" w:rsidR="00700247" w:rsidRDefault="00700247" w:rsidP="00700247">
      <w:pPr>
        <w:spacing w:line="300" w:lineRule="auto"/>
        <w:rPr>
          <w:rFonts w:ascii="FangSong" w:eastAsia="FangSong" w:hAnsi="FangSong"/>
          <w:color w:val="000000"/>
          <w:szCs w:val="24"/>
        </w:rPr>
      </w:pPr>
    </w:p>
    <w:p w14:paraId="574F175C" w14:textId="77777777" w:rsidR="00700247" w:rsidRDefault="00700247" w:rsidP="00700247">
      <w:pPr>
        <w:spacing w:line="300" w:lineRule="auto"/>
        <w:rPr>
          <w:rFonts w:ascii="FangSong" w:eastAsia="FangSong" w:hAnsi="FangSong"/>
          <w:color w:val="000000"/>
          <w:szCs w:val="24"/>
        </w:rPr>
      </w:pPr>
      <w:r>
        <w:rPr>
          <w:rFonts w:ascii="FangSong" w:eastAsia="FangSong" w:hAnsi="FangSong"/>
          <w:color w:val="000000"/>
          <w:szCs w:val="24"/>
        </w:rPr>
        <w:t xml:space="preserve"> </w:t>
      </w:r>
    </w:p>
    <w:p w14:paraId="103FFDD1" w14:textId="77777777" w:rsidR="00700247" w:rsidRDefault="00700247" w:rsidP="00700247">
      <w:pPr>
        <w:spacing w:line="300" w:lineRule="auto"/>
        <w:rPr>
          <w:rFonts w:ascii="FangSong" w:eastAsia="FangSong" w:hAnsi="FangSong"/>
          <w:color w:val="000000"/>
          <w:szCs w:val="24"/>
        </w:rPr>
      </w:pPr>
    </w:p>
    <w:p w14:paraId="01F8E2CB" w14:textId="77777777" w:rsidR="00700247" w:rsidRDefault="00700247" w:rsidP="00700247">
      <w:pPr>
        <w:pStyle w:val="affe"/>
        <w:spacing w:line="300" w:lineRule="auto"/>
        <w:rPr>
          <w:rFonts w:ascii="FangSong" w:eastAsia="FangSong" w:hAnsi="FangSong"/>
          <w:color w:val="000000"/>
          <w:sz w:val="24"/>
          <w:szCs w:val="24"/>
        </w:rPr>
      </w:pPr>
    </w:p>
    <w:p w14:paraId="44212B23" w14:textId="77777777" w:rsidR="00700247" w:rsidRDefault="00700247" w:rsidP="00700247">
      <w:pPr>
        <w:pStyle w:val="affe"/>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7777777" w:rsidR="006350A4" w:rsidRDefault="006350A4">
      <w:pPr>
        <w:spacing w:line="300" w:lineRule="auto"/>
        <w:rPr>
          <w:rFonts w:ascii="FangSong" w:eastAsia="FangSong" w:hAnsi="FangSong"/>
          <w:szCs w:val="24"/>
        </w:rPr>
      </w:pPr>
    </w:p>
    <w:p w14:paraId="49406EA4" w14:textId="77777777" w:rsidR="006350A4" w:rsidRDefault="006350A4">
      <w:pPr>
        <w:pStyle w:val="aff4"/>
        <w:jc w:val="both"/>
        <w:rPr>
          <w:rFonts w:ascii="FangSong" w:eastAsia="FangSong" w:hAnsi="FangSong" w:cs="Times New Roman"/>
          <w:b w:val="0"/>
          <w:sz w:val="24"/>
          <w:szCs w:val="24"/>
        </w:rPr>
      </w:pPr>
    </w:p>
    <w:p w14:paraId="47E1528F" w14:textId="77777777" w:rsidR="006350A4" w:rsidRDefault="006350A4">
      <w:pPr>
        <w:pStyle w:val="aff4"/>
        <w:ind w:firstLineChars="236" w:firstLine="711"/>
        <w:jc w:val="both"/>
        <w:sectPr w:rsidR="006350A4">
          <w:footerReference w:type="even" r:id="rId9"/>
          <w:pgSz w:w="11906" w:h="16838"/>
          <w:pgMar w:top="1701" w:right="1797" w:bottom="1440" w:left="1797" w:header="851" w:footer="992" w:gutter="0"/>
          <w:pgNumType w:start="1"/>
          <w:cols w:space="720"/>
          <w:docGrid w:type="lines" w:linePitch="312"/>
        </w:sectPr>
      </w:pPr>
    </w:p>
    <w:p w14:paraId="2A290EA5" w14:textId="77777777" w:rsidR="006350A4" w:rsidRDefault="007E7F74">
      <w:pPr>
        <w:spacing w:beforeLines="20" w:before="62" w:line="300" w:lineRule="auto"/>
        <w:jc w:val="center"/>
        <w:rPr>
          <w:rFonts w:hAnsi="宋体"/>
          <w:b/>
        </w:rPr>
      </w:pPr>
      <w:r>
        <w:rPr>
          <w:rFonts w:hAnsi="宋体" w:hint="eastAsia"/>
          <w:b/>
        </w:rPr>
        <w:lastRenderedPageBreak/>
        <w:t>版本控制信息</w:t>
      </w:r>
    </w:p>
    <w:p w14:paraId="0423897E" w14:textId="77777777" w:rsidR="006350A4" w:rsidRDefault="006350A4">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6350A4" w14:paraId="2CD45E7D" w14:textId="77777777">
        <w:trPr>
          <w:tblHeader/>
          <w:jc w:val="center"/>
        </w:trPr>
        <w:tc>
          <w:tcPr>
            <w:tcW w:w="1355" w:type="dxa"/>
            <w:vAlign w:val="center"/>
          </w:tcPr>
          <w:p w14:paraId="625E4711" w14:textId="77777777" w:rsidR="006350A4" w:rsidRDefault="007E7F74">
            <w:pPr>
              <w:pStyle w:val="affc"/>
              <w:spacing w:line="300" w:lineRule="auto"/>
              <w:rPr>
                <w:rFonts w:eastAsia="宋体" w:hAnsi="宋体"/>
                <w:sz w:val="24"/>
              </w:rPr>
            </w:pPr>
            <w:r>
              <w:rPr>
                <w:rFonts w:eastAsia="宋体" w:hAnsi="宋体" w:hint="eastAsia"/>
                <w:sz w:val="24"/>
              </w:rPr>
              <w:t>版本</w:t>
            </w:r>
          </w:p>
        </w:tc>
        <w:tc>
          <w:tcPr>
            <w:tcW w:w="1418" w:type="dxa"/>
            <w:vAlign w:val="center"/>
          </w:tcPr>
          <w:p w14:paraId="55D93C07" w14:textId="77777777" w:rsidR="006350A4" w:rsidRDefault="007E7F74">
            <w:pPr>
              <w:pStyle w:val="affc"/>
              <w:spacing w:line="300" w:lineRule="auto"/>
              <w:rPr>
                <w:rFonts w:eastAsia="宋体" w:hAnsi="宋体"/>
                <w:sz w:val="24"/>
              </w:rPr>
            </w:pPr>
            <w:r>
              <w:rPr>
                <w:rFonts w:eastAsia="宋体" w:hAnsi="宋体" w:hint="eastAsia"/>
                <w:sz w:val="24"/>
              </w:rPr>
              <w:t>日期</w:t>
            </w:r>
          </w:p>
        </w:tc>
        <w:tc>
          <w:tcPr>
            <w:tcW w:w="2025" w:type="dxa"/>
            <w:vAlign w:val="center"/>
          </w:tcPr>
          <w:p w14:paraId="09E0C51E" w14:textId="77777777" w:rsidR="006350A4" w:rsidRDefault="007E7F74">
            <w:pPr>
              <w:pStyle w:val="affc"/>
              <w:spacing w:line="300" w:lineRule="auto"/>
              <w:rPr>
                <w:rFonts w:eastAsia="宋体" w:hAnsi="宋体"/>
                <w:sz w:val="24"/>
              </w:rPr>
            </w:pPr>
            <w:r>
              <w:rPr>
                <w:rFonts w:eastAsia="宋体" w:hAnsi="宋体" w:hint="eastAsia"/>
                <w:sz w:val="24"/>
              </w:rPr>
              <w:t>拟稿和修改</w:t>
            </w:r>
          </w:p>
        </w:tc>
        <w:tc>
          <w:tcPr>
            <w:tcW w:w="3753" w:type="dxa"/>
            <w:vAlign w:val="center"/>
          </w:tcPr>
          <w:p w14:paraId="0EF6CAF2" w14:textId="77777777" w:rsidR="006350A4" w:rsidRDefault="007E7F74">
            <w:pPr>
              <w:pStyle w:val="affc"/>
              <w:spacing w:line="300" w:lineRule="auto"/>
              <w:rPr>
                <w:rFonts w:eastAsia="宋体" w:hAnsi="宋体"/>
                <w:sz w:val="24"/>
              </w:rPr>
            </w:pPr>
            <w:r>
              <w:rPr>
                <w:rFonts w:eastAsia="宋体" w:hAnsi="宋体" w:hint="eastAsia"/>
                <w:sz w:val="24"/>
              </w:rPr>
              <w:t>说明</w:t>
            </w:r>
          </w:p>
        </w:tc>
      </w:tr>
      <w:tr w:rsidR="006350A4" w14:paraId="30B9EC39" w14:textId="77777777">
        <w:trPr>
          <w:jc w:val="center"/>
        </w:trPr>
        <w:tc>
          <w:tcPr>
            <w:tcW w:w="1355" w:type="dxa"/>
            <w:vAlign w:val="center"/>
          </w:tcPr>
          <w:p w14:paraId="6A399A34" w14:textId="77777777" w:rsidR="006350A4" w:rsidRDefault="007E7F74">
            <w:pPr>
              <w:pStyle w:val="affb"/>
              <w:spacing w:line="300" w:lineRule="auto"/>
              <w:jc w:val="center"/>
              <w:rPr>
                <w:rFonts w:hAnsi="宋体"/>
                <w:sz w:val="24"/>
              </w:rPr>
            </w:pPr>
            <w:r>
              <w:rPr>
                <w:rFonts w:hAnsi="宋体" w:hint="eastAsia"/>
                <w:sz w:val="24"/>
              </w:rPr>
              <w:t>1.0</w:t>
            </w:r>
          </w:p>
        </w:tc>
        <w:tc>
          <w:tcPr>
            <w:tcW w:w="1418" w:type="dxa"/>
            <w:vAlign w:val="center"/>
          </w:tcPr>
          <w:p w14:paraId="3EDDB0F4" w14:textId="15777A74" w:rsidR="006350A4" w:rsidRDefault="007E7F74">
            <w:pPr>
              <w:pStyle w:val="affb"/>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Pr>
                <w:rFonts w:hAnsi="宋体" w:hint="eastAsia"/>
                <w:sz w:val="24"/>
              </w:rPr>
              <w:t>1-</w:t>
            </w:r>
            <w:r w:rsidR="00172A19">
              <w:rPr>
                <w:rFonts w:hAnsi="宋体"/>
                <w:sz w:val="24"/>
              </w:rPr>
              <w:t>22</w:t>
            </w:r>
          </w:p>
        </w:tc>
        <w:tc>
          <w:tcPr>
            <w:tcW w:w="2025" w:type="dxa"/>
            <w:vAlign w:val="center"/>
          </w:tcPr>
          <w:p w14:paraId="59DA6857" w14:textId="77777777" w:rsidR="006350A4" w:rsidRDefault="007E7F74">
            <w:pPr>
              <w:pStyle w:val="affb"/>
              <w:spacing w:line="300" w:lineRule="auto"/>
              <w:jc w:val="center"/>
              <w:rPr>
                <w:rFonts w:hAnsi="宋体"/>
                <w:sz w:val="24"/>
              </w:rPr>
            </w:pPr>
            <w:r>
              <w:rPr>
                <w:rFonts w:hAnsi="宋体" w:hint="eastAsia"/>
                <w:sz w:val="24"/>
              </w:rPr>
              <w:t>拟稿</w:t>
            </w:r>
          </w:p>
        </w:tc>
        <w:tc>
          <w:tcPr>
            <w:tcW w:w="3753" w:type="dxa"/>
            <w:vAlign w:val="center"/>
          </w:tcPr>
          <w:p w14:paraId="2AE1BA6F" w14:textId="4A5C6415" w:rsidR="006350A4" w:rsidRDefault="007E7F74">
            <w:pPr>
              <w:pStyle w:val="affb"/>
              <w:spacing w:line="300" w:lineRule="auto"/>
              <w:rPr>
                <w:rFonts w:hAnsi="宋体"/>
                <w:sz w:val="24"/>
              </w:rPr>
            </w:pPr>
            <w:r>
              <w:rPr>
                <w:rFonts w:hAnsi="宋体" w:hint="eastAsia"/>
                <w:sz w:val="24"/>
              </w:rPr>
              <w:t>文黎明</w:t>
            </w:r>
            <w:r w:rsidR="00405B3E">
              <w:rPr>
                <w:rFonts w:hAnsi="宋体" w:hint="eastAsia"/>
                <w:sz w:val="24"/>
              </w:rPr>
              <w:t>，</w:t>
            </w:r>
            <w:r w:rsidR="00405B3E" w:rsidRPr="00405B3E">
              <w:rPr>
                <w:rFonts w:hAnsi="宋体" w:hint="eastAsia"/>
                <w:sz w:val="24"/>
              </w:rPr>
              <w:t>巩博儒</w:t>
            </w:r>
          </w:p>
        </w:tc>
      </w:tr>
      <w:tr w:rsidR="006350A4" w14:paraId="4999856B" w14:textId="77777777">
        <w:trPr>
          <w:jc w:val="center"/>
        </w:trPr>
        <w:tc>
          <w:tcPr>
            <w:tcW w:w="1355" w:type="dxa"/>
            <w:vAlign w:val="center"/>
          </w:tcPr>
          <w:p w14:paraId="67A80D83" w14:textId="77777777" w:rsidR="006350A4" w:rsidRDefault="006350A4">
            <w:pPr>
              <w:pStyle w:val="affb"/>
              <w:spacing w:line="300" w:lineRule="auto"/>
              <w:jc w:val="center"/>
              <w:rPr>
                <w:rFonts w:hAnsi="宋体"/>
                <w:sz w:val="24"/>
              </w:rPr>
            </w:pPr>
          </w:p>
        </w:tc>
        <w:tc>
          <w:tcPr>
            <w:tcW w:w="1418" w:type="dxa"/>
            <w:vAlign w:val="center"/>
          </w:tcPr>
          <w:p w14:paraId="351B4D62" w14:textId="77777777" w:rsidR="006350A4" w:rsidRDefault="006350A4">
            <w:pPr>
              <w:pStyle w:val="affb"/>
              <w:spacing w:line="300" w:lineRule="auto"/>
              <w:jc w:val="center"/>
              <w:rPr>
                <w:rFonts w:hAnsi="宋体"/>
                <w:sz w:val="24"/>
              </w:rPr>
            </w:pPr>
          </w:p>
        </w:tc>
        <w:tc>
          <w:tcPr>
            <w:tcW w:w="2025" w:type="dxa"/>
            <w:vAlign w:val="center"/>
          </w:tcPr>
          <w:p w14:paraId="73746690" w14:textId="77777777" w:rsidR="006350A4" w:rsidRDefault="006350A4">
            <w:pPr>
              <w:pStyle w:val="affb"/>
              <w:spacing w:line="300" w:lineRule="auto"/>
              <w:jc w:val="center"/>
              <w:rPr>
                <w:rFonts w:hAnsi="宋体"/>
                <w:sz w:val="24"/>
              </w:rPr>
            </w:pPr>
          </w:p>
        </w:tc>
        <w:tc>
          <w:tcPr>
            <w:tcW w:w="3753" w:type="dxa"/>
            <w:vAlign w:val="center"/>
          </w:tcPr>
          <w:p w14:paraId="538FAAD5" w14:textId="77777777" w:rsidR="006350A4" w:rsidRDefault="006350A4">
            <w:pPr>
              <w:pStyle w:val="affb"/>
              <w:spacing w:line="300" w:lineRule="auto"/>
              <w:rPr>
                <w:rFonts w:hAnsi="宋体"/>
                <w:sz w:val="24"/>
              </w:rPr>
            </w:pPr>
          </w:p>
        </w:tc>
      </w:tr>
      <w:tr w:rsidR="006350A4" w14:paraId="1644FE2C" w14:textId="77777777">
        <w:trPr>
          <w:jc w:val="center"/>
        </w:trPr>
        <w:tc>
          <w:tcPr>
            <w:tcW w:w="1355" w:type="dxa"/>
            <w:vAlign w:val="center"/>
          </w:tcPr>
          <w:p w14:paraId="21A0441F" w14:textId="77777777" w:rsidR="006350A4" w:rsidRDefault="006350A4">
            <w:pPr>
              <w:pStyle w:val="affb"/>
              <w:spacing w:line="300" w:lineRule="auto"/>
              <w:jc w:val="center"/>
              <w:rPr>
                <w:rFonts w:hAnsi="宋体"/>
                <w:sz w:val="24"/>
              </w:rPr>
            </w:pPr>
          </w:p>
        </w:tc>
        <w:tc>
          <w:tcPr>
            <w:tcW w:w="1418" w:type="dxa"/>
            <w:vAlign w:val="center"/>
          </w:tcPr>
          <w:p w14:paraId="1C622278" w14:textId="77777777" w:rsidR="006350A4" w:rsidRDefault="006350A4">
            <w:pPr>
              <w:pStyle w:val="affb"/>
              <w:spacing w:line="300" w:lineRule="auto"/>
              <w:rPr>
                <w:rFonts w:hAnsi="宋体"/>
                <w:sz w:val="24"/>
              </w:rPr>
            </w:pPr>
          </w:p>
        </w:tc>
        <w:tc>
          <w:tcPr>
            <w:tcW w:w="2025" w:type="dxa"/>
          </w:tcPr>
          <w:p w14:paraId="7BD11AD3" w14:textId="77777777" w:rsidR="006350A4" w:rsidRDefault="006350A4"/>
        </w:tc>
        <w:tc>
          <w:tcPr>
            <w:tcW w:w="3753" w:type="dxa"/>
            <w:vAlign w:val="center"/>
          </w:tcPr>
          <w:p w14:paraId="1FFF0A90" w14:textId="77777777" w:rsidR="006350A4" w:rsidRDefault="006350A4">
            <w:pPr>
              <w:pStyle w:val="affb"/>
              <w:spacing w:line="300" w:lineRule="auto"/>
              <w:rPr>
                <w:rFonts w:hAnsi="宋体"/>
                <w:sz w:val="24"/>
              </w:rPr>
            </w:pPr>
          </w:p>
        </w:tc>
      </w:tr>
      <w:tr w:rsidR="006350A4" w14:paraId="23123D75" w14:textId="77777777">
        <w:trPr>
          <w:jc w:val="center"/>
        </w:trPr>
        <w:tc>
          <w:tcPr>
            <w:tcW w:w="1355" w:type="dxa"/>
            <w:vAlign w:val="center"/>
          </w:tcPr>
          <w:p w14:paraId="6FD798E0" w14:textId="77777777" w:rsidR="006350A4" w:rsidRDefault="006350A4">
            <w:pPr>
              <w:pStyle w:val="affb"/>
              <w:spacing w:line="300" w:lineRule="auto"/>
              <w:ind w:firstLineChars="150" w:firstLine="360"/>
              <w:rPr>
                <w:rFonts w:hAnsi="宋体"/>
                <w:sz w:val="24"/>
              </w:rPr>
            </w:pPr>
          </w:p>
        </w:tc>
        <w:tc>
          <w:tcPr>
            <w:tcW w:w="1418" w:type="dxa"/>
            <w:vAlign w:val="center"/>
          </w:tcPr>
          <w:p w14:paraId="3D10C0BC" w14:textId="77777777" w:rsidR="006350A4" w:rsidRDefault="006350A4">
            <w:pPr>
              <w:pStyle w:val="affb"/>
              <w:spacing w:line="300" w:lineRule="auto"/>
              <w:rPr>
                <w:rFonts w:hAnsi="宋体"/>
                <w:sz w:val="24"/>
              </w:rPr>
            </w:pPr>
          </w:p>
        </w:tc>
        <w:tc>
          <w:tcPr>
            <w:tcW w:w="2025" w:type="dxa"/>
          </w:tcPr>
          <w:p w14:paraId="46BED3C6" w14:textId="77777777" w:rsidR="006350A4" w:rsidRDefault="006350A4"/>
        </w:tc>
        <w:tc>
          <w:tcPr>
            <w:tcW w:w="3753" w:type="dxa"/>
            <w:vAlign w:val="center"/>
          </w:tcPr>
          <w:p w14:paraId="21CF26DA" w14:textId="77777777" w:rsidR="006350A4" w:rsidRDefault="006350A4">
            <w:pPr>
              <w:pStyle w:val="affb"/>
              <w:spacing w:line="300" w:lineRule="auto"/>
              <w:rPr>
                <w:rFonts w:hAnsi="宋体"/>
                <w:sz w:val="24"/>
              </w:rPr>
            </w:pPr>
          </w:p>
        </w:tc>
      </w:tr>
      <w:tr w:rsidR="006350A4" w14:paraId="10602B5C" w14:textId="77777777">
        <w:trPr>
          <w:jc w:val="center"/>
        </w:trPr>
        <w:tc>
          <w:tcPr>
            <w:tcW w:w="1355" w:type="dxa"/>
            <w:vAlign w:val="center"/>
          </w:tcPr>
          <w:p w14:paraId="0DCC7731" w14:textId="77777777" w:rsidR="006350A4" w:rsidRDefault="006350A4">
            <w:pPr>
              <w:pStyle w:val="affb"/>
              <w:spacing w:line="300" w:lineRule="auto"/>
              <w:jc w:val="center"/>
              <w:rPr>
                <w:rFonts w:hAnsi="宋体"/>
                <w:sz w:val="24"/>
              </w:rPr>
            </w:pPr>
          </w:p>
        </w:tc>
        <w:tc>
          <w:tcPr>
            <w:tcW w:w="1418" w:type="dxa"/>
            <w:vAlign w:val="center"/>
          </w:tcPr>
          <w:p w14:paraId="7805436D" w14:textId="77777777" w:rsidR="006350A4" w:rsidRDefault="006350A4">
            <w:pPr>
              <w:pStyle w:val="affb"/>
              <w:spacing w:line="300" w:lineRule="auto"/>
              <w:rPr>
                <w:rFonts w:hAnsi="宋体"/>
                <w:sz w:val="24"/>
              </w:rPr>
            </w:pPr>
          </w:p>
        </w:tc>
        <w:tc>
          <w:tcPr>
            <w:tcW w:w="2025" w:type="dxa"/>
            <w:vAlign w:val="center"/>
          </w:tcPr>
          <w:p w14:paraId="7CF8A860" w14:textId="77777777" w:rsidR="006350A4" w:rsidRDefault="006350A4">
            <w:pPr>
              <w:pStyle w:val="affb"/>
              <w:spacing w:line="300" w:lineRule="auto"/>
              <w:jc w:val="center"/>
              <w:rPr>
                <w:rFonts w:hAnsi="宋体"/>
                <w:sz w:val="24"/>
              </w:rPr>
            </w:pPr>
          </w:p>
        </w:tc>
        <w:tc>
          <w:tcPr>
            <w:tcW w:w="3753" w:type="dxa"/>
            <w:vAlign w:val="center"/>
          </w:tcPr>
          <w:p w14:paraId="6A606DC6" w14:textId="77777777" w:rsidR="006350A4" w:rsidRDefault="006350A4">
            <w:pPr>
              <w:pStyle w:val="affb"/>
              <w:spacing w:line="300" w:lineRule="auto"/>
              <w:rPr>
                <w:rFonts w:hAnsi="宋体"/>
                <w:sz w:val="24"/>
              </w:rPr>
            </w:pPr>
          </w:p>
        </w:tc>
      </w:tr>
      <w:tr w:rsidR="006350A4" w14:paraId="0EF305AC" w14:textId="77777777">
        <w:trPr>
          <w:jc w:val="center"/>
        </w:trPr>
        <w:tc>
          <w:tcPr>
            <w:tcW w:w="1355" w:type="dxa"/>
            <w:vAlign w:val="center"/>
          </w:tcPr>
          <w:p w14:paraId="546C2783" w14:textId="77777777" w:rsidR="006350A4" w:rsidRDefault="006350A4">
            <w:pPr>
              <w:pStyle w:val="affb"/>
              <w:spacing w:line="300" w:lineRule="auto"/>
              <w:jc w:val="center"/>
              <w:rPr>
                <w:rFonts w:hAnsi="宋体"/>
                <w:sz w:val="24"/>
              </w:rPr>
            </w:pPr>
          </w:p>
        </w:tc>
        <w:tc>
          <w:tcPr>
            <w:tcW w:w="1418" w:type="dxa"/>
            <w:vAlign w:val="center"/>
          </w:tcPr>
          <w:p w14:paraId="5434A42E" w14:textId="77777777" w:rsidR="006350A4" w:rsidRDefault="006350A4">
            <w:pPr>
              <w:pStyle w:val="affb"/>
              <w:spacing w:line="300" w:lineRule="auto"/>
              <w:rPr>
                <w:rFonts w:hAnsi="宋体"/>
                <w:sz w:val="24"/>
              </w:rPr>
            </w:pPr>
          </w:p>
        </w:tc>
        <w:tc>
          <w:tcPr>
            <w:tcW w:w="2025" w:type="dxa"/>
            <w:vAlign w:val="center"/>
          </w:tcPr>
          <w:p w14:paraId="028B5F84" w14:textId="77777777" w:rsidR="006350A4" w:rsidRDefault="006350A4">
            <w:pPr>
              <w:pStyle w:val="affb"/>
              <w:spacing w:line="300" w:lineRule="auto"/>
              <w:jc w:val="center"/>
              <w:rPr>
                <w:rFonts w:hAnsi="宋体"/>
                <w:sz w:val="24"/>
              </w:rPr>
            </w:pPr>
          </w:p>
        </w:tc>
        <w:tc>
          <w:tcPr>
            <w:tcW w:w="3753" w:type="dxa"/>
            <w:vAlign w:val="center"/>
          </w:tcPr>
          <w:p w14:paraId="37DC0686" w14:textId="77777777" w:rsidR="006350A4" w:rsidRDefault="006350A4">
            <w:pPr>
              <w:pStyle w:val="affb"/>
              <w:spacing w:line="300" w:lineRule="auto"/>
              <w:rPr>
                <w:rFonts w:hAnsi="宋体"/>
                <w:sz w:val="24"/>
              </w:rPr>
            </w:pPr>
          </w:p>
        </w:tc>
      </w:tr>
      <w:tr w:rsidR="006350A4" w14:paraId="15D197F4" w14:textId="77777777">
        <w:trPr>
          <w:jc w:val="center"/>
        </w:trPr>
        <w:tc>
          <w:tcPr>
            <w:tcW w:w="1355" w:type="dxa"/>
            <w:vAlign w:val="center"/>
          </w:tcPr>
          <w:p w14:paraId="1C2D4A70" w14:textId="77777777" w:rsidR="006350A4" w:rsidRDefault="006350A4">
            <w:pPr>
              <w:pStyle w:val="affb"/>
              <w:spacing w:line="300" w:lineRule="auto"/>
              <w:jc w:val="center"/>
              <w:rPr>
                <w:rFonts w:hAnsi="宋体"/>
                <w:sz w:val="24"/>
              </w:rPr>
            </w:pPr>
          </w:p>
        </w:tc>
        <w:tc>
          <w:tcPr>
            <w:tcW w:w="1418" w:type="dxa"/>
            <w:vAlign w:val="center"/>
          </w:tcPr>
          <w:p w14:paraId="108D71F3" w14:textId="77777777" w:rsidR="006350A4" w:rsidRDefault="006350A4">
            <w:pPr>
              <w:pStyle w:val="affb"/>
              <w:spacing w:line="300" w:lineRule="auto"/>
              <w:rPr>
                <w:rFonts w:hAnsi="宋体"/>
                <w:sz w:val="24"/>
              </w:rPr>
            </w:pPr>
          </w:p>
        </w:tc>
        <w:tc>
          <w:tcPr>
            <w:tcW w:w="2025" w:type="dxa"/>
            <w:vAlign w:val="center"/>
          </w:tcPr>
          <w:p w14:paraId="1D5920CA" w14:textId="77777777" w:rsidR="006350A4" w:rsidRDefault="006350A4">
            <w:pPr>
              <w:pStyle w:val="affb"/>
              <w:spacing w:line="300" w:lineRule="auto"/>
              <w:jc w:val="center"/>
              <w:rPr>
                <w:rFonts w:hAnsi="宋体"/>
                <w:sz w:val="24"/>
              </w:rPr>
            </w:pPr>
          </w:p>
        </w:tc>
        <w:tc>
          <w:tcPr>
            <w:tcW w:w="3753" w:type="dxa"/>
            <w:vAlign w:val="center"/>
          </w:tcPr>
          <w:p w14:paraId="7F4BB0FB" w14:textId="77777777" w:rsidR="006350A4" w:rsidRDefault="006350A4">
            <w:pPr>
              <w:pStyle w:val="affb"/>
              <w:spacing w:line="300" w:lineRule="auto"/>
              <w:rPr>
                <w:rFonts w:hAnsi="宋体"/>
                <w:sz w:val="24"/>
              </w:rPr>
            </w:pPr>
          </w:p>
        </w:tc>
      </w:tr>
      <w:tr w:rsidR="006350A4" w14:paraId="10CD6778" w14:textId="77777777">
        <w:trPr>
          <w:jc w:val="center"/>
        </w:trPr>
        <w:tc>
          <w:tcPr>
            <w:tcW w:w="1355" w:type="dxa"/>
            <w:vAlign w:val="center"/>
          </w:tcPr>
          <w:p w14:paraId="24BF2E67" w14:textId="77777777" w:rsidR="006350A4" w:rsidRDefault="006350A4">
            <w:pPr>
              <w:pStyle w:val="affb"/>
              <w:spacing w:line="300" w:lineRule="auto"/>
              <w:rPr>
                <w:rFonts w:hAnsi="宋体"/>
                <w:sz w:val="24"/>
              </w:rPr>
            </w:pPr>
          </w:p>
        </w:tc>
        <w:tc>
          <w:tcPr>
            <w:tcW w:w="1418" w:type="dxa"/>
            <w:vAlign w:val="center"/>
          </w:tcPr>
          <w:p w14:paraId="5563F930" w14:textId="77777777" w:rsidR="006350A4" w:rsidRDefault="006350A4">
            <w:pPr>
              <w:pStyle w:val="affb"/>
              <w:spacing w:line="300" w:lineRule="auto"/>
              <w:rPr>
                <w:rFonts w:hAnsi="宋体"/>
                <w:sz w:val="24"/>
              </w:rPr>
            </w:pPr>
          </w:p>
        </w:tc>
        <w:tc>
          <w:tcPr>
            <w:tcW w:w="2025" w:type="dxa"/>
            <w:vAlign w:val="center"/>
          </w:tcPr>
          <w:p w14:paraId="775B831F" w14:textId="77777777" w:rsidR="006350A4" w:rsidRDefault="006350A4">
            <w:pPr>
              <w:pStyle w:val="affb"/>
              <w:spacing w:line="300" w:lineRule="auto"/>
              <w:rPr>
                <w:rFonts w:hAnsi="宋体"/>
                <w:sz w:val="24"/>
              </w:rPr>
            </w:pPr>
          </w:p>
        </w:tc>
        <w:tc>
          <w:tcPr>
            <w:tcW w:w="3753" w:type="dxa"/>
            <w:vAlign w:val="center"/>
          </w:tcPr>
          <w:p w14:paraId="0CC2308E" w14:textId="77777777" w:rsidR="006350A4" w:rsidRDefault="006350A4">
            <w:pPr>
              <w:pStyle w:val="affb"/>
              <w:spacing w:line="300" w:lineRule="auto"/>
              <w:rPr>
                <w:rFonts w:hAnsi="宋体"/>
                <w:sz w:val="24"/>
              </w:rPr>
            </w:pPr>
          </w:p>
        </w:tc>
      </w:tr>
      <w:tr w:rsidR="006350A4" w14:paraId="07DB4750" w14:textId="77777777">
        <w:trPr>
          <w:jc w:val="center"/>
        </w:trPr>
        <w:tc>
          <w:tcPr>
            <w:tcW w:w="1355" w:type="dxa"/>
            <w:vAlign w:val="center"/>
          </w:tcPr>
          <w:p w14:paraId="33071CB1" w14:textId="77777777" w:rsidR="006350A4" w:rsidRDefault="006350A4">
            <w:pPr>
              <w:pStyle w:val="affb"/>
              <w:spacing w:line="300" w:lineRule="auto"/>
              <w:rPr>
                <w:rFonts w:hAnsi="宋体"/>
                <w:sz w:val="24"/>
              </w:rPr>
            </w:pPr>
          </w:p>
        </w:tc>
        <w:tc>
          <w:tcPr>
            <w:tcW w:w="1418" w:type="dxa"/>
            <w:vAlign w:val="center"/>
          </w:tcPr>
          <w:p w14:paraId="32E491B0" w14:textId="77777777" w:rsidR="006350A4" w:rsidRDefault="006350A4">
            <w:pPr>
              <w:pStyle w:val="affb"/>
              <w:spacing w:line="300" w:lineRule="auto"/>
              <w:rPr>
                <w:rFonts w:hAnsi="宋体"/>
                <w:sz w:val="24"/>
              </w:rPr>
            </w:pPr>
          </w:p>
        </w:tc>
        <w:tc>
          <w:tcPr>
            <w:tcW w:w="2025" w:type="dxa"/>
            <w:vAlign w:val="center"/>
          </w:tcPr>
          <w:p w14:paraId="05B5C92F" w14:textId="77777777" w:rsidR="006350A4" w:rsidRDefault="006350A4">
            <w:pPr>
              <w:pStyle w:val="affb"/>
              <w:spacing w:line="300" w:lineRule="auto"/>
              <w:rPr>
                <w:rFonts w:hAnsi="宋体"/>
                <w:sz w:val="24"/>
              </w:rPr>
            </w:pPr>
          </w:p>
        </w:tc>
        <w:tc>
          <w:tcPr>
            <w:tcW w:w="3753" w:type="dxa"/>
            <w:vAlign w:val="center"/>
          </w:tcPr>
          <w:p w14:paraId="29F3C50D" w14:textId="77777777" w:rsidR="006350A4" w:rsidRDefault="006350A4">
            <w:pPr>
              <w:pStyle w:val="affb"/>
              <w:spacing w:line="300" w:lineRule="auto"/>
              <w:rPr>
                <w:rFonts w:hAnsi="宋体"/>
                <w:sz w:val="24"/>
              </w:rPr>
            </w:pPr>
          </w:p>
        </w:tc>
      </w:tr>
      <w:tr w:rsidR="006350A4" w14:paraId="68D62C66" w14:textId="77777777">
        <w:trPr>
          <w:jc w:val="center"/>
        </w:trPr>
        <w:tc>
          <w:tcPr>
            <w:tcW w:w="1355" w:type="dxa"/>
            <w:vAlign w:val="center"/>
          </w:tcPr>
          <w:p w14:paraId="024B7566" w14:textId="77777777" w:rsidR="006350A4" w:rsidRDefault="006350A4">
            <w:pPr>
              <w:pStyle w:val="affb"/>
              <w:spacing w:line="300" w:lineRule="auto"/>
              <w:rPr>
                <w:rFonts w:hAnsi="宋体"/>
                <w:sz w:val="24"/>
              </w:rPr>
            </w:pPr>
          </w:p>
        </w:tc>
        <w:tc>
          <w:tcPr>
            <w:tcW w:w="1418" w:type="dxa"/>
            <w:vAlign w:val="center"/>
          </w:tcPr>
          <w:p w14:paraId="23E37969" w14:textId="77777777" w:rsidR="006350A4" w:rsidRDefault="006350A4">
            <w:pPr>
              <w:pStyle w:val="affb"/>
              <w:spacing w:line="300" w:lineRule="auto"/>
              <w:rPr>
                <w:rFonts w:hAnsi="宋体"/>
                <w:sz w:val="24"/>
              </w:rPr>
            </w:pPr>
          </w:p>
        </w:tc>
        <w:tc>
          <w:tcPr>
            <w:tcW w:w="2025" w:type="dxa"/>
            <w:vAlign w:val="center"/>
          </w:tcPr>
          <w:p w14:paraId="68B58331" w14:textId="77777777" w:rsidR="006350A4" w:rsidRDefault="006350A4">
            <w:pPr>
              <w:pStyle w:val="affb"/>
              <w:spacing w:line="300" w:lineRule="auto"/>
              <w:rPr>
                <w:rFonts w:hAnsi="宋体"/>
                <w:sz w:val="24"/>
              </w:rPr>
            </w:pPr>
          </w:p>
        </w:tc>
        <w:tc>
          <w:tcPr>
            <w:tcW w:w="3753" w:type="dxa"/>
            <w:vAlign w:val="center"/>
          </w:tcPr>
          <w:p w14:paraId="1676DBAD" w14:textId="77777777" w:rsidR="006350A4" w:rsidRDefault="006350A4">
            <w:pPr>
              <w:pStyle w:val="affb"/>
              <w:spacing w:line="300" w:lineRule="auto"/>
              <w:rPr>
                <w:rFonts w:hAnsi="宋体"/>
                <w:sz w:val="24"/>
              </w:rPr>
            </w:pPr>
          </w:p>
        </w:tc>
      </w:tr>
    </w:tbl>
    <w:p w14:paraId="7B7239DD" w14:textId="77777777" w:rsidR="006350A4" w:rsidRDefault="006350A4">
      <w:pPr>
        <w:spacing w:line="300" w:lineRule="auto"/>
        <w:rPr>
          <w:rFonts w:hAnsi="宋体"/>
        </w:rPr>
      </w:pPr>
    </w:p>
    <w:p w14:paraId="6822DA4E" w14:textId="77777777" w:rsidR="006350A4" w:rsidRDefault="006350A4">
      <w:pPr>
        <w:spacing w:line="300" w:lineRule="auto"/>
        <w:rPr>
          <w:rFonts w:hAnsi="宋体"/>
        </w:rPr>
      </w:pPr>
    </w:p>
    <w:p w14:paraId="1C1DC877" w14:textId="77777777" w:rsidR="006350A4" w:rsidRDefault="006350A4">
      <w:pPr>
        <w:spacing w:line="360" w:lineRule="auto"/>
        <w:rPr>
          <w:rFonts w:hAnsi="宋体"/>
        </w:rPr>
      </w:pPr>
    </w:p>
    <w:p w14:paraId="3DA046CF" w14:textId="77777777" w:rsidR="006350A4" w:rsidRDefault="006350A4">
      <w:pPr>
        <w:spacing w:line="360" w:lineRule="auto"/>
        <w:rPr>
          <w:rFonts w:hAnsi="宋体"/>
        </w:rPr>
      </w:pPr>
    </w:p>
    <w:p w14:paraId="48C95B46" w14:textId="77777777" w:rsidR="006350A4" w:rsidRDefault="006350A4">
      <w:pPr>
        <w:spacing w:line="360" w:lineRule="auto"/>
        <w:rPr>
          <w:rFonts w:hAnsi="宋体"/>
        </w:rPr>
      </w:pPr>
    </w:p>
    <w:p w14:paraId="6FBF71BB" w14:textId="77777777" w:rsidR="006350A4" w:rsidRDefault="006350A4">
      <w:pPr>
        <w:spacing w:line="360" w:lineRule="auto"/>
        <w:rPr>
          <w:rFonts w:hAnsi="宋体"/>
        </w:rPr>
      </w:pPr>
    </w:p>
    <w:p w14:paraId="1E7B02F4" w14:textId="77777777" w:rsidR="006350A4" w:rsidRDefault="006350A4">
      <w:pPr>
        <w:spacing w:line="360" w:lineRule="auto"/>
        <w:rPr>
          <w:rFonts w:hAnsi="宋体"/>
        </w:rPr>
      </w:pPr>
    </w:p>
    <w:p w14:paraId="702D1365" w14:textId="77777777" w:rsidR="006350A4" w:rsidRDefault="006350A4">
      <w:pPr>
        <w:spacing w:line="360" w:lineRule="auto"/>
        <w:rPr>
          <w:rFonts w:hAnsi="宋体"/>
        </w:rPr>
      </w:pPr>
    </w:p>
    <w:p w14:paraId="0C4DF1D8" w14:textId="77777777" w:rsidR="006350A4" w:rsidRDefault="006350A4">
      <w:pPr>
        <w:spacing w:line="360" w:lineRule="auto"/>
        <w:rPr>
          <w:rFonts w:hAnsi="宋体"/>
        </w:rPr>
      </w:pPr>
    </w:p>
    <w:p w14:paraId="2543B187" w14:textId="77777777" w:rsidR="006350A4" w:rsidRDefault="006350A4">
      <w:pPr>
        <w:spacing w:line="360" w:lineRule="auto"/>
        <w:rPr>
          <w:rFonts w:hAnsi="宋体"/>
        </w:rPr>
      </w:pPr>
    </w:p>
    <w:p w14:paraId="30FE5B84" w14:textId="77777777" w:rsidR="006350A4" w:rsidRDefault="006350A4">
      <w:pPr>
        <w:spacing w:line="360" w:lineRule="auto"/>
        <w:rPr>
          <w:rFonts w:hAnsi="宋体"/>
        </w:rPr>
      </w:pPr>
    </w:p>
    <w:p w14:paraId="290997C5" w14:textId="77777777" w:rsidR="006350A4" w:rsidRDefault="006350A4">
      <w:pPr>
        <w:spacing w:line="360" w:lineRule="auto"/>
        <w:rPr>
          <w:rFonts w:hAnsi="宋体"/>
        </w:rPr>
      </w:pPr>
    </w:p>
    <w:p w14:paraId="414199D1" w14:textId="77777777" w:rsidR="006D459F" w:rsidRDefault="007E7F74" w:rsidP="00DC48EE">
      <w:pPr>
        <w:widowControl/>
        <w:jc w:val="left"/>
        <w:rPr>
          <w:noProof/>
        </w:rPr>
      </w:pPr>
      <w:r>
        <w:br w:type="page"/>
      </w:r>
      <w:r>
        <w:rPr>
          <w:rFonts w:hint="eastAsia"/>
        </w:rPr>
        <w:lastRenderedPageBreak/>
        <w:t>目</w:t>
      </w:r>
      <w:r>
        <w:rPr>
          <w:rFonts w:hint="eastAsia"/>
        </w:rPr>
        <w:t xml:space="preserve">        </w:t>
      </w:r>
      <w:r>
        <w:rPr>
          <w:rFonts w:hint="eastAsia"/>
        </w:rPr>
        <w:t>录</w:t>
      </w:r>
      <w:r>
        <w:rPr>
          <w:rFonts w:cs="宋体"/>
          <w:b/>
          <w:bCs/>
          <w:sz w:val="21"/>
          <w:szCs w:val="21"/>
        </w:rPr>
        <w:fldChar w:fldCharType="begin"/>
      </w:r>
      <w:r>
        <w:rPr>
          <w:sz w:val="21"/>
          <w:szCs w:val="21"/>
        </w:rPr>
        <w:instrText xml:space="preserve"> TOC \o "1-3" \h \z \u </w:instrText>
      </w:r>
      <w:r>
        <w:rPr>
          <w:rFonts w:cs="宋体"/>
          <w:b/>
          <w:bCs/>
          <w:sz w:val="21"/>
          <w:szCs w:val="21"/>
        </w:rPr>
        <w:fldChar w:fldCharType="separate"/>
      </w:r>
    </w:p>
    <w:p w14:paraId="0CB6B980" w14:textId="61945843" w:rsidR="006D459F" w:rsidRPr="000A2E19" w:rsidRDefault="006D459F">
      <w:pPr>
        <w:pStyle w:val="TOC1"/>
        <w:rPr>
          <w:rFonts w:ascii="等线" w:eastAsia="等线" w:hAnsi="等线"/>
          <w:bCs w:val="0"/>
          <w:iCs w:val="0"/>
          <w:noProof/>
          <w:sz w:val="21"/>
          <w:szCs w:val="22"/>
        </w:rPr>
      </w:pPr>
      <w:hyperlink w:anchor="_Toc3876732" w:history="1">
        <w:r w:rsidRPr="009D57C6">
          <w:rPr>
            <w:rStyle w:val="afb"/>
            <w:noProof/>
          </w:rPr>
          <w:t>第一章</w:t>
        </w:r>
        <w:r w:rsidRPr="000A2E19">
          <w:rPr>
            <w:rFonts w:ascii="等线" w:eastAsia="等线" w:hAnsi="等线"/>
            <w:bCs w:val="0"/>
            <w:iCs w:val="0"/>
            <w:noProof/>
            <w:sz w:val="21"/>
            <w:szCs w:val="22"/>
          </w:rPr>
          <w:tab/>
        </w:r>
        <w:r w:rsidRPr="009D57C6">
          <w:rPr>
            <w:rStyle w:val="afb"/>
            <w:noProof/>
          </w:rPr>
          <w:t>概述</w:t>
        </w:r>
        <w:r>
          <w:rPr>
            <w:noProof/>
            <w:webHidden/>
          </w:rPr>
          <w:tab/>
        </w:r>
        <w:r>
          <w:rPr>
            <w:noProof/>
            <w:webHidden/>
          </w:rPr>
          <w:fldChar w:fldCharType="begin"/>
        </w:r>
        <w:r>
          <w:rPr>
            <w:noProof/>
            <w:webHidden/>
          </w:rPr>
          <w:instrText xml:space="preserve"> PAGEREF _Toc3876732 \h </w:instrText>
        </w:r>
        <w:r>
          <w:rPr>
            <w:noProof/>
            <w:webHidden/>
          </w:rPr>
        </w:r>
        <w:r>
          <w:rPr>
            <w:noProof/>
            <w:webHidden/>
          </w:rPr>
          <w:fldChar w:fldCharType="separate"/>
        </w:r>
        <w:r>
          <w:rPr>
            <w:noProof/>
            <w:webHidden/>
          </w:rPr>
          <w:t>5</w:t>
        </w:r>
        <w:r>
          <w:rPr>
            <w:noProof/>
            <w:webHidden/>
          </w:rPr>
          <w:fldChar w:fldCharType="end"/>
        </w:r>
      </w:hyperlink>
    </w:p>
    <w:p w14:paraId="58F71D6B" w14:textId="095B1486" w:rsidR="006D459F" w:rsidRPr="000A2E19" w:rsidRDefault="006D459F">
      <w:pPr>
        <w:pStyle w:val="TOC2"/>
        <w:rPr>
          <w:rFonts w:ascii="等线" w:eastAsia="等线" w:hAnsi="等线"/>
          <w:bCs w:val="0"/>
          <w:noProof/>
          <w:sz w:val="21"/>
          <w:szCs w:val="22"/>
        </w:rPr>
      </w:pPr>
      <w:hyperlink w:anchor="_Toc3876733" w:history="1">
        <w:r w:rsidRPr="009D57C6">
          <w:rPr>
            <w:rStyle w:val="afb"/>
            <w:noProof/>
            <w:snapToGrid w:val="0"/>
            <w:w w:val="0"/>
            <w:kern w:val="0"/>
          </w:rPr>
          <w:t>1.1</w:t>
        </w:r>
        <w:r w:rsidRPr="000A2E19">
          <w:rPr>
            <w:rFonts w:ascii="等线" w:eastAsia="等线" w:hAnsi="等线"/>
            <w:bCs w:val="0"/>
            <w:noProof/>
            <w:sz w:val="21"/>
            <w:szCs w:val="22"/>
          </w:rPr>
          <w:tab/>
        </w:r>
        <w:r w:rsidRPr="009D57C6">
          <w:rPr>
            <w:rStyle w:val="afb"/>
            <w:noProof/>
          </w:rPr>
          <w:t>测试目的</w:t>
        </w:r>
        <w:r>
          <w:rPr>
            <w:noProof/>
            <w:webHidden/>
          </w:rPr>
          <w:tab/>
        </w:r>
        <w:r>
          <w:rPr>
            <w:noProof/>
            <w:webHidden/>
          </w:rPr>
          <w:fldChar w:fldCharType="begin"/>
        </w:r>
        <w:r>
          <w:rPr>
            <w:noProof/>
            <w:webHidden/>
          </w:rPr>
          <w:instrText xml:space="preserve"> PAGEREF _Toc3876733 \h </w:instrText>
        </w:r>
        <w:r>
          <w:rPr>
            <w:noProof/>
            <w:webHidden/>
          </w:rPr>
        </w:r>
        <w:r>
          <w:rPr>
            <w:noProof/>
            <w:webHidden/>
          </w:rPr>
          <w:fldChar w:fldCharType="separate"/>
        </w:r>
        <w:r>
          <w:rPr>
            <w:noProof/>
            <w:webHidden/>
          </w:rPr>
          <w:t>5</w:t>
        </w:r>
        <w:r>
          <w:rPr>
            <w:noProof/>
            <w:webHidden/>
          </w:rPr>
          <w:fldChar w:fldCharType="end"/>
        </w:r>
      </w:hyperlink>
    </w:p>
    <w:p w14:paraId="1B307B5F" w14:textId="69513F68" w:rsidR="006D459F" w:rsidRPr="000A2E19" w:rsidRDefault="006D459F">
      <w:pPr>
        <w:pStyle w:val="TOC2"/>
        <w:rPr>
          <w:rFonts w:ascii="等线" w:eastAsia="等线" w:hAnsi="等线"/>
          <w:bCs w:val="0"/>
          <w:noProof/>
          <w:sz w:val="21"/>
          <w:szCs w:val="22"/>
        </w:rPr>
      </w:pPr>
      <w:hyperlink w:anchor="_Toc3876734" w:history="1">
        <w:r w:rsidRPr="009D57C6">
          <w:rPr>
            <w:rStyle w:val="afb"/>
            <w:noProof/>
            <w:snapToGrid w:val="0"/>
            <w:w w:val="0"/>
            <w:kern w:val="0"/>
          </w:rPr>
          <w:t>1.2</w:t>
        </w:r>
        <w:r w:rsidRPr="000A2E19">
          <w:rPr>
            <w:rFonts w:ascii="等线" w:eastAsia="等线" w:hAnsi="等线"/>
            <w:bCs w:val="0"/>
            <w:noProof/>
            <w:sz w:val="21"/>
            <w:szCs w:val="22"/>
          </w:rPr>
          <w:tab/>
        </w:r>
        <w:r w:rsidRPr="009D57C6">
          <w:rPr>
            <w:rStyle w:val="afb"/>
            <w:noProof/>
          </w:rPr>
          <w:t>测试对象及范围</w:t>
        </w:r>
        <w:r>
          <w:rPr>
            <w:noProof/>
            <w:webHidden/>
          </w:rPr>
          <w:tab/>
        </w:r>
        <w:r>
          <w:rPr>
            <w:noProof/>
            <w:webHidden/>
          </w:rPr>
          <w:fldChar w:fldCharType="begin"/>
        </w:r>
        <w:r>
          <w:rPr>
            <w:noProof/>
            <w:webHidden/>
          </w:rPr>
          <w:instrText xml:space="preserve"> PAGEREF _Toc3876734 \h </w:instrText>
        </w:r>
        <w:r>
          <w:rPr>
            <w:noProof/>
            <w:webHidden/>
          </w:rPr>
        </w:r>
        <w:r>
          <w:rPr>
            <w:noProof/>
            <w:webHidden/>
          </w:rPr>
          <w:fldChar w:fldCharType="separate"/>
        </w:r>
        <w:r>
          <w:rPr>
            <w:noProof/>
            <w:webHidden/>
          </w:rPr>
          <w:t>5</w:t>
        </w:r>
        <w:r>
          <w:rPr>
            <w:noProof/>
            <w:webHidden/>
          </w:rPr>
          <w:fldChar w:fldCharType="end"/>
        </w:r>
      </w:hyperlink>
    </w:p>
    <w:p w14:paraId="2DF9BBC3" w14:textId="7C97E55E" w:rsidR="006D459F" w:rsidRPr="000A2E19" w:rsidRDefault="006D459F">
      <w:pPr>
        <w:pStyle w:val="TOC3"/>
        <w:tabs>
          <w:tab w:val="left" w:pos="1260"/>
          <w:tab w:val="right" w:leader="dot" w:pos="8302"/>
        </w:tabs>
        <w:rPr>
          <w:rFonts w:ascii="等线" w:eastAsia="等线" w:hAnsi="等线"/>
          <w:noProof/>
          <w:sz w:val="21"/>
          <w:szCs w:val="22"/>
        </w:rPr>
      </w:pPr>
      <w:hyperlink w:anchor="_Toc3876735" w:history="1">
        <w:r w:rsidRPr="009D57C6">
          <w:rPr>
            <w:rStyle w:val="afb"/>
            <w:noProof/>
          </w:rPr>
          <w:t>1.2.1</w:t>
        </w:r>
        <w:r w:rsidRPr="000A2E19">
          <w:rPr>
            <w:rFonts w:ascii="等线" w:eastAsia="等线" w:hAnsi="等线"/>
            <w:noProof/>
            <w:sz w:val="21"/>
            <w:szCs w:val="22"/>
          </w:rPr>
          <w:tab/>
        </w:r>
        <w:r w:rsidRPr="009D57C6">
          <w:rPr>
            <w:rStyle w:val="afb"/>
            <w:noProof/>
          </w:rPr>
          <w:t>MULAN-C-</w:t>
        </w:r>
        <w:r w:rsidRPr="009D57C6">
          <w:rPr>
            <w:rStyle w:val="afb"/>
            <w:noProof/>
          </w:rPr>
          <w:t>密钥生成</w:t>
        </w:r>
        <w:r>
          <w:rPr>
            <w:noProof/>
            <w:webHidden/>
          </w:rPr>
          <w:tab/>
        </w:r>
        <w:r>
          <w:rPr>
            <w:noProof/>
            <w:webHidden/>
          </w:rPr>
          <w:fldChar w:fldCharType="begin"/>
        </w:r>
        <w:r>
          <w:rPr>
            <w:noProof/>
            <w:webHidden/>
          </w:rPr>
          <w:instrText xml:space="preserve"> PAGEREF _Toc3876735 \h </w:instrText>
        </w:r>
        <w:r>
          <w:rPr>
            <w:noProof/>
            <w:webHidden/>
          </w:rPr>
        </w:r>
        <w:r>
          <w:rPr>
            <w:noProof/>
            <w:webHidden/>
          </w:rPr>
          <w:fldChar w:fldCharType="separate"/>
        </w:r>
        <w:r>
          <w:rPr>
            <w:noProof/>
            <w:webHidden/>
          </w:rPr>
          <w:t>5</w:t>
        </w:r>
        <w:r>
          <w:rPr>
            <w:noProof/>
            <w:webHidden/>
          </w:rPr>
          <w:fldChar w:fldCharType="end"/>
        </w:r>
      </w:hyperlink>
    </w:p>
    <w:p w14:paraId="60A4EFEB" w14:textId="6C14E197" w:rsidR="006D459F" w:rsidRPr="000A2E19" w:rsidRDefault="006D459F">
      <w:pPr>
        <w:pStyle w:val="TOC3"/>
        <w:tabs>
          <w:tab w:val="left" w:pos="1260"/>
          <w:tab w:val="right" w:leader="dot" w:pos="8302"/>
        </w:tabs>
        <w:rPr>
          <w:rFonts w:ascii="等线" w:eastAsia="等线" w:hAnsi="等线"/>
          <w:noProof/>
          <w:sz w:val="21"/>
          <w:szCs w:val="22"/>
        </w:rPr>
      </w:pPr>
      <w:hyperlink w:anchor="_Toc3876736" w:history="1">
        <w:r w:rsidRPr="009D57C6">
          <w:rPr>
            <w:rStyle w:val="afb"/>
            <w:noProof/>
          </w:rPr>
          <w:t>1.2.2</w:t>
        </w:r>
        <w:r w:rsidRPr="000A2E19">
          <w:rPr>
            <w:rFonts w:ascii="等线" w:eastAsia="等线" w:hAnsi="等线"/>
            <w:noProof/>
            <w:sz w:val="21"/>
            <w:szCs w:val="22"/>
          </w:rPr>
          <w:tab/>
        </w:r>
        <w:r w:rsidRPr="009D57C6">
          <w:rPr>
            <w:rStyle w:val="afb"/>
            <w:noProof/>
          </w:rPr>
          <w:t>MULAN-C-</w:t>
        </w:r>
        <w:r w:rsidRPr="009D57C6">
          <w:rPr>
            <w:rStyle w:val="afb"/>
            <w:noProof/>
          </w:rPr>
          <w:t>签名</w:t>
        </w:r>
        <w:r>
          <w:rPr>
            <w:noProof/>
            <w:webHidden/>
          </w:rPr>
          <w:tab/>
        </w:r>
        <w:r>
          <w:rPr>
            <w:noProof/>
            <w:webHidden/>
          </w:rPr>
          <w:fldChar w:fldCharType="begin"/>
        </w:r>
        <w:r>
          <w:rPr>
            <w:noProof/>
            <w:webHidden/>
          </w:rPr>
          <w:instrText xml:space="preserve"> PAGEREF _Toc3876736 \h </w:instrText>
        </w:r>
        <w:r>
          <w:rPr>
            <w:noProof/>
            <w:webHidden/>
          </w:rPr>
        </w:r>
        <w:r>
          <w:rPr>
            <w:noProof/>
            <w:webHidden/>
          </w:rPr>
          <w:fldChar w:fldCharType="separate"/>
        </w:r>
        <w:r>
          <w:rPr>
            <w:noProof/>
            <w:webHidden/>
          </w:rPr>
          <w:t>5</w:t>
        </w:r>
        <w:r>
          <w:rPr>
            <w:noProof/>
            <w:webHidden/>
          </w:rPr>
          <w:fldChar w:fldCharType="end"/>
        </w:r>
      </w:hyperlink>
    </w:p>
    <w:p w14:paraId="32950089" w14:textId="7A37BE62" w:rsidR="006D459F" w:rsidRPr="000A2E19" w:rsidRDefault="006D459F">
      <w:pPr>
        <w:pStyle w:val="TOC3"/>
        <w:tabs>
          <w:tab w:val="left" w:pos="1260"/>
          <w:tab w:val="right" w:leader="dot" w:pos="8302"/>
        </w:tabs>
        <w:rPr>
          <w:rFonts w:ascii="等线" w:eastAsia="等线" w:hAnsi="等线"/>
          <w:noProof/>
          <w:sz w:val="21"/>
          <w:szCs w:val="22"/>
        </w:rPr>
      </w:pPr>
      <w:hyperlink w:anchor="_Toc3876737" w:history="1">
        <w:r w:rsidRPr="009D57C6">
          <w:rPr>
            <w:rStyle w:val="afb"/>
            <w:noProof/>
          </w:rPr>
          <w:t>1.2.3</w:t>
        </w:r>
        <w:r w:rsidRPr="000A2E19">
          <w:rPr>
            <w:rFonts w:ascii="等线" w:eastAsia="等线" w:hAnsi="等线"/>
            <w:noProof/>
            <w:sz w:val="21"/>
            <w:szCs w:val="22"/>
          </w:rPr>
          <w:tab/>
        </w:r>
        <w:r w:rsidRPr="009D57C6">
          <w:rPr>
            <w:rStyle w:val="afb"/>
            <w:noProof/>
          </w:rPr>
          <w:t>MULAN-C-</w:t>
        </w:r>
        <w:r w:rsidRPr="009D57C6">
          <w:rPr>
            <w:rStyle w:val="afb"/>
            <w:noProof/>
          </w:rPr>
          <w:t>验签</w:t>
        </w:r>
        <w:r>
          <w:rPr>
            <w:noProof/>
            <w:webHidden/>
          </w:rPr>
          <w:tab/>
        </w:r>
        <w:r>
          <w:rPr>
            <w:noProof/>
            <w:webHidden/>
          </w:rPr>
          <w:fldChar w:fldCharType="begin"/>
        </w:r>
        <w:r>
          <w:rPr>
            <w:noProof/>
            <w:webHidden/>
          </w:rPr>
          <w:instrText xml:space="preserve"> PAGEREF _Toc3876737 \h </w:instrText>
        </w:r>
        <w:r>
          <w:rPr>
            <w:noProof/>
            <w:webHidden/>
          </w:rPr>
        </w:r>
        <w:r>
          <w:rPr>
            <w:noProof/>
            <w:webHidden/>
          </w:rPr>
          <w:fldChar w:fldCharType="separate"/>
        </w:r>
        <w:r>
          <w:rPr>
            <w:noProof/>
            <w:webHidden/>
          </w:rPr>
          <w:t>6</w:t>
        </w:r>
        <w:r>
          <w:rPr>
            <w:noProof/>
            <w:webHidden/>
          </w:rPr>
          <w:fldChar w:fldCharType="end"/>
        </w:r>
      </w:hyperlink>
    </w:p>
    <w:p w14:paraId="19424C68" w14:textId="212D7A0A" w:rsidR="006D459F" w:rsidRPr="000A2E19" w:rsidRDefault="006D459F">
      <w:pPr>
        <w:pStyle w:val="TOC3"/>
        <w:tabs>
          <w:tab w:val="left" w:pos="1260"/>
          <w:tab w:val="right" w:leader="dot" w:pos="8302"/>
        </w:tabs>
        <w:rPr>
          <w:rFonts w:ascii="等线" w:eastAsia="等线" w:hAnsi="等线"/>
          <w:noProof/>
          <w:sz w:val="21"/>
          <w:szCs w:val="22"/>
        </w:rPr>
      </w:pPr>
      <w:hyperlink w:anchor="_Toc3876738" w:history="1">
        <w:r w:rsidRPr="009D57C6">
          <w:rPr>
            <w:rStyle w:val="afb"/>
            <w:noProof/>
          </w:rPr>
          <w:t>1.2.4</w:t>
        </w:r>
        <w:r w:rsidRPr="000A2E19">
          <w:rPr>
            <w:rFonts w:ascii="等线" w:eastAsia="等线" w:hAnsi="等线"/>
            <w:noProof/>
            <w:sz w:val="21"/>
            <w:szCs w:val="22"/>
          </w:rPr>
          <w:tab/>
        </w:r>
        <w:r w:rsidRPr="009D57C6">
          <w:rPr>
            <w:rStyle w:val="afb"/>
            <w:noProof/>
          </w:rPr>
          <w:t>MULAN-S-</w:t>
        </w:r>
        <w:r w:rsidRPr="009D57C6">
          <w:rPr>
            <w:rStyle w:val="afb"/>
            <w:noProof/>
          </w:rPr>
          <w:t>密钥生成</w:t>
        </w:r>
        <w:r>
          <w:rPr>
            <w:noProof/>
            <w:webHidden/>
          </w:rPr>
          <w:tab/>
        </w:r>
        <w:r>
          <w:rPr>
            <w:noProof/>
            <w:webHidden/>
          </w:rPr>
          <w:fldChar w:fldCharType="begin"/>
        </w:r>
        <w:r>
          <w:rPr>
            <w:noProof/>
            <w:webHidden/>
          </w:rPr>
          <w:instrText xml:space="preserve"> PAGEREF _Toc3876738 \h </w:instrText>
        </w:r>
        <w:r>
          <w:rPr>
            <w:noProof/>
            <w:webHidden/>
          </w:rPr>
        </w:r>
        <w:r>
          <w:rPr>
            <w:noProof/>
            <w:webHidden/>
          </w:rPr>
          <w:fldChar w:fldCharType="separate"/>
        </w:r>
        <w:r>
          <w:rPr>
            <w:noProof/>
            <w:webHidden/>
          </w:rPr>
          <w:t>6</w:t>
        </w:r>
        <w:r>
          <w:rPr>
            <w:noProof/>
            <w:webHidden/>
          </w:rPr>
          <w:fldChar w:fldCharType="end"/>
        </w:r>
      </w:hyperlink>
    </w:p>
    <w:p w14:paraId="1F79F3F2" w14:textId="03FF01FC" w:rsidR="006D459F" w:rsidRPr="000A2E19" w:rsidRDefault="006D459F">
      <w:pPr>
        <w:pStyle w:val="TOC3"/>
        <w:tabs>
          <w:tab w:val="left" w:pos="1260"/>
          <w:tab w:val="right" w:leader="dot" w:pos="8302"/>
        </w:tabs>
        <w:rPr>
          <w:rFonts w:ascii="等线" w:eastAsia="等线" w:hAnsi="等线"/>
          <w:noProof/>
          <w:sz w:val="21"/>
          <w:szCs w:val="22"/>
        </w:rPr>
      </w:pPr>
      <w:hyperlink w:anchor="_Toc3876739" w:history="1">
        <w:r w:rsidRPr="009D57C6">
          <w:rPr>
            <w:rStyle w:val="afb"/>
            <w:noProof/>
          </w:rPr>
          <w:t>1.2.5</w:t>
        </w:r>
        <w:r w:rsidRPr="000A2E19">
          <w:rPr>
            <w:rFonts w:ascii="等线" w:eastAsia="等线" w:hAnsi="等线"/>
            <w:noProof/>
            <w:sz w:val="21"/>
            <w:szCs w:val="22"/>
          </w:rPr>
          <w:tab/>
        </w:r>
        <w:r w:rsidRPr="009D57C6">
          <w:rPr>
            <w:rStyle w:val="afb"/>
            <w:noProof/>
          </w:rPr>
          <w:t>MULAN-S-</w:t>
        </w:r>
        <w:r w:rsidRPr="009D57C6">
          <w:rPr>
            <w:rStyle w:val="afb"/>
            <w:noProof/>
          </w:rPr>
          <w:t>签名</w:t>
        </w:r>
        <w:r>
          <w:rPr>
            <w:noProof/>
            <w:webHidden/>
          </w:rPr>
          <w:tab/>
        </w:r>
        <w:r>
          <w:rPr>
            <w:noProof/>
            <w:webHidden/>
          </w:rPr>
          <w:fldChar w:fldCharType="begin"/>
        </w:r>
        <w:r>
          <w:rPr>
            <w:noProof/>
            <w:webHidden/>
          </w:rPr>
          <w:instrText xml:space="preserve"> PAGEREF _Toc3876739 \h </w:instrText>
        </w:r>
        <w:r>
          <w:rPr>
            <w:noProof/>
            <w:webHidden/>
          </w:rPr>
        </w:r>
        <w:r>
          <w:rPr>
            <w:noProof/>
            <w:webHidden/>
          </w:rPr>
          <w:fldChar w:fldCharType="separate"/>
        </w:r>
        <w:r>
          <w:rPr>
            <w:noProof/>
            <w:webHidden/>
          </w:rPr>
          <w:t>7</w:t>
        </w:r>
        <w:r>
          <w:rPr>
            <w:noProof/>
            <w:webHidden/>
          </w:rPr>
          <w:fldChar w:fldCharType="end"/>
        </w:r>
      </w:hyperlink>
    </w:p>
    <w:p w14:paraId="24904D4D" w14:textId="3E7BA0FD" w:rsidR="006D459F" w:rsidRPr="000A2E19" w:rsidRDefault="006D459F">
      <w:pPr>
        <w:pStyle w:val="TOC3"/>
        <w:tabs>
          <w:tab w:val="left" w:pos="1260"/>
          <w:tab w:val="right" w:leader="dot" w:pos="8302"/>
        </w:tabs>
        <w:rPr>
          <w:rFonts w:ascii="等线" w:eastAsia="等线" w:hAnsi="等线"/>
          <w:noProof/>
          <w:sz w:val="21"/>
          <w:szCs w:val="22"/>
        </w:rPr>
      </w:pPr>
      <w:hyperlink w:anchor="_Toc3876740" w:history="1">
        <w:r w:rsidRPr="009D57C6">
          <w:rPr>
            <w:rStyle w:val="afb"/>
            <w:noProof/>
          </w:rPr>
          <w:t>1.2.6</w:t>
        </w:r>
        <w:r w:rsidRPr="000A2E19">
          <w:rPr>
            <w:rFonts w:ascii="等线" w:eastAsia="等线" w:hAnsi="等线"/>
            <w:noProof/>
            <w:sz w:val="21"/>
            <w:szCs w:val="22"/>
          </w:rPr>
          <w:tab/>
        </w:r>
        <w:r w:rsidRPr="009D57C6">
          <w:rPr>
            <w:rStyle w:val="afb"/>
            <w:noProof/>
          </w:rPr>
          <w:t>MULAN-S-</w:t>
        </w:r>
        <w:r w:rsidRPr="009D57C6">
          <w:rPr>
            <w:rStyle w:val="afb"/>
            <w:noProof/>
          </w:rPr>
          <w:t>验签</w:t>
        </w:r>
        <w:r>
          <w:rPr>
            <w:noProof/>
            <w:webHidden/>
          </w:rPr>
          <w:tab/>
        </w:r>
        <w:r>
          <w:rPr>
            <w:noProof/>
            <w:webHidden/>
          </w:rPr>
          <w:fldChar w:fldCharType="begin"/>
        </w:r>
        <w:r>
          <w:rPr>
            <w:noProof/>
            <w:webHidden/>
          </w:rPr>
          <w:instrText xml:space="preserve"> PAGEREF _Toc3876740 \h </w:instrText>
        </w:r>
        <w:r>
          <w:rPr>
            <w:noProof/>
            <w:webHidden/>
          </w:rPr>
        </w:r>
        <w:r>
          <w:rPr>
            <w:noProof/>
            <w:webHidden/>
          </w:rPr>
          <w:fldChar w:fldCharType="separate"/>
        </w:r>
        <w:r>
          <w:rPr>
            <w:noProof/>
            <w:webHidden/>
          </w:rPr>
          <w:t>7</w:t>
        </w:r>
        <w:r>
          <w:rPr>
            <w:noProof/>
            <w:webHidden/>
          </w:rPr>
          <w:fldChar w:fldCharType="end"/>
        </w:r>
      </w:hyperlink>
    </w:p>
    <w:p w14:paraId="4EF25A43" w14:textId="64369225" w:rsidR="006D459F" w:rsidRPr="000A2E19" w:rsidRDefault="006D459F">
      <w:pPr>
        <w:pStyle w:val="TOC3"/>
        <w:tabs>
          <w:tab w:val="left" w:pos="1260"/>
          <w:tab w:val="right" w:leader="dot" w:pos="8302"/>
        </w:tabs>
        <w:rPr>
          <w:rFonts w:ascii="等线" w:eastAsia="等线" w:hAnsi="等线"/>
          <w:noProof/>
          <w:sz w:val="21"/>
          <w:szCs w:val="22"/>
        </w:rPr>
      </w:pPr>
      <w:hyperlink w:anchor="_Toc3876741" w:history="1">
        <w:r w:rsidRPr="009D57C6">
          <w:rPr>
            <w:rStyle w:val="afb"/>
            <w:noProof/>
          </w:rPr>
          <w:t>1.2.7</w:t>
        </w:r>
        <w:r w:rsidRPr="000A2E19">
          <w:rPr>
            <w:rFonts w:ascii="等线" w:eastAsia="等线" w:hAnsi="等线"/>
            <w:noProof/>
            <w:sz w:val="21"/>
            <w:szCs w:val="22"/>
          </w:rPr>
          <w:tab/>
        </w:r>
        <w:r w:rsidRPr="009D57C6">
          <w:rPr>
            <w:rStyle w:val="afb"/>
            <w:noProof/>
          </w:rPr>
          <w:t>MULAN-G-</w:t>
        </w:r>
        <w:r w:rsidRPr="009D57C6">
          <w:rPr>
            <w:rStyle w:val="afb"/>
            <w:noProof/>
          </w:rPr>
          <w:t>密钥生成</w:t>
        </w:r>
        <w:r>
          <w:rPr>
            <w:noProof/>
            <w:webHidden/>
          </w:rPr>
          <w:tab/>
        </w:r>
        <w:r>
          <w:rPr>
            <w:noProof/>
            <w:webHidden/>
          </w:rPr>
          <w:fldChar w:fldCharType="begin"/>
        </w:r>
        <w:r>
          <w:rPr>
            <w:noProof/>
            <w:webHidden/>
          </w:rPr>
          <w:instrText xml:space="preserve"> PAGEREF _Toc3876741 \h </w:instrText>
        </w:r>
        <w:r>
          <w:rPr>
            <w:noProof/>
            <w:webHidden/>
          </w:rPr>
        </w:r>
        <w:r>
          <w:rPr>
            <w:noProof/>
            <w:webHidden/>
          </w:rPr>
          <w:fldChar w:fldCharType="separate"/>
        </w:r>
        <w:r>
          <w:rPr>
            <w:noProof/>
            <w:webHidden/>
          </w:rPr>
          <w:t>8</w:t>
        </w:r>
        <w:r>
          <w:rPr>
            <w:noProof/>
            <w:webHidden/>
          </w:rPr>
          <w:fldChar w:fldCharType="end"/>
        </w:r>
      </w:hyperlink>
    </w:p>
    <w:p w14:paraId="427DADA2" w14:textId="6B4E564F" w:rsidR="006D459F" w:rsidRPr="000A2E19" w:rsidRDefault="006D459F">
      <w:pPr>
        <w:pStyle w:val="TOC3"/>
        <w:tabs>
          <w:tab w:val="left" w:pos="1260"/>
          <w:tab w:val="right" w:leader="dot" w:pos="8302"/>
        </w:tabs>
        <w:rPr>
          <w:rFonts w:ascii="等线" w:eastAsia="等线" w:hAnsi="等线"/>
          <w:noProof/>
          <w:sz w:val="21"/>
          <w:szCs w:val="22"/>
        </w:rPr>
      </w:pPr>
      <w:hyperlink w:anchor="_Toc3876742" w:history="1">
        <w:r w:rsidRPr="009D57C6">
          <w:rPr>
            <w:rStyle w:val="afb"/>
            <w:noProof/>
          </w:rPr>
          <w:t>1.2.8</w:t>
        </w:r>
        <w:r w:rsidRPr="000A2E19">
          <w:rPr>
            <w:rFonts w:ascii="等线" w:eastAsia="等线" w:hAnsi="等线"/>
            <w:noProof/>
            <w:sz w:val="21"/>
            <w:szCs w:val="22"/>
          </w:rPr>
          <w:tab/>
        </w:r>
        <w:r w:rsidRPr="009D57C6">
          <w:rPr>
            <w:rStyle w:val="afb"/>
            <w:noProof/>
          </w:rPr>
          <w:t>MULAN-G-</w:t>
        </w:r>
        <w:r w:rsidRPr="009D57C6">
          <w:rPr>
            <w:rStyle w:val="afb"/>
            <w:noProof/>
          </w:rPr>
          <w:t>签名</w:t>
        </w:r>
        <w:r>
          <w:rPr>
            <w:noProof/>
            <w:webHidden/>
          </w:rPr>
          <w:tab/>
        </w:r>
        <w:r>
          <w:rPr>
            <w:noProof/>
            <w:webHidden/>
          </w:rPr>
          <w:fldChar w:fldCharType="begin"/>
        </w:r>
        <w:r>
          <w:rPr>
            <w:noProof/>
            <w:webHidden/>
          </w:rPr>
          <w:instrText xml:space="preserve"> PAGEREF _Toc3876742 \h </w:instrText>
        </w:r>
        <w:r>
          <w:rPr>
            <w:noProof/>
            <w:webHidden/>
          </w:rPr>
        </w:r>
        <w:r>
          <w:rPr>
            <w:noProof/>
            <w:webHidden/>
          </w:rPr>
          <w:fldChar w:fldCharType="separate"/>
        </w:r>
        <w:r>
          <w:rPr>
            <w:noProof/>
            <w:webHidden/>
          </w:rPr>
          <w:t>8</w:t>
        </w:r>
        <w:r>
          <w:rPr>
            <w:noProof/>
            <w:webHidden/>
          </w:rPr>
          <w:fldChar w:fldCharType="end"/>
        </w:r>
      </w:hyperlink>
    </w:p>
    <w:p w14:paraId="6A7AEBE7" w14:textId="44410137" w:rsidR="006D459F" w:rsidRPr="000A2E19" w:rsidRDefault="006D459F">
      <w:pPr>
        <w:pStyle w:val="TOC3"/>
        <w:tabs>
          <w:tab w:val="left" w:pos="1260"/>
          <w:tab w:val="right" w:leader="dot" w:pos="8302"/>
        </w:tabs>
        <w:rPr>
          <w:rFonts w:ascii="等线" w:eastAsia="等线" w:hAnsi="等线"/>
          <w:noProof/>
          <w:sz w:val="21"/>
          <w:szCs w:val="22"/>
        </w:rPr>
      </w:pPr>
      <w:hyperlink w:anchor="_Toc3876743" w:history="1">
        <w:r w:rsidRPr="009D57C6">
          <w:rPr>
            <w:rStyle w:val="afb"/>
            <w:noProof/>
          </w:rPr>
          <w:t>1.2.9</w:t>
        </w:r>
        <w:r w:rsidRPr="000A2E19">
          <w:rPr>
            <w:rFonts w:ascii="等线" w:eastAsia="等线" w:hAnsi="等线"/>
            <w:noProof/>
            <w:sz w:val="21"/>
            <w:szCs w:val="22"/>
          </w:rPr>
          <w:tab/>
        </w:r>
        <w:r w:rsidRPr="009D57C6">
          <w:rPr>
            <w:rStyle w:val="afb"/>
            <w:noProof/>
          </w:rPr>
          <w:t>MULAN-G-</w:t>
        </w:r>
        <w:r w:rsidRPr="009D57C6">
          <w:rPr>
            <w:rStyle w:val="afb"/>
            <w:noProof/>
          </w:rPr>
          <w:t>验签</w:t>
        </w:r>
        <w:r>
          <w:rPr>
            <w:noProof/>
            <w:webHidden/>
          </w:rPr>
          <w:tab/>
        </w:r>
        <w:r>
          <w:rPr>
            <w:noProof/>
            <w:webHidden/>
          </w:rPr>
          <w:fldChar w:fldCharType="begin"/>
        </w:r>
        <w:r>
          <w:rPr>
            <w:noProof/>
            <w:webHidden/>
          </w:rPr>
          <w:instrText xml:space="preserve"> PAGEREF _Toc3876743 \h </w:instrText>
        </w:r>
        <w:r>
          <w:rPr>
            <w:noProof/>
            <w:webHidden/>
          </w:rPr>
        </w:r>
        <w:r>
          <w:rPr>
            <w:noProof/>
            <w:webHidden/>
          </w:rPr>
          <w:fldChar w:fldCharType="separate"/>
        </w:r>
        <w:r>
          <w:rPr>
            <w:noProof/>
            <w:webHidden/>
          </w:rPr>
          <w:t>9</w:t>
        </w:r>
        <w:r>
          <w:rPr>
            <w:noProof/>
            <w:webHidden/>
          </w:rPr>
          <w:fldChar w:fldCharType="end"/>
        </w:r>
      </w:hyperlink>
    </w:p>
    <w:p w14:paraId="08B8E4C6" w14:textId="74FEA648" w:rsidR="006D459F" w:rsidRPr="000A2E19" w:rsidRDefault="006D459F">
      <w:pPr>
        <w:pStyle w:val="TOC2"/>
        <w:rPr>
          <w:rFonts w:ascii="等线" w:eastAsia="等线" w:hAnsi="等线"/>
          <w:bCs w:val="0"/>
          <w:noProof/>
          <w:sz w:val="21"/>
          <w:szCs w:val="22"/>
        </w:rPr>
      </w:pPr>
      <w:hyperlink w:anchor="_Toc3876744" w:history="1">
        <w:r w:rsidRPr="009D57C6">
          <w:rPr>
            <w:rStyle w:val="afb"/>
            <w:noProof/>
          </w:rPr>
          <w:t xml:space="preserve">1.3 </w:t>
        </w:r>
        <w:r w:rsidRPr="009D57C6">
          <w:rPr>
            <w:rStyle w:val="afb"/>
            <w:noProof/>
          </w:rPr>
          <w:t>术语列表</w:t>
        </w:r>
        <w:r>
          <w:rPr>
            <w:noProof/>
            <w:webHidden/>
          </w:rPr>
          <w:tab/>
        </w:r>
        <w:r>
          <w:rPr>
            <w:noProof/>
            <w:webHidden/>
          </w:rPr>
          <w:fldChar w:fldCharType="begin"/>
        </w:r>
        <w:r>
          <w:rPr>
            <w:noProof/>
            <w:webHidden/>
          </w:rPr>
          <w:instrText xml:space="preserve"> PAGEREF _Toc3876744 \h </w:instrText>
        </w:r>
        <w:r>
          <w:rPr>
            <w:noProof/>
            <w:webHidden/>
          </w:rPr>
        </w:r>
        <w:r>
          <w:rPr>
            <w:noProof/>
            <w:webHidden/>
          </w:rPr>
          <w:fldChar w:fldCharType="separate"/>
        </w:r>
        <w:r>
          <w:rPr>
            <w:noProof/>
            <w:webHidden/>
          </w:rPr>
          <w:t>9</w:t>
        </w:r>
        <w:r>
          <w:rPr>
            <w:noProof/>
            <w:webHidden/>
          </w:rPr>
          <w:fldChar w:fldCharType="end"/>
        </w:r>
      </w:hyperlink>
    </w:p>
    <w:p w14:paraId="382D29F7" w14:textId="4BCE9C25" w:rsidR="006D459F" w:rsidRPr="000A2E19" w:rsidRDefault="006D459F">
      <w:pPr>
        <w:pStyle w:val="TOC2"/>
        <w:rPr>
          <w:rFonts w:ascii="等线" w:eastAsia="等线" w:hAnsi="等线"/>
          <w:bCs w:val="0"/>
          <w:noProof/>
          <w:sz w:val="21"/>
          <w:szCs w:val="22"/>
        </w:rPr>
      </w:pPr>
      <w:hyperlink w:anchor="_Toc3876745" w:history="1">
        <w:r w:rsidRPr="009D57C6">
          <w:rPr>
            <w:rStyle w:val="afb"/>
            <w:noProof/>
          </w:rPr>
          <w:t xml:space="preserve">1.4 </w:t>
        </w:r>
        <w:r w:rsidRPr="009D57C6">
          <w:rPr>
            <w:rStyle w:val="afb"/>
            <w:noProof/>
          </w:rPr>
          <w:t>参考资料</w:t>
        </w:r>
        <w:r>
          <w:rPr>
            <w:noProof/>
            <w:webHidden/>
          </w:rPr>
          <w:tab/>
        </w:r>
        <w:r>
          <w:rPr>
            <w:noProof/>
            <w:webHidden/>
          </w:rPr>
          <w:fldChar w:fldCharType="begin"/>
        </w:r>
        <w:r>
          <w:rPr>
            <w:noProof/>
            <w:webHidden/>
          </w:rPr>
          <w:instrText xml:space="preserve"> PAGEREF _Toc3876745 \h </w:instrText>
        </w:r>
        <w:r>
          <w:rPr>
            <w:noProof/>
            <w:webHidden/>
          </w:rPr>
        </w:r>
        <w:r>
          <w:rPr>
            <w:noProof/>
            <w:webHidden/>
          </w:rPr>
          <w:fldChar w:fldCharType="separate"/>
        </w:r>
        <w:r>
          <w:rPr>
            <w:noProof/>
            <w:webHidden/>
          </w:rPr>
          <w:t>9</w:t>
        </w:r>
        <w:r>
          <w:rPr>
            <w:noProof/>
            <w:webHidden/>
          </w:rPr>
          <w:fldChar w:fldCharType="end"/>
        </w:r>
      </w:hyperlink>
    </w:p>
    <w:p w14:paraId="37AFBEC0" w14:textId="47253A18" w:rsidR="006D459F" w:rsidRPr="000A2E19" w:rsidRDefault="006D459F">
      <w:pPr>
        <w:pStyle w:val="TOC1"/>
        <w:rPr>
          <w:rFonts w:ascii="等线" w:eastAsia="等线" w:hAnsi="等线"/>
          <w:bCs w:val="0"/>
          <w:iCs w:val="0"/>
          <w:noProof/>
          <w:sz w:val="21"/>
          <w:szCs w:val="22"/>
        </w:rPr>
      </w:pPr>
      <w:hyperlink w:anchor="_Toc3876746" w:history="1">
        <w:r w:rsidRPr="009D57C6">
          <w:rPr>
            <w:rStyle w:val="afb"/>
            <w:noProof/>
          </w:rPr>
          <w:t>第二章</w:t>
        </w:r>
        <w:r w:rsidRPr="000A2E19">
          <w:rPr>
            <w:rFonts w:ascii="等线" w:eastAsia="等线" w:hAnsi="等线"/>
            <w:bCs w:val="0"/>
            <w:iCs w:val="0"/>
            <w:noProof/>
            <w:sz w:val="21"/>
            <w:szCs w:val="22"/>
          </w:rPr>
          <w:tab/>
        </w:r>
        <w:r w:rsidRPr="009D57C6">
          <w:rPr>
            <w:rStyle w:val="afb"/>
            <w:noProof/>
          </w:rPr>
          <w:t>测试环境及说明</w:t>
        </w:r>
        <w:r>
          <w:rPr>
            <w:noProof/>
            <w:webHidden/>
          </w:rPr>
          <w:tab/>
        </w:r>
        <w:r>
          <w:rPr>
            <w:noProof/>
            <w:webHidden/>
          </w:rPr>
          <w:fldChar w:fldCharType="begin"/>
        </w:r>
        <w:r>
          <w:rPr>
            <w:noProof/>
            <w:webHidden/>
          </w:rPr>
          <w:instrText xml:space="preserve"> PAGEREF _Toc3876746 \h </w:instrText>
        </w:r>
        <w:r>
          <w:rPr>
            <w:noProof/>
            <w:webHidden/>
          </w:rPr>
        </w:r>
        <w:r>
          <w:rPr>
            <w:noProof/>
            <w:webHidden/>
          </w:rPr>
          <w:fldChar w:fldCharType="separate"/>
        </w:r>
        <w:r>
          <w:rPr>
            <w:noProof/>
            <w:webHidden/>
          </w:rPr>
          <w:t>11</w:t>
        </w:r>
        <w:r>
          <w:rPr>
            <w:noProof/>
            <w:webHidden/>
          </w:rPr>
          <w:fldChar w:fldCharType="end"/>
        </w:r>
      </w:hyperlink>
    </w:p>
    <w:p w14:paraId="6C35934E" w14:textId="5A4759DF" w:rsidR="006D459F" w:rsidRPr="000A2E19" w:rsidRDefault="006D459F">
      <w:pPr>
        <w:pStyle w:val="TOC2"/>
        <w:rPr>
          <w:rFonts w:ascii="等线" w:eastAsia="等线" w:hAnsi="等线"/>
          <w:bCs w:val="0"/>
          <w:noProof/>
          <w:sz w:val="21"/>
          <w:szCs w:val="22"/>
        </w:rPr>
      </w:pPr>
      <w:hyperlink w:anchor="_Toc3876747" w:history="1">
        <w:r w:rsidRPr="009D57C6">
          <w:rPr>
            <w:rStyle w:val="afb"/>
            <w:noProof/>
            <w:snapToGrid w:val="0"/>
            <w:w w:val="0"/>
            <w:kern w:val="0"/>
          </w:rPr>
          <w:t>2.1</w:t>
        </w:r>
        <w:r w:rsidRPr="000A2E19">
          <w:rPr>
            <w:rFonts w:ascii="等线" w:eastAsia="等线" w:hAnsi="等线"/>
            <w:bCs w:val="0"/>
            <w:noProof/>
            <w:sz w:val="21"/>
            <w:szCs w:val="22"/>
          </w:rPr>
          <w:tab/>
        </w:r>
        <w:r w:rsidRPr="009D57C6">
          <w:rPr>
            <w:rStyle w:val="afb"/>
            <w:noProof/>
          </w:rPr>
          <w:t>测试环境物理拓扑结构</w:t>
        </w:r>
        <w:r>
          <w:rPr>
            <w:noProof/>
            <w:webHidden/>
          </w:rPr>
          <w:tab/>
        </w:r>
        <w:r>
          <w:rPr>
            <w:noProof/>
            <w:webHidden/>
          </w:rPr>
          <w:fldChar w:fldCharType="begin"/>
        </w:r>
        <w:r>
          <w:rPr>
            <w:noProof/>
            <w:webHidden/>
          </w:rPr>
          <w:instrText xml:space="preserve"> PAGEREF _Toc3876747 \h </w:instrText>
        </w:r>
        <w:r>
          <w:rPr>
            <w:noProof/>
            <w:webHidden/>
          </w:rPr>
        </w:r>
        <w:r>
          <w:rPr>
            <w:noProof/>
            <w:webHidden/>
          </w:rPr>
          <w:fldChar w:fldCharType="separate"/>
        </w:r>
        <w:r>
          <w:rPr>
            <w:noProof/>
            <w:webHidden/>
          </w:rPr>
          <w:t>11</w:t>
        </w:r>
        <w:r>
          <w:rPr>
            <w:noProof/>
            <w:webHidden/>
          </w:rPr>
          <w:fldChar w:fldCharType="end"/>
        </w:r>
      </w:hyperlink>
    </w:p>
    <w:p w14:paraId="5E610315" w14:textId="33E4EDB0" w:rsidR="006D459F" w:rsidRPr="000A2E19" w:rsidRDefault="006D459F">
      <w:pPr>
        <w:pStyle w:val="TOC2"/>
        <w:rPr>
          <w:rFonts w:ascii="等线" w:eastAsia="等线" w:hAnsi="等线"/>
          <w:bCs w:val="0"/>
          <w:noProof/>
          <w:sz w:val="21"/>
          <w:szCs w:val="22"/>
        </w:rPr>
      </w:pPr>
      <w:hyperlink w:anchor="_Toc3876748" w:history="1">
        <w:r w:rsidRPr="009D57C6">
          <w:rPr>
            <w:rStyle w:val="afb"/>
            <w:noProof/>
            <w:snapToGrid w:val="0"/>
            <w:w w:val="0"/>
            <w:kern w:val="0"/>
          </w:rPr>
          <w:t>2.2</w:t>
        </w:r>
        <w:r w:rsidRPr="000A2E19">
          <w:rPr>
            <w:rFonts w:ascii="等线" w:eastAsia="等线" w:hAnsi="等线"/>
            <w:bCs w:val="0"/>
            <w:noProof/>
            <w:sz w:val="21"/>
            <w:szCs w:val="22"/>
          </w:rPr>
          <w:tab/>
        </w:r>
        <w:r w:rsidRPr="009D57C6">
          <w:rPr>
            <w:rStyle w:val="afb"/>
            <w:noProof/>
          </w:rPr>
          <w:t>硬件环境</w:t>
        </w:r>
        <w:r>
          <w:rPr>
            <w:noProof/>
            <w:webHidden/>
          </w:rPr>
          <w:tab/>
        </w:r>
        <w:r>
          <w:rPr>
            <w:noProof/>
            <w:webHidden/>
          </w:rPr>
          <w:fldChar w:fldCharType="begin"/>
        </w:r>
        <w:r>
          <w:rPr>
            <w:noProof/>
            <w:webHidden/>
          </w:rPr>
          <w:instrText xml:space="preserve"> PAGEREF _Toc3876748 \h </w:instrText>
        </w:r>
        <w:r>
          <w:rPr>
            <w:noProof/>
            <w:webHidden/>
          </w:rPr>
        </w:r>
        <w:r>
          <w:rPr>
            <w:noProof/>
            <w:webHidden/>
          </w:rPr>
          <w:fldChar w:fldCharType="separate"/>
        </w:r>
        <w:r>
          <w:rPr>
            <w:noProof/>
            <w:webHidden/>
          </w:rPr>
          <w:t>11</w:t>
        </w:r>
        <w:r>
          <w:rPr>
            <w:noProof/>
            <w:webHidden/>
          </w:rPr>
          <w:fldChar w:fldCharType="end"/>
        </w:r>
      </w:hyperlink>
    </w:p>
    <w:p w14:paraId="4AC01E43" w14:textId="7158D7F2" w:rsidR="006D459F" w:rsidRPr="000A2E19" w:rsidRDefault="006D459F">
      <w:pPr>
        <w:pStyle w:val="TOC2"/>
        <w:rPr>
          <w:rFonts w:ascii="等线" w:eastAsia="等线" w:hAnsi="等线"/>
          <w:bCs w:val="0"/>
          <w:noProof/>
          <w:sz w:val="21"/>
          <w:szCs w:val="22"/>
        </w:rPr>
      </w:pPr>
      <w:hyperlink w:anchor="_Toc3876749" w:history="1">
        <w:r w:rsidRPr="009D57C6">
          <w:rPr>
            <w:rStyle w:val="afb"/>
            <w:noProof/>
            <w:snapToGrid w:val="0"/>
            <w:w w:val="0"/>
            <w:kern w:val="0"/>
          </w:rPr>
          <w:t>2.3</w:t>
        </w:r>
        <w:r w:rsidRPr="000A2E19">
          <w:rPr>
            <w:rFonts w:ascii="等线" w:eastAsia="等线" w:hAnsi="等线"/>
            <w:bCs w:val="0"/>
            <w:noProof/>
            <w:sz w:val="21"/>
            <w:szCs w:val="22"/>
          </w:rPr>
          <w:tab/>
        </w:r>
        <w:r w:rsidRPr="009D57C6">
          <w:rPr>
            <w:rStyle w:val="afb"/>
            <w:noProof/>
          </w:rPr>
          <w:t>软件环境</w:t>
        </w:r>
        <w:r>
          <w:rPr>
            <w:noProof/>
            <w:webHidden/>
          </w:rPr>
          <w:tab/>
        </w:r>
        <w:r>
          <w:rPr>
            <w:noProof/>
            <w:webHidden/>
          </w:rPr>
          <w:fldChar w:fldCharType="begin"/>
        </w:r>
        <w:r>
          <w:rPr>
            <w:noProof/>
            <w:webHidden/>
          </w:rPr>
          <w:instrText xml:space="preserve"> PAGEREF _Toc3876749 \h </w:instrText>
        </w:r>
        <w:r>
          <w:rPr>
            <w:noProof/>
            <w:webHidden/>
          </w:rPr>
        </w:r>
        <w:r>
          <w:rPr>
            <w:noProof/>
            <w:webHidden/>
          </w:rPr>
          <w:fldChar w:fldCharType="separate"/>
        </w:r>
        <w:r>
          <w:rPr>
            <w:noProof/>
            <w:webHidden/>
          </w:rPr>
          <w:t>11</w:t>
        </w:r>
        <w:r>
          <w:rPr>
            <w:noProof/>
            <w:webHidden/>
          </w:rPr>
          <w:fldChar w:fldCharType="end"/>
        </w:r>
      </w:hyperlink>
    </w:p>
    <w:p w14:paraId="4755BDD1" w14:textId="75FF993A" w:rsidR="006D459F" w:rsidRPr="000A2E19" w:rsidRDefault="006D459F">
      <w:pPr>
        <w:pStyle w:val="TOC2"/>
        <w:rPr>
          <w:rFonts w:ascii="等线" w:eastAsia="等线" w:hAnsi="等线"/>
          <w:bCs w:val="0"/>
          <w:noProof/>
          <w:sz w:val="21"/>
          <w:szCs w:val="22"/>
        </w:rPr>
      </w:pPr>
      <w:hyperlink w:anchor="_Toc3876750" w:history="1">
        <w:r w:rsidRPr="009D57C6">
          <w:rPr>
            <w:rStyle w:val="afb"/>
            <w:noProof/>
            <w:snapToGrid w:val="0"/>
            <w:w w:val="0"/>
            <w:kern w:val="0"/>
          </w:rPr>
          <w:t>2.4</w:t>
        </w:r>
        <w:r w:rsidRPr="000A2E19">
          <w:rPr>
            <w:rFonts w:ascii="等线" w:eastAsia="等线" w:hAnsi="等线"/>
            <w:bCs w:val="0"/>
            <w:noProof/>
            <w:sz w:val="21"/>
            <w:szCs w:val="22"/>
          </w:rPr>
          <w:tab/>
        </w:r>
        <w:r w:rsidRPr="009D57C6">
          <w:rPr>
            <w:rStyle w:val="afb"/>
            <w:noProof/>
          </w:rPr>
          <w:t>测试程序说明</w:t>
        </w:r>
        <w:r>
          <w:rPr>
            <w:noProof/>
            <w:webHidden/>
          </w:rPr>
          <w:tab/>
        </w:r>
        <w:r>
          <w:rPr>
            <w:noProof/>
            <w:webHidden/>
          </w:rPr>
          <w:fldChar w:fldCharType="begin"/>
        </w:r>
        <w:r>
          <w:rPr>
            <w:noProof/>
            <w:webHidden/>
          </w:rPr>
          <w:instrText xml:space="preserve"> PAGEREF _Toc3876750 \h </w:instrText>
        </w:r>
        <w:r>
          <w:rPr>
            <w:noProof/>
            <w:webHidden/>
          </w:rPr>
        </w:r>
        <w:r>
          <w:rPr>
            <w:noProof/>
            <w:webHidden/>
          </w:rPr>
          <w:fldChar w:fldCharType="separate"/>
        </w:r>
        <w:r>
          <w:rPr>
            <w:noProof/>
            <w:webHidden/>
          </w:rPr>
          <w:t>11</w:t>
        </w:r>
        <w:r>
          <w:rPr>
            <w:noProof/>
            <w:webHidden/>
          </w:rPr>
          <w:fldChar w:fldCharType="end"/>
        </w:r>
      </w:hyperlink>
    </w:p>
    <w:p w14:paraId="3F5FCDB9" w14:textId="15958B12" w:rsidR="006D459F" w:rsidRPr="000A2E19" w:rsidRDefault="006D459F">
      <w:pPr>
        <w:pStyle w:val="TOC2"/>
        <w:rPr>
          <w:rFonts w:ascii="等线" w:eastAsia="等线" w:hAnsi="等线"/>
          <w:bCs w:val="0"/>
          <w:noProof/>
          <w:sz w:val="21"/>
          <w:szCs w:val="22"/>
        </w:rPr>
      </w:pPr>
      <w:hyperlink w:anchor="_Toc3876751" w:history="1">
        <w:r w:rsidRPr="009D57C6">
          <w:rPr>
            <w:rStyle w:val="afb"/>
            <w:noProof/>
            <w:snapToGrid w:val="0"/>
            <w:w w:val="0"/>
            <w:kern w:val="0"/>
          </w:rPr>
          <w:t>2.5</w:t>
        </w:r>
        <w:r w:rsidRPr="000A2E19">
          <w:rPr>
            <w:rFonts w:ascii="等线" w:eastAsia="等线" w:hAnsi="等线"/>
            <w:bCs w:val="0"/>
            <w:noProof/>
            <w:sz w:val="21"/>
            <w:szCs w:val="22"/>
          </w:rPr>
          <w:tab/>
        </w:r>
        <w:r w:rsidRPr="009D57C6">
          <w:rPr>
            <w:rStyle w:val="afb"/>
            <w:noProof/>
          </w:rPr>
          <w:t>测试方法</w:t>
        </w:r>
        <w:r>
          <w:rPr>
            <w:noProof/>
            <w:webHidden/>
          </w:rPr>
          <w:tab/>
        </w:r>
        <w:r>
          <w:rPr>
            <w:noProof/>
            <w:webHidden/>
          </w:rPr>
          <w:fldChar w:fldCharType="begin"/>
        </w:r>
        <w:r>
          <w:rPr>
            <w:noProof/>
            <w:webHidden/>
          </w:rPr>
          <w:instrText xml:space="preserve"> PAGEREF _Toc3876751 \h </w:instrText>
        </w:r>
        <w:r>
          <w:rPr>
            <w:noProof/>
            <w:webHidden/>
          </w:rPr>
        </w:r>
        <w:r>
          <w:rPr>
            <w:noProof/>
            <w:webHidden/>
          </w:rPr>
          <w:fldChar w:fldCharType="separate"/>
        </w:r>
        <w:r>
          <w:rPr>
            <w:noProof/>
            <w:webHidden/>
          </w:rPr>
          <w:t>12</w:t>
        </w:r>
        <w:r>
          <w:rPr>
            <w:noProof/>
            <w:webHidden/>
          </w:rPr>
          <w:fldChar w:fldCharType="end"/>
        </w:r>
      </w:hyperlink>
    </w:p>
    <w:p w14:paraId="59640108" w14:textId="122044AE" w:rsidR="006D459F" w:rsidRPr="000A2E19" w:rsidRDefault="006D459F">
      <w:pPr>
        <w:pStyle w:val="TOC1"/>
        <w:rPr>
          <w:rFonts w:ascii="等线" w:eastAsia="等线" w:hAnsi="等线"/>
          <w:bCs w:val="0"/>
          <w:iCs w:val="0"/>
          <w:noProof/>
          <w:sz w:val="21"/>
          <w:szCs w:val="22"/>
        </w:rPr>
      </w:pPr>
      <w:hyperlink w:anchor="_Toc3876752" w:history="1">
        <w:r w:rsidRPr="009D57C6">
          <w:rPr>
            <w:rStyle w:val="afb"/>
            <w:noProof/>
          </w:rPr>
          <w:t>第三章</w:t>
        </w:r>
        <w:r w:rsidRPr="000A2E19">
          <w:rPr>
            <w:rFonts w:ascii="等线" w:eastAsia="等线" w:hAnsi="等线"/>
            <w:bCs w:val="0"/>
            <w:iCs w:val="0"/>
            <w:noProof/>
            <w:sz w:val="21"/>
            <w:szCs w:val="22"/>
          </w:rPr>
          <w:tab/>
        </w:r>
        <w:r w:rsidRPr="009D57C6">
          <w:rPr>
            <w:rStyle w:val="afb"/>
            <w:noProof/>
          </w:rPr>
          <w:t>功能测试</w:t>
        </w:r>
        <w:r>
          <w:rPr>
            <w:noProof/>
            <w:webHidden/>
          </w:rPr>
          <w:tab/>
        </w:r>
        <w:r>
          <w:rPr>
            <w:noProof/>
            <w:webHidden/>
          </w:rPr>
          <w:fldChar w:fldCharType="begin"/>
        </w:r>
        <w:r>
          <w:rPr>
            <w:noProof/>
            <w:webHidden/>
          </w:rPr>
          <w:instrText xml:space="preserve"> PAGEREF _Toc3876752 \h </w:instrText>
        </w:r>
        <w:r>
          <w:rPr>
            <w:noProof/>
            <w:webHidden/>
          </w:rPr>
        </w:r>
        <w:r>
          <w:rPr>
            <w:noProof/>
            <w:webHidden/>
          </w:rPr>
          <w:fldChar w:fldCharType="separate"/>
        </w:r>
        <w:r>
          <w:rPr>
            <w:noProof/>
            <w:webHidden/>
          </w:rPr>
          <w:t>14</w:t>
        </w:r>
        <w:r>
          <w:rPr>
            <w:noProof/>
            <w:webHidden/>
          </w:rPr>
          <w:fldChar w:fldCharType="end"/>
        </w:r>
      </w:hyperlink>
    </w:p>
    <w:p w14:paraId="6C886D0A" w14:textId="440CA098" w:rsidR="006D459F" w:rsidRPr="000A2E19" w:rsidRDefault="006D459F">
      <w:pPr>
        <w:pStyle w:val="TOC2"/>
        <w:rPr>
          <w:rFonts w:ascii="等线" w:eastAsia="等线" w:hAnsi="等线"/>
          <w:bCs w:val="0"/>
          <w:noProof/>
          <w:sz w:val="21"/>
          <w:szCs w:val="22"/>
        </w:rPr>
      </w:pPr>
      <w:hyperlink w:anchor="_Toc3876753" w:history="1">
        <w:r w:rsidRPr="009D57C6">
          <w:rPr>
            <w:rStyle w:val="afb"/>
            <w:noProof/>
            <w:snapToGrid w:val="0"/>
            <w:w w:val="0"/>
            <w:kern w:val="0"/>
          </w:rPr>
          <w:t>3.1</w:t>
        </w:r>
        <w:r w:rsidRPr="000A2E19">
          <w:rPr>
            <w:rFonts w:ascii="等线" w:eastAsia="等线" w:hAnsi="等线"/>
            <w:bCs w:val="0"/>
            <w:noProof/>
            <w:sz w:val="21"/>
            <w:szCs w:val="22"/>
          </w:rPr>
          <w:tab/>
        </w:r>
        <w:r w:rsidRPr="009D57C6">
          <w:rPr>
            <w:rStyle w:val="afb"/>
            <w:noProof/>
          </w:rPr>
          <w:t>MULAN-C-</w:t>
        </w:r>
        <w:r w:rsidRPr="009D57C6">
          <w:rPr>
            <w:rStyle w:val="afb"/>
            <w:noProof/>
          </w:rPr>
          <w:t>密钥生成健壮性测试</w:t>
        </w:r>
        <w:r>
          <w:rPr>
            <w:noProof/>
            <w:webHidden/>
          </w:rPr>
          <w:tab/>
        </w:r>
        <w:r>
          <w:rPr>
            <w:noProof/>
            <w:webHidden/>
          </w:rPr>
          <w:fldChar w:fldCharType="begin"/>
        </w:r>
        <w:r>
          <w:rPr>
            <w:noProof/>
            <w:webHidden/>
          </w:rPr>
          <w:instrText xml:space="preserve"> PAGEREF _Toc3876753 \h </w:instrText>
        </w:r>
        <w:r>
          <w:rPr>
            <w:noProof/>
            <w:webHidden/>
          </w:rPr>
        </w:r>
        <w:r>
          <w:rPr>
            <w:noProof/>
            <w:webHidden/>
          </w:rPr>
          <w:fldChar w:fldCharType="separate"/>
        </w:r>
        <w:r>
          <w:rPr>
            <w:noProof/>
            <w:webHidden/>
          </w:rPr>
          <w:t>14</w:t>
        </w:r>
        <w:r>
          <w:rPr>
            <w:noProof/>
            <w:webHidden/>
          </w:rPr>
          <w:fldChar w:fldCharType="end"/>
        </w:r>
      </w:hyperlink>
    </w:p>
    <w:p w14:paraId="48CC105E" w14:textId="1DAA923F" w:rsidR="006D459F" w:rsidRPr="000A2E19" w:rsidRDefault="006D459F">
      <w:pPr>
        <w:pStyle w:val="TOC2"/>
        <w:rPr>
          <w:rFonts w:ascii="等线" w:eastAsia="等线" w:hAnsi="等线"/>
          <w:bCs w:val="0"/>
          <w:noProof/>
          <w:sz w:val="21"/>
          <w:szCs w:val="22"/>
        </w:rPr>
      </w:pPr>
      <w:hyperlink w:anchor="_Toc3876754" w:history="1">
        <w:r w:rsidRPr="009D57C6">
          <w:rPr>
            <w:rStyle w:val="afb"/>
            <w:noProof/>
            <w:snapToGrid w:val="0"/>
            <w:w w:val="0"/>
            <w:kern w:val="0"/>
          </w:rPr>
          <w:t>3.2</w:t>
        </w:r>
        <w:r w:rsidRPr="000A2E19">
          <w:rPr>
            <w:rFonts w:ascii="等线" w:eastAsia="等线" w:hAnsi="等线"/>
            <w:bCs w:val="0"/>
            <w:noProof/>
            <w:sz w:val="21"/>
            <w:szCs w:val="22"/>
          </w:rPr>
          <w:tab/>
        </w:r>
        <w:r w:rsidRPr="009D57C6">
          <w:rPr>
            <w:rStyle w:val="afb"/>
            <w:noProof/>
          </w:rPr>
          <w:t>MULAN-C-</w:t>
        </w:r>
        <w:r w:rsidRPr="009D57C6">
          <w:rPr>
            <w:rStyle w:val="afb"/>
            <w:noProof/>
          </w:rPr>
          <w:t>签名健壮性测试</w:t>
        </w:r>
        <w:r>
          <w:rPr>
            <w:noProof/>
            <w:webHidden/>
          </w:rPr>
          <w:tab/>
        </w:r>
        <w:r>
          <w:rPr>
            <w:noProof/>
            <w:webHidden/>
          </w:rPr>
          <w:fldChar w:fldCharType="begin"/>
        </w:r>
        <w:r>
          <w:rPr>
            <w:noProof/>
            <w:webHidden/>
          </w:rPr>
          <w:instrText xml:space="preserve"> PAGEREF _Toc3876754 \h </w:instrText>
        </w:r>
        <w:r>
          <w:rPr>
            <w:noProof/>
            <w:webHidden/>
          </w:rPr>
        </w:r>
        <w:r>
          <w:rPr>
            <w:noProof/>
            <w:webHidden/>
          </w:rPr>
          <w:fldChar w:fldCharType="separate"/>
        </w:r>
        <w:r>
          <w:rPr>
            <w:noProof/>
            <w:webHidden/>
          </w:rPr>
          <w:t>14</w:t>
        </w:r>
        <w:r>
          <w:rPr>
            <w:noProof/>
            <w:webHidden/>
          </w:rPr>
          <w:fldChar w:fldCharType="end"/>
        </w:r>
      </w:hyperlink>
    </w:p>
    <w:p w14:paraId="579CCA2D" w14:textId="780B3324" w:rsidR="006D459F" w:rsidRPr="000A2E19" w:rsidRDefault="006D459F">
      <w:pPr>
        <w:pStyle w:val="TOC2"/>
        <w:rPr>
          <w:rFonts w:ascii="等线" w:eastAsia="等线" w:hAnsi="等线"/>
          <w:bCs w:val="0"/>
          <w:noProof/>
          <w:sz w:val="21"/>
          <w:szCs w:val="22"/>
        </w:rPr>
      </w:pPr>
      <w:hyperlink w:anchor="_Toc3876755" w:history="1">
        <w:r w:rsidRPr="009D57C6">
          <w:rPr>
            <w:rStyle w:val="afb"/>
            <w:noProof/>
            <w:snapToGrid w:val="0"/>
            <w:w w:val="0"/>
            <w:kern w:val="0"/>
          </w:rPr>
          <w:t>3.3</w:t>
        </w:r>
        <w:r w:rsidRPr="000A2E19">
          <w:rPr>
            <w:rFonts w:ascii="等线" w:eastAsia="等线" w:hAnsi="等线"/>
            <w:bCs w:val="0"/>
            <w:noProof/>
            <w:sz w:val="21"/>
            <w:szCs w:val="22"/>
          </w:rPr>
          <w:tab/>
        </w:r>
        <w:r w:rsidRPr="009D57C6">
          <w:rPr>
            <w:rStyle w:val="afb"/>
            <w:noProof/>
          </w:rPr>
          <w:t>MULAN-C-</w:t>
        </w:r>
        <w:r w:rsidRPr="009D57C6">
          <w:rPr>
            <w:rStyle w:val="afb"/>
            <w:noProof/>
          </w:rPr>
          <w:t>验签健壮性测试</w:t>
        </w:r>
        <w:r>
          <w:rPr>
            <w:noProof/>
            <w:webHidden/>
          </w:rPr>
          <w:tab/>
        </w:r>
        <w:r>
          <w:rPr>
            <w:noProof/>
            <w:webHidden/>
          </w:rPr>
          <w:fldChar w:fldCharType="begin"/>
        </w:r>
        <w:r>
          <w:rPr>
            <w:noProof/>
            <w:webHidden/>
          </w:rPr>
          <w:instrText xml:space="preserve"> PAGEREF _Toc3876755 \h </w:instrText>
        </w:r>
        <w:r>
          <w:rPr>
            <w:noProof/>
            <w:webHidden/>
          </w:rPr>
        </w:r>
        <w:r>
          <w:rPr>
            <w:noProof/>
            <w:webHidden/>
          </w:rPr>
          <w:fldChar w:fldCharType="separate"/>
        </w:r>
        <w:r>
          <w:rPr>
            <w:noProof/>
            <w:webHidden/>
          </w:rPr>
          <w:t>15</w:t>
        </w:r>
        <w:r>
          <w:rPr>
            <w:noProof/>
            <w:webHidden/>
          </w:rPr>
          <w:fldChar w:fldCharType="end"/>
        </w:r>
      </w:hyperlink>
    </w:p>
    <w:p w14:paraId="35050CFF" w14:textId="455AC339" w:rsidR="006D459F" w:rsidRPr="000A2E19" w:rsidRDefault="006D459F">
      <w:pPr>
        <w:pStyle w:val="TOC2"/>
        <w:rPr>
          <w:rFonts w:ascii="等线" w:eastAsia="等线" w:hAnsi="等线"/>
          <w:bCs w:val="0"/>
          <w:noProof/>
          <w:sz w:val="21"/>
          <w:szCs w:val="22"/>
        </w:rPr>
      </w:pPr>
      <w:hyperlink w:anchor="_Toc3876756" w:history="1">
        <w:r w:rsidRPr="009D57C6">
          <w:rPr>
            <w:rStyle w:val="afb"/>
            <w:noProof/>
            <w:snapToGrid w:val="0"/>
            <w:w w:val="0"/>
            <w:kern w:val="0"/>
          </w:rPr>
          <w:t>3.4</w:t>
        </w:r>
        <w:r w:rsidRPr="000A2E19">
          <w:rPr>
            <w:rFonts w:ascii="等线" w:eastAsia="等线" w:hAnsi="等线"/>
            <w:bCs w:val="0"/>
            <w:noProof/>
            <w:sz w:val="21"/>
            <w:szCs w:val="22"/>
          </w:rPr>
          <w:tab/>
        </w:r>
        <w:r w:rsidRPr="009D57C6">
          <w:rPr>
            <w:rStyle w:val="afb"/>
            <w:noProof/>
          </w:rPr>
          <w:t>MULAN-C-</w:t>
        </w:r>
        <w:r w:rsidRPr="009D57C6">
          <w:rPr>
            <w:rStyle w:val="afb"/>
            <w:noProof/>
          </w:rPr>
          <w:t>正向功能验证</w:t>
        </w:r>
        <w:r>
          <w:rPr>
            <w:noProof/>
            <w:webHidden/>
          </w:rPr>
          <w:tab/>
        </w:r>
        <w:r>
          <w:rPr>
            <w:noProof/>
            <w:webHidden/>
          </w:rPr>
          <w:fldChar w:fldCharType="begin"/>
        </w:r>
        <w:r>
          <w:rPr>
            <w:noProof/>
            <w:webHidden/>
          </w:rPr>
          <w:instrText xml:space="preserve"> PAGEREF _Toc3876756 \h </w:instrText>
        </w:r>
        <w:r>
          <w:rPr>
            <w:noProof/>
            <w:webHidden/>
          </w:rPr>
        </w:r>
        <w:r>
          <w:rPr>
            <w:noProof/>
            <w:webHidden/>
          </w:rPr>
          <w:fldChar w:fldCharType="separate"/>
        </w:r>
        <w:r>
          <w:rPr>
            <w:noProof/>
            <w:webHidden/>
          </w:rPr>
          <w:t>15</w:t>
        </w:r>
        <w:r>
          <w:rPr>
            <w:noProof/>
            <w:webHidden/>
          </w:rPr>
          <w:fldChar w:fldCharType="end"/>
        </w:r>
      </w:hyperlink>
    </w:p>
    <w:p w14:paraId="1DD054A7" w14:textId="7D444877" w:rsidR="006D459F" w:rsidRPr="000A2E19" w:rsidRDefault="006D459F">
      <w:pPr>
        <w:pStyle w:val="TOC2"/>
        <w:rPr>
          <w:rFonts w:ascii="等线" w:eastAsia="等线" w:hAnsi="等线"/>
          <w:bCs w:val="0"/>
          <w:noProof/>
          <w:sz w:val="21"/>
          <w:szCs w:val="22"/>
        </w:rPr>
      </w:pPr>
      <w:hyperlink w:anchor="_Toc3876757" w:history="1">
        <w:r w:rsidRPr="009D57C6">
          <w:rPr>
            <w:rStyle w:val="afb"/>
            <w:noProof/>
            <w:snapToGrid w:val="0"/>
            <w:w w:val="0"/>
            <w:kern w:val="0"/>
          </w:rPr>
          <w:t>3.5</w:t>
        </w:r>
        <w:r w:rsidRPr="000A2E19">
          <w:rPr>
            <w:rFonts w:ascii="等线" w:eastAsia="等线" w:hAnsi="等线"/>
            <w:bCs w:val="0"/>
            <w:noProof/>
            <w:sz w:val="21"/>
            <w:szCs w:val="22"/>
          </w:rPr>
          <w:tab/>
        </w:r>
        <w:r w:rsidRPr="009D57C6">
          <w:rPr>
            <w:rStyle w:val="afb"/>
            <w:noProof/>
          </w:rPr>
          <w:t>MULAN-C-</w:t>
        </w:r>
        <w:r w:rsidRPr="009D57C6">
          <w:rPr>
            <w:rStyle w:val="afb"/>
            <w:noProof/>
          </w:rPr>
          <w:t>反向功能验证（修改签名）</w:t>
        </w:r>
        <w:r>
          <w:rPr>
            <w:noProof/>
            <w:webHidden/>
          </w:rPr>
          <w:tab/>
        </w:r>
        <w:r>
          <w:rPr>
            <w:noProof/>
            <w:webHidden/>
          </w:rPr>
          <w:fldChar w:fldCharType="begin"/>
        </w:r>
        <w:r>
          <w:rPr>
            <w:noProof/>
            <w:webHidden/>
          </w:rPr>
          <w:instrText xml:space="preserve"> PAGEREF _Toc3876757 \h </w:instrText>
        </w:r>
        <w:r>
          <w:rPr>
            <w:noProof/>
            <w:webHidden/>
          </w:rPr>
        </w:r>
        <w:r>
          <w:rPr>
            <w:noProof/>
            <w:webHidden/>
          </w:rPr>
          <w:fldChar w:fldCharType="separate"/>
        </w:r>
        <w:r>
          <w:rPr>
            <w:noProof/>
            <w:webHidden/>
          </w:rPr>
          <w:t>16</w:t>
        </w:r>
        <w:r>
          <w:rPr>
            <w:noProof/>
            <w:webHidden/>
          </w:rPr>
          <w:fldChar w:fldCharType="end"/>
        </w:r>
      </w:hyperlink>
    </w:p>
    <w:p w14:paraId="5C4C3F1E" w14:textId="3DC17DC7" w:rsidR="006D459F" w:rsidRPr="000A2E19" w:rsidRDefault="006D459F">
      <w:pPr>
        <w:pStyle w:val="TOC2"/>
        <w:rPr>
          <w:rFonts w:ascii="等线" w:eastAsia="等线" w:hAnsi="等线"/>
          <w:bCs w:val="0"/>
          <w:noProof/>
          <w:sz w:val="21"/>
          <w:szCs w:val="22"/>
        </w:rPr>
      </w:pPr>
      <w:hyperlink w:anchor="_Toc3876758" w:history="1">
        <w:r w:rsidRPr="009D57C6">
          <w:rPr>
            <w:rStyle w:val="afb"/>
            <w:noProof/>
            <w:snapToGrid w:val="0"/>
            <w:w w:val="0"/>
            <w:kern w:val="0"/>
          </w:rPr>
          <w:t>3.6</w:t>
        </w:r>
        <w:r w:rsidRPr="000A2E19">
          <w:rPr>
            <w:rFonts w:ascii="等线" w:eastAsia="等线" w:hAnsi="等线"/>
            <w:bCs w:val="0"/>
            <w:noProof/>
            <w:sz w:val="21"/>
            <w:szCs w:val="22"/>
          </w:rPr>
          <w:tab/>
        </w:r>
        <w:r w:rsidRPr="009D57C6">
          <w:rPr>
            <w:rStyle w:val="afb"/>
            <w:noProof/>
          </w:rPr>
          <w:t>MULAN-C-</w:t>
        </w:r>
        <w:r w:rsidRPr="009D57C6">
          <w:rPr>
            <w:rStyle w:val="afb"/>
            <w:noProof/>
          </w:rPr>
          <w:t>反向功能验证（修改消息）</w:t>
        </w:r>
        <w:r>
          <w:rPr>
            <w:noProof/>
            <w:webHidden/>
          </w:rPr>
          <w:tab/>
        </w:r>
        <w:r>
          <w:rPr>
            <w:noProof/>
            <w:webHidden/>
          </w:rPr>
          <w:fldChar w:fldCharType="begin"/>
        </w:r>
        <w:r>
          <w:rPr>
            <w:noProof/>
            <w:webHidden/>
          </w:rPr>
          <w:instrText xml:space="preserve"> PAGEREF _Toc3876758 \h </w:instrText>
        </w:r>
        <w:r>
          <w:rPr>
            <w:noProof/>
            <w:webHidden/>
          </w:rPr>
        </w:r>
        <w:r>
          <w:rPr>
            <w:noProof/>
            <w:webHidden/>
          </w:rPr>
          <w:fldChar w:fldCharType="separate"/>
        </w:r>
        <w:r>
          <w:rPr>
            <w:noProof/>
            <w:webHidden/>
          </w:rPr>
          <w:t>17</w:t>
        </w:r>
        <w:r>
          <w:rPr>
            <w:noProof/>
            <w:webHidden/>
          </w:rPr>
          <w:fldChar w:fldCharType="end"/>
        </w:r>
      </w:hyperlink>
    </w:p>
    <w:p w14:paraId="741E416E" w14:textId="075AA91C" w:rsidR="006D459F" w:rsidRPr="000A2E19" w:rsidRDefault="006D459F">
      <w:pPr>
        <w:pStyle w:val="TOC2"/>
        <w:rPr>
          <w:rFonts w:ascii="等线" w:eastAsia="等线" w:hAnsi="等线"/>
          <w:bCs w:val="0"/>
          <w:noProof/>
          <w:sz w:val="21"/>
          <w:szCs w:val="22"/>
        </w:rPr>
      </w:pPr>
      <w:hyperlink w:anchor="_Toc3876759" w:history="1">
        <w:r w:rsidRPr="009D57C6">
          <w:rPr>
            <w:rStyle w:val="afb"/>
            <w:noProof/>
            <w:snapToGrid w:val="0"/>
            <w:w w:val="0"/>
            <w:kern w:val="0"/>
          </w:rPr>
          <w:t>3.7</w:t>
        </w:r>
        <w:r w:rsidRPr="000A2E19">
          <w:rPr>
            <w:rFonts w:ascii="等线" w:eastAsia="等线" w:hAnsi="等线"/>
            <w:bCs w:val="0"/>
            <w:noProof/>
            <w:sz w:val="21"/>
            <w:szCs w:val="22"/>
          </w:rPr>
          <w:tab/>
        </w:r>
        <w:r w:rsidRPr="009D57C6">
          <w:rPr>
            <w:rStyle w:val="afb"/>
            <w:noProof/>
          </w:rPr>
          <w:t>MULAN-C-</w:t>
        </w:r>
        <w:r w:rsidRPr="009D57C6">
          <w:rPr>
            <w:rStyle w:val="afb"/>
            <w:noProof/>
          </w:rPr>
          <w:t>反向功能验证（修改密钥）</w:t>
        </w:r>
        <w:r>
          <w:rPr>
            <w:noProof/>
            <w:webHidden/>
          </w:rPr>
          <w:tab/>
        </w:r>
        <w:r>
          <w:rPr>
            <w:noProof/>
            <w:webHidden/>
          </w:rPr>
          <w:fldChar w:fldCharType="begin"/>
        </w:r>
        <w:r>
          <w:rPr>
            <w:noProof/>
            <w:webHidden/>
          </w:rPr>
          <w:instrText xml:space="preserve"> PAGEREF _Toc3876759 \h </w:instrText>
        </w:r>
        <w:r>
          <w:rPr>
            <w:noProof/>
            <w:webHidden/>
          </w:rPr>
        </w:r>
        <w:r>
          <w:rPr>
            <w:noProof/>
            <w:webHidden/>
          </w:rPr>
          <w:fldChar w:fldCharType="separate"/>
        </w:r>
        <w:r>
          <w:rPr>
            <w:noProof/>
            <w:webHidden/>
          </w:rPr>
          <w:t>18</w:t>
        </w:r>
        <w:r>
          <w:rPr>
            <w:noProof/>
            <w:webHidden/>
          </w:rPr>
          <w:fldChar w:fldCharType="end"/>
        </w:r>
      </w:hyperlink>
    </w:p>
    <w:p w14:paraId="47C10981" w14:textId="37489FCB" w:rsidR="006D459F" w:rsidRPr="000A2E19" w:rsidRDefault="006D459F">
      <w:pPr>
        <w:pStyle w:val="TOC2"/>
        <w:rPr>
          <w:rFonts w:ascii="等线" w:eastAsia="等线" w:hAnsi="等线"/>
          <w:bCs w:val="0"/>
          <w:noProof/>
          <w:sz w:val="21"/>
          <w:szCs w:val="22"/>
        </w:rPr>
      </w:pPr>
      <w:hyperlink w:anchor="_Toc3876760" w:history="1">
        <w:r w:rsidRPr="009D57C6">
          <w:rPr>
            <w:rStyle w:val="afb"/>
            <w:noProof/>
            <w:snapToGrid w:val="0"/>
            <w:w w:val="0"/>
            <w:kern w:val="0"/>
          </w:rPr>
          <w:t>3.8</w:t>
        </w:r>
        <w:r w:rsidRPr="000A2E19">
          <w:rPr>
            <w:rFonts w:ascii="等线" w:eastAsia="等线" w:hAnsi="等线"/>
            <w:bCs w:val="0"/>
            <w:noProof/>
            <w:sz w:val="21"/>
            <w:szCs w:val="22"/>
          </w:rPr>
          <w:tab/>
        </w:r>
        <w:r w:rsidRPr="009D57C6">
          <w:rPr>
            <w:rStyle w:val="afb"/>
            <w:noProof/>
          </w:rPr>
          <w:t>MULAN-C-</w:t>
        </w:r>
        <w:r w:rsidRPr="009D57C6">
          <w:rPr>
            <w:rStyle w:val="afb"/>
            <w:noProof/>
          </w:rPr>
          <w:t>完整功能中间结果展示</w:t>
        </w:r>
        <w:r>
          <w:rPr>
            <w:noProof/>
            <w:webHidden/>
          </w:rPr>
          <w:tab/>
        </w:r>
        <w:r>
          <w:rPr>
            <w:noProof/>
            <w:webHidden/>
          </w:rPr>
          <w:fldChar w:fldCharType="begin"/>
        </w:r>
        <w:r>
          <w:rPr>
            <w:noProof/>
            <w:webHidden/>
          </w:rPr>
          <w:instrText xml:space="preserve"> PAGEREF _Toc3876760 \h </w:instrText>
        </w:r>
        <w:r>
          <w:rPr>
            <w:noProof/>
            <w:webHidden/>
          </w:rPr>
        </w:r>
        <w:r>
          <w:rPr>
            <w:noProof/>
            <w:webHidden/>
          </w:rPr>
          <w:fldChar w:fldCharType="separate"/>
        </w:r>
        <w:r>
          <w:rPr>
            <w:noProof/>
            <w:webHidden/>
          </w:rPr>
          <w:t>18</w:t>
        </w:r>
        <w:r>
          <w:rPr>
            <w:noProof/>
            <w:webHidden/>
          </w:rPr>
          <w:fldChar w:fldCharType="end"/>
        </w:r>
      </w:hyperlink>
    </w:p>
    <w:p w14:paraId="53966D1C" w14:textId="65A638E7" w:rsidR="006D459F" w:rsidRPr="000A2E19" w:rsidRDefault="006D459F">
      <w:pPr>
        <w:pStyle w:val="TOC2"/>
        <w:rPr>
          <w:rFonts w:ascii="等线" w:eastAsia="等线" w:hAnsi="等线"/>
          <w:bCs w:val="0"/>
          <w:noProof/>
          <w:sz w:val="21"/>
          <w:szCs w:val="22"/>
        </w:rPr>
      </w:pPr>
      <w:hyperlink w:anchor="_Toc3876761" w:history="1">
        <w:r w:rsidRPr="009D57C6">
          <w:rPr>
            <w:rStyle w:val="afb"/>
            <w:noProof/>
            <w:snapToGrid w:val="0"/>
            <w:w w:val="0"/>
            <w:kern w:val="0"/>
          </w:rPr>
          <w:t>3.9</w:t>
        </w:r>
        <w:r w:rsidRPr="000A2E19">
          <w:rPr>
            <w:rFonts w:ascii="等线" w:eastAsia="等线" w:hAnsi="等线"/>
            <w:bCs w:val="0"/>
            <w:noProof/>
            <w:sz w:val="21"/>
            <w:szCs w:val="22"/>
          </w:rPr>
          <w:tab/>
        </w:r>
        <w:r w:rsidRPr="009D57C6">
          <w:rPr>
            <w:rStyle w:val="afb"/>
            <w:noProof/>
          </w:rPr>
          <w:t>MULAN-S-</w:t>
        </w:r>
        <w:r w:rsidRPr="009D57C6">
          <w:rPr>
            <w:rStyle w:val="afb"/>
            <w:noProof/>
          </w:rPr>
          <w:t>密钥生成健壮性测试</w:t>
        </w:r>
        <w:r>
          <w:rPr>
            <w:noProof/>
            <w:webHidden/>
          </w:rPr>
          <w:tab/>
        </w:r>
        <w:r>
          <w:rPr>
            <w:noProof/>
            <w:webHidden/>
          </w:rPr>
          <w:fldChar w:fldCharType="begin"/>
        </w:r>
        <w:r>
          <w:rPr>
            <w:noProof/>
            <w:webHidden/>
          </w:rPr>
          <w:instrText xml:space="preserve"> PAGEREF _Toc3876761 \h </w:instrText>
        </w:r>
        <w:r>
          <w:rPr>
            <w:noProof/>
            <w:webHidden/>
          </w:rPr>
        </w:r>
        <w:r>
          <w:rPr>
            <w:noProof/>
            <w:webHidden/>
          </w:rPr>
          <w:fldChar w:fldCharType="separate"/>
        </w:r>
        <w:r>
          <w:rPr>
            <w:noProof/>
            <w:webHidden/>
          </w:rPr>
          <w:t>19</w:t>
        </w:r>
        <w:r>
          <w:rPr>
            <w:noProof/>
            <w:webHidden/>
          </w:rPr>
          <w:fldChar w:fldCharType="end"/>
        </w:r>
      </w:hyperlink>
    </w:p>
    <w:p w14:paraId="4CE49D71" w14:textId="23D90BC4" w:rsidR="006D459F" w:rsidRPr="000A2E19" w:rsidRDefault="006D459F">
      <w:pPr>
        <w:pStyle w:val="TOC2"/>
        <w:tabs>
          <w:tab w:val="left" w:pos="1260"/>
        </w:tabs>
        <w:rPr>
          <w:rFonts w:ascii="等线" w:eastAsia="等线" w:hAnsi="等线"/>
          <w:bCs w:val="0"/>
          <w:noProof/>
          <w:sz w:val="21"/>
          <w:szCs w:val="22"/>
        </w:rPr>
      </w:pPr>
      <w:hyperlink w:anchor="_Toc3876762" w:history="1">
        <w:r w:rsidRPr="009D57C6">
          <w:rPr>
            <w:rStyle w:val="afb"/>
            <w:noProof/>
            <w:snapToGrid w:val="0"/>
            <w:w w:val="0"/>
            <w:kern w:val="0"/>
          </w:rPr>
          <w:t>3.10</w:t>
        </w:r>
        <w:r w:rsidRPr="000A2E19">
          <w:rPr>
            <w:rFonts w:ascii="等线" w:eastAsia="等线" w:hAnsi="等线"/>
            <w:bCs w:val="0"/>
            <w:noProof/>
            <w:sz w:val="21"/>
            <w:szCs w:val="22"/>
          </w:rPr>
          <w:tab/>
        </w:r>
        <w:r w:rsidRPr="009D57C6">
          <w:rPr>
            <w:rStyle w:val="afb"/>
            <w:noProof/>
          </w:rPr>
          <w:t>MULAN-S-</w:t>
        </w:r>
        <w:r w:rsidRPr="009D57C6">
          <w:rPr>
            <w:rStyle w:val="afb"/>
            <w:noProof/>
          </w:rPr>
          <w:t>签名健壮性测试</w:t>
        </w:r>
        <w:r>
          <w:rPr>
            <w:noProof/>
            <w:webHidden/>
          </w:rPr>
          <w:tab/>
        </w:r>
        <w:r>
          <w:rPr>
            <w:noProof/>
            <w:webHidden/>
          </w:rPr>
          <w:fldChar w:fldCharType="begin"/>
        </w:r>
        <w:r>
          <w:rPr>
            <w:noProof/>
            <w:webHidden/>
          </w:rPr>
          <w:instrText xml:space="preserve"> PAGEREF _Toc3876762 \h </w:instrText>
        </w:r>
        <w:r>
          <w:rPr>
            <w:noProof/>
            <w:webHidden/>
          </w:rPr>
        </w:r>
        <w:r>
          <w:rPr>
            <w:noProof/>
            <w:webHidden/>
          </w:rPr>
          <w:fldChar w:fldCharType="separate"/>
        </w:r>
        <w:r>
          <w:rPr>
            <w:noProof/>
            <w:webHidden/>
          </w:rPr>
          <w:t>19</w:t>
        </w:r>
        <w:r>
          <w:rPr>
            <w:noProof/>
            <w:webHidden/>
          </w:rPr>
          <w:fldChar w:fldCharType="end"/>
        </w:r>
      </w:hyperlink>
    </w:p>
    <w:p w14:paraId="7978E2D2" w14:textId="24F47FEE" w:rsidR="006D459F" w:rsidRPr="000A2E19" w:rsidRDefault="006D459F">
      <w:pPr>
        <w:pStyle w:val="TOC2"/>
        <w:tabs>
          <w:tab w:val="left" w:pos="1260"/>
        </w:tabs>
        <w:rPr>
          <w:rFonts w:ascii="等线" w:eastAsia="等线" w:hAnsi="等线"/>
          <w:bCs w:val="0"/>
          <w:noProof/>
          <w:sz w:val="21"/>
          <w:szCs w:val="22"/>
        </w:rPr>
      </w:pPr>
      <w:hyperlink w:anchor="_Toc3876763" w:history="1">
        <w:r w:rsidRPr="009D57C6">
          <w:rPr>
            <w:rStyle w:val="afb"/>
            <w:noProof/>
            <w:snapToGrid w:val="0"/>
            <w:w w:val="0"/>
            <w:kern w:val="0"/>
          </w:rPr>
          <w:t>3.11</w:t>
        </w:r>
        <w:r w:rsidRPr="000A2E19">
          <w:rPr>
            <w:rFonts w:ascii="等线" w:eastAsia="等线" w:hAnsi="等线"/>
            <w:bCs w:val="0"/>
            <w:noProof/>
            <w:sz w:val="21"/>
            <w:szCs w:val="22"/>
          </w:rPr>
          <w:tab/>
        </w:r>
        <w:r w:rsidRPr="009D57C6">
          <w:rPr>
            <w:rStyle w:val="afb"/>
            <w:noProof/>
          </w:rPr>
          <w:t>MULAN-S-</w:t>
        </w:r>
        <w:r w:rsidRPr="009D57C6">
          <w:rPr>
            <w:rStyle w:val="afb"/>
            <w:noProof/>
          </w:rPr>
          <w:t>验签健壮性测试</w:t>
        </w:r>
        <w:r>
          <w:rPr>
            <w:noProof/>
            <w:webHidden/>
          </w:rPr>
          <w:tab/>
        </w:r>
        <w:r>
          <w:rPr>
            <w:noProof/>
            <w:webHidden/>
          </w:rPr>
          <w:fldChar w:fldCharType="begin"/>
        </w:r>
        <w:r>
          <w:rPr>
            <w:noProof/>
            <w:webHidden/>
          </w:rPr>
          <w:instrText xml:space="preserve"> PAGEREF _Toc3876763 \h </w:instrText>
        </w:r>
        <w:r>
          <w:rPr>
            <w:noProof/>
            <w:webHidden/>
          </w:rPr>
        </w:r>
        <w:r>
          <w:rPr>
            <w:noProof/>
            <w:webHidden/>
          </w:rPr>
          <w:fldChar w:fldCharType="separate"/>
        </w:r>
        <w:r>
          <w:rPr>
            <w:noProof/>
            <w:webHidden/>
          </w:rPr>
          <w:t>20</w:t>
        </w:r>
        <w:r>
          <w:rPr>
            <w:noProof/>
            <w:webHidden/>
          </w:rPr>
          <w:fldChar w:fldCharType="end"/>
        </w:r>
      </w:hyperlink>
    </w:p>
    <w:p w14:paraId="2DA28C46" w14:textId="51341729" w:rsidR="006D459F" w:rsidRPr="000A2E19" w:rsidRDefault="006D459F">
      <w:pPr>
        <w:pStyle w:val="TOC2"/>
        <w:tabs>
          <w:tab w:val="left" w:pos="1260"/>
        </w:tabs>
        <w:rPr>
          <w:rFonts w:ascii="等线" w:eastAsia="等线" w:hAnsi="等线"/>
          <w:bCs w:val="0"/>
          <w:noProof/>
          <w:sz w:val="21"/>
          <w:szCs w:val="22"/>
        </w:rPr>
      </w:pPr>
      <w:hyperlink w:anchor="_Toc3876764" w:history="1">
        <w:r w:rsidRPr="009D57C6">
          <w:rPr>
            <w:rStyle w:val="afb"/>
            <w:noProof/>
            <w:snapToGrid w:val="0"/>
            <w:w w:val="0"/>
            <w:kern w:val="0"/>
          </w:rPr>
          <w:t>3.12</w:t>
        </w:r>
        <w:r w:rsidRPr="000A2E19">
          <w:rPr>
            <w:rFonts w:ascii="等线" w:eastAsia="等线" w:hAnsi="等线"/>
            <w:bCs w:val="0"/>
            <w:noProof/>
            <w:sz w:val="21"/>
            <w:szCs w:val="22"/>
          </w:rPr>
          <w:tab/>
        </w:r>
        <w:r w:rsidRPr="009D57C6">
          <w:rPr>
            <w:rStyle w:val="afb"/>
            <w:noProof/>
          </w:rPr>
          <w:t>MULAN-S-</w:t>
        </w:r>
        <w:r w:rsidRPr="009D57C6">
          <w:rPr>
            <w:rStyle w:val="afb"/>
            <w:noProof/>
          </w:rPr>
          <w:t>正向功能验证</w:t>
        </w:r>
        <w:r>
          <w:rPr>
            <w:noProof/>
            <w:webHidden/>
          </w:rPr>
          <w:tab/>
        </w:r>
        <w:r>
          <w:rPr>
            <w:noProof/>
            <w:webHidden/>
          </w:rPr>
          <w:fldChar w:fldCharType="begin"/>
        </w:r>
        <w:r>
          <w:rPr>
            <w:noProof/>
            <w:webHidden/>
          </w:rPr>
          <w:instrText xml:space="preserve"> PAGEREF _Toc3876764 \h </w:instrText>
        </w:r>
        <w:r>
          <w:rPr>
            <w:noProof/>
            <w:webHidden/>
          </w:rPr>
        </w:r>
        <w:r>
          <w:rPr>
            <w:noProof/>
            <w:webHidden/>
          </w:rPr>
          <w:fldChar w:fldCharType="separate"/>
        </w:r>
        <w:r>
          <w:rPr>
            <w:noProof/>
            <w:webHidden/>
          </w:rPr>
          <w:t>20</w:t>
        </w:r>
        <w:r>
          <w:rPr>
            <w:noProof/>
            <w:webHidden/>
          </w:rPr>
          <w:fldChar w:fldCharType="end"/>
        </w:r>
      </w:hyperlink>
    </w:p>
    <w:p w14:paraId="4FEC282E" w14:textId="60C6F4DD" w:rsidR="006D459F" w:rsidRPr="000A2E19" w:rsidRDefault="006D459F">
      <w:pPr>
        <w:pStyle w:val="TOC2"/>
        <w:tabs>
          <w:tab w:val="left" w:pos="1260"/>
        </w:tabs>
        <w:rPr>
          <w:rFonts w:ascii="等线" w:eastAsia="等线" w:hAnsi="等线"/>
          <w:bCs w:val="0"/>
          <w:noProof/>
          <w:sz w:val="21"/>
          <w:szCs w:val="22"/>
        </w:rPr>
      </w:pPr>
      <w:hyperlink w:anchor="_Toc3876765" w:history="1">
        <w:r w:rsidRPr="009D57C6">
          <w:rPr>
            <w:rStyle w:val="afb"/>
            <w:noProof/>
            <w:snapToGrid w:val="0"/>
            <w:w w:val="0"/>
            <w:kern w:val="0"/>
          </w:rPr>
          <w:t>3.13</w:t>
        </w:r>
        <w:r w:rsidRPr="000A2E19">
          <w:rPr>
            <w:rFonts w:ascii="等线" w:eastAsia="等线" w:hAnsi="等线"/>
            <w:bCs w:val="0"/>
            <w:noProof/>
            <w:sz w:val="21"/>
            <w:szCs w:val="22"/>
          </w:rPr>
          <w:tab/>
        </w:r>
        <w:r w:rsidRPr="009D57C6">
          <w:rPr>
            <w:rStyle w:val="afb"/>
            <w:noProof/>
          </w:rPr>
          <w:t>MULAN-S-</w:t>
        </w:r>
        <w:r w:rsidRPr="009D57C6">
          <w:rPr>
            <w:rStyle w:val="afb"/>
            <w:noProof/>
          </w:rPr>
          <w:t>反向功能验证（修改签名）</w:t>
        </w:r>
        <w:r>
          <w:rPr>
            <w:noProof/>
            <w:webHidden/>
          </w:rPr>
          <w:tab/>
        </w:r>
        <w:r>
          <w:rPr>
            <w:noProof/>
            <w:webHidden/>
          </w:rPr>
          <w:fldChar w:fldCharType="begin"/>
        </w:r>
        <w:r>
          <w:rPr>
            <w:noProof/>
            <w:webHidden/>
          </w:rPr>
          <w:instrText xml:space="preserve"> PAGEREF _Toc3876765 \h </w:instrText>
        </w:r>
        <w:r>
          <w:rPr>
            <w:noProof/>
            <w:webHidden/>
          </w:rPr>
        </w:r>
        <w:r>
          <w:rPr>
            <w:noProof/>
            <w:webHidden/>
          </w:rPr>
          <w:fldChar w:fldCharType="separate"/>
        </w:r>
        <w:r>
          <w:rPr>
            <w:noProof/>
            <w:webHidden/>
          </w:rPr>
          <w:t>21</w:t>
        </w:r>
        <w:r>
          <w:rPr>
            <w:noProof/>
            <w:webHidden/>
          </w:rPr>
          <w:fldChar w:fldCharType="end"/>
        </w:r>
      </w:hyperlink>
    </w:p>
    <w:p w14:paraId="31CE42E1" w14:textId="5FBEF218" w:rsidR="006D459F" w:rsidRPr="000A2E19" w:rsidRDefault="006D459F">
      <w:pPr>
        <w:pStyle w:val="TOC2"/>
        <w:tabs>
          <w:tab w:val="left" w:pos="1260"/>
        </w:tabs>
        <w:rPr>
          <w:rFonts w:ascii="等线" w:eastAsia="等线" w:hAnsi="等线"/>
          <w:bCs w:val="0"/>
          <w:noProof/>
          <w:sz w:val="21"/>
          <w:szCs w:val="22"/>
        </w:rPr>
      </w:pPr>
      <w:hyperlink w:anchor="_Toc3876766" w:history="1">
        <w:r w:rsidRPr="009D57C6">
          <w:rPr>
            <w:rStyle w:val="afb"/>
            <w:noProof/>
            <w:snapToGrid w:val="0"/>
            <w:w w:val="0"/>
            <w:kern w:val="0"/>
          </w:rPr>
          <w:t>3.14</w:t>
        </w:r>
        <w:r w:rsidRPr="000A2E19">
          <w:rPr>
            <w:rFonts w:ascii="等线" w:eastAsia="等线" w:hAnsi="等线"/>
            <w:bCs w:val="0"/>
            <w:noProof/>
            <w:sz w:val="21"/>
            <w:szCs w:val="22"/>
          </w:rPr>
          <w:tab/>
        </w:r>
        <w:r w:rsidRPr="009D57C6">
          <w:rPr>
            <w:rStyle w:val="afb"/>
            <w:noProof/>
          </w:rPr>
          <w:t>MULAN-S-</w:t>
        </w:r>
        <w:r w:rsidRPr="009D57C6">
          <w:rPr>
            <w:rStyle w:val="afb"/>
            <w:noProof/>
          </w:rPr>
          <w:t>反向功能验证（修改消息）</w:t>
        </w:r>
        <w:r>
          <w:rPr>
            <w:noProof/>
            <w:webHidden/>
          </w:rPr>
          <w:tab/>
        </w:r>
        <w:r>
          <w:rPr>
            <w:noProof/>
            <w:webHidden/>
          </w:rPr>
          <w:fldChar w:fldCharType="begin"/>
        </w:r>
        <w:r>
          <w:rPr>
            <w:noProof/>
            <w:webHidden/>
          </w:rPr>
          <w:instrText xml:space="preserve"> PAGEREF _Toc3876766 \h </w:instrText>
        </w:r>
        <w:r>
          <w:rPr>
            <w:noProof/>
            <w:webHidden/>
          </w:rPr>
        </w:r>
        <w:r>
          <w:rPr>
            <w:noProof/>
            <w:webHidden/>
          </w:rPr>
          <w:fldChar w:fldCharType="separate"/>
        </w:r>
        <w:r>
          <w:rPr>
            <w:noProof/>
            <w:webHidden/>
          </w:rPr>
          <w:t>21</w:t>
        </w:r>
        <w:r>
          <w:rPr>
            <w:noProof/>
            <w:webHidden/>
          </w:rPr>
          <w:fldChar w:fldCharType="end"/>
        </w:r>
      </w:hyperlink>
    </w:p>
    <w:p w14:paraId="50E8873B" w14:textId="6D122461" w:rsidR="006D459F" w:rsidRPr="000A2E19" w:rsidRDefault="006D459F">
      <w:pPr>
        <w:pStyle w:val="TOC2"/>
        <w:tabs>
          <w:tab w:val="left" w:pos="1260"/>
        </w:tabs>
        <w:rPr>
          <w:rFonts w:ascii="等线" w:eastAsia="等线" w:hAnsi="等线"/>
          <w:bCs w:val="0"/>
          <w:noProof/>
          <w:sz w:val="21"/>
          <w:szCs w:val="22"/>
        </w:rPr>
      </w:pPr>
      <w:hyperlink w:anchor="_Toc3876767" w:history="1">
        <w:r w:rsidRPr="009D57C6">
          <w:rPr>
            <w:rStyle w:val="afb"/>
            <w:noProof/>
            <w:snapToGrid w:val="0"/>
            <w:w w:val="0"/>
            <w:kern w:val="0"/>
          </w:rPr>
          <w:t>3.15</w:t>
        </w:r>
        <w:r w:rsidRPr="000A2E19">
          <w:rPr>
            <w:rFonts w:ascii="等线" w:eastAsia="等线" w:hAnsi="等线"/>
            <w:bCs w:val="0"/>
            <w:noProof/>
            <w:sz w:val="21"/>
            <w:szCs w:val="22"/>
          </w:rPr>
          <w:tab/>
        </w:r>
        <w:r w:rsidRPr="009D57C6">
          <w:rPr>
            <w:rStyle w:val="afb"/>
            <w:noProof/>
          </w:rPr>
          <w:t>MULAN-S-</w:t>
        </w:r>
        <w:r w:rsidRPr="009D57C6">
          <w:rPr>
            <w:rStyle w:val="afb"/>
            <w:noProof/>
          </w:rPr>
          <w:t>反向功能验证（修改密钥）</w:t>
        </w:r>
        <w:r>
          <w:rPr>
            <w:noProof/>
            <w:webHidden/>
          </w:rPr>
          <w:tab/>
        </w:r>
        <w:r>
          <w:rPr>
            <w:noProof/>
            <w:webHidden/>
          </w:rPr>
          <w:fldChar w:fldCharType="begin"/>
        </w:r>
        <w:r>
          <w:rPr>
            <w:noProof/>
            <w:webHidden/>
          </w:rPr>
          <w:instrText xml:space="preserve"> PAGEREF _Toc3876767 \h </w:instrText>
        </w:r>
        <w:r>
          <w:rPr>
            <w:noProof/>
            <w:webHidden/>
          </w:rPr>
        </w:r>
        <w:r>
          <w:rPr>
            <w:noProof/>
            <w:webHidden/>
          </w:rPr>
          <w:fldChar w:fldCharType="separate"/>
        </w:r>
        <w:r>
          <w:rPr>
            <w:noProof/>
            <w:webHidden/>
          </w:rPr>
          <w:t>22</w:t>
        </w:r>
        <w:r>
          <w:rPr>
            <w:noProof/>
            <w:webHidden/>
          </w:rPr>
          <w:fldChar w:fldCharType="end"/>
        </w:r>
      </w:hyperlink>
    </w:p>
    <w:p w14:paraId="0398C5F1" w14:textId="70098B83" w:rsidR="006D459F" w:rsidRPr="000A2E19" w:rsidRDefault="006D459F">
      <w:pPr>
        <w:pStyle w:val="TOC2"/>
        <w:tabs>
          <w:tab w:val="left" w:pos="1260"/>
        </w:tabs>
        <w:rPr>
          <w:rFonts w:ascii="等线" w:eastAsia="等线" w:hAnsi="等线"/>
          <w:bCs w:val="0"/>
          <w:noProof/>
          <w:sz w:val="21"/>
          <w:szCs w:val="22"/>
        </w:rPr>
      </w:pPr>
      <w:hyperlink w:anchor="_Toc3876768" w:history="1">
        <w:r w:rsidRPr="009D57C6">
          <w:rPr>
            <w:rStyle w:val="afb"/>
            <w:noProof/>
            <w:snapToGrid w:val="0"/>
            <w:w w:val="0"/>
            <w:kern w:val="0"/>
          </w:rPr>
          <w:t>3.16</w:t>
        </w:r>
        <w:r w:rsidRPr="000A2E19">
          <w:rPr>
            <w:rFonts w:ascii="等线" w:eastAsia="等线" w:hAnsi="等线"/>
            <w:bCs w:val="0"/>
            <w:noProof/>
            <w:sz w:val="21"/>
            <w:szCs w:val="22"/>
          </w:rPr>
          <w:tab/>
        </w:r>
        <w:r w:rsidRPr="009D57C6">
          <w:rPr>
            <w:rStyle w:val="afb"/>
            <w:noProof/>
          </w:rPr>
          <w:t>MULAN-S-</w:t>
        </w:r>
        <w:r w:rsidRPr="009D57C6">
          <w:rPr>
            <w:rStyle w:val="afb"/>
            <w:noProof/>
          </w:rPr>
          <w:t>完整功能中间结果展示</w:t>
        </w:r>
        <w:r>
          <w:rPr>
            <w:noProof/>
            <w:webHidden/>
          </w:rPr>
          <w:tab/>
        </w:r>
        <w:r>
          <w:rPr>
            <w:noProof/>
            <w:webHidden/>
          </w:rPr>
          <w:fldChar w:fldCharType="begin"/>
        </w:r>
        <w:r>
          <w:rPr>
            <w:noProof/>
            <w:webHidden/>
          </w:rPr>
          <w:instrText xml:space="preserve"> PAGEREF _Toc3876768 \h </w:instrText>
        </w:r>
        <w:r>
          <w:rPr>
            <w:noProof/>
            <w:webHidden/>
          </w:rPr>
        </w:r>
        <w:r>
          <w:rPr>
            <w:noProof/>
            <w:webHidden/>
          </w:rPr>
          <w:fldChar w:fldCharType="separate"/>
        </w:r>
        <w:r>
          <w:rPr>
            <w:noProof/>
            <w:webHidden/>
          </w:rPr>
          <w:t>22</w:t>
        </w:r>
        <w:r>
          <w:rPr>
            <w:noProof/>
            <w:webHidden/>
          </w:rPr>
          <w:fldChar w:fldCharType="end"/>
        </w:r>
      </w:hyperlink>
    </w:p>
    <w:p w14:paraId="16EE6A6C" w14:textId="5C745136" w:rsidR="006D459F" w:rsidRPr="000A2E19" w:rsidRDefault="006D459F">
      <w:pPr>
        <w:pStyle w:val="TOC2"/>
        <w:tabs>
          <w:tab w:val="left" w:pos="1260"/>
        </w:tabs>
        <w:rPr>
          <w:rFonts w:ascii="等线" w:eastAsia="等线" w:hAnsi="等线"/>
          <w:bCs w:val="0"/>
          <w:noProof/>
          <w:sz w:val="21"/>
          <w:szCs w:val="22"/>
        </w:rPr>
      </w:pPr>
      <w:hyperlink w:anchor="_Toc3876769" w:history="1">
        <w:r w:rsidRPr="009D57C6">
          <w:rPr>
            <w:rStyle w:val="afb"/>
            <w:noProof/>
            <w:snapToGrid w:val="0"/>
            <w:w w:val="0"/>
            <w:kern w:val="0"/>
          </w:rPr>
          <w:t>3.17</w:t>
        </w:r>
        <w:r w:rsidRPr="000A2E19">
          <w:rPr>
            <w:rFonts w:ascii="等线" w:eastAsia="等线" w:hAnsi="等线"/>
            <w:bCs w:val="0"/>
            <w:noProof/>
            <w:sz w:val="21"/>
            <w:szCs w:val="22"/>
          </w:rPr>
          <w:tab/>
        </w:r>
        <w:r w:rsidRPr="009D57C6">
          <w:rPr>
            <w:rStyle w:val="afb"/>
            <w:noProof/>
          </w:rPr>
          <w:t>MULAN-G-</w:t>
        </w:r>
        <w:r w:rsidRPr="009D57C6">
          <w:rPr>
            <w:rStyle w:val="afb"/>
            <w:noProof/>
          </w:rPr>
          <w:t>密钥生成健壮性测试</w:t>
        </w:r>
        <w:r>
          <w:rPr>
            <w:noProof/>
            <w:webHidden/>
          </w:rPr>
          <w:tab/>
        </w:r>
        <w:r>
          <w:rPr>
            <w:noProof/>
            <w:webHidden/>
          </w:rPr>
          <w:fldChar w:fldCharType="begin"/>
        </w:r>
        <w:r>
          <w:rPr>
            <w:noProof/>
            <w:webHidden/>
          </w:rPr>
          <w:instrText xml:space="preserve"> PAGEREF _Toc3876769 \h </w:instrText>
        </w:r>
        <w:r>
          <w:rPr>
            <w:noProof/>
            <w:webHidden/>
          </w:rPr>
        </w:r>
        <w:r>
          <w:rPr>
            <w:noProof/>
            <w:webHidden/>
          </w:rPr>
          <w:fldChar w:fldCharType="separate"/>
        </w:r>
        <w:r>
          <w:rPr>
            <w:noProof/>
            <w:webHidden/>
          </w:rPr>
          <w:t>23</w:t>
        </w:r>
        <w:r>
          <w:rPr>
            <w:noProof/>
            <w:webHidden/>
          </w:rPr>
          <w:fldChar w:fldCharType="end"/>
        </w:r>
      </w:hyperlink>
    </w:p>
    <w:p w14:paraId="537569BB" w14:textId="6A55F656" w:rsidR="006D459F" w:rsidRPr="000A2E19" w:rsidRDefault="006D459F">
      <w:pPr>
        <w:pStyle w:val="TOC2"/>
        <w:tabs>
          <w:tab w:val="left" w:pos="1260"/>
        </w:tabs>
        <w:rPr>
          <w:rFonts w:ascii="等线" w:eastAsia="等线" w:hAnsi="等线"/>
          <w:bCs w:val="0"/>
          <w:noProof/>
          <w:sz w:val="21"/>
          <w:szCs w:val="22"/>
        </w:rPr>
      </w:pPr>
      <w:hyperlink w:anchor="_Toc3876770" w:history="1">
        <w:r w:rsidRPr="009D57C6">
          <w:rPr>
            <w:rStyle w:val="afb"/>
            <w:noProof/>
            <w:snapToGrid w:val="0"/>
            <w:w w:val="0"/>
            <w:kern w:val="0"/>
          </w:rPr>
          <w:t>3.18</w:t>
        </w:r>
        <w:r w:rsidRPr="000A2E19">
          <w:rPr>
            <w:rFonts w:ascii="等线" w:eastAsia="等线" w:hAnsi="等线"/>
            <w:bCs w:val="0"/>
            <w:noProof/>
            <w:sz w:val="21"/>
            <w:szCs w:val="22"/>
          </w:rPr>
          <w:tab/>
        </w:r>
        <w:r w:rsidRPr="009D57C6">
          <w:rPr>
            <w:rStyle w:val="afb"/>
            <w:noProof/>
          </w:rPr>
          <w:t>MULAN-G-</w:t>
        </w:r>
        <w:r w:rsidRPr="009D57C6">
          <w:rPr>
            <w:rStyle w:val="afb"/>
            <w:noProof/>
          </w:rPr>
          <w:t>签名健壮性测试</w:t>
        </w:r>
        <w:r>
          <w:rPr>
            <w:noProof/>
            <w:webHidden/>
          </w:rPr>
          <w:tab/>
        </w:r>
        <w:r>
          <w:rPr>
            <w:noProof/>
            <w:webHidden/>
          </w:rPr>
          <w:fldChar w:fldCharType="begin"/>
        </w:r>
        <w:r>
          <w:rPr>
            <w:noProof/>
            <w:webHidden/>
          </w:rPr>
          <w:instrText xml:space="preserve"> PAGEREF _Toc3876770 \h </w:instrText>
        </w:r>
        <w:r>
          <w:rPr>
            <w:noProof/>
            <w:webHidden/>
          </w:rPr>
        </w:r>
        <w:r>
          <w:rPr>
            <w:noProof/>
            <w:webHidden/>
          </w:rPr>
          <w:fldChar w:fldCharType="separate"/>
        </w:r>
        <w:r>
          <w:rPr>
            <w:noProof/>
            <w:webHidden/>
          </w:rPr>
          <w:t>23</w:t>
        </w:r>
        <w:r>
          <w:rPr>
            <w:noProof/>
            <w:webHidden/>
          </w:rPr>
          <w:fldChar w:fldCharType="end"/>
        </w:r>
      </w:hyperlink>
    </w:p>
    <w:p w14:paraId="5A66031F" w14:textId="3A53553A" w:rsidR="006D459F" w:rsidRPr="000A2E19" w:rsidRDefault="006D459F">
      <w:pPr>
        <w:pStyle w:val="TOC2"/>
        <w:tabs>
          <w:tab w:val="left" w:pos="1260"/>
        </w:tabs>
        <w:rPr>
          <w:rFonts w:ascii="等线" w:eastAsia="等线" w:hAnsi="等线"/>
          <w:bCs w:val="0"/>
          <w:noProof/>
          <w:sz w:val="21"/>
          <w:szCs w:val="22"/>
        </w:rPr>
      </w:pPr>
      <w:hyperlink w:anchor="_Toc3876771" w:history="1">
        <w:r w:rsidRPr="009D57C6">
          <w:rPr>
            <w:rStyle w:val="afb"/>
            <w:noProof/>
            <w:snapToGrid w:val="0"/>
            <w:w w:val="0"/>
            <w:kern w:val="0"/>
          </w:rPr>
          <w:t>3.19</w:t>
        </w:r>
        <w:r w:rsidRPr="000A2E19">
          <w:rPr>
            <w:rFonts w:ascii="等线" w:eastAsia="等线" w:hAnsi="等线"/>
            <w:bCs w:val="0"/>
            <w:noProof/>
            <w:sz w:val="21"/>
            <w:szCs w:val="22"/>
          </w:rPr>
          <w:tab/>
        </w:r>
        <w:r w:rsidRPr="009D57C6">
          <w:rPr>
            <w:rStyle w:val="afb"/>
            <w:noProof/>
          </w:rPr>
          <w:t>MULAN-G-</w:t>
        </w:r>
        <w:r w:rsidRPr="009D57C6">
          <w:rPr>
            <w:rStyle w:val="afb"/>
            <w:noProof/>
          </w:rPr>
          <w:t>验签健壮性测试</w:t>
        </w:r>
        <w:r>
          <w:rPr>
            <w:noProof/>
            <w:webHidden/>
          </w:rPr>
          <w:tab/>
        </w:r>
        <w:r>
          <w:rPr>
            <w:noProof/>
            <w:webHidden/>
          </w:rPr>
          <w:fldChar w:fldCharType="begin"/>
        </w:r>
        <w:r>
          <w:rPr>
            <w:noProof/>
            <w:webHidden/>
          </w:rPr>
          <w:instrText xml:space="preserve"> PAGEREF _Toc3876771 \h </w:instrText>
        </w:r>
        <w:r>
          <w:rPr>
            <w:noProof/>
            <w:webHidden/>
          </w:rPr>
        </w:r>
        <w:r>
          <w:rPr>
            <w:noProof/>
            <w:webHidden/>
          </w:rPr>
          <w:fldChar w:fldCharType="separate"/>
        </w:r>
        <w:r>
          <w:rPr>
            <w:noProof/>
            <w:webHidden/>
          </w:rPr>
          <w:t>24</w:t>
        </w:r>
        <w:r>
          <w:rPr>
            <w:noProof/>
            <w:webHidden/>
          </w:rPr>
          <w:fldChar w:fldCharType="end"/>
        </w:r>
      </w:hyperlink>
    </w:p>
    <w:p w14:paraId="1692B473" w14:textId="44A7B93E" w:rsidR="006D459F" w:rsidRPr="000A2E19" w:rsidRDefault="006D459F">
      <w:pPr>
        <w:pStyle w:val="TOC2"/>
        <w:tabs>
          <w:tab w:val="left" w:pos="1260"/>
        </w:tabs>
        <w:rPr>
          <w:rFonts w:ascii="等线" w:eastAsia="等线" w:hAnsi="等线"/>
          <w:bCs w:val="0"/>
          <w:noProof/>
          <w:sz w:val="21"/>
          <w:szCs w:val="22"/>
        </w:rPr>
      </w:pPr>
      <w:hyperlink w:anchor="_Toc3876772" w:history="1">
        <w:r w:rsidRPr="009D57C6">
          <w:rPr>
            <w:rStyle w:val="afb"/>
            <w:noProof/>
            <w:snapToGrid w:val="0"/>
            <w:w w:val="0"/>
            <w:kern w:val="0"/>
          </w:rPr>
          <w:t>3.20</w:t>
        </w:r>
        <w:r w:rsidRPr="000A2E19">
          <w:rPr>
            <w:rFonts w:ascii="等线" w:eastAsia="等线" w:hAnsi="等线"/>
            <w:bCs w:val="0"/>
            <w:noProof/>
            <w:sz w:val="21"/>
            <w:szCs w:val="22"/>
          </w:rPr>
          <w:tab/>
        </w:r>
        <w:r w:rsidRPr="009D57C6">
          <w:rPr>
            <w:rStyle w:val="afb"/>
            <w:noProof/>
          </w:rPr>
          <w:t>MULAN-G-</w:t>
        </w:r>
        <w:r w:rsidRPr="009D57C6">
          <w:rPr>
            <w:rStyle w:val="afb"/>
            <w:noProof/>
          </w:rPr>
          <w:t>正向功能验证</w:t>
        </w:r>
        <w:r>
          <w:rPr>
            <w:noProof/>
            <w:webHidden/>
          </w:rPr>
          <w:tab/>
        </w:r>
        <w:r>
          <w:rPr>
            <w:noProof/>
            <w:webHidden/>
          </w:rPr>
          <w:fldChar w:fldCharType="begin"/>
        </w:r>
        <w:r>
          <w:rPr>
            <w:noProof/>
            <w:webHidden/>
          </w:rPr>
          <w:instrText xml:space="preserve"> PAGEREF _Toc3876772 \h </w:instrText>
        </w:r>
        <w:r>
          <w:rPr>
            <w:noProof/>
            <w:webHidden/>
          </w:rPr>
        </w:r>
        <w:r>
          <w:rPr>
            <w:noProof/>
            <w:webHidden/>
          </w:rPr>
          <w:fldChar w:fldCharType="separate"/>
        </w:r>
        <w:r>
          <w:rPr>
            <w:noProof/>
            <w:webHidden/>
          </w:rPr>
          <w:t>24</w:t>
        </w:r>
        <w:r>
          <w:rPr>
            <w:noProof/>
            <w:webHidden/>
          </w:rPr>
          <w:fldChar w:fldCharType="end"/>
        </w:r>
      </w:hyperlink>
    </w:p>
    <w:p w14:paraId="152160BE" w14:textId="57074160" w:rsidR="006D459F" w:rsidRPr="000A2E19" w:rsidRDefault="006D459F">
      <w:pPr>
        <w:pStyle w:val="TOC2"/>
        <w:tabs>
          <w:tab w:val="left" w:pos="1260"/>
        </w:tabs>
        <w:rPr>
          <w:rFonts w:ascii="等线" w:eastAsia="等线" w:hAnsi="等线"/>
          <w:bCs w:val="0"/>
          <w:noProof/>
          <w:sz w:val="21"/>
          <w:szCs w:val="22"/>
        </w:rPr>
      </w:pPr>
      <w:hyperlink w:anchor="_Toc3876773" w:history="1">
        <w:r w:rsidRPr="009D57C6">
          <w:rPr>
            <w:rStyle w:val="afb"/>
            <w:noProof/>
            <w:snapToGrid w:val="0"/>
            <w:w w:val="0"/>
            <w:kern w:val="0"/>
          </w:rPr>
          <w:t>3.21</w:t>
        </w:r>
        <w:r w:rsidRPr="000A2E19">
          <w:rPr>
            <w:rFonts w:ascii="等线" w:eastAsia="等线" w:hAnsi="等线"/>
            <w:bCs w:val="0"/>
            <w:noProof/>
            <w:sz w:val="21"/>
            <w:szCs w:val="22"/>
          </w:rPr>
          <w:tab/>
        </w:r>
        <w:r w:rsidRPr="009D57C6">
          <w:rPr>
            <w:rStyle w:val="afb"/>
            <w:noProof/>
          </w:rPr>
          <w:t>MULAN-G-</w:t>
        </w:r>
        <w:r w:rsidRPr="009D57C6">
          <w:rPr>
            <w:rStyle w:val="afb"/>
            <w:noProof/>
          </w:rPr>
          <w:t>反向功能验证（修改签名）</w:t>
        </w:r>
        <w:r>
          <w:rPr>
            <w:noProof/>
            <w:webHidden/>
          </w:rPr>
          <w:tab/>
        </w:r>
        <w:r>
          <w:rPr>
            <w:noProof/>
            <w:webHidden/>
          </w:rPr>
          <w:fldChar w:fldCharType="begin"/>
        </w:r>
        <w:r>
          <w:rPr>
            <w:noProof/>
            <w:webHidden/>
          </w:rPr>
          <w:instrText xml:space="preserve"> PAGEREF _Toc3876773 \h </w:instrText>
        </w:r>
        <w:r>
          <w:rPr>
            <w:noProof/>
            <w:webHidden/>
          </w:rPr>
        </w:r>
        <w:r>
          <w:rPr>
            <w:noProof/>
            <w:webHidden/>
          </w:rPr>
          <w:fldChar w:fldCharType="separate"/>
        </w:r>
        <w:r>
          <w:rPr>
            <w:noProof/>
            <w:webHidden/>
          </w:rPr>
          <w:t>25</w:t>
        </w:r>
        <w:r>
          <w:rPr>
            <w:noProof/>
            <w:webHidden/>
          </w:rPr>
          <w:fldChar w:fldCharType="end"/>
        </w:r>
      </w:hyperlink>
    </w:p>
    <w:p w14:paraId="3C891F02" w14:textId="5D02698B" w:rsidR="006D459F" w:rsidRPr="000A2E19" w:rsidRDefault="006D459F">
      <w:pPr>
        <w:pStyle w:val="TOC2"/>
        <w:tabs>
          <w:tab w:val="left" w:pos="1260"/>
        </w:tabs>
        <w:rPr>
          <w:rFonts w:ascii="等线" w:eastAsia="等线" w:hAnsi="等线"/>
          <w:bCs w:val="0"/>
          <w:noProof/>
          <w:sz w:val="21"/>
          <w:szCs w:val="22"/>
        </w:rPr>
      </w:pPr>
      <w:hyperlink w:anchor="_Toc3876774" w:history="1">
        <w:r w:rsidRPr="009D57C6">
          <w:rPr>
            <w:rStyle w:val="afb"/>
            <w:noProof/>
            <w:snapToGrid w:val="0"/>
            <w:w w:val="0"/>
            <w:kern w:val="0"/>
          </w:rPr>
          <w:t>3.22</w:t>
        </w:r>
        <w:r w:rsidRPr="000A2E19">
          <w:rPr>
            <w:rFonts w:ascii="等线" w:eastAsia="等线" w:hAnsi="等线"/>
            <w:bCs w:val="0"/>
            <w:noProof/>
            <w:sz w:val="21"/>
            <w:szCs w:val="22"/>
          </w:rPr>
          <w:tab/>
        </w:r>
        <w:r w:rsidRPr="009D57C6">
          <w:rPr>
            <w:rStyle w:val="afb"/>
            <w:noProof/>
          </w:rPr>
          <w:t>MULAN-G-</w:t>
        </w:r>
        <w:r w:rsidRPr="009D57C6">
          <w:rPr>
            <w:rStyle w:val="afb"/>
            <w:noProof/>
          </w:rPr>
          <w:t>反向功能验证（修改消息）</w:t>
        </w:r>
        <w:r>
          <w:rPr>
            <w:noProof/>
            <w:webHidden/>
          </w:rPr>
          <w:tab/>
        </w:r>
        <w:r>
          <w:rPr>
            <w:noProof/>
            <w:webHidden/>
          </w:rPr>
          <w:fldChar w:fldCharType="begin"/>
        </w:r>
        <w:r>
          <w:rPr>
            <w:noProof/>
            <w:webHidden/>
          </w:rPr>
          <w:instrText xml:space="preserve"> PAGEREF _Toc3876774 \h </w:instrText>
        </w:r>
        <w:r>
          <w:rPr>
            <w:noProof/>
            <w:webHidden/>
          </w:rPr>
        </w:r>
        <w:r>
          <w:rPr>
            <w:noProof/>
            <w:webHidden/>
          </w:rPr>
          <w:fldChar w:fldCharType="separate"/>
        </w:r>
        <w:r>
          <w:rPr>
            <w:noProof/>
            <w:webHidden/>
          </w:rPr>
          <w:t>25</w:t>
        </w:r>
        <w:r>
          <w:rPr>
            <w:noProof/>
            <w:webHidden/>
          </w:rPr>
          <w:fldChar w:fldCharType="end"/>
        </w:r>
      </w:hyperlink>
    </w:p>
    <w:p w14:paraId="73775C3A" w14:textId="6C4E52BC" w:rsidR="006D459F" w:rsidRPr="000A2E19" w:rsidRDefault="006D459F">
      <w:pPr>
        <w:pStyle w:val="TOC2"/>
        <w:tabs>
          <w:tab w:val="left" w:pos="1260"/>
        </w:tabs>
        <w:rPr>
          <w:rFonts w:ascii="等线" w:eastAsia="等线" w:hAnsi="等线"/>
          <w:bCs w:val="0"/>
          <w:noProof/>
          <w:sz w:val="21"/>
          <w:szCs w:val="22"/>
        </w:rPr>
      </w:pPr>
      <w:hyperlink w:anchor="_Toc3876775" w:history="1">
        <w:r w:rsidRPr="009D57C6">
          <w:rPr>
            <w:rStyle w:val="afb"/>
            <w:noProof/>
            <w:snapToGrid w:val="0"/>
            <w:w w:val="0"/>
            <w:kern w:val="0"/>
          </w:rPr>
          <w:t>3.23</w:t>
        </w:r>
        <w:r w:rsidRPr="000A2E19">
          <w:rPr>
            <w:rFonts w:ascii="等线" w:eastAsia="等线" w:hAnsi="等线"/>
            <w:bCs w:val="0"/>
            <w:noProof/>
            <w:sz w:val="21"/>
            <w:szCs w:val="22"/>
          </w:rPr>
          <w:tab/>
        </w:r>
        <w:r w:rsidRPr="009D57C6">
          <w:rPr>
            <w:rStyle w:val="afb"/>
            <w:noProof/>
          </w:rPr>
          <w:t>MULAN-G-</w:t>
        </w:r>
        <w:r w:rsidRPr="009D57C6">
          <w:rPr>
            <w:rStyle w:val="afb"/>
            <w:noProof/>
          </w:rPr>
          <w:t>反向功能验证（修改密钥）</w:t>
        </w:r>
        <w:r>
          <w:rPr>
            <w:noProof/>
            <w:webHidden/>
          </w:rPr>
          <w:tab/>
        </w:r>
        <w:r>
          <w:rPr>
            <w:noProof/>
            <w:webHidden/>
          </w:rPr>
          <w:fldChar w:fldCharType="begin"/>
        </w:r>
        <w:r>
          <w:rPr>
            <w:noProof/>
            <w:webHidden/>
          </w:rPr>
          <w:instrText xml:space="preserve"> PAGEREF _Toc3876775 \h </w:instrText>
        </w:r>
        <w:r>
          <w:rPr>
            <w:noProof/>
            <w:webHidden/>
          </w:rPr>
        </w:r>
        <w:r>
          <w:rPr>
            <w:noProof/>
            <w:webHidden/>
          </w:rPr>
          <w:fldChar w:fldCharType="separate"/>
        </w:r>
        <w:r>
          <w:rPr>
            <w:noProof/>
            <w:webHidden/>
          </w:rPr>
          <w:t>26</w:t>
        </w:r>
        <w:r>
          <w:rPr>
            <w:noProof/>
            <w:webHidden/>
          </w:rPr>
          <w:fldChar w:fldCharType="end"/>
        </w:r>
      </w:hyperlink>
    </w:p>
    <w:p w14:paraId="451A085E" w14:textId="6001440F" w:rsidR="006D459F" w:rsidRPr="000A2E19" w:rsidRDefault="006D459F">
      <w:pPr>
        <w:pStyle w:val="TOC2"/>
        <w:tabs>
          <w:tab w:val="left" w:pos="1260"/>
        </w:tabs>
        <w:rPr>
          <w:rFonts w:ascii="等线" w:eastAsia="等线" w:hAnsi="等线"/>
          <w:bCs w:val="0"/>
          <w:noProof/>
          <w:sz w:val="21"/>
          <w:szCs w:val="22"/>
        </w:rPr>
      </w:pPr>
      <w:hyperlink w:anchor="_Toc3876776" w:history="1">
        <w:r w:rsidRPr="009D57C6">
          <w:rPr>
            <w:rStyle w:val="afb"/>
            <w:noProof/>
            <w:snapToGrid w:val="0"/>
            <w:w w:val="0"/>
            <w:kern w:val="0"/>
          </w:rPr>
          <w:t>3.24</w:t>
        </w:r>
        <w:r w:rsidRPr="000A2E19">
          <w:rPr>
            <w:rFonts w:ascii="等线" w:eastAsia="等线" w:hAnsi="等线"/>
            <w:bCs w:val="0"/>
            <w:noProof/>
            <w:sz w:val="21"/>
            <w:szCs w:val="22"/>
          </w:rPr>
          <w:tab/>
        </w:r>
        <w:r w:rsidRPr="009D57C6">
          <w:rPr>
            <w:rStyle w:val="afb"/>
            <w:noProof/>
          </w:rPr>
          <w:t>MULAN-G-</w:t>
        </w:r>
        <w:r w:rsidRPr="009D57C6">
          <w:rPr>
            <w:rStyle w:val="afb"/>
            <w:noProof/>
          </w:rPr>
          <w:t>完整功能中间结果展示</w:t>
        </w:r>
        <w:r>
          <w:rPr>
            <w:noProof/>
            <w:webHidden/>
          </w:rPr>
          <w:tab/>
        </w:r>
        <w:r>
          <w:rPr>
            <w:noProof/>
            <w:webHidden/>
          </w:rPr>
          <w:fldChar w:fldCharType="begin"/>
        </w:r>
        <w:r>
          <w:rPr>
            <w:noProof/>
            <w:webHidden/>
          </w:rPr>
          <w:instrText xml:space="preserve"> PAGEREF _Toc3876776 \h </w:instrText>
        </w:r>
        <w:r>
          <w:rPr>
            <w:noProof/>
            <w:webHidden/>
          </w:rPr>
        </w:r>
        <w:r>
          <w:rPr>
            <w:noProof/>
            <w:webHidden/>
          </w:rPr>
          <w:fldChar w:fldCharType="separate"/>
        </w:r>
        <w:r>
          <w:rPr>
            <w:noProof/>
            <w:webHidden/>
          </w:rPr>
          <w:t>26</w:t>
        </w:r>
        <w:r>
          <w:rPr>
            <w:noProof/>
            <w:webHidden/>
          </w:rPr>
          <w:fldChar w:fldCharType="end"/>
        </w:r>
      </w:hyperlink>
    </w:p>
    <w:p w14:paraId="12BFDC30" w14:textId="0DD3D3BE" w:rsidR="006D459F" w:rsidRPr="000A2E19" w:rsidRDefault="006D459F">
      <w:pPr>
        <w:pStyle w:val="TOC1"/>
        <w:rPr>
          <w:rFonts w:ascii="等线" w:eastAsia="等线" w:hAnsi="等线"/>
          <w:bCs w:val="0"/>
          <w:iCs w:val="0"/>
          <w:noProof/>
          <w:sz w:val="21"/>
          <w:szCs w:val="22"/>
        </w:rPr>
      </w:pPr>
      <w:hyperlink w:anchor="_Toc3876777" w:history="1">
        <w:r w:rsidRPr="009D57C6">
          <w:rPr>
            <w:rStyle w:val="afb"/>
            <w:noProof/>
          </w:rPr>
          <w:t>第四章</w:t>
        </w:r>
        <w:r w:rsidRPr="000A2E19">
          <w:rPr>
            <w:rFonts w:ascii="等线" w:eastAsia="等线" w:hAnsi="等线"/>
            <w:bCs w:val="0"/>
            <w:iCs w:val="0"/>
            <w:noProof/>
            <w:sz w:val="21"/>
            <w:szCs w:val="22"/>
          </w:rPr>
          <w:tab/>
        </w:r>
        <w:r w:rsidRPr="009D57C6">
          <w:rPr>
            <w:rStyle w:val="afb"/>
            <w:noProof/>
          </w:rPr>
          <w:t>性能测试</w:t>
        </w:r>
        <w:r>
          <w:rPr>
            <w:noProof/>
            <w:webHidden/>
          </w:rPr>
          <w:tab/>
        </w:r>
        <w:r>
          <w:rPr>
            <w:noProof/>
            <w:webHidden/>
          </w:rPr>
          <w:fldChar w:fldCharType="begin"/>
        </w:r>
        <w:r>
          <w:rPr>
            <w:noProof/>
            <w:webHidden/>
          </w:rPr>
          <w:instrText xml:space="preserve"> PAGEREF _Toc3876777 \h </w:instrText>
        </w:r>
        <w:r>
          <w:rPr>
            <w:noProof/>
            <w:webHidden/>
          </w:rPr>
        </w:r>
        <w:r>
          <w:rPr>
            <w:noProof/>
            <w:webHidden/>
          </w:rPr>
          <w:fldChar w:fldCharType="separate"/>
        </w:r>
        <w:r>
          <w:rPr>
            <w:noProof/>
            <w:webHidden/>
          </w:rPr>
          <w:t>28</w:t>
        </w:r>
        <w:r>
          <w:rPr>
            <w:noProof/>
            <w:webHidden/>
          </w:rPr>
          <w:fldChar w:fldCharType="end"/>
        </w:r>
      </w:hyperlink>
    </w:p>
    <w:p w14:paraId="656ECF56" w14:textId="29122A3F" w:rsidR="006D459F" w:rsidRPr="000A2E19" w:rsidRDefault="006D459F">
      <w:pPr>
        <w:pStyle w:val="TOC2"/>
        <w:rPr>
          <w:rFonts w:ascii="等线" w:eastAsia="等线" w:hAnsi="等线"/>
          <w:bCs w:val="0"/>
          <w:noProof/>
          <w:sz w:val="21"/>
          <w:szCs w:val="22"/>
        </w:rPr>
      </w:pPr>
      <w:hyperlink w:anchor="_Toc3876778" w:history="1">
        <w:r w:rsidRPr="009D57C6">
          <w:rPr>
            <w:rStyle w:val="afb"/>
            <w:noProof/>
            <w:snapToGrid w:val="0"/>
            <w:w w:val="0"/>
            <w:kern w:val="0"/>
          </w:rPr>
          <w:t>4.1</w:t>
        </w:r>
        <w:r w:rsidRPr="000A2E19">
          <w:rPr>
            <w:rFonts w:ascii="等线" w:eastAsia="等线" w:hAnsi="等线"/>
            <w:bCs w:val="0"/>
            <w:noProof/>
            <w:sz w:val="21"/>
            <w:szCs w:val="22"/>
          </w:rPr>
          <w:tab/>
        </w:r>
        <w:r w:rsidRPr="009D57C6">
          <w:rPr>
            <w:rStyle w:val="afb"/>
            <w:noProof/>
          </w:rPr>
          <w:t>时间性能</w:t>
        </w:r>
        <w:r>
          <w:rPr>
            <w:noProof/>
            <w:webHidden/>
          </w:rPr>
          <w:tab/>
        </w:r>
        <w:r>
          <w:rPr>
            <w:noProof/>
            <w:webHidden/>
          </w:rPr>
          <w:fldChar w:fldCharType="begin"/>
        </w:r>
        <w:r>
          <w:rPr>
            <w:noProof/>
            <w:webHidden/>
          </w:rPr>
          <w:instrText xml:space="preserve"> PAGEREF _Toc3876778 \h </w:instrText>
        </w:r>
        <w:r>
          <w:rPr>
            <w:noProof/>
            <w:webHidden/>
          </w:rPr>
        </w:r>
        <w:r>
          <w:rPr>
            <w:noProof/>
            <w:webHidden/>
          </w:rPr>
          <w:fldChar w:fldCharType="separate"/>
        </w:r>
        <w:r>
          <w:rPr>
            <w:noProof/>
            <w:webHidden/>
          </w:rPr>
          <w:t>28</w:t>
        </w:r>
        <w:r>
          <w:rPr>
            <w:noProof/>
            <w:webHidden/>
          </w:rPr>
          <w:fldChar w:fldCharType="end"/>
        </w:r>
      </w:hyperlink>
    </w:p>
    <w:p w14:paraId="67151565" w14:textId="61E20FC9" w:rsidR="006D459F" w:rsidRPr="000A2E19" w:rsidRDefault="006D459F">
      <w:pPr>
        <w:pStyle w:val="TOC3"/>
        <w:tabs>
          <w:tab w:val="left" w:pos="1260"/>
          <w:tab w:val="right" w:leader="dot" w:pos="8302"/>
        </w:tabs>
        <w:rPr>
          <w:rFonts w:ascii="等线" w:eastAsia="等线" w:hAnsi="等线"/>
          <w:noProof/>
          <w:sz w:val="21"/>
          <w:szCs w:val="22"/>
        </w:rPr>
      </w:pPr>
      <w:hyperlink w:anchor="_Toc3876779" w:history="1">
        <w:r w:rsidRPr="009D57C6">
          <w:rPr>
            <w:rStyle w:val="afb"/>
            <w:noProof/>
          </w:rPr>
          <w:t>4.1.1</w:t>
        </w:r>
        <w:r w:rsidRPr="000A2E19">
          <w:rPr>
            <w:rFonts w:ascii="等线" w:eastAsia="等线" w:hAnsi="等线"/>
            <w:noProof/>
            <w:sz w:val="21"/>
            <w:szCs w:val="22"/>
          </w:rPr>
          <w:tab/>
        </w:r>
        <w:r w:rsidRPr="009D57C6">
          <w:rPr>
            <w:rStyle w:val="afb"/>
            <w:noProof/>
          </w:rPr>
          <w:t>MULAN-C-</w:t>
        </w:r>
        <w:r w:rsidRPr="009D57C6">
          <w:rPr>
            <w:rStyle w:val="afb"/>
            <w:noProof/>
          </w:rPr>
          <w:t>密钥生成</w:t>
        </w:r>
        <w:r>
          <w:rPr>
            <w:noProof/>
            <w:webHidden/>
          </w:rPr>
          <w:tab/>
        </w:r>
        <w:r>
          <w:rPr>
            <w:noProof/>
            <w:webHidden/>
          </w:rPr>
          <w:fldChar w:fldCharType="begin"/>
        </w:r>
        <w:r>
          <w:rPr>
            <w:noProof/>
            <w:webHidden/>
          </w:rPr>
          <w:instrText xml:space="preserve"> PAGEREF _Toc3876779 \h </w:instrText>
        </w:r>
        <w:r>
          <w:rPr>
            <w:noProof/>
            <w:webHidden/>
          </w:rPr>
        </w:r>
        <w:r>
          <w:rPr>
            <w:noProof/>
            <w:webHidden/>
          </w:rPr>
          <w:fldChar w:fldCharType="separate"/>
        </w:r>
        <w:r>
          <w:rPr>
            <w:noProof/>
            <w:webHidden/>
          </w:rPr>
          <w:t>28</w:t>
        </w:r>
        <w:r>
          <w:rPr>
            <w:noProof/>
            <w:webHidden/>
          </w:rPr>
          <w:fldChar w:fldCharType="end"/>
        </w:r>
      </w:hyperlink>
    </w:p>
    <w:p w14:paraId="2EE2A6E6" w14:textId="0A482B95" w:rsidR="006D459F" w:rsidRPr="000A2E19" w:rsidRDefault="006D459F">
      <w:pPr>
        <w:pStyle w:val="TOC3"/>
        <w:tabs>
          <w:tab w:val="left" w:pos="1260"/>
          <w:tab w:val="right" w:leader="dot" w:pos="8302"/>
        </w:tabs>
        <w:rPr>
          <w:rFonts w:ascii="等线" w:eastAsia="等线" w:hAnsi="等线"/>
          <w:noProof/>
          <w:sz w:val="21"/>
          <w:szCs w:val="22"/>
        </w:rPr>
      </w:pPr>
      <w:hyperlink w:anchor="_Toc3876780" w:history="1">
        <w:r w:rsidRPr="009D57C6">
          <w:rPr>
            <w:rStyle w:val="afb"/>
            <w:noProof/>
          </w:rPr>
          <w:t>4.1.2</w:t>
        </w:r>
        <w:r w:rsidRPr="000A2E19">
          <w:rPr>
            <w:rFonts w:ascii="等线" w:eastAsia="等线" w:hAnsi="等线"/>
            <w:noProof/>
            <w:sz w:val="21"/>
            <w:szCs w:val="22"/>
          </w:rPr>
          <w:tab/>
        </w:r>
        <w:r w:rsidRPr="009D57C6">
          <w:rPr>
            <w:rStyle w:val="afb"/>
            <w:noProof/>
          </w:rPr>
          <w:t>MULAN-C-</w:t>
        </w:r>
        <w:r w:rsidRPr="009D57C6">
          <w:rPr>
            <w:rStyle w:val="afb"/>
            <w:noProof/>
          </w:rPr>
          <w:t>签名</w:t>
        </w:r>
        <w:r>
          <w:rPr>
            <w:noProof/>
            <w:webHidden/>
          </w:rPr>
          <w:tab/>
        </w:r>
        <w:r>
          <w:rPr>
            <w:noProof/>
            <w:webHidden/>
          </w:rPr>
          <w:fldChar w:fldCharType="begin"/>
        </w:r>
        <w:r>
          <w:rPr>
            <w:noProof/>
            <w:webHidden/>
          </w:rPr>
          <w:instrText xml:space="preserve"> PAGEREF _Toc3876780 \h </w:instrText>
        </w:r>
        <w:r>
          <w:rPr>
            <w:noProof/>
            <w:webHidden/>
          </w:rPr>
        </w:r>
        <w:r>
          <w:rPr>
            <w:noProof/>
            <w:webHidden/>
          </w:rPr>
          <w:fldChar w:fldCharType="separate"/>
        </w:r>
        <w:r>
          <w:rPr>
            <w:noProof/>
            <w:webHidden/>
          </w:rPr>
          <w:t>29</w:t>
        </w:r>
        <w:r>
          <w:rPr>
            <w:noProof/>
            <w:webHidden/>
          </w:rPr>
          <w:fldChar w:fldCharType="end"/>
        </w:r>
      </w:hyperlink>
    </w:p>
    <w:p w14:paraId="48298BEA" w14:textId="418BA817" w:rsidR="006D459F" w:rsidRPr="000A2E19" w:rsidRDefault="006D459F">
      <w:pPr>
        <w:pStyle w:val="TOC3"/>
        <w:tabs>
          <w:tab w:val="left" w:pos="1260"/>
          <w:tab w:val="right" w:leader="dot" w:pos="8302"/>
        </w:tabs>
        <w:rPr>
          <w:rFonts w:ascii="等线" w:eastAsia="等线" w:hAnsi="等线"/>
          <w:noProof/>
          <w:sz w:val="21"/>
          <w:szCs w:val="22"/>
        </w:rPr>
      </w:pPr>
      <w:hyperlink w:anchor="_Toc3876781" w:history="1">
        <w:r w:rsidRPr="009D57C6">
          <w:rPr>
            <w:rStyle w:val="afb"/>
            <w:noProof/>
          </w:rPr>
          <w:t>4.1.3</w:t>
        </w:r>
        <w:r w:rsidRPr="000A2E19">
          <w:rPr>
            <w:rFonts w:ascii="等线" w:eastAsia="等线" w:hAnsi="等线"/>
            <w:noProof/>
            <w:sz w:val="21"/>
            <w:szCs w:val="22"/>
          </w:rPr>
          <w:tab/>
        </w:r>
        <w:r w:rsidRPr="009D57C6">
          <w:rPr>
            <w:rStyle w:val="afb"/>
            <w:noProof/>
          </w:rPr>
          <w:t>MULAN-C-</w:t>
        </w:r>
        <w:r w:rsidRPr="009D57C6">
          <w:rPr>
            <w:rStyle w:val="afb"/>
            <w:noProof/>
          </w:rPr>
          <w:t>验签</w:t>
        </w:r>
        <w:r>
          <w:rPr>
            <w:noProof/>
            <w:webHidden/>
          </w:rPr>
          <w:tab/>
        </w:r>
        <w:r>
          <w:rPr>
            <w:noProof/>
            <w:webHidden/>
          </w:rPr>
          <w:fldChar w:fldCharType="begin"/>
        </w:r>
        <w:r>
          <w:rPr>
            <w:noProof/>
            <w:webHidden/>
          </w:rPr>
          <w:instrText xml:space="preserve"> PAGEREF _Toc3876781 \h </w:instrText>
        </w:r>
        <w:r>
          <w:rPr>
            <w:noProof/>
            <w:webHidden/>
          </w:rPr>
        </w:r>
        <w:r>
          <w:rPr>
            <w:noProof/>
            <w:webHidden/>
          </w:rPr>
          <w:fldChar w:fldCharType="separate"/>
        </w:r>
        <w:r>
          <w:rPr>
            <w:noProof/>
            <w:webHidden/>
          </w:rPr>
          <w:t>30</w:t>
        </w:r>
        <w:r>
          <w:rPr>
            <w:noProof/>
            <w:webHidden/>
          </w:rPr>
          <w:fldChar w:fldCharType="end"/>
        </w:r>
      </w:hyperlink>
    </w:p>
    <w:p w14:paraId="7CE958FC" w14:textId="4E000162" w:rsidR="006D459F" w:rsidRPr="000A2E19" w:rsidRDefault="006D459F">
      <w:pPr>
        <w:pStyle w:val="TOC3"/>
        <w:tabs>
          <w:tab w:val="left" w:pos="1260"/>
          <w:tab w:val="right" w:leader="dot" w:pos="8302"/>
        </w:tabs>
        <w:rPr>
          <w:rFonts w:ascii="等线" w:eastAsia="等线" w:hAnsi="等线"/>
          <w:noProof/>
          <w:sz w:val="21"/>
          <w:szCs w:val="22"/>
        </w:rPr>
      </w:pPr>
      <w:hyperlink w:anchor="_Toc3876782" w:history="1">
        <w:r w:rsidRPr="009D57C6">
          <w:rPr>
            <w:rStyle w:val="afb"/>
            <w:noProof/>
          </w:rPr>
          <w:t>4.1.4</w:t>
        </w:r>
        <w:r w:rsidRPr="000A2E19">
          <w:rPr>
            <w:rFonts w:ascii="等线" w:eastAsia="等线" w:hAnsi="等线"/>
            <w:noProof/>
            <w:sz w:val="21"/>
            <w:szCs w:val="22"/>
          </w:rPr>
          <w:tab/>
        </w:r>
        <w:r w:rsidRPr="009D57C6">
          <w:rPr>
            <w:rStyle w:val="afb"/>
            <w:noProof/>
          </w:rPr>
          <w:t>MULAN-S-</w:t>
        </w:r>
        <w:r w:rsidRPr="009D57C6">
          <w:rPr>
            <w:rStyle w:val="afb"/>
            <w:noProof/>
          </w:rPr>
          <w:t>密钥生成</w:t>
        </w:r>
        <w:r>
          <w:rPr>
            <w:noProof/>
            <w:webHidden/>
          </w:rPr>
          <w:tab/>
        </w:r>
        <w:r>
          <w:rPr>
            <w:noProof/>
            <w:webHidden/>
          </w:rPr>
          <w:fldChar w:fldCharType="begin"/>
        </w:r>
        <w:r>
          <w:rPr>
            <w:noProof/>
            <w:webHidden/>
          </w:rPr>
          <w:instrText xml:space="preserve"> PAGEREF _Toc3876782 \h </w:instrText>
        </w:r>
        <w:r>
          <w:rPr>
            <w:noProof/>
            <w:webHidden/>
          </w:rPr>
        </w:r>
        <w:r>
          <w:rPr>
            <w:noProof/>
            <w:webHidden/>
          </w:rPr>
          <w:fldChar w:fldCharType="separate"/>
        </w:r>
        <w:r>
          <w:rPr>
            <w:noProof/>
            <w:webHidden/>
          </w:rPr>
          <w:t>31</w:t>
        </w:r>
        <w:r>
          <w:rPr>
            <w:noProof/>
            <w:webHidden/>
          </w:rPr>
          <w:fldChar w:fldCharType="end"/>
        </w:r>
      </w:hyperlink>
    </w:p>
    <w:p w14:paraId="1F07B89B" w14:textId="57D8DCB5" w:rsidR="006D459F" w:rsidRPr="000A2E19" w:rsidRDefault="006D459F">
      <w:pPr>
        <w:pStyle w:val="TOC3"/>
        <w:tabs>
          <w:tab w:val="left" w:pos="1260"/>
          <w:tab w:val="right" w:leader="dot" w:pos="8302"/>
        </w:tabs>
        <w:rPr>
          <w:rFonts w:ascii="等线" w:eastAsia="等线" w:hAnsi="等线"/>
          <w:noProof/>
          <w:sz w:val="21"/>
          <w:szCs w:val="22"/>
        </w:rPr>
      </w:pPr>
      <w:hyperlink w:anchor="_Toc3876783" w:history="1">
        <w:r w:rsidRPr="009D57C6">
          <w:rPr>
            <w:rStyle w:val="afb"/>
            <w:noProof/>
          </w:rPr>
          <w:t>4.1.5</w:t>
        </w:r>
        <w:r w:rsidRPr="000A2E19">
          <w:rPr>
            <w:rFonts w:ascii="等线" w:eastAsia="等线" w:hAnsi="等线"/>
            <w:noProof/>
            <w:sz w:val="21"/>
            <w:szCs w:val="22"/>
          </w:rPr>
          <w:tab/>
        </w:r>
        <w:r w:rsidRPr="009D57C6">
          <w:rPr>
            <w:rStyle w:val="afb"/>
            <w:noProof/>
          </w:rPr>
          <w:t>MULAN-S-</w:t>
        </w:r>
        <w:r w:rsidRPr="009D57C6">
          <w:rPr>
            <w:rStyle w:val="afb"/>
            <w:noProof/>
          </w:rPr>
          <w:t>签名</w:t>
        </w:r>
        <w:r>
          <w:rPr>
            <w:noProof/>
            <w:webHidden/>
          </w:rPr>
          <w:tab/>
        </w:r>
        <w:r>
          <w:rPr>
            <w:noProof/>
            <w:webHidden/>
          </w:rPr>
          <w:fldChar w:fldCharType="begin"/>
        </w:r>
        <w:r>
          <w:rPr>
            <w:noProof/>
            <w:webHidden/>
          </w:rPr>
          <w:instrText xml:space="preserve"> PAGEREF _Toc3876783 \h </w:instrText>
        </w:r>
        <w:r>
          <w:rPr>
            <w:noProof/>
            <w:webHidden/>
          </w:rPr>
        </w:r>
        <w:r>
          <w:rPr>
            <w:noProof/>
            <w:webHidden/>
          </w:rPr>
          <w:fldChar w:fldCharType="separate"/>
        </w:r>
        <w:r>
          <w:rPr>
            <w:noProof/>
            <w:webHidden/>
          </w:rPr>
          <w:t>32</w:t>
        </w:r>
        <w:r>
          <w:rPr>
            <w:noProof/>
            <w:webHidden/>
          </w:rPr>
          <w:fldChar w:fldCharType="end"/>
        </w:r>
      </w:hyperlink>
    </w:p>
    <w:p w14:paraId="0641CBEF" w14:textId="25678354" w:rsidR="006D459F" w:rsidRPr="000A2E19" w:rsidRDefault="006D459F">
      <w:pPr>
        <w:pStyle w:val="TOC3"/>
        <w:tabs>
          <w:tab w:val="left" w:pos="1260"/>
          <w:tab w:val="right" w:leader="dot" w:pos="8302"/>
        </w:tabs>
        <w:rPr>
          <w:rFonts w:ascii="等线" w:eastAsia="等线" w:hAnsi="等线"/>
          <w:noProof/>
          <w:sz w:val="21"/>
          <w:szCs w:val="22"/>
        </w:rPr>
      </w:pPr>
      <w:hyperlink w:anchor="_Toc3876784" w:history="1">
        <w:r w:rsidRPr="009D57C6">
          <w:rPr>
            <w:rStyle w:val="afb"/>
            <w:noProof/>
          </w:rPr>
          <w:t>4.1.6</w:t>
        </w:r>
        <w:r w:rsidRPr="000A2E19">
          <w:rPr>
            <w:rFonts w:ascii="等线" w:eastAsia="等线" w:hAnsi="等线"/>
            <w:noProof/>
            <w:sz w:val="21"/>
            <w:szCs w:val="22"/>
          </w:rPr>
          <w:tab/>
        </w:r>
        <w:r w:rsidRPr="009D57C6">
          <w:rPr>
            <w:rStyle w:val="afb"/>
            <w:noProof/>
          </w:rPr>
          <w:t>MULAN-S-</w:t>
        </w:r>
        <w:r w:rsidRPr="009D57C6">
          <w:rPr>
            <w:rStyle w:val="afb"/>
            <w:noProof/>
          </w:rPr>
          <w:t>验签</w:t>
        </w:r>
        <w:r>
          <w:rPr>
            <w:noProof/>
            <w:webHidden/>
          </w:rPr>
          <w:tab/>
        </w:r>
        <w:r>
          <w:rPr>
            <w:noProof/>
            <w:webHidden/>
          </w:rPr>
          <w:fldChar w:fldCharType="begin"/>
        </w:r>
        <w:r>
          <w:rPr>
            <w:noProof/>
            <w:webHidden/>
          </w:rPr>
          <w:instrText xml:space="preserve"> PAGEREF _Toc3876784 \h </w:instrText>
        </w:r>
        <w:r>
          <w:rPr>
            <w:noProof/>
            <w:webHidden/>
          </w:rPr>
        </w:r>
        <w:r>
          <w:rPr>
            <w:noProof/>
            <w:webHidden/>
          </w:rPr>
          <w:fldChar w:fldCharType="separate"/>
        </w:r>
        <w:r>
          <w:rPr>
            <w:noProof/>
            <w:webHidden/>
          </w:rPr>
          <w:t>33</w:t>
        </w:r>
        <w:r>
          <w:rPr>
            <w:noProof/>
            <w:webHidden/>
          </w:rPr>
          <w:fldChar w:fldCharType="end"/>
        </w:r>
      </w:hyperlink>
    </w:p>
    <w:p w14:paraId="25393717" w14:textId="00B21FDE" w:rsidR="006D459F" w:rsidRPr="000A2E19" w:rsidRDefault="006D459F">
      <w:pPr>
        <w:pStyle w:val="TOC3"/>
        <w:tabs>
          <w:tab w:val="left" w:pos="1260"/>
          <w:tab w:val="right" w:leader="dot" w:pos="8302"/>
        </w:tabs>
        <w:rPr>
          <w:rFonts w:ascii="等线" w:eastAsia="等线" w:hAnsi="等线"/>
          <w:noProof/>
          <w:sz w:val="21"/>
          <w:szCs w:val="22"/>
        </w:rPr>
      </w:pPr>
      <w:hyperlink w:anchor="_Toc3876785" w:history="1">
        <w:r w:rsidRPr="009D57C6">
          <w:rPr>
            <w:rStyle w:val="afb"/>
            <w:noProof/>
          </w:rPr>
          <w:t>4.1.7</w:t>
        </w:r>
        <w:r w:rsidRPr="000A2E19">
          <w:rPr>
            <w:rFonts w:ascii="等线" w:eastAsia="等线" w:hAnsi="等线"/>
            <w:noProof/>
            <w:sz w:val="21"/>
            <w:szCs w:val="22"/>
          </w:rPr>
          <w:tab/>
        </w:r>
        <w:r w:rsidRPr="009D57C6">
          <w:rPr>
            <w:rStyle w:val="afb"/>
            <w:noProof/>
          </w:rPr>
          <w:t>MULAN-G-</w:t>
        </w:r>
        <w:r w:rsidRPr="009D57C6">
          <w:rPr>
            <w:rStyle w:val="afb"/>
            <w:noProof/>
          </w:rPr>
          <w:t>密钥生成</w:t>
        </w:r>
        <w:r>
          <w:rPr>
            <w:noProof/>
            <w:webHidden/>
          </w:rPr>
          <w:tab/>
        </w:r>
        <w:r>
          <w:rPr>
            <w:noProof/>
            <w:webHidden/>
          </w:rPr>
          <w:fldChar w:fldCharType="begin"/>
        </w:r>
        <w:r>
          <w:rPr>
            <w:noProof/>
            <w:webHidden/>
          </w:rPr>
          <w:instrText xml:space="preserve"> PAGEREF _Toc3876785 \h </w:instrText>
        </w:r>
        <w:r>
          <w:rPr>
            <w:noProof/>
            <w:webHidden/>
          </w:rPr>
        </w:r>
        <w:r>
          <w:rPr>
            <w:noProof/>
            <w:webHidden/>
          </w:rPr>
          <w:fldChar w:fldCharType="separate"/>
        </w:r>
        <w:r>
          <w:rPr>
            <w:noProof/>
            <w:webHidden/>
          </w:rPr>
          <w:t>34</w:t>
        </w:r>
        <w:r>
          <w:rPr>
            <w:noProof/>
            <w:webHidden/>
          </w:rPr>
          <w:fldChar w:fldCharType="end"/>
        </w:r>
      </w:hyperlink>
    </w:p>
    <w:p w14:paraId="1F0327BA" w14:textId="42E26BE4" w:rsidR="006D459F" w:rsidRPr="000A2E19" w:rsidRDefault="006D459F">
      <w:pPr>
        <w:pStyle w:val="TOC3"/>
        <w:tabs>
          <w:tab w:val="left" w:pos="1260"/>
          <w:tab w:val="right" w:leader="dot" w:pos="8302"/>
        </w:tabs>
        <w:rPr>
          <w:rFonts w:ascii="等线" w:eastAsia="等线" w:hAnsi="等线"/>
          <w:noProof/>
          <w:sz w:val="21"/>
          <w:szCs w:val="22"/>
        </w:rPr>
      </w:pPr>
      <w:hyperlink w:anchor="_Toc3876786" w:history="1">
        <w:r w:rsidRPr="009D57C6">
          <w:rPr>
            <w:rStyle w:val="afb"/>
            <w:noProof/>
          </w:rPr>
          <w:t>4.1.8</w:t>
        </w:r>
        <w:r w:rsidRPr="000A2E19">
          <w:rPr>
            <w:rFonts w:ascii="等线" w:eastAsia="等线" w:hAnsi="等线"/>
            <w:noProof/>
            <w:sz w:val="21"/>
            <w:szCs w:val="22"/>
          </w:rPr>
          <w:tab/>
        </w:r>
        <w:r w:rsidRPr="009D57C6">
          <w:rPr>
            <w:rStyle w:val="afb"/>
            <w:noProof/>
          </w:rPr>
          <w:t>MULAN-G-</w:t>
        </w:r>
        <w:r w:rsidRPr="009D57C6">
          <w:rPr>
            <w:rStyle w:val="afb"/>
            <w:noProof/>
          </w:rPr>
          <w:t>签名</w:t>
        </w:r>
        <w:r>
          <w:rPr>
            <w:noProof/>
            <w:webHidden/>
          </w:rPr>
          <w:tab/>
        </w:r>
        <w:r>
          <w:rPr>
            <w:noProof/>
            <w:webHidden/>
          </w:rPr>
          <w:fldChar w:fldCharType="begin"/>
        </w:r>
        <w:r>
          <w:rPr>
            <w:noProof/>
            <w:webHidden/>
          </w:rPr>
          <w:instrText xml:space="preserve"> PAGEREF _Toc3876786 \h </w:instrText>
        </w:r>
        <w:r>
          <w:rPr>
            <w:noProof/>
            <w:webHidden/>
          </w:rPr>
        </w:r>
        <w:r>
          <w:rPr>
            <w:noProof/>
            <w:webHidden/>
          </w:rPr>
          <w:fldChar w:fldCharType="separate"/>
        </w:r>
        <w:r>
          <w:rPr>
            <w:noProof/>
            <w:webHidden/>
          </w:rPr>
          <w:t>35</w:t>
        </w:r>
        <w:r>
          <w:rPr>
            <w:noProof/>
            <w:webHidden/>
          </w:rPr>
          <w:fldChar w:fldCharType="end"/>
        </w:r>
      </w:hyperlink>
    </w:p>
    <w:p w14:paraId="5717D127" w14:textId="139CF179" w:rsidR="006D459F" w:rsidRPr="000A2E19" w:rsidRDefault="006D459F">
      <w:pPr>
        <w:pStyle w:val="TOC3"/>
        <w:tabs>
          <w:tab w:val="left" w:pos="1260"/>
          <w:tab w:val="right" w:leader="dot" w:pos="8302"/>
        </w:tabs>
        <w:rPr>
          <w:rFonts w:ascii="等线" w:eastAsia="等线" w:hAnsi="等线"/>
          <w:noProof/>
          <w:sz w:val="21"/>
          <w:szCs w:val="22"/>
        </w:rPr>
      </w:pPr>
      <w:hyperlink w:anchor="_Toc3876787" w:history="1">
        <w:r w:rsidRPr="009D57C6">
          <w:rPr>
            <w:rStyle w:val="afb"/>
            <w:noProof/>
          </w:rPr>
          <w:t>4.1.9</w:t>
        </w:r>
        <w:r w:rsidRPr="000A2E19">
          <w:rPr>
            <w:rFonts w:ascii="等线" w:eastAsia="等线" w:hAnsi="等线"/>
            <w:noProof/>
            <w:sz w:val="21"/>
            <w:szCs w:val="22"/>
          </w:rPr>
          <w:tab/>
        </w:r>
        <w:r w:rsidRPr="009D57C6">
          <w:rPr>
            <w:rStyle w:val="afb"/>
            <w:noProof/>
          </w:rPr>
          <w:t>MULAN-G-</w:t>
        </w:r>
        <w:r w:rsidRPr="009D57C6">
          <w:rPr>
            <w:rStyle w:val="afb"/>
            <w:noProof/>
          </w:rPr>
          <w:t>验签</w:t>
        </w:r>
        <w:r>
          <w:rPr>
            <w:noProof/>
            <w:webHidden/>
          </w:rPr>
          <w:tab/>
        </w:r>
        <w:r>
          <w:rPr>
            <w:noProof/>
            <w:webHidden/>
          </w:rPr>
          <w:fldChar w:fldCharType="begin"/>
        </w:r>
        <w:r>
          <w:rPr>
            <w:noProof/>
            <w:webHidden/>
          </w:rPr>
          <w:instrText xml:space="preserve"> PAGEREF _Toc3876787 \h </w:instrText>
        </w:r>
        <w:r>
          <w:rPr>
            <w:noProof/>
            <w:webHidden/>
          </w:rPr>
        </w:r>
        <w:r>
          <w:rPr>
            <w:noProof/>
            <w:webHidden/>
          </w:rPr>
          <w:fldChar w:fldCharType="separate"/>
        </w:r>
        <w:r>
          <w:rPr>
            <w:noProof/>
            <w:webHidden/>
          </w:rPr>
          <w:t>36</w:t>
        </w:r>
        <w:r>
          <w:rPr>
            <w:noProof/>
            <w:webHidden/>
          </w:rPr>
          <w:fldChar w:fldCharType="end"/>
        </w:r>
      </w:hyperlink>
    </w:p>
    <w:p w14:paraId="47BFA30E" w14:textId="137F4311" w:rsidR="006D459F" w:rsidRPr="000A2E19" w:rsidRDefault="006D459F">
      <w:pPr>
        <w:pStyle w:val="TOC2"/>
        <w:rPr>
          <w:rFonts w:ascii="等线" w:eastAsia="等线" w:hAnsi="等线"/>
          <w:bCs w:val="0"/>
          <w:noProof/>
          <w:sz w:val="21"/>
          <w:szCs w:val="22"/>
        </w:rPr>
      </w:pPr>
      <w:hyperlink w:anchor="_Toc3876788" w:history="1">
        <w:r w:rsidRPr="009D57C6">
          <w:rPr>
            <w:rStyle w:val="afb"/>
            <w:noProof/>
            <w:snapToGrid w:val="0"/>
            <w:w w:val="0"/>
            <w:kern w:val="0"/>
          </w:rPr>
          <w:t>4.2</w:t>
        </w:r>
        <w:r w:rsidRPr="000A2E19">
          <w:rPr>
            <w:rFonts w:ascii="等线" w:eastAsia="等线" w:hAnsi="等线"/>
            <w:bCs w:val="0"/>
            <w:noProof/>
            <w:sz w:val="21"/>
            <w:szCs w:val="22"/>
          </w:rPr>
          <w:tab/>
        </w:r>
        <w:r w:rsidRPr="009D57C6">
          <w:rPr>
            <w:rStyle w:val="afb"/>
            <w:noProof/>
          </w:rPr>
          <w:t>时钟周期</w:t>
        </w:r>
        <w:r>
          <w:rPr>
            <w:noProof/>
            <w:webHidden/>
          </w:rPr>
          <w:tab/>
        </w:r>
        <w:r>
          <w:rPr>
            <w:noProof/>
            <w:webHidden/>
          </w:rPr>
          <w:fldChar w:fldCharType="begin"/>
        </w:r>
        <w:r>
          <w:rPr>
            <w:noProof/>
            <w:webHidden/>
          </w:rPr>
          <w:instrText xml:space="preserve"> PAGEREF _Toc3876788 \h </w:instrText>
        </w:r>
        <w:r>
          <w:rPr>
            <w:noProof/>
            <w:webHidden/>
          </w:rPr>
        </w:r>
        <w:r>
          <w:rPr>
            <w:noProof/>
            <w:webHidden/>
          </w:rPr>
          <w:fldChar w:fldCharType="separate"/>
        </w:r>
        <w:r>
          <w:rPr>
            <w:noProof/>
            <w:webHidden/>
          </w:rPr>
          <w:t>37</w:t>
        </w:r>
        <w:r>
          <w:rPr>
            <w:noProof/>
            <w:webHidden/>
          </w:rPr>
          <w:fldChar w:fldCharType="end"/>
        </w:r>
      </w:hyperlink>
    </w:p>
    <w:p w14:paraId="1DDF1A6B" w14:textId="4F460FDD" w:rsidR="006D459F" w:rsidRPr="000A2E19" w:rsidRDefault="006D459F">
      <w:pPr>
        <w:pStyle w:val="TOC3"/>
        <w:tabs>
          <w:tab w:val="left" w:pos="1260"/>
          <w:tab w:val="right" w:leader="dot" w:pos="8302"/>
        </w:tabs>
        <w:rPr>
          <w:rFonts w:ascii="等线" w:eastAsia="等线" w:hAnsi="等线"/>
          <w:noProof/>
          <w:sz w:val="21"/>
          <w:szCs w:val="22"/>
        </w:rPr>
      </w:pPr>
      <w:hyperlink w:anchor="_Toc3876789" w:history="1">
        <w:r w:rsidRPr="009D57C6">
          <w:rPr>
            <w:rStyle w:val="afb"/>
            <w:noProof/>
          </w:rPr>
          <w:t>4.2.1</w:t>
        </w:r>
        <w:r w:rsidRPr="000A2E19">
          <w:rPr>
            <w:rFonts w:ascii="等线" w:eastAsia="等线" w:hAnsi="等线"/>
            <w:noProof/>
            <w:sz w:val="21"/>
            <w:szCs w:val="22"/>
          </w:rPr>
          <w:tab/>
        </w:r>
        <w:r w:rsidRPr="009D57C6">
          <w:rPr>
            <w:rStyle w:val="afb"/>
            <w:noProof/>
          </w:rPr>
          <w:t>MULAN-C-</w:t>
        </w:r>
        <w:r w:rsidRPr="009D57C6">
          <w:rPr>
            <w:rStyle w:val="afb"/>
            <w:noProof/>
          </w:rPr>
          <w:t>密钥生成</w:t>
        </w:r>
        <w:r>
          <w:rPr>
            <w:noProof/>
            <w:webHidden/>
          </w:rPr>
          <w:tab/>
        </w:r>
        <w:r>
          <w:rPr>
            <w:noProof/>
            <w:webHidden/>
          </w:rPr>
          <w:fldChar w:fldCharType="begin"/>
        </w:r>
        <w:r>
          <w:rPr>
            <w:noProof/>
            <w:webHidden/>
          </w:rPr>
          <w:instrText xml:space="preserve"> PAGEREF _Toc3876789 \h </w:instrText>
        </w:r>
        <w:r>
          <w:rPr>
            <w:noProof/>
            <w:webHidden/>
          </w:rPr>
        </w:r>
        <w:r>
          <w:rPr>
            <w:noProof/>
            <w:webHidden/>
          </w:rPr>
          <w:fldChar w:fldCharType="separate"/>
        </w:r>
        <w:r>
          <w:rPr>
            <w:noProof/>
            <w:webHidden/>
          </w:rPr>
          <w:t>37</w:t>
        </w:r>
        <w:r>
          <w:rPr>
            <w:noProof/>
            <w:webHidden/>
          </w:rPr>
          <w:fldChar w:fldCharType="end"/>
        </w:r>
      </w:hyperlink>
    </w:p>
    <w:p w14:paraId="1305358B" w14:textId="4B22788A" w:rsidR="006D459F" w:rsidRPr="000A2E19" w:rsidRDefault="006D459F">
      <w:pPr>
        <w:pStyle w:val="TOC3"/>
        <w:tabs>
          <w:tab w:val="left" w:pos="1260"/>
          <w:tab w:val="right" w:leader="dot" w:pos="8302"/>
        </w:tabs>
        <w:rPr>
          <w:rFonts w:ascii="等线" w:eastAsia="等线" w:hAnsi="等线"/>
          <w:noProof/>
          <w:sz w:val="21"/>
          <w:szCs w:val="22"/>
        </w:rPr>
      </w:pPr>
      <w:hyperlink w:anchor="_Toc3876790" w:history="1">
        <w:r w:rsidRPr="009D57C6">
          <w:rPr>
            <w:rStyle w:val="afb"/>
            <w:noProof/>
          </w:rPr>
          <w:t>4.2.2</w:t>
        </w:r>
        <w:r w:rsidRPr="000A2E19">
          <w:rPr>
            <w:rFonts w:ascii="等线" w:eastAsia="等线" w:hAnsi="等线"/>
            <w:noProof/>
            <w:sz w:val="21"/>
            <w:szCs w:val="22"/>
          </w:rPr>
          <w:tab/>
        </w:r>
        <w:r w:rsidRPr="009D57C6">
          <w:rPr>
            <w:rStyle w:val="afb"/>
            <w:noProof/>
          </w:rPr>
          <w:t>MULAN-C-</w:t>
        </w:r>
        <w:r w:rsidRPr="009D57C6">
          <w:rPr>
            <w:rStyle w:val="afb"/>
            <w:noProof/>
          </w:rPr>
          <w:t>签名</w:t>
        </w:r>
        <w:r>
          <w:rPr>
            <w:noProof/>
            <w:webHidden/>
          </w:rPr>
          <w:tab/>
        </w:r>
        <w:r>
          <w:rPr>
            <w:noProof/>
            <w:webHidden/>
          </w:rPr>
          <w:fldChar w:fldCharType="begin"/>
        </w:r>
        <w:r>
          <w:rPr>
            <w:noProof/>
            <w:webHidden/>
          </w:rPr>
          <w:instrText xml:space="preserve"> PAGEREF _Toc3876790 \h </w:instrText>
        </w:r>
        <w:r>
          <w:rPr>
            <w:noProof/>
            <w:webHidden/>
          </w:rPr>
        </w:r>
        <w:r>
          <w:rPr>
            <w:noProof/>
            <w:webHidden/>
          </w:rPr>
          <w:fldChar w:fldCharType="separate"/>
        </w:r>
        <w:r>
          <w:rPr>
            <w:noProof/>
            <w:webHidden/>
          </w:rPr>
          <w:t>38</w:t>
        </w:r>
        <w:r>
          <w:rPr>
            <w:noProof/>
            <w:webHidden/>
          </w:rPr>
          <w:fldChar w:fldCharType="end"/>
        </w:r>
      </w:hyperlink>
    </w:p>
    <w:p w14:paraId="49E3D197" w14:textId="44EE2350" w:rsidR="006D459F" w:rsidRPr="000A2E19" w:rsidRDefault="006D459F">
      <w:pPr>
        <w:pStyle w:val="TOC3"/>
        <w:tabs>
          <w:tab w:val="left" w:pos="1260"/>
          <w:tab w:val="right" w:leader="dot" w:pos="8302"/>
        </w:tabs>
        <w:rPr>
          <w:rFonts w:ascii="等线" w:eastAsia="等线" w:hAnsi="等线"/>
          <w:noProof/>
          <w:sz w:val="21"/>
          <w:szCs w:val="22"/>
        </w:rPr>
      </w:pPr>
      <w:hyperlink w:anchor="_Toc3876791" w:history="1">
        <w:r w:rsidRPr="009D57C6">
          <w:rPr>
            <w:rStyle w:val="afb"/>
            <w:noProof/>
          </w:rPr>
          <w:t>4.2.3</w:t>
        </w:r>
        <w:r w:rsidRPr="000A2E19">
          <w:rPr>
            <w:rFonts w:ascii="等线" w:eastAsia="等线" w:hAnsi="等线"/>
            <w:noProof/>
            <w:sz w:val="21"/>
            <w:szCs w:val="22"/>
          </w:rPr>
          <w:tab/>
        </w:r>
        <w:r w:rsidRPr="009D57C6">
          <w:rPr>
            <w:rStyle w:val="afb"/>
            <w:noProof/>
          </w:rPr>
          <w:t>MULAN-C-</w:t>
        </w:r>
        <w:r w:rsidRPr="009D57C6">
          <w:rPr>
            <w:rStyle w:val="afb"/>
            <w:noProof/>
          </w:rPr>
          <w:t>验签</w:t>
        </w:r>
        <w:r>
          <w:rPr>
            <w:noProof/>
            <w:webHidden/>
          </w:rPr>
          <w:tab/>
        </w:r>
        <w:r>
          <w:rPr>
            <w:noProof/>
            <w:webHidden/>
          </w:rPr>
          <w:fldChar w:fldCharType="begin"/>
        </w:r>
        <w:r>
          <w:rPr>
            <w:noProof/>
            <w:webHidden/>
          </w:rPr>
          <w:instrText xml:space="preserve"> PAGEREF _Toc3876791 \h </w:instrText>
        </w:r>
        <w:r>
          <w:rPr>
            <w:noProof/>
            <w:webHidden/>
          </w:rPr>
        </w:r>
        <w:r>
          <w:rPr>
            <w:noProof/>
            <w:webHidden/>
          </w:rPr>
          <w:fldChar w:fldCharType="separate"/>
        </w:r>
        <w:r>
          <w:rPr>
            <w:noProof/>
            <w:webHidden/>
          </w:rPr>
          <w:t>39</w:t>
        </w:r>
        <w:r>
          <w:rPr>
            <w:noProof/>
            <w:webHidden/>
          </w:rPr>
          <w:fldChar w:fldCharType="end"/>
        </w:r>
      </w:hyperlink>
    </w:p>
    <w:p w14:paraId="43EC5B42" w14:textId="446F9B68" w:rsidR="006D459F" w:rsidRPr="000A2E19" w:rsidRDefault="006D459F">
      <w:pPr>
        <w:pStyle w:val="TOC3"/>
        <w:tabs>
          <w:tab w:val="left" w:pos="1260"/>
          <w:tab w:val="right" w:leader="dot" w:pos="8302"/>
        </w:tabs>
        <w:rPr>
          <w:rFonts w:ascii="等线" w:eastAsia="等线" w:hAnsi="等线"/>
          <w:noProof/>
          <w:sz w:val="21"/>
          <w:szCs w:val="22"/>
        </w:rPr>
      </w:pPr>
      <w:hyperlink w:anchor="_Toc3876792" w:history="1">
        <w:r w:rsidRPr="009D57C6">
          <w:rPr>
            <w:rStyle w:val="afb"/>
            <w:noProof/>
          </w:rPr>
          <w:t>4.2.4</w:t>
        </w:r>
        <w:r w:rsidRPr="000A2E19">
          <w:rPr>
            <w:rFonts w:ascii="等线" w:eastAsia="等线" w:hAnsi="等线"/>
            <w:noProof/>
            <w:sz w:val="21"/>
            <w:szCs w:val="22"/>
          </w:rPr>
          <w:tab/>
        </w:r>
        <w:r w:rsidRPr="009D57C6">
          <w:rPr>
            <w:rStyle w:val="afb"/>
            <w:noProof/>
          </w:rPr>
          <w:t>MULAN-S-</w:t>
        </w:r>
        <w:r w:rsidRPr="009D57C6">
          <w:rPr>
            <w:rStyle w:val="afb"/>
            <w:noProof/>
          </w:rPr>
          <w:t>密钥生成</w:t>
        </w:r>
        <w:r>
          <w:rPr>
            <w:noProof/>
            <w:webHidden/>
          </w:rPr>
          <w:tab/>
        </w:r>
        <w:r>
          <w:rPr>
            <w:noProof/>
            <w:webHidden/>
          </w:rPr>
          <w:fldChar w:fldCharType="begin"/>
        </w:r>
        <w:r>
          <w:rPr>
            <w:noProof/>
            <w:webHidden/>
          </w:rPr>
          <w:instrText xml:space="preserve"> PAGEREF _Toc3876792 \h </w:instrText>
        </w:r>
        <w:r>
          <w:rPr>
            <w:noProof/>
            <w:webHidden/>
          </w:rPr>
        </w:r>
        <w:r>
          <w:rPr>
            <w:noProof/>
            <w:webHidden/>
          </w:rPr>
          <w:fldChar w:fldCharType="separate"/>
        </w:r>
        <w:r>
          <w:rPr>
            <w:noProof/>
            <w:webHidden/>
          </w:rPr>
          <w:t>40</w:t>
        </w:r>
        <w:r>
          <w:rPr>
            <w:noProof/>
            <w:webHidden/>
          </w:rPr>
          <w:fldChar w:fldCharType="end"/>
        </w:r>
      </w:hyperlink>
    </w:p>
    <w:p w14:paraId="5D75BECD" w14:textId="3572102B" w:rsidR="006D459F" w:rsidRPr="000A2E19" w:rsidRDefault="006D459F">
      <w:pPr>
        <w:pStyle w:val="TOC3"/>
        <w:tabs>
          <w:tab w:val="left" w:pos="1260"/>
          <w:tab w:val="right" w:leader="dot" w:pos="8302"/>
        </w:tabs>
        <w:rPr>
          <w:rFonts w:ascii="等线" w:eastAsia="等线" w:hAnsi="等线"/>
          <w:noProof/>
          <w:sz w:val="21"/>
          <w:szCs w:val="22"/>
        </w:rPr>
      </w:pPr>
      <w:hyperlink w:anchor="_Toc3876793" w:history="1">
        <w:r w:rsidRPr="009D57C6">
          <w:rPr>
            <w:rStyle w:val="afb"/>
            <w:noProof/>
          </w:rPr>
          <w:t>4.2.5</w:t>
        </w:r>
        <w:r w:rsidRPr="000A2E19">
          <w:rPr>
            <w:rFonts w:ascii="等线" w:eastAsia="等线" w:hAnsi="等线"/>
            <w:noProof/>
            <w:sz w:val="21"/>
            <w:szCs w:val="22"/>
          </w:rPr>
          <w:tab/>
        </w:r>
        <w:r w:rsidRPr="009D57C6">
          <w:rPr>
            <w:rStyle w:val="afb"/>
            <w:noProof/>
          </w:rPr>
          <w:t>MULAN-S-</w:t>
        </w:r>
        <w:r w:rsidRPr="009D57C6">
          <w:rPr>
            <w:rStyle w:val="afb"/>
            <w:noProof/>
          </w:rPr>
          <w:t>签名</w:t>
        </w:r>
        <w:r>
          <w:rPr>
            <w:noProof/>
            <w:webHidden/>
          </w:rPr>
          <w:tab/>
        </w:r>
        <w:r>
          <w:rPr>
            <w:noProof/>
            <w:webHidden/>
          </w:rPr>
          <w:fldChar w:fldCharType="begin"/>
        </w:r>
        <w:r>
          <w:rPr>
            <w:noProof/>
            <w:webHidden/>
          </w:rPr>
          <w:instrText xml:space="preserve"> PAGEREF _Toc3876793 \h </w:instrText>
        </w:r>
        <w:r>
          <w:rPr>
            <w:noProof/>
            <w:webHidden/>
          </w:rPr>
        </w:r>
        <w:r>
          <w:rPr>
            <w:noProof/>
            <w:webHidden/>
          </w:rPr>
          <w:fldChar w:fldCharType="separate"/>
        </w:r>
        <w:r>
          <w:rPr>
            <w:noProof/>
            <w:webHidden/>
          </w:rPr>
          <w:t>41</w:t>
        </w:r>
        <w:r>
          <w:rPr>
            <w:noProof/>
            <w:webHidden/>
          </w:rPr>
          <w:fldChar w:fldCharType="end"/>
        </w:r>
      </w:hyperlink>
    </w:p>
    <w:p w14:paraId="0925B7C9" w14:textId="2112ADAF" w:rsidR="006D459F" w:rsidRPr="000A2E19" w:rsidRDefault="006D459F">
      <w:pPr>
        <w:pStyle w:val="TOC3"/>
        <w:tabs>
          <w:tab w:val="left" w:pos="1260"/>
          <w:tab w:val="right" w:leader="dot" w:pos="8302"/>
        </w:tabs>
        <w:rPr>
          <w:rFonts w:ascii="等线" w:eastAsia="等线" w:hAnsi="等线"/>
          <w:noProof/>
          <w:sz w:val="21"/>
          <w:szCs w:val="22"/>
        </w:rPr>
      </w:pPr>
      <w:hyperlink w:anchor="_Toc3876794" w:history="1">
        <w:r w:rsidRPr="009D57C6">
          <w:rPr>
            <w:rStyle w:val="afb"/>
            <w:noProof/>
          </w:rPr>
          <w:t>4.2.6</w:t>
        </w:r>
        <w:r w:rsidRPr="000A2E19">
          <w:rPr>
            <w:rFonts w:ascii="等线" w:eastAsia="等线" w:hAnsi="等线"/>
            <w:noProof/>
            <w:sz w:val="21"/>
            <w:szCs w:val="22"/>
          </w:rPr>
          <w:tab/>
        </w:r>
        <w:r w:rsidRPr="009D57C6">
          <w:rPr>
            <w:rStyle w:val="afb"/>
            <w:noProof/>
          </w:rPr>
          <w:t>MULAN-S-</w:t>
        </w:r>
        <w:r w:rsidRPr="009D57C6">
          <w:rPr>
            <w:rStyle w:val="afb"/>
            <w:noProof/>
          </w:rPr>
          <w:t>验签</w:t>
        </w:r>
        <w:r>
          <w:rPr>
            <w:noProof/>
            <w:webHidden/>
          </w:rPr>
          <w:tab/>
        </w:r>
        <w:r>
          <w:rPr>
            <w:noProof/>
            <w:webHidden/>
          </w:rPr>
          <w:fldChar w:fldCharType="begin"/>
        </w:r>
        <w:r>
          <w:rPr>
            <w:noProof/>
            <w:webHidden/>
          </w:rPr>
          <w:instrText xml:space="preserve"> PAGEREF _Toc3876794 \h </w:instrText>
        </w:r>
        <w:r>
          <w:rPr>
            <w:noProof/>
            <w:webHidden/>
          </w:rPr>
        </w:r>
        <w:r>
          <w:rPr>
            <w:noProof/>
            <w:webHidden/>
          </w:rPr>
          <w:fldChar w:fldCharType="separate"/>
        </w:r>
        <w:r>
          <w:rPr>
            <w:noProof/>
            <w:webHidden/>
          </w:rPr>
          <w:t>42</w:t>
        </w:r>
        <w:r>
          <w:rPr>
            <w:noProof/>
            <w:webHidden/>
          </w:rPr>
          <w:fldChar w:fldCharType="end"/>
        </w:r>
      </w:hyperlink>
    </w:p>
    <w:p w14:paraId="0708506C" w14:textId="6A3815EA" w:rsidR="006D459F" w:rsidRPr="000A2E19" w:rsidRDefault="006D459F">
      <w:pPr>
        <w:pStyle w:val="TOC3"/>
        <w:tabs>
          <w:tab w:val="left" w:pos="1260"/>
          <w:tab w:val="right" w:leader="dot" w:pos="8302"/>
        </w:tabs>
        <w:rPr>
          <w:rFonts w:ascii="等线" w:eastAsia="等线" w:hAnsi="等线"/>
          <w:noProof/>
          <w:sz w:val="21"/>
          <w:szCs w:val="22"/>
        </w:rPr>
      </w:pPr>
      <w:hyperlink w:anchor="_Toc3876795" w:history="1">
        <w:r w:rsidRPr="009D57C6">
          <w:rPr>
            <w:rStyle w:val="afb"/>
            <w:noProof/>
          </w:rPr>
          <w:t>4.2.7</w:t>
        </w:r>
        <w:r w:rsidRPr="000A2E19">
          <w:rPr>
            <w:rFonts w:ascii="等线" w:eastAsia="等线" w:hAnsi="等线"/>
            <w:noProof/>
            <w:sz w:val="21"/>
            <w:szCs w:val="22"/>
          </w:rPr>
          <w:tab/>
        </w:r>
        <w:r w:rsidRPr="009D57C6">
          <w:rPr>
            <w:rStyle w:val="afb"/>
            <w:noProof/>
          </w:rPr>
          <w:t>MULAN-G-</w:t>
        </w:r>
        <w:r w:rsidRPr="009D57C6">
          <w:rPr>
            <w:rStyle w:val="afb"/>
            <w:noProof/>
          </w:rPr>
          <w:t>密钥生成</w:t>
        </w:r>
        <w:r>
          <w:rPr>
            <w:noProof/>
            <w:webHidden/>
          </w:rPr>
          <w:tab/>
        </w:r>
        <w:r>
          <w:rPr>
            <w:noProof/>
            <w:webHidden/>
          </w:rPr>
          <w:fldChar w:fldCharType="begin"/>
        </w:r>
        <w:r>
          <w:rPr>
            <w:noProof/>
            <w:webHidden/>
          </w:rPr>
          <w:instrText xml:space="preserve"> PAGEREF _Toc3876795 \h </w:instrText>
        </w:r>
        <w:r>
          <w:rPr>
            <w:noProof/>
            <w:webHidden/>
          </w:rPr>
        </w:r>
        <w:r>
          <w:rPr>
            <w:noProof/>
            <w:webHidden/>
          </w:rPr>
          <w:fldChar w:fldCharType="separate"/>
        </w:r>
        <w:r>
          <w:rPr>
            <w:noProof/>
            <w:webHidden/>
          </w:rPr>
          <w:t>43</w:t>
        </w:r>
        <w:r>
          <w:rPr>
            <w:noProof/>
            <w:webHidden/>
          </w:rPr>
          <w:fldChar w:fldCharType="end"/>
        </w:r>
      </w:hyperlink>
    </w:p>
    <w:p w14:paraId="6501EDC3" w14:textId="3BB1B26B" w:rsidR="006D459F" w:rsidRPr="000A2E19" w:rsidRDefault="006D459F">
      <w:pPr>
        <w:pStyle w:val="TOC3"/>
        <w:tabs>
          <w:tab w:val="left" w:pos="1260"/>
          <w:tab w:val="right" w:leader="dot" w:pos="8302"/>
        </w:tabs>
        <w:rPr>
          <w:rFonts w:ascii="等线" w:eastAsia="等线" w:hAnsi="等线"/>
          <w:noProof/>
          <w:sz w:val="21"/>
          <w:szCs w:val="22"/>
        </w:rPr>
      </w:pPr>
      <w:hyperlink w:anchor="_Toc3876796" w:history="1">
        <w:r w:rsidRPr="009D57C6">
          <w:rPr>
            <w:rStyle w:val="afb"/>
            <w:noProof/>
          </w:rPr>
          <w:t>4.2.8</w:t>
        </w:r>
        <w:r w:rsidRPr="000A2E19">
          <w:rPr>
            <w:rFonts w:ascii="等线" w:eastAsia="等线" w:hAnsi="等线"/>
            <w:noProof/>
            <w:sz w:val="21"/>
            <w:szCs w:val="22"/>
          </w:rPr>
          <w:tab/>
        </w:r>
        <w:r w:rsidRPr="009D57C6">
          <w:rPr>
            <w:rStyle w:val="afb"/>
            <w:noProof/>
          </w:rPr>
          <w:t>MULAN-G-</w:t>
        </w:r>
        <w:r w:rsidRPr="009D57C6">
          <w:rPr>
            <w:rStyle w:val="afb"/>
            <w:noProof/>
          </w:rPr>
          <w:t>签名</w:t>
        </w:r>
        <w:r>
          <w:rPr>
            <w:noProof/>
            <w:webHidden/>
          </w:rPr>
          <w:tab/>
        </w:r>
        <w:r>
          <w:rPr>
            <w:noProof/>
            <w:webHidden/>
          </w:rPr>
          <w:fldChar w:fldCharType="begin"/>
        </w:r>
        <w:r>
          <w:rPr>
            <w:noProof/>
            <w:webHidden/>
          </w:rPr>
          <w:instrText xml:space="preserve"> PAGEREF _Toc3876796 \h </w:instrText>
        </w:r>
        <w:r>
          <w:rPr>
            <w:noProof/>
            <w:webHidden/>
          </w:rPr>
        </w:r>
        <w:r>
          <w:rPr>
            <w:noProof/>
            <w:webHidden/>
          </w:rPr>
          <w:fldChar w:fldCharType="separate"/>
        </w:r>
        <w:r>
          <w:rPr>
            <w:noProof/>
            <w:webHidden/>
          </w:rPr>
          <w:t>44</w:t>
        </w:r>
        <w:r>
          <w:rPr>
            <w:noProof/>
            <w:webHidden/>
          </w:rPr>
          <w:fldChar w:fldCharType="end"/>
        </w:r>
      </w:hyperlink>
    </w:p>
    <w:p w14:paraId="160B4A54" w14:textId="560727BB" w:rsidR="006D459F" w:rsidRPr="000A2E19" w:rsidRDefault="006D459F">
      <w:pPr>
        <w:pStyle w:val="TOC3"/>
        <w:tabs>
          <w:tab w:val="left" w:pos="1260"/>
          <w:tab w:val="right" w:leader="dot" w:pos="8302"/>
        </w:tabs>
        <w:rPr>
          <w:rFonts w:ascii="等线" w:eastAsia="等线" w:hAnsi="等线"/>
          <w:noProof/>
          <w:sz w:val="21"/>
          <w:szCs w:val="22"/>
        </w:rPr>
      </w:pPr>
      <w:hyperlink w:anchor="_Toc3876797" w:history="1">
        <w:r w:rsidRPr="009D57C6">
          <w:rPr>
            <w:rStyle w:val="afb"/>
            <w:noProof/>
          </w:rPr>
          <w:t>4.2.9</w:t>
        </w:r>
        <w:r w:rsidRPr="000A2E19">
          <w:rPr>
            <w:rFonts w:ascii="等线" w:eastAsia="等线" w:hAnsi="等线"/>
            <w:noProof/>
            <w:sz w:val="21"/>
            <w:szCs w:val="22"/>
          </w:rPr>
          <w:tab/>
        </w:r>
        <w:r w:rsidRPr="009D57C6">
          <w:rPr>
            <w:rStyle w:val="afb"/>
            <w:noProof/>
          </w:rPr>
          <w:t>MULAN-G-</w:t>
        </w:r>
        <w:r w:rsidRPr="009D57C6">
          <w:rPr>
            <w:rStyle w:val="afb"/>
            <w:noProof/>
          </w:rPr>
          <w:t>验签</w:t>
        </w:r>
        <w:r>
          <w:rPr>
            <w:noProof/>
            <w:webHidden/>
          </w:rPr>
          <w:tab/>
        </w:r>
        <w:r>
          <w:rPr>
            <w:noProof/>
            <w:webHidden/>
          </w:rPr>
          <w:fldChar w:fldCharType="begin"/>
        </w:r>
        <w:r>
          <w:rPr>
            <w:noProof/>
            <w:webHidden/>
          </w:rPr>
          <w:instrText xml:space="preserve"> PAGEREF _Toc3876797 \h </w:instrText>
        </w:r>
        <w:r>
          <w:rPr>
            <w:noProof/>
            <w:webHidden/>
          </w:rPr>
        </w:r>
        <w:r>
          <w:rPr>
            <w:noProof/>
            <w:webHidden/>
          </w:rPr>
          <w:fldChar w:fldCharType="separate"/>
        </w:r>
        <w:r>
          <w:rPr>
            <w:noProof/>
            <w:webHidden/>
          </w:rPr>
          <w:t>45</w:t>
        </w:r>
        <w:r>
          <w:rPr>
            <w:noProof/>
            <w:webHidden/>
          </w:rPr>
          <w:fldChar w:fldCharType="end"/>
        </w:r>
      </w:hyperlink>
    </w:p>
    <w:p w14:paraId="4A2F2EFD" w14:textId="05618C49" w:rsidR="006D459F" w:rsidRPr="000A2E19" w:rsidRDefault="006D459F">
      <w:pPr>
        <w:pStyle w:val="TOC2"/>
        <w:rPr>
          <w:rFonts w:ascii="等线" w:eastAsia="等线" w:hAnsi="等线"/>
          <w:bCs w:val="0"/>
          <w:noProof/>
          <w:sz w:val="21"/>
          <w:szCs w:val="22"/>
        </w:rPr>
      </w:pPr>
      <w:hyperlink w:anchor="_Toc3876798" w:history="1">
        <w:r w:rsidRPr="009D57C6">
          <w:rPr>
            <w:rStyle w:val="afb"/>
            <w:noProof/>
            <w:snapToGrid w:val="0"/>
            <w:w w:val="0"/>
            <w:kern w:val="0"/>
          </w:rPr>
          <w:t>4.3</w:t>
        </w:r>
        <w:r w:rsidRPr="000A2E19">
          <w:rPr>
            <w:rFonts w:ascii="等线" w:eastAsia="等线" w:hAnsi="等线"/>
            <w:bCs w:val="0"/>
            <w:noProof/>
            <w:sz w:val="21"/>
            <w:szCs w:val="22"/>
          </w:rPr>
          <w:tab/>
        </w:r>
        <w:r w:rsidRPr="009D57C6">
          <w:rPr>
            <w:rStyle w:val="afb"/>
            <w:noProof/>
          </w:rPr>
          <w:t>空间性能</w:t>
        </w:r>
        <w:r>
          <w:rPr>
            <w:noProof/>
            <w:webHidden/>
          </w:rPr>
          <w:tab/>
        </w:r>
        <w:r>
          <w:rPr>
            <w:noProof/>
            <w:webHidden/>
          </w:rPr>
          <w:fldChar w:fldCharType="begin"/>
        </w:r>
        <w:r>
          <w:rPr>
            <w:noProof/>
            <w:webHidden/>
          </w:rPr>
          <w:instrText xml:space="preserve"> PAGEREF _Toc3876798 \h </w:instrText>
        </w:r>
        <w:r>
          <w:rPr>
            <w:noProof/>
            <w:webHidden/>
          </w:rPr>
        </w:r>
        <w:r>
          <w:rPr>
            <w:noProof/>
            <w:webHidden/>
          </w:rPr>
          <w:fldChar w:fldCharType="separate"/>
        </w:r>
        <w:r>
          <w:rPr>
            <w:noProof/>
            <w:webHidden/>
          </w:rPr>
          <w:t>46</w:t>
        </w:r>
        <w:r>
          <w:rPr>
            <w:noProof/>
            <w:webHidden/>
          </w:rPr>
          <w:fldChar w:fldCharType="end"/>
        </w:r>
      </w:hyperlink>
    </w:p>
    <w:p w14:paraId="0F2A7BC7" w14:textId="791EA471" w:rsidR="006D459F" w:rsidRPr="000A2E19" w:rsidRDefault="006D459F">
      <w:pPr>
        <w:pStyle w:val="TOC3"/>
        <w:tabs>
          <w:tab w:val="left" w:pos="1260"/>
          <w:tab w:val="right" w:leader="dot" w:pos="8302"/>
        </w:tabs>
        <w:rPr>
          <w:rFonts w:ascii="等线" w:eastAsia="等线" w:hAnsi="等线"/>
          <w:noProof/>
          <w:sz w:val="21"/>
          <w:szCs w:val="22"/>
        </w:rPr>
      </w:pPr>
      <w:hyperlink w:anchor="_Toc3876799" w:history="1">
        <w:r w:rsidRPr="009D57C6">
          <w:rPr>
            <w:rStyle w:val="afb"/>
            <w:noProof/>
          </w:rPr>
          <w:t>4.3.1</w:t>
        </w:r>
        <w:r w:rsidRPr="000A2E19">
          <w:rPr>
            <w:rFonts w:ascii="等线" w:eastAsia="等线" w:hAnsi="等线"/>
            <w:noProof/>
            <w:sz w:val="21"/>
            <w:szCs w:val="22"/>
          </w:rPr>
          <w:tab/>
        </w:r>
        <w:r w:rsidRPr="009D57C6">
          <w:rPr>
            <w:rStyle w:val="afb"/>
            <w:noProof/>
          </w:rPr>
          <w:t>木兰格签名算法的空间消耗</w:t>
        </w:r>
        <w:r>
          <w:rPr>
            <w:noProof/>
            <w:webHidden/>
          </w:rPr>
          <w:tab/>
        </w:r>
        <w:r>
          <w:rPr>
            <w:noProof/>
            <w:webHidden/>
          </w:rPr>
          <w:fldChar w:fldCharType="begin"/>
        </w:r>
        <w:r>
          <w:rPr>
            <w:noProof/>
            <w:webHidden/>
          </w:rPr>
          <w:instrText xml:space="preserve"> PAGEREF _Toc3876799 \h </w:instrText>
        </w:r>
        <w:r>
          <w:rPr>
            <w:noProof/>
            <w:webHidden/>
          </w:rPr>
        </w:r>
        <w:r>
          <w:rPr>
            <w:noProof/>
            <w:webHidden/>
          </w:rPr>
          <w:fldChar w:fldCharType="separate"/>
        </w:r>
        <w:r>
          <w:rPr>
            <w:noProof/>
            <w:webHidden/>
          </w:rPr>
          <w:t>46</w:t>
        </w:r>
        <w:r>
          <w:rPr>
            <w:noProof/>
            <w:webHidden/>
          </w:rPr>
          <w:fldChar w:fldCharType="end"/>
        </w:r>
      </w:hyperlink>
    </w:p>
    <w:p w14:paraId="6BDB28ED" w14:textId="11B33680" w:rsidR="006D459F" w:rsidRPr="000A2E19" w:rsidRDefault="006D459F">
      <w:pPr>
        <w:pStyle w:val="TOC1"/>
        <w:rPr>
          <w:rFonts w:ascii="等线" w:eastAsia="等线" w:hAnsi="等线"/>
          <w:bCs w:val="0"/>
          <w:iCs w:val="0"/>
          <w:noProof/>
          <w:sz w:val="21"/>
          <w:szCs w:val="22"/>
        </w:rPr>
      </w:pPr>
      <w:hyperlink w:anchor="_Toc3876800" w:history="1">
        <w:r w:rsidRPr="009D57C6">
          <w:rPr>
            <w:rStyle w:val="afb"/>
            <w:noProof/>
          </w:rPr>
          <w:t>第五章</w:t>
        </w:r>
        <w:r w:rsidRPr="000A2E19">
          <w:rPr>
            <w:rFonts w:ascii="等线" w:eastAsia="等线" w:hAnsi="等线"/>
            <w:bCs w:val="0"/>
            <w:iCs w:val="0"/>
            <w:noProof/>
            <w:sz w:val="21"/>
            <w:szCs w:val="22"/>
          </w:rPr>
          <w:tab/>
        </w:r>
        <w:r w:rsidRPr="009D57C6">
          <w:rPr>
            <w:rStyle w:val="afb"/>
            <w:noProof/>
          </w:rPr>
          <w:t>测试总结</w:t>
        </w:r>
        <w:r>
          <w:rPr>
            <w:noProof/>
            <w:webHidden/>
          </w:rPr>
          <w:tab/>
        </w:r>
        <w:r>
          <w:rPr>
            <w:noProof/>
            <w:webHidden/>
          </w:rPr>
          <w:fldChar w:fldCharType="begin"/>
        </w:r>
        <w:r>
          <w:rPr>
            <w:noProof/>
            <w:webHidden/>
          </w:rPr>
          <w:instrText xml:space="preserve"> PAGEREF _Toc3876800 \h </w:instrText>
        </w:r>
        <w:r>
          <w:rPr>
            <w:noProof/>
            <w:webHidden/>
          </w:rPr>
        </w:r>
        <w:r>
          <w:rPr>
            <w:noProof/>
            <w:webHidden/>
          </w:rPr>
          <w:fldChar w:fldCharType="separate"/>
        </w:r>
        <w:r>
          <w:rPr>
            <w:noProof/>
            <w:webHidden/>
          </w:rPr>
          <w:t>48</w:t>
        </w:r>
        <w:r>
          <w:rPr>
            <w:noProof/>
            <w:webHidden/>
          </w:rPr>
          <w:fldChar w:fldCharType="end"/>
        </w:r>
      </w:hyperlink>
    </w:p>
    <w:p w14:paraId="51BE0FAC" w14:textId="6459CEB6" w:rsidR="006D459F" w:rsidRPr="000A2E19" w:rsidRDefault="006D459F">
      <w:pPr>
        <w:pStyle w:val="TOC1"/>
        <w:rPr>
          <w:rFonts w:ascii="等线" w:eastAsia="等线" w:hAnsi="等线"/>
          <w:bCs w:val="0"/>
          <w:iCs w:val="0"/>
          <w:noProof/>
          <w:sz w:val="21"/>
          <w:szCs w:val="22"/>
        </w:rPr>
      </w:pPr>
      <w:hyperlink w:anchor="_Toc3876801" w:history="1">
        <w:r w:rsidRPr="009D57C6">
          <w:rPr>
            <w:rStyle w:val="afb"/>
            <w:noProof/>
          </w:rPr>
          <w:t>附录</w:t>
        </w:r>
        <w:r w:rsidRPr="009D57C6">
          <w:rPr>
            <w:rStyle w:val="afb"/>
            <w:noProof/>
          </w:rPr>
          <w:t>1 MULAN-C</w:t>
        </w:r>
        <w:r w:rsidRPr="009D57C6">
          <w:rPr>
            <w:rStyle w:val="afb"/>
            <w:noProof/>
          </w:rPr>
          <w:t>格签名算法性能测试统计</w:t>
        </w:r>
        <w:r>
          <w:rPr>
            <w:noProof/>
            <w:webHidden/>
          </w:rPr>
          <w:tab/>
        </w:r>
        <w:r>
          <w:rPr>
            <w:noProof/>
            <w:webHidden/>
          </w:rPr>
          <w:fldChar w:fldCharType="begin"/>
        </w:r>
        <w:r>
          <w:rPr>
            <w:noProof/>
            <w:webHidden/>
          </w:rPr>
          <w:instrText xml:space="preserve"> PAGEREF _Toc3876801 \h </w:instrText>
        </w:r>
        <w:r>
          <w:rPr>
            <w:noProof/>
            <w:webHidden/>
          </w:rPr>
        </w:r>
        <w:r>
          <w:rPr>
            <w:noProof/>
            <w:webHidden/>
          </w:rPr>
          <w:fldChar w:fldCharType="separate"/>
        </w:r>
        <w:r>
          <w:rPr>
            <w:noProof/>
            <w:webHidden/>
          </w:rPr>
          <w:t>50</w:t>
        </w:r>
        <w:r>
          <w:rPr>
            <w:noProof/>
            <w:webHidden/>
          </w:rPr>
          <w:fldChar w:fldCharType="end"/>
        </w:r>
      </w:hyperlink>
    </w:p>
    <w:p w14:paraId="036C11D4" w14:textId="08388298" w:rsidR="006D459F" w:rsidRPr="000A2E19" w:rsidRDefault="006D459F">
      <w:pPr>
        <w:pStyle w:val="TOC1"/>
        <w:rPr>
          <w:rFonts w:ascii="等线" w:eastAsia="等线" w:hAnsi="等线"/>
          <w:bCs w:val="0"/>
          <w:iCs w:val="0"/>
          <w:noProof/>
          <w:sz w:val="21"/>
          <w:szCs w:val="22"/>
        </w:rPr>
      </w:pPr>
      <w:hyperlink w:anchor="_Toc3876802" w:history="1">
        <w:r w:rsidRPr="009D57C6">
          <w:rPr>
            <w:rStyle w:val="afb"/>
            <w:noProof/>
          </w:rPr>
          <w:t>附录</w:t>
        </w:r>
        <w:r w:rsidRPr="009D57C6">
          <w:rPr>
            <w:rStyle w:val="afb"/>
            <w:noProof/>
          </w:rPr>
          <w:t>2 MULAN-S</w:t>
        </w:r>
        <w:r w:rsidRPr="009D57C6">
          <w:rPr>
            <w:rStyle w:val="afb"/>
            <w:noProof/>
          </w:rPr>
          <w:t>格签名算法性能测试统计</w:t>
        </w:r>
        <w:r>
          <w:rPr>
            <w:noProof/>
            <w:webHidden/>
          </w:rPr>
          <w:tab/>
        </w:r>
        <w:r>
          <w:rPr>
            <w:noProof/>
            <w:webHidden/>
          </w:rPr>
          <w:fldChar w:fldCharType="begin"/>
        </w:r>
        <w:r>
          <w:rPr>
            <w:noProof/>
            <w:webHidden/>
          </w:rPr>
          <w:instrText xml:space="preserve"> PAGEREF _Toc3876802 \h </w:instrText>
        </w:r>
        <w:r>
          <w:rPr>
            <w:noProof/>
            <w:webHidden/>
          </w:rPr>
        </w:r>
        <w:r>
          <w:rPr>
            <w:noProof/>
            <w:webHidden/>
          </w:rPr>
          <w:fldChar w:fldCharType="separate"/>
        </w:r>
        <w:r>
          <w:rPr>
            <w:noProof/>
            <w:webHidden/>
          </w:rPr>
          <w:t>51</w:t>
        </w:r>
        <w:r>
          <w:rPr>
            <w:noProof/>
            <w:webHidden/>
          </w:rPr>
          <w:fldChar w:fldCharType="end"/>
        </w:r>
      </w:hyperlink>
    </w:p>
    <w:p w14:paraId="63F4AB69" w14:textId="40F6ECC1" w:rsidR="006D459F" w:rsidRPr="000A2E19" w:rsidRDefault="006D459F">
      <w:pPr>
        <w:pStyle w:val="TOC1"/>
        <w:rPr>
          <w:rFonts w:ascii="等线" w:eastAsia="等线" w:hAnsi="等线"/>
          <w:bCs w:val="0"/>
          <w:iCs w:val="0"/>
          <w:noProof/>
          <w:sz w:val="21"/>
          <w:szCs w:val="22"/>
        </w:rPr>
      </w:pPr>
      <w:hyperlink w:anchor="_Toc3876803" w:history="1">
        <w:r w:rsidRPr="009D57C6">
          <w:rPr>
            <w:rStyle w:val="afb"/>
            <w:noProof/>
          </w:rPr>
          <w:t>附录</w:t>
        </w:r>
        <w:r w:rsidRPr="009D57C6">
          <w:rPr>
            <w:rStyle w:val="afb"/>
            <w:noProof/>
          </w:rPr>
          <w:t>3 MULAN-G</w:t>
        </w:r>
        <w:r w:rsidRPr="009D57C6">
          <w:rPr>
            <w:rStyle w:val="afb"/>
            <w:noProof/>
          </w:rPr>
          <w:t>格签名算法性能测试统计</w:t>
        </w:r>
        <w:r>
          <w:rPr>
            <w:noProof/>
            <w:webHidden/>
          </w:rPr>
          <w:tab/>
        </w:r>
        <w:r>
          <w:rPr>
            <w:noProof/>
            <w:webHidden/>
          </w:rPr>
          <w:fldChar w:fldCharType="begin"/>
        </w:r>
        <w:r>
          <w:rPr>
            <w:noProof/>
            <w:webHidden/>
          </w:rPr>
          <w:instrText xml:space="preserve"> PAGEREF _Toc3876803 \h </w:instrText>
        </w:r>
        <w:r>
          <w:rPr>
            <w:noProof/>
            <w:webHidden/>
          </w:rPr>
        </w:r>
        <w:r>
          <w:rPr>
            <w:noProof/>
            <w:webHidden/>
          </w:rPr>
          <w:fldChar w:fldCharType="separate"/>
        </w:r>
        <w:r>
          <w:rPr>
            <w:noProof/>
            <w:webHidden/>
          </w:rPr>
          <w:t>52</w:t>
        </w:r>
        <w:r>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25001A61" w14:textId="77777777" w:rsidR="006350A4" w:rsidRDefault="007E7F74">
      <w:pPr>
        <w:pStyle w:val="210"/>
        <w:ind w:left="0" w:firstLine="0"/>
      </w:pPr>
      <w:r>
        <w:br w:type="page"/>
      </w:r>
      <w:bookmarkStart w:id="5" w:name="_Toc12688337"/>
      <w:bookmarkStart w:id="6" w:name="_Toc12696548"/>
    </w:p>
    <w:p w14:paraId="1000D096" w14:textId="77777777" w:rsidR="006350A4" w:rsidRDefault="007E7F74">
      <w:pPr>
        <w:pStyle w:val="10"/>
      </w:pPr>
      <w:bookmarkStart w:id="7" w:name="_Toc3876732"/>
      <w:r>
        <w:rPr>
          <w:rFonts w:hint="eastAsia"/>
        </w:rPr>
        <w:t>概述</w:t>
      </w:r>
      <w:bookmarkEnd w:id="7"/>
    </w:p>
    <w:p w14:paraId="0A4EB9B3" w14:textId="77777777" w:rsidR="006350A4" w:rsidRDefault="007E7F74">
      <w:pPr>
        <w:pStyle w:val="21"/>
        <w:tabs>
          <w:tab w:val="clear" w:pos="709"/>
          <w:tab w:val="clear" w:pos="1844"/>
          <w:tab w:val="left" w:pos="0"/>
          <w:tab w:val="left" w:pos="567"/>
        </w:tabs>
        <w:ind w:left="0" w:firstLine="0"/>
      </w:pPr>
      <w:bookmarkStart w:id="8" w:name="_Toc3876733"/>
      <w:r>
        <w:rPr>
          <w:rFonts w:hint="eastAsia"/>
        </w:rPr>
        <w:t>测试目的</w:t>
      </w:r>
      <w:bookmarkEnd w:id="8"/>
    </w:p>
    <w:p w14:paraId="0936CC24" w14:textId="0DCED1A1" w:rsidR="006350A4" w:rsidRDefault="008D5EC3" w:rsidP="00F72E1D">
      <w:pPr>
        <w:pStyle w:val="210"/>
        <w:ind w:leftChars="200" w:left="960" w:hangingChars="200"/>
      </w:pPr>
      <w:r>
        <w:t>1</w:t>
      </w:r>
      <w:r w:rsidR="005E1653">
        <w:rPr>
          <w:rFonts w:hint="eastAsia"/>
        </w:rPr>
        <w:t>.</w:t>
      </w:r>
      <w:r w:rsidR="005E1653">
        <w:t xml:space="preserve"> </w:t>
      </w:r>
      <w:r w:rsidR="00750B68">
        <w:rPr>
          <w:rFonts w:hint="eastAsia"/>
        </w:rPr>
        <w:t>木兰格</w:t>
      </w:r>
      <w:r w:rsidR="0047345F" w:rsidRPr="0047345F">
        <w:rPr>
          <w:rFonts w:hint="eastAsia"/>
        </w:rPr>
        <w:t>签名</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65AB7982" w:rsidR="00EE753E" w:rsidRDefault="008D5EC3" w:rsidP="00F72E1D">
      <w:pPr>
        <w:pStyle w:val="210"/>
        <w:ind w:leftChars="200" w:left="960" w:hangingChars="200"/>
      </w:pPr>
      <w:r>
        <w:t>2</w:t>
      </w:r>
      <w:r w:rsidR="005E1653">
        <w:rPr>
          <w:rFonts w:hint="eastAsia"/>
        </w:rPr>
        <w:t>.</w:t>
      </w:r>
      <w:r w:rsidR="005E1653">
        <w:t xml:space="preserve"> </w:t>
      </w:r>
      <w:r w:rsidR="000732B8">
        <w:rPr>
          <w:rFonts w:hint="eastAsia"/>
        </w:rPr>
        <w:t>木兰格</w:t>
      </w:r>
      <w:r w:rsidR="0047345F" w:rsidRPr="0047345F">
        <w:rPr>
          <w:rFonts w:hint="eastAsia"/>
        </w:rPr>
        <w:t>签名</w:t>
      </w:r>
      <w:r w:rsidR="007E7F74">
        <w:rPr>
          <w:rFonts w:hint="eastAsia"/>
        </w:rPr>
        <w:t>算法的性能测试。</w:t>
      </w:r>
    </w:p>
    <w:p w14:paraId="058AD5E4" w14:textId="16D2D8D2" w:rsidR="006350A4" w:rsidRDefault="007E7F74">
      <w:pPr>
        <w:pStyle w:val="21"/>
        <w:tabs>
          <w:tab w:val="clear" w:pos="709"/>
          <w:tab w:val="clear" w:pos="1844"/>
          <w:tab w:val="left" w:pos="0"/>
          <w:tab w:val="left" w:pos="567"/>
        </w:tabs>
        <w:ind w:left="0" w:firstLine="0"/>
      </w:pPr>
      <w:bookmarkStart w:id="9" w:name="_Toc3876734"/>
      <w:r>
        <w:rPr>
          <w:rFonts w:hint="eastAsia"/>
        </w:rPr>
        <w:t>测试对象及范围</w:t>
      </w:r>
      <w:bookmarkEnd w:id="9"/>
    </w:p>
    <w:p w14:paraId="3A3C3A22" w14:textId="7507B2B1" w:rsidR="006350A4" w:rsidRPr="007E7F74" w:rsidRDefault="00344184" w:rsidP="00F72E1D">
      <w:pPr>
        <w:pStyle w:val="210"/>
        <w:ind w:left="0" w:firstLineChars="200" w:firstLine="480"/>
        <w:rPr>
          <w:lang w:val="en-US"/>
        </w:rPr>
      </w:pPr>
      <w:r>
        <w:rPr>
          <w:rFonts w:hint="eastAsia"/>
          <w:color w:val="000000"/>
          <w:szCs w:val="21"/>
        </w:rPr>
        <w:t>针对木兰格</w:t>
      </w:r>
      <w:r w:rsidRPr="0047345F">
        <w:rPr>
          <w:rFonts w:hint="eastAsia"/>
        </w:rPr>
        <w:t>签名</w:t>
      </w:r>
      <w:r>
        <w:rPr>
          <w:rFonts w:hint="eastAsia"/>
        </w:rPr>
        <w:t>的三种实现（</w:t>
      </w:r>
      <w:r>
        <w:rPr>
          <w:rFonts w:hint="eastAsia"/>
        </w:rPr>
        <w:t>MULAN-C</w:t>
      </w:r>
      <w:r>
        <w:rPr>
          <w:rFonts w:hint="eastAsia"/>
        </w:rPr>
        <w:t>格签名、</w:t>
      </w:r>
      <w:r>
        <w:rPr>
          <w:rFonts w:hint="eastAsia"/>
        </w:rPr>
        <w:t>M</w:t>
      </w:r>
      <w:r>
        <w:t>ULAN-S</w:t>
      </w:r>
      <w:r>
        <w:rPr>
          <w:rFonts w:hint="eastAsia"/>
        </w:rPr>
        <w:t>格签名和</w:t>
      </w:r>
      <w:r>
        <w:rPr>
          <w:rFonts w:hint="eastAsia"/>
        </w:rPr>
        <w:t>M</w:t>
      </w:r>
      <w:r>
        <w:t>ULAN-G</w:t>
      </w:r>
      <w:r>
        <w:rPr>
          <w:rFonts w:hint="eastAsia"/>
        </w:rPr>
        <w:t>格签名）</w:t>
      </w:r>
      <w:r w:rsidR="000732B8">
        <w:rPr>
          <w:rFonts w:hint="eastAsia"/>
        </w:rPr>
        <w:t>，分别对其</w:t>
      </w:r>
      <w:r w:rsidR="007E7F74">
        <w:rPr>
          <w:rFonts w:hint="eastAsia"/>
        </w:rPr>
        <w:t>的密钥生成、签名</w:t>
      </w:r>
      <w:r w:rsidR="0047345F">
        <w:rPr>
          <w:rFonts w:hint="eastAsia"/>
        </w:rPr>
        <w:t>和</w:t>
      </w:r>
      <w:r w:rsidR="007E7F74">
        <w:rPr>
          <w:rFonts w:hint="eastAsia"/>
        </w:rPr>
        <w:t>验签</w:t>
      </w:r>
      <w:r w:rsidR="0047345F">
        <w:rPr>
          <w:rFonts w:hint="eastAsia"/>
        </w:rPr>
        <w:t>三</w:t>
      </w:r>
      <w:r w:rsidR="00FD2736">
        <w:rPr>
          <w:rFonts w:hint="eastAsia"/>
        </w:rPr>
        <w:t>个算法进行</w:t>
      </w:r>
      <w:r w:rsidR="007E7F74">
        <w:rPr>
          <w:rFonts w:hint="eastAsia"/>
        </w:rPr>
        <w:t>功能</w:t>
      </w:r>
      <w:r w:rsidR="00FD2736">
        <w:rPr>
          <w:rFonts w:hint="eastAsia"/>
        </w:rPr>
        <w:t>验证和性能测试，其中包括</w:t>
      </w:r>
      <w:r w:rsidR="007E7F74" w:rsidRPr="007E7F74">
        <w:rPr>
          <w:rFonts w:hint="eastAsia"/>
          <w:lang w:val="en-US"/>
        </w:rPr>
        <w:t>：</w:t>
      </w:r>
    </w:p>
    <w:p w14:paraId="338F0DEF" w14:textId="20266908"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验证封装后的算法功能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32A6BFCC"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713CFD2" w14:textId="732341DC" w:rsidR="006350A4" w:rsidRDefault="007E7F74">
      <w:pPr>
        <w:pStyle w:val="210"/>
      </w:pPr>
      <w:r>
        <w:rPr>
          <w:rFonts w:hint="eastAsia"/>
        </w:rPr>
        <w:t>各</w:t>
      </w:r>
      <w:r w:rsidR="00FD2736">
        <w:rPr>
          <w:rFonts w:hint="eastAsia"/>
        </w:rPr>
        <w:t>算法</w:t>
      </w:r>
      <w:r>
        <w:rPr>
          <w:rFonts w:hint="eastAsia"/>
        </w:rPr>
        <w:t>的</w:t>
      </w:r>
      <w:r>
        <w:rPr>
          <w:rFonts w:hint="eastAsia"/>
        </w:rPr>
        <w:t>API</w:t>
      </w:r>
      <w:r w:rsidR="00FD2736">
        <w:rPr>
          <w:rFonts w:hint="eastAsia"/>
        </w:rPr>
        <w:t>接口</w:t>
      </w:r>
      <w:r>
        <w:rPr>
          <w:rFonts w:hint="eastAsia"/>
        </w:rPr>
        <w:t>为：</w:t>
      </w:r>
    </w:p>
    <w:p w14:paraId="2AA27881" w14:textId="10512814" w:rsidR="00405B3E" w:rsidRPr="00405B3E" w:rsidRDefault="000732B8" w:rsidP="00405B3E">
      <w:pPr>
        <w:pStyle w:val="30"/>
        <w:rPr>
          <w:lang w:val="en-US"/>
        </w:rPr>
      </w:pPr>
      <w:bookmarkStart w:id="10" w:name="_Toc3876735"/>
      <w:r>
        <w:rPr>
          <w:rFonts w:hint="eastAsia"/>
        </w:rPr>
        <w:t>M</w:t>
      </w:r>
      <w:r>
        <w:t>ULAN-C</w:t>
      </w:r>
      <w:r>
        <w:rPr>
          <w:rFonts w:hint="eastAsia"/>
        </w:rPr>
        <w:t>-</w:t>
      </w:r>
      <w:r w:rsidR="00405B3E">
        <w:rPr>
          <w:rFonts w:hint="eastAsia"/>
        </w:rPr>
        <w:t>密钥生成</w:t>
      </w:r>
      <w:bookmarkEnd w:id="10"/>
    </w:p>
    <w:p w14:paraId="7EBDB746" w14:textId="16EC49F7" w:rsidR="00E06415" w:rsidRDefault="00E06415" w:rsidP="00F72E1D">
      <w:r>
        <w:rPr>
          <w:rFonts w:hint="eastAsia"/>
        </w:rPr>
        <w:t>/</w:t>
      </w:r>
      <w:r>
        <w:t>***************************************</w:t>
      </w:r>
    </w:p>
    <w:p w14:paraId="4F2CFC01" w14:textId="4A251BF9"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proofErr w:type="spellStart"/>
      <w:r>
        <w:rPr>
          <w:rFonts w:hint="eastAsia"/>
        </w:rPr>
        <w:t>s</w:t>
      </w:r>
      <w:r>
        <w:t>ig_keygen</w:t>
      </w:r>
      <w:proofErr w:type="spellEnd"/>
    </w:p>
    <w:p w14:paraId="0BCC8AB5" w14:textId="6EBE3CB1" w:rsidR="00E06415" w:rsidRDefault="00E06415" w:rsidP="00E06415">
      <w:pPr>
        <w:ind w:left="240" w:hangingChars="100" w:hanging="240"/>
      </w:pPr>
      <w:r>
        <w:rPr>
          <w:rFonts w:hint="eastAsia"/>
        </w:rPr>
        <w:t>功能描述：</w:t>
      </w:r>
      <w:r w:rsidR="00764BDC">
        <w:t>MULAN-C</w:t>
      </w:r>
      <w:r>
        <w:rPr>
          <w:rFonts w:hint="eastAsia"/>
        </w:rPr>
        <w:t>密钥生成</w:t>
      </w:r>
    </w:p>
    <w:p w14:paraId="40F1FB26" w14:textId="592A93A4" w:rsidR="00E06415" w:rsidRDefault="00E06415" w:rsidP="00E06415">
      <w:pPr>
        <w:ind w:left="240" w:hangingChars="100" w:hanging="240"/>
      </w:pPr>
      <w:r>
        <w:rPr>
          <w:rFonts w:hint="eastAsia"/>
        </w:rPr>
        <w:t>输入参数：无</w:t>
      </w:r>
    </w:p>
    <w:p w14:paraId="1E3CBFE4" w14:textId="3B0B8ECC" w:rsidR="00E06415" w:rsidRDefault="00E06415" w:rsidP="00F72E1D">
      <w:r>
        <w:rPr>
          <w:rFonts w:hint="eastAsia"/>
        </w:rPr>
        <w:t>输出参数：</w:t>
      </w:r>
      <w:r>
        <w:t>pk -</w:t>
      </w:r>
      <w:r>
        <w:rPr>
          <w:rFonts w:hint="eastAsia"/>
        </w:rPr>
        <w:t>生成的公</w:t>
      </w:r>
      <w:proofErr w:type="gramStart"/>
      <w:r>
        <w:rPr>
          <w:rFonts w:hint="eastAsia"/>
        </w:rPr>
        <w:t>钥</w:t>
      </w:r>
      <w:proofErr w:type="gramEnd"/>
      <w:r w:rsidR="00405B3E">
        <w:rPr>
          <w:rFonts w:hint="eastAsia"/>
        </w:rPr>
        <w:t>，长度</w:t>
      </w:r>
      <w:r w:rsidR="006925E0">
        <w:rPr>
          <w:rFonts w:hint="eastAsia"/>
        </w:rPr>
        <w:t>1</w:t>
      </w:r>
      <w:r w:rsidR="006925E0">
        <w:t>472</w:t>
      </w:r>
      <w:r w:rsidR="006925E0">
        <w:rPr>
          <w:rFonts w:hint="eastAsia"/>
        </w:rPr>
        <w:t>字节</w:t>
      </w:r>
    </w:p>
    <w:p w14:paraId="1B9A5490" w14:textId="41778247" w:rsidR="00E06415" w:rsidRDefault="00E06415" w:rsidP="00E06415">
      <w:pPr>
        <w:ind w:left="240" w:hangingChars="100" w:hanging="240"/>
      </w:pPr>
      <w:r>
        <w:rPr>
          <w:rFonts w:hint="eastAsia"/>
        </w:rPr>
        <w:t xml:space="preserve"> </w:t>
      </w:r>
      <w:r>
        <w:t xml:space="preserve">         </w:t>
      </w:r>
      <w:proofErr w:type="spellStart"/>
      <w:r>
        <w:t>sk</w:t>
      </w:r>
      <w:proofErr w:type="spellEnd"/>
      <w:r>
        <w:t>-</w:t>
      </w:r>
      <w:r>
        <w:rPr>
          <w:rFonts w:hint="eastAsia"/>
        </w:rPr>
        <w:t xml:space="preserve"> </w:t>
      </w:r>
      <w:r>
        <w:rPr>
          <w:rFonts w:hint="eastAsia"/>
        </w:rPr>
        <w:t>生成的私</w:t>
      </w:r>
      <w:proofErr w:type="gramStart"/>
      <w:r>
        <w:rPr>
          <w:rFonts w:hint="eastAsia"/>
        </w:rPr>
        <w:t>钥</w:t>
      </w:r>
      <w:proofErr w:type="gramEnd"/>
      <w:r w:rsidR="006925E0">
        <w:rPr>
          <w:rFonts w:hint="eastAsia"/>
        </w:rPr>
        <w:t>，长度</w:t>
      </w:r>
      <w:r w:rsidR="00FD6248">
        <w:rPr>
          <w:rFonts w:hint="eastAsia"/>
        </w:rPr>
        <w:t>3</w:t>
      </w:r>
      <w:r w:rsidR="00FD6248">
        <w:t>056</w:t>
      </w:r>
      <w:r w:rsidR="00FD6248">
        <w:rPr>
          <w:rFonts w:hint="eastAsia"/>
        </w:rPr>
        <w:t>字节</w:t>
      </w:r>
    </w:p>
    <w:p w14:paraId="580AB704" w14:textId="4218B0AD"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2E1BF63C" w14:textId="483EC632" w:rsidR="00E06415" w:rsidRDefault="00E06415" w:rsidP="00E06415">
      <w:pPr>
        <w:ind w:left="240" w:hangingChars="100" w:hanging="240"/>
      </w:pPr>
      <w:r>
        <w:rPr>
          <w:rFonts w:hint="eastAsia"/>
        </w:rPr>
        <w:t xml:space="preserve"> </w:t>
      </w:r>
      <w:r>
        <w:t xml:space="preserve">         </w:t>
      </w:r>
      <w:r>
        <w:rPr>
          <w:rFonts w:hint="eastAsia"/>
        </w:rPr>
        <w:t>-</w:t>
      </w:r>
      <w:r w:rsidR="001A24CE">
        <w:t>1</w:t>
      </w:r>
      <w:r>
        <w:t xml:space="preserve"> </w:t>
      </w:r>
      <w:r>
        <w:rPr>
          <w:rFonts w:hint="eastAsia"/>
        </w:rPr>
        <w:t>-</w:t>
      </w:r>
      <w:r>
        <w:rPr>
          <w:rFonts w:hint="eastAsia"/>
        </w:rPr>
        <w:t>生成密钥失败</w:t>
      </w:r>
    </w:p>
    <w:p w14:paraId="7C8BD8E3" w14:textId="6C30A240" w:rsidR="001A24CE" w:rsidRDefault="001A24CE" w:rsidP="001A24CE">
      <w:pPr>
        <w:ind w:left="240" w:hangingChars="100" w:hanging="240"/>
      </w:pPr>
      <w:r>
        <w:rPr>
          <w:rFonts w:hint="eastAsia"/>
        </w:rPr>
        <w:t xml:space="preserve"> </w:t>
      </w:r>
      <w:r>
        <w:t xml:space="preserve">         -2-</w:t>
      </w:r>
      <w:r>
        <w:rPr>
          <w:rFonts w:hint="eastAsia"/>
        </w:rPr>
        <w:t>指针参数为</w:t>
      </w:r>
      <w:r>
        <w:rPr>
          <w:rFonts w:hint="eastAsia"/>
        </w:rPr>
        <w:t>NULL</w:t>
      </w:r>
    </w:p>
    <w:p w14:paraId="01C23737" w14:textId="20CD4F23" w:rsidR="00E06415" w:rsidRDefault="00E06415" w:rsidP="00E06415">
      <w:pPr>
        <w:ind w:left="240" w:hangingChars="100" w:hanging="240"/>
      </w:pPr>
      <w:r>
        <w:t>***************************************/</w:t>
      </w:r>
    </w:p>
    <w:p w14:paraId="12CCDD2D" w14:textId="77777777" w:rsidR="00E06415" w:rsidRDefault="00E06415" w:rsidP="00F72E1D">
      <w:r>
        <w:t xml:space="preserve">int </w:t>
      </w:r>
      <w:proofErr w:type="spellStart"/>
      <w:r>
        <w:t>sig_</w:t>
      </w:r>
      <w:proofErr w:type="gramStart"/>
      <w:r>
        <w:t>keygen</w:t>
      </w:r>
      <w:proofErr w:type="spellEnd"/>
      <w:r>
        <w:t>( unsigned</w:t>
      </w:r>
      <w:proofErr w:type="gramEnd"/>
      <w:r>
        <w:t xml:space="preserve"> char * pk, unsigned char * </w:t>
      </w:r>
      <w:proofErr w:type="spellStart"/>
      <w:r>
        <w:t>sk</w:t>
      </w:r>
      <w:proofErr w:type="spellEnd"/>
      <w:r>
        <w:t>)</w:t>
      </w:r>
      <w:r w:rsidR="00E90063">
        <w:t>;</w:t>
      </w:r>
    </w:p>
    <w:p w14:paraId="584DB08F" w14:textId="38FB99FD" w:rsidR="006350A4" w:rsidRDefault="006350A4">
      <w:pPr>
        <w:pStyle w:val="210"/>
        <w:rPr>
          <w:lang w:val="en-US"/>
        </w:rPr>
      </w:pPr>
    </w:p>
    <w:p w14:paraId="27D648E7" w14:textId="3EE580FA" w:rsidR="00483D28" w:rsidRPr="00405B3E" w:rsidRDefault="00D37651" w:rsidP="00483D28">
      <w:pPr>
        <w:pStyle w:val="30"/>
        <w:rPr>
          <w:lang w:val="en-US"/>
        </w:rPr>
      </w:pPr>
      <w:bookmarkStart w:id="11" w:name="_Toc3876736"/>
      <w:r>
        <w:rPr>
          <w:rFonts w:hint="eastAsia"/>
        </w:rPr>
        <w:t>M</w:t>
      </w:r>
      <w:r>
        <w:t>ULAN-C</w:t>
      </w:r>
      <w:r>
        <w:rPr>
          <w:rFonts w:hint="eastAsia"/>
        </w:rPr>
        <w:t>-</w:t>
      </w:r>
      <w:r w:rsidR="00483D28">
        <w:rPr>
          <w:rFonts w:hint="eastAsia"/>
        </w:rPr>
        <w:t>签名</w:t>
      </w:r>
      <w:bookmarkEnd w:id="11"/>
    </w:p>
    <w:p w14:paraId="0FFAD0D2" w14:textId="637AB2E6" w:rsidR="00E06415" w:rsidRDefault="00E06415" w:rsidP="00E06415">
      <w:pPr>
        <w:ind w:left="240" w:hangingChars="100" w:hanging="240"/>
      </w:pPr>
      <w:r>
        <w:rPr>
          <w:rFonts w:hint="eastAsia"/>
        </w:rPr>
        <w:lastRenderedPageBreak/>
        <w:t>/</w:t>
      </w:r>
      <w:r>
        <w:t>***************************************</w:t>
      </w:r>
    </w:p>
    <w:p w14:paraId="2429CA61" w14:textId="00BE9B9C" w:rsidR="00E06415" w:rsidRDefault="00E06415" w:rsidP="00E06415">
      <w:pPr>
        <w:ind w:left="240" w:hangingChars="100" w:hanging="240"/>
      </w:pPr>
      <w:r>
        <w:rPr>
          <w:rFonts w:hint="eastAsia"/>
        </w:rPr>
        <w:t>函数名</w:t>
      </w:r>
      <w:r w:rsidR="00EE753E">
        <w:rPr>
          <w:rFonts w:hint="eastAsia"/>
        </w:rPr>
        <w:t xml:space="preserve"> </w:t>
      </w:r>
      <w:r w:rsidR="00EE753E">
        <w:t xml:space="preserve"> </w:t>
      </w:r>
      <w:r>
        <w:rPr>
          <w:rFonts w:hint="eastAsia"/>
        </w:rPr>
        <w:t>：</w:t>
      </w:r>
      <w:proofErr w:type="spellStart"/>
      <w:r>
        <w:rPr>
          <w:rFonts w:hint="eastAsia"/>
        </w:rPr>
        <w:t>s</w:t>
      </w:r>
      <w:r>
        <w:t>ig_sign</w:t>
      </w:r>
      <w:proofErr w:type="spellEnd"/>
    </w:p>
    <w:p w14:paraId="7245A6A7" w14:textId="2ACF7F1C" w:rsidR="00E06415" w:rsidRDefault="00E90063" w:rsidP="00E06415">
      <w:pPr>
        <w:ind w:left="240" w:hangingChars="100" w:hanging="240"/>
      </w:pPr>
      <w:r>
        <w:rPr>
          <w:rFonts w:hint="eastAsia"/>
        </w:rPr>
        <w:t>功能</w:t>
      </w:r>
      <w:r w:rsidR="00E06415">
        <w:rPr>
          <w:rFonts w:hint="eastAsia"/>
        </w:rPr>
        <w:t>描述：生成</w:t>
      </w:r>
      <w:r w:rsidR="00764BDC">
        <w:t>MULAN-C</w:t>
      </w:r>
      <w:r w:rsidR="00E06415">
        <w:rPr>
          <w:rFonts w:hint="eastAsia"/>
        </w:rPr>
        <w:t>签名</w:t>
      </w:r>
    </w:p>
    <w:p w14:paraId="1B5C1DF8" w14:textId="04B88701" w:rsidR="00E06415" w:rsidRDefault="00E90063" w:rsidP="009926CD">
      <w:pPr>
        <w:ind w:left="240" w:hangingChars="100" w:hanging="240"/>
      </w:pPr>
      <w:r>
        <w:rPr>
          <w:rFonts w:hint="eastAsia"/>
        </w:rPr>
        <w:t>输入参数</w:t>
      </w:r>
      <w:r w:rsidR="00E06415">
        <w:rPr>
          <w:rFonts w:hint="eastAsia"/>
        </w:rPr>
        <w:t>：</w:t>
      </w:r>
      <w:proofErr w:type="spellStart"/>
      <w:r w:rsidR="00E06415">
        <w:t>sk</w:t>
      </w:r>
      <w:proofErr w:type="spellEnd"/>
      <w:r w:rsidR="00E06415">
        <w:t xml:space="preserve"> -</w:t>
      </w:r>
      <w:r w:rsidR="00E06415">
        <w:rPr>
          <w:rFonts w:hint="eastAsia"/>
        </w:rPr>
        <w:t>私</w:t>
      </w:r>
      <w:proofErr w:type="gramStart"/>
      <w:r w:rsidR="00E06415">
        <w:rPr>
          <w:rFonts w:hint="eastAsia"/>
        </w:rPr>
        <w:t>钥</w:t>
      </w:r>
      <w:proofErr w:type="gramEnd"/>
      <w:r w:rsidR="00FD6248">
        <w:rPr>
          <w:rFonts w:hint="eastAsia"/>
        </w:rPr>
        <w:t>，长度</w:t>
      </w:r>
      <w:r w:rsidR="00FD6248">
        <w:rPr>
          <w:rFonts w:hint="eastAsia"/>
        </w:rPr>
        <w:t>3</w:t>
      </w:r>
      <w:r w:rsidR="00FD6248">
        <w:t>056</w:t>
      </w:r>
      <w:r w:rsidR="00FD6248">
        <w:rPr>
          <w:rFonts w:hint="eastAsia"/>
        </w:rPr>
        <w:t>字节</w:t>
      </w:r>
    </w:p>
    <w:p w14:paraId="37F682BE" w14:textId="2B026A3E" w:rsidR="00E06415" w:rsidRDefault="00E06415" w:rsidP="00E06415">
      <w:pPr>
        <w:ind w:left="240" w:hangingChars="100" w:hanging="240"/>
      </w:pPr>
      <w:r>
        <w:t xml:space="preserve">        </w:t>
      </w:r>
      <w:r w:rsidR="009F33A6">
        <w:t xml:space="preserve">  </w:t>
      </w:r>
      <w:r>
        <w:t>m -</w:t>
      </w:r>
      <w:r>
        <w:rPr>
          <w:rFonts w:hint="eastAsia"/>
        </w:rPr>
        <w:t>待签名消息</w:t>
      </w:r>
      <w:r w:rsidR="00FD6248">
        <w:rPr>
          <w:rFonts w:hint="eastAsia"/>
        </w:rPr>
        <w:t>，为简化实现，最大长度支持</w:t>
      </w:r>
      <w:r w:rsidR="00FD6248">
        <w:rPr>
          <w:rFonts w:hint="eastAsia"/>
        </w:rPr>
        <w:t>3</w:t>
      </w:r>
      <w:r w:rsidR="00FD6248">
        <w:t>300</w:t>
      </w:r>
      <w:r w:rsidR="00FD6248">
        <w:rPr>
          <w:rFonts w:hint="eastAsia"/>
        </w:rPr>
        <w:t>字节</w:t>
      </w:r>
    </w:p>
    <w:p w14:paraId="07029017" w14:textId="7331DD2F" w:rsidR="00E06415" w:rsidRDefault="00E06415" w:rsidP="00E06415">
      <w:pPr>
        <w:ind w:left="240" w:hangingChars="100" w:hanging="240"/>
      </w:pPr>
      <w:r>
        <w:t xml:space="preserve">        </w:t>
      </w:r>
      <w:r w:rsidR="009F33A6">
        <w:t xml:space="preserve">  </w:t>
      </w:r>
      <w:proofErr w:type="spellStart"/>
      <w:r>
        <w:t>mlen</w:t>
      </w:r>
      <w:proofErr w:type="spellEnd"/>
      <w:r>
        <w:t xml:space="preserve"> -</w:t>
      </w:r>
      <w:r>
        <w:rPr>
          <w:rFonts w:hint="eastAsia"/>
        </w:rPr>
        <w:t>待签名消息长度</w:t>
      </w:r>
    </w:p>
    <w:p w14:paraId="085E6666" w14:textId="20E8697B" w:rsidR="00E06415" w:rsidRDefault="00E90063" w:rsidP="00E06415">
      <w:pPr>
        <w:ind w:left="240" w:hangingChars="100" w:hanging="240"/>
      </w:pPr>
      <w:r>
        <w:rPr>
          <w:rFonts w:hint="eastAsia"/>
        </w:rPr>
        <w:t>输出参数</w:t>
      </w:r>
      <w:r w:rsidR="00E06415">
        <w:rPr>
          <w:rFonts w:hint="eastAsia"/>
        </w:rPr>
        <w:t>：</w:t>
      </w:r>
      <w:proofErr w:type="spellStart"/>
      <w:r w:rsidR="00E06415">
        <w:t>sm</w:t>
      </w:r>
      <w:proofErr w:type="spellEnd"/>
      <w:r w:rsidR="00E06415">
        <w:t>-</w:t>
      </w:r>
      <w:r w:rsidR="00E06415">
        <w:rPr>
          <w:rFonts w:hint="eastAsia"/>
        </w:rPr>
        <w:t>输出的签名</w:t>
      </w:r>
      <w:r w:rsidR="00FD6248">
        <w:rPr>
          <w:rFonts w:hint="eastAsia"/>
        </w:rPr>
        <w:t>，长度固定为</w:t>
      </w:r>
      <w:r w:rsidR="00FD6248">
        <w:rPr>
          <w:rFonts w:hint="eastAsia"/>
        </w:rPr>
        <w:t>2</w:t>
      </w:r>
      <w:r w:rsidR="00FD6248">
        <w:t>573</w:t>
      </w:r>
      <w:r w:rsidR="00FD6248">
        <w:rPr>
          <w:rFonts w:hint="eastAsia"/>
        </w:rPr>
        <w:t>字节</w:t>
      </w:r>
    </w:p>
    <w:p w14:paraId="288B18B2" w14:textId="1886E001" w:rsidR="00E06415" w:rsidRDefault="00E06415" w:rsidP="00E06415">
      <w:pPr>
        <w:ind w:left="240" w:hangingChars="100" w:hanging="240"/>
      </w:pPr>
      <w:r>
        <w:t xml:space="preserve">        </w:t>
      </w:r>
      <w:r w:rsidR="009F33A6">
        <w:t xml:space="preserve">  </w:t>
      </w:r>
      <w:proofErr w:type="spellStart"/>
      <w:r>
        <w:t>smlen</w:t>
      </w:r>
      <w:proofErr w:type="spellEnd"/>
      <w:r>
        <w:t>-</w:t>
      </w:r>
      <w:r>
        <w:rPr>
          <w:rFonts w:hint="eastAsia"/>
        </w:rPr>
        <w:t>输出的签名长度</w:t>
      </w:r>
    </w:p>
    <w:p w14:paraId="7B3F1CA2" w14:textId="4ED1E211" w:rsidR="00E06415" w:rsidRDefault="00E06415" w:rsidP="00E06415">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签名成功</w:t>
      </w:r>
    </w:p>
    <w:p w14:paraId="3F3A66FE" w14:textId="2E3CE1D1" w:rsidR="00E06415" w:rsidRDefault="00E06415" w:rsidP="00E06415">
      <w:pPr>
        <w:ind w:left="240" w:hangingChars="100" w:hanging="240"/>
      </w:pPr>
      <w:r>
        <w:t xml:space="preserve">       </w:t>
      </w:r>
      <w:r w:rsidR="00EE753E">
        <w:t xml:space="preserve">  </w:t>
      </w:r>
      <w:r>
        <w:t xml:space="preserve"> </w:t>
      </w:r>
      <w:r>
        <w:rPr>
          <w:rFonts w:hint="eastAsia"/>
        </w:rPr>
        <w:t>-</w:t>
      </w:r>
      <w:r>
        <w:t>1</w:t>
      </w:r>
      <w:r>
        <w:rPr>
          <w:rFonts w:hint="eastAsia"/>
        </w:rPr>
        <w:t>-</w:t>
      </w:r>
      <w:r>
        <w:rPr>
          <w:rFonts w:hint="eastAsia"/>
        </w:rPr>
        <w:t>签名失败</w:t>
      </w:r>
    </w:p>
    <w:p w14:paraId="3E8DE6BB" w14:textId="0C05C1B2" w:rsidR="00E06415" w:rsidRDefault="00E06415" w:rsidP="004E514C">
      <w:pPr>
        <w:ind w:left="1200" w:hangingChars="500" w:hanging="1200"/>
      </w:pPr>
      <w:r>
        <w:t xml:space="preserve">          </w:t>
      </w:r>
      <w:r>
        <w:rPr>
          <w:rFonts w:hint="eastAsia"/>
        </w:rPr>
        <w:t>-</w:t>
      </w:r>
      <w:r>
        <w:t>2</w:t>
      </w:r>
      <w:r>
        <w:rPr>
          <w:rFonts w:hint="eastAsia"/>
        </w:rPr>
        <w:t>-</w:t>
      </w:r>
      <w:r>
        <w:rPr>
          <w:rFonts w:hint="eastAsia"/>
        </w:rPr>
        <w:t>接口传入</w:t>
      </w:r>
      <w:r w:rsidR="00EF3C5B">
        <w:rPr>
          <w:rFonts w:hint="eastAsia"/>
        </w:rPr>
        <w:t>指针</w:t>
      </w:r>
      <w:r>
        <w:rPr>
          <w:rFonts w:hint="eastAsia"/>
        </w:rPr>
        <w:t>参数</w:t>
      </w:r>
      <w:r w:rsidR="0077450A">
        <w:rPr>
          <w:rFonts w:hint="eastAsia"/>
        </w:rPr>
        <w:t>为</w:t>
      </w:r>
      <w:r w:rsidR="0077450A">
        <w:rPr>
          <w:rFonts w:hint="eastAsia"/>
        </w:rPr>
        <w:t>NULL</w:t>
      </w:r>
      <w:r w:rsidR="004E514C">
        <w:rPr>
          <w:rFonts w:hint="eastAsia"/>
        </w:rPr>
        <w:t>，传入的消息长度小于等于</w:t>
      </w:r>
      <w:r w:rsidR="004E514C">
        <w:rPr>
          <w:rFonts w:hint="eastAsia"/>
        </w:rPr>
        <w:t>0</w:t>
      </w:r>
      <w:r w:rsidR="004E514C">
        <w:rPr>
          <w:rFonts w:hint="eastAsia"/>
        </w:rPr>
        <w:t>或大于</w:t>
      </w:r>
      <w:r w:rsidR="004E514C">
        <w:t>3300</w:t>
      </w:r>
      <w:r w:rsidR="004E514C">
        <w:rPr>
          <w:rFonts w:hint="eastAsia"/>
        </w:rPr>
        <w:t>字节</w:t>
      </w:r>
    </w:p>
    <w:p w14:paraId="64D96035" w14:textId="4FC68C32" w:rsidR="00E06415" w:rsidRDefault="00E06415" w:rsidP="00E06415">
      <w:pPr>
        <w:ind w:left="240" w:hangingChars="100" w:hanging="240"/>
      </w:pPr>
      <w:r>
        <w:t>***************************************/</w:t>
      </w:r>
    </w:p>
    <w:p w14:paraId="024CCE03" w14:textId="593F71FA" w:rsidR="00E06415" w:rsidRDefault="00E06415" w:rsidP="00F72E1D">
      <w:r>
        <w:t xml:space="preserve">int </w:t>
      </w:r>
      <w:proofErr w:type="spellStart"/>
      <w:r>
        <w:t>sig_</w:t>
      </w:r>
      <w:proofErr w:type="gramStart"/>
      <w:r>
        <w:t>sign</w:t>
      </w:r>
      <w:proofErr w:type="spellEnd"/>
      <w:r>
        <w:t>( unsigned</w:t>
      </w:r>
      <w:proofErr w:type="gramEnd"/>
      <w:r>
        <w:t xml:space="preserve"> char * </w:t>
      </w:r>
      <w:proofErr w:type="spellStart"/>
      <w:r>
        <w:t>sk</w:t>
      </w:r>
      <w:proofErr w:type="spellEnd"/>
      <w:r>
        <w:t xml:space="preserve"> ,unsigned char *m, </w:t>
      </w:r>
    </w:p>
    <w:p w14:paraId="33C3C52D" w14:textId="77777777" w:rsidR="005259BD" w:rsidRDefault="00E06415" w:rsidP="00F72E1D">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 xml:space="preserve"> unsigned char *</w:t>
      </w:r>
      <w:proofErr w:type="spellStart"/>
      <w:r>
        <w:t>sm</w:t>
      </w:r>
      <w:proofErr w:type="spellEnd"/>
      <w:r>
        <w:t xml:space="preserve">, </w:t>
      </w:r>
    </w:p>
    <w:p w14:paraId="196C5BC6" w14:textId="25CEB8DC" w:rsidR="006350A4" w:rsidRDefault="00E06415" w:rsidP="00F72E1D">
      <w:pPr>
        <w:ind w:firstLineChars="500" w:firstLine="1200"/>
      </w:pPr>
      <w:r>
        <w:t xml:space="preserve">unsigned long </w:t>
      </w:r>
      <w:proofErr w:type="spellStart"/>
      <w:r>
        <w:t>long</w:t>
      </w:r>
      <w:proofErr w:type="spellEnd"/>
      <w:r>
        <w:t xml:space="preserve"> *</w:t>
      </w:r>
      <w:proofErr w:type="spellStart"/>
      <w:r>
        <w:t>smlen</w:t>
      </w:r>
      <w:proofErr w:type="spellEnd"/>
      <w:r>
        <w:t>)</w:t>
      </w:r>
      <w:r w:rsidR="00E90063">
        <w:t>;</w:t>
      </w:r>
    </w:p>
    <w:p w14:paraId="7889374C" w14:textId="431B4D47" w:rsidR="00483D28" w:rsidRDefault="00483D28" w:rsidP="00F72E1D">
      <w:pPr>
        <w:pStyle w:val="210"/>
        <w:ind w:leftChars="10" w:left="504"/>
        <w:rPr>
          <w:b/>
        </w:rPr>
      </w:pPr>
    </w:p>
    <w:p w14:paraId="3C27A3A4" w14:textId="0591D010" w:rsidR="00483D28" w:rsidRPr="00405B3E" w:rsidRDefault="00D37651" w:rsidP="00483D28">
      <w:pPr>
        <w:pStyle w:val="30"/>
        <w:rPr>
          <w:lang w:val="en-US"/>
        </w:rPr>
      </w:pPr>
      <w:bookmarkStart w:id="12" w:name="_Toc3876737"/>
      <w:r>
        <w:rPr>
          <w:rFonts w:hint="eastAsia"/>
        </w:rPr>
        <w:t>M</w:t>
      </w:r>
      <w:r>
        <w:t>ULAN-C</w:t>
      </w:r>
      <w:r>
        <w:rPr>
          <w:rFonts w:hint="eastAsia"/>
        </w:rPr>
        <w:t>-</w:t>
      </w:r>
      <w:r w:rsidR="00483D28">
        <w:rPr>
          <w:rFonts w:hint="eastAsia"/>
        </w:rPr>
        <w:t>验签</w:t>
      </w:r>
      <w:bookmarkEnd w:id="12"/>
    </w:p>
    <w:p w14:paraId="1CFD278B" w14:textId="5BA83EC5" w:rsidR="00E90063" w:rsidRDefault="00E90063" w:rsidP="00E90063">
      <w:pPr>
        <w:ind w:left="240" w:hangingChars="100" w:hanging="240"/>
      </w:pPr>
      <w:r>
        <w:rPr>
          <w:rFonts w:hint="eastAsia"/>
        </w:rPr>
        <w:t>/</w:t>
      </w:r>
      <w:r>
        <w:t>***************************************</w:t>
      </w:r>
    </w:p>
    <w:p w14:paraId="36E2C10F" w14:textId="364AEC7C" w:rsidR="00E90063" w:rsidRDefault="00E90063" w:rsidP="00E90063">
      <w:pPr>
        <w:ind w:left="240" w:hangingChars="100" w:hanging="240"/>
      </w:pPr>
      <w:r>
        <w:rPr>
          <w:rFonts w:hint="eastAsia"/>
        </w:rPr>
        <w:t>函数名</w:t>
      </w:r>
      <w:r w:rsidR="00EE753E">
        <w:rPr>
          <w:rFonts w:hint="eastAsia"/>
        </w:rPr>
        <w:t xml:space="preserve"> </w:t>
      </w:r>
      <w:r w:rsidR="00EE753E">
        <w:t xml:space="preserve"> </w:t>
      </w:r>
      <w:r>
        <w:rPr>
          <w:rFonts w:hint="eastAsia"/>
        </w:rPr>
        <w:t>：</w:t>
      </w:r>
      <w:proofErr w:type="spellStart"/>
      <w:r>
        <w:t>sig_verf</w:t>
      </w:r>
      <w:proofErr w:type="spellEnd"/>
    </w:p>
    <w:p w14:paraId="341533D1" w14:textId="754C31A1" w:rsidR="00E90063" w:rsidRDefault="00E90063" w:rsidP="00E90063">
      <w:pPr>
        <w:ind w:left="240" w:hangingChars="100" w:hanging="240"/>
      </w:pPr>
      <w:r>
        <w:rPr>
          <w:rFonts w:hint="eastAsia"/>
        </w:rPr>
        <w:t>功能描述：进行</w:t>
      </w:r>
      <w:r w:rsidR="00764BDC">
        <w:t>MULAN-C</w:t>
      </w:r>
      <w:r>
        <w:rPr>
          <w:rFonts w:hint="eastAsia"/>
        </w:rPr>
        <w:t>签名验证</w:t>
      </w:r>
    </w:p>
    <w:p w14:paraId="2C71AAD3" w14:textId="65F59279" w:rsidR="00E90063" w:rsidRDefault="00E90063" w:rsidP="00E90063">
      <w:pPr>
        <w:ind w:left="240" w:hangingChars="100" w:hanging="240"/>
      </w:pPr>
      <w:r>
        <w:rPr>
          <w:rFonts w:hint="eastAsia"/>
        </w:rPr>
        <w:t>输入参数：</w:t>
      </w:r>
      <w:r>
        <w:t>pk-</w:t>
      </w:r>
      <w:r>
        <w:rPr>
          <w:rFonts w:hint="eastAsia"/>
        </w:rPr>
        <w:t>公</w:t>
      </w:r>
      <w:proofErr w:type="gramStart"/>
      <w:r>
        <w:rPr>
          <w:rFonts w:hint="eastAsia"/>
        </w:rPr>
        <w:t>钥</w:t>
      </w:r>
      <w:proofErr w:type="gramEnd"/>
    </w:p>
    <w:p w14:paraId="1FB32896" w14:textId="2547D1EC" w:rsidR="00E90063" w:rsidRDefault="00E90063" w:rsidP="00E90063">
      <w:pPr>
        <w:ind w:left="240" w:hangingChars="100" w:hanging="240"/>
      </w:pPr>
      <w:r>
        <w:t xml:space="preserve">      </w:t>
      </w:r>
      <w:r w:rsidR="00EE753E">
        <w:t xml:space="preserve">  </w:t>
      </w:r>
      <w:r>
        <w:t xml:space="preserve">  </w:t>
      </w:r>
      <w:proofErr w:type="spellStart"/>
      <w:r>
        <w:t>sm</w:t>
      </w:r>
      <w:proofErr w:type="spellEnd"/>
      <w:r>
        <w:t>-</w:t>
      </w:r>
      <w:r>
        <w:rPr>
          <w:rFonts w:hint="eastAsia"/>
        </w:rPr>
        <w:t>签名</w:t>
      </w:r>
      <w:r w:rsidR="0081588D">
        <w:rPr>
          <w:rFonts w:hint="eastAsia"/>
        </w:rPr>
        <w:t>，长度固定为</w:t>
      </w:r>
      <w:r w:rsidR="0081588D">
        <w:rPr>
          <w:rFonts w:hint="eastAsia"/>
        </w:rPr>
        <w:t>2</w:t>
      </w:r>
      <w:r w:rsidR="0081588D">
        <w:t>573</w:t>
      </w:r>
      <w:r w:rsidR="0081588D">
        <w:rPr>
          <w:rFonts w:hint="eastAsia"/>
        </w:rPr>
        <w:t>字节</w:t>
      </w:r>
    </w:p>
    <w:p w14:paraId="3728C45B" w14:textId="4F4D1463" w:rsidR="00E90063" w:rsidRDefault="00E90063" w:rsidP="00E90063">
      <w:pPr>
        <w:ind w:left="240" w:hangingChars="100" w:hanging="240"/>
      </w:pPr>
      <w:r>
        <w:t xml:space="preserve">       </w:t>
      </w:r>
      <w:r w:rsidR="00EE753E">
        <w:t xml:space="preserve">  </w:t>
      </w:r>
      <w:r>
        <w:t xml:space="preserve"> </w:t>
      </w:r>
      <w:proofErr w:type="spellStart"/>
      <w:r>
        <w:t>smlen</w:t>
      </w:r>
      <w:proofErr w:type="spellEnd"/>
      <w:r>
        <w:t>-</w:t>
      </w:r>
      <w:r>
        <w:rPr>
          <w:rFonts w:hint="eastAsia"/>
        </w:rPr>
        <w:t>签名长度</w:t>
      </w:r>
    </w:p>
    <w:p w14:paraId="3201A3F0" w14:textId="0744514F" w:rsidR="00E90063" w:rsidRDefault="00E90063" w:rsidP="00E90063">
      <w:pPr>
        <w:ind w:left="240" w:hangingChars="100" w:hanging="240"/>
      </w:pPr>
      <w:r>
        <w:t xml:space="preserve">        </w:t>
      </w:r>
      <w:r w:rsidR="00EE753E">
        <w:t xml:space="preserve">  </w:t>
      </w:r>
      <w:r>
        <w:t>m -</w:t>
      </w:r>
      <w:r w:rsidR="0081588D">
        <w:rPr>
          <w:rFonts w:hint="eastAsia"/>
        </w:rPr>
        <w:t>用于</w:t>
      </w:r>
      <w:r>
        <w:rPr>
          <w:rFonts w:hint="eastAsia"/>
        </w:rPr>
        <w:t>签名</w:t>
      </w:r>
      <w:r w:rsidR="0081588D">
        <w:rPr>
          <w:rFonts w:hint="eastAsia"/>
        </w:rPr>
        <w:t>的</w:t>
      </w:r>
      <w:r>
        <w:rPr>
          <w:rFonts w:hint="eastAsia"/>
        </w:rPr>
        <w:t>消息</w:t>
      </w:r>
      <w:r w:rsidR="0081588D">
        <w:rPr>
          <w:rFonts w:hint="eastAsia"/>
        </w:rPr>
        <w:t>，为简化实现，最大长度支持</w:t>
      </w:r>
      <w:r w:rsidR="0081588D">
        <w:rPr>
          <w:rFonts w:hint="eastAsia"/>
        </w:rPr>
        <w:t>3</w:t>
      </w:r>
      <w:r w:rsidR="0081588D">
        <w:t>300</w:t>
      </w:r>
      <w:r w:rsidR="0081588D">
        <w:rPr>
          <w:rFonts w:hint="eastAsia"/>
        </w:rPr>
        <w:t>字节</w:t>
      </w:r>
    </w:p>
    <w:p w14:paraId="03FAEF9B" w14:textId="36B0BC53" w:rsidR="00E90063" w:rsidRDefault="00E90063" w:rsidP="00E90063">
      <w:pPr>
        <w:ind w:left="240" w:hangingChars="100" w:hanging="240"/>
      </w:pPr>
      <w:r>
        <w:t xml:space="preserve">       </w:t>
      </w:r>
      <w:r w:rsidR="00EE753E">
        <w:t xml:space="preserve">  </w:t>
      </w:r>
      <w:r>
        <w:t xml:space="preserve"> </w:t>
      </w:r>
      <w:proofErr w:type="spellStart"/>
      <w:r>
        <w:t>mlen</w:t>
      </w:r>
      <w:proofErr w:type="spellEnd"/>
      <w:r>
        <w:t xml:space="preserve"> -</w:t>
      </w:r>
      <w:r w:rsidR="0081588D">
        <w:rPr>
          <w:rFonts w:hint="eastAsia"/>
        </w:rPr>
        <w:t>用于</w:t>
      </w:r>
      <w:r>
        <w:rPr>
          <w:rFonts w:hint="eastAsia"/>
        </w:rPr>
        <w:t>签名</w:t>
      </w:r>
      <w:r w:rsidR="0081588D">
        <w:rPr>
          <w:rFonts w:hint="eastAsia"/>
        </w:rPr>
        <w:t>的</w:t>
      </w:r>
      <w:r>
        <w:rPr>
          <w:rFonts w:hint="eastAsia"/>
        </w:rPr>
        <w:t>消息长度</w:t>
      </w:r>
    </w:p>
    <w:p w14:paraId="4CC6B060" w14:textId="52FA6066" w:rsidR="00E90063" w:rsidRDefault="00E90063" w:rsidP="00E90063">
      <w:pPr>
        <w:ind w:left="240" w:hangingChars="100" w:hanging="240"/>
      </w:pPr>
      <w:r>
        <w:rPr>
          <w:rFonts w:hint="eastAsia"/>
        </w:rPr>
        <w:t>输出参数：无</w:t>
      </w:r>
    </w:p>
    <w:p w14:paraId="7D692D03" w14:textId="43783F61" w:rsidR="00E90063" w:rsidRDefault="00E90063" w:rsidP="00E90063">
      <w:pPr>
        <w:ind w:left="240" w:hangingChars="100" w:hanging="240"/>
      </w:pPr>
      <w:r>
        <w:rPr>
          <w:rFonts w:hint="eastAsia"/>
        </w:rPr>
        <w:t>返回值</w:t>
      </w:r>
      <w:r w:rsidR="00EE753E">
        <w:rPr>
          <w:rFonts w:hint="eastAsia"/>
        </w:rPr>
        <w:t xml:space="preserve"> </w:t>
      </w:r>
      <w:r w:rsidR="00EE753E">
        <w:t xml:space="preserve"> </w:t>
      </w:r>
      <w:r>
        <w:rPr>
          <w:rFonts w:hint="eastAsia"/>
        </w:rPr>
        <w:t>：</w:t>
      </w:r>
      <w:r>
        <w:rPr>
          <w:rFonts w:hint="eastAsia"/>
        </w:rPr>
        <w:t>0-</w:t>
      </w:r>
      <w:r>
        <w:rPr>
          <w:rFonts w:hint="eastAsia"/>
        </w:rPr>
        <w:t>验签成功</w:t>
      </w:r>
    </w:p>
    <w:p w14:paraId="46F0B9A3" w14:textId="42BBA04E" w:rsidR="00E90063" w:rsidRDefault="00E90063" w:rsidP="00E90063">
      <w:pPr>
        <w:ind w:left="240" w:hangingChars="100" w:hanging="240"/>
      </w:pPr>
      <w:r>
        <w:t xml:space="preserve">          </w:t>
      </w:r>
      <w:r>
        <w:rPr>
          <w:rFonts w:hint="eastAsia"/>
        </w:rPr>
        <w:t>-</w:t>
      </w:r>
      <w:r>
        <w:t>1</w:t>
      </w:r>
      <w:r>
        <w:rPr>
          <w:rFonts w:hint="eastAsia"/>
        </w:rPr>
        <w:t>-</w:t>
      </w:r>
      <w:r>
        <w:rPr>
          <w:rFonts w:hint="eastAsia"/>
        </w:rPr>
        <w:t>验签失败</w:t>
      </w:r>
    </w:p>
    <w:p w14:paraId="7023D5BA" w14:textId="5483A0DF" w:rsidR="008B085E" w:rsidRDefault="00E90063" w:rsidP="004E514C">
      <w:pPr>
        <w:ind w:left="1200" w:hangingChars="500" w:hanging="1200"/>
      </w:pPr>
      <w:r>
        <w:t xml:space="preserve">          </w:t>
      </w:r>
      <w:r>
        <w:rPr>
          <w:rFonts w:hint="eastAsia"/>
        </w:rPr>
        <w:t>-</w:t>
      </w:r>
      <w:r>
        <w:t>2</w:t>
      </w:r>
      <w:r>
        <w:rPr>
          <w:rFonts w:hint="eastAsia"/>
        </w:rPr>
        <w:t>-</w:t>
      </w:r>
      <w:r>
        <w:rPr>
          <w:rFonts w:hint="eastAsia"/>
        </w:rPr>
        <w:t>接口传入</w:t>
      </w:r>
      <w:r w:rsidR="008B085E">
        <w:rPr>
          <w:rFonts w:hint="eastAsia"/>
        </w:rPr>
        <w:t>指针</w:t>
      </w:r>
      <w:r>
        <w:rPr>
          <w:rFonts w:hint="eastAsia"/>
        </w:rPr>
        <w:t>参数</w:t>
      </w:r>
      <w:r w:rsidR="003833B9">
        <w:rPr>
          <w:rFonts w:hint="eastAsia"/>
        </w:rPr>
        <w:t>为</w:t>
      </w:r>
      <w:r w:rsidR="003833B9">
        <w:rPr>
          <w:rFonts w:hint="eastAsia"/>
        </w:rPr>
        <w:t>NULL</w:t>
      </w:r>
      <w:r w:rsidR="004E514C">
        <w:rPr>
          <w:rFonts w:hint="eastAsia"/>
        </w:rPr>
        <w:t>，</w:t>
      </w:r>
      <w:r w:rsidR="003833B9">
        <w:rPr>
          <w:rFonts w:hint="eastAsia"/>
        </w:rPr>
        <w:t>签名的长度不等于</w:t>
      </w:r>
      <w:r w:rsidR="004E514C">
        <w:t>2573</w:t>
      </w:r>
      <w:r w:rsidR="004E514C">
        <w:rPr>
          <w:rFonts w:hint="eastAsia"/>
        </w:rPr>
        <w:t>，</w:t>
      </w:r>
      <w:r w:rsidR="003833B9">
        <w:rPr>
          <w:rFonts w:hint="eastAsia"/>
        </w:rPr>
        <w:t>消息长度小于等于</w:t>
      </w:r>
      <w:r w:rsidR="003833B9">
        <w:rPr>
          <w:rFonts w:hint="eastAsia"/>
        </w:rPr>
        <w:t>0</w:t>
      </w:r>
      <w:r w:rsidR="003833B9">
        <w:rPr>
          <w:rFonts w:hint="eastAsia"/>
        </w:rPr>
        <w:t>或者大于</w:t>
      </w:r>
      <w:r w:rsidR="004E514C">
        <w:t>3300</w:t>
      </w:r>
      <w:r w:rsidR="003833B9">
        <w:rPr>
          <w:rFonts w:hint="eastAsia"/>
        </w:rPr>
        <w:t>字节</w:t>
      </w:r>
    </w:p>
    <w:p w14:paraId="703613B9" w14:textId="69BDD2E2" w:rsidR="00E90063" w:rsidRDefault="00E90063" w:rsidP="00E90063">
      <w:pPr>
        <w:ind w:left="240" w:hangingChars="100" w:hanging="240"/>
      </w:pPr>
      <w:r>
        <w:t>***************************************/</w:t>
      </w:r>
    </w:p>
    <w:p w14:paraId="659FA25B" w14:textId="77777777" w:rsidR="00E90063" w:rsidRDefault="00E90063" w:rsidP="00F72E1D">
      <w:r>
        <w:t xml:space="preserve">int </w:t>
      </w:r>
      <w:proofErr w:type="spellStart"/>
      <w:r>
        <w:t>sig_</w:t>
      </w:r>
      <w:proofErr w:type="gramStart"/>
      <w:r>
        <w:t>verf</w:t>
      </w:r>
      <w:proofErr w:type="spellEnd"/>
      <w:r>
        <w:t>(</w:t>
      </w:r>
      <w:proofErr w:type="gramEnd"/>
      <w:r>
        <w:t xml:space="preserve">unsigned char * </w:t>
      </w:r>
      <w:proofErr w:type="spellStart"/>
      <w:r>
        <w:t>pk,unsigned</w:t>
      </w:r>
      <w:proofErr w:type="spellEnd"/>
      <w:r>
        <w:t xml:space="preserve"> char *</w:t>
      </w:r>
      <w:proofErr w:type="spellStart"/>
      <w:r>
        <w:t>sm</w:t>
      </w:r>
      <w:proofErr w:type="spellEnd"/>
      <w:r>
        <w:t xml:space="preserve">, </w:t>
      </w:r>
    </w:p>
    <w:p w14:paraId="273237BA" w14:textId="77777777" w:rsidR="00EE753E" w:rsidRDefault="00E90063" w:rsidP="00F72E1D">
      <w:pPr>
        <w:ind w:firstLineChars="500" w:firstLine="1200"/>
      </w:pPr>
      <w:r>
        <w:t xml:space="preserve">unsigned long </w:t>
      </w:r>
      <w:proofErr w:type="spellStart"/>
      <w:r>
        <w:t>long</w:t>
      </w:r>
      <w:proofErr w:type="spellEnd"/>
      <w:r>
        <w:t xml:space="preserve"> </w:t>
      </w:r>
      <w:proofErr w:type="spellStart"/>
      <w:r>
        <w:t>smlen</w:t>
      </w:r>
      <w:proofErr w:type="spellEnd"/>
      <w:r>
        <w:t xml:space="preserve">, unsigned char *m, </w:t>
      </w:r>
    </w:p>
    <w:p w14:paraId="167B2531" w14:textId="16041CEA" w:rsidR="00F72E1D" w:rsidRDefault="00E90063" w:rsidP="00F72E1D">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w:t>
      </w:r>
    </w:p>
    <w:p w14:paraId="39CB40EF" w14:textId="477D68B0" w:rsidR="00281C6D" w:rsidRDefault="00281C6D" w:rsidP="0080692C"/>
    <w:p w14:paraId="25E4CCB6" w14:textId="77777777" w:rsidR="00D37651" w:rsidRDefault="00D37651" w:rsidP="00D37651">
      <w:pPr>
        <w:pStyle w:val="210"/>
      </w:pPr>
    </w:p>
    <w:p w14:paraId="558E28DA" w14:textId="0AC43738" w:rsidR="00D37651" w:rsidRPr="00405B3E" w:rsidRDefault="00D37651" w:rsidP="00D37651">
      <w:pPr>
        <w:pStyle w:val="30"/>
        <w:rPr>
          <w:lang w:val="en-US"/>
        </w:rPr>
      </w:pPr>
      <w:bookmarkStart w:id="13" w:name="_Toc3876738"/>
      <w:r>
        <w:rPr>
          <w:rFonts w:hint="eastAsia"/>
        </w:rPr>
        <w:t>M</w:t>
      </w:r>
      <w:r>
        <w:t>ULAN-S</w:t>
      </w:r>
      <w:r>
        <w:rPr>
          <w:rFonts w:hint="eastAsia"/>
        </w:rPr>
        <w:t>-</w:t>
      </w:r>
      <w:r>
        <w:rPr>
          <w:rFonts w:hint="eastAsia"/>
        </w:rPr>
        <w:t>密钥生成</w:t>
      </w:r>
      <w:bookmarkEnd w:id="13"/>
    </w:p>
    <w:p w14:paraId="49C20FA8" w14:textId="77777777" w:rsidR="00D37651" w:rsidRDefault="00D37651" w:rsidP="00D37651">
      <w:r>
        <w:rPr>
          <w:rFonts w:hint="eastAsia"/>
        </w:rPr>
        <w:t>/</w:t>
      </w:r>
      <w:r>
        <w:t>***************************************</w:t>
      </w:r>
    </w:p>
    <w:p w14:paraId="34DF7F6A" w14:textId="77777777" w:rsidR="00D37651" w:rsidRDefault="00D37651" w:rsidP="00D37651">
      <w:pPr>
        <w:ind w:left="240" w:hangingChars="100" w:hanging="240"/>
      </w:pPr>
      <w:r>
        <w:rPr>
          <w:rFonts w:hint="eastAsia"/>
        </w:rPr>
        <w:lastRenderedPageBreak/>
        <w:t>函数名</w:t>
      </w:r>
      <w:r>
        <w:rPr>
          <w:rFonts w:hint="eastAsia"/>
        </w:rPr>
        <w:t xml:space="preserve"> </w:t>
      </w:r>
      <w:r>
        <w:t xml:space="preserve"> </w:t>
      </w:r>
      <w:r>
        <w:rPr>
          <w:rFonts w:hint="eastAsia"/>
        </w:rPr>
        <w:t>：</w:t>
      </w:r>
      <w:proofErr w:type="spellStart"/>
      <w:r>
        <w:rPr>
          <w:rFonts w:hint="eastAsia"/>
        </w:rPr>
        <w:t>s</w:t>
      </w:r>
      <w:r>
        <w:t>ig_keygen</w:t>
      </w:r>
      <w:proofErr w:type="spellEnd"/>
    </w:p>
    <w:p w14:paraId="7D27E81C" w14:textId="317F0C2F" w:rsidR="00D37651" w:rsidRDefault="00D37651" w:rsidP="00D37651">
      <w:pPr>
        <w:ind w:left="240" w:hangingChars="100" w:hanging="240"/>
      </w:pPr>
      <w:r>
        <w:rPr>
          <w:rFonts w:hint="eastAsia"/>
        </w:rPr>
        <w:t>功能描述：</w:t>
      </w:r>
      <w:r w:rsidR="00764BDC">
        <w:t>MULAN-S</w:t>
      </w:r>
      <w:r>
        <w:rPr>
          <w:rFonts w:hint="eastAsia"/>
        </w:rPr>
        <w:t>密钥生成</w:t>
      </w:r>
    </w:p>
    <w:p w14:paraId="7F007BDF" w14:textId="77777777" w:rsidR="00D37651" w:rsidRDefault="00D37651" w:rsidP="00D37651">
      <w:pPr>
        <w:ind w:left="240" w:hangingChars="100" w:hanging="240"/>
      </w:pPr>
      <w:r>
        <w:rPr>
          <w:rFonts w:hint="eastAsia"/>
        </w:rPr>
        <w:t>输入参数：无</w:t>
      </w:r>
    </w:p>
    <w:p w14:paraId="509D0409" w14:textId="77777777" w:rsidR="00D37651" w:rsidRDefault="00D37651" w:rsidP="00D37651">
      <w:r>
        <w:rPr>
          <w:rFonts w:hint="eastAsia"/>
        </w:rPr>
        <w:t>输出参数：</w:t>
      </w:r>
      <w:r>
        <w:t>pk -</w:t>
      </w:r>
      <w:r>
        <w:rPr>
          <w:rFonts w:hint="eastAsia"/>
        </w:rPr>
        <w:t>生成的公</w:t>
      </w:r>
      <w:proofErr w:type="gramStart"/>
      <w:r>
        <w:rPr>
          <w:rFonts w:hint="eastAsia"/>
        </w:rPr>
        <w:t>钥</w:t>
      </w:r>
      <w:proofErr w:type="gramEnd"/>
      <w:r>
        <w:rPr>
          <w:rFonts w:hint="eastAsia"/>
        </w:rPr>
        <w:t>，长度</w:t>
      </w:r>
      <w:r>
        <w:rPr>
          <w:rFonts w:hint="eastAsia"/>
        </w:rPr>
        <w:t>1</w:t>
      </w:r>
      <w:r>
        <w:t>472</w:t>
      </w:r>
      <w:r>
        <w:rPr>
          <w:rFonts w:hint="eastAsia"/>
        </w:rPr>
        <w:t>字节</w:t>
      </w:r>
    </w:p>
    <w:p w14:paraId="32B0A802" w14:textId="77777777" w:rsidR="00D37651" w:rsidRDefault="00D37651" w:rsidP="00D37651">
      <w:pPr>
        <w:ind w:left="240" w:hangingChars="100" w:hanging="240"/>
      </w:pPr>
      <w:r>
        <w:rPr>
          <w:rFonts w:hint="eastAsia"/>
        </w:rPr>
        <w:t xml:space="preserve"> </w:t>
      </w:r>
      <w:r>
        <w:t xml:space="preserve">         </w:t>
      </w:r>
      <w:proofErr w:type="spellStart"/>
      <w:r>
        <w:t>sk</w:t>
      </w:r>
      <w:proofErr w:type="spellEnd"/>
      <w:r>
        <w:t>-</w:t>
      </w:r>
      <w:r>
        <w:rPr>
          <w:rFonts w:hint="eastAsia"/>
        </w:rPr>
        <w:t xml:space="preserve"> </w:t>
      </w:r>
      <w:r>
        <w:rPr>
          <w:rFonts w:hint="eastAsia"/>
        </w:rPr>
        <w:t>生成的私</w:t>
      </w:r>
      <w:proofErr w:type="gramStart"/>
      <w:r>
        <w:rPr>
          <w:rFonts w:hint="eastAsia"/>
        </w:rPr>
        <w:t>钥</w:t>
      </w:r>
      <w:proofErr w:type="gramEnd"/>
      <w:r>
        <w:rPr>
          <w:rFonts w:hint="eastAsia"/>
        </w:rPr>
        <w:t>，长度</w:t>
      </w:r>
      <w:r>
        <w:rPr>
          <w:rFonts w:hint="eastAsia"/>
        </w:rPr>
        <w:t>3</w:t>
      </w:r>
      <w:r>
        <w:t>056</w:t>
      </w:r>
      <w:r>
        <w:rPr>
          <w:rFonts w:hint="eastAsia"/>
        </w:rPr>
        <w:t>字节</w:t>
      </w:r>
    </w:p>
    <w:p w14:paraId="3E2A2D4B"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7318648B" w14:textId="77777777" w:rsidR="00D37651" w:rsidRDefault="00D37651" w:rsidP="00D37651">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09D62195" w14:textId="77777777" w:rsidR="00D37651" w:rsidRDefault="00D37651" w:rsidP="00D37651">
      <w:pPr>
        <w:ind w:left="240" w:hangingChars="100" w:hanging="240"/>
      </w:pPr>
      <w:r>
        <w:rPr>
          <w:rFonts w:hint="eastAsia"/>
        </w:rPr>
        <w:t xml:space="preserve"> </w:t>
      </w:r>
      <w:r>
        <w:t xml:space="preserve">         -2-</w:t>
      </w:r>
      <w:r>
        <w:rPr>
          <w:rFonts w:hint="eastAsia"/>
        </w:rPr>
        <w:t>指针参数为</w:t>
      </w:r>
      <w:r>
        <w:rPr>
          <w:rFonts w:hint="eastAsia"/>
        </w:rPr>
        <w:t>NULL</w:t>
      </w:r>
    </w:p>
    <w:p w14:paraId="76D318FB" w14:textId="77777777" w:rsidR="00D37651" w:rsidRDefault="00D37651" w:rsidP="00D37651">
      <w:pPr>
        <w:ind w:left="240" w:hangingChars="100" w:hanging="240"/>
      </w:pPr>
      <w:r>
        <w:t>***************************************/</w:t>
      </w:r>
    </w:p>
    <w:p w14:paraId="1B725CCE" w14:textId="77777777" w:rsidR="00D37651" w:rsidRDefault="00D37651" w:rsidP="00D37651">
      <w:r>
        <w:t xml:space="preserve">int </w:t>
      </w:r>
      <w:proofErr w:type="spellStart"/>
      <w:r>
        <w:t>sig_</w:t>
      </w:r>
      <w:proofErr w:type="gramStart"/>
      <w:r>
        <w:t>keygen</w:t>
      </w:r>
      <w:proofErr w:type="spellEnd"/>
      <w:r>
        <w:t>( unsigned</w:t>
      </w:r>
      <w:proofErr w:type="gramEnd"/>
      <w:r>
        <w:t xml:space="preserve"> char * pk, unsigned char * </w:t>
      </w:r>
      <w:proofErr w:type="spellStart"/>
      <w:r>
        <w:t>sk</w:t>
      </w:r>
      <w:proofErr w:type="spellEnd"/>
      <w:r>
        <w:t>);</w:t>
      </w:r>
    </w:p>
    <w:p w14:paraId="0D5F1BFD" w14:textId="77777777" w:rsidR="00D37651" w:rsidRDefault="00D37651" w:rsidP="00D37651">
      <w:pPr>
        <w:pStyle w:val="210"/>
        <w:rPr>
          <w:lang w:val="en-US"/>
        </w:rPr>
      </w:pPr>
    </w:p>
    <w:p w14:paraId="14C16186" w14:textId="6A886F60" w:rsidR="00D37651" w:rsidRPr="00405B3E" w:rsidRDefault="00D37651" w:rsidP="00D37651">
      <w:pPr>
        <w:pStyle w:val="30"/>
        <w:rPr>
          <w:lang w:val="en-US"/>
        </w:rPr>
      </w:pPr>
      <w:bookmarkStart w:id="14" w:name="_Toc3876739"/>
      <w:r>
        <w:rPr>
          <w:rFonts w:hint="eastAsia"/>
        </w:rPr>
        <w:t>M</w:t>
      </w:r>
      <w:r>
        <w:t>ULAN-S</w:t>
      </w:r>
      <w:r>
        <w:rPr>
          <w:rFonts w:hint="eastAsia"/>
        </w:rPr>
        <w:t>-</w:t>
      </w:r>
      <w:r>
        <w:rPr>
          <w:rFonts w:hint="eastAsia"/>
        </w:rPr>
        <w:t>签名</w:t>
      </w:r>
      <w:bookmarkEnd w:id="14"/>
    </w:p>
    <w:p w14:paraId="59C71663" w14:textId="77777777" w:rsidR="00D37651" w:rsidRDefault="00D37651" w:rsidP="00D37651">
      <w:pPr>
        <w:ind w:left="240" w:hangingChars="100" w:hanging="240"/>
      </w:pPr>
      <w:r>
        <w:rPr>
          <w:rFonts w:hint="eastAsia"/>
        </w:rPr>
        <w:t>/</w:t>
      </w:r>
      <w:r>
        <w:t>***************************************</w:t>
      </w:r>
    </w:p>
    <w:p w14:paraId="45B2C375"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proofErr w:type="spellStart"/>
      <w:r>
        <w:rPr>
          <w:rFonts w:hint="eastAsia"/>
        </w:rPr>
        <w:t>s</w:t>
      </w:r>
      <w:r>
        <w:t>ig_sign</w:t>
      </w:r>
      <w:proofErr w:type="spellEnd"/>
    </w:p>
    <w:p w14:paraId="76014421" w14:textId="0A94C0F5" w:rsidR="00D37651" w:rsidRDefault="00D37651" w:rsidP="00D37651">
      <w:pPr>
        <w:ind w:left="240" w:hangingChars="100" w:hanging="240"/>
      </w:pPr>
      <w:r>
        <w:rPr>
          <w:rFonts w:hint="eastAsia"/>
        </w:rPr>
        <w:t>功能描述：生成</w:t>
      </w:r>
      <w:r w:rsidR="00764BDC">
        <w:t>MULAN-S</w:t>
      </w:r>
      <w:r>
        <w:rPr>
          <w:rFonts w:hint="eastAsia"/>
        </w:rPr>
        <w:t>签名</w:t>
      </w:r>
    </w:p>
    <w:p w14:paraId="299FA405" w14:textId="77777777" w:rsidR="00D37651" w:rsidRDefault="00D37651" w:rsidP="00D37651">
      <w:pPr>
        <w:ind w:left="240" w:hangingChars="100" w:hanging="240"/>
      </w:pPr>
      <w:r>
        <w:rPr>
          <w:rFonts w:hint="eastAsia"/>
        </w:rPr>
        <w:t>输入参数：</w:t>
      </w:r>
      <w:proofErr w:type="spellStart"/>
      <w:r>
        <w:t>sk</w:t>
      </w:r>
      <w:proofErr w:type="spellEnd"/>
      <w:r>
        <w:t xml:space="preserve"> -</w:t>
      </w:r>
      <w:r>
        <w:rPr>
          <w:rFonts w:hint="eastAsia"/>
        </w:rPr>
        <w:t>私</w:t>
      </w:r>
      <w:proofErr w:type="gramStart"/>
      <w:r>
        <w:rPr>
          <w:rFonts w:hint="eastAsia"/>
        </w:rPr>
        <w:t>钥</w:t>
      </w:r>
      <w:proofErr w:type="gramEnd"/>
      <w:r>
        <w:rPr>
          <w:rFonts w:hint="eastAsia"/>
        </w:rPr>
        <w:t>，长度</w:t>
      </w:r>
      <w:r>
        <w:rPr>
          <w:rFonts w:hint="eastAsia"/>
        </w:rPr>
        <w:t>3</w:t>
      </w:r>
      <w:r>
        <w:t>056</w:t>
      </w:r>
      <w:r>
        <w:rPr>
          <w:rFonts w:hint="eastAsia"/>
        </w:rPr>
        <w:t>字节</w:t>
      </w:r>
    </w:p>
    <w:p w14:paraId="6C641B5F" w14:textId="77777777" w:rsidR="00D37651" w:rsidRDefault="00D37651" w:rsidP="00D37651">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577AF742" w14:textId="77777777" w:rsidR="00D37651" w:rsidRDefault="00D37651" w:rsidP="00D37651">
      <w:pPr>
        <w:ind w:left="240" w:hangingChars="100" w:hanging="240"/>
      </w:pPr>
      <w:r>
        <w:t xml:space="preserve">          </w:t>
      </w:r>
      <w:proofErr w:type="spellStart"/>
      <w:r>
        <w:t>mlen</w:t>
      </w:r>
      <w:proofErr w:type="spellEnd"/>
      <w:r>
        <w:t xml:space="preserve"> -</w:t>
      </w:r>
      <w:r>
        <w:rPr>
          <w:rFonts w:hint="eastAsia"/>
        </w:rPr>
        <w:t>待签名消息长度</w:t>
      </w:r>
    </w:p>
    <w:p w14:paraId="236C809C" w14:textId="77777777" w:rsidR="00D37651" w:rsidRDefault="00D37651" w:rsidP="00D37651">
      <w:pPr>
        <w:ind w:left="240" w:hangingChars="100" w:hanging="240"/>
      </w:pPr>
      <w:r>
        <w:rPr>
          <w:rFonts w:hint="eastAsia"/>
        </w:rPr>
        <w:t>输出参数：</w:t>
      </w:r>
      <w:proofErr w:type="spellStart"/>
      <w:r>
        <w:t>sm</w:t>
      </w:r>
      <w:proofErr w:type="spellEnd"/>
      <w:r>
        <w:t>-</w:t>
      </w:r>
      <w:r>
        <w:rPr>
          <w:rFonts w:hint="eastAsia"/>
        </w:rPr>
        <w:t>输出的签名，长度固定为</w:t>
      </w:r>
      <w:r>
        <w:rPr>
          <w:rFonts w:hint="eastAsia"/>
        </w:rPr>
        <w:t>2</w:t>
      </w:r>
      <w:r>
        <w:t>573</w:t>
      </w:r>
      <w:r>
        <w:rPr>
          <w:rFonts w:hint="eastAsia"/>
        </w:rPr>
        <w:t>字节</w:t>
      </w:r>
    </w:p>
    <w:p w14:paraId="148EAE27" w14:textId="77777777" w:rsidR="00D37651" w:rsidRDefault="00D37651" w:rsidP="00D37651">
      <w:pPr>
        <w:ind w:left="240" w:hangingChars="100" w:hanging="240"/>
      </w:pPr>
      <w:r>
        <w:t xml:space="preserve">          </w:t>
      </w:r>
      <w:proofErr w:type="spellStart"/>
      <w:r>
        <w:t>smlen</w:t>
      </w:r>
      <w:proofErr w:type="spellEnd"/>
      <w:r>
        <w:t>-</w:t>
      </w:r>
      <w:r>
        <w:rPr>
          <w:rFonts w:hint="eastAsia"/>
        </w:rPr>
        <w:t>输出的签名长度</w:t>
      </w:r>
    </w:p>
    <w:p w14:paraId="40BBBA9A" w14:textId="77777777" w:rsidR="00D37651" w:rsidRDefault="00D37651" w:rsidP="00D37651">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7CF274C4"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签名失败</w:t>
      </w:r>
    </w:p>
    <w:p w14:paraId="6A1A78D6" w14:textId="13037E29"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，传入的消息长度小于等于</w:t>
      </w:r>
      <w:r w:rsidR="00D91145">
        <w:rPr>
          <w:rFonts w:hint="eastAsia"/>
        </w:rPr>
        <w:t>0</w:t>
      </w:r>
      <w:r w:rsidR="00D91145">
        <w:rPr>
          <w:rFonts w:hint="eastAsia"/>
        </w:rPr>
        <w:t>或大于</w:t>
      </w:r>
      <w:r w:rsidR="00D91145">
        <w:t>3300</w:t>
      </w:r>
      <w:r w:rsidR="00D91145">
        <w:rPr>
          <w:rFonts w:hint="eastAsia"/>
        </w:rPr>
        <w:t>字节</w:t>
      </w:r>
    </w:p>
    <w:p w14:paraId="149A94AB" w14:textId="77777777" w:rsidR="00D37651" w:rsidRDefault="00D37651" w:rsidP="00D37651">
      <w:pPr>
        <w:ind w:left="240" w:hangingChars="100" w:hanging="240"/>
      </w:pPr>
      <w:r>
        <w:t>***************************************/</w:t>
      </w:r>
    </w:p>
    <w:p w14:paraId="09461F51" w14:textId="77777777" w:rsidR="00D37651" w:rsidRDefault="00D37651" w:rsidP="00D37651">
      <w:r>
        <w:t xml:space="preserve">int </w:t>
      </w:r>
      <w:proofErr w:type="spellStart"/>
      <w:r>
        <w:t>sig_</w:t>
      </w:r>
      <w:proofErr w:type="gramStart"/>
      <w:r>
        <w:t>sign</w:t>
      </w:r>
      <w:proofErr w:type="spellEnd"/>
      <w:r>
        <w:t>( unsigned</w:t>
      </w:r>
      <w:proofErr w:type="gramEnd"/>
      <w:r>
        <w:t xml:space="preserve"> char * </w:t>
      </w:r>
      <w:proofErr w:type="spellStart"/>
      <w:r>
        <w:t>sk</w:t>
      </w:r>
      <w:proofErr w:type="spellEnd"/>
      <w:r>
        <w:t xml:space="preserve"> ,unsigned char *m, </w:t>
      </w:r>
    </w:p>
    <w:p w14:paraId="622C2CEE" w14:textId="77777777" w:rsidR="00D37651" w:rsidRDefault="00D37651" w:rsidP="00D37651">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 xml:space="preserve"> unsigned char *</w:t>
      </w:r>
      <w:proofErr w:type="spellStart"/>
      <w:r>
        <w:t>sm</w:t>
      </w:r>
      <w:proofErr w:type="spellEnd"/>
      <w:r>
        <w:t xml:space="preserve">, </w:t>
      </w:r>
    </w:p>
    <w:p w14:paraId="53C4A3BD" w14:textId="77777777" w:rsidR="00D37651" w:rsidRDefault="00D37651" w:rsidP="00D37651">
      <w:pPr>
        <w:ind w:firstLineChars="500" w:firstLine="1200"/>
      </w:pPr>
      <w:r>
        <w:t xml:space="preserve">unsigned long </w:t>
      </w:r>
      <w:proofErr w:type="spellStart"/>
      <w:r>
        <w:t>long</w:t>
      </w:r>
      <w:proofErr w:type="spellEnd"/>
      <w:r>
        <w:t xml:space="preserve"> *</w:t>
      </w:r>
      <w:proofErr w:type="spellStart"/>
      <w:r>
        <w:t>smlen</w:t>
      </w:r>
      <w:proofErr w:type="spellEnd"/>
      <w:r>
        <w:t>);</w:t>
      </w:r>
    </w:p>
    <w:p w14:paraId="39CA7E79" w14:textId="77777777" w:rsidR="00D37651" w:rsidRDefault="00D37651" w:rsidP="00D37651">
      <w:pPr>
        <w:pStyle w:val="210"/>
        <w:ind w:leftChars="10" w:left="504"/>
        <w:rPr>
          <w:b/>
        </w:rPr>
      </w:pPr>
    </w:p>
    <w:p w14:paraId="2862C89E" w14:textId="33683EB7" w:rsidR="00D37651" w:rsidRPr="00405B3E" w:rsidRDefault="00D37651" w:rsidP="00D37651">
      <w:pPr>
        <w:pStyle w:val="30"/>
        <w:rPr>
          <w:lang w:val="en-US"/>
        </w:rPr>
      </w:pPr>
      <w:bookmarkStart w:id="15" w:name="_Toc3876740"/>
      <w:r>
        <w:rPr>
          <w:rFonts w:hint="eastAsia"/>
        </w:rPr>
        <w:t>M</w:t>
      </w:r>
      <w:r>
        <w:t>ULAN-S</w:t>
      </w:r>
      <w:r>
        <w:rPr>
          <w:rFonts w:hint="eastAsia"/>
        </w:rPr>
        <w:t>-</w:t>
      </w:r>
      <w:r>
        <w:rPr>
          <w:rFonts w:hint="eastAsia"/>
        </w:rPr>
        <w:t>验签</w:t>
      </w:r>
      <w:bookmarkEnd w:id="15"/>
    </w:p>
    <w:p w14:paraId="70B71503" w14:textId="77777777" w:rsidR="00D37651" w:rsidRDefault="00D37651" w:rsidP="00D37651">
      <w:pPr>
        <w:ind w:left="240" w:hangingChars="100" w:hanging="240"/>
      </w:pPr>
      <w:r>
        <w:rPr>
          <w:rFonts w:hint="eastAsia"/>
        </w:rPr>
        <w:t>/</w:t>
      </w:r>
      <w:r>
        <w:t>***************************************</w:t>
      </w:r>
    </w:p>
    <w:p w14:paraId="3AADF619" w14:textId="77777777" w:rsidR="00D37651" w:rsidRDefault="00D37651" w:rsidP="00D37651">
      <w:pPr>
        <w:ind w:left="240" w:hangingChars="100" w:hanging="240"/>
      </w:pPr>
      <w:r>
        <w:rPr>
          <w:rFonts w:hint="eastAsia"/>
        </w:rPr>
        <w:t>函数名</w:t>
      </w:r>
      <w:r>
        <w:rPr>
          <w:rFonts w:hint="eastAsia"/>
        </w:rPr>
        <w:t xml:space="preserve"> </w:t>
      </w:r>
      <w:r>
        <w:t xml:space="preserve"> </w:t>
      </w:r>
      <w:r>
        <w:rPr>
          <w:rFonts w:hint="eastAsia"/>
        </w:rPr>
        <w:t>：</w:t>
      </w:r>
      <w:proofErr w:type="spellStart"/>
      <w:r>
        <w:t>sig_verf</w:t>
      </w:r>
      <w:proofErr w:type="spellEnd"/>
    </w:p>
    <w:p w14:paraId="3EC6E709" w14:textId="5B598A12" w:rsidR="00D37651" w:rsidRDefault="00D37651" w:rsidP="00D37651">
      <w:pPr>
        <w:ind w:left="240" w:hangingChars="100" w:hanging="240"/>
      </w:pPr>
      <w:r>
        <w:rPr>
          <w:rFonts w:hint="eastAsia"/>
        </w:rPr>
        <w:t>功能描述：进行</w:t>
      </w:r>
      <w:r w:rsidR="00764BDC">
        <w:t>MULAN-S</w:t>
      </w:r>
      <w:r>
        <w:rPr>
          <w:rFonts w:hint="eastAsia"/>
        </w:rPr>
        <w:t>签名验证</w:t>
      </w:r>
    </w:p>
    <w:p w14:paraId="6F9A28D2" w14:textId="77777777" w:rsidR="00D37651" w:rsidRDefault="00D37651" w:rsidP="00D37651">
      <w:pPr>
        <w:ind w:left="240" w:hangingChars="100" w:hanging="240"/>
      </w:pPr>
      <w:r>
        <w:rPr>
          <w:rFonts w:hint="eastAsia"/>
        </w:rPr>
        <w:t>输入参数：</w:t>
      </w:r>
      <w:r>
        <w:t>pk-</w:t>
      </w:r>
      <w:r>
        <w:rPr>
          <w:rFonts w:hint="eastAsia"/>
        </w:rPr>
        <w:t>公</w:t>
      </w:r>
      <w:proofErr w:type="gramStart"/>
      <w:r>
        <w:rPr>
          <w:rFonts w:hint="eastAsia"/>
        </w:rPr>
        <w:t>钥</w:t>
      </w:r>
      <w:proofErr w:type="gramEnd"/>
    </w:p>
    <w:p w14:paraId="081CF75B" w14:textId="77777777" w:rsidR="00D37651" w:rsidRDefault="00D37651" w:rsidP="00D37651">
      <w:pPr>
        <w:ind w:left="240" w:hangingChars="100" w:hanging="240"/>
      </w:pPr>
      <w:r>
        <w:t xml:space="preserve">          </w:t>
      </w:r>
      <w:proofErr w:type="spellStart"/>
      <w:r>
        <w:t>sm</w:t>
      </w:r>
      <w:proofErr w:type="spellEnd"/>
      <w:r>
        <w:t>-</w:t>
      </w:r>
      <w:r>
        <w:rPr>
          <w:rFonts w:hint="eastAsia"/>
        </w:rPr>
        <w:t>签名，长度固定为</w:t>
      </w:r>
      <w:r>
        <w:rPr>
          <w:rFonts w:hint="eastAsia"/>
        </w:rPr>
        <w:t>2</w:t>
      </w:r>
      <w:r>
        <w:t>573</w:t>
      </w:r>
      <w:r>
        <w:rPr>
          <w:rFonts w:hint="eastAsia"/>
        </w:rPr>
        <w:t>字节</w:t>
      </w:r>
    </w:p>
    <w:p w14:paraId="5A4A034C" w14:textId="77777777" w:rsidR="00D37651" w:rsidRDefault="00D37651" w:rsidP="00D37651">
      <w:pPr>
        <w:ind w:left="240" w:hangingChars="100" w:hanging="240"/>
      </w:pPr>
      <w:r>
        <w:t xml:space="preserve">          </w:t>
      </w:r>
      <w:proofErr w:type="spellStart"/>
      <w:r>
        <w:t>smlen</w:t>
      </w:r>
      <w:proofErr w:type="spellEnd"/>
      <w:r>
        <w:t>-</w:t>
      </w:r>
      <w:r>
        <w:rPr>
          <w:rFonts w:hint="eastAsia"/>
        </w:rPr>
        <w:t>签名长度</w:t>
      </w:r>
    </w:p>
    <w:p w14:paraId="646D5F03" w14:textId="77777777" w:rsidR="00D37651" w:rsidRDefault="00D37651" w:rsidP="00D37651">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52E2DF37" w14:textId="77777777" w:rsidR="00D37651" w:rsidRDefault="00D37651" w:rsidP="00D37651">
      <w:pPr>
        <w:ind w:left="240" w:hangingChars="100" w:hanging="240"/>
      </w:pPr>
      <w:r>
        <w:t xml:space="preserve">          </w:t>
      </w:r>
      <w:proofErr w:type="spellStart"/>
      <w:r>
        <w:t>mlen</w:t>
      </w:r>
      <w:proofErr w:type="spellEnd"/>
      <w:r>
        <w:t xml:space="preserve"> -</w:t>
      </w:r>
      <w:r>
        <w:rPr>
          <w:rFonts w:hint="eastAsia"/>
        </w:rPr>
        <w:t>用于签名的消息长度</w:t>
      </w:r>
    </w:p>
    <w:p w14:paraId="649A14C0" w14:textId="77777777" w:rsidR="00D37651" w:rsidRDefault="00D37651" w:rsidP="00D37651">
      <w:pPr>
        <w:ind w:left="240" w:hangingChars="100" w:hanging="240"/>
      </w:pPr>
      <w:r>
        <w:rPr>
          <w:rFonts w:hint="eastAsia"/>
        </w:rPr>
        <w:t>输出参数：无</w:t>
      </w:r>
    </w:p>
    <w:p w14:paraId="061AE671" w14:textId="77777777" w:rsidR="00D37651" w:rsidRDefault="00D37651" w:rsidP="00D37651">
      <w:pPr>
        <w:ind w:left="240" w:hangingChars="100" w:hanging="240"/>
      </w:pPr>
      <w:r>
        <w:rPr>
          <w:rFonts w:hint="eastAsia"/>
        </w:rPr>
        <w:lastRenderedPageBreak/>
        <w:t>返回值</w:t>
      </w:r>
      <w:r>
        <w:rPr>
          <w:rFonts w:hint="eastAsia"/>
        </w:rPr>
        <w:t xml:space="preserve"> </w:t>
      </w:r>
      <w:r>
        <w:t xml:space="preserve"> </w:t>
      </w:r>
      <w:r>
        <w:rPr>
          <w:rFonts w:hint="eastAsia"/>
        </w:rPr>
        <w:t>：</w:t>
      </w:r>
      <w:r>
        <w:rPr>
          <w:rFonts w:hint="eastAsia"/>
        </w:rPr>
        <w:t>0-</w:t>
      </w:r>
      <w:r>
        <w:rPr>
          <w:rFonts w:hint="eastAsia"/>
        </w:rPr>
        <w:t>验签成功</w:t>
      </w:r>
    </w:p>
    <w:p w14:paraId="5107249D" w14:textId="77777777" w:rsidR="00D37651" w:rsidRDefault="00D37651" w:rsidP="00D37651">
      <w:pPr>
        <w:ind w:left="240" w:hangingChars="100" w:hanging="240"/>
      </w:pPr>
      <w:r>
        <w:t xml:space="preserve">          </w:t>
      </w:r>
      <w:r>
        <w:rPr>
          <w:rFonts w:hint="eastAsia"/>
        </w:rPr>
        <w:t>-</w:t>
      </w:r>
      <w:r>
        <w:t>1</w:t>
      </w:r>
      <w:r>
        <w:rPr>
          <w:rFonts w:hint="eastAsia"/>
        </w:rPr>
        <w:t>-</w:t>
      </w:r>
      <w:r>
        <w:rPr>
          <w:rFonts w:hint="eastAsia"/>
        </w:rPr>
        <w:t>验签失败</w:t>
      </w:r>
    </w:p>
    <w:p w14:paraId="1D4A8D42" w14:textId="39C39D56" w:rsidR="00D37651" w:rsidRDefault="00D37651" w:rsidP="00D91145">
      <w:pPr>
        <w:ind w:left="1200" w:hangingChars="500" w:hanging="1200"/>
      </w:pPr>
      <w:r>
        <w:t xml:space="preserve">          </w:t>
      </w:r>
      <w:r w:rsidR="00D91145">
        <w:rPr>
          <w:rFonts w:hint="eastAsia"/>
        </w:rPr>
        <w:t>-</w:t>
      </w:r>
      <w:r w:rsidR="00D91145">
        <w:t>2</w:t>
      </w:r>
      <w:r w:rsidR="00D91145">
        <w:rPr>
          <w:rFonts w:hint="eastAsia"/>
        </w:rPr>
        <w:t>-</w:t>
      </w:r>
      <w:r w:rsidR="00D91145">
        <w:rPr>
          <w:rFonts w:hint="eastAsia"/>
        </w:rPr>
        <w:t>接口传入指针参数为</w:t>
      </w:r>
      <w:r w:rsidR="00D91145">
        <w:rPr>
          <w:rFonts w:hint="eastAsia"/>
        </w:rPr>
        <w:t>NULL</w:t>
      </w:r>
      <w:r w:rsidR="00D91145">
        <w:rPr>
          <w:rFonts w:hint="eastAsia"/>
        </w:rPr>
        <w:t>，签名的长度不等于</w:t>
      </w:r>
      <w:r w:rsidR="00D91145">
        <w:t>2573</w:t>
      </w:r>
      <w:r w:rsidR="00D91145">
        <w:rPr>
          <w:rFonts w:hint="eastAsia"/>
        </w:rPr>
        <w:t>，消息长度小于等于</w:t>
      </w:r>
      <w:r w:rsidR="00D91145">
        <w:rPr>
          <w:rFonts w:hint="eastAsia"/>
        </w:rPr>
        <w:t>0</w:t>
      </w:r>
      <w:r w:rsidR="00D91145">
        <w:rPr>
          <w:rFonts w:hint="eastAsia"/>
        </w:rPr>
        <w:t>或者大于</w:t>
      </w:r>
      <w:r w:rsidR="00D91145">
        <w:t>3300</w:t>
      </w:r>
      <w:r w:rsidR="00D91145">
        <w:rPr>
          <w:rFonts w:hint="eastAsia"/>
        </w:rPr>
        <w:t>字节</w:t>
      </w:r>
    </w:p>
    <w:p w14:paraId="5019D5FF" w14:textId="77777777" w:rsidR="00D37651" w:rsidRDefault="00D37651" w:rsidP="00D37651">
      <w:pPr>
        <w:ind w:left="240" w:hangingChars="100" w:hanging="240"/>
      </w:pPr>
      <w:r>
        <w:t>***************************************/</w:t>
      </w:r>
    </w:p>
    <w:p w14:paraId="0A337A3F" w14:textId="77777777" w:rsidR="00D37651" w:rsidRDefault="00D37651" w:rsidP="00D37651">
      <w:r>
        <w:t xml:space="preserve">int </w:t>
      </w:r>
      <w:proofErr w:type="spellStart"/>
      <w:r>
        <w:t>sig_</w:t>
      </w:r>
      <w:proofErr w:type="gramStart"/>
      <w:r>
        <w:t>verf</w:t>
      </w:r>
      <w:proofErr w:type="spellEnd"/>
      <w:r>
        <w:t>(</w:t>
      </w:r>
      <w:proofErr w:type="gramEnd"/>
      <w:r>
        <w:t xml:space="preserve">unsigned char * </w:t>
      </w:r>
      <w:proofErr w:type="spellStart"/>
      <w:r>
        <w:t>pk,unsigned</w:t>
      </w:r>
      <w:proofErr w:type="spellEnd"/>
      <w:r>
        <w:t xml:space="preserve"> char *</w:t>
      </w:r>
      <w:proofErr w:type="spellStart"/>
      <w:r>
        <w:t>sm</w:t>
      </w:r>
      <w:proofErr w:type="spellEnd"/>
      <w:r>
        <w:t xml:space="preserve">, </w:t>
      </w:r>
    </w:p>
    <w:p w14:paraId="73E577DC" w14:textId="77777777" w:rsidR="00D37651" w:rsidRDefault="00D37651" w:rsidP="00D37651">
      <w:pPr>
        <w:ind w:firstLineChars="500" w:firstLine="1200"/>
      </w:pPr>
      <w:r>
        <w:t xml:space="preserve">unsigned long </w:t>
      </w:r>
      <w:proofErr w:type="spellStart"/>
      <w:r>
        <w:t>long</w:t>
      </w:r>
      <w:proofErr w:type="spellEnd"/>
      <w:r>
        <w:t xml:space="preserve"> </w:t>
      </w:r>
      <w:proofErr w:type="spellStart"/>
      <w:r>
        <w:t>smlen</w:t>
      </w:r>
      <w:proofErr w:type="spellEnd"/>
      <w:r>
        <w:t xml:space="preserve">, unsigned char *m, </w:t>
      </w:r>
    </w:p>
    <w:p w14:paraId="45341CDF" w14:textId="77777777" w:rsidR="00D37651" w:rsidRDefault="00D37651" w:rsidP="00D37651">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w:t>
      </w:r>
    </w:p>
    <w:p w14:paraId="312603CD" w14:textId="56BF80D7" w:rsidR="00D37651" w:rsidRDefault="00D37651" w:rsidP="0080692C"/>
    <w:p w14:paraId="29A6DA71" w14:textId="77777777" w:rsidR="00344184" w:rsidRDefault="00344184" w:rsidP="00344184">
      <w:pPr>
        <w:pStyle w:val="210"/>
      </w:pPr>
    </w:p>
    <w:p w14:paraId="0116DCFF" w14:textId="77777777" w:rsidR="00344184" w:rsidRPr="00405B3E" w:rsidRDefault="00344184" w:rsidP="00344184">
      <w:pPr>
        <w:pStyle w:val="30"/>
        <w:rPr>
          <w:lang w:val="en-US"/>
        </w:rPr>
      </w:pPr>
      <w:bookmarkStart w:id="16" w:name="_Toc3835771"/>
      <w:bookmarkStart w:id="17" w:name="_Toc3876741"/>
      <w:r>
        <w:rPr>
          <w:rFonts w:hint="eastAsia"/>
        </w:rPr>
        <w:t>M</w:t>
      </w:r>
      <w:r>
        <w:t>ULAN-G</w:t>
      </w:r>
      <w:r>
        <w:rPr>
          <w:rFonts w:hint="eastAsia"/>
        </w:rPr>
        <w:t>-</w:t>
      </w:r>
      <w:r>
        <w:rPr>
          <w:rFonts w:hint="eastAsia"/>
        </w:rPr>
        <w:t>密钥生成</w:t>
      </w:r>
      <w:bookmarkEnd w:id="16"/>
      <w:bookmarkEnd w:id="17"/>
    </w:p>
    <w:p w14:paraId="6528E219" w14:textId="77777777" w:rsidR="00344184" w:rsidRDefault="00344184" w:rsidP="00344184">
      <w:r>
        <w:rPr>
          <w:rFonts w:hint="eastAsia"/>
        </w:rPr>
        <w:t>/</w:t>
      </w:r>
      <w:r>
        <w:t>***************************************</w:t>
      </w:r>
    </w:p>
    <w:p w14:paraId="6C76D383" w14:textId="77777777" w:rsidR="00344184" w:rsidRDefault="00344184" w:rsidP="00344184">
      <w:pPr>
        <w:ind w:left="240" w:hangingChars="100" w:hanging="240"/>
      </w:pPr>
      <w:r>
        <w:rPr>
          <w:rFonts w:hint="eastAsia"/>
        </w:rPr>
        <w:t>函数名</w:t>
      </w:r>
      <w:r>
        <w:rPr>
          <w:rFonts w:hint="eastAsia"/>
        </w:rPr>
        <w:t xml:space="preserve"> </w:t>
      </w:r>
      <w:r>
        <w:t xml:space="preserve"> </w:t>
      </w:r>
      <w:r>
        <w:rPr>
          <w:rFonts w:hint="eastAsia"/>
        </w:rPr>
        <w:t>：</w:t>
      </w:r>
      <w:proofErr w:type="spellStart"/>
      <w:r>
        <w:rPr>
          <w:rFonts w:hint="eastAsia"/>
        </w:rPr>
        <w:t>s</w:t>
      </w:r>
      <w:r>
        <w:t>ig_keygen</w:t>
      </w:r>
      <w:proofErr w:type="spellEnd"/>
    </w:p>
    <w:p w14:paraId="259D4C9E" w14:textId="77777777" w:rsidR="00344184" w:rsidRDefault="00344184" w:rsidP="00344184">
      <w:pPr>
        <w:ind w:left="240" w:hangingChars="100" w:hanging="240"/>
      </w:pPr>
      <w:r>
        <w:rPr>
          <w:rFonts w:hint="eastAsia"/>
        </w:rPr>
        <w:t>功能描述：</w:t>
      </w:r>
      <w:r>
        <w:t>MULAN-G</w:t>
      </w:r>
      <w:r>
        <w:rPr>
          <w:rFonts w:hint="eastAsia"/>
        </w:rPr>
        <w:t>密钥生成</w:t>
      </w:r>
    </w:p>
    <w:p w14:paraId="1E90FEF9" w14:textId="77777777" w:rsidR="00344184" w:rsidRDefault="00344184" w:rsidP="00344184">
      <w:pPr>
        <w:ind w:left="240" w:hangingChars="100" w:hanging="240"/>
      </w:pPr>
      <w:r>
        <w:rPr>
          <w:rFonts w:hint="eastAsia"/>
        </w:rPr>
        <w:t>输入参数：无</w:t>
      </w:r>
    </w:p>
    <w:p w14:paraId="3B926B6D" w14:textId="77777777" w:rsidR="00344184" w:rsidRDefault="00344184" w:rsidP="00344184">
      <w:r>
        <w:rPr>
          <w:rFonts w:hint="eastAsia"/>
        </w:rPr>
        <w:t>输出参数：</w:t>
      </w:r>
      <w:r>
        <w:t>pk -</w:t>
      </w:r>
      <w:r>
        <w:rPr>
          <w:rFonts w:hint="eastAsia"/>
        </w:rPr>
        <w:t>生成的公</w:t>
      </w:r>
      <w:proofErr w:type="gramStart"/>
      <w:r>
        <w:rPr>
          <w:rFonts w:hint="eastAsia"/>
        </w:rPr>
        <w:t>钥</w:t>
      </w:r>
      <w:proofErr w:type="gramEnd"/>
      <w:r>
        <w:rPr>
          <w:rFonts w:hint="eastAsia"/>
        </w:rPr>
        <w:t>，长度</w:t>
      </w:r>
      <w:r>
        <w:rPr>
          <w:rFonts w:hint="eastAsia"/>
        </w:rPr>
        <w:t>1</w:t>
      </w:r>
      <w:r>
        <w:t>472</w:t>
      </w:r>
      <w:r>
        <w:rPr>
          <w:rFonts w:hint="eastAsia"/>
        </w:rPr>
        <w:t>字节</w:t>
      </w:r>
    </w:p>
    <w:p w14:paraId="7B300DAF" w14:textId="77777777" w:rsidR="00344184" w:rsidRDefault="00344184" w:rsidP="00344184">
      <w:pPr>
        <w:ind w:left="240" w:hangingChars="100" w:hanging="240"/>
      </w:pPr>
      <w:r>
        <w:rPr>
          <w:rFonts w:hint="eastAsia"/>
        </w:rPr>
        <w:t xml:space="preserve"> </w:t>
      </w:r>
      <w:r>
        <w:t xml:space="preserve">         </w:t>
      </w:r>
      <w:proofErr w:type="spellStart"/>
      <w:r>
        <w:t>sk</w:t>
      </w:r>
      <w:proofErr w:type="spellEnd"/>
      <w:r>
        <w:t>-</w:t>
      </w:r>
      <w:r>
        <w:rPr>
          <w:rFonts w:hint="eastAsia"/>
        </w:rPr>
        <w:t xml:space="preserve"> </w:t>
      </w:r>
      <w:r>
        <w:rPr>
          <w:rFonts w:hint="eastAsia"/>
        </w:rPr>
        <w:t>生成的私</w:t>
      </w:r>
      <w:proofErr w:type="gramStart"/>
      <w:r>
        <w:rPr>
          <w:rFonts w:hint="eastAsia"/>
        </w:rPr>
        <w:t>钥</w:t>
      </w:r>
      <w:proofErr w:type="gramEnd"/>
      <w:r>
        <w:rPr>
          <w:rFonts w:hint="eastAsia"/>
        </w:rPr>
        <w:t>，长度</w:t>
      </w:r>
      <w:r>
        <w:rPr>
          <w:rFonts w:hint="eastAsia"/>
        </w:rPr>
        <w:t>3</w:t>
      </w:r>
      <w:r>
        <w:t>056</w:t>
      </w:r>
      <w:r>
        <w:rPr>
          <w:rFonts w:hint="eastAsia"/>
        </w:rPr>
        <w:t>字节</w:t>
      </w:r>
    </w:p>
    <w:p w14:paraId="7D89F1A6" w14:textId="77777777" w:rsidR="00344184" w:rsidRDefault="00344184" w:rsidP="00344184">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r>
        <w:rPr>
          <w:rFonts w:hint="eastAsia"/>
        </w:rPr>
        <w:t xml:space="preserve"> </w:t>
      </w:r>
      <w:r>
        <w:t xml:space="preserve">          </w:t>
      </w:r>
    </w:p>
    <w:p w14:paraId="30086FE8" w14:textId="77777777" w:rsidR="00344184" w:rsidRDefault="00344184" w:rsidP="00344184">
      <w:pPr>
        <w:ind w:left="240" w:hangingChars="100" w:hanging="240"/>
      </w:pPr>
      <w:r>
        <w:rPr>
          <w:rFonts w:hint="eastAsia"/>
        </w:rPr>
        <w:t xml:space="preserve"> </w:t>
      </w:r>
      <w:r>
        <w:t xml:space="preserve">         </w:t>
      </w:r>
      <w:r>
        <w:rPr>
          <w:rFonts w:hint="eastAsia"/>
        </w:rPr>
        <w:t>-</w:t>
      </w:r>
      <w:r>
        <w:t xml:space="preserve">1 </w:t>
      </w:r>
      <w:r>
        <w:rPr>
          <w:rFonts w:hint="eastAsia"/>
        </w:rPr>
        <w:t>-</w:t>
      </w:r>
      <w:r>
        <w:rPr>
          <w:rFonts w:hint="eastAsia"/>
        </w:rPr>
        <w:t>生成密钥失败</w:t>
      </w:r>
    </w:p>
    <w:p w14:paraId="4EB9E1D6" w14:textId="77777777" w:rsidR="00344184" w:rsidRDefault="00344184" w:rsidP="00344184">
      <w:pPr>
        <w:ind w:left="240" w:hangingChars="100" w:hanging="240"/>
      </w:pPr>
      <w:r>
        <w:rPr>
          <w:rFonts w:hint="eastAsia"/>
        </w:rPr>
        <w:t xml:space="preserve"> </w:t>
      </w:r>
      <w:r>
        <w:t xml:space="preserve">         -2-</w:t>
      </w:r>
      <w:r>
        <w:rPr>
          <w:rFonts w:hint="eastAsia"/>
        </w:rPr>
        <w:t>指针参数为</w:t>
      </w:r>
      <w:r>
        <w:rPr>
          <w:rFonts w:hint="eastAsia"/>
        </w:rPr>
        <w:t>NULL</w:t>
      </w:r>
    </w:p>
    <w:p w14:paraId="4C199E51" w14:textId="77777777" w:rsidR="00344184" w:rsidRDefault="00344184" w:rsidP="00344184">
      <w:pPr>
        <w:ind w:left="240" w:hangingChars="100" w:hanging="240"/>
      </w:pPr>
      <w:r>
        <w:t>***************************************/</w:t>
      </w:r>
    </w:p>
    <w:p w14:paraId="0DDB5F86" w14:textId="77777777" w:rsidR="00344184" w:rsidRDefault="00344184" w:rsidP="00344184">
      <w:r>
        <w:t xml:space="preserve">int </w:t>
      </w:r>
      <w:proofErr w:type="spellStart"/>
      <w:r>
        <w:t>sig_</w:t>
      </w:r>
      <w:proofErr w:type="gramStart"/>
      <w:r>
        <w:t>keygen</w:t>
      </w:r>
      <w:proofErr w:type="spellEnd"/>
      <w:r>
        <w:t>( unsigned</w:t>
      </w:r>
      <w:proofErr w:type="gramEnd"/>
      <w:r>
        <w:t xml:space="preserve"> char * pk, unsigned char * </w:t>
      </w:r>
      <w:proofErr w:type="spellStart"/>
      <w:r>
        <w:t>sk</w:t>
      </w:r>
      <w:proofErr w:type="spellEnd"/>
      <w:r>
        <w:t>);</w:t>
      </w:r>
    </w:p>
    <w:p w14:paraId="33EC3FD8" w14:textId="77777777" w:rsidR="00344184" w:rsidRDefault="00344184" w:rsidP="00344184">
      <w:pPr>
        <w:pStyle w:val="210"/>
        <w:rPr>
          <w:lang w:val="en-US"/>
        </w:rPr>
      </w:pPr>
    </w:p>
    <w:p w14:paraId="095A02BC" w14:textId="77777777" w:rsidR="00344184" w:rsidRPr="00405B3E" w:rsidRDefault="00344184" w:rsidP="00344184">
      <w:pPr>
        <w:pStyle w:val="30"/>
        <w:rPr>
          <w:lang w:val="en-US"/>
        </w:rPr>
      </w:pPr>
      <w:bookmarkStart w:id="18" w:name="_Toc3835772"/>
      <w:bookmarkStart w:id="19" w:name="_Toc3876742"/>
      <w:r>
        <w:rPr>
          <w:rFonts w:hint="eastAsia"/>
        </w:rPr>
        <w:t>M</w:t>
      </w:r>
      <w:r>
        <w:t>ULAN-G</w:t>
      </w:r>
      <w:r>
        <w:rPr>
          <w:rFonts w:hint="eastAsia"/>
        </w:rPr>
        <w:t>-</w:t>
      </w:r>
      <w:r>
        <w:rPr>
          <w:rFonts w:hint="eastAsia"/>
        </w:rPr>
        <w:t>签名</w:t>
      </w:r>
      <w:bookmarkEnd w:id="18"/>
      <w:bookmarkEnd w:id="19"/>
    </w:p>
    <w:p w14:paraId="5D27A1CA" w14:textId="77777777" w:rsidR="00344184" w:rsidRDefault="00344184" w:rsidP="00344184">
      <w:pPr>
        <w:ind w:left="240" w:hangingChars="100" w:hanging="240"/>
      </w:pPr>
      <w:r>
        <w:rPr>
          <w:rFonts w:hint="eastAsia"/>
        </w:rPr>
        <w:t>/</w:t>
      </w:r>
      <w:r>
        <w:t>***************************************</w:t>
      </w:r>
    </w:p>
    <w:p w14:paraId="5476A4C3" w14:textId="77777777" w:rsidR="00344184" w:rsidRDefault="00344184" w:rsidP="00344184">
      <w:pPr>
        <w:ind w:left="240" w:hangingChars="100" w:hanging="240"/>
      </w:pPr>
      <w:r>
        <w:rPr>
          <w:rFonts w:hint="eastAsia"/>
        </w:rPr>
        <w:t>函数名</w:t>
      </w:r>
      <w:r>
        <w:rPr>
          <w:rFonts w:hint="eastAsia"/>
        </w:rPr>
        <w:t xml:space="preserve"> </w:t>
      </w:r>
      <w:r>
        <w:t xml:space="preserve"> </w:t>
      </w:r>
      <w:r>
        <w:rPr>
          <w:rFonts w:hint="eastAsia"/>
        </w:rPr>
        <w:t>：</w:t>
      </w:r>
      <w:proofErr w:type="spellStart"/>
      <w:r>
        <w:rPr>
          <w:rFonts w:hint="eastAsia"/>
        </w:rPr>
        <w:t>s</w:t>
      </w:r>
      <w:r>
        <w:t>ig_sign</w:t>
      </w:r>
      <w:proofErr w:type="spellEnd"/>
    </w:p>
    <w:p w14:paraId="669BB9A2" w14:textId="77777777" w:rsidR="00344184" w:rsidRDefault="00344184" w:rsidP="00344184">
      <w:pPr>
        <w:ind w:left="240" w:hangingChars="100" w:hanging="240"/>
      </w:pPr>
      <w:r>
        <w:rPr>
          <w:rFonts w:hint="eastAsia"/>
        </w:rPr>
        <w:t>功能描述：生成</w:t>
      </w:r>
      <w:r>
        <w:t>MULAN-G</w:t>
      </w:r>
      <w:r>
        <w:rPr>
          <w:rFonts w:hint="eastAsia"/>
        </w:rPr>
        <w:t>签名</w:t>
      </w:r>
    </w:p>
    <w:p w14:paraId="7F2D7229" w14:textId="77777777" w:rsidR="00344184" w:rsidRDefault="00344184" w:rsidP="00344184">
      <w:pPr>
        <w:ind w:left="240" w:hangingChars="100" w:hanging="240"/>
      </w:pPr>
      <w:r>
        <w:rPr>
          <w:rFonts w:hint="eastAsia"/>
        </w:rPr>
        <w:t>输入参数：</w:t>
      </w:r>
      <w:proofErr w:type="spellStart"/>
      <w:r>
        <w:t>sk</w:t>
      </w:r>
      <w:proofErr w:type="spellEnd"/>
      <w:r>
        <w:t xml:space="preserve"> -</w:t>
      </w:r>
      <w:r>
        <w:rPr>
          <w:rFonts w:hint="eastAsia"/>
        </w:rPr>
        <w:t>私</w:t>
      </w:r>
      <w:proofErr w:type="gramStart"/>
      <w:r>
        <w:rPr>
          <w:rFonts w:hint="eastAsia"/>
        </w:rPr>
        <w:t>钥</w:t>
      </w:r>
      <w:proofErr w:type="gramEnd"/>
      <w:r>
        <w:rPr>
          <w:rFonts w:hint="eastAsia"/>
        </w:rPr>
        <w:t>，长度</w:t>
      </w:r>
      <w:r>
        <w:rPr>
          <w:rFonts w:hint="eastAsia"/>
        </w:rPr>
        <w:t>3</w:t>
      </w:r>
      <w:r>
        <w:t>056</w:t>
      </w:r>
      <w:r>
        <w:rPr>
          <w:rFonts w:hint="eastAsia"/>
        </w:rPr>
        <w:t>字节</w:t>
      </w:r>
    </w:p>
    <w:p w14:paraId="0D8187D5" w14:textId="77777777" w:rsidR="00344184" w:rsidRDefault="00344184" w:rsidP="00344184">
      <w:pPr>
        <w:ind w:left="240" w:hangingChars="100" w:hanging="240"/>
      </w:pPr>
      <w:r>
        <w:t xml:space="preserve">          m -</w:t>
      </w:r>
      <w:r>
        <w:rPr>
          <w:rFonts w:hint="eastAsia"/>
        </w:rPr>
        <w:t>待签名消息，为简化实现，最大长度支持</w:t>
      </w:r>
      <w:r>
        <w:rPr>
          <w:rFonts w:hint="eastAsia"/>
        </w:rPr>
        <w:t>3</w:t>
      </w:r>
      <w:r>
        <w:t>300</w:t>
      </w:r>
      <w:r>
        <w:rPr>
          <w:rFonts w:hint="eastAsia"/>
        </w:rPr>
        <w:t>字节</w:t>
      </w:r>
    </w:p>
    <w:p w14:paraId="3D44B073" w14:textId="77777777" w:rsidR="00344184" w:rsidRDefault="00344184" w:rsidP="00344184">
      <w:pPr>
        <w:ind w:left="240" w:hangingChars="100" w:hanging="240"/>
      </w:pPr>
      <w:r>
        <w:t xml:space="preserve">          </w:t>
      </w:r>
      <w:proofErr w:type="spellStart"/>
      <w:r>
        <w:t>mlen</w:t>
      </w:r>
      <w:proofErr w:type="spellEnd"/>
      <w:r>
        <w:t xml:space="preserve"> -</w:t>
      </w:r>
      <w:r>
        <w:rPr>
          <w:rFonts w:hint="eastAsia"/>
        </w:rPr>
        <w:t>待签名消息长度</w:t>
      </w:r>
    </w:p>
    <w:p w14:paraId="0F31FCDA" w14:textId="77777777" w:rsidR="00344184" w:rsidRDefault="00344184" w:rsidP="00344184">
      <w:pPr>
        <w:ind w:left="240" w:hangingChars="100" w:hanging="240"/>
      </w:pPr>
      <w:r>
        <w:rPr>
          <w:rFonts w:hint="eastAsia"/>
        </w:rPr>
        <w:t>输出参数：</w:t>
      </w:r>
      <w:proofErr w:type="spellStart"/>
      <w:r>
        <w:t>sm</w:t>
      </w:r>
      <w:proofErr w:type="spellEnd"/>
      <w:r>
        <w:t>-</w:t>
      </w:r>
      <w:r>
        <w:rPr>
          <w:rFonts w:hint="eastAsia"/>
        </w:rPr>
        <w:t>输出的签名，长度固定为</w:t>
      </w:r>
      <w:r>
        <w:rPr>
          <w:rFonts w:hint="eastAsia"/>
        </w:rPr>
        <w:t>2</w:t>
      </w:r>
      <w:r>
        <w:t>573</w:t>
      </w:r>
      <w:r>
        <w:rPr>
          <w:rFonts w:hint="eastAsia"/>
        </w:rPr>
        <w:t>字节</w:t>
      </w:r>
    </w:p>
    <w:p w14:paraId="0BBDFF34" w14:textId="77777777" w:rsidR="00344184" w:rsidRDefault="00344184" w:rsidP="00344184">
      <w:pPr>
        <w:ind w:left="240" w:hangingChars="100" w:hanging="240"/>
      </w:pPr>
      <w:r>
        <w:t xml:space="preserve">          </w:t>
      </w:r>
      <w:proofErr w:type="spellStart"/>
      <w:r>
        <w:t>smlen</w:t>
      </w:r>
      <w:proofErr w:type="spellEnd"/>
      <w:r>
        <w:t>-</w:t>
      </w:r>
      <w:r>
        <w:rPr>
          <w:rFonts w:hint="eastAsia"/>
        </w:rPr>
        <w:t>输出的签名长度</w:t>
      </w:r>
    </w:p>
    <w:p w14:paraId="12F436B9" w14:textId="77777777" w:rsidR="00344184" w:rsidRDefault="00344184" w:rsidP="00344184">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签名成功</w:t>
      </w:r>
    </w:p>
    <w:p w14:paraId="3DE41FF6" w14:textId="77777777" w:rsidR="00344184" w:rsidRDefault="00344184" w:rsidP="00344184">
      <w:pPr>
        <w:ind w:left="240" w:hangingChars="100" w:hanging="240"/>
      </w:pPr>
      <w:r>
        <w:t xml:space="preserve">          </w:t>
      </w:r>
      <w:r>
        <w:rPr>
          <w:rFonts w:hint="eastAsia"/>
        </w:rPr>
        <w:t>-</w:t>
      </w:r>
      <w:r>
        <w:t>1</w:t>
      </w:r>
      <w:r>
        <w:rPr>
          <w:rFonts w:hint="eastAsia"/>
        </w:rPr>
        <w:t>-</w:t>
      </w:r>
      <w:r>
        <w:rPr>
          <w:rFonts w:hint="eastAsia"/>
        </w:rPr>
        <w:t>签名失败</w:t>
      </w:r>
    </w:p>
    <w:p w14:paraId="73AB0884" w14:textId="77777777" w:rsidR="00344184" w:rsidRDefault="00344184" w:rsidP="00344184">
      <w:pPr>
        <w:ind w:left="1200" w:hangingChars="500" w:hanging="1200"/>
      </w:pPr>
      <w:r>
        <w:t xml:space="preserve">          </w:t>
      </w:r>
      <w:r>
        <w:rPr>
          <w:rFonts w:hint="eastAsia"/>
        </w:rPr>
        <w:t>-</w:t>
      </w:r>
      <w:r>
        <w:t>2</w:t>
      </w:r>
      <w:r>
        <w:rPr>
          <w:rFonts w:hint="eastAsia"/>
        </w:rPr>
        <w:t>-</w:t>
      </w:r>
      <w:r>
        <w:rPr>
          <w:rFonts w:hint="eastAsia"/>
        </w:rPr>
        <w:t>接口传入指针参数为</w:t>
      </w:r>
      <w:r>
        <w:rPr>
          <w:rFonts w:hint="eastAsia"/>
        </w:rPr>
        <w:t>NULL</w:t>
      </w:r>
      <w:r>
        <w:rPr>
          <w:rFonts w:hint="eastAsia"/>
        </w:rPr>
        <w:t>，传入的消息长度小于等于</w:t>
      </w:r>
      <w:r>
        <w:rPr>
          <w:rFonts w:hint="eastAsia"/>
        </w:rPr>
        <w:t>0</w:t>
      </w:r>
      <w:r>
        <w:rPr>
          <w:rFonts w:hint="eastAsia"/>
        </w:rPr>
        <w:t>或大于</w:t>
      </w:r>
      <w:r>
        <w:t>3300</w:t>
      </w:r>
      <w:r>
        <w:rPr>
          <w:rFonts w:hint="eastAsia"/>
        </w:rPr>
        <w:t>字节</w:t>
      </w:r>
    </w:p>
    <w:p w14:paraId="03729C3B" w14:textId="77777777" w:rsidR="00344184" w:rsidRDefault="00344184" w:rsidP="00344184">
      <w:pPr>
        <w:ind w:left="240" w:hangingChars="100" w:hanging="240"/>
      </w:pPr>
      <w:r>
        <w:t>***************************************/</w:t>
      </w:r>
    </w:p>
    <w:p w14:paraId="5EE022AD" w14:textId="77777777" w:rsidR="00344184" w:rsidRDefault="00344184" w:rsidP="00344184">
      <w:r>
        <w:t xml:space="preserve">int </w:t>
      </w:r>
      <w:proofErr w:type="spellStart"/>
      <w:r>
        <w:t>sig_</w:t>
      </w:r>
      <w:proofErr w:type="gramStart"/>
      <w:r>
        <w:t>sign</w:t>
      </w:r>
      <w:proofErr w:type="spellEnd"/>
      <w:r>
        <w:t>( unsigned</w:t>
      </w:r>
      <w:proofErr w:type="gramEnd"/>
      <w:r>
        <w:t xml:space="preserve"> char * </w:t>
      </w:r>
      <w:proofErr w:type="spellStart"/>
      <w:r>
        <w:t>sk</w:t>
      </w:r>
      <w:proofErr w:type="spellEnd"/>
      <w:r>
        <w:t xml:space="preserve"> ,unsigned char *m, </w:t>
      </w:r>
    </w:p>
    <w:p w14:paraId="579F3D3C" w14:textId="77777777" w:rsidR="00344184" w:rsidRDefault="00344184" w:rsidP="00344184">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 xml:space="preserve"> unsigned char *</w:t>
      </w:r>
      <w:proofErr w:type="spellStart"/>
      <w:r>
        <w:t>sm</w:t>
      </w:r>
      <w:proofErr w:type="spellEnd"/>
      <w:r>
        <w:t xml:space="preserve">, </w:t>
      </w:r>
    </w:p>
    <w:p w14:paraId="12FD0057" w14:textId="77777777" w:rsidR="00344184" w:rsidRDefault="00344184" w:rsidP="00344184">
      <w:pPr>
        <w:ind w:firstLineChars="500" w:firstLine="1200"/>
      </w:pPr>
      <w:r>
        <w:lastRenderedPageBreak/>
        <w:t xml:space="preserve">unsigned long </w:t>
      </w:r>
      <w:proofErr w:type="spellStart"/>
      <w:r>
        <w:t>long</w:t>
      </w:r>
      <w:proofErr w:type="spellEnd"/>
      <w:r>
        <w:t xml:space="preserve"> *</w:t>
      </w:r>
      <w:proofErr w:type="spellStart"/>
      <w:r>
        <w:t>smlen</w:t>
      </w:r>
      <w:proofErr w:type="spellEnd"/>
      <w:r>
        <w:t>);</w:t>
      </w:r>
    </w:p>
    <w:p w14:paraId="0F02BF68" w14:textId="77777777" w:rsidR="00344184" w:rsidRDefault="00344184" w:rsidP="00344184">
      <w:pPr>
        <w:pStyle w:val="210"/>
        <w:ind w:leftChars="10" w:left="504"/>
        <w:rPr>
          <w:b/>
        </w:rPr>
      </w:pPr>
    </w:p>
    <w:p w14:paraId="7775BC4A" w14:textId="77777777" w:rsidR="00344184" w:rsidRPr="00405B3E" w:rsidRDefault="00344184" w:rsidP="00344184">
      <w:pPr>
        <w:pStyle w:val="30"/>
        <w:rPr>
          <w:lang w:val="en-US"/>
        </w:rPr>
      </w:pPr>
      <w:bookmarkStart w:id="20" w:name="_Toc3835773"/>
      <w:bookmarkStart w:id="21" w:name="_Toc3876743"/>
      <w:r>
        <w:rPr>
          <w:rFonts w:hint="eastAsia"/>
        </w:rPr>
        <w:t>M</w:t>
      </w:r>
      <w:r>
        <w:t>ULAN-G</w:t>
      </w:r>
      <w:r>
        <w:rPr>
          <w:rFonts w:hint="eastAsia"/>
        </w:rPr>
        <w:t>-</w:t>
      </w:r>
      <w:r>
        <w:rPr>
          <w:rFonts w:hint="eastAsia"/>
        </w:rPr>
        <w:t>验签</w:t>
      </w:r>
      <w:bookmarkEnd w:id="20"/>
      <w:bookmarkEnd w:id="21"/>
    </w:p>
    <w:p w14:paraId="7AC555F8" w14:textId="77777777" w:rsidR="00344184" w:rsidRDefault="00344184" w:rsidP="00344184">
      <w:pPr>
        <w:ind w:left="240" w:hangingChars="100" w:hanging="240"/>
      </w:pPr>
      <w:r>
        <w:rPr>
          <w:rFonts w:hint="eastAsia"/>
        </w:rPr>
        <w:t>/</w:t>
      </w:r>
      <w:r>
        <w:t>***************************************</w:t>
      </w:r>
    </w:p>
    <w:p w14:paraId="7F800B4B" w14:textId="77777777" w:rsidR="00344184" w:rsidRDefault="00344184" w:rsidP="00344184">
      <w:pPr>
        <w:ind w:left="240" w:hangingChars="100" w:hanging="240"/>
      </w:pPr>
      <w:r>
        <w:rPr>
          <w:rFonts w:hint="eastAsia"/>
        </w:rPr>
        <w:t>函数名</w:t>
      </w:r>
      <w:r>
        <w:rPr>
          <w:rFonts w:hint="eastAsia"/>
        </w:rPr>
        <w:t xml:space="preserve"> </w:t>
      </w:r>
      <w:r>
        <w:t xml:space="preserve"> </w:t>
      </w:r>
      <w:r>
        <w:rPr>
          <w:rFonts w:hint="eastAsia"/>
        </w:rPr>
        <w:t>：</w:t>
      </w:r>
      <w:proofErr w:type="spellStart"/>
      <w:r>
        <w:t>sig_verf</w:t>
      </w:r>
      <w:proofErr w:type="spellEnd"/>
    </w:p>
    <w:p w14:paraId="6E3E345B" w14:textId="77777777" w:rsidR="00344184" w:rsidRDefault="00344184" w:rsidP="00344184">
      <w:pPr>
        <w:ind w:left="240" w:hangingChars="100" w:hanging="240"/>
      </w:pPr>
      <w:r>
        <w:rPr>
          <w:rFonts w:hint="eastAsia"/>
        </w:rPr>
        <w:t>功能描述：进行</w:t>
      </w:r>
      <w:r>
        <w:t>MULAN-G</w:t>
      </w:r>
      <w:r>
        <w:rPr>
          <w:rFonts w:hint="eastAsia"/>
        </w:rPr>
        <w:t>签名验证</w:t>
      </w:r>
    </w:p>
    <w:p w14:paraId="636B677D" w14:textId="77777777" w:rsidR="00344184" w:rsidRDefault="00344184" w:rsidP="00344184">
      <w:pPr>
        <w:ind w:left="240" w:hangingChars="100" w:hanging="240"/>
      </w:pPr>
      <w:r>
        <w:rPr>
          <w:rFonts w:hint="eastAsia"/>
        </w:rPr>
        <w:t>输入参数：</w:t>
      </w:r>
      <w:r>
        <w:t>pk-</w:t>
      </w:r>
      <w:r>
        <w:rPr>
          <w:rFonts w:hint="eastAsia"/>
        </w:rPr>
        <w:t>公</w:t>
      </w:r>
      <w:proofErr w:type="gramStart"/>
      <w:r>
        <w:rPr>
          <w:rFonts w:hint="eastAsia"/>
        </w:rPr>
        <w:t>钥</w:t>
      </w:r>
      <w:proofErr w:type="gramEnd"/>
    </w:p>
    <w:p w14:paraId="2A6E1DEC" w14:textId="77777777" w:rsidR="00344184" w:rsidRDefault="00344184" w:rsidP="00344184">
      <w:pPr>
        <w:ind w:left="240" w:hangingChars="100" w:hanging="240"/>
      </w:pPr>
      <w:r>
        <w:t xml:space="preserve">          </w:t>
      </w:r>
      <w:proofErr w:type="spellStart"/>
      <w:r>
        <w:t>sm</w:t>
      </w:r>
      <w:proofErr w:type="spellEnd"/>
      <w:r>
        <w:t>-</w:t>
      </w:r>
      <w:r>
        <w:rPr>
          <w:rFonts w:hint="eastAsia"/>
        </w:rPr>
        <w:t>签名，长度固定为</w:t>
      </w:r>
      <w:r>
        <w:rPr>
          <w:rFonts w:hint="eastAsia"/>
        </w:rPr>
        <w:t>2</w:t>
      </w:r>
      <w:r>
        <w:t>573</w:t>
      </w:r>
      <w:r>
        <w:rPr>
          <w:rFonts w:hint="eastAsia"/>
        </w:rPr>
        <w:t>字节</w:t>
      </w:r>
    </w:p>
    <w:p w14:paraId="5D7EB5B5" w14:textId="77777777" w:rsidR="00344184" w:rsidRDefault="00344184" w:rsidP="00344184">
      <w:pPr>
        <w:ind w:left="240" w:hangingChars="100" w:hanging="240"/>
      </w:pPr>
      <w:r>
        <w:t xml:space="preserve">          </w:t>
      </w:r>
      <w:proofErr w:type="spellStart"/>
      <w:r>
        <w:t>smlen</w:t>
      </w:r>
      <w:proofErr w:type="spellEnd"/>
      <w:r>
        <w:t>-</w:t>
      </w:r>
      <w:r>
        <w:rPr>
          <w:rFonts w:hint="eastAsia"/>
        </w:rPr>
        <w:t>签名长度</w:t>
      </w:r>
    </w:p>
    <w:p w14:paraId="610DCBD3" w14:textId="77777777" w:rsidR="00344184" w:rsidRDefault="00344184" w:rsidP="00344184">
      <w:pPr>
        <w:ind w:left="240" w:hangingChars="100" w:hanging="240"/>
      </w:pPr>
      <w:r>
        <w:t xml:space="preserve">          m -</w:t>
      </w:r>
      <w:r>
        <w:rPr>
          <w:rFonts w:hint="eastAsia"/>
        </w:rPr>
        <w:t>用于签名的消息，为简化实现，最大长度支持</w:t>
      </w:r>
      <w:r>
        <w:rPr>
          <w:rFonts w:hint="eastAsia"/>
        </w:rPr>
        <w:t>3</w:t>
      </w:r>
      <w:r>
        <w:t>300</w:t>
      </w:r>
      <w:r>
        <w:rPr>
          <w:rFonts w:hint="eastAsia"/>
        </w:rPr>
        <w:t>字节</w:t>
      </w:r>
    </w:p>
    <w:p w14:paraId="69514D25" w14:textId="77777777" w:rsidR="00344184" w:rsidRDefault="00344184" w:rsidP="00344184">
      <w:pPr>
        <w:ind w:left="240" w:hangingChars="100" w:hanging="240"/>
      </w:pPr>
      <w:r>
        <w:t xml:space="preserve">          </w:t>
      </w:r>
      <w:proofErr w:type="spellStart"/>
      <w:r>
        <w:t>mlen</w:t>
      </w:r>
      <w:proofErr w:type="spellEnd"/>
      <w:r>
        <w:t xml:space="preserve"> -</w:t>
      </w:r>
      <w:r>
        <w:rPr>
          <w:rFonts w:hint="eastAsia"/>
        </w:rPr>
        <w:t>用于签名的消息长度</w:t>
      </w:r>
    </w:p>
    <w:p w14:paraId="6F096911" w14:textId="77777777" w:rsidR="00344184" w:rsidRDefault="00344184" w:rsidP="00344184">
      <w:pPr>
        <w:ind w:left="240" w:hangingChars="100" w:hanging="240"/>
      </w:pPr>
      <w:r>
        <w:rPr>
          <w:rFonts w:hint="eastAsia"/>
        </w:rPr>
        <w:t>输出参数：无</w:t>
      </w:r>
    </w:p>
    <w:p w14:paraId="5710AF34" w14:textId="77777777" w:rsidR="00344184" w:rsidRDefault="00344184" w:rsidP="00344184">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验签成功</w:t>
      </w:r>
    </w:p>
    <w:p w14:paraId="361E4BD0" w14:textId="77777777" w:rsidR="00344184" w:rsidRDefault="00344184" w:rsidP="00344184">
      <w:pPr>
        <w:ind w:left="240" w:hangingChars="100" w:hanging="240"/>
      </w:pPr>
      <w:r>
        <w:t xml:space="preserve">          </w:t>
      </w:r>
      <w:r>
        <w:rPr>
          <w:rFonts w:hint="eastAsia"/>
        </w:rPr>
        <w:t>-</w:t>
      </w:r>
      <w:r>
        <w:t>1</w:t>
      </w:r>
      <w:r>
        <w:rPr>
          <w:rFonts w:hint="eastAsia"/>
        </w:rPr>
        <w:t>-</w:t>
      </w:r>
      <w:r>
        <w:rPr>
          <w:rFonts w:hint="eastAsia"/>
        </w:rPr>
        <w:t>验签失败</w:t>
      </w:r>
    </w:p>
    <w:p w14:paraId="434F2FF2" w14:textId="77777777" w:rsidR="00344184" w:rsidRDefault="00344184" w:rsidP="00344184">
      <w:pPr>
        <w:ind w:left="1200" w:hangingChars="500" w:hanging="1200"/>
      </w:pPr>
      <w:r>
        <w:t xml:space="preserve">          </w:t>
      </w:r>
      <w:r>
        <w:rPr>
          <w:rFonts w:hint="eastAsia"/>
        </w:rPr>
        <w:t>-</w:t>
      </w:r>
      <w:r>
        <w:t>2</w:t>
      </w:r>
      <w:r>
        <w:rPr>
          <w:rFonts w:hint="eastAsia"/>
        </w:rPr>
        <w:t>-</w:t>
      </w:r>
      <w:r>
        <w:rPr>
          <w:rFonts w:hint="eastAsia"/>
        </w:rPr>
        <w:t>接口传入指针参数为</w:t>
      </w:r>
      <w:r>
        <w:rPr>
          <w:rFonts w:hint="eastAsia"/>
        </w:rPr>
        <w:t>NULL</w:t>
      </w:r>
      <w:r>
        <w:rPr>
          <w:rFonts w:hint="eastAsia"/>
        </w:rPr>
        <w:t>，签名的长度不等于</w:t>
      </w:r>
      <w:r>
        <w:t>2573</w:t>
      </w:r>
      <w:r>
        <w:rPr>
          <w:rFonts w:hint="eastAsia"/>
        </w:rPr>
        <w:t>，消息长度小于等于</w:t>
      </w:r>
      <w:r>
        <w:rPr>
          <w:rFonts w:hint="eastAsia"/>
        </w:rPr>
        <w:t>0</w:t>
      </w:r>
      <w:r>
        <w:rPr>
          <w:rFonts w:hint="eastAsia"/>
        </w:rPr>
        <w:t>或者大于</w:t>
      </w:r>
      <w:r>
        <w:t>3300</w:t>
      </w:r>
      <w:r>
        <w:rPr>
          <w:rFonts w:hint="eastAsia"/>
        </w:rPr>
        <w:t>字节</w:t>
      </w:r>
    </w:p>
    <w:p w14:paraId="4FEF3865" w14:textId="77777777" w:rsidR="00344184" w:rsidRDefault="00344184" w:rsidP="00344184">
      <w:pPr>
        <w:ind w:left="240" w:hangingChars="100" w:hanging="240"/>
      </w:pPr>
      <w:r>
        <w:t>***************************************/</w:t>
      </w:r>
    </w:p>
    <w:p w14:paraId="27536099" w14:textId="77777777" w:rsidR="00344184" w:rsidRDefault="00344184" w:rsidP="00344184">
      <w:r>
        <w:t xml:space="preserve">int </w:t>
      </w:r>
      <w:proofErr w:type="spellStart"/>
      <w:r>
        <w:t>sig_</w:t>
      </w:r>
      <w:proofErr w:type="gramStart"/>
      <w:r>
        <w:t>verf</w:t>
      </w:r>
      <w:proofErr w:type="spellEnd"/>
      <w:r>
        <w:t>(</w:t>
      </w:r>
      <w:proofErr w:type="gramEnd"/>
      <w:r>
        <w:t xml:space="preserve">unsigned char * </w:t>
      </w:r>
      <w:proofErr w:type="spellStart"/>
      <w:r>
        <w:t>pk,unsigned</w:t>
      </w:r>
      <w:proofErr w:type="spellEnd"/>
      <w:r>
        <w:t xml:space="preserve"> char *</w:t>
      </w:r>
      <w:proofErr w:type="spellStart"/>
      <w:r>
        <w:t>sm</w:t>
      </w:r>
      <w:proofErr w:type="spellEnd"/>
      <w:r>
        <w:t xml:space="preserve">, </w:t>
      </w:r>
    </w:p>
    <w:p w14:paraId="44AD8242" w14:textId="77777777" w:rsidR="00344184" w:rsidRDefault="00344184" w:rsidP="00344184">
      <w:pPr>
        <w:ind w:firstLineChars="500" w:firstLine="1200"/>
      </w:pPr>
      <w:r>
        <w:t xml:space="preserve">unsigned long </w:t>
      </w:r>
      <w:proofErr w:type="spellStart"/>
      <w:r>
        <w:t>long</w:t>
      </w:r>
      <w:proofErr w:type="spellEnd"/>
      <w:r>
        <w:t xml:space="preserve"> </w:t>
      </w:r>
      <w:proofErr w:type="spellStart"/>
      <w:r>
        <w:t>smlen</w:t>
      </w:r>
      <w:proofErr w:type="spellEnd"/>
      <w:r>
        <w:t xml:space="preserve">, unsigned char *m, </w:t>
      </w:r>
    </w:p>
    <w:p w14:paraId="4F6AEC0D" w14:textId="77777777" w:rsidR="00344184" w:rsidRDefault="00344184" w:rsidP="00344184">
      <w:pPr>
        <w:ind w:firstLineChars="500" w:firstLine="1200"/>
      </w:pPr>
      <w:r>
        <w:t xml:space="preserve">unsigned long </w:t>
      </w:r>
      <w:proofErr w:type="spellStart"/>
      <w:r>
        <w:t>long</w:t>
      </w:r>
      <w:proofErr w:type="spellEnd"/>
      <w:r>
        <w:t xml:space="preserve"> </w:t>
      </w:r>
      <w:proofErr w:type="spellStart"/>
      <w:proofErr w:type="gramStart"/>
      <w:r>
        <w:t>mlen</w:t>
      </w:r>
      <w:proofErr w:type="spellEnd"/>
      <w:r>
        <w:t xml:space="preserve"> )</w:t>
      </w:r>
      <w:proofErr w:type="gramEnd"/>
      <w:r>
        <w:t>;</w:t>
      </w:r>
    </w:p>
    <w:p w14:paraId="53EE92E7" w14:textId="77777777" w:rsidR="00344184" w:rsidRDefault="00344184" w:rsidP="00344184"/>
    <w:p w14:paraId="0BBE96AB" w14:textId="77777777" w:rsidR="00344184" w:rsidRDefault="00344184" w:rsidP="0080692C"/>
    <w:p w14:paraId="53E2082B" w14:textId="77777777" w:rsidR="00D37651" w:rsidRDefault="00D37651" w:rsidP="0080692C"/>
    <w:p w14:paraId="1813DF60" w14:textId="1ADB2251" w:rsidR="00212251" w:rsidRDefault="00281C6D" w:rsidP="00212251">
      <w:pPr>
        <w:pStyle w:val="21"/>
        <w:numPr>
          <w:ilvl w:val="0"/>
          <w:numId w:val="0"/>
        </w:numPr>
        <w:tabs>
          <w:tab w:val="clear" w:pos="709"/>
          <w:tab w:val="clear" w:pos="1844"/>
          <w:tab w:val="clear" w:pos="2157"/>
          <w:tab w:val="left" w:pos="0"/>
        </w:tabs>
      </w:pPr>
      <w:bookmarkStart w:id="22" w:name="_Toc3876744"/>
      <w:r>
        <w:rPr>
          <w:rFonts w:hint="eastAsia"/>
        </w:rPr>
        <w:t>1</w:t>
      </w:r>
      <w:r>
        <w:t xml:space="preserve">.3 </w:t>
      </w:r>
      <w:bookmarkStart w:id="23" w:name="_Toc535604671"/>
      <w:r>
        <w:rPr>
          <w:rFonts w:hint="eastAsia"/>
        </w:rPr>
        <w:t>术语列表</w:t>
      </w:r>
      <w:bookmarkEnd w:id="22"/>
      <w:bookmarkEnd w:id="23"/>
    </w:p>
    <w:p w14:paraId="63C0365F" w14:textId="533788FC" w:rsidR="0023228A" w:rsidRPr="0023228A" w:rsidRDefault="0023228A" w:rsidP="0023228A">
      <w:pPr>
        <w:pStyle w:val="210"/>
        <w:jc w:val="center"/>
        <w:rPr>
          <w:sz w:val="21"/>
          <w:szCs w:val="21"/>
          <w:lang w:val="en-US"/>
        </w:rPr>
      </w:pPr>
      <w:r w:rsidRPr="0023228A">
        <w:rPr>
          <w:rFonts w:hint="eastAsia"/>
          <w:sz w:val="21"/>
          <w:szCs w:val="21"/>
          <w:lang w:val="en-US"/>
        </w:rPr>
        <w:t>表</w:t>
      </w:r>
      <w:r w:rsidRPr="0023228A">
        <w:rPr>
          <w:rFonts w:hint="eastAsia"/>
          <w:sz w:val="21"/>
          <w:szCs w:val="21"/>
          <w:lang w:val="en-US"/>
        </w:rPr>
        <w:t>1</w:t>
      </w:r>
      <w:r w:rsidR="00816E9E">
        <w:rPr>
          <w:rFonts w:hint="eastAsia"/>
          <w:sz w:val="21"/>
          <w:szCs w:val="21"/>
          <w:lang w:val="en-US"/>
        </w:rPr>
        <w:t>.</w:t>
      </w:r>
      <w:r w:rsidR="00816E9E">
        <w:rPr>
          <w:sz w:val="21"/>
          <w:szCs w:val="21"/>
          <w:lang w:val="en-US"/>
        </w:rPr>
        <w:t>1</w:t>
      </w:r>
      <w:r w:rsidRPr="0023228A">
        <w:rPr>
          <w:sz w:val="21"/>
          <w:szCs w:val="21"/>
          <w:lang w:val="en-US"/>
        </w:rPr>
        <w:t xml:space="preserve"> </w:t>
      </w:r>
      <w:r w:rsidRPr="0023228A">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10"/>
      </w:tblGrid>
      <w:tr w:rsidR="001E7088" w:rsidRPr="001E7088" w14:paraId="0AD0EB28" w14:textId="77777777" w:rsidTr="008A6CAE">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61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0" w:tgtFrame="_blank" w:history="1">
              <w:r w:rsidRPr="00DD21DD">
                <w:t>机器周期</w:t>
              </w:r>
            </w:hyperlink>
            <w:r>
              <w:rPr>
                <w:rFonts w:hint="eastAsia"/>
              </w:rPr>
              <w:t>，</w:t>
            </w:r>
            <w:r w:rsidRPr="00DD21DD">
              <w:t>从内存读取一条</w:t>
            </w:r>
            <w:hyperlink r:id="rId11"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77777777" w:rsidR="00281C6D" w:rsidRDefault="00281C6D" w:rsidP="00281C6D">
      <w:pPr>
        <w:pStyle w:val="21"/>
        <w:numPr>
          <w:ilvl w:val="0"/>
          <w:numId w:val="0"/>
        </w:numPr>
        <w:tabs>
          <w:tab w:val="clear" w:pos="709"/>
          <w:tab w:val="clear" w:pos="1844"/>
          <w:tab w:val="clear" w:pos="2157"/>
          <w:tab w:val="left" w:pos="0"/>
        </w:tabs>
      </w:pPr>
      <w:bookmarkStart w:id="24" w:name="_Toc3876745"/>
      <w:r>
        <w:rPr>
          <w:rFonts w:hint="eastAsia"/>
        </w:rPr>
        <w:t>1</w:t>
      </w:r>
      <w:r>
        <w:t>.4</w:t>
      </w:r>
      <w:bookmarkStart w:id="25" w:name="_Toc329939378"/>
      <w:bookmarkStart w:id="26" w:name="_Toc535579890"/>
      <w:r>
        <w:t xml:space="preserve"> </w:t>
      </w:r>
      <w:r>
        <w:rPr>
          <w:rFonts w:hint="eastAsia"/>
        </w:rPr>
        <w:t>参考资料</w:t>
      </w:r>
      <w:bookmarkEnd w:id="24"/>
      <w:bookmarkEnd w:id="25"/>
      <w:bookmarkEnd w:id="26"/>
    </w:p>
    <w:p w14:paraId="4C6E4E56" w14:textId="77777777" w:rsidR="00DC48EE" w:rsidRPr="00D24709" w:rsidRDefault="0047345F" w:rsidP="00DC48EE">
      <w:pPr>
        <w:pStyle w:val="210"/>
        <w:rPr>
          <w:lang w:val="en-US"/>
        </w:rPr>
      </w:pPr>
      <w:r>
        <w:rPr>
          <w:rFonts w:hint="eastAsia"/>
          <w:color w:val="000000"/>
          <w:szCs w:val="21"/>
          <w:lang w:val="x-none"/>
        </w:rPr>
        <w:t xml:space="preserve"> </w:t>
      </w:r>
      <w:r>
        <w:rPr>
          <w:color w:val="000000"/>
          <w:szCs w:val="21"/>
          <w:lang w:val="x-none"/>
        </w:rPr>
        <w:t xml:space="preserve">    </w:t>
      </w:r>
    </w:p>
    <w:p w14:paraId="3EC01E52" w14:textId="77777777" w:rsidR="00DC48EE" w:rsidRPr="00281C6D" w:rsidRDefault="00DC48EE" w:rsidP="00DC48EE">
      <w:pPr>
        <w:pStyle w:val="210"/>
        <w:ind w:left="0" w:firstLineChars="200" w:firstLine="480"/>
        <w:jc w:val="both"/>
        <w:rPr>
          <w:color w:val="000000"/>
          <w:szCs w:val="21"/>
          <w:lang w:val="x-none"/>
        </w:rPr>
      </w:pPr>
      <w:r>
        <w:rPr>
          <w:rFonts w:hint="eastAsia"/>
          <w:color w:val="000000"/>
          <w:szCs w:val="21"/>
          <w:lang w:val="x-none"/>
        </w:rPr>
        <w:t>《</w:t>
      </w:r>
      <w:r w:rsidRPr="003E28B4">
        <w:rPr>
          <w:rFonts w:hint="eastAsia"/>
          <w:color w:val="000000"/>
          <w:szCs w:val="21"/>
          <w:lang w:val="x-none"/>
        </w:rPr>
        <w:t>算法文本</w:t>
      </w:r>
      <w:r w:rsidRPr="003E28B4">
        <w:rPr>
          <w:rFonts w:hint="eastAsia"/>
          <w:color w:val="000000"/>
          <w:szCs w:val="21"/>
          <w:lang w:val="x-none"/>
        </w:rPr>
        <w:t>-</w:t>
      </w:r>
      <w:proofErr w:type="spellStart"/>
      <w:r w:rsidRPr="003E28B4">
        <w:rPr>
          <w:rFonts w:hint="eastAsia"/>
          <w:color w:val="000000"/>
          <w:szCs w:val="21"/>
          <w:lang w:val="x-none"/>
        </w:rPr>
        <w:t>木兰</w:t>
      </w:r>
      <w:proofErr w:type="spellEnd"/>
      <w:r w:rsidRPr="003E28B4">
        <w:rPr>
          <w:rFonts w:hint="eastAsia"/>
          <w:color w:val="000000"/>
          <w:szCs w:val="21"/>
          <w:lang w:val="x-none"/>
        </w:rPr>
        <w:t>-</w:t>
      </w:r>
      <w:proofErr w:type="spellStart"/>
      <w:r w:rsidRPr="003E28B4">
        <w:rPr>
          <w:rFonts w:hint="eastAsia"/>
          <w:color w:val="000000"/>
          <w:szCs w:val="21"/>
          <w:lang w:val="x-none"/>
        </w:rPr>
        <w:t>基于证据不可区分密钥共识机制的实用灵活安全增强型格基签名方案</w:t>
      </w:r>
      <w:proofErr w:type="spellEnd"/>
      <w:r>
        <w:rPr>
          <w:rFonts w:hint="eastAsia"/>
          <w:color w:val="000000"/>
          <w:szCs w:val="21"/>
          <w:lang w:val="x-none"/>
        </w:rPr>
        <w:t>》</w:t>
      </w:r>
    </w:p>
    <w:p w14:paraId="49D51B5B" w14:textId="5B224CED" w:rsidR="00281C6D" w:rsidRPr="00DC48EE"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3C99035E" w14:textId="77777777" w:rsidR="00E97018" w:rsidRPr="007E7F74" w:rsidRDefault="007E7F74" w:rsidP="00E97018">
      <w:pPr>
        <w:pStyle w:val="210"/>
        <w:ind w:left="0" w:firstLine="0"/>
        <w:rPr>
          <w:lang w:val="en-US"/>
        </w:rPr>
      </w:pPr>
      <w:r w:rsidRPr="007E7F74">
        <w:rPr>
          <w:lang w:val="en-US"/>
        </w:rPr>
        <w:br w:type="page"/>
      </w:r>
    </w:p>
    <w:p w14:paraId="5522FCB9" w14:textId="77777777" w:rsidR="00E97018" w:rsidRDefault="00E97018" w:rsidP="00E97018">
      <w:pPr>
        <w:pStyle w:val="10"/>
      </w:pPr>
      <w:bookmarkStart w:id="27" w:name="_Toc1816866"/>
      <w:bookmarkStart w:id="28" w:name="_Toc3876746"/>
      <w:r>
        <w:rPr>
          <w:rFonts w:hint="eastAsia"/>
        </w:rPr>
        <w:t>测试环境及说明</w:t>
      </w:r>
      <w:bookmarkEnd w:id="27"/>
      <w:bookmarkEnd w:id="28"/>
    </w:p>
    <w:p w14:paraId="3A461B4D" w14:textId="77777777" w:rsidR="00E97018" w:rsidRDefault="00E97018" w:rsidP="00E97018">
      <w:pPr>
        <w:pStyle w:val="21"/>
        <w:tabs>
          <w:tab w:val="clear" w:pos="709"/>
          <w:tab w:val="clear" w:pos="1844"/>
          <w:tab w:val="left" w:pos="0"/>
          <w:tab w:val="left" w:pos="567"/>
        </w:tabs>
        <w:ind w:left="0" w:firstLine="0"/>
      </w:pPr>
      <w:bookmarkStart w:id="29" w:name="_Toc1816867"/>
      <w:bookmarkStart w:id="30" w:name="_Toc329939384"/>
      <w:bookmarkStart w:id="31" w:name="_Toc3876747"/>
      <w:r>
        <w:rPr>
          <w:rFonts w:hint="eastAsia"/>
        </w:rPr>
        <w:t>测试环境物理拓扑结构</w:t>
      </w:r>
      <w:bookmarkEnd w:id="29"/>
      <w:bookmarkEnd w:id="31"/>
    </w:p>
    <w:p w14:paraId="2E922780" w14:textId="77777777" w:rsidR="00E97018" w:rsidRPr="00F37143" w:rsidRDefault="00E97018" w:rsidP="00E97018">
      <w:pPr>
        <w:pStyle w:val="210"/>
        <w:rPr>
          <w:lang w:val="en-US"/>
        </w:rPr>
      </w:pPr>
      <w:r>
        <w:rPr>
          <w:lang w:val="en-US"/>
        </w:rPr>
        <w:t xml:space="preserve">    </w:t>
      </w:r>
      <w:r>
        <w:rPr>
          <w:rFonts w:hint="eastAsia"/>
          <w:lang w:val="en-US"/>
        </w:rPr>
        <w:t>仅单机</w:t>
      </w:r>
    </w:p>
    <w:p w14:paraId="38021AC3" w14:textId="77777777" w:rsidR="00E97018" w:rsidRPr="00672327" w:rsidRDefault="00E97018" w:rsidP="00E97018">
      <w:pPr>
        <w:pStyle w:val="21"/>
        <w:tabs>
          <w:tab w:val="clear" w:pos="709"/>
          <w:tab w:val="clear" w:pos="1844"/>
          <w:tab w:val="left" w:pos="0"/>
          <w:tab w:val="left" w:pos="567"/>
        </w:tabs>
        <w:ind w:left="0" w:firstLine="0"/>
      </w:pPr>
      <w:bookmarkStart w:id="32" w:name="_Toc1816868"/>
      <w:bookmarkStart w:id="33" w:name="_Toc3876748"/>
      <w:r>
        <w:rPr>
          <w:rFonts w:hint="eastAsia"/>
        </w:rPr>
        <w:t>硬件环境</w:t>
      </w:r>
      <w:bookmarkEnd w:id="32"/>
      <w:bookmarkEnd w:id="33"/>
    </w:p>
    <w:p w14:paraId="43C98CB2" w14:textId="77777777" w:rsidR="00E97018" w:rsidRDefault="00E97018" w:rsidP="00E97018">
      <w:pPr>
        <w:pStyle w:val="210"/>
        <w:rPr>
          <w:lang w:val="en-US"/>
        </w:rPr>
      </w:pPr>
      <w:r>
        <w:rPr>
          <w:rFonts w:hint="eastAsia"/>
          <w:b/>
          <w:lang w:val="en-US"/>
        </w:rPr>
        <w:t>设备类型</w:t>
      </w:r>
      <w:r>
        <w:rPr>
          <w:rFonts w:hint="eastAsia"/>
          <w:lang w:val="en-US"/>
        </w:rPr>
        <w:t>：微型计算机</w:t>
      </w:r>
    </w:p>
    <w:p w14:paraId="26276B0C" w14:textId="77777777" w:rsidR="00E97018" w:rsidRDefault="00E97018" w:rsidP="00E97018">
      <w:pPr>
        <w:pStyle w:val="210"/>
        <w:rPr>
          <w:lang w:val="en-US"/>
        </w:rPr>
      </w:pPr>
      <w:r>
        <w:rPr>
          <w:rFonts w:hint="eastAsia"/>
          <w:b/>
          <w:lang w:val="en-US"/>
        </w:rPr>
        <w:t>CPU</w:t>
      </w:r>
      <w:r>
        <w:rPr>
          <w:b/>
          <w:lang w:val="en-US"/>
        </w:rPr>
        <w:t xml:space="preserve">    </w:t>
      </w:r>
      <w:r>
        <w:rPr>
          <w:rFonts w:hint="eastAsia"/>
          <w:lang w:val="en-US"/>
        </w:rPr>
        <w:t>：</w:t>
      </w:r>
      <w:r>
        <w:rPr>
          <w:rFonts w:hint="eastAsia"/>
          <w:lang w:val="en-US"/>
        </w:rPr>
        <w:t>I</w:t>
      </w:r>
      <w:r>
        <w:rPr>
          <w:lang w:val="en-US"/>
        </w:rPr>
        <w:t>ntel® Core™ i7-6800K CPU @ 3.40GHz *12</w:t>
      </w:r>
    </w:p>
    <w:p w14:paraId="514271CB" w14:textId="77777777" w:rsidR="00E97018" w:rsidRDefault="00E97018" w:rsidP="00E97018">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Pr>
          <w:lang w:val="en-US"/>
        </w:rPr>
        <w:t>RAM 8</w:t>
      </w:r>
      <w:r>
        <w:rPr>
          <w:rFonts w:hint="eastAsia"/>
          <w:lang w:val="en-US"/>
        </w:rPr>
        <w:t>G</w:t>
      </w:r>
      <w:r>
        <w:rPr>
          <w:lang w:val="en-US"/>
        </w:rPr>
        <w:t>B(1*8GB)</w:t>
      </w:r>
      <w:r w:rsidRPr="000D3A6F">
        <w:rPr>
          <w:lang w:val="en-US"/>
        </w:rPr>
        <w:t xml:space="preserve"> </w:t>
      </w:r>
      <w:r>
        <w:rPr>
          <w:rFonts w:hint="eastAsia"/>
          <w:lang w:val="en-US"/>
        </w:rPr>
        <w:t>DDR</w:t>
      </w:r>
      <w:r w:rsidRPr="000D3A6F">
        <w:rPr>
          <w:lang w:val="en-US"/>
        </w:rPr>
        <w:t>4 2</w:t>
      </w:r>
      <w:r>
        <w:rPr>
          <w:lang w:val="en-US"/>
        </w:rPr>
        <w:t xml:space="preserve">400 </w:t>
      </w:r>
      <w:r>
        <w:rPr>
          <w:rFonts w:hint="eastAsia"/>
          <w:lang w:val="en-US"/>
        </w:rPr>
        <w:t>KINGSTON</w:t>
      </w:r>
    </w:p>
    <w:p w14:paraId="7D1448B1" w14:textId="77777777" w:rsidR="00E97018" w:rsidRPr="000C4B5E" w:rsidRDefault="00E97018" w:rsidP="00E97018">
      <w:pPr>
        <w:pStyle w:val="210"/>
        <w:ind w:left="0" w:firstLine="0"/>
        <w:rPr>
          <w:lang w:val="en-US"/>
        </w:rPr>
      </w:pPr>
      <w:r w:rsidRPr="00383A0F">
        <w:rPr>
          <w:rFonts w:hint="eastAsia"/>
          <w:b/>
          <w:lang w:val="en-US"/>
        </w:rPr>
        <w:t>硬盘</w:t>
      </w:r>
      <w:r>
        <w:rPr>
          <w:rFonts w:hint="eastAsia"/>
          <w:b/>
          <w:lang w:val="en-US"/>
        </w:rPr>
        <w:t xml:space="preserve"> </w:t>
      </w:r>
      <w:r>
        <w:rPr>
          <w:b/>
          <w:lang w:val="en-US"/>
        </w:rPr>
        <w:t xml:space="preserve">   </w:t>
      </w:r>
      <w:r>
        <w:rPr>
          <w:rFonts w:hint="eastAsia"/>
          <w:lang w:val="en-US"/>
        </w:rPr>
        <w:t>：</w:t>
      </w:r>
      <w:r>
        <w:rPr>
          <w:rFonts w:hint="eastAsia"/>
          <w:lang w:val="en-US"/>
        </w:rPr>
        <w:t>S</w:t>
      </w:r>
      <w:r>
        <w:rPr>
          <w:lang w:val="en-US"/>
        </w:rPr>
        <w:t>AMSUNG-HD161GJ ATA 160G</w:t>
      </w:r>
    </w:p>
    <w:p w14:paraId="0E35A73D" w14:textId="77777777" w:rsidR="00E97018" w:rsidRDefault="00E97018" w:rsidP="00E97018">
      <w:pPr>
        <w:pStyle w:val="210"/>
        <w:ind w:left="0" w:firstLine="0"/>
        <w:rPr>
          <w:lang w:val="en-US"/>
        </w:rPr>
      </w:pPr>
    </w:p>
    <w:p w14:paraId="3B5D893B" w14:textId="77777777" w:rsidR="00E97018" w:rsidRPr="00672327" w:rsidRDefault="00E97018" w:rsidP="00E97018">
      <w:pPr>
        <w:pStyle w:val="21"/>
        <w:tabs>
          <w:tab w:val="clear" w:pos="709"/>
          <w:tab w:val="clear" w:pos="1844"/>
          <w:tab w:val="left" w:pos="0"/>
          <w:tab w:val="left" w:pos="567"/>
        </w:tabs>
        <w:ind w:left="0" w:firstLine="0"/>
      </w:pPr>
      <w:bookmarkStart w:id="34" w:name="_Toc1816869"/>
      <w:bookmarkStart w:id="35" w:name="_Toc3876749"/>
      <w:r>
        <w:rPr>
          <w:rFonts w:hint="eastAsia"/>
        </w:rPr>
        <w:t>软件环境</w:t>
      </w:r>
      <w:bookmarkEnd w:id="30"/>
      <w:bookmarkEnd w:id="34"/>
      <w:bookmarkEnd w:id="35"/>
    </w:p>
    <w:p w14:paraId="0E666D82" w14:textId="77777777" w:rsidR="00E97018" w:rsidRDefault="00E97018" w:rsidP="00E97018">
      <w:pPr>
        <w:pStyle w:val="210"/>
        <w:ind w:left="0" w:firstLine="0"/>
        <w:rPr>
          <w:lang w:val="en-US"/>
        </w:rPr>
      </w:pPr>
      <w:r>
        <w:rPr>
          <w:rFonts w:hint="eastAsia"/>
          <w:b/>
          <w:lang w:val="en-US"/>
        </w:rPr>
        <w:t>操作系统</w:t>
      </w:r>
      <w:r>
        <w:rPr>
          <w:rFonts w:hint="eastAsia"/>
          <w:lang w:val="en-US"/>
        </w:rPr>
        <w:t>：</w:t>
      </w:r>
      <w:r>
        <w:rPr>
          <w:rFonts w:hint="eastAsia"/>
          <w:lang w:val="en-US"/>
        </w:rPr>
        <w:t>w</w:t>
      </w:r>
      <w:r>
        <w:rPr>
          <w:lang w:val="en-US"/>
        </w:rPr>
        <w:t>indows 7 64</w:t>
      </w:r>
      <w:r>
        <w:rPr>
          <w:rFonts w:hint="eastAsia"/>
          <w:lang w:val="en-US"/>
        </w:rPr>
        <w:t>位</w:t>
      </w:r>
    </w:p>
    <w:p w14:paraId="0A83DC3C" w14:textId="77777777" w:rsidR="00E97018" w:rsidRDefault="00E97018" w:rsidP="00E97018">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7FA4B2A0" w14:textId="77777777" w:rsidR="00E97018" w:rsidRDefault="00E97018" w:rsidP="00E97018">
      <w:pPr>
        <w:pStyle w:val="210"/>
        <w:ind w:left="0" w:firstLine="0"/>
        <w:rPr>
          <w:lang w:val="en-US"/>
        </w:rPr>
      </w:pPr>
      <w:r>
        <w:rPr>
          <w:rFonts w:hint="eastAsia"/>
          <w:b/>
          <w:lang w:val="en-US"/>
        </w:rPr>
        <w:t>编译工具</w:t>
      </w:r>
      <w:r>
        <w:rPr>
          <w:rFonts w:hint="eastAsia"/>
          <w:lang w:val="en-US"/>
        </w:rPr>
        <w:t>：</w:t>
      </w:r>
      <w:r>
        <w:rPr>
          <w:lang w:val="en-US"/>
        </w:rPr>
        <w:t>visual studio2010 pro</w:t>
      </w:r>
    </w:p>
    <w:p w14:paraId="6C65933E" w14:textId="77777777" w:rsidR="00E97018" w:rsidRDefault="00E97018" w:rsidP="00E97018">
      <w:pPr>
        <w:pStyle w:val="210"/>
        <w:ind w:left="0" w:firstLine="0"/>
        <w:rPr>
          <w:lang w:val="en-US"/>
        </w:rPr>
      </w:pPr>
    </w:p>
    <w:p w14:paraId="0FCE99C1" w14:textId="77777777" w:rsidR="00E97018" w:rsidRDefault="00E97018" w:rsidP="00E97018">
      <w:pPr>
        <w:pStyle w:val="21"/>
        <w:tabs>
          <w:tab w:val="clear" w:pos="709"/>
          <w:tab w:val="clear" w:pos="1844"/>
          <w:tab w:val="left" w:pos="0"/>
          <w:tab w:val="left" w:pos="567"/>
        </w:tabs>
        <w:ind w:left="0" w:firstLine="0"/>
      </w:pPr>
      <w:bookmarkStart w:id="36" w:name="_Toc1816870"/>
      <w:bookmarkStart w:id="37" w:name="_Toc3876750"/>
      <w:r>
        <w:rPr>
          <w:rFonts w:hint="eastAsia"/>
        </w:rPr>
        <w:t>测试程序说明</w:t>
      </w:r>
      <w:bookmarkEnd w:id="36"/>
      <w:bookmarkEnd w:id="37"/>
    </w:p>
    <w:p w14:paraId="03ED27B5" w14:textId="77777777" w:rsidR="00E97018" w:rsidRDefault="00E97018" w:rsidP="00E97018">
      <w:pPr>
        <w:pStyle w:val="210"/>
        <w:ind w:left="0" w:firstLineChars="200" w:firstLine="480"/>
        <w:rPr>
          <w:lang w:val="en-US"/>
        </w:rPr>
      </w:pPr>
      <w:r>
        <w:rPr>
          <w:rFonts w:hint="eastAsia"/>
          <w:lang w:val="en-US"/>
        </w:rPr>
        <w:t>测试程序</w:t>
      </w:r>
      <w:proofErr w:type="gramStart"/>
      <w:r>
        <w:rPr>
          <w:rFonts w:hint="eastAsia"/>
          <w:lang w:val="en-US"/>
        </w:rPr>
        <w:t>含功能</w:t>
      </w:r>
      <w:proofErr w:type="gramEnd"/>
      <w:r>
        <w:rPr>
          <w:rFonts w:hint="eastAsia"/>
          <w:lang w:val="en-US"/>
        </w:rPr>
        <w:t>的验证和性能测试。测试程序与算法</w:t>
      </w:r>
      <w:proofErr w:type="gramStart"/>
      <w:r>
        <w:rPr>
          <w:rFonts w:hint="eastAsia"/>
          <w:lang w:val="en-US"/>
        </w:rPr>
        <w:t>库一样均</w:t>
      </w:r>
      <w:proofErr w:type="gramEnd"/>
      <w:r>
        <w:rPr>
          <w:rFonts w:hint="eastAsia"/>
          <w:lang w:val="en-US"/>
        </w:rPr>
        <w:t>基于</w:t>
      </w:r>
      <w:r>
        <w:rPr>
          <w:rFonts w:hint="eastAsia"/>
          <w:lang w:val="en-US"/>
        </w:rPr>
        <w:t>v</w:t>
      </w:r>
      <w:r>
        <w:rPr>
          <w:lang w:val="en-US"/>
        </w:rPr>
        <w:t>isual studio 2010 pro</w:t>
      </w:r>
      <w:r>
        <w:rPr>
          <w:rFonts w:hint="eastAsia"/>
          <w:lang w:val="en-US"/>
        </w:rPr>
        <w:t>开发工具使用</w:t>
      </w:r>
      <w:r>
        <w:rPr>
          <w:rFonts w:hint="eastAsia"/>
          <w:lang w:val="en-US"/>
        </w:rPr>
        <w:t>c</w:t>
      </w:r>
      <w:r>
        <w:rPr>
          <w:rFonts w:hint="eastAsia"/>
          <w:lang w:val="en-US"/>
        </w:rPr>
        <w:t>语言开发。</w:t>
      </w:r>
    </w:p>
    <w:p w14:paraId="3C18ECC6" w14:textId="29128122" w:rsidR="00E97018" w:rsidRDefault="00E97018" w:rsidP="00E97018">
      <w:pPr>
        <w:pStyle w:val="210"/>
        <w:ind w:left="0" w:firstLineChars="200" w:firstLine="480"/>
        <w:rPr>
          <w:lang w:val="en-US"/>
        </w:rPr>
      </w:pPr>
      <w:r>
        <w:rPr>
          <w:rFonts w:hint="eastAsia"/>
          <w:lang w:val="en-US"/>
        </w:rPr>
        <w:t>整个算法库的解决方案名为</w:t>
      </w:r>
      <w:proofErr w:type="spellStart"/>
      <w:r>
        <w:rPr>
          <w:rFonts w:hint="eastAsia"/>
          <w:lang w:val="en-US"/>
        </w:rPr>
        <w:t>m</w:t>
      </w:r>
      <w:r>
        <w:rPr>
          <w:lang w:val="en-US"/>
        </w:rPr>
        <w:t>ulan</w:t>
      </w:r>
      <w:proofErr w:type="spellEnd"/>
      <w:r>
        <w:rPr>
          <w:rFonts w:hint="eastAsia"/>
          <w:lang w:val="en-US"/>
        </w:rPr>
        <w:t>，其中包含</w:t>
      </w:r>
      <w:r>
        <w:rPr>
          <w:rFonts w:hint="eastAsia"/>
          <w:lang w:val="en-US"/>
        </w:rPr>
        <w:t>4</w:t>
      </w:r>
      <w:r>
        <w:rPr>
          <w:rFonts w:hint="eastAsia"/>
          <w:lang w:val="en-US"/>
        </w:rPr>
        <w:t>个项目，分别是：</w:t>
      </w:r>
    </w:p>
    <w:p w14:paraId="23402D3E" w14:textId="1BB9476E" w:rsidR="00E97018" w:rsidRDefault="00E97018" w:rsidP="00E97018">
      <w:pPr>
        <w:pStyle w:val="210"/>
        <w:numPr>
          <w:ilvl w:val="0"/>
          <w:numId w:val="24"/>
        </w:numPr>
      </w:pPr>
      <w:proofErr w:type="spellStart"/>
      <w:r>
        <w:rPr>
          <w:rFonts w:hint="eastAsia"/>
          <w:lang w:val="en-US"/>
        </w:rPr>
        <w:t>l</w:t>
      </w:r>
      <w:r>
        <w:rPr>
          <w:lang w:val="en-US"/>
        </w:rPr>
        <w:t>ibmulanc</w:t>
      </w:r>
      <w:proofErr w:type="spellEnd"/>
      <w:r>
        <w:rPr>
          <w:rFonts w:hint="eastAsia"/>
          <w:lang w:val="en-US"/>
        </w:rPr>
        <w:t>，包含了</w:t>
      </w:r>
      <w:r>
        <w:rPr>
          <w:lang w:val="en-US"/>
        </w:rPr>
        <w:t>MULAN-C</w:t>
      </w:r>
      <w:r>
        <w:rPr>
          <w:rFonts w:hint="eastAsia"/>
          <w:lang w:val="en-US"/>
        </w:rPr>
        <w:t>格签名</w:t>
      </w:r>
      <w:r>
        <w:rPr>
          <w:rFonts w:hint="eastAsia"/>
        </w:rPr>
        <w:t>算法实现；</w:t>
      </w:r>
    </w:p>
    <w:p w14:paraId="701457AC" w14:textId="12B0BF96" w:rsidR="00E97018" w:rsidRDefault="00E97018" w:rsidP="00E97018">
      <w:pPr>
        <w:pStyle w:val="210"/>
        <w:numPr>
          <w:ilvl w:val="0"/>
          <w:numId w:val="24"/>
        </w:numPr>
      </w:pPr>
      <w:r>
        <w:t xml:space="preserve">testmulanc, </w:t>
      </w:r>
      <w:r>
        <w:rPr>
          <w:rFonts w:hint="eastAsia"/>
          <w:lang w:val="en-US"/>
        </w:rPr>
        <w:t>包含了</w:t>
      </w:r>
      <w:r>
        <w:rPr>
          <w:lang w:val="en-US"/>
        </w:rPr>
        <w:t>MULAN-C</w:t>
      </w:r>
      <w:r>
        <w:rPr>
          <w:rFonts w:hint="eastAsia"/>
          <w:lang w:val="en-US"/>
        </w:rPr>
        <w:t>格签名</w:t>
      </w:r>
      <w:r>
        <w:rPr>
          <w:rFonts w:hint="eastAsia"/>
        </w:rPr>
        <w:t>算法的测试程序；</w:t>
      </w:r>
    </w:p>
    <w:p w14:paraId="57744B82" w14:textId="3F1C4399" w:rsidR="00E97018" w:rsidRPr="00A11BB0" w:rsidRDefault="00E97018" w:rsidP="00E97018">
      <w:pPr>
        <w:pStyle w:val="210"/>
        <w:numPr>
          <w:ilvl w:val="0"/>
          <w:numId w:val="24"/>
        </w:numPr>
        <w:rPr>
          <w:lang w:val="en-US"/>
        </w:rPr>
      </w:pPr>
      <w:r>
        <w:t>libmulans</w:t>
      </w:r>
      <w:r>
        <w:rPr>
          <w:rFonts w:hint="eastAsia"/>
        </w:rPr>
        <w:t>，包含了</w:t>
      </w:r>
      <w:r>
        <w:rPr>
          <w:lang w:val="en-US"/>
        </w:rPr>
        <w:t>MULAN-S</w:t>
      </w:r>
      <w:r>
        <w:rPr>
          <w:rFonts w:hint="eastAsia"/>
          <w:lang w:val="en-US"/>
        </w:rPr>
        <w:t>格签名</w:t>
      </w:r>
      <w:r>
        <w:rPr>
          <w:rFonts w:hint="eastAsia"/>
        </w:rPr>
        <w:t>算法实现；</w:t>
      </w:r>
    </w:p>
    <w:p w14:paraId="238194F7" w14:textId="244784E2" w:rsidR="00E97018" w:rsidRPr="007B3382" w:rsidRDefault="00E97018" w:rsidP="00E97018">
      <w:pPr>
        <w:pStyle w:val="210"/>
        <w:numPr>
          <w:ilvl w:val="0"/>
          <w:numId w:val="24"/>
        </w:numPr>
        <w:rPr>
          <w:lang w:val="en-US"/>
        </w:rPr>
      </w:pPr>
      <w:r>
        <w:rPr>
          <w:rFonts w:hint="eastAsia"/>
        </w:rPr>
        <w:lastRenderedPageBreak/>
        <w:t>t</w:t>
      </w:r>
      <w:r>
        <w:t>estmulans</w:t>
      </w:r>
      <w:r>
        <w:rPr>
          <w:rFonts w:hint="eastAsia"/>
        </w:rPr>
        <w:t>，包含了</w:t>
      </w:r>
      <w:r>
        <w:rPr>
          <w:lang w:val="en-US"/>
        </w:rPr>
        <w:t>MULAN-S</w:t>
      </w:r>
      <w:r>
        <w:rPr>
          <w:rFonts w:hint="eastAsia"/>
          <w:lang w:val="en-US"/>
        </w:rPr>
        <w:t>格签名</w:t>
      </w:r>
      <w:r>
        <w:rPr>
          <w:rFonts w:hint="eastAsia"/>
        </w:rPr>
        <w:t>算法的测试程序；</w:t>
      </w:r>
    </w:p>
    <w:p w14:paraId="2B5BF75A" w14:textId="6DD3350E" w:rsidR="007B3382" w:rsidRPr="00A11BB0" w:rsidRDefault="007B3382" w:rsidP="007B3382">
      <w:pPr>
        <w:pStyle w:val="210"/>
        <w:numPr>
          <w:ilvl w:val="0"/>
          <w:numId w:val="24"/>
        </w:numPr>
        <w:rPr>
          <w:lang w:val="en-US"/>
        </w:rPr>
      </w:pPr>
      <w:r>
        <w:t>libmulang</w:t>
      </w:r>
      <w:r>
        <w:rPr>
          <w:rFonts w:hint="eastAsia"/>
        </w:rPr>
        <w:t>，包含了</w:t>
      </w:r>
      <w:r>
        <w:rPr>
          <w:lang w:val="en-US"/>
        </w:rPr>
        <w:t>MULAN-G</w:t>
      </w:r>
      <w:r>
        <w:rPr>
          <w:rFonts w:hint="eastAsia"/>
          <w:lang w:val="en-US"/>
        </w:rPr>
        <w:t>格签名</w:t>
      </w:r>
      <w:r>
        <w:rPr>
          <w:rFonts w:hint="eastAsia"/>
        </w:rPr>
        <w:t>算法实现；</w:t>
      </w:r>
    </w:p>
    <w:p w14:paraId="66C1941D" w14:textId="61DAD3A5" w:rsidR="007B3382" w:rsidRPr="007B3382" w:rsidRDefault="007B3382" w:rsidP="007B3382">
      <w:pPr>
        <w:pStyle w:val="210"/>
        <w:numPr>
          <w:ilvl w:val="0"/>
          <w:numId w:val="24"/>
        </w:numPr>
        <w:rPr>
          <w:lang w:val="en-US"/>
        </w:rPr>
      </w:pPr>
      <w:r>
        <w:rPr>
          <w:rFonts w:hint="eastAsia"/>
        </w:rPr>
        <w:t>t</w:t>
      </w:r>
      <w:r>
        <w:t>estmulang</w:t>
      </w:r>
      <w:r>
        <w:rPr>
          <w:rFonts w:hint="eastAsia"/>
        </w:rPr>
        <w:t>，包含了</w:t>
      </w:r>
      <w:r>
        <w:rPr>
          <w:lang w:val="en-US"/>
        </w:rPr>
        <w:t>MULAN-G</w:t>
      </w:r>
      <w:r>
        <w:rPr>
          <w:rFonts w:hint="eastAsia"/>
          <w:lang w:val="en-US"/>
        </w:rPr>
        <w:t>格签名</w:t>
      </w:r>
      <w:r>
        <w:rPr>
          <w:rFonts w:hint="eastAsia"/>
        </w:rPr>
        <w:t>算法的测试程序；</w:t>
      </w:r>
    </w:p>
    <w:p w14:paraId="3D3CA04C" w14:textId="77777777" w:rsidR="00E97018" w:rsidRDefault="00E97018" w:rsidP="00E97018">
      <w:pPr>
        <w:pStyle w:val="210"/>
        <w:ind w:left="0" w:firstLineChars="200" w:firstLine="480"/>
        <w:rPr>
          <w:lang w:val="en-US"/>
        </w:rPr>
      </w:pPr>
      <w:r>
        <w:rPr>
          <w:rFonts w:hint="eastAsia"/>
          <w:lang w:val="en-US"/>
        </w:rPr>
        <w:t>测试程序</w:t>
      </w:r>
      <w:proofErr w:type="gramStart"/>
      <w:r>
        <w:rPr>
          <w:rFonts w:hint="eastAsia"/>
          <w:lang w:val="en-US"/>
        </w:rPr>
        <w:t>含功能</w:t>
      </w:r>
      <w:proofErr w:type="gramEnd"/>
      <w:r>
        <w:rPr>
          <w:rFonts w:hint="eastAsia"/>
          <w:lang w:val="en-US"/>
        </w:rPr>
        <w:t>的验证和性能测试。测试程序与算法库均为</w:t>
      </w:r>
      <w:r>
        <w:rPr>
          <w:rFonts w:hint="eastAsia"/>
          <w:lang w:val="en-US"/>
        </w:rPr>
        <w:t>c</w:t>
      </w:r>
      <w:r>
        <w:rPr>
          <w:rFonts w:hint="eastAsia"/>
          <w:lang w:val="en-US"/>
        </w:rPr>
        <w:t>语言开发。因代码涉及对</w:t>
      </w:r>
      <w:proofErr w:type="spellStart"/>
      <w:r>
        <w:rPr>
          <w:rFonts w:hint="eastAsia"/>
          <w:lang w:val="en-US"/>
        </w:rPr>
        <w:t>o</w:t>
      </w:r>
      <w:r>
        <w:rPr>
          <w:lang w:val="en-US"/>
        </w:rPr>
        <w:t>penssl</w:t>
      </w:r>
      <w:proofErr w:type="spellEnd"/>
      <w:r>
        <w:rPr>
          <w:rFonts w:hint="eastAsia"/>
          <w:lang w:val="en-US"/>
        </w:rPr>
        <w:t>库的调用，为简化编译流程，在工程代码的</w:t>
      </w:r>
      <w:r>
        <w:rPr>
          <w:rFonts w:hint="eastAsia"/>
          <w:lang w:val="en-US"/>
        </w:rPr>
        <w:t>x</w:t>
      </w:r>
      <w:r>
        <w:rPr>
          <w:lang w:val="en-US"/>
        </w:rPr>
        <w:t>64\release</w:t>
      </w:r>
      <w:r>
        <w:rPr>
          <w:rFonts w:hint="eastAsia"/>
          <w:lang w:val="en-US"/>
        </w:rPr>
        <w:t>目录下已集成了编译好的</w:t>
      </w:r>
      <w:proofErr w:type="spellStart"/>
      <w:r>
        <w:rPr>
          <w:lang w:val="en-US"/>
        </w:rPr>
        <w:t>openssl</w:t>
      </w:r>
      <w:proofErr w:type="spellEnd"/>
      <w:r>
        <w:rPr>
          <w:rFonts w:hint="eastAsia"/>
          <w:lang w:val="en-US"/>
        </w:rPr>
        <w:t>库文件（</w:t>
      </w:r>
      <w:r w:rsidRPr="0040702D">
        <w:rPr>
          <w:lang w:val="en-US"/>
        </w:rPr>
        <w:t>libcrypto-1_1-x64.dll</w:t>
      </w:r>
      <w:r>
        <w:rPr>
          <w:rFonts w:hint="eastAsia"/>
          <w:lang w:val="en-US"/>
        </w:rPr>
        <w:t>）。编译时使用</w:t>
      </w:r>
      <w:r>
        <w:rPr>
          <w:rFonts w:hint="eastAsia"/>
          <w:lang w:val="en-US"/>
        </w:rPr>
        <w:t>v</w:t>
      </w:r>
      <w:r>
        <w:rPr>
          <w:lang w:val="en-US"/>
        </w:rPr>
        <w:t>isual studio 2010pro</w:t>
      </w:r>
      <w:r>
        <w:rPr>
          <w:rFonts w:hint="eastAsia"/>
          <w:lang w:val="en-US"/>
        </w:rPr>
        <w:t>打开相应目录下的算法解决方案后先编译</w:t>
      </w:r>
      <w:proofErr w:type="gramStart"/>
      <w:r>
        <w:rPr>
          <w:rFonts w:hint="eastAsia"/>
          <w:lang w:val="en-US"/>
        </w:rPr>
        <w:t>算法库再编译</w:t>
      </w:r>
      <w:proofErr w:type="gramEnd"/>
      <w:r>
        <w:rPr>
          <w:rFonts w:hint="eastAsia"/>
          <w:lang w:val="en-US"/>
        </w:rPr>
        <w:t>对应的算法测试程序。</w:t>
      </w:r>
    </w:p>
    <w:p w14:paraId="59DE51E8" w14:textId="4C4E2E88" w:rsidR="00E97018" w:rsidRDefault="00E97018" w:rsidP="00E97018">
      <w:pPr>
        <w:pStyle w:val="210"/>
        <w:ind w:left="0" w:firstLineChars="200" w:firstLine="480"/>
        <w:rPr>
          <w:lang w:val="en-US"/>
        </w:rPr>
      </w:pPr>
      <w:r>
        <w:rPr>
          <w:rFonts w:hint="eastAsia"/>
          <w:lang w:val="en-US"/>
        </w:rPr>
        <w:t>所有测试程序均采用列表菜单方式提供不同项目的测试，</w:t>
      </w:r>
      <w:r>
        <w:rPr>
          <w:lang w:val="en-US"/>
        </w:rPr>
        <w:t>使用</w:t>
      </w:r>
      <w:r>
        <w:rPr>
          <w:rFonts w:hint="eastAsia"/>
          <w:lang w:val="en-US"/>
        </w:rPr>
        <w:t>时执行对应算法的测试程序</w:t>
      </w:r>
      <w:r>
        <w:rPr>
          <w:lang w:val="en-US"/>
        </w:rPr>
        <w:t>即可</w:t>
      </w:r>
      <w:r>
        <w:rPr>
          <w:rFonts w:hint="eastAsia"/>
          <w:lang w:val="en-US"/>
        </w:rPr>
        <w:t>进入测试菜单，</w:t>
      </w:r>
      <w:r>
        <w:rPr>
          <w:lang w:val="en-US"/>
        </w:rPr>
        <w:t>菜单</w:t>
      </w:r>
      <w:r>
        <w:rPr>
          <w:rFonts w:hint="eastAsia"/>
          <w:lang w:val="en-US"/>
        </w:rPr>
        <w:t>内容包括功能测试部分和交互式性能测试部分，图</w:t>
      </w:r>
      <w:r>
        <w:rPr>
          <w:rFonts w:hint="eastAsia"/>
          <w:lang w:val="en-US"/>
        </w:rPr>
        <w:t>2.1</w:t>
      </w:r>
      <w:r>
        <w:rPr>
          <w:rFonts w:hint="eastAsia"/>
          <w:lang w:val="en-US"/>
        </w:rPr>
        <w:t>为</w:t>
      </w:r>
      <w:r>
        <w:rPr>
          <w:lang w:val="en-US"/>
        </w:rPr>
        <w:t>MULAN-C</w:t>
      </w:r>
      <w:r>
        <w:rPr>
          <w:rFonts w:hint="eastAsia"/>
          <w:lang w:val="en-US"/>
        </w:rPr>
        <w:t>格签名</w:t>
      </w:r>
      <w:r>
        <w:rPr>
          <w:rFonts w:hint="eastAsia"/>
        </w:rPr>
        <w:t>算法</w:t>
      </w:r>
      <w:r>
        <w:rPr>
          <w:rFonts w:hint="eastAsia"/>
          <w:lang w:val="en-US"/>
        </w:rPr>
        <w:t>测试验证可执行程序</w:t>
      </w:r>
      <w:proofErr w:type="spellStart"/>
      <w:r>
        <w:rPr>
          <w:lang w:val="en-US"/>
        </w:rPr>
        <w:t>testmulanc</w:t>
      </w:r>
      <w:proofErr w:type="spellEnd"/>
      <w:r>
        <w:rPr>
          <w:rFonts w:hint="eastAsia"/>
          <w:lang w:val="en-US"/>
        </w:rPr>
        <w:t>的测试界面：</w:t>
      </w:r>
    </w:p>
    <w:p w14:paraId="40F92A5E" w14:textId="427C26F2" w:rsidR="00E97018" w:rsidRDefault="006D459F" w:rsidP="00E97018">
      <w:pPr>
        <w:pStyle w:val="210"/>
        <w:spacing w:after="0"/>
        <w:ind w:leftChars="27" w:left="545" w:hangingChars="200"/>
        <w:jc w:val="center"/>
        <w:rPr>
          <w:noProof/>
        </w:rPr>
      </w:pPr>
      <w:r>
        <w:rPr>
          <w:noProof/>
        </w:rPr>
        <w:pict w14:anchorId="40C43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55.4pt;height:198.4pt;visibility:visible;mso-wrap-style:square">
            <v:imagedata r:id="rId12" o:title=""/>
          </v:shape>
        </w:pict>
      </w:r>
    </w:p>
    <w:p w14:paraId="31DB2002" w14:textId="77777777" w:rsidR="00E97018" w:rsidRDefault="00E97018" w:rsidP="00E9701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E67A79F" w14:textId="77777777" w:rsidR="00E97018" w:rsidRDefault="00E97018" w:rsidP="00E97018">
      <w:pPr>
        <w:pStyle w:val="210"/>
        <w:ind w:left="0" w:firstLineChars="200" w:firstLine="480"/>
        <w:rPr>
          <w:lang w:val="en-US"/>
        </w:rPr>
      </w:pPr>
      <w:r>
        <w:rPr>
          <w:rFonts w:hint="eastAsia"/>
          <w:lang w:val="en-US"/>
        </w:rPr>
        <w:t>选择对应菜单项并输入编号即可开始测试。</w:t>
      </w:r>
    </w:p>
    <w:p w14:paraId="1D799488" w14:textId="61E41BDE" w:rsidR="006350A4" w:rsidRPr="00E97018" w:rsidRDefault="006350A4" w:rsidP="00E97018">
      <w:pPr>
        <w:pStyle w:val="210"/>
        <w:ind w:left="0" w:firstLine="0"/>
        <w:rPr>
          <w:lang w:val="en-US"/>
        </w:rPr>
      </w:pPr>
    </w:p>
    <w:p w14:paraId="5C43F308" w14:textId="77777777" w:rsidR="006350A4" w:rsidRDefault="007E7F74">
      <w:pPr>
        <w:pStyle w:val="21"/>
        <w:tabs>
          <w:tab w:val="clear" w:pos="709"/>
          <w:tab w:val="clear" w:pos="1844"/>
          <w:tab w:val="left" w:pos="0"/>
          <w:tab w:val="left" w:pos="567"/>
        </w:tabs>
        <w:ind w:left="0" w:firstLine="0"/>
      </w:pPr>
      <w:bookmarkStart w:id="38" w:name="_Toc3876751"/>
      <w:r>
        <w:rPr>
          <w:rFonts w:hint="eastAsia"/>
        </w:rPr>
        <w:t>测试方法</w:t>
      </w:r>
      <w:bookmarkEnd w:id="38"/>
    </w:p>
    <w:p w14:paraId="304B966C" w14:textId="1F8B012E" w:rsidR="003749E6" w:rsidRDefault="007E7F74" w:rsidP="00255029">
      <w:pPr>
        <w:pStyle w:val="210"/>
        <w:numPr>
          <w:ilvl w:val="0"/>
          <w:numId w:val="12"/>
        </w:numPr>
        <w:rPr>
          <w:lang w:val="en-US"/>
        </w:rPr>
      </w:pPr>
      <w:r w:rsidRPr="003749E6">
        <w:rPr>
          <w:rFonts w:hint="eastAsia"/>
          <w:lang w:val="en-US"/>
        </w:rPr>
        <w:t>本次测试基础数据均为随机生成。为确保性能统计准确，基础数据均采用预先生成的方式。</w:t>
      </w:r>
    </w:p>
    <w:p w14:paraId="7AF4604B" w14:textId="7439DA8D" w:rsidR="003749E6" w:rsidRPr="003749E6" w:rsidRDefault="007E7F74" w:rsidP="00255029">
      <w:pPr>
        <w:pStyle w:val="210"/>
        <w:numPr>
          <w:ilvl w:val="0"/>
          <w:numId w:val="12"/>
        </w:numPr>
        <w:rPr>
          <w:lang w:val="en-US"/>
        </w:rPr>
      </w:pPr>
      <w:r w:rsidRPr="003749E6">
        <w:rPr>
          <w:rFonts w:hint="eastAsia"/>
          <w:lang w:val="en-US"/>
        </w:rPr>
        <w:lastRenderedPageBreak/>
        <w:t>测试流程按密钥封装实际使用场景中的密钥生成、</w:t>
      </w:r>
      <w:r w:rsidR="001C3F06">
        <w:rPr>
          <w:rFonts w:hint="eastAsia"/>
          <w:lang w:val="en-US"/>
        </w:rPr>
        <w:t>签名和验签</w:t>
      </w:r>
      <w:r w:rsidRPr="003749E6">
        <w:rPr>
          <w:rFonts w:hint="eastAsia"/>
          <w:lang w:val="en-US"/>
        </w:rPr>
        <w:t>的顺序进行。</w:t>
      </w:r>
    </w:p>
    <w:p w14:paraId="64FB79D6" w14:textId="1F8F5870" w:rsidR="003749E6" w:rsidRPr="003749E6" w:rsidRDefault="000030F8" w:rsidP="00255029">
      <w:pPr>
        <w:pStyle w:val="210"/>
        <w:numPr>
          <w:ilvl w:val="0"/>
          <w:numId w:val="12"/>
        </w:numPr>
        <w:rPr>
          <w:lang w:val="en-US"/>
        </w:rPr>
      </w:pPr>
      <w:r>
        <w:rPr>
          <w:rFonts w:hint="eastAsia"/>
        </w:rPr>
        <w:t>测试消息的长度会选取不同量级以确保测试全面性，如消息长度分别设定为</w:t>
      </w:r>
      <w:r w:rsidRPr="004A0C22">
        <w:rPr>
          <w:rFonts w:hint="eastAsia"/>
        </w:rPr>
        <w:t>1</w:t>
      </w:r>
      <w:r w:rsidRPr="004A0C22">
        <w:rPr>
          <w:rFonts w:hint="eastAsia"/>
        </w:rPr>
        <w:t>、</w:t>
      </w:r>
      <w:r w:rsidR="00557B3C" w:rsidRPr="004A0C22">
        <w:t>59</w:t>
      </w:r>
      <w:r w:rsidRPr="004A0C22">
        <w:rPr>
          <w:rFonts w:hint="eastAsia"/>
        </w:rPr>
        <w:t>、</w:t>
      </w:r>
      <w:r w:rsidR="00753993" w:rsidRPr="004A0C22">
        <w:t>512</w:t>
      </w:r>
      <w:r w:rsidRPr="004A0C22">
        <w:rPr>
          <w:rFonts w:hint="eastAsia"/>
        </w:rPr>
        <w:t>、</w:t>
      </w:r>
      <w:r w:rsidR="00003D5A" w:rsidRPr="004A0C22">
        <w:t>3300</w:t>
      </w:r>
      <w:r w:rsidRPr="004A0C22">
        <w:rPr>
          <w:rFonts w:hint="eastAsia"/>
        </w:rPr>
        <w:t>个字节。</w:t>
      </w:r>
    </w:p>
    <w:p w14:paraId="1A79CC87" w14:textId="7578CC90" w:rsidR="00A96818" w:rsidRPr="003749E6" w:rsidRDefault="00A96818" w:rsidP="00255029">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4DA815FB" w14:textId="1D324C13" w:rsidR="006350A4" w:rsidRDefault="00682209" w:rsidP="00766557">
      <w:pPr>
        <w:pStyle w:val="210"/>
        <w:ind w:leftChars="200" w:firstLine="0"/>
        <w:rPr>
          <w:lang w:val="en-US"/>
        </w:rPr>
      </w:pPr>
      <w:r>
        <w:rPr>
          <w:rFonts w:hint="eastAsia"/>
        </w:rPr>
        <w:t>木兰</w:t>
      </w:r>
      <w:r w:rsidR="00A83309">
        <w:rPr>
          <w:rFonts w:hint="eastAsia"/>
        </w:rPr>
        <w:t>格签名算法的通用测试流程（含反向功能验证）见图</w:t>
      </w:r>
      <w:r w:rsidR="00A83309">
        <w:rPr>
          <w:rFonts w:hint="eastAsia"/>
        </w:rPr>
        <w:t>2.3</w:t>
      </w:r>
      <w:r w:rsidR="00766557">
        <w:rPr>
          <w:rFonts w:hint="eastAsia"/>
        </w:rPr>
        <w:t>：</w:t>
      </w:r>
    </w:p>
    <w:p w14:paraId="44602E34" w14:textId="73E690F0" w:rsidR="006350A4" w:rsidRDefault="007D7E8D" w:rsidP="00A83309">
      <w:pPr>
        <w:pStyle w:val="210"/>
        <w:ind w:left="0" w:firstLine="0"/>
        <w:jc w:val="center"/>
      </w:pPr>
      <w:r>
        <w:object w:dxaOrig="7066" w:dyaOrig="11131" w14:anchorId="317521CB">
          <v:shape id="_x0000_i1026" type="#_x0000_t75" style="width:297.2pt;height:445pt" o:ole="">
            <v:imagedata r:id="rId13" o:title=""/>
          </v:shape>
          <o:OLEObject Type="Embed" ProgID="Visio.Drawing.15" ShapeID="_x0000_i1026" DrawAspect="Content" ObjectID="_1614489977" r:id="rId14"/>
        </w:object>
      </w:r>
    </w:p>
    <w:p w14:paraId="4F553B98" w14:textId="485DB4DD" w:rsidR="00A83309" w:rsidRPr="005F1F42" w:rsidRDefault="00A83309" w:rsidP="001B3B4A">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00766557">
        <w:rPr>
          <w:sz w:val="21"/>
          <w:szCs w:val="21"/>
        </w:rPr>
        <w:t>2</w:t>
      </w:r>
      <w:r w:rsidRPr="00B66DFD">
        <w:rPr>
          <w:sz w:val="21"/>
          <w:szCs w:val="21"/>
        </w:rPr>
        <w:t xml:space="preserve"> </w:t>
      </w:r>
      <w:r w:rsidR="00682209">
        <w:rPr>
          <w:rFonts w:hint="eastAsia"/>
          <w:sz w:val="21"/>
          <w:szCs w:val="21"/>
        </w:rPr>
        <w:t>木兰格签名</w:t>
      </w:r>
      <w:r w:rsidRPr="007E78D9">
        <w:rPr>
          <w:rFonts w:hint="eastAsia"/>
          <w:sz w:val="21"/>
          <w:szCs w:val="21"/>
        </w:rPr>
        <w:t>算法</w:t>
      </w:r>
      <w:r w:rsidRPr="00B66DFD">
        <w:rPr>
          <w:rFonts w:hint="eastAsia"/>
          <w:sz w:val="21"/>
          <w:szCs w:val="21"/>
        </w:rPr>
        <w:t>通用测试流程图</w:t>
      </w:r>
    </w:p>
    <w:p w14:paraId="133EA76F" w14:textId="13DC1980" w:rsidR="00C27EFE" w:rsidRDefault="00A83309" w:rsidP="00A83309">
      <w:pPr>
        <w:pStyle w:val="210"/>
        <w:ind w:left="0" w:firstLine="0"/>
      </w:pPr>
      <w:r>
        <w:rPr>
          <w:rFonts w:hint="eastAsia"/>
        </w:rPr>
        <w:t xml:space="preserve"> </w:t>
      </w:r>
      <w:r>
        <w:t xml:space="preserve">   </w:t>
      </w:r>
      <w:r>
        <w:rPr>
          <w:rFonts w:hint="eastAsia"/>
        </w:rPr>
        <w:t>性能测试流程即在通用测试流程基础上对</w:t>
      </w:r>
      <w:proofErr w:type="gramStart"/>
      <w:r>
        <w:rPr>
          <w:rFonts w:hint="eastAsia"/>
        </w:rPr>
        <w:t>算法库各</w:t>
      </w:r>
      <w:proofErr w:type="gramEnd"/>
      <w:r>
        <w:rPr>
          <w:rFonts w:hint="eastAsia"/>
        </w:rPr>
        <w:t>API</w:t>
      </w:r>
      <w:r>
        <w:rPr>
          <w:rFonts w:hint="eastAsia"/>
        </w:rPr>
        <w:t>接口的时间和</w:t>
      </w:r>
      <w:r>
        <w:rPr>
          <w:rFonts w:hint="eastAsia"/>
        </w:rPr>
        <w:t>CPU</w:t>
      </w:r>
      <w:r>
        <w:rPr>
          <w:rFonts w:hint="eastAsia"/>
        </w:rPr>
        <w:lastRenderedPageBreak/>
        <w:t>周期消耗进行统计分析和比较。</w:t>
      </w:r>
    </w:p>
    <w:p w14:paraId="4820F0CC" w14:textId="51B65562" w:rsidR="00C27EFE" w:rsidRDefault="00C27EFE" w:rsidP="00C27EFE">
      <w:pPr>
        <w:pStyle w:val="210"/>
        <w:ind w:left="0" w:firstLine="0"/>
      </w:pPr>
    </w:p>
    <w:p w14:paraId="07D7C842" w14:textId="77777777" w:rsidR="00FE1BE2" w:rsidRDefault="00FE1BE2" w:rsidP="00FE1BE2">
      <w:pPr>
        <w:pStyle w:val="10"/>
      </w:pPr>
      <w:bookmarkStart w:id="39" w:name="_Toc191443649"/>
      <w:bookmarkStart w:id="40" w:name="_Toc340157666"/>
      <w:bookmarkStart w:id="41" w:name="_Toc1056212"/>
      <w:bookmarkStart w:id="42" w:name="_Toc3876752"/>
      <w:r>
        <w:rPr>
          <w:rFonts w:hint="eastAsia"/>
        </w:rPr>
        <w:t>功能测试</w:t>
      </w:r>
      <w:bookmarkEnd w:id="39"/>
      <w:bookmarkEnd w:id="40"/>
      <w:bookmarkEnd w:id="41"/>
      <w:bookmarkEnd w:id="42"/>
    </w:p>
    <w:p w14:paraId="7C2A3ED9" w14:textId="61A597ED" w:rsidR="00FE1BE2" w:rsidRDefault="009344EF" w:rsidP="00FE1BE2">
      <w:pPr>
        <w:pStyle w:val="21"/>
        <w:tabs>
          <w:tab w:val="clear" w:pos="709"/>
          <w:tab w:val="clear" w:pos="1844"/>
          <w:tab w:val="left" w:pos="0"/>
          <w:tab w:val="left" w:pos="567"/>
        </w:tabs>
        <w:ind w:left="0" w:firstLine="0"/>
      </w:pPr>
      <w:bookmarkStart w:id="43" w:name="_Toc1056213"/>
      <w:bookmarkStart w:id="44" w:name="_Toc3876753"/>
      <w:r>
        <w:rPr>
          <w:rFonts w:hint="eastAsia"/>
        </w:rPr>
        <w:t>M</w:t>
      </w:r>
      <w:r>
        <w:t>ULAN-C-</w:t>
      </w:r>
      <w:r w:rsidR="00FE1BE2">
        <w:rPr>
          <w:rFonts w:hint="eastAsia"/>
        </w:rPr>
        <w:t>密钥生成健壮性测试</w:t>
      </w:r>
      <w:bookmarkEnd w:id="43"/>
      <w:bookmarkEnd w:id="44"/>
    </w:p>
    <w:p w14:paraId="7BBA17D8" w14:textId="2D4C626A" w:rsidR="00FE1BE2" w:rsidRDefault="00FE1BE2" w:rsidP="00FE1BE2">
      <w:r w:rsidRPr="00BC2B61">
        <w:rPr>
          <w:rFonts w:hint="eastAsia"/>
          <w:b/>
        </w:rPr>
        <w:t>案例编号：</w:t>
      </w:r>
      <w:r w:rsidR="0055489D">
        <w:rPr>
          <w:rFonts w:hint="eastAsia"/>
          <w:b/>
        </w:rPr>
        <w:t>m</w:t>
      </w:r>
      <w:r w:rsidR="0055489D">
        <w:rPr>
          <w:b/>
        </w:rPr>
        <w:t>ulanc</w:t>
      </w:r>
      <w:r>
        <w:rPr>
          <w:rFonts w:hint="eastAsia"/>
        </w:rPr>
        <w:t>-</w:t>
      </w:r>
      <w:r>
        <w:t>kf</w:t>
      </w:r>
      <w:r>
        <w:rPr>
          <w:rFonts w:hint="eastAsia"/>
        </w:rPr>
        <w:t>01</w:t>
      </w:r>
    </w:p>
    <w:p w14:paraId="2D31B3FA" w14:textId="77777777" w:rsidR="00FE1BE2" w:rsidRDefault="00FE1BE2" w:rsidP="00FE1BE2">
      <w:r w:rsidRPr="00BC2B61">
        <w:rPr>
          <w:rFonts w:hint="eastAsia"/>
          <w:b/>
        </w:rPr>
        <w:t>案例说明：</w:t>
      </w:r>
      <w:r>
        <w:rPr>
          <w:rFonts w:hint="eastAsia"/>
        </w:rPr>
        <w:t>验证密钥生成接口在如下非法参数情况下的健壮性：</w:t>
      </w:r>
    </w:p>
    <w:p w14:paraId="66D2570F" w14:textId="77777777" w:rsidR="00FE1BE2" w:rsidRDefault="00FE1BE2" w:rsidP="00255029">
      <w:pPr>
        <w:numPr>
          <w:ilvl w:val="0"/>
          <w:numId w:val="13"/>
        </w:numPr>
      </w:pPr>
      <w:r>
        <w:rPr>
          <w:rFonts w:hint="eastAsia"/>
        </w:rPr>
        <w:t>公</w:t>
      </w:r>
      <w:proofErr w:type="gramStart"/>
      <w:r>
        <w:rPr>
          <w:rFonts w:hint="eastAsia"/>
        </w:rPr>
        <w:t>钥</w:t>
      </w:r>
      <w:proofErr w:type="gramEnd"/>
      <w:r>
        <w:rPr>
          <w:rFonts w:hint="eastAsia"/>
        </w:rPr>
        <w:t>p</w:t>
      </w:r>
      <w:r>
        <w:t>k</w:t>
      </w:r>
      <w:r>
        <w:rPr>
          <w:rFonts w:hint="eastAsia"/>
        </w:rPr>
        <w:t>为</w:t>
      </w:r>
      <w:r>
        <w:rPr>
          <w:rFonts w:hint="eastAsia"/>
        </w:rPr>
        <w:t>NULL</w:t>
      </w:r>
      <w:r>
        <w:rPr>
          <w:rFonts w:hint="eastAsia"/>
        </w:rPr>
        <w:t>。</w:t>
      </w:r>
    </w:p>
    <w:p w14:paraId="2E62C11A" w14:textId="77777777" w:rsidR="00FE1BE2" w:rsidRDefault="00FE1BE2" w:rsidP="00255029">
      <w:pPr>
        <w:numPr>
          <w:ilvl w:val="0"/>
          <w:numId w:val="13"/>
        </w:numPr>
      </w:pPr>
      <w:r>
        <w:rPr>
          <w:rFonts w:hint="eastAsia"/>
        </w:rPr>
        <w:t>私</w:t>
      </w:r>
      <w:proofErr w:type="gramStart"/>
      <w:r>
        <w:rPr>
          <w:rFonts w:hint="eastAsia"/>
        </w:rPr>
        <w:t>钥</w:t>
      </w:r>
      <w:proofErr w:type="spellStart"/>
      <w:proofErr w:type="gramEnd"/>
      <w:r>
        <w:rPr>
          <w:rFonts w:hint="eastAsia"/>
        </w:rPr>
        <w:t>s</w:t>
      </w:r>
      <w:r>
        <w:t>k</w:t>
      </w:r>
      <w:proofErr w:type="spellEnd"/>
      <w:r>
        <w:rPr>
          <w:rFonts w:hint="eastAsia"/>
        </w:rPr>
        <w:t>为</w:t>
      </w:r>
      <w:r>
        <w:rPr>
          <w:rFonts w:hint="eastAsia"/>
        </w:rPr>
        <w:t>NULL</w:t>
      </w:r>
      <w:r>
        <w:rPr>
          <w:rFonts w:hint="eastAsia"/>
        </w:rPr>
        <w:t>。</w:t>
      </w:r>
    </w:p>
    <w:p w14:paraId="1D96D671" w14:textId="77777777" w:rsidR="00FE1BE2" w:rsidRDefault="00FE1BE2" w:rsidP="00255029">
      <w:pPr>
        <w:numPr>
          <w:ilvl w:val="0"/>
          <w:numId w:val="13"/>
        </w:numPr>
      </w:pPr>
      <w:r>
        <w:rPr>
          <w:rFonts w:hint="eastAsia"/>
        </w:rPr>
        <w:t>公</w:t>
      </w:r>
      <w:proofErr w:type="gramStart"/>
      <w:r>
        <w:rPr>
          <w:rFonts w:hint="eastAsia"/>
        </w:rPr>
        <w:t>钥</w:t>
      </w:r>
      <w:proofErr w:type="gramEnd"/>
      <w:r>
        <w:rPr>
          <w:rFonts w:hint="eastAsia"/>
        </w:rPr>
        <w:t>p</w:t>
      </w:r>
      <w:r>
        <w:t>k</w:t>
      </w:r>
      <w:r>
        <w:rPr>
          <w:rFonts w:hint="eastAsia"/>
        </w:rPr>
        <w:t>和</w:t>
      </w:r>
      <w:proofErr w:type="gramStart"/>
      <w:r>
        <w:rPr>
          <w:rFonts w:hint="eastAsia"/>
        </w:rPr>
        <w:t>私</w:t>
      </w:r>
      <w:proofErr w:type="gramEnd"/>
      <w:r>
        <w:rPr>
          <w:rFonts w:hint="eastAsia"/>
        </w:rPr>
        <w:t>钥</w:t>
      </w:r>
      <w:proofErr w:type="spellStart"/>
      <w:r>
        <w:t>sk</w:t>
      </w:r>
      <w:proofErr w:type="spellEnd"/>
      <w:r>
        <w:rPr>
          <w:rFonts w:hint="eastAsia"/>
        </w:rPr>
        <w:t>均为</w:t>
      </w:r>
      <w:r>
        <w:rPr>
          <w:rFonts w:hint="eastAsia"/>
        </w:rPr>
        <w:t>NULL</w:t>
      </w:r>
      <w:r>
        <w:rPr>
          <w:rFonts w:hint="eastAsia"/>
        </w:rPr>
        <w:t>。</w:t>
      </w:r>
    </w:p>
    <w:p w14:paraId="3EAD7847"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3.1</w:t>
      </w:r>
      <w:r>
        <w:rPr>
          <w:rFonts w:hint="eastAsia"/>
        </w:rPr>
        <w:t>。</w:t>
      </w:r>
    </w:p>
    <w:p w14:paraId="1FEC23B9" w14:textId="77777777" w:rsidR="00FE1BE2" w:rsidRDefault="00FE1BE2" w:rsidP="00FE1BE2">
      <w:r w:rsidRPr="00BC2B61">
        <w:rPr>
          <w:rFonts w:hint="eastAsia"/>
          <w:b/>
        </w:rPr>
        <w:t>对应测试程序菜单项：</w:t>
      </w:r>
      <w:r>
        <w:rPr>
          <w:rFonts w:hint="eastAsia"/>
        </w:rPr>
        <w:t>1</w:t>
      </w:r>
    </w:p>
    <w:p w14:paraId="41232136" w14:textId="1113309F" w:rsidR="00FE1BE2" w:rsidRDefault="00FE1BE2" w:rsidP="00FE1BE2">
      <w:pPr>
        <w:jc w:val="center"/>
      </w:pPr>
      <w:r w:rsidRPr="00BA05FB">
        <w:rPr>
          <w:rFonts w:hint="eastAsia"/>
          <w:sz w:val="21"/>
          <w:szCs w:val="21"/>
        </w:rPr>
        <w:t>表</w:t>
      </w:r>
      <w:r w:rsidRPr="00BA05FB">
        <w:rPr>
          <w:rFonts w:hint="eastAsia"/>
          <w:sz w:val="21"/>
          <w:szCs w:val="21"/>
        </w:rPr>
        <w:t>3.</w:t>
      </w:r>
      <w:r w:rsidRPr="00BA05FB">
        <w:rPr>
          <w:sz w:val="21"/>
          <w:szCs w:val="21"/>
        </w:rPr>
        <w:t xml:space="preserve">1 </w:t>
      </w:r>
      <w:r w:rsidR="0018689D">
        <w:rPr>
          <w:sz w:val="21"/>
          <w:szCs w:val="21"/>
        </w:rPr>
        <w:t>MULAN-C-</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FE1BE2" w14:paraId="357DEF3D" w14:textId="77777777" w:rsidTr="00557B3C">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7BBDE68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3F411DE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40244F5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4C04166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3DBE21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E762D07" w14:textId="77777777" w:rsidTr="00C048B6">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4FD14D"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001D3E2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7CE64D6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2A35916A"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w:t>
            </w:r>
            <w:proofErr w:type="gramStart"/>
            <w:r>
              <w:rPr>
                <w:rFonts w:ascii="宋体" w:hAnsi="宋体" w:cs="宋体" w:hint="eastAsia"/>
                <w:bCs/>
                <w:kern w:val="0"/>
                <w:sz w:val="21"/>
                <w:szCs w:val="21"/>
              </w:rPr>
              <w:t>钥</w:t>
            </w:r>
            <w:proofErr w:type="spellStart"/>
            <w:proofErr w:type="gramEnd"/>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p w14:paraId="64185B8F" w14:textId="77777777" w:rsidR="00FE1BE2" w:rsidRDefault="00FE1BE2" w:rsidP="00255029">
            <w:pPr>
              <w:widowControl/>
              <w:numPr>
                <w:ilvl w:val="0"/>
                <w:numId w:val="14"/>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roofErr w:type="spellStart"/>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D64CE"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690DCE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6AA5377" w14:textId="77777777" w:rsidR="00FE1BE2" w:rsidRDefault="00FE1BE2" w:rsidP="00FE1BE2"/>
    <w:p w14:paraId="1F50C1B1" w14:textId="77777777" w:rsidR="00FE1BE2" w:rsidRPr="00C27EFE" w:rsidRDefault="00FE1BE2" w:rsidP="00FE1BE2">
      <w:r>
        <w:rPr>
          <w:rFonts w:hint="eastAsia"/>
          <w:b/>
        </w:rPr>
        <w:t>测试结论</w:t>
      </w:r>
      <w:r>
        <w:rPr>
          <w:rFonts w:hint="eastAsia"/>
          <w:b/>
        </w:rPr>
        <w:t>:</w:t>
      </w:r>
      <w:r>
        <w:rPr>
          <w:b/>
        </w:rPr>
        <w:t xml:space="preserve"> </w:t>
      </w:r>
      <w:r>
        <w:rPr>
          <w:rFonts w:hint="eastAsia"/>
        </w:rPr>
        <w:t>测试通过</w:t>
      </w:r>
    </w:p>
    <w:p w14:paraId="78236562" w14:textId="2BB1B4D8" w:rsidR="00FE1BE2" w:rsidRDefault="000A7959" w:rsidP="00FE1BE2">
      <w:pPr>
        <w:pStyle w:val="21"/>
        <w:tabs>
          <w:tab w:val="clear" w:pos="709"/>
          <w:tab w:val="clear" w:pos="1844"/>
          <w:tab w:val="left" w:pos="0"/>
          <w:tab w:val="left" w:pos="567"/>
        </w:tabs>
        <w:ind w:left="0" w:firstLine="0"/>
      </w:pPr>
      <w:bookmarkStart w:id="45" w:name="_Toc1056214"/>
      <w:bookmarkStart w:id="46" w:name="_Toc3876754"/>
      <w:r>
        <w:rPr>
          <w:rFonts w:hint="eastAsia"/>
        </w:rPr>
        <w:t>M</w:t>
      </w:r>
      <w:r>
        <w:t>ULAN-C-</w:t>
      </w:r>
      <w:r w:rsidR="00FE1BE2">
        <w:rPr>
          <w:rFonts w:hint="eastAsia"/>
        </w:rPr>
        <w:t>签名健壮性测试</w:t>
      </w:r>
      <w:bookmarkEnd w:id="45"/>
      <w:bookmarkEnd w:id="46"/>
      <w:r w:rsidR="00FE1BE2">
        <w:rPr>
          <w:rFonts w:hint="eastAsia"/>
        </w:rPr>
        <w:t xml:space="preserve"> </w:t>
      </w:r>
    </w:p>
    <w:p w14:paraId="00F568C0" w14:textId="784C09ED" w:rsidR="00FE1BE2" w:rsidRDefault="00FE1BE2" w:rsidP="00FE1BE2">
      <w:r w:rsidRPr="00BC2B61">
        <w:rPr>
          <w:rFonts w:hint="eastAsia"/>
          <w:b/>
        </w:rPr>
        <w:t>案例编号：</w:t>
      </w:r>
      <w:r w:rsidR="000A7959">
        <w:t>mulanc</w:t>
      </w:r>
      <w:r>
        <w:rPr>
          <w:rFonts w:hint="eastAsia"/>
        </w:rPr>
        <w:t>-</w:t>
      </w:r>
      <w:r>
        <w:t>sf</w:t>
      </w:r>
      <w:r>
        <w:rPr>
          <w:rFonts w:hint="eastAsia"/>
        </w:rPr>
        <w:t>01</w:t>
      </w:r>
    </w:p>
    <w:p w14:paraId="61C042DF" w14:textId="77777777" w:rsidR="00FE1BE2" w:rsidRDefault="00FE1BE2" w:rsidP="00FE1BE2">
      <w:r w:rsidRPr="00BC2B61">
        <w:rPr>
          <w:rFonts w:hint="eastAsia"/>
          <w:b/>
        </w:rPr>
        <w:t>案例说明：</w:t>
      </w:r>
      <w:r>
        <w:rPr>
          <w:rFonts w:hint="eastAsia"/>
        </w:rPr>
        <w:t xml:space="preserve"> </w:t>
      </w:r>
      <w:r>
        <w:rPr>
          <w:rFonts w:hint="eastAsia"/>
        </w:rPr>
        <w:t>验证签名接口在如下非法入</w:t>
      </w:r>
      <w:proofErr w:type="gramStart"/>
      <w:r>
        <w:rPr>
          <w:rFonts w:hint="eastAsia"/>
        </w:rPr>
        <w:t>参情况</w:t>
      </w:r>
      <w:proofErr w:type="gramEnd"/>
      <w:r>
        <w:rPr>
          <w:rFonts w:hint="eastAsia"/>
        </w:rPr>
        <w:t>下的健壮性：</w:t>
      </w:r>
    </w:p>
    <w:p w14:paraId="27D25CE6" w14:textId="77777777" w:rsidR="00FE1BE2" w:rsidRDefault="00FE1BE2" w:rsidP="00255029">
      <w:pPr>
        <w:numPr>
          <w:ilvl w:val="0"/>
          <w:numId w:val="15"/>
        </w:numPr>
      </w:pPr>
      <w:r>
        <w:rPr>
          <w:rFonts w:hint="eastAsia"/>
        </w:rPr>
        <w:t>输入的私</w:t>
      </w:r>
      <w:proofErr w:type="gramStart"/>
      <w:r>
        <w:rPr>
          <w:rFonts w:hint="eastAsia"/>
        </w:rPr>
        <w:t>钥</w:t>
      </w:r>
      <w:proofErr w:type="gramEnd"/>
      <w:r>
        <w:rPr>
          <w:rFonts w:hint="eastAsia"/>
        </w:rPr>
        <w:t>(</w:t>
      </w:r>
      <w:proofErr w:type="spellStart"/>
      <w:r>
        <w:rPr>
          <w:rFonts w:hint="eastAsia"/>
        </w:rPr>
        <w:t>s</w:t>
      </w:r>
      <w:r>
        <w:t>k</w:t>
      </w:r>
      <w:proofErr w:type="spellEnd"/>
      <w:r>
        <w:t>)</w:t>
      </w:r>
      <w:r>
        <w:rPr>
          <w:rFonts w:hint="eastAsia"/>
        </w:rPr>
        <w:t>为</w:t>
      </w:r>
      <w:r>
        <w:rPr>
          <w:rFonts w:hint="eastAsia"/>
        </w:rPr>
        <w:t>NULL</w:t>
      </w:r>
      <w:r>
        <w:rPr>
          <w:rFonts w:hint="eastAsia"/>
        </w:rPr>
        <w:t>。</w:t>
      </w:r>
    </w:p>
    <w:p w14:paraId="4C42BA79" w14:textId="77777777" w:rsidR="00FE1BE2" w:rsidRDefault="00FE1BE2" w:rsidP="00255029">
      <w:pPr>
        <w:numPr>
          <w:ilvl w:val="0"/>
          <w:numId w:val="15"/>
        </w:numPr>
      </w:pPr>
      <w:r>
        <w:rPr>
          <w:rFonts w:hint="eastAsia"/>
        </w:rPr>
        <w:t>输入的信息</w:t>
      </w:r>
      <w:r>
        <w:t>(m)</w:t>
      </w:r>
      <w:r>
        <w:rPr>
          <w:rFonts w:hint="eastAsia"/>
        </w:rPr>
        <w:t>为</w:t>
      </w:r>
      <w:r>
        <w:rPr>
          <w:rFonts w:hint="eastAsia"/>
        </w:rPr>
        <w:t>NULL</w:t>
      </w:r>
      <w:r>
        <w:rPr>
          <w:rFonts w:hint="eastAsia"/>
        </w:rPr>
        <w:t>或长度</w:t>
      </w:r>
      <w:r>
        <w:rPr>
          <w:rFonts w:hint="eastAsia"/>
        </w:rPr>
        <w:t>(</w:t>
      </w:r>
      <w:proofErr w:type="spellStart"/>
      <w:r>
        <w:t>mlen</w:t>
      </w:r>
      <w:proofErr w:type="spellEnd"/>
      <w:r>
        <w:t>)</w:t>
      </w:r>
      <w:r>
        <w:rPr>
          <w:rFonts w:hint="eastAsia"/>
        </w:rPr>
        <w:t>为</w:t>
      </w:r>
      <w:r>
        <w:rPr>
          <w:rFonts w:hint="eastAsia"/>
        </w:rPr>
        <w:t>0</w:t>
      </w:r>
      <w:r>
        <w:rPr>
          <w:rFonts w:hint="eastAsia"/>
        </w:rPr>
        <w:t>。</w:t>
      </w:r>
    </w:p>
    <w:p w14:paraId="36F88268" w14:textId="6129C4EC" w:rsidR="00FE1BE2" w:rsidRDefault="00FE1BE2" w:rsidP="00255029">
      <w:pPr>
        <w:numPr>
          <w:ilvl w:val="0"/>
          <w:numId w:val="15"/>
        </w:numPr>
      </w:pPr>
      <w:r>
        <w:rPr>
          <w:rFonts w:hint="eastAsia"/>
        </w:rPr>
        <w:t>待输出的签名指针</w:t>
      </w:r>
      <w:r w:rsidR="00D80611">
        <w:rPr>
          <w:rFonts w:hint="eastAsia"/>
        </w:rPr>
        <w:t>(</w:t>
      </w:r>
      <w:proofErr w:type="spellStart"/>
      <w:r w:rsidR="00D80611">
        <w:t>sm</w:t>
      </w:r>
      <w:proofErr w:type="spellEnd"/>
      <w:r w:rsidR="00D80611">
        <w:t>)</w:t>
      </w:r>
      <w:r>
        <w:rPr>
          <w:rFonts w:hint="eastAsia"/>
        </w:rPr>
        <w:t>为</w:t>
      </w:r>
      <w:r>
        <w:rPr>
          <w:rFonts w:hint="eastAsia"/>
        </w:rPr>
        <w:t>NULL</w:t>
      </w:r>
      <w:r>
        <w:rPr>
          <w:rFonts w:hint="eastAsia"/>
        </w:rPr>
        <w:t>或签名长度指针</w:t>
      </w:r>
      <w:r>
        <w:rPr>
          <w:rFonts w:hint="eastAsia"/>
        </w:rPr>
        <w:t>(</w:t>
      </w:r>
      <w:proofErr w:type="spellStart"/>
      <w:r>
        <w:t>smlen</w:t>
      </w:r>
      <w:proofErr w:type="spellEnd"/>
      <w:r>
        <w:t>)</w:t>
      </w:r>
      <w:r>
        <w:rPr>
          <w:rFonts w:hint="eastAsia"/>
        </w:rPr>
        <w:t>为</w:t>
      </w:r>
      <w:r>
        <w:rPr>
          <w:rFonts w:hint="eastAsia"/>
        </w:rPr>
        <w:t>NULL</w:t>
      </w:r>
      <w:r>
        <w:rPr>
          <w:rFonts w:hint="eastAsia"/>
        </w:rPr>
        <w:t>。</w:t>
      </w:r>
    </w:p>
    <w:p w14:paraId="76AFB070" w14:textId="77777777" w:rsidR="00FE1BE2" w:rsidRDefault="00FE1BE2" w:rsidP="00FE1BE2">
      <w:pPr>
        <w:ind w:left="1320"/>
      </w:pPr>
      <w:r>
        <w:rPr>
          <w:rFonts w:hint="eastAsia"/>
        </w:rPr>
        <w:t>操作流程及测试结果见</w:t>
      </w:r>
      <w:r w:rsidRPr="00094429">
        <w:rPr>
          <w:rFonts w:hint="eastAsia"/>
        </w:rPr>
        <w:t>表</w:t>
      </w:r>
      <w:r w:rsidRPr="00094429">
        <w:rPr>
          <w:rFonts w:hint="eastAsia"/>
        </w:rPr>
        <w:t>3.</w:t>
      </w:r>
      <w:r>
        <w:t>2</w:t>
      </w:r>
      <w:r>
        <w:rPr>
          <w:rFonts w:hint="eastAsia"/>
        </w:rPr>
        <w:t>。</w:t>
      </w:r>
    </w:p>
    <w:p w14:paraId="4D109EAA" w14:textId="77777777" w:rsidR="00FE1BE2" w:rsidRDefault="00FE1BE2" w:rsidP="00FE1BE2">
      <w:r w:rsidRPr="00BC2B61">
        <w:rPr>
          <w:rFonts w:hint="eastAsia"/>
          <w:b/>
        </w:rPr>
        <w:t>对应测试程序菜单项：</w:t>
      </w:r>
      <w:r>
        <w:t>2</w:t>
      </w:r>
    </w:p>
    <w:p w14:paraId="11A3C1D8" w14:textId="29B58518"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2</w:t>
      </w:r>
      <w:r w:rsidRPr="00BA05FB">
        <w:rPr>
          <w:sz w:val="21"/>
          <w:szCs w:val="21"/>
        </w:rPr>
        <w:t xml:space="preserve"> </w:t>
      </w:r>
      <w:r w:rsidR="0018689D">
        <w:rPr>
          <w:sz w:val="21"/>
          <w:szCs w:val="21"/>
        </w:rPr>
        <w:t>MULAN-C-</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FE1BE2" w14:paraId="2704092E"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25026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7CFBAF9"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744D9E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767EE3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929E35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628E12A7"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E0EB7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签名接口在非</w:t>
            </w:r>
            <w:r>
              <w:rPr>
                <w:rFonts w:ascii="宋体" w:hAnsi="宋体" w:cs="宋体" w:hint="eastAsia"/>
                <w:bCs/>
                <w:kern w:val="0"/>
                <w:sz w:val="21"/>
                <w:szCs w:val="21"/>
              </w:rPr>
              <w:lastRenderedPageBreak/>
              <w:t>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FB75369"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2707A8AE" w14:textId="77777777" w:rsidR="00FE1BE2" w:rsidRPr="00013AE1"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调用算法库签名接口，并将私</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指针</w:t>
            </w:r>
            <w:proofErr w:type="spellStart"/>
            <w:r>
              <w:rPr>
                <w:rFonts w:ascii="宋体" w:hAnsi="宋体" w:cs="宋体" w:hint="eastAsia"/>
                <w:bCs/>
                <w:kern w:val="0"/>
                <w:sz w:val="21"/>
                <w:szCs w:val="21"/>
              </w:rPr>
              <w:t>sk</w:t>
            </w:r>
            <w:proofErr w:type="spellEnd"/>
            <w:r>
              <w:rPr>
                <w:rFonts w:ascii="宋体" w:hAnsi="宋体" w:cs="宋体" w:hint="eastAsia"/>
                <w:bCs/>
                <w:kern w:val="0"/>
                <w:sz w:val="21"/>
                <w:szCs w:val="21"/>
              </w:rPr>
              <w:t>置为NULL。</w:t>
            </w:r>
          </w:p>
          <w:p w14:paraId="6BDEE444"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lastRenderedPageBreak/>
              <w:t>调用算法库签名接口，并将消息指针m置为NULL。</w:t>
            </w:r>
          </w:p>
          <w:p w14:paraId="60E7E25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w:t>
            </w:r>
            <w:proofErr w:type="spellStart"/>
            <w:r>
              <w:rPr>
                <w:rFonts w:ascii="宋体" w:hAnsi="宋体" w:cs="宋体" w:hint="eastAsia"/>
                <w:bCs/>
                <w:kern w:val="0"/>
                <w:sz w:val="21"/>
                <w:szCs w:val="21"/>
              </w:rPr>
              <w:t>m</w:t>
            </w:r>
            <w:r>
              <w:rPr>
                <w:rFonts w:ascii="宋体" w:hAnsi="宋体" w:cs="宋体"/>
                <w:bCs/>
                <w:kern w:val="0"/>
                <w:sz w:val="21"/>
                <w:szCs w:val="21"/>
              </w:rPr>
              <w:t>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E3E5B9"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w:t>
            </w:r>
            <w:proofErr w:type="spellStart"/>
            <w:r>
              <w:rPr>
                <w:rFonts w:ascii="宋体" w:hAnsi="宋体" w:cs="宋体" w:hint="eastAsia"/>
                <w:bCs/>
                <w:kern w:val="0"/>
                <w:sz w:val="21"/>
                <w:szCs w:val="21"/>
              </w:rPr>
              <w:t>sm</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53F0BF2D" w14:textId="77777777" w:rsidR="00FE1BE2" w:rsidRDefault="00FE1BE2" w:rsidP="00255029">
            <w:pPr>
              <w:widowControl/>
              <w:numPr>
                <w:ilvl w:val="0"/>
                <w:numId w:val="16"/>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w:t>
            </w:r>
            <w:proofErr w:type="spellStart"/>
            <w:r>
              <w:rPr>
                <w:rFonts w:ascii="宋体" w:hAnsi="宋体" w:cs="宋体" w:hint="eastAsia"/>
                <w:bCs/>
                <w:kern w:val="0"/>
                <w:sz w:val="21"/>
                <w:szCs w:val="21"/>
              </w:rPr>
              <w:t>sm</w:t>
            </w:r>
            <w:r>
              <w:rPr>
                <w:rFonts w:ascii="宋体" w:hAnsi="宋体" w:cs="宋体"/>
                <w:bCs/>
                <w:kern w:val="0"/>
                <w:sz w:val="21"/>
                <w:szCs w:val="21"/>
              </w:rPr>
              <w:t>len</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55E2FA70"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w:t>
            </w:r>
            <w:r>
              <w:rPr>
                <w:rFonts w:ascii="宋体" w:hAnsi="宋体" w:cs="宋体" w:hint="eastAsia"/>
                <w:bCs/>
                <w:kern w:val="0"/>
                <w:sz w:val="21"/>
                <w:szCs w:val="21"/>
              </w:rPr>
              <w:lastRenderedPageBreak/>
              <w:t>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7FAE736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7F6E8195" w14:textId="77777777" w:rsidR="00FE1BE2" w:rsidRDefault="00FE1BE2" w:rsidP="00FE1BE2"/>
    <w:p w14:paraId="4D6E2711"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15DD8D6C" w14:textId="4F2CD1D3" w:rsidR="00FE1BE2" w:rsidRDefault="004B5669" w:rsidP="00FE1BE2">
      <w:pPr>
        <w:pStyle w:val="21"/>
        <w:tabs>
          <w:tab w:val="clear" w:pos="709"/>
          <w:tab w:val="clear" w:pos="1844"/>
          <w:tab w:val="left" w:pos="0"/>
          <w:tab w:val="left" w:pos="567"/>
        </w:tabs>
        <w:ind w:left="0" w:firstLine="0"/>
      </w:pPr>
      <w:bookmarkStart w:id="47" w:name="_Toc1056215"/>
      <w:bookmarkStart w:id="48" w:name="_Toc3876755"/>
      <w:r>
        <w:rPr>
          <w:rFonts w:hint="eastAsia"/>
        </w:rPr>
        <w:t>M</w:t>
      </w:r>
      <w:r>
        <w:t>ULAN-C-</w:t>
      </w:r>
      <w:r w:rsidR="00FE1BE2">
        <w:rPr>
          <w:rFonts w:hint="eastAsia"/>
        </w:rPr>
        <w:t>验签健壮性测试</w:t>
      </w:r>
      <w:bookmarkEnd w:id="47"/>
      <w:bookmarkEnd w:id="48"/>
      <w:r w:rsidR="00FE1BE2">
        <w:rPr>
          <w:rFonts w:hint="eastAsia"/>
        </w:rPr>
        <w:t xml:space="preserve"> </w:t>
      </w:r>
    </w:p>
    <w:p w14:paraId="6F871E54" w14:textId="02F1254E" w:rsidR="00FE1BE2" w:rsidRDefault="00FE1BE2" w:rsidP="00FE1BE2">
      <w:r w:rsidRPr="00637F34">
        <w:rPr>
          <w:rFonts w:hint="eastAsia"/>
          <w:b/>
        </w:rPr>
        <w:t>案例编号：</w:t>
      </w:r>
      <w:r w:rsidR="004B5669">
        <w:t>mulanc</w:t>
      </w:r>
      <w:r>
        <w:rPr>
          <w:rFonts w:hint="eastAsia"/>
        </w:rPr>
        <w:t>-</w:t>
      </w:r>
      <w:r>
        <w:t>vf</w:t>
      </w:r>
      <w:r>
        <w:rPr>
          <w:rFonts w:hint="eastAsia"/>
        </w:rPr>
        <w:t>00</w:t>
      </w:r>
      <w:r>
        <w:t>1</w:t>
      </w:r>
    </w:p>
    <w:p w14:paraId="2DA38244" w14:textId="77777777" w:rsidR="00FE1BE2" w:rsidRDefault="00FE1BE2" w:rsidP="00FE1BE2">
      <w:r w:rsidRPr="00637F34">
        <w:rPr>
          <w:rFonts w:hint="eastAsia"/>
          <w:b/>
        </w:rPr>
        <w:t>案例说明：</w:t>
      </w:r>
      <w:r>
        <w:rPr>
          <w:rFonts w:hint="eastAsia"/>
        </w:rPr>
        <w:t xml:space="preserve"> </w:t>
      </w:r>
      <w:r>
        <w:rPr>
          <w:rFonts w:hint="eastAsia"/>
        </w:rPr>
        <w:t>验证验签接口在如下非法参数情况下的健壮性：</w:t>
      </w:r>
    </w:p>
    <w:p w14:paraId="74C92704" w14:textId="77777777" w:rsidR="00FE1BE2" w:rsidRDefault="00FE1BE2" w:rsidP="00255029">
      <w:pPr>
        <w:numPr>
          <w:ilvl w:val="0"/>
          <w:numId w:val="17"/>
        </w:numPr>
      </w:pPr>
      <w:r>
        <w:rPr>
          <w:rFonts w:hint="eastAsia"/>
        </w:rPr>
        <w:t>输入的公</w:t>
      </w:r>
      <w:proofErr w:type="gramStart"/>
      <w:r>
        <w:rPr>
          <w:rFonts w:hint="eastAsia"/>
        </w:rPr>
        <w:t>钥</w:t>
      </w:r>
      <w:proofErr w:type="gramEnd"/>
      <w:r>
        <w:rPr>
          <w:rFonts w:hint="eastAsia"/>
        </w:rPr>
        <w:t>（</w:t>
      </w:r>
      <w:r>
        <w:rPr>
          <w:rFonts w:hint="eastAsia"/>
        </w:rPr>
        <w:t>p</w:t>
      </w:r>
      <w:r>
        <w:t>k</w:t>
      </w:r>
      <w:r>
        <w:rPr>
          <w:rFonts w:hint="eastAsia"/>
        </w:rPr>
        <w:t>）为</w:t>
      </w:r>
      <w:r>
        <w:rPr>
          <w:rFonts w:hint="eastAsia"/>
        </w:rPr>
        <w:t>NULL</w:t>
      </w:r>
      <w:r>
        <w:rPr>
          <w:rFonts w:hint="eastAsia"/>
        </w:rPr>
        <w:t>。</w:t>
      </w:r>
    </w:p>
    <w:p w14:paraId="63EACD1F" w14:textId="77777777" w:rsidR="00FE1BE2" w:rsidRDefault="00FE1BE2" w:rsidP="00255029">
      <w:pPr>
        <w:numPr>
          <w:ilvl w:val="0"/>
          <w:numId w:val="17"/>
        </w:numPr>
      </w:pPr>
      <w:r>
        <w:rPr>
          <w:rFonts w:hint="eastAsia"/>
        </w:rPr>
        <w:t>输入的签名</w:t>
      </w:r>
      <w:r>
        <w:rPr>
          <w:rFonts w:hint="eastAsia"/>
        </w:rPr>
        <w:t>(</w:t>
      </w:r>
      <w:proofErr w:type="spellStart"/>
      <w:r>
        <w:t>sm</w:t>
      </w:r>
      <w:proofErr w:type="spellEnd"/>
      <w:r>
        <w:t>)</w:t>
      </w:r>
      <w:r>
        <w:rPr>
          <w:rFonts w:hint="eastAsia"/>
        </w:rPr>
        <w:t>为</w:t>
      </w:r>
      <w:r>
        <w:rPr>
          <w:rFonts w:hint="eastAsia"/>
        </w:rPr>
        <w:t>NULL</w:t>
      </w:r>
      <w:r>
        <w:rPr>
          <w:rFonts w:hint="eastAsia"/>
        </w:rPr>
        <w:t>或长度</w:t>
      </w:r>
      <w:r>
        <w:rPr>
          <w:rFonts w:hint="eastAsia"/>
        </w:rPr>
        <w:t>(</w:t>
      </w:r>
      <w:proofErr w:type="spellStart"/>
      <w:r>
        <w:t>smlen</w:t>
      </w:r>
      <w:proofErr w:type="spellEnd"/>
      <w:r>
        <w:t>)</w:t>
      </w:r>
      <w:r>
        <w:rPr>
          <w:rFonts w:hint="eastAsia"/>
        </w:rPr>
        <w:t>为</w:t>
      </w:r>
      <w:r>
        <w:rPr>
          <w:rFonts w:hint="eastAsia"/>
        </w:rPr>
        <w:t>0</w:t>
      </w:r>
      <w:r>
        <w:rPr>
          <w:rFonts w:hint="eastAsia"/>
        </w:rPr>
        <w:t>。</w:t>
      </w:r>
    </w:p>
    <w:p w14:paraId="41CC0417" w14:textId="3C02D2A3" w:rsidR="00FE1BE2" w:rsidRDefault="00FE1BE2" w:rsidP="00255029">
      <w:pPr>
        <w:numPr>
          <w:ilvl w:val="0"/>
          <w:numId w:val="17"/>
        </w:numPr>
      </w:pPr>
      <w:r>
        <w:rPr>
          <w:rFonts w:hint="eastAsia"/>
        </w:rPr>
        <w:t>输入的消息</w:t>
      </w:r>
      <w:r>
        <w:rPr>
          <w:rFonts w:hint="eastAsia"/>
        </w:rPr>
        <w:t>(</w:t>
      </w:r>
      <w:r>
        <w:t>m)</w:t>
      </w:r>
      <w:r>
        <w:rPr>
          <w:rFonts w:hint="eastAsia"/>
        </w:rPr>
        <w:t>为</w:t>
      </w:r>
      <w:r>
        <w:rPr>
          <w:rFonts w:hint="eastAsia"/>
        </w:rPr>
        <w:t>NULL</w:t>
      </w:r>
      <w:r w:rsidR="00D80611">
        <w:rPr>
          <w:rFonts w:hint="eastAsia"/>
        </w:rPr>
        <w:t>或</w:t>
      </w:r>
      <w:r>
        <w:rPr>
          <w:rFonts w:hint="eastAsia"/>
        </w:rPr>
        <w:t>消息长度</w:t>
      </w:r>
      <w:r>
        <w:rPr>
          <w:rFonts w:hint="eastAsia"/>
        </w:rPr>
        <w:t>(</w:t>
      </w:r>
      <w:proofErr w:type="spellStart"/>
      <w:r>
        <w:t>mlen</w:t>
      </w:r>
      <w:proofErr w:type="spellEnd"/>
      <w:r>
        <w:t>)</w:t>
      </w:r>
      <w:r>
        <w:rPr>
          <w:rFonts w:hint="eastAsia"/>
        </w:rPr>
        <w:t>为</w:t>
      </w:r>
      <w:r>
        <w:rPr>
          <w:rFonts w:hint="eastAsia"/>
        </w:rPr>
        <w:t>0</w:t>
      </w:r>
      <w:r>
        <w:rPr>
          <w:rFonts w:hint="eastAsia"/>
        </w:rPr>
        <w:t>。</w:t>
      </w:r>
    </w:p>
    <w:p w14:paraId="4AC5BA6D" w14:textId="77777777" w:rsidR="00FE1BE2" w:rsidRDefault="00FE1BE2" w:rsidP="00FE1BE2">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3</w:t>
      </w:r>
      <w:r>
        <w:rPr>
          <w:rFonts w:hint="eastAsia"/>
        </w:rPr>
        <w:t>。</w:t>
      </w:r>
    </w:p>
    <w:p w14:paraId="1E8DB9CC" w14:textId="77777777" w:rsidR="00FE1BE2" w:rsidRDefault="00FE1BE2" w:rsidP="00FE1BE2">
      <w:pPr>
        <w:tabs>
          <w:tab w:val="left" w:pos="714"/>
        </w:tabs>
      </w:pPr>
      <w:r w:rsidRPr="00BC2B61">
        <w:rPr>
          <w:rFonts w:hint="eastAsia"/>
          <w:b/>
        </w:rPr>
        <w:t>对应测试程序菜单项：</w:t>
      </w:r>
      <w:r>
        <w:t>3</w:t>
      </w:r>
    </w:p>
    <w:p w14:paraId="3E1D848D" w14:textId="33BFAD3B"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3</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FE1BE2" w14:paraId="5A03B56F" w14:textId="77777777" w:rsidTr="00557B3C">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D72ECF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CF98E1C"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5CCD7B7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207A13C"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09C15C6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31C300E8" w14:textId="77777777" w:rsidTr="00557B3C">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545C7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E6CCFDF"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3F6F7B26"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接口，并将公钥pk置为NULL。</w:t>
            </w:r>
          </w:p>
          <w:p w14:paraId="32D4322E"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w:t>
            </w:r>
            <w:proofErr w:type="spellStart"/>
            <w:r>
              <w:rPr>
                <w:rFonts w:ascii="宋体" w:hAnsi="宋体" w:cs="宋体"/>
                <w:bCs/>
                <w:kern w:val="0"/>
                <w:sz w:val="21"/>
                <w:szCs w:val="21"/>
              </w:rPr>
              <w:t>sm</w:t>
            </w:r>
            <w:proofErr w:type="spellEnd"/>
            <w:r>
              <w:rPr>
                <w:rFonts w:ascii="宋体" w:hAnsi="宋体" w:cs="宋体" w:hint="eastAsia"/>
                <w:bCs/>
                <w:kern w:val="0"/>
                <w:sz w:val="21"/>
                <w:szCs w:val="21"/>
              </w:rPr>
              <w:t>置为NULL。</w:t>
            </w:r>
          </w:p>
          <w:p w14:paraId="1195CC3B"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接口，并将签名长度</w:t>
            </w:r>
            <w:proofErr w:type="spellStart"/>
            <w:r>
              <w:rPr>
                <w:rFonts w:ascii="宋体" w:hAnsi="宋体" w:cs="宋体"/>
                <w:bCs/>
                <w:kern w:val="0"/>
                <w:sz w:val="21"/>
                <w:szCs w:val="21"/>
              </w:rPr>
              <w:t>smlen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AC8ABC8"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3F72E1E9" w14:textId="77777777" w:rsidR="00FE1BE2" w:rsidRDefault="00FE1BE2" w:rsidP="00255029">
            <w:pPr>
              <w:widowControl/>
              <w:numPr>
                <w:ilvl w:val="0"/>
                <w:numId w:val="18"/>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接口，并将消息长度</w:t>
            </w:r>
            <w:proofErr w:type="spellStart"/>
            <w:r>
              <w:rPr>
                <w:rFonts w:ascii="宋体" w:hAnsi="宋体" w:cs="宋体"/>
                <w:bCs/>
                <w:kern w:val="0"/>
                <w:sz w:val="21"/>
                <w:szCs w:val="21"/>
              </w:rPr>
              <w:t>mlen</w:t>
            </w:r>
            <w:proofErr w:type="spellEnd"/>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55181B6"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12E9E35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10693A2" w14:textId="77777777" w:rsidR="00FE1BE2" w:rsidRDefault="00FE1BE2" w:rsidP="00FE1BE2"/>
    <w:p w14:paraId="145A6F0B" w14:textId="77777777" w:rsidR="00FE1BE2" w:rsidRDefault="00FE1BE2" w:rsidP="00FE1BE2">
      <w:r>
        <w:rPr>
          <w:rFonts w:hint="eastAsia"/>
          <w:b/>
        </w:rPr>
        <w:t>测试结论</w:t>
      </w:r>
      <w:r>
        <w:rPr>
          <w:rFonts w:hint="eastAsia"/>
          <w:b/>
        </w:rPr>
        <w:t>:</w:t>
      </w:r>
      <w:r>
        <w:rPr>
          <w:b/>
        </w:rPr>
        <w:t xml:space="preserve"> </w:t>
      </w:r>
      <w:r>
        <w:rPr>
          <w:rFonts w:hint="eastAsia"/>
        </w:rPr>
        <w:t>测试通过</w:t>
      </w:r>
    </w:p>
    <w:p w14:paraId="6C62AD85" w14:textId="77777777" w:rsidR="00FE1BE2" w:rsidRDefault="00FE1BE2" w:rsidP="00FE1BE2"/>
    <w:p w14:paraId="20A7ADD2" w14:textId="7830C12D" w:rsidR="00FE1BE2" w:rsidRDefault="004B5669" w:rsidP="00FE1BE2">
      <w:pPr>
        <w:pStyle w:val="21"/>
        <w:tabs>
          <w:tab w:val="clear" w:pos="709"/>
          <w:tab w:val="clear" w:pos="1844"/>
          <w:tab w:val="left" w:pos="0"/>
          <w:tab w:val="left" w:pos="567"/>
        </w:tabs>
        <w:ind w:left="0" w:firstLine="0"/>
      </w:pPr>
      <w:bookmarkStart w:id="49" w:name="_Toc1056216"/>
      <w:bookmarkStart w:id="50" w:name="_Toc3876756"/>
      <w:r>
        <w:rPr>
          <w:rFonts w:hint="eastAsia"/>
        </w:rPr>
        <w:t>M</w:t>
      </w:r>
      <w:r>
        <w:t>ULAN-C-</w:t>
      </w:r>
      <w:r w:rsidR="00FE1BE2">
        <w:rPr>
          <w:rFonts w:hint="eastAsia"/>
        </w:rPr>
        <w:t>正向功能验证</w:t>
      </w:r>
      <w:bookmarkEnd w:id="49"/>
      <w:bookmarkEnd w:id="50"/>
      <w:r w:rsidR="00FE1BE2">
        <w:rPr>
          <w:rFonts w:hint="eastAsia"/>
        </w:rPr>
        <w:t xml:space="preserve"> </w:t>
      </w:r>
    </w:p>
    <w:p w14:paraId="5BC41758" w14:textId="413746D3" w:rsidR="00FE1BE2" w:rsidRDefault="00FE1BE2" w:rsidP="00FE1BE2">
      <w:r w:rsidRPr="00637F34">
        <w:rPr>
          <w:rFonts w:hint="eastAsia"/>
          <w:b/>
        </w:rPr>
        <w:t>案例编号：</w:t>
      </w:r>
      <w:r w:rsidR="004B5669">
        <w:t>mulanc</w:t>
      </w:r>
      <w:r>
        <w:rPr>
          <w:rFonts w:hint="eastAsia"/>
        </w:rPr>
        <w:t>-</w:t>
      </w:r>
      <w:r>
        <w:t>vf</w:t>
      </w:r>
      <w:r>
        <w:rPr>
          <w:rFonts w:hint="eastAsia"/>
        </w:rPr>
        <w:t>00</w:t>
      </w:r>
      <w:r>
        <w:t>2</w:t>
      </w:r>
    </w:p>
    <w:p w14:paraId="0CC084CE" w14:textId="4E2624F5" w:rsidR="00FE1BE2" w:rsidRDefault="00FE1BE2" w:rsidP="00FE1BE2">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00B65174" w:rsidRPr="004A0C22">
        <w:rPr>
          <w:rFonts w:hint="eastAsia"/>
        </w:rPr>
        <w:t>1</w:t>
      </w:r>
      <w:r w:rsidR="00B65174" w:rsidRPr="004A0C22">
        <w:rPr>
          <w:rFonts w:hint="eastAsia"/>
        </w:rPr>
        <w:t>、</w:t>
      </w:r>
      <w:r w:rsidR="00B65174" w:rsidRPr="004A0C22">
        <w:t>59</w:t>
      </w:r>
      <w:r w:rsidR="00B65174" w:rsidRPr="004A0C22">
        <w:rPr>
          <w:rFonts w:hint="eastAsia"/>
        </w:rPr>
        <w:t>、</w:t>
      </w:r>
      <w:r w:rsidR="00B65174" w:rsidRPr="004A0C22">
        <w:t>512</w:t>
      </w:r>
      <w:r w:rsidR="00B65174" w:rsidRPr="004A0C22">
        <w:rPr>
          <w:rFonts w:hint="eastAsia"/>
        </w:rPr>
        <w:t>、</w:t>
      </w:r>
      <w:r w:rsidR="00B65174"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Pr="00027383">
        <w:t>4</w:t>
      </w:r>
      <w:r w:rsidRPr="00027383">
        <w:rPr>
          <w:rFonts w:hint="eastAsia"/>
        </w:rPr>
        <w:t>所示。</w:t>
      </w:r>
    </w:p>
    <w:p w14:paraId="50B393A6" w14:textId="77777777" w:rsidR="00FE1BE2" w:rsidRDefault="00FE1BE2" w:rsidP="00FE1BE2">
      <w:r w:rsidRPr="00BC2B61">
        <w:rPr>
          <w:rFonts w:hint="eastAsia"/>
          <w:b/>
        </w:rPr>
        <w:t>对应测试程序菜单项：</w:t>
      </w:r>
      <w:r>
        <w:t>4</w:t>
      </w:r>
    </w:p>
    <w:p w14:paraId="143425B8" w14:textId="5B657D29" w:rsidR="00FE1BE2" w:rsidRPr="00027383" w:rsidRDefault="00FE1BE2" w:rsidP="00FE1BE2">
      <w:pPr>
        <w:jc w:val="center"/>
      </w:pPr>
      <w:r w:rsidRPr="00BA05FB">
        <w:rPr>
          <w:rFonts w:hint="eastAsia"/>
          <w:sz w:val="21"/>
          <w:szCs w:val="21"/>
        </w:rPr>
        <w:t>表</w:t>
      </w:r>
      <w:r w:rsidRPr="00BA05FB">
        <w:rPr>
          <w:rFonts w:hint="eastAsia"/>
          <w:sz w:val="21"/>
          <w:szCs w:val="21"/>
        </w:rPr>
        <w:t>3.</w:t>
      </w:r>
      <w:r>
        <w:rPr>
          <w:sz w:val="21"/>
          <w:szCs w:val="21"/>
        </w:rPr>
        <w:t>4</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FE1BE2" w14:paraId="08031E49" w14:textId="77777777" w:rsidTr="00557B3C">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F97B23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lastRenderedPageBreak/>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99D1F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4BC4E5B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BAC926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679C18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4CA92EB4" w14:textId="77777777" w:rsidTr="00557B3C">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7AAD84BF" w14:textId="77777777" w:rsidR="00FE1BE2" w:rsidRDefault="00FE1BE2" w:rsidP="00557B3C">
            <w:pPr>
              <w:widowControl/>
              <w:jc w:val="center"/>
              <w:rPr>
                <w:rFonts w:ascii="宋体" w:hAnsi="宋体" w:cs="宋体"/>
                <w:bCs/>
                <w:kern w:val="0"/>
                <w:sz w:val="21"/>
                <w:szCs w:val="21"/>
              </w:rPr>
            </w:pPr>
          </w:p>
          <w:p w14:paraId="6DCA965C" w14:textId="77777777" w:rsidR="00FE1BE2" w:rsidRDefault="00FE1BE2" w:rsidP="00557B3C">
            <w:pPr>
              <w:widowControl/>
              <w:jc w:val="center"/>
              <w:rPr>
                <w:rFonts w:ascii="宋体" w:hAnsi="宋体" w:cs="宋体"/>
                <w:bCs/>
                <w:kern w:val="0"/>
                <w:sz w:val="21"/>
                <w:szCs w:val="21"/>
              </w:rPr>
            </w:pPr>
          </w:p>
          <w:p w14:paraId="0FF734BF"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w:t>
            </w:r>
            <w:proofErr w:type="gramStart"/>
            <w:r w:rsidRPr="00677674">
              <w:rPr>
                <w:rFonts w:ascii="宋体" w:hAnsi="宋体" w:cs="宋体" w:hint="eastAsia"/>
                <w:bCs/>
                <w:kern w:val="0"/>
                <w:sz w:val="21"/>
                <w:szCs w:val="21"/>
              </w:rPr>
              <w:t>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19AF377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1EF8CEB"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0DFE1886"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67FF779D"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E9C9EF2" w14:textId="77777777" w:rsidR="00FE1BE2" w:rsidRDefault="00FE1BE2" w:rsidP="00255029">
            <w:pPr>
              <w:widowControl/>
              <w:numPr>
                <w:ilvl w:val="0"/>
                <w:numId w:val="19"/>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w:t>
            </w:r>
            <w:proofErr w:type="gramStart"/>
            <w:r>
              <w:rPr>
                <w:rFonts w:ascii="宋体" w:hAnsi="宋体" w:cs="宋体" w:hint="eastAsia"/>
                <w:bCs/>
                <w:kern w:val="0"/>
                <w:sz w:val="21"/>
                <w:szCs w:val="21"/>
              </w:rPr>
              <w:t>签通过</w:t>
            </w:r>
            <w:proofErr w:type="gramEnd"/>
            <w:r>
              <w:rPr>
                <w:rFonts w:ascii="宋体" w:hAnsi="宋体" w:cs="宋体" w:hint="eastAsia"/>
                <w:bCs/>
                <w:kern w:val="0"/>
                <w:sz w:val="21"/>
                <w:szCs w:val="21"/>
              </w:rPr>
              <w:t>则继续，否则通过应答码返回验证失败。</w:t>
            </w:r>
          </w:p>
          <w:p w14:paraId="698A8CBE" w14:textId="1836BB75" w:rsidR="00FE1BE2" w:rsidRDefault="00FE1BE2" w:rsidP="00255029">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34645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39DC1F4A"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171918D" w14:textId="77777777" w:rsidR="00FE1BE2" w:rsidRDefault="00FE1BE2" w:rsidP="00FE1BE2"/>
    <w:p w14:paraId="4CE97FC0" w14:textId="77777777" w:rsidR="00FE1BE2" w:rsidRDefault="00FE1BE2" w:rsidP="00FE1BE2">
      <w:pPr>
        <w:rPr>
          <w:b/>
        </w:rPr>
      </w:pPr>
      <w:r>
        <w:rPr>
          <w:rFonts w:hint="eastAsia"/>
          <w:b/>
        </w:rPr>
        <w:t>测试结论：</w:t>
      </w:r>
      <w:r>
        <w:rPr>
          <w:rFonts w:hint="eastAsia"/>
        </w:rPr>
        <w:t>测试通过</w:t>
      </w:r>
    </w:p>
    <w:p w14:paraId="34D6C510" w14:textId="77777777" w:rsidR="00FE1BE2" w:rsidRDefault="00FE1BE2" w:rsidP="00FE1BE2"/>
    <w:p w14:paraId="2E52C843" w14:textId="00A4D33D" w:rsidR="00FE1BE2" w:rsidRDefault="004B5669" w:rsidP="00FE1BE2">
      <w:pPr>
        <w:pStyle w:val="21"/>
        <w:tabs>
          <w:tab w:val="clear" w:pos="709"/>
          <w:tab w:val="clear" w:pos="1844"/>
          <w:tab w:val="left" w:pos="0"/>
          <w:tab w:val="left" w:pos="567"/>
        </w:tabs>
        <w:ind w:left="0" w:firstLine="0"/>
      </w:pPr>
      <w:bookmarkStart w:id="51" w:name="_Toc1056217"/>
      <w:bookmarkStart w:id="52" w:name="_Toc3876757"/>
      <w:r>
        <w:rPr>
          <w:rFonts w:hint="eastAsia"/>
        </w:rPr>
        <w:t>M</w:t>
      </w:r>
      <w:r>
        <w:t>ULAN-C-</w:t>
      </w:r>
      <w:r w:rsidR="00FE1BE2">
        <w:rPr>
          <w:rFonts w:hint="eastAsia"/>
        </w:rPr>
        <w:t>反向功能验证（修改签名）</w:t>
      </w:r>
      <w:bookmarkEnd w:id="51"/>
      <w:bookmarkEnd w:id="52"/>
    </w:p>
    <w:p w14:paraId="38D976D3" w14:textId="52FC1609" w:rsidR="00FE1BE2" w:rsidRDefault="00FE1BE2" w:rsidP="00FE1BE2">
      <w:r w:rsidRPr="00637F34">
        <w:rPr>
          <w:rFonts w:hint="eastAsia"/>
          <w:b/>
        </w:rPr>
        <w:t>案例编号：</w:t>
      </w:r>
      <w:r w:rsidR="004B5669">
        <w:t>mulanc</w:t>
      </w:r>
      <w:r>
        <w:rPr>
          <w:rFonts w:hint="eastAsia"/>
        </w:rPr>
        <w:t>-</w:t>
      </w:r>
      <w:r>
        <w:t>vf</w:t>
      </w:r>
      <w:r>
        <w:rPr>
          <w:rFonts w:hint="eastAsia"/>
        </w:rPr>
        <w:t>00</w:t>
      </w:r>
      <w:r>
        <w:t>3</w:t>
      </w:r>
    </w:p>
    <w:p w14:paraId="4D0FB027" w14:textId="156BD227" w:rsidR="00FE1BE2" w:rsidRDefault="00FE1BE2" w:rsidP="00B65174">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5</w:t>
      </w:r>
      <w:r w:rsidRPr="00027383">
        <w:rPr>
          <w:rFonts w:hint="eastAsia"/>
        </w:rPr>
        <w:t>所示。</w:t>
      </w:r>
    </w:p>
    <w:p w14:paraId="6DE59EB5" w14:textId="77777777" w:rsidR="00FE1BE2" w:rsidRDefault="00FE1BE2" w:rsidP="00FE1BE2">
      <w:r w:rsidRPr="00BC2B61">
        <w:rPr>
          <w:rFonts w:hint="eastAsia"/>
          <w:b/>
        </w:rPr>
        <w:t>对应测试程序菜单项：</w:t>
      </w:r>
      <w:r>
        <w:t>5</w:t>
      </w:r>
    </w:p>
    <w:p w14:paraId="1D067E17" w14:textId="5F7F67BB"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5</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FE1BE2" w14:paraId="26264CA9" w14:textId="77777777" w:rsidTr="00557B3C">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1D20076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70C8EC75"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67242FE0"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724D8973"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9F0241"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193CA0D1" w14:textId="77777777" w:rsidTr="00557B3C">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657A917"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w:t>
            </w:r>
            <w:proofErr w:type="gramStart"/>
            <w:r w:rsidRPr="00677674">
              <w:rPr>
                <w:rFonts w:ascii="宋体" w:hAnsi="宋体" w:cs="宋体" w:hint="eastAsia"/>
                <w:bCs/>
                <w:kern w:val="0"/>
                <w:sz w:val="21"/>
                <w:szCs w:val="21"/>
              </w:rPr>
              <w:t>签失败</w:t>
            </w:r>
            <w:proofErr w:type="gramEnd"/>
          </w:p>
        </w:tc>
        <w:tc>
          <w:tcPr>
            <w:tcW w:w="708" w:type="dxa"/>
            <w:tcBorders>
              <w:top w:val="single" w:sz="4" w:space="0" w:color="auto"/>
              <w:left w:val="nil"/>
              <w:bottom w:val="single" w:sz="4" w:space="0" w:color="auto"/>
              <w:right w:val="single" w:sz="4" w:space="0" w:color="auto"/>
            </w:tcBorders>
            <w:shd w:val="clear" w:color="auto" w:fill="FFFFFF"/>
            <w:vAlign w:val="center"/>
          </w:tcPr>
          <w:p w14:paraId="0BFEABF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441765E4"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50ACA2C9" w14:textId="1B89D3DD"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sidR="00B65174">
              <w:rPr>
                <w:rFonts w:ascii="宋体" w:hAnsi="宋体" w:cs="宋体"/>
                <w:bCs/>
                <w:kern w:val="0"/>
                <w:sz w:val="21"/>
                <w:szCs w:val="21"/>
              </w:rPr>
              <w:t>1</w:t>
            </w:r>
            <w:r>
              <w:rPr>
                <w:rFonts w:ascii="宋体" w:hAnsi="宋体" w:cs="宋体" w:hint="eastAsia"/>
                <w:bCs/>
                <w:kern w:val="0"/>
                <w:sz w:val="21"/>
                <w:szCs w:val="21"/>
              </w:rPr>
              <w:t>字节的消息</w:t>
            </w:r>
          </w:p>
          <w:p w14:paraId="09EDD363"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3D332B1"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84C6CD7" w14:textId="77777777"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06F86B52" w14:textId="11918F64" w:rsidR="00FE1BE2" w:rsidRDefault="00FE1BE2" w:rsidP="00255029">
            <w:pPr>
              <w:widowControl/>
              <w:numPr>
                <w:ilvl w:val="0"/>
                <w:numId w:val="20"/>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B65174" w:rsidRPr="00B65174">
              <w:rPr>
                <w:rFonts w:ascii="宋体" w:hAnsi="宋体" w:cs="宋体"/>
                <w:bCs/>
                <w:kern w:val="0"/>
                <w:sz w:val="21"/>
                <w:szCs w:val="21"/>
              </w:rPr>
              <w:t>59</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512</w:t>
            </w:r>
            <w:r w:rsidR="00B65174" w:rsidRPr="00B65174">
              <w:rPr>
                <w:rFonts w:ascii="宋体" w:hAnsi="宋体" w:cs="宋体" w:hint="eastAsia"/>
                <w:bCs/>
                <w:kern w:val="0"/>
                <w:sz w:val="21"/>
                <w:szCs w:val="21"/>
              </w:rPr>
              <w:t>、</w:t>
            </w:r>
            <w:r w:rsidR="00B65174"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339DBE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所有数据验</w:t>
            </w:r>
            <w:proofErr w:type="gramStart"/>
            <w:r>
              <w:rPr>
                <w:rFonts w:ascii="宋体" w:hAnsi="宋体" w:cs="宋体" w:hint="eastAsia"/>
                <w:bCs/>
                <w:kern w:val="0"/>
                <w:sz w:val="21"/>
                <w:szCs w:val="21"/>
              </w:rPr>
              <w:t>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5DB58F0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5F22EEB" w14:textId="77777777" w:rsidR="00FE1BE2" w:rsidRDefault="00FE1BE2" w:rsidP="00FE1BE2">
      <w:pPr>
        <w:ind w:firstLineChars="200" w:firstLine="480"/>
      </w:pPr>
      <w:r>
        <w:rPr>
          <w:rFonts w:hint="eastAsia"/>
        </w:rPr>
        <w:t>测试案例中的固定长度情况下单次处理流程图如图</w:t>
      </w:r>
      <w:r>
        <w:rPr>
          <w:rFonts w:hint="eastAsia"/>
        </w:rPr>
        <w:t>3.</w:t>
      </w:r>
      <w:r>
        <w:t>1</w:t>
      </w:r>
      <w:r>
        <w:rPr>
          <w:rFonts w:hint="eastAsia"/>
        </w:rPr>
        <w:t>（完整案例需对不同长度消息分别循环</w:t>
      </w:r>
      <w:r>
        <w:rPr>
          <w:rFonts w:hint="eastAsia"/>
        </w:rPr>
        <w:t>1</w:t>
      </w:r>
      <w:r>
        <w:t>0000</w:t>
      </w:r>
      <w:r>
        <w:rPr>
          <w:rFonts w:hint="eastAsia"/>
        </w:rPr>
        <w:t>次）：</w:t>
      </w:r>
    </w:p>
    <w:p w14:paraId="76FEC1AA" w14:textId="77777777" w:rsidR="00FE1BE2" w:rsidRDefault="00FE1BE2" w:rsidP="00FE1BE2">
      <w:pPr>
        <w:jc w:val="center"/>
      </w:pPr>
      <w:r>
        <w:object w:dxaOrig="3286" w:dyaOrig="8671" w14:anchorId="0E48B7BE">
          <v:shape id="_x0000_i1027" type="#_x0000_t75" style="width:136.35pt;height:367.65pt" o:ole="">
            <v:imagedata r:id="rId15" o:title=""/>
          </v:shape>
          <o:OLEObject Type="Embed" ProgID="Visio.Drawing.15" ShapeID="_x0000_i1027" DrawAspect="Content" ObjectID="_1614489978" r:id="rId16"/>
        </w:object>
      </w:r>
    </w:p>
    <w:p w14:paraId="26587DDC" w14:textId="35BB68F8" w:rsidR="00FE1BE2" w:rsidRPr="00F37AF0" w:rsidRDefault="00FE1BE2" w:rsidP="00FE1BE2">
      <w:pPr>
        <w:jc w:val="center"/>
        <w:rPr>
          <w:sz w:val="21"/>
          <w:szCs w:val="21"/>
        </w:rPr>
      </w:pPr>
      <w:r w:rsidRPr="00F37AF0">
        <w:rPr>
          <w:rFonts w:hint="eastAsia"/>
          <w:sz w:val="21"/>
          <w:szCs w:val="21"/>
        </w:rPr>
        <w:t>图</w:t>
      </w:r>
      <w:r w:rsidRPr="00F37AF0">
        <w:rPr>
          <w:sz w:val="21"/>
          <w:szCs w:val="21"/>
        </w:rPr>
        <w:t>3</w:t>
      </w:r>
      <w:r w:rsidRPr="00F37AF0">
        <w:rPr>
          <w:rFonts w:hint="eastAsia"/>
          <w:sz w:val="21"/>
          <w:szCs w:val="21"/>
        </w:rPr>
        <w:t>.</w:t>
      </w:r>
      <w:r w:rsidRPr="00F37AF0">
        <w:rPr>
          <w:sz w:val="21"/>
          <w:szCs w:val="21"/>
        </w:rPr>
        <w:t>1</w:t>
      </w:r>
      <w:r w:rsidRPr="00F37AF0">
        <w:rPr>
          <w:rFonts w:hint="eastAsia"/>
          <w:sz w:val="21"/>
          <w:szCs w:val="21"/>
        </w:rPr>
        <w:t xml:space="preserve"> </w:t>
      </w:r>
      <w:r w:rsidR="0018689D">
        <w:rPr>
          <w:sz w:val="21"/>
          <w:szCs w:val="21"/>
        </w:rPr>
        <w:t>MULAN-C-</w:t>
      </w:r>
      <w:r w:rsidRPr="00F37AF0">
        <w:rPr>
          <w:rFonts w:hint="eastAsia"/>
          <w:sz w:val="21"/>
          <w:szCs w:val="21"/>
        </w:rPr>
        <w:t>验签反向功能验证流程图</w:t>
      </w:r>
    </w:p>
    <w:p w14:paraId="2BE1385D" w14:textId="77777777" w:rsidR="00FE1BE2" w:rsidRDefault="00FE1BE2" w:rsidP="00FE1BE2">
      <w:r>
        <w:tab/>
      </w:r>
    </w:p>
    <w:p w14:paraId="7A3C20A6" w14:textId="77777777" w:rsidR="00FE1BE2" w:rsidRDefault="00FE1BE2" w:rsidP="00FE1BE2">
      <w:pPr>
        <w:rPr>
          <w:b/>
        </w:rPr>
      </w:pPr>
      <w:r>
        <w:rPr>
          <w:rFonts w:hint="eastAsia"/>
          <w:b/>
        </w:rPr>
        <w:t>测试结论：</w:t>
      </w:r>
      <w:r>
        <w:rPr>
          <w:rFonts w:hint="eastAsia"/>
        </w:rPr>
        <w:t>测试通过</w:t>
      </w:r>
    </w:p>
    <w:p w14:paraId="6FBD6A7A" w14:textId="77777777" w:rsidR="00FE1BE2" w:rsidRDefault="00FE1BE2" w:rsidP="00FE1BE2"/>
    <w:p w14:paraId="50AAB2FF" w14:textId="2BE6342F" w:rsidR="00FE1BE2" w:rsidRDefault="004B5669" w:rsidP="00FE1BE2">
      <w:pPr>
        <w:pStyle w:val="21"/>
        <w:tabs>
          <w:tab w:val="clear" w:pos="709"/>
          <w:tab w:val="clear" w:pos="1844"/>
          <w:tab w:val="left" w:pos="0"/>
          <w:tab w:val="left" w:pos="567"/>
        </w:tabs>
        <w:ind w:left="0" w:firstLine="0"/>
      </w:pPr>
      <w:bookmarkStart w:id="53" w:name="_Toc1056218"/>
      <w:bookmarkStart w:id="54" w:name="_Toc3876758"/>
      <w:r>
        <w:rPr>
          <w:rFonts w:hint="eastAsia"/>
        </w:rPr>
        <w:t>M</w:t>
      </w:r>
      <w:r>
        <w:t>ULAN-C-</w:t>
      </w:r>
      <w:r w:rsidR="00FE1BE2">
        <w:rPr>
          <w:rFonts w:hint="eastAsia"/>
        </w:rPr>
        <w:t>反向功能验证（修改消息）</w:t>
      </w:r>
      <w:bookmarkEnd w:id="53"/>
      <w:bookmarkEnd w:id="54"/>
    </w:p>
    <w:p w14:paraId="3FA1B109" w14:textId="0C7F6A6D" w:rsidR="00FE1BE2" w:rsidRDefault="00FE1BE2" w:rsidP="00FE1BE2">
      <w:r w:rsidRPr="006036FE">
        <w:rPr>
          <w:rFonts w:hint="eastAsia"/>
          <w:b/>
        </w:rPr>
        <w:t>案例编号：</w:t>
      </w:r>
      <w:r w:rsidR="004B5669">
        <w:t>mulanc</w:t>
      </w:r>
      <w:r>
        <w:rPr>
          <w:rFonts w:hint="eastAsia"/>
        </w:rPr>
        <w:t>-</w:t>
      </w:r>
      <w:r>
        <w:t>vf</w:t>
      </w:r>
      <w:r>
        <w:rPr>
          <w:rFonts w:hint="eastAsia"/>
        </w:rPr>
        <w:t>00</w:t>
      </w:r>
      <w:r>
        <w:t>4</w:t>
      </w:r>
    </w:p>
    <w:p w14:paraId="39117C4A" w14:textId="7AB62F03" w:rsidR="00FE1BE2" w:rsidRDefault="00FE1BE2" w:rsidP="00FE1BE2">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t>6</w:t>
      </w:r>
      <w:r w:rsidRPr="00027383">
        <w:rPr>
          <w:rFonts w:hint="eastAsia"/>
        </w:rPr>
        <w:t>所示。</w:t>
      </w:r>
    </w:p>
    <w:p w14:paraId="6ED9EA70" w14:textId="77777777" w:rsidR="00FE1BE2" w:rsidRDefault="00FE1BE2" w:rsidP="00FE1BE2">
      <w:r w:rsidRPr="00BC2B61">
        <w:rPr>
          <w:rFonts w:hint="eastAsia"/>
          <w:b/>
        </w:rPr>
        <w:t>对应测试程序菜单项：</w:t>
      </w:r>
      <w:r>
        <w:t>5</w:t>
      </w:r>
    </w:p>
    <w:p w14:paraId="3903B66F" w14:textId="71B6CB7B" w:rsidR="00FE1BE2" w:rsidRDefault="00FE1BE2" w:rsidP="00FE1BE2">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6</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3A2AB428"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5E7AA1F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A401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2BD99E7B"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56A1A382"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20A8F5E"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5150D1A0"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34E466A"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w:t>
            </w:r>
            <w:proofErr w:type="gramStart"/>
            <w:r w:rsidRPr="00677674">
              <w:rPr>
                <w:rFonts w:ascii="宋体" w:hAnsi="宋体" w:cs="宋体" w:hint="eastAsia"/>
                <w:bCs/>
                <w:kern w:val="0"/>
                <w:sz w:val="21"/>
                <w:szCs w:val="21"/>
              </w:rPr>
              <w:t>签失败</w:t>
            </w:r>
            <w:proofErr w:type="gramEnd"/>
          </w:p>
        </w:tc>
        <w:tc>
          <w:tcPr>
            <w:tcW w:w="801" w:type="dxa"/>
            <w:tcBorders>
              <w:top w:val="single" w:sz="4" w:space="0" w:color="auto"/>
              <w:left w:val="nil"/>
              <w:bottom w:val="single" w:sz="4" w:space="0" w:color="auto"/>
              <w:right w:val="single" w:sz="4" w:space="0" w:color="auto"/>
            </w:tcBorders>
            <w:shd w:val="clear" w:color="auto" w:fill="FFFFFF"/>
            <w:vAlign w:val="center"/>
          </w:tcPr>
          <w:p w14:paraId="3CF008DB"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5F9083D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461D9CA0"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90E8CB3"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E38A26B"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1DBBB239" w14:textId="77777777"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44B0F5E5" w14:textId="2F42886A" w:rsidR="00FE1BE2" w:rsidRDefault="00FE1BE2" w:rsidP="00255029">
            <w:pPr>
              <w:widowControl/>
              <w:numPr>
                <w:ilvl w:val="0"/>
                <w:numId w:val="21"/>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53D62D1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5A8C3EC4"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486BA99" w14:textId="77777777" w:rsidR="00FE1BE2" w:rsidRDefault="00FE1BE2" w:rsidP="00FE1BE2"/>
    <w:p w14:paraId="5FB14065" w14:textId="77777777" w:rsidR="00FE1BE2" w:rsidRDefault="00FE1BE2" w:rsidP="00FE1BE2">
      <w:r>
        <w:rPr>
          <w:rFonts w:hint="eastAsia"/>
          <w:b/>
        </w:rPr>
        <w:t>测试结论：</w:t>
      </w:r>
      <w:r>
        <w:rPr>
          <w:rFonts w:hint="eastAsia"/>
        </w:rPr>
        <w:t>测试通过</w:t>
      </w:r>
    </w:p>
    <w:p w14:paraId="2E00411A" w14:textId="77777777" w:rsidR="00FE1BE2" w:rsidRPr="00C27EFE" w:rsidRDefault="00FE1BE2" w:rsidP="00FE1BE2">
      <w:pPr>
        <w:rPr>
          <w:b/>
        </w:rPr>
      </w:pPr>
    </w:p>
    <w:p w14:paraId="5ACE5730" w14:textId="0F227EA3" w:rsidR="00FE1BE2" w:rsidRDefault="004B5669" w:rsidP="00FE1BE2">
      <w:pPr>
        <w:pStyle w:val="21"/>
        <w:tabs>
          <w:tab w:val="clear" w:pos="709"/>
          <w:tab w:val="clear" w:pos="1844"/>
          <w:tab w:val="left" w:pos="0"/>
          <w:tab w:val="left" w:pos="567"/>
        </w:tabs>
        <w:ind w:left="0" w:firstLine="0"/>
      </w:pPr>
      <w:bookmarkStart w:id="55" w:name="_Toc1056219"/>
      <w:bookmarkStart w:id="56" w:name="_Toc3876759"/>
      <w:r>
        <w:rPr>
          <w:rFonts w:hint="eastAsia"/>
        </w:rPr>
        <w:t>M</w:t>
      </w:r>
      <w:r>
        <w:t>ULAN-C-</w:t>
      </w:r>
      <w:r w:rsidR="00FE1BE2">
        <w:rPr>
          <w:rFonts w:hint="eastAsia"/>
        </w:rPr>
        <w:t>反向功能验证（修改密钥）</w:t>
      </w:r>
      <w:bookmarkEnd w:id="55"/>
      <w:bookmarkEnd w:id="56"/>
    </w:p>
    <w:p w14:paraId="38F3B6FC" w14:textId="174CBB9F" w:rsidR="00FE1BE2" w:rsidRDefault="00FE1BE2" w:rsidP="00FE1BE2">
      <w:r w:rsidRPr="006036FE">
        <w:rPr>
          <w:rFonts w:hint="eastAsia"/>
          <w:b/>
        </w:rPr>
        <w:t>案例编号：</w:t>
      </w:r>
      <w:r w:rsidR="004B5669">
        <w:t>mulanc</w:t>
      </w:r>
      <w:r>
        <w:rPr>
          <w:rFonts w:hint="eastAsia"/>
        </w:rPr>
        <w:t>-</w:t>
      </w:r>
      <w:r>
        <w:t>vf</w:t>
      </w:r>
      <w:r>
        <w:rPr>
          <w:rFonts w:hint="eastAsia"/>
        </w:rPr>
        <w:t>00</w:t>
      </w:r>
      <w:r>
        <w:t>5</w:t>
      </w:r>
    </w:p>
    <w:p w14:paraId="78BFC69F" w14:textId="2876B804" w:rsidR="00FE1BE2" w:rsidRDefault="00FE1BE2" w:rsidP="00FE1BE2">
      <w:pPr>
        <w:ind w:left="1205" w:hangingChars="500" w:hanging="1205"/>
      </w:pPr>
      <w:r w:rsidRPr="006036FE">
        <w:rPr>
          <w:rFonts w:hint="eastAsia"/>
          <w:b/>
        </w:rPr>
        <w:t>案例说明：</w:t>
      </w:r>
      <w:r>
        <w:rPr>
          <w:rFonts w:hint="eastAsia"/>
        </w:rPr>
        <w:t>通过大批量生成签名，并对待验签的公</w:t>
      </w:r>
      <w:proofErr w:type="gramStart"/>
      <w:r>
        <w:rPr>
          <w:rFonts w:hint="eastAsia"/>
        </w:rPr>
        <w:t>钥</w:t>
      </w:r>
      <w:proofErr w:type="gramEnd"/>
      <w:r>
        <w:rPr>
          <w:rFonts w:hint="eastAsia"/>
        </w:rPr>
        <w:t>内容进行改动，应保证改动后的数据验签失败。操作流程及测试结果</w:t>
      </w:r>
      <w:r w:rsidRPr="00027383">
        <w:rPr>
          <w:rFonts w:hint="eastAsia"/>
        </w:rPr>
        <w:t>如表</w:t>
      </w:r>
      <w:r w:rsidRPr="00027383">
        <w:rPr>
          <w:rFonts w:hint="eastAsia"/>
        </w:rPr>
        <w:t>3.</w:t>
      </w:r>
      <w:r>
        <w:t>7</w:t>
      </w:r>
      <w:r w:rsidRPr="00027383">
        <w:rPr>
          <w:rFonts w:hint="eastAsia"/>
        </w:rPr>
        <w:t>所示。</w:t>
      </w:r>
    </w:p>
    <w:p w14:paraId="7033C33C" w14:textId="77777777" w:rsidR="00FE1BE2" w:rsidRDefault="00FE1BE2" w:rsidP="00FE1BE2">
      <w:r w:rsidRPr="00BC2B61">
        <w:rPr>
          <w:rFonts w:hint="eastAsia"/>
          <w:b/>
        </w:rPr>
        <w:t>对应测试程序菜单项：</w:t>
      </w:r>
      <w:r>
        <w:t>5</w:t>
      </w:r>
    </w:p>
    <w:p w14:paraId="0CD5D035" w14:textId="0CA92247" w:rsidR="00FE1BE2" w:rsidRDefault="00FE1BE2" w:rsidP="00FE1BE2">
      <w:pPr>
        <w:jc w:val="center"/>
      </w:pPr>
      <w:r w:rsidRPr="00BA05FB">
        <w:rPr>
          <w:rFonts w:hint="eastAsia"/>
          <w:sz w:val="21"/>
          <w:szCs w:val="21"/>
        </w:rPr>
        <w:t>表</w:t>
      </w:r>
      <w:r w:rsidRPr="00BA05FB">
        <w:rPr>
          <w:rFonts w:hint="eastAsia"/>
          <w:sz w:val="21"/>
          <w:szCs w:val="21"/>
        </w:rPr>
        <w:t>3.</w:t>
      </w:r>
      <w:r>
        <w:rPr>
          <w:sz w:val="21"/>
          <w:szCs w:val="21"/>
        </w:rPr>
        <w:t>7</w:t>
      </w:r>
      <w:r w:rsidRPr="00BA05FB">
        <w:rPr>
          <w:sz w:val="21"/>
          <w:szCs w:val="21"/>
        </w:rPr>
        <w:t xml:space="preserve"> </w:t>
      </w:r>
      <w:r w:rsidR="0018689D">
        <w:rPr>
          <w:sz w:val="21"/>
          <w:szCs w:val="21"/>
        </w:rPr>
        <w:t>MULAN-C-</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FE1BE2" w14:paraId="75321C8C" w14:textId="77777777" w:rsidTr="00557B3C">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1A13B07"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216230BF"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EF4C184"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1EB0B7CA"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7C877F78" w14:textId="77777777" w:rsidR="00FE1BE2" w:rsidRDefault="00FE1BE2" w:rsidP="00557B3C">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FE1BE2" w14:paraId="7074E302" w14:textId="77777777" w:rsidTr="00557B3C">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1E7E0DBD" w14:textId="77777777" w:rsidR="00FE1BE2" w:rsidRDefault="00FE1BE2" w:rsidP="00557B3C">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w:t>
            </w:r>
            <w:proofErr w:type="gramStart"/>
            <w:r w:rsidRPr="00677674">
              <w:rPr>
                <w:rFonts w:ascii="宋体" w:hAnsi="宋体" w:cs="宋体" w:hint="eastAsia"/>
                <w:bCs/>
                <w:kern w:val="0"/>
                <w:sz w:val="21"/>
                <w:szCs w:val="21"/>
              </w:rPr>
              <w:t>钥</w:t>
            </w:r>
            <w:proofErr w:type="gramEnd"/>
            <w:r w:rsidRPr="00677674">
              <w:rPr>
                <w:rFonts w:ascii="宋体" w:hAnsi="宋体" w:cs="宋体" w:hint="eastAsia"/>
                <w:bCs/>
                <w:kern w:val="0"/>
                <w:sz w:val="21"/>
                <w:szCs w:val="21"/>
              </w:rPr>
              <w:t>后验</w:t>
            </w:r>
            <w:proofErr w:type="gramStart"/>
            <w:r w:rsidRPr="00677674">
              <w:rPr>
                <w:rFonts w:ascii="宋体" w:hAnsi="宋体" w:cs="宋体" w:hint="eastAsia"/>
                <w:bCs/>
                <w:kern w:val="0"/>
                <w:sz w:val="21"/>
                <w:szCs w:val="21"/>
              </w:rPr>
              <w:t>签失</w:t>
            </w:r>
            <w:proofErr w:type="gramEnd"/>
            <w:r w:rsidRPr="00677674">
              <w:rPr>
                <w:rFonts w:ascii="宋体" w:hAnsi="宋体" w:cs="宋体" w:hint="eastAsia"/>
                <w:bCs/>
                <w:kern w:val="0"/>
                <w:sz w:val="21"/>
                <w:szCs w:val="21"/>
              </w:rPr>
              <w:t>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64E1CE45"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5B31943"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02DD0446"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3F9983D"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49525FD0"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依次对每条数据的公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的一个字节进行随机修改（不等于原值）</w:t>
            </w:r>
          </w:p>
          <w:p w14:paraId="78327E82" w14:textId="77777777"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442C3A29" w14:textId="68373199" w:rsidR="00FE1BE2" w:rsidRDefault="00FE1BE2" w:rsidP="00255029">
            <w:pPr>
              <w:widowControl/>
              <w:numPr>
                <w:ilvl w:val="0"/>
                <w:numId w:val="2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00FF337A" w:rsidRPr="00B65174">
              <w:rPr>
                <w:rFonts w:ascii="宋体" w:hAnsi="宋体" w:cs="宋体"/>
                <w:bCs/>
                <w:kern w:val="0"/>
                <w:sz w:val="21"/>
                <w:szCs w:val="21"/>
              </w:rPr>
              <w:t>59</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512</w:t>
            </w:r>
            <w:r w:rsidR="00FF337A" w:rsidRPr="00B65174">
              <w:rPr>
                <w:rFonts w:ascii="宋体" w:hAnsi="宋体" w:cs="宋体" w:hint="eastAsia"/>
                <w:bCs/>
                <w:kern w:val="0"/>
                <w:sz w:val="21"/>
                <w:szCs w:val="21"/>
              </w:rPr>
              <w:t>、</w:t>
            </w:r>
            <w:r w:rsidR="00FF337A"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6FC01753"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374BC297" w14:textId="77777777" w:rsidR="00FE1BE2" w:rsidRDefault="00FE1BE2" w:rsidP="00557B3C">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35C0DB" w14:textId="77777777" w:rsidR="00FE1BE2" w:rsidRDefault="00FE1BE2" w:rsidP="00FE1BE2"/>
    <w:p w14:paraId="5C347895" w14:textId="77777777" w:rsidR="00FE1BE2" w:rsidRDefault="00FE1BE2" w:rsidP="00FE1BE2">
      <w:pPr>
        <w:rPr>
          <w:b/>
        </w:rPr>
      </w:pPr>
      <w:r>
        <w:rPr>
          <w:rFonts w:hint="eastAsia"/>
          <w:b/>
        </w:rPr>
        <w:t>测试结论：</w:t>
      </w:r>
      <w:r>
        <w:rPr>
          <w:rFonts w:hint="eastAsia"/>
        </w:rPr>
        <w:t>测试通过</w:t>
      </w:r>
    </w:p>
    <w:p w14:paraId="6402E2F7" w14:textId="77777777" w:rsidR="00FE1BE2" w:rsidRDefault="00FE1BE2" w:rsidP="00FE1BE2">
      <w:pPr>
        <w:pStyle w:val="afff"/>
        <w:ind w:firstLineChars="0" w:firstLine="0"/>
      </w:pPr>
    </w:p>
    <w:p w14:paraId="25E6859D" w14:textId="77777777" w:rsidR="006350A4" w:rsidRDefault="006350A4">
      <w:pPr>
        <w:pStyle w:val="afff"/>
        <w:ind w:firstLineChars="0" w:firstLine="0"/>
      </w:pPr>
    </w:p>
    <w:p w14:paraId="7F7E1E4D" w14:textId="77777777" w:rsidR="006350A4" w:rsidRDefault="006350A4">
      <w:pPr>
        <w:pStyle w:val="afff"/>
        <w:ind w:firstLineChars="0" w:firstLine="0"/>
      </w:pPr>
    </w:p>
    <w:p w14:paraId="245D59A0" w14:textId="75C69122" w:rsidR="006350A4" w:rsidRDefault="004B5669">
      <w:pPr>
        <w:pStyle w:val="21"/>
        <w:tabs>
          <w:tab w:val="clear" w:pos="709"/>
          <w:tab w:val="clear" w:pos="1844"/>
          <w:tab w:val="left" w:pos="0"/>
          <w:tab w:val="left" w:pos="567"/>
        </w:tabs>
        <w:ind w:left="0" w:firstLine="0"/>
      </w:pPr>
      <w:bookmarkStart w:id="57" w:name="_Toc3876760"/>
      <w:r>
        <w:rPr>
          <w:rFonts w:hint="eastAsia"/>
        </w:rPr>
        <w:t>M</w:t>
      </w:r>
      <w:r>
        <w:t>ULAN-C-</w:t>
      </w:r>
      <w:r w:rsidR="007E7F74">
        <w:rPr>
          <w:rFonts w:hint="eastAsia"/>
        </w:rPr>
        <w:t>完整功能中间结果展示</w:t>
      </w:r>
      <w:bookmarkEnd w:id="57"/>
    </w:p>
    <w:p w14:paraId="2C440719" w14:textId="20042F58" w:rsidR="006350A4" w:rsidRDefault="007E7F74">
      <w:r w:rsidRPr="006C22D5">
        <w:rPr>
          <w:rFonts w:hint="eastAsia"/>
          <w:b/>
        </w:rPr>
        <w:lastRenderedPageBreak/>
        <w:t>案例编号：</w:t>
      </w:r>
      <w:r w:rsidR="002F37D8">
        <w:t>mulanc</w:t>
      </w:r>
      <w:r>
        <w:rPr>
          <w:rFonts w:hint="eastAsia"/>
        </w:rPr>
        <w:t>-</w:t>
      </w:r>
      <w:r>
        <w:t>f001</w:t>
      </w:r>
    </w:p>
    <w:p w14:paraId="188D1B3B" w14:textId="442BD377" w:rsidR="006350A4" w:rsidRDefault="007E7F74" w:rsidP="006F0A87">
      <w:pPr>
        <w:ind w:left="1205" w:hangingChars="500" w:hanging="1205"/>
      </w:pPr>
      <w:r w:rsidRPr="006C22D5">
        <w:rPr>
          <w:rFonts w:hint="eastAsia"/>
          <w:b/>
        </w:rPr>
        <w:t>案例说明：</w:t>
      </w:r>
      <w:r>
        <w:rPr>
          <w:rFonts w:hint="eastAsia"/>
        </w:rPr>
        <w:t>对算法库中</w:t>
      </w:r>
      <w:r w:rsidR="00BD6F15" w:rsidRPr="003F4103">
        <w:fldChar w:fldCharType="begin"/>
      </w:r>
      <w:r w:rsidR="00BD6F15" w:rsidRPr="003F4103">
        <w:instrText xml:space="preserve"> QUOTE </w:instrText>
      </w:r>
      <w:r w:rsidR="006D459F">
        <w:rPr>
          <w:position w:val="-8"/>
        </w:rPr>
        <w:pict w14:anchorId="3E182C76">
          <v:shape id="_x0000_i1028" type="#_x0000_t75" style="width:7.65pt;height:1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D6F15" w:rsidRPr="003F4103">
        <w:instrText xml:space="preserve"> </w:instrText>
      </w:r>
      <w:r w:rsidR="00BD6F15" w:rsidRPr="003F4103">
        <w:fldChar w:fldCharType="separate"/>
      </w:r>
      <w:r w:rsidR="00847C20" w:rsidRPr="003F4103">
        <w:fldChar w:fldCharType="begin"/>
      </w:r>
      <w:r w:rsidR="00847C20" w:rsidRPr="003F4103">
        <w:instrText xml:space="preserve"> QUOTE </w:instrText>
      </w:r>
      <w:r w:rsidR="006D459F">
        <w:rPr>
          <w:position w:val="-8"/>
        </w:rPr>
        <w:pict w14:anchorId="151F302F">
          <v:shape id="_x0000_i1029" type="#_x0000_t75" style="width:7.65pt;height:1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847C20" w:rsidRPr="003F4103">
        <w:instrText xml:space="preserve"> </w:instrText>
      </w:r>
      <w:r w:rsidR="00847C20" w:rsidRPr="003F4103">
        <w:fldChar w:fldCharType="separate"/>
      </w:r>
      <w:r w:rsidR="00847C20" w:rsidRPr="003F4103">
        <w:fldChar w:fldCharType="begin"/>
      </w:r>
      <w:r w:rsidR="00847C20" w:rsidRPr="003F4103">
        <w:instrText xml:space="preserve"> QUOTE </w:instrText>
      </w:r>
      <w:r w:rsidR="006D459F">
        <w:rPr>
          <w:position w:val="-8"/>
        </w:rPr>
        <w:pict w14:anchorId="688847A6">
          <v:shape id="_x0000_i1030" type="#_x0000_t75" style="width:7.65pt;height:1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425&quot;/&gt;&lt;w:drawingGridHorizontalSpacing w:val=&quot;105&quot;/&gt;&lt;w:drawingGridVerticalSpacing w:val=&quot;156&quot;/&gt;&lt;w:displayHorizontalDrawingGridEvery w:val=&quot;0&quot;/&gt;&lt;w:displayVerticalDrawingGridEvery w:val=&quot;2&quot;/&gt;&lt;w:doNotShadeFormData/&gt;&lt;w:punctuationKerning/&gt;&lt;w:characterSpacingControl w:val=&quot;CompressPunctuation&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breakWrappedTables/&gt;&lt;w:snapToGridInCell/&gt;&lt;w:wrapTextWithPunct/&gt;&lt;w:useAsianBreakRules/&gt;&lt;w:dontGrowAutofit/&gt;&lt;w:useFELayout/&gt;&lt;/w:compat&gt;&lt;wsp:rsids&gt;&lt;wsp:rsidRoot wsp:val=&quot;00172A27&quot;/&gt;&lt;wsp:rsid wsp:val=&quot;00001708&quot;/&gt;&lt;wsp:rsid wsp:val=&quot;00001CB3&quot;/&gt;&lt;wsp:rsid wsp:val=&quot;00005758&quot;/&gt;&lt;wsp:rsid wsp:val=&quot;00006362&quot;/&gt;&lt;wsp:rsid wsp:val=&quot;00006BF8&quot;/&gt;&lt;wsp:rsid wsp:val=&quot;00006E06&quot;/&gt;&lt;wsp:rsid wsp:val=&quot;00010199&quot;/&gt;&lt;wsp:rsid wsp:val=&quot;00010337&quot;/&gt;&lt;wsp:rsid wsp:val=&quot;00010421&quot;/&gt;&lt;wsp:rsid wsp:val=&quot;00010630&quot;/&gt;&lt;wsp:rsid wsp:val=&quot;00011DF0&quot;/&gt;&lt;wsp:rsid wsp:val=&quot;00012182&quot;/&gt;&lt;wsp:rsid wsp:val=&quot;0001293B&quot;/&gt;&lt;wsp:rsid wsp:val=&quot;00013969&quot;/&gt;&lt;wsp:rsid wsp:val=&quot;000160BB&quot;/&gt;&lt;wsp:rsid wsp:val=&quot;00016B8B&quot;/&gt;&lt;wsp:rsid wsp:val=&quot;000227F4&quot;/&gt;&lt;wsp:rsid wsp:val=&quot;00024FD5&quot;/&gt;&lt;wsp:rsid wsp:val=&quot;00034AB2&quot;/&gt;&lt;wsp:rsid wsp:val=&quot;000401A7&quot;/&gt;&lt;wsp:rsid wsp:val=&quot;00040549&quot;/&gt;&lt;wsp:rsid wsp:val=&quot;00043A0C&quot;/&gt;&lt;wsp:rsid wsp:val=&quot;00044B57&quot;/&gt;&lt;wsp:rsid wsp:val=&quot;00045F4F&quot;/&gt;&lt;wsp:rsid wsp:val=&quot;00046A56&quot;/&gt;&lt;wsp:rsid wsp:val=&quot;000473E0&quot;/&gt;&lt;wsp:rsid wsp:val=&quot;00047760&quot;/&gt;&lt;wsp:rsid wsp:val=&quot;00047961&quot;/&gt;&lt;wsp:rsid wsp:val=&quot;000510F7&quot;/&gt;&lt;wsp:rsid wsp:val=&quot;00051FB1&quot;/&gt;&lt;wsp:rsid wsp:val=&quot;00054047&quot;/&gt;&lt;wsp:rsid wsp:val=&quot;00056ADF&quot;/&gt;&lt;wsp:rsid wsp:val=&quot;000575C4&quot;/&gt;&lt;wsp:rsid wsp:val=&quot;00062F92&quot;/&gt;&lt;wsp:rsid wsp:val=&quot;0006384B&quot;/&gt;&lt;wsp:rsid wsp:val=&quot;00063CD8&quot;/&gt;&lt;wsp:rsid wsp:val=&quot;000640D3&quot;/&gt;&lt;wsp:rsid wsp:val=&quot;00064581&quot;/&gt;&lt;wsp:rsid wsp:val=&quot;00065C6E&quot;/&gt;&lt;wsp:rsid wsp:val=&quot;00066052&quot;/&gt;&lt;wsp:rsid wsp:val=&quot;00073F6C&quot;/&gt;&lt;wsp:rsid wsp:val=&quot;00075877&quot;/&gt;&lt;wsp:rsid wsp:val=&quot;00077339&quot;/&gt;&lt;wsp:rsid wsp:val=&quot;00083256&quot;/&gt;&lt;wsp:rsid wsp:val=&quot;00084CA7&quot;/&gt;&lt;wsp:rsid wsp:val=&quot;000863A7&quot;/&gt;&lt;wsp:rsid wsp:val=&quot;00086A12&quot;/&gt;&lt;wsp:rsid wsp:val=&quot;000903F8&quot;/&gt;&lt;wsp:rsid wsp:val=&quot;00094181&quot;/&gt;&lt;wsp:rsid wsp:val=&quot;0009572E&quot;/&gt;&lt;wsp:rsid wsp:val=&quot;00096FE3&quot;/&gt;&lt;wsp:rsid wsp:val=&quot;000A0D86&quot;/&gt;&lt;wsp:rsid wsp:val=&quot;000A342C&quot;/&gt;&lt;wsp:rsid wsp:val=&quot;000A347A&quot;/&gt;&lt;wsp:rsid wsp:val=&quot;000A3772&quot;/&gt;&lt;wsp:rsid wsp:val=&quot;000A46C2&quot;/&gt;&lt;wsp:rsid wsp:val=&quot;000A4BCE&quot;/&gt;&lt;wsp:rsid wsp:val=&quot;000A5200&quot;/&gt;&lt;wsp:rsid wsp:val=&quot;000A54E4&quot;/&gt;&lt;wsp:rsid wsp:val=&quot;000B0CB6&quot;/&gt;&lt;wsp:rsid wsp:val=&quot;000B197D&quot;/&gt;&lt;wsp:rsid wsp:val=&quot;000B444B&quot;/&gt;&lt;wsp:rsid wsp:val=&quot;000B6237&quot;/&gt;&lt;wsp:rsid wsp:val=&quot;000C2FC2&quot;/&gt;&lt;wsp:rsid wsp:val=&quot;000C4CFF&quot;/&gt;&lt;wsp:rsid wsp:val=&quot;000C55BF&quot;/&gt;&lt;wsp:rsid wsp:val=&quot;000C6635&quot;/&gt;&lt;wsp:rsid wsp:val=&quot;000D020F&quot;/&gt;&lt;wsp:rsid wsp:val=&quot;000D19AE&quot;/&gt;&lt;wsp:rsid wsp:val=&quot;000D4AAA&quot;/&gt;&lt;wsp:rsid wsp:val=&quot;000D709D&quot;/&gt;&lt;wsp:rsid wsp:val=&quot;000D79BA&quot;/&gt;&lt;wsp:rsid wsp:val=&quot;000E0AA6&quot;/&gt;&lt;wsp:rsid wsp:val=&quot;000E0CE1&quot;/&gt;&lt;wsp:rsid wsp:val=&quot;000E1074&quot;/&gt;&lt;wsp:rsid wsp:val=&quot;000E1D6A&quot;/&gt;&lt;wsp:rsid wsp:val=&quot;000E3F8A&quot;/&gt;&lt;wsp:rsid wsp:val=&quot;000E551F&quot;/&gt;&lt;wsp:rsid wsp:val=&quot;000E73C1&quot;/&gt;&lt;wsp:rsid wsp:val=&quot;000E76B8&quot;/&gt;&lt;wsp:rsid wsp:val=&quot;000F158A&quot;/&gt;&lt;wsp:rsid wsp:val=&quot;000F18D9&quot;/&gt;&lt;wsp:rsid wsp:val=&quot;000F27CE&quot;/&gt;&lt;wsp:rsid wsp:val=&quot;000F570B&quot;/&gt;&lt;wsp:rsid wsp:val=&quot;000F7A47&quot;/&gt;&lt;wsp:rsid wsp:val=&quot;001007A2&quot;/&gt;&lt;wsp:rsid wsp:val=&quot;00100869&quot;/&gt;&lt;wsp:rsid wsp:val=&quot;00100924&quot;/&gt;&lt;wsp:rsid wsp:val=&quot;00100B4A&quot;/&gt;&lt;wsp:rsid wsp:val=&quot;0010309D&quot;/&gt;&lt;wsp:rsid wsp:val=&quot;001034BD&quot;/&gt;&lt;wsp:rsid wsp:val=&quot;00103F31&quot;/&gt;&lt;wsp:rsid wsp:val=&quot;00104242&quot;/&gt;&lt;wsp:rsid wsp:val=&quot;001068CE&quot;/&gt;&lt;wsp:rsid wsp:val=&quot;0010735A&quot;/&gt;&lt;wsp:rsid wsp:val=&quot;0010757D&quot;/&gt;&lt;wsp:rsid wsp:val=&quot;0011008E&quot;/&gt;&lt;wsp:rsid wsp:val=&quot;00121A4D&quot;/&gt;&lt;wsp:rsid wsp:val=&quot;00122982&quot;/&gt;&lt;wsp:rsid wsp:val=&quot;001234FE&quot;/&gt;&lt;wsp:rsid wsp:val=&quot;001246F3&quot;/&gt;&lt;wsp:rsid wsp:val=&quot;00125E45&quot;/&gt;&lt;wsp:rsid wsp:val=&quot;00127B8A&quot;/&gt;&lt;wsp:rsid wsp:val=&quot;00127F8B&quot;/&gt;&lt;wsp:rsid wsp:val=&quot;00130344&quot;/&gt;&lt;wsp:rsid wsp:val=&quot;00130E29&quot;/&gt;&lt;wsp:rsid wsp:val=&quot;00133C45&quot;/&gt;&lt;wsp:rsid wsp:val=&quot;00134508&quot;/&gt;&lt;wsp:rsid wsp:val=&quot;00136681&quot;/&gt;&lt;wsp:rsid wsp:val=&quot;00136BDB&quot;/&gt;&lt;wsp:rsid wsp:val=&quot;00142C52&quot;/&gt;&lt;wsp:rsid wsp:val=&quot;0014330C&quot;/&gt;&lt;wsp:rsid wsp:val=&quot;00143C4F&quot;/&gt;&lt;wsp:rsid wsp:val=&quot;00145A03&quot;/&gt;&lt;wsp:rsid wsp:val=&quot;00147E03&quot;/&gt;&lt;wsp:rsid wsp:val=&quot;00150FAF&quot;/&gt;&lt;wsp:rsid wsp:val=&quot;001515F8&quot;/&gt;&lt;wsp:rsid wsp:val=&quot;00151DF4&quot;/&gt;&lt;wsp:rsid wsp:val=&quot;00152974&quot;/&gt;&lt;wsp:rsid wsp:val=&quot;00152B84&quot;/&gt;&lt;wsp:rsid wsp:val=&quot;00155B0E&quot;/&gt;&lt;wsp:rsid wsp:val=&quot;00157A1A&quot;/&gt;&lt;wsp:rsid wsp:val=&quot;00160CE2&quot;/&gt;&lt;wsp:rsid wsp:val=&quot;00162906&quot;/&gt;&lt;wsp:rsid wsp:val=&quot;001643C5&quot;/&gt;&lt;wsp:rsid wsp:val=&quot;00164940&quot;/&gt;&lt;wsp:rsid wsp:val=&quot;00164E3B&quot;/&gt;&lt;wsp:rsid wsp:val=&quot;00167F7A&quot;/&gt;&lt;wsp:rsid wsp:val=&quot;0017052C&quot;/&gt;&lt;wsp:rsid wsp:val=&quot;00172A27&quot;/&gt;&lt;wsp:rsid wsp:val=&quot;00175983&quot;/&gt;&lt;wsp:rsid wsp:val=&quot;00176741&quot;/&gt;&lt;wsp:rsid wsp:val=&quot;00180868&quot;/&gt;&lt;wsp:rsid wsp:val=&quot;001819C7&quot;/&gt;&lt;wsp:rsid wsp:val=&quot;001834C3&quot;/&gt;&lt;wsp:rsid wsp:val=&quot;00185BF2&quot;/&gt;&lt;wsp:rsid wsp:val=&quot;00186FA9&quot;/&gt;&lt;wsp:rsid wsp:val=&quot;00193A7F&quot;/&gt;&lt;wsp:rsid wsp:val=&quot;0019546C&quot;/&gt;&lt;wsp:rsid wsp:val=&quot;001955E0&quot;/&gt;&lt;wsp:rsid wsp:val=&quot;0019745C&quot;/&gt;&lt;wsp:rsid wsp:val=&quot;0019795C&quot;/&gt;&lt;wsp:rsid wsp:val=&quot;001A1CBE&quot;/&gt;&lt;wsp:rsid wsp:val=&quot;001A2747&quot;/&gt;&lt;wsp:rsid wsp:val=&quot;001A3989&quot;/&gt;&lt;wsp:rsid wsp:val=&quot;001A5558&quot;/&gt;&lt;wsp:rsid wsp:val=&quot;001A6B20&quot;/&gt;&lt;wsp:rsid wsp:val=&quot;001B0E42&quot;/&gt;&lt;wsp:rsid wsp:val=&quot;001B5960&quot;/&gt;&lt;wsp:rsid wsp:val=&quot;001B6708&quot;/&gt;&lt;wsp:rsid wsp:val=&quot;001B6D4B&quot;/&gt;&lt;wsp:rsid wsp:val=&quot;001C18DA&quot;/&gt;&lt;wsp:rsid wsp:val=&quot;001C2226&quot;/&gt;&lt;wsp:rsid wsp:val=&quot;001C66C3&quot;/&gt;&lt;wsp:rsid wsp:val=&quot;001D37B0&quot;/&gt;&lt;wsp:rsid wsp:val=&quot;001D3818&quot;/&gt;&lt;wsp:rsid wsp:val=&quot;001D3B79&quot;/&gt;&lt;wsp:rsid wsp:val=&quot;001D45FD&quot;/&gt;&lt;wsp:rsid wsp:val=&quot;001D5BE1&quot;/&gt;&lt;wsp:rsid wsp:val=&quot;001D6E20&quot;/&gt;&lt;wsp:rsid wsp:val=&quot;001E207F&quot;/&gt;&lt;wsp:rsid wsp:val=&quot;001E3D70&quot;/&gt;&lt;wsp:rsid wsp:val=&quot;001E6710&quot;/&gt;&lt;wsp:rsid wsp:val=&quot;001E6ABD&quot;/&gt;&lt;wsp:rsid wsp:val=&quot;001E7375&quot;/&gt;&lt;wsp:rsid wsp:val=&quot;001F002A&quot;/&gt;&lt;wsp:rsid wsp:val=&quot;001F0290&quot;/&gt;&lt;wsp:rsid wsp:val=&quot;001F1050&quot;/&gt;&lt;wsp:rsid wsp:val=&quot;001F1DBD&quot;/&gt;&lt;wsp:rsid wsp:val=&quot;001F2A6F&quot;/&gt;&lt;wsp:rsid wsp:val=&quot;001F624F&quot;/&gt;&lt;wsp:rsid wsp:val=&quot;001F69F9&quot;/&gt;&lt;wsp:rsid wsp:val=&quot;0020005E&quot;/&gt;&lt;wsp:rsid wsp:val=&quot;00200301&quot;/&gt;&lt;wsp:rsid wsp:val=&quot;002008E0&quot;/&gt;&lt;wsp:rsid wsp:val=&quot;002008E4&quot;/&gt;&lt;wsp:rsid wsp:val=&quot;00202F28&quot;/&gt;&lt;wsp:rsid wsp:val=&quot;00202FA2&quot;/&gt;&lt;wsp:rsid wsp:val=&quot;00204A66&quot;/&gt;&lt;wsp:rsid wsp:val=&quot;0020532D&quot;/&gt;&lt;wsp:rsid wsp:val=&quot;00210D8E&quot;/&gt;&lt;wsp:rsid wsp:val=&quot;0021140C&quot;/&gt;&lt;wsp:rsid wsp:val=&quot;002118E8&quot;/&gt;&lt;wsp:rsid wsp:val=&quot;00212E3C&quot;/&gt;&lt;wsp:rsid wsp:val=&quot;00213F0E&quot;/&gt;&lt;wsp:rsid wsp:val=&quot;00215664&quot;/&gt;&lt;wsp:rsid wsp:val=&quot;0021699D&quot;/&gt;&lt;wsp:rsid wsp:val=&quot;00216A4D&quot;/&gt;&lt;wsp:rsid wsp:val=&quot;00221624&quot;/&gt;&lt;wsp:rsid wsp:val=&quot;0022374B&quot;/&gt;&lt;wsp:rsid wsp:val=&quot;0022446C&quot;/&gt;&lt;wsp:rsid wsp:val=&quot;00225F2A&quot;/&gt;&lt;wsp:rsid wsp:val=&quot;002328D4&quot;/&gt;&lt;wsp:rsid wsp:val=&quot;00234791&quot;/&gt;&lt;wsp:rsid wsp:val=&quot;00235BE2&quot;/&gt;&lt;wsp:rsid wsp:val=&quot;0023682E&quot;/&gt;&lt;wsp:rsid wsp:val=&quot;00236B43&quot;/&gt;&lt;wsp:rsid wsp:val=&quot;00237301&quot;/&gt;&lt;wsp:rsid wsp:val=&quot;002421B3&quot;/&gt;&lt;wsp:rsid wsp:val=&quot;00243201&quot;/&gt;&lt;wsp:rsid wsp:val=&quot;00245830&quot;/&gt;&lt;wsp:rsid wsp:val=&quot;00245E03&quot;/&gt;&lt;wsp:rsid wsp:val=&quot;002463F7&quot;/&gt;&lt;wsp:rsid wsp:val=&quot;00246D55&quot;/&gt;&lt;wsp:rsid wsp:val=&quot;00246F11&quot;/&gt;&lt;wsp:rsid wsp:val=&quot;0024713B&quot;/&gt;&lt;wsp:rsid wsp:val=&quot;00250987&quot;/&gt;&lt;wsp:rsid wsp:val=&quot;00251E9D&quot;/&gt;&lt;wsp:rsid wsp:val=&quot;00251EF4&quot;/&gt;&lt;wsp:rsid wsp:val=&quot;00253EC8&quot;/&gt;&lt;wsp:rsid wsp:val=&quot;00253F45&quot;/&gt;&lt;wsp:rsid wsp:val=&quot;0025685F&quot;/&gt;&lt;wsp:rsid wsp:val=&quot;002621CC&quot;/&gt;&lt;wsp:rsid wsp:val=&quot;00263B2D&quot;/&gt;&lt;wsp:rsid wsp:val=&quot;00264965&quot;/&gt;&lt;wsp:rsid wsp:val=&quot;0026496E&quot;/&gt;&lt;wsp:rsid wsp:val=&quot;00265BE7&quot;/&gt;&lt;wsp:rsid wsp:val=&quot;00266AC0&quot;/&gt;&lt;wsp:rsid wsp:val=&quot;002812AE&quot;/&gt;&lt;wsp:rsid wsp:val=&quot;00285B3D&quot;/&gt;&lt;wsp:rsid wsp:val=&quot;00287E75&quot;/&gt;&lt;wsp:rsid wsp:val=&quot;002918A7&quot;/&gt;&lt;wsp:rsid wsp:val=&quot;00292382&quot;/&gt;&lt;wsp:rsid wsp:val=&quot;00297599&quot;/&gt;&lt;wsp:rsid wsp:val=&quot;002A0383&quot;/&gt;&lt;wsp:rsid wsp:val=&quot;002A044C&quot;/&gt;&lt;wsp:rsid wsp:val=&quot;002A0FE4&quot;/&gt;&lt;wsp:rsid wsp:val=&quot;002A24FE&quot;/&gt;&lt;wsp:rsid wsp:val=&quot;002A5F0E&quot;/&gt;&lt;wsp:rsid wsp:val=&quot;002A6499&quot;/&gt;&lt;wsp:rsid wsp:val=&quot;002A69FD&quot;/&gt;&lt;wsp:rsid wsp:val=&quot;002A763B&quot;/&gt;&lt;wsp:rsid wsp:val=&quot;002B0945&quot;/&gt;&lt;wsp:rsid wsp:val=&quot;002B1170&quot;/&gt;&lt;wsp:rsid wsp:val=&quot;002B4296&quot;/&gt;&lt;wsp:rsid wsp:val=&quot;002B47BC&quot;/&gt;&lt;wsp:rsid wsp:val=&quot;002B5895&quot;/&gt;&lt;wsp:rsid wsp:val=&quot;002C2A1F&quot;/&gt;&lt;wsp:rsid wsp:val=&quot;002C3F56&quot;/&gt;&lt;wsp:rsid wsp:val=&quot;002C5906&quot;/&gt;&lt;wsp:rsid wsp:val=&quot;002C6226&quot;/&gt;&lt;wsp:rsid wsp:val=&quot;002D0EEB&quot;/&gt;&lt;wsp:rsid wsp:val=&quot;002D5FE3&quot;/&gt;&lt;wsp:rsid wsp:val=&quot;002D7518&quot;/&gt;&lt;wsp:rsid wsp:val=&quot;002E30A9&quot;/&gt;&lt;wsp:rsid wsp:val=&quot;002E3148&quot;/&gt;&lt;wsp:rsid wsp:val=&quot;002E70E2&quot;/&gt;&lt;wsp:rsid wsp:val=&quot;002F249C&quot;/&gt;&lt;wsp:rsid wsp:val=&quot;00302BD6&quot;/&gt;&lt;wsp:rsid wsp:val=&quot;0030436C&quot;/&gt;&lt;wsp:rsid wsp:val=&quot;00310F19&quot;/&gt;&lt;wsp:rsid wsp:val=&quot;00312B99&quot;/&gt;&lt;wsp:rsid wsp:val=&quot;00312FBC&quot;/&gt;&lt;wsp:rsid wsp:val=&quot;003135D5&quot;/&gt;&lt;wsp:rsid wsp:val=&quot;00316260&quot;/&gt;&lt;wsp:rsid wsp:val=&quot;0031637B&quot;/&gt;&lt;wsp:rsid wsp:val=&quot;00316860&quot;/&gt;&lt;wsp:rsid wsp:val=&quot;00317808&quot;/&gt;&lt;wsp:rsid wsp:val=&quot;003222B9&quot;/&gt;&lt;wsp:rsid wsp:val=&quot;00322930&quot;/&gt;&lt;wsp:rsid wsp:val=&quot;003238CF&quot;/&gt;&lt;wsp:rsid wsp:val=&quot;0032539D&quot;/&gt;&lt;wsp:rsid wsp:val=&quot;003257C4&quot;/&gt;&lt;wsp:rsid wsp:val=&quot;0032629F&quot;/&gt;&lt;wsp:rsid wsp:val=&quot;003303F0&quot;/&gt;&lt;wsp:rsid wsp:val=&quot;00330979&quot;/&gt;&lt;wsp:rsid wsp:val=&quot;00331441&quot;/&gt;&lt;wsp:rsid wsp:val=&quot;00332453&quot;/&gt;&lt;wsp:rsid wsp:val=&quot;00333C43&quot;/&gt;&lt;wsp:rsid wsp:val=&quot;00336717&quot;/&gt;&lt;wsp:rsid wsp:val=&quot;00336832&quot;/&gt;&lt;wsp:rsid wsp:val=&quot;00337847&quot;/&gt;&lt;wsp:rsid wsp:val=&quot;00341161&quot;/&gt;&lt;wsp:rsid wsp:val=&quot;0034360F&quot;/&gt;&lt;wsp:rsid wsp:val=&quot;00344388&quot;/&gt;&lt;wsp:rsid wsp:val=&quot;003452A1&quot;/&gt;&lt;wsp:rsid wsp:val=&quot;00350342&quot;/&gt;&lt;wsp:rsid wsp:val=&quot;003516EF&quot;/&gt;&lt;wsp:rsid wsp:val=&quot;003522C9&quot;/&gt;&lt;wsp:rsid wsp:val=&quot;0035713B&quot;/&gt;&lt;wsp:rsid wsp:val=&quot;00362C7D&quot;/&gt;&lt;wsp:rsid wsp:val=&quot;00364ACC&quot;/&gt;&lt;wsp:rsid wsp:val=&quot;00365392&quot;/&gt;&lt;wsp:rsid wsp:val=&quot;00367EB3&quot;/&gt;&lt;wsp:rsid wsp:val=&quot;00370FAF&quot;/&gt;&lt;wsp:rsid wsp:val=&quot;003713FF&quot;/&gt;&lt;wsp:rsid wsp:val=&quot;003720BD&quot;/&gt;&lt;wsp:rsid wsp:val=&quot;0037377C&quot;/&gt;&lt;wsp:rsid wsp:val=&quot;00377076&quot;/&gt;&lt;wsp:rsid wsp:val=&quot;003836E6&quot;/&gt;&lt;wsp:rsid wsp:val=&quot;00383731&quot;/&gt;&lt;wsp:rsid wsp:val=&quot;00386E7A&quot;/&gt;&lt;wsp:rsid wsp:val=&quot;0039000A&quot;/&gt;&lt;wsp:rsid wsp:val=&quot;00390687&quot;/&gt;&lt;wsp:rsid wsp:val=&quot;00392566&quot;/&gt;&lt;wsp:rsid wsp:val=&quot;00396593&quot;/&gt;&lt;wsp:rsid wsp:val=&quot;003978A2&quot;/&gt;&lt;wsp:rsid wsp:val=&quot;003A4CF6&quot;/&gt;&lt;wsp:rsid wsp:val=&quot;003A4FE2&quot;/&gt;&lt;wsp:rsid wsp:val=&quot;003A6120&quot;/&gt;&lt;wsp:rsid wsp:val=&quot;003A7293&quot;/&gt;&lt;wsp:rsid wsp:val=&quot;003A7819&quot;/&gt;&lt;wsp:rsid wsp:val=&quot;003B077D&quot;/&gt;&lt;wsp:rsid wsp:val=&quot;003B100F&quot;/&gt;&lt;wsp:rsid wsp:val=&quot;003B2C49&quot;/&gt;&lt;wsp:rsid wsp:val=&quot;003B4264&quot;/&gt;&lt;wsp:rsid wsp:val=&quot;003C2A29&quot;/&gt;&lt;wsp:rsid wsp:val=&quot;003C4436&quot;/&gt;&lt;wsp:rsid wsp:val=&quot;003C4485&quot;/&gt;&lt;wsp:rsid wsp:val=&quot;003C481E&quot;/&gt;&lt;wsp:rsid wsp:val=&quot;003C5879&quot;/&gt;&lt;wsp:rsid wsp:val=&quot;003C6B5E&quot;/&gt;&lt;wsp:rsid wsp:val=&quot;003C7708&quot;/&gt;&lt;wsp:rsid wsp:val=&quot;003D1E66&quot;/&gt;&lt;wsp:rsid wsp:val=&quot;003D2231&quot;/&gt;&lt;wsp:rsid wsp:val=&quot;003D47DD&quot;/&gt;&lt;wsp:rsid wsp:val=&quot;003D600B&quot;/&gt;&lt;wsp:rsid wsp:val=&quot;003D68A6&quot;/&gt;&lt;wsp:rsid wsp:val=&quot;003E03B5&quot;/&gt;&lt;wsp:rsid wsp:val=&quot;003E089B&quot;/&gt;&lt;wsp:rsid wsp:val=&quot;003E3A20&quot;/&gt;&lt;wsp:rsid wsp:val=&quot;003E4B6E&quot;/&gt;&lt;wsp:rsid wsp:val=&quot;003E5649&quot;/&gt;&lt;wsp:rsid wsp:val=&quot;003E630E&quot;/&gt;&lt;wsp:rsid wsp:val=&quot;003E78E6&quot;/&gt;&lt;wsp:rsid wsp:val=&quot;003F07CC&quot;/&gt;&lt;wsp:rsid wsp:val=&quot;003F158B&quot;/&gt;&lt;wsp:rsid wsp:val=&quot;003F4103&quot;/&gt;&lt;wsp:rsid wsp:val=&quot;003F4770&quot;/&gt;&lt;wsp:rsid wsp:val=&quot;004037BE&quot;/&gt;&lt;wsp:rsid wsp:val=&quot;004043D2&quot;/&gt;&lt;wsp:rsid wsp:val=&quot;0040448A&quot;/&gt;&lt;wsp:rsid wsp:val=&quot;00404E61&quot;/&gt;&lt;wsp:rsid wsp:val=&quot;004051B4&quot;/&gt;&lt;wsp:rsid wsp:val=&quot;00406116&quot;/&gt;&lt;wsp:rsid wsp:val=&quot;00410D01&quot;/&gt;&lt;wsp:rsid wsp:val=&quot;00411C3F&quot;/&gt;&lt;wsp:rsid wsp:val=&quot;0041227C&quot;/&gt;&lt;wsp:rsid wsp:val=&quot;00415EAC&quot;/&gt;&lt;wsp:rsid wsp:val=&quot;00416472&quot;/&gt;&lt;wsp:rsid wsp:val=&quot;00417184&quot;/&gt;&lt;wsp:rsid wsp:val=&quot;004206C4&quot;/&gt;&lt;wsp:rsid wsp:val=&quot;00420DE8&quot;/&gt;&lt;wsp:rsid wsp:val=&quot;004239E4&quot;/&gt;&lt;wsp:rsid wsp:val=&quot;00423A2B&quot;/&gt;&lt;wsp:rsid wsp:val=&quot;00427B56&quot;/&gt;&lt;wsp:rsid wsp:val=&quot;00432492&quot;/&gt;&lt;wsp:rsid wsp:val=&quot;00433738&quot;/&gt;&lt;wsp:rsid wsp:val=&quot;00434561&quot;/&gt;&lt;wsp:rsid wsp:val=&quot;00436240&quot;/&gt;&lt;wsp:rsid wsp:val=&quot;004365AA&quot;/&gt;&lt;wsp:rsid wsp:val=&quot;004372B2&quot;/&gt;&lt;wsp:rsid wsp:val=&quot;00440210&quot;/&gt;&lt;wsp:rsid wsp:val=&quot;004403F6&quot;/&gt;&lt;wsp:rsid wsp:val=&quot;00440B14&quot;/&gt;&lt;wsp:rsid wsp:val=&quot;00440DC0&quot;/&gt;&lt;wsp:rsid wsp:val=&quot;00442444&quot;/&gt;&lt;wsp:rsid wsp:val=&quot;0044660D&quot;/&gt;&lt;wsp:rsid wsp:val=&quot;00447573&quot;/&gt;&lt;wsp:rsid wsp:val=&quot;00447C2A&quot;/&gt;&lt;wsp:rsid wsp:val=&quot;00451EA0&quot;/&gt;&lt;wsp:rsid wsp:val=&quot;00452FBE&quot;/&gt;&lt;wsp:rsid wsp:val=&quot;00455D4B&quot;/&gt;&lt;wsp:rsid wsp:val=&quot;00456283&quot;/&gt;&lt;wsp:rsid wsp:val=&quot;00456FF6&quot;/&gt;&lt;wsp:rsid wsp:val=&quot;00460653&quot;/&gt;&lt;wsp:rsid wsp:val=&quot;00463401&quot;/&gt;&lt;wsp:rsid wsp:val=&quot;0046460A&quot;/&gt;&lt;wsp:rsid wsp:val=&quot;0047008C&quot;/&gt;&lt;wsp:rsid wsp:val=&quot;00470C35&quot;/&gt;&lt;wsp:rsid wsp:val=&quot;004711D5&quot;/&gt;&lt;wsp:rsid wsp:val=&quot;00473163&quot;/&gt;&lt;wsp:rsid wsp:val=&quot;004762A8&quot;/&gt;&lt;wsp:rsid wsp:val=&quot;00477528&quot;/&gt;&lt;wsp:rsid wsp:val=&quot;0048174E&quot;/&gt;&lt;wsp:rsid wsp:val=&quot;00482E7A&quot;/&gt;&lt;wsp:rsid wsp:val=&quot;00483719&quot;/&gt;&lt;wsp:rsid wsp:val=&quot;004841C6&quot;/&gt;&lt;wsp:rsid wsp:val=&quot;004843EB&quot;/&gt;&lt;wsp:rsid wsp:val=&quot;00484A2D&quot;/&gt;&lt;wsp:rsid wsp:val=&quot;004852A4&quot;/&gt;&lt;wsp:rsid wsp:val=&quot;00485429&quot;/&gt;&lt;wsp:rsid wsp:val=&quot;00486162&quot;/&gt;&lt;wsp:rsid wsp:val=&quot;004877A9&quot;/&gt;&lt;wsp:rsid wsp:val=&quot;00490EA9&quot;/&gt;&lt;wsp:rsid wsp:val=&quot;004910CA&quot;/&gt;&lt;wsp:rsid wsp:val=&quot;00493611&quot;/&gt;&lt;wsp:rsid wsp:val=&quot;00495BBB&quot;/&gt;&lt;wsp:rsid wsp:val=&quot;00496214&quot;/&gt;&lt;wsp:rsid wsp:val=&quot;00497D7B&quot;/&gt;&lt;wsp:rsid wsp:val=&quot;004A009A&quot;/&gt;&lt;wsp:rsid wsp:val=&quot;004A101D&quot;/&gt;&lt;wsp:rsid wsp:val=&quot;004A2350&quot;/&gt;&lt;wsp:rsid wsp:val=&quot;004A2A9E&quot;/&gt;&lt;wsp:rsid wsp:val=&quot;004A34D9&quot;/&gt;&lt;wsp:rsid wsp:val=&quot;004A4558&quot;/&gt;&lt;wsp:rsid wsp:val=&quot;004A47E4&quot;/&gt;&lt;wsp:rsid wsp:val=&quot;004B4C56&quot;/&gt;&lt;wsp:rsid wsp:val=&quot;004B4E02&quot;/&gt;&lt;wsp:rsid wsp:val=&quot;004B559C&quot;/&gt;&lt;wsp:rsid wsp:val=&quot;004B6C38&quot;/&gt;&lt;wsp:rsid wsp:val=&quot;004B7149&quot;/&gt;&lt;wsp:rsid wsp:val=&quot;004B7DD9&quot;/&gt;&lt;wsp:rsid wsp:val=&quot;004C17E8&quot;/&gt;&lt;wsp:rsid wsp:val=&quot;004C272A&quot;/&gt;&lt;wsp:rsid wsp:val=&quot;004C6B78&quot;/&gt;&lt;wsp:rsid wsp:val=&quot;004C7879&quot;/&gt;&lt;wsp:rsid wsp:val=&quot;004D4C4F&quot;/&gt;&lt;wsp:rsid wsp:val=&quot;004D7C5C&quot;/&gt;&lt;wsp:rsid wsp:val=&quot;004E4C3B&quot;/&gt;&lt;wsp:rsid wsp:val=&quot;004E4DEF&quot;/&gt;&lt;wsp:rsid wsp:val=&quot;004E554B&quot;/&gt;&lt;wsp:rsid wsp:val=&quot;004E6455&quot;/&gt;&lt;wsp:rsid wsp:val=&quot;004E6AAC&quot;/&gt;&lt;wsp:rsid wsp:val=&quot;004F5930&quot;/&gt;&lt;wsp:rsid wsp:val=&quot;004F6845&quot;/&gt;&lt;wsp:rsid wsp:val=&quot;004F696B&quot;/&gt;&lt;wsp:rsid wsp:val=&quot;0050290C&quot;/&gt;&lt;wsp:rsid wsp:val=&quot;00502EE1&quot;/&gt;&lt;wsp:rsid wsp:val=&quot;00507A7A&quot;/&gt;&lt;wsp:rsid wsp:val=&quot;00513791&quot;/&gt;&lt;wsp:rsid wsp:val=&quot;0051429F&quot;/&gt;&lt;wsp:rsid wsp:val=&quot;00515F6D&quot;/&gt;&lt;wsp:rsid wsp:val=&quot;005205F1&quot;/&gt;&lt;wsp:rsid wsp:val=&quot;00521BAE&quot;/&gt;&lt;wsp:rsid wsp:val=&quot;0052364B&quot;/&gt;&lt;wsp:rsid wsp:val=&quot;00524555&quot;/&gt;&lt;wsp:rsid wsp:val=&quot;00525699&quot;/&gt;&lt;wsp:rsid wsp:val=&quot;00525B57&quot;/&gt;&lt;wsp:rsid wsp:val=&quot;005267DD&quot;/&gt;&lt;wsp:rsid wsp:val=&quot;00532A86&quot;/&gt;&lt;wsp:rsid wsp:val=&quot;005341F1&quot;/&gt;&lt;wsp:rsid wsp:val=&quot;005352D4&quot;/&gt;&lt;wsp:rsid wsp:val=&quot;005354C1&quot;/&gt;&lt;wsp:rsid wsp:val=&quot;00536169&quot;/&gt;&lt;wsp:rsid wsp:val=&quot;00537283&quot;/&gt;&lt;wsp:rsid wsp:val=&quot;0054047D&quot;/&gt;&lt;wsp:rsid wsp:val=&quot;00541DB7&quot;/&gt;&lt;wsp:rsid wsp:val=&quot;005431D9&quot;/&gt;&lt;wsp:rsid wsp:val=&quot;00545AE8&quot;/&gt;&lt;wsp:rsid wsp:val=&quot;00550D65&quot;/&gt;&lt;wsp:rsid wsp:val=&quot;00552CC1&quot;/&gt;&lt;wsp:rsid wsp:val=&quot;00553BAB&quot;/&gt;&lt;wsp:rsid wsp:val=&quot;0055473C&quot;/&gt;&lt;wsp:rsid wsp:val=&quot;005561E9&quot;/&gt;&lt;wsp:rsid wsp:val=&quot;0056426D&quot;/&gt;&lt;wsp:rsid wsp:val=&quot;00566578&quot;/&gt;&lt;wsp:rsid wsp:val=&quot;00571D7A&quot;/&gt;&lt;wsp:rsid wsp:val=&quot;005720BF&quot;/&gt;&lt;wsp:rsid wsp:val=&quot;00574393&quot;/&gt;&lt;wsp:rsid wsp:val=&quot;005761B6&quot;/&gt;&lt;wsp:rsid wsp:val=&quot;00581390&quot;/&gt;&lt;wsp:rsid wsp:val=&quot;00586774&quot;/&gt;&lt;wsp:rsid wsp:val=&quot;005907ED&quot;/&gt;&lt;wsp:rsid wsp:val=&quot;00593347&quot;/&gt;&lt;wsp:rsid wsp:val=&quot;00594128&quot;/&gt;&lt;wsp:rsid wsp:val=&quot;00597B04&quot;/&gt;&lt;wsp:rsid wsp:val=&quot;005A01BF&quot;/&gt;&lt;wsp:rsid wsp:val=&quot;005A0527&quot;/&gt;&lt;wsp:rsid wsp:val=&quot;005A2034&quot;/&gt;&lt;wsp:rsid wsp:val=&quot;005A2766&quot;/&gt;&lt;wsp:rsid wsp:val=&quot;005A2A80&quot;/&gt;&lt;wsp:rsid wsp:val=&quot;005A2F27&quot;/&gt;&lt;wsp:rsid wsp:val=&quot;005A352D&quot;/&gt;&lt;wsp:rsid wsp:val=&quot;005A5EE7&quot;/&gt;&lt;wsp:rsid wsp:val=&quot;005A61DE&quot;/&gt;&lt;wsp:rsid wsp:val=&quot;005B067D&quot;/&gt;&lt;wsp:rsid wsp:val=&quot;005B0F1F&quot;/&gt;&lt;wsp:rsid wsp:val=&quot;005B270E&quot;/&gt;&lt;wsp:rsid wsp:val=&quot;005B2733&quot;/&gt;&lt;wsp:rsid wsp:val=&quot;005B5E2A&quot;/&gt;&lt;wsp:rsid wsp:val=&quot;005B7D2F&quot;/&gt;&lt;wsp:rsid wsp:val=&quot;005C0DAC&quot;/&gt;&lt;wsp:rsid wsp:val=&quot;005C147F&quot;/&gt;&lt;wsp:rsid wsp:val=&quot;005C454C&quot;/&gt;&lt;wsp:rsid wsp:val=&quot;005C6C85&quot;/&gt;&lt;wsp:rsid wsp:val=&quot;005C7A5B&quot;/&gt;&lt;wsp:rsid wsp:val=&quot;005D130C&quot;/&gt;&lt;wsp:rsid wsp:val=&quot;005D257C&quot;/&gt;&lt;wsp:rsid wsp:val=&quot;005D39F5&quot;/&gt;&lt;wsp:rsid wsp:val=&quot;005D39F8&quot;/&gt;&lt;wsp:rsid wsp:val=&quot;005D3EA3&quot;/&gt;&lt;wsp:rsid wsp:val=&quot;005D4862&quot;/&gt;&lt;wsp:rsid wsp:val=&quot;005D55F2&quot;/&gt;&lt;wsp:rsid wsp:val=&quot;005D6A59&quot;/&gt;&lt;wsp:rsid wsp:val=&quot;005D6BF0&quot;/&gt;&lt;wsp:rsid wsp:val=&quot;005D796F&quot;/&gt;&lt;wsp:rsid wsp:val=&quot;005E0692&quot;/&gt;&lt;wsp:rsid wsp:val=&quot;005E0834&quot;/&gt;&lt;wsp:rsid wsp:val=&quot;005E20D5&quot;/&gt;&lt;wsp:rsid wsp:val=&quot;005E2A76&quot;/&gt;&lt;wsp:rsid wsp:val=&quot;005E74BB&quot;/&gt;&lt;wsp:rsid wsp:val=&quot;005F0512&quot;/&gt;&lt;wsp:rsid wsp:val=&quot;005F2E3D&quot;/&gt;&lt;wsp:rsid wsp:val=&quot;005F32B1&quot;/&gt;&lt;wsp:rsid wsp:val=&quot;005F3B60&quot;/&gt;&lt;wsp:rsid wsp:val=&quot;005F5984&quot;/&gt;&lt;wsp:rsid wsp:val=&quot;005F6D9E&quot;/&gt;&lt;wsp:rsid wsp:val=&quot;0060024E&quot;/&gt;&lt;wsp:rsid wsp:val=&quot;006004D9&quot;/&gt;&lt;wsp:rsid wsp:val=&quot;00601C36&quot;/&gt;&lt;wsp:rsid wsp:val=&quot;00604A7B&quot;/&gt;&lt;wsp:rsid wsp:val=&quot;006063AC&quot;/&gt;&lt;wsp:rsid wsp:val=&quot;006073E1&quot;/&gt;&lt;wsp:rsid wsp:val=&quot;00610E8C&quot;/&gt;&lt;wsp:rsid wsp:val=&quot;00611093&quot;/&gt;&lt;wsp:rsid wsp:val=&quot;00611FE8&quot;/&gt;&lt;wsp:rsid wsp:val=&quot;00613FD4&quot;/&gt;&lt;wsp:rsid wsp:val=&quot;00614F46&quot;/&gt;&lt;wsp:rsid wsp:val=&quot;00616BE7&quot;/&gt;&lt;wsp:rsid wsp:val=&quot;00620B81&quot;/&gt;&lt;wsp:rsid wsp:val=&quot;00621A1A&quot;/&gt;&lt;wsp:rsid wsp:val=&quot;00621FCA&quot;/&gt;&lt;wsp:rsid wsp:val=&quot;00626C40&quot;/&gt;&lt;wsp:rsid wsp:val=&quot;00627797&quot;/&gt;&lt;wsp:rsid wsp:val=&quot;006301A6&quot;/&gt;&lt;wsp:rsid wsp:val=&quot;00630782&quot;/&gt;&lt;wsp:rsid wsp:val=&quot;006350A4&quot;/&gt;&lt;wsp:rsid wsp:val=&quot;00640E43&quot;/&gt;&lt;wsp:rsid wsp:val=&quot;00641FC0&quot;/&gt;&lt;wsp:rsid wsp:val=&quot;00645BE0&quot;/&gt;&lt;wsp:rsid wsp:val=&quot;0064692F&quot;/&gt;&lt;wsp:rsid wsp:val=&quot;00647051&quot;/&gt;&lt;wsp:rsid wsp:val=&quot;00650198&quot;/&gt;&lt;wsp:rsid wsp:val=&quot;00653AB3&quot;/&gt;&lt;wsp:rsid wsp:val=&quot;0065788F&quot;/&gt;&lt;wsp:rsid wsp:val=&quot;00657B52&quot;/&gt;&lt;wsp:rsid wsp:val=&quot;00660882&quot;/&gt;&lt;wsp:rsid wsp:val=&quot;00663316&quot;/&gt;&lt;wsp:rsid wsp:val=&quot;00665B7B&quot;/&gt;&lt;wsp:rsid wsp:val=&quot;00672732&quot;/&gt;&lt;wsp:rsid wsp:val=&quot;00676D7C&quot;/&gt;&lt;wsp:rsid wsp:val=&quot;006820AB&quot;/&gt;&lt;wsp:rsid wsp:val=&quot;006847CF&quot;/&gt;&lt;wsp:rsid wsp:val=&quot;0068594C&quot;/&gt;&lt;wsp:rsid wsp:val=&quot;00686650&quot;/&gt;&lt;wsp:rsid wsp:val=&quot;006908DF&quot;/&gt;&lt;wsp:rsid wsp:val=&quot;00691A92&quot;/&gt;&lt;wsp:rsid wsp:val=&quot;00692205&quot;/&gt;&lt;wsp:rsid wsp:val=&quot;0069288A&quot;/&gt;&lt;wsp:rsid wsp:val=&quot;00692D92&quot;/&gt;&lt;wsp:rsid wsp:val=&quot;006932B0&quot;/&gt;&lt;wsp:rsid wsp:val=&quot;00693331&quot;/&gt;&lt;wsp:rsid wsp:val=&quot;00693FF9&quot;/&gt;&lt;wsp:rsid wsp:val=&quot;006940DE&quot;/&gt;&lt;wsp:rsid wsp:val=&quot;006944F2&quot;/&gt;&lt;wsp:rsid wsp:val=&quot;00694C25&quot;/&gt;&lt;wsp:rsid wsp:val=&quot;00695BC3&quot;/&gt;&lt;wsp:rsid wsp:val=&quot;006A2F97&quot;/&gt;&lt;wsp:rsid wsp:val=&quot;006A3356&quot;/&gt;&lt;wsp:rsid wsp:val=&quot;006A6052&quot;/&gt;&lt;wsp:rsid wsp:val=&quot;006A6FAE&quot;/&gt;&lt;wsp:rsid wsp:val=&quot;006A7DB4&quot;/&gt;&lt;wsp:rsid wsp:val=&quot;006B686D&quot;/&gt;&lt;wsp:rsid wsp:val=&quot;006C0B54&quot;/&gt;&lt;wsp:rsid wsp:val=&quot;006C141D&quot;/&gt;&lt;wsp:rsid wsp:val=&quot;006C1822&quot;/&gt;&lt;wsp:rsid wsp:val=&quot;006C2652&quot;/&gt;&lt;wsp:rsid wsp:val=&quot;006C2C92&quot;/&gt;&lt;wsp:rsid wsp:val=&quot;006C2FAF&quot;/&gt;&lt;wsp:rsid wsp:val=&quot;006C4090&quot;/&gt;&lt;wsp:rsid wsp:val=&quot;006C4F09&quot;/&gt;&lt;wsp:rsid wsp:val=&quot;006C52A2&quot;/&gt;&lt;wsp:rsid wsp:val=&quot;006C706D&quot;/&gt;&lt;wsp:rsid wsp:val=&quot;006D1508&quot;/&gt;&lt;wsp:rsid wsp:val=&quot;006D2465&quot;/&gt;&lt;wsp:rsid wsp:val=&quot;006E34D8&quot;/&gt;&lt;wsp:rsid wsp:val=&quot;006E782B&quot;/&gt;&lt;wsp:rsid wsp:val=&quot;006F0012&quot;/&gt;&lt;wsp:rsid wsp:val=&quot;006F11AC&quot;/&gt;&lt;wsp:rsid wsp:val=&quot;006F2C50&quot;/&gt;&lt;wsp:rsid wsp:val=&quot;006F361B&quot;/&gt;&lt;wsp:rsid wsp:val=&quot;006F5157&quot;/&gt;&lt;wsp:rsid wsp:val=&quot;006F7C44&quot;/&gt;&lt;wsp:rsid wsp:val=&quot;00700EAD&quot;/&gt;&lt;wsp:rsid wsp:val=&quot;00701A61&quot;/&gt;&lt;wsp:rsid wsp:val=&quot;00701E11&quot;/&gt;&lt;wsp:rsid wsp:val=&quot;00702B2B&quot;/&gt;&lt;wsp:rsid wsp:val=&quot;00702F85&quot;/&gt;&lt;wsp:rsid wsp:val=&quot;00704C53&quot;/&gt;&lt;wsp:rsid wsp:val=&quot;00706AF6&quot;/&gt;&lt;wsp:rsid wsp:val=&quot;00707005&quot;/&gt;&lt;wsp:rsid wsp:val=&quot;00710D41&quot;/&gt;&lt;wsp:rsid wsp:val=&quot;007116F1&quot;/&gt;&lt;wsp:rsid wsp:val=&quot;007116F3&quot;/&gt;&lt;wsp:rsid wsp:val=&quot;007117CA&quot;/&gt;&lt;wsp:rsid wsp:val=&quot;00711A95&quot;/&gt;&lt;wsp:rsid wsp:val=&quot;00711CA7&quot;/&gt;&lt;wsp:rsid wsp:val=&quot;00712B8F&quot;/&gt;&lt;wsp:rsid wsp:val=&quot;00712D32&quot;/&gt;&lt;wsp:rsid wsp:val=&quot;00713FED&quot;/&gt;&lt;wsp:rsid wsp:val=&quot;0071653D&quot;/&gt;&lt;wsp:rsid wsp:val=&quot;00717435&quot;/&gt;&lt;wsp:rsid wsp:val=&quot;00721544&quot;/&gt;&lt;wsp:rsid wsp:val=&quot;0072293C&quot;/&gt;&lt;wsp:rsid wsp:val=&quot;00726DE0&quot;/&gt;&lt;wsp:rsid wsp:val=&quot;00727BD1&quot;/&gt;&lt;wsp:rsid wsp:val=&quot;00730E00&quot;/&gt;&lt;wsp:rsid wsp:val=&quot;00734F1D&quot;/&gt;&lt;wsp:rsid wsp:val=&quot;0073708E&quot;/&gt;&lt;wsp:rsid wsp:val=&quot;007404AB&quot;/&gt;&lt;wsp:rsid wsp:val=&quot;00740CFB&quot;/&gt;&lt;wsp:rsid wsp:val=&quot;00743957&quot;/&gt;&lt;wsp:rsid wsp:val=&quot;00744D47&quot;/&gt;&lt;wsp:rsid wsp:val=&quot;00744E1F&quot;/&gt;&lt;wsp:rsid wsp:val=&quot;00747884&quot;/&gt;&lt;wsp:rsid wsp:val=&quot;0074793B&quot;/&gt;&lt;wsp:rsid wsp:val=&quot;00747CB8&quot;/&gt;&lt;wsp:rsid wsp:val=&quot;0075259A&quot;/&gt;&lt;wsp:rsid wsp:val=&quot;007532A5&quot;/&gt;&lt;wsp:rsid wsp:val=&quot;00755EC7&quot;/&gt;&lt;wsp:rsid wsp:val=&quot;0076080B&quot;/&gt;&lt;wsp:rsid wsp:val=&quot;00763BC0&quot;/&gt;&lt;wsp:rsid wsp:val=&quot;0076451A&quot;/&gt;&lt;wsp:rsid wsp:val=&quot;00765052&quot;/&gt;&lt;wsp:rsid wsp:val=&quot;00765358&quot;/&gt;&lt;wsp:rsid wsp:val=&quot;00767171&quot;/&gt;&lt;wsp:rsid wsp:val=&quot;007677DF&quot;/&gt;&lt;wsp:rsid wsp:val=&quot;00770E5F&quot;/&gt;&lt;wsp:rsid wsp:val=&quot;00774462&quot;/&gt;&lt;wsp:rsid wsp:val=&quot;007751F8&quot;/&gt;&lt;wsp:rsid wsp:val=&quot;00775876&quot;/&gt;&lt;wsp:rsid wsp:val=&quot;00783072&quot;/&gt;&lt;wsp:rsid wsp:val=&quot;00784212&quot;/&gt;&lt;wsp:rsid wsp:val=&quot;007870F4&quot;/&gt;&lt;wsp:rsid wsp:val=&quot;00791F04&quot;/&gt;&lt;wsp:rsid wsp:val=&quot;007938ED&quot;/&gt;&lt;wsp:rsid wsp:val=&quot;007939A7&quot;/&gt;&lt;wsp:rsid wsp:val=&quot;00795F67&quot;/&gt;&lt;wsp:rsid wsp:val=&quot;00795F7A&quot;/&gt;&lt;wsp:rsid wsp:val=&quot;00795FD4&quot;/&gt;&lt;wsp:rsid wsp:val=&quot;00796390&quot;/&gt;&lt;wsp:rsid wsp:val=&quot;00797954&quot;/&gt;&lt;wsp:rsid wsp:val=&quot;007A1B75&quot;/&gt;&lt;wsp:rsid wsp:val=&quot;007A1C38&quot;/&gt;&lt;wsp:rsid wsp:val=&quot;007A20DF&quot;/&gt;&lt;wsp:rsid wsp:val=&quot;007A2914&quot;/&gt;&lt;wsp:rsid wsp:val=&quot;007A362D&quot;/&gt;&lt;wsp:rsid wsp:val=&quot;007A44DF&quot;/&gt;&lt;wsp:rsid wsp:val=&quot;007A490B&quot;/&gt;&lt;wsp:rsid wsp:val=&quot;007A5B95&quot;/&gt;&lt;wsp:rsid wsp:val=&quot;007A5F45&quot;/&gt;&lt;wsp:rsid wsp:val=&quot;007A7E70&quot;/&gt;&lt;wsp:rsid wsp:val=&quot;007B182C&quot;/&gt;&lt;wsp:rsid wsp:val=&quot;007B2437&quot;/&gt;&lt;wsp:rsid wsp:val=&quot;007B79D6&quot;/&gt;&lt;wsp:rsid wsp:val=&quot;007B7C1F&quot;/&gt;&lt;wsp:rsid wsp:val=&quot;007C02E5&quot;/&gt;&lt;wsp:rsid wsp:val=&quot;007C1C1C&quot;/&gt;&lt;wsp:rsid wsp:val=&quot;007C3036&quot;/&gt;&lt;wsp:rsid wsp:val=&quot;007C6F7A&quot;/&gt;&lt;wsp:rsid wsp:val=&quot;007C7057&quot;/&gt;&lt;wsp:rsid wsp:val=&quot;007D1AD8&quot;/&gt;&lt;wsp:rsid wsp:val=&quot;007D411A&quot;/&gt;&lt;wsp:rsid wsp:val=&quot;007D4600&quot;/&gt;&lt;wsp:rsid wsp:val=&quot;007E1B1F&quot;/&gt;&lt;wsp:rsid wsp:val=&quot;007E4361&quot;/&gt;&lt;wsp:rsid wsp:val=&quot;007E5951&quot;/&gt;&lt;wsp:rsid wsp:val=&quot;007E5BAF&quot;/&gt;&lt;wsp:rsid wsp:val=&quot;007E7621&quot;/&gt;&lt;wsp:rsid wsp:val=&quot;007E7F74&quot;/&gt;&lt;wsp:rsid wsp:val=&quot;007F1820&quot;/&gt;&lt;wsp:rsid wsp:val=&quot;007F371B&quot;/&gt;&lt;wsp:rsid wsp:val=&quot;007F4D86&quot;/&gt;&lt;wsp:rsid wsp:val=&quot;007F724A&quot;/&gt;&lt;wsp:rsid wsp:val=&quot;00800B5D&quot;/&gt;&lt;wsp:rsid wsp:val=&quot;0080200E&quot;/&gt;&lt;wsp:rsid wsp:val=&quot;00803EB4&quot;/&gt;&lt;wsp:rsid wsp:val=&quot;00805440&quot;/&gt;&lt;wsp:rsid wsp:val=&quot;00805B3F&quot;/&gt;&lt;wsp:rsid wsp:val=&quot;00813333&quot;/&gt;&lt;wsp:rsid wsp:val=&quot;00815A8E&quot;/&gt;&lt;wsp:rsid wsp:val=&quot;0081638C&quot;/&gt;&lt;wsp:rsid wsp:val=&quot;008167C5&quot;/&gt;&lt;wsp:rsid wsp:val=&quot;008175C9&quot;/&gt;&lt;wsp:rsid wsp:val=&quot;00820348&quot;/&gt;&lt;wsp:rsid wsp:val=&quot;00820415&quot;/&gt;&lt;wsp:rsid wsp:val=&quot;00820677&quot;/&gt;&lt;wsp:rsid wsp:val=&quot;00821415&quot;/&gt;&lt;wsp:rsid wsp:val=&quot;00821F17&quot;/&gt;&lt;wsp:rsid wsp:val=&quot;00821F41&quot;/&gt;&lt;wsp:rsid wsp:val=&quot;00824655&quot;/&gt;&lt;wsp:rsid wsp:val=&quot;00827B3F&quot;/&gt;&lt;wsp:rsid wsp:val=&quot;00833AA7&quot;/&gt;&lt;wsp:rsid wsp:val=&quot;00834D2F&quot;/&gt;&lt;wsp:rsid wsp:val=&quot;00836CFC&quot;/&gt;&lt;wsp:rsid wsp:val=&quot;00842676&quot;/&gt;&lt;wsp:rsid wsp:val=&quot;00843C02&quot;/&gt;&lt;wsp:rsid wsp:val=&quot;00847D4B&quot;/&gt;&lt;wsp:rsid wsp:val=&quot;00853E55&quot;/&gt;&lt;wsp:rsid wsp:val=&quot;00855352&quot;/&gt;&lt;wsp:rsid wsp:val=&quot;00855CB2&quot;/&gt;&lt;wsp:rsid wsp:val=&quot;00856012&quot;/&gt;&lt;wsp:rsid wsp:val=&quot;00856068&quot;/&gt;&lt;wsp:rsid wsp:val=&quot;0086192F&quot;/&gt;&lt;wsp:rsid wsp:val=&quot;0086201C&quot;/&gt;&lt;wsp:rsid wsp:val=&quot;00862639&quot;/&gt;&lt;wsp:rsid wsp:val=&quot;00864742&quot;/&gt;&lt;wsp:rsid wsp:val=&quot;00866A34&quot;/&gt;&lt;wsp:rsid wsp:val=&quot;00866A66&quot;/&gt;&lt;wsp:rsid wsp:val=&quot;00870C0F&quot;/&gt;&lt;wsp:rsid wsp:val=&quot;00871781&quot;/&gt;&lt;wsp:rsid wsp:val=&quot;0087279D&quot;/&gt;&lt;wsp:rsid wsp:val=&quot;0087401F&quot;/&gt;&lt;wsp:rsid wsp:val=&quot;00874A1E&quot;/&gt;&lt;wsp:rsid wsp:val=&quot;00874A30&quot;/&gt;&lt;wsp:rsid wsp:val=&quot;008801BB&quot;/&gt;&lt;wsp:rsid wsp:val=&quot;00886FD7&quot;/&gt;&lt;wsp:rsid wsp:val=&quot;00887E52&quot;/&gt;&lt;wsp:rsid wsp:val=&quot;00887EC8&quot;/&gt;&lt;wsp:rsid wsp:val=&quot;00890017&quot;/&gt;&lt;wsp:rsid wsp:val=&quot;00890EA2&quot;/&gt;&lt;wsp:rsid wsp:val=&quot;00891777&quot;/&gt;&lt;wsp:rsid wsp:val=&quot;00891EE1&quot;/&gt;&lt;wsp:rsid wsp:val=&quot;00895196&quot;/&gt;&lt;wsp:rsid wsp:val=&quot;00895DC1&quot;/&gt;&lt;wsp:rsid wsp:val=&quot;008A0FA9&quot;/&gt;&lt;wsp:rsid wsp:val=&quot;008A1303&quot;/&gt;&lt;wsp:rsid wsp:val=&quot;008A5610&quot;/&gt;&lt;wsp:rsid wsp:val=&quot;008A7290&quot;/&gt;&lt;wsp:rsid wsp:val=&quot;008B104F&quot;/&gt;&lt;wsp:rsid wsp:val=&quot;008B5A19&quot;/&gt;&lt;wsp:rsid wsp:val=&quot;008B66E0&quot;/&gt;&lt;wsp:rsid wsp:val=&quot;008C066A&quot;/&gt;&lt;wsp:rsid wsp:val=&quot;008C3A87&quot;/&gt;&lt;wsp:rsid wsp:val=&quot;008D03B3&quot;/&gt;&lt;wsp:rsid wsp:val=&quot;008D0876&quot;/&gt;&lt;wsp:rsid wsp:val=&quot;008D365E&quot;/&gt;&lt;wsp:rsid wsp:val=&quot;008D3A3E&quot;/&gt;&lt;wsp:rsid wsp:val=&quot;008D4766&quot;/&gt;&lt;wsp:rsid wsp:val=&quot;008E1264&quot;/&gt;&lt;wsp:rsid wsp:val=&quot;008E4188&quot;/&gt;&lt;wsp:rsid wsp:val=&quot;008E4386&quot;/&gt;&lt;wsp:rsid wsp:val=&quot;008F01C7&quot;/&gt;&lt;wsp:rsid wsp:val=&quot;008F1310&quot;/&gt;&lt;wsp:rsid wsp:val=&quot;008F2125&quot;/&gt;&lt;wsp:rsid wsp:val=&quot;008F3091&quot;/&gt;&lt;wsp:rsid wsp:val=&quot;008F568C&quot;/&gt;&lt;wsp:rsid wsp:val=&quot;00905F72&quot;/&gt;&lt;wsp:rsid wsp:val=&quot;00906991&quot;/&gt;&lt;wsp:rsid wsp:val=&quot;009073F4&quot;/&gt;&lt;wsp:rsid wsp:val=&quot;00910DA4&quot;/&gt;&lt;wsp:rsid wsp:val=&quot;009143A4&quot;/&gt;&lt;wsp:rsid wsp:val=&quot;009203EE&quot;/&gt;&lt;wsp:rsid wsp:val=&quot;009236E6&quot;/&gt;&lt;wsp:rsid wsp:val=&quot;00926E9B&quot;/&gt;&lt;wsp:rsid wsp:val=&quot;009314F7&quot;/&gt;&lt;wsp:rsid wsp:val=&quot;0093227C&quot;/&gt;&lt;wsp:rsid wsp:val=&quot;009362F8&quot;/&gt;&lt;wsp:rsid wsp:val=&quot;00937138&quot;/&gt;&lt;wsp:rsid wsp:val=&quot;009378DB&quot;/&gt;&lt;wsp:rsid wsp:val=&quot;0094571A&quot;/&gt;&lt;wsp:rsid wsp:val=&quot;00945751&quot;/&gt;&lt;wsp:rsid wsp:val=&quot;0094785C&quot;/&gt;&lt;wsp:rsid wsp:val=&quot;0095282B&quot;/&gt;&lt;wsp:rsid wsp:val=&quot;0095596C&quot;/&gt;&lt;wsp:rsid wsp:val=&quot;00956A19&quot;/&gt;&lt;wsp:rsid wsp:val=&quot;00960C78&quot;/&gt;&lt;wsp:rsid wsp:val=&quot;00964DC2&quot;/&gt;&lt;wsp:rsid wsp:val=&quot;00970508&quot;/&gt;&lt;wsp:rsid wsp:val=&quot;00974A14&quot;/&gt;&lt;wsp:rsid wsp:val=&quot;009751DD&quot;/&gt;&lt;wsp:rsid wsp:val=&quot;00976617&quot;/&gt;&lt;wsp:rsid wsp:val=&quot;00976824&quot;/&gt;&lt;wsp:rsid wsp:val=&quot;009770E3&quot;/&gt;&lt;wsp:rsid wsp:val=&quot;00981BBA&quot;/&gt;&lt;wsp:rsid wsp:val=&quot;00983150&quot;/&gt;&lt;wsp:rsid wsp:val=&quot;009857FE&quot;/&gt;&lt;wsp:rsid wsp:val=&quot;00985B29&quot;/&gt;&lt;wsp:rsid wsp:val=&quot;009864F7&quot;/&gt;&lt;wsp:rsid wsp:val=&quot;0098711F&quot;/&gt;&lt;wsp:rsid wsp:val=&quot;00987E94&quot;/&gt;&lt;wsp:rsid wsp:val=&quot;00990573&quot;/&gt;&lt;wsp:rsid wsp:val=&quot;00990ABD&quot;/&gt;&lt;wsp:rsid wsp:val=&quot;009950CE&quot;/&gt;&lt;wsp:rsid wsp:val=&quot;009A5DCD&quot;/&gt;&lt;wsp:rsid wsp:val=&quot;009A62A7&quot;/&gt;&lt;wsp:rsid wsp:val=&quot;009B1092&quot;/&gt;&lt;wsp:rsid wsp:val=&quot;009B29B5&quot;/&gt;&lt;wsp:rsid wsp:val=&quot;009B31F5&quot;/&gt;&lt;wsp:rsid wsp:val=&quot;009D0188&quot;/&gt;&lt;wsp:rsid wsp:val=&quot;009D0583&quot;/&gt;&lt;wsp:rsid wsp:val=&quot;009D08B9&quot;/&gt;&lt;wsp:rsid wsp:val=&quot;009D2E50&quot;/&gt;&lt;wsp:rsid wsp:val=&quot;009D3654&quot;/&gt;&lt;wsp:rsid wsp:val=&quot;009D5125&quot;/&gt;&lt;wsp:rsid wsp:val=&quot;009D57D7&quot;/&gt;&lt;wsp:rsid wsp:val=&quot;009D57F1&quot;/&gt;&lt;wsp:rsid wsp:val=&quot;009D60CB&quot;/&gt;&lt;wsp:rsid wsp:val=&quot;009D727F&quot;/&gt;&lt;wsp:rsid wsp:val=&quot;009E087A&quot;/&gt;&lt;wsp:rsid wsp:val=&quot;009E09BF&quot;/&gt;&lt;wsp:rsid wsp:val=&quot;009E5FCD&quot;/&gt;&lt;wsp:rsid wsp:val=&quot;009F307D&quot;/&gt;&lt;wsp:rsid wsp:val=&quot;009F3ADC&quot;/&gt;&lt;wsp:rsid wsp:val=&quot;009F49D1&quot;/&gt;&lt;wsp:rsid wsp:val=&quot;009F4A04&quot;/&gt;&lt;wsp:rsid wsp:val=&quot;00A01776&quot;/&gt;&lt;wsp:rsid wsp:val=&quot;00A0288A&quot;/&gt;&lt;wsp:rsid wsp:val=&quot;00A03468&quot;/&gt;&lt;wsp:rsid wsp:val=&quot;00A04B90&quot;/&gt;&lt;wsp:rsid wsp:val=&quot;00A06F6D&quot;/&gt;&lt;wsp:rsid wsp:val=&quot;00A071AC&quot;/&gt;&lt;wsp:rsid wsp:val=&quot;00A1020D&quot;/&gt;&lt;wsp:rsid wsp:val=&quot;00A11260&quot;/&gt;&lt;wsp:rsid wsp:val=&quot;00A117FE&quot;/&gt;&lt;wsp:rsid wsp:val=&quot;00A1208C&quot;/&gt;&lt;wsp:rsid wsp:val=&quot;00A1363C&quot;/&gt;&lt;wsp:rsid wsp:val=&quot;00A14580&quot;/&gt;&lt;wsp:rsid wsp:val=&quot;00A15667&quot;/&gt;&lt;wsp:rsid wsp:val=&quot;00A21EB7&quot;/&gt;&lt;wsp:rsid wsp:val=&quot;00A225B6&quot;/&gt;&lt;wsp:rsid wsp:val=&quot;00A23871&quot;/&gt;&lt;wsp:rsid wsp:val=&quot;00A23B27&quot;/&gt;&lt;wsp:rsid wsp:val=&quot;00A2427D&quot;/&gt;&lt;wsp:rsid wsp:val=&quot;00A248B8&quot;/&gt;&lt;wsp:rsid wsp:val=&quot;00A259B8&quot;/&gt;&lt;wsp:rsid wsp:val=&quot;00A25F2A&quot;/&gt;&lt;wsp:rsid wsp:val=&quot;00A30011&quot;/&gt;&lt;wsp:rsid wsp:val=&quot;00A31AA1&quot;/&gt;&lt;wsp:rsid wsp:val=&quot;00A35B27&quot;/&gt;&lt;wsp:rsid wsp:val=&quot;00A36077&quot;/&gt;&lt;wsp:rsid wsp:val=&quot;00A414EA&quot;/&gt;&lt;wsp:rsid wsp:val=&quot;00A475C1&quot;/&gt;&lt;wsp:rsid wsp:val=&quot;00A52CF8&quot;/&gt;&lt;wsp:rsid wsp:val=&quot;00A55B16&quot;/&gt;&lt;wsp:rsid wsp:val=&quot;00A61A74&quot;/&gt;&lt;wsp:rsid wsp:val=&quot;00A62B9E&quot;/&gt;&lt;wsp:rsid wsp:val=&quot;00A63F8A&quot;/&gt;&lt;wsp:rsid wsp:val=&quot;00A64483&quot;/&gt;&lt;wsp:rsid wsp:val=&quot;00A64699&quot;/&gt;&lt;wsp:rsid wsp:val=&quot;00A64DD2&quot;/&gt;&lt;wsp:rsid wsp:val=&quot;00A655BC&quot;/&gt;&lt;wsp:rsid wsp:val=&quot;00A65CB3&quot;/&gt;&lt;wsp:rsid wsp:val=&quot;00A746EC&quot;/&gt;&lt;wsp:rsid wsp:val=&quot;00A8198E&quot;/&gt;&lt;wsp:rsid wsp:val=&quot;00A8256B&quot;/&gt;&lt;wsp:rsid wsp:val=&quot;00A86F7C&quot;/&gt;&lt;wsp:rsid wsp:val=&quot;00A95748&quot;/&gt;&lt;wsp:rsid wsp:val=&quot;00AA08E8&quot;/&gt;&lt;wsp:rsid wsp:val=&quot;00AA0D94&quot;/&gt;&lt;wsp:rsid wsp:val=&quot;00AA6404&quot;/&gt;&lt;wsp:rsid wsp:val=&quot;00AA76B1&quot;/&gt;&lt;wsp:rsid wsp:val=&quot;00AA76D4&quot;/&gt;&lt;wsp:rsid wsp:val=&quot;00AB1526&quot;/&gt;&lt;wsp:rsid wsp:val=&quot;00AB3604&quot;/&gt;&lt;wsp:rsid wsp:val=&quot;00AB4177&quot;/&gt;&lt;wsp:rsid wsp:val=&quot;00AB59C9&quot;/&gt;&lt;wsp:rsid wsp:val=&quot;00AB644F&quot;/&gt;&lt;wsp:rsid wsp:val=&quot;00AB66C3&quot;/&gt;&lt;wsp:rsid wsp:val=&quot;00AB6D01&quot;/&gt;&lt;wsp:rsid wsp:val=&quot;00AC0D0F&quot;/&gt;&lt;wsp:rsid wsp:val=&quot;00AC0EE5&quot;/&gt;&lt;wsp:rsid wsp:val=&quot;00AC16A3&quot;/&gt;&lt;wsp:rsid wsp:val=&quot;00AC3A56&quot;/&gt;&lt;wsp:rsid wsp:val=&quot;00AC5A0E&quot;/&gt;&lt;wsp:rsid wsp:val=&quot;00AC5ECA&quot;/&gt;&lt;wsp:rsid wsp:val=&quot;00AD12A6&quot;/&gt;&lt;wsp:rsid wsp:val=&quot;00AD1751&quot;/&gt;&lt;wsp:rsid wsp:val=&quot;00AD4E8B&quot;/&gt;&lt;wsp:rsid wsp:val=&quot;00AD68CC&quot;/&gt;&lt;wsp:rsid wsp:val=&quot;00AD6E5A&quot;/&gt;&lt;wsp:rsid wsp:val=&quot;00AE1A96&quot;/&gt;&lt;wsp:rsid wsp:val=&quot;00AE38DE&quot;/&gt;&lt;wsp:rsid wsp:val=&quot;00AE5E88&quot;/&gt;&lt;wsp:rsid wsp:val=&quot;00AE60D6&quot;/&gt;&lt;wsp:rsid wsp:val=&quot;00AF06DA&quot;/&gt;&lt;wsp:rsid wsp:val=&quot;00AF0B8F&quot;/&gt;&lt;wsp:rsid wsp:val=&quot;00AF0D84&quot;/&gt;&lt;wsp:rsid wsp:val=&quot;00AF1527&quot;/&gt;&lt;wsp:rsid wsp:val=&quot;00AF18CA&quot;/&gt;&lt;wsp:rsid wsp:val=&quot;00AF1FB6&quot;/&gt;&lt;wsp:rsid wsp:val=&quot;00AF7B27&quot;/&gt;&lt;wsp:rsid wsp:val=&quot;00B02458&quot;/&gt;&lt;wsp:rsid wsp:val=&quot;00B02CBA&quot;/&gt;&lt;wsp:rsid wsp:val=&quot;00B0439C&quot;/&gt;&lt;wsp:rsid wsp:val=&quot;00B0604E&quot;/&gt;&lt;wsp:rsid wsp:val=&quot;00B06D48&quot;/&gt;&lt;wsp:rsid wsp:val=&quot;00B07661&quot;/&gt;&lt;wsp:rsid wsp:val=&quot;00B07933&quot;/&gt;&lt;wsp:rsid wsp:val=&quot;00B07D1D&quot;/&gt;&lt;wsp:rsid wsp:val=&quot;00B10E0A&quot;/&gt;&lt;wsp:rsid wsp:val=&quot;00B14467&quot;/&gt;&lt;wsp:rsid wsp:val=&quot;00B16A64&quot;/&gt;&lt;wsp:rsid wsp:val=&quot;00B226F4&quot;/&gt;&lt;wsp:rsid wsp:val=&quot;00B26652&quot;/&gt;&lt;wsp:rsid wsp:val=&quot;00B330D7&quot;/&gt;&lt;wsp:rsid wsp:val=&quot;00B3472E&quot;/&gt;&lt;wsp:rsid wsp:val=&quot;00B36797&quot;/&gt;&lt;wsp:rsid wsp:val=&quot;00B36B34&quot;/&gt;&lt;wsp:rsid wsp:val=&quot;00B371B3&quot;/&gt;&lt;wsp:rsid wsp:val=&quot;00B3723F&quot;/&gt;&lt;wsp:rsid wsp:val=&quot;00B4015F&quot;/&gt;&lt;wsp:rsid wsp:val=&quot;00B4250B&quot;/&gt;&lt;wsp:rsid wsp:val=&quot;00B4577F&quot;/&gt;&lt;wsp:rsid wsp:val=&quot;00B458CB&quot;/&gt;&lt;wsp:rsid wsp:val=&quot;00B47E39&quot;/&gt;&lt;wsp:rsid wsp:val=&quot;00B50FF7&quot;/&gt;&lt;wsp:rsid wsp:val=&quot;00B53EDE&quot;/&gt;&lt;wsp:rsid wsp:val=&quot;00B53F64&quot;/&gt;&lt;wsp:rsid wsp:val=&quot;00B54D62&quot;/&gt;&lt;wsp:rsid wsp:val=&quot;00B54F1D&quot;/&gt;&lt;wsp:rsid wsp:val=&quot;00B550F0&quot;/&gt;&lt;wsp:rsid wsp:val=&quot;00B571A8&quot;/&gt;&lt;wsp:rsid wsp:val=&quot;00B571FC&quot;/&gt;&lt;wsp:rsid wsp:val=&quot;00B61229&quot;/&gt;&lt;wsp:rsid wsp:val=&quot;00B616BE&quot;/&gt;&lt;wsp:rsid wsp:val=&quot;00B658D5&quot;/&gt;&lt;wsp:rsid wsp:val=&quot;00B668F7&quot;/&gt;&lt;wsp:rsid wsp:val=&quot;00B71579&quot;/&gt;&lt;wsp:rsid wsp:val=&quot;00B71AF9&quot;/&gt;&lt;wsp:rsid wsp:val=&quot;00B76D87&quot;/&gt;&lt;wsp:rsid wsp:val=&quot;00B76E42&quot;/&gt;&lt;wsp:rsid wsp:val=&quot;00B778D7&quot;/&gt;&lt;wsp:rsid wsp:val=&quot;00B77C19&quot;/&gt;&lt;wsp:rsid wsp:val=&quot;00B81B42&quot;/&gt;&lt;wsp:rsid wsp:val=&quot;00B83122&quot;/&gt;&lt;wsp:rsid wsp:val=&quot;00B83E91&quot;/&gt;&lt;wsp:rsid wsp:val=&quot;00B911F0&quot;/&gt;&lt;wsp:rsid wsp:val=&quot;00B93970&quot;/&gt;&lt;wsp:rsid wsp:val=&quot;00B965ED&quot;/&gt;&lt;wsp:rsid wsp:val=&quot;00BA00A3&quot;/&gt;&lt;wsp:rsid wsp:val=&quot;00BA02F9&quot;/&gt;&lt;wsp:rsid wsp:val=&quot;00BA0424&quot;/&gt;&lt;wsp:rsid wsp:val=&quot;00BA18FE&quot;/&gt;&lt;wsp:rsid wsp:val=&quot;00BA1A57&quot;/&gt;&lt;wsp:rsid wsp:val=&quot;00BA4366&quot;/&gt;&lt;wsp:rsid wsp:val=&quot;00BA4A51&quot;/&gt;&lt;wsp:rsid wsp:val=&quot;00BA67CE&quot;/&gt;&lt;wsp:rsid wsp:val=&quot;00BA6B6E&quot;/&gt;&lt;wsp:rsid wsp:val=&quot;00BA7A88&quot;/&gt;&lt;wsp:rsid wsp:val=&quot;00BA7BBB&quot;/&gt;&lt;wsp:rsid wsp:val=&quot;00BA7DDD&quot;/&gt;&lt;wsp:rsid wsp:val=&quot;00BB0036&quot;/&gt;&lt;wsp:rsid wsp:val=&quot;00BB01B6&quot;/&gt;&lt;wsp:rsid wsp:val=&quot;00BB1396&quot;/&gt;&lt;wsp:rsid wsp:val=&quot;00BB2C19&quot;/&gt;&lt;wsp:rsid wsp:val=&quot;00BB3D66&quot;/&gt;&lt;wsp:rsid wsp:val=&quot;00BC28C2&quot;/&gt;&lt;wsp:rsid wsp:val=&quot;00BC3519&quot;/&gt;&lt;wsp:rsid wsp:val=&quot;00BC4677&quot;/&gt;&lt;wsp:rsid wsp:val=&quot;00BC4E66&quot;/&gt;&lt;wsp:rsid wsp:val=&quot;00BC6019&quot;/&gt;&lt;wsp:rsid wsp:val=&quot;00BC6B1E&quot;/&gt;&lt;wsp:rsid wsp:val=&quot;00BD1E7A&quot;/&gt;&lt;wsp:rsid wsp:val=&quot;00BD283B&quot;/&gt;&lt;wsp:rsid wsp:val=&quot;00BD34A1&quot;/&gt;&lt;wsp:rsid wsp:val=&quot;00BD45BE&quot;/&gt;&lt;wsp:rsid wsp:val=&quot;00BD6071&quot;/&gt;&lt;wsp:rsid wsp:val=&quot;00BE0009&quot;/&gt;&lt;wsp:rsid wsp:val=&quot;00BE0F9A&quot;/&gt;&lt;wsp:rsid wsp:val=&quot;00BE12C8&quot;/&gt;&lt;wsp:rsid wsp:val=&quot;00BE1520&quot;/&gt;&lt;wsp:rsid wsp:val=&quot;00BE5520&quot;/&gt;&lt;wsp:rsid wsp:val=&quot;00BE57FF&quot;/&gt;&lt;wsp:rsid wsp:val=&quot;00BE703C&quot;/&gt;&lt;wsp:rsid wsp:val=&quot;00BE7190&quot;/&gt;&lt;wsp:rsid wsp:val=&quot;00BF05DD&quot;/&gt;&lt;wsp:rsid wsp:val=&quot;00C01E00&quot;/&gt;&lt;wsp:rsid wsp:val=&quot;00C0631B&quot;/&gt;&lt;wsp:rsid wsp:val=&quot;00C06342&quot;/&gt;&lt;wsp:rsid wsp:val=&quot;00C0778B&quot;/&gt;&lt;wsp:rsid wsp:val=&quot;00C10009&quot;/&gt;&lt;wsp:rsid wsp:val=&quot;00C110DB&quot;/&gt;&lt;wsp:rsid wsp:val=&quot;00C11174&quot;/&gt;&lt;wsp:rsid wsp:val=&quot;00C138F9&quot;/&gt;&lt;wsp:rsid wsp:val=&quot;00C142E2&quot;/&gt;&lt;wsp:rsid wsp:val=&quot;00C157CE&quot;/&gt;&lt;wsp:rsid wsp:val=&quot;00C15D1A&quot;/&gt;&lt;wsp:rsid wsp:val=&quot;00C1767D&quot;/&gt;&lt;wsp:rsid wsp:val=&quot;00C21728&quot;/&gt;&lt;wsp:rsid wsp:val=&quot;00C21971&quot;/&gt;&lt;wsp:rsid wsp:val=&quot;00C21C8D&quot;/&gt;&lt;wsp:rsid wsp:val=&quot;00C221A8&quot;/&gt;&lt;wsp:rsid wsp:val=&quot;00C25077&quot;/&gt;&lt;wsp:rsid wsp:val=&quot;00C2514A&quot;/&gt;&lt;wsp:rsid wsp:val=&quot;00C25A79&quot;/&gt;&lt;wsp:rsid wsp:val=&quot;00C26AC1&quot;/&gt;&lt;wsp:rsid wsp:val=&quot;00C27E46&quot;/&gt;&lt;wsp:rsid wsp:val=&quot;00C304F8&quot;/&gt;&lt;wsp:rsid wsp:val=&quot;00C31557&quot;/&gt;&lt;wsp:rsid wsp:val=&quot;00C327B9&quot;/&gt;&lt;wsp:rsid wsp:val=&quot;00C33E24&quot;/&gt;&lt;wsp:rsid wsp:val=&quot;00C34066&quot;/&gt;&lt;wsp:rsid wsp:val=&quot;00C36FDD&quot;/&gt;&lt;wsp:rsid wsp:val=&quot;00C41299&quot;/&gt;&lt;wsp:rsid wsp:val=&quot;00C41E6E&quot;/&gt;&lt;wsp:rsid wsp:val=&quot;00C449F1&quot;/&gt;&lt;wsp:rsid wsp:val=&quot;00C46A29&quot;/&gt;&lt;wsp:rsid wsp:val=&quot;00C50DC9&quot;/&gt;&lt;wsp:rsid wsp:val=&quot;00C50F6D&quot;/&gt;&lt;wsp:rsid wsp:val=&quot;00C50FCA&quot;/&gt;&lt;wsp:rsid wsp:val=&quot;00C5145D&quot;/&gt;&lt;wsp:rsid wsp:val=&quot;00C51950&quot;/&gt;&lt;wsp:rsid wsp:val=&quot;00C54DC4&quot;/&gt;&lt;wsp:rsid wsp:val=&quot;00C55475&quot;/&gt;&lt;wsp:rsid wsp:val=&quot;00C55C3A&quot;/&gt;&lt;wsp:rsid wsp:val=&quot;00C55DBD&quot;/&gt;&lt;wsp:rsid wsp:val=&quot;00C5753B&quot;/&gt;&lt;wsp:rsid wsp:val=&quot;00C6034D&quot;/&gt;&lt;wsp:rsid wsp:val=&quot;00C61247&quot;/&gt;&lt;wsp:rsid wsp:val=&quot;00C61317&quot;/&gt;&lt;wsp:rsid wsp:val=&quot;00C61ED2&quot;/&gt;&lt;wsp:rsid wsp:val=&quot;00C633FD&quot;/&gt;&lt;wsp:rsid wsp:val=&quot;00C63D10&quot;/&gt;&lt;wsp:rsid wsp:val=&quot;00C65077&quot;/&gt;&lt;wsp:rsid wsp:val=&quot;00C6585C&quot;/&gt;&lt;wsp:rsid wsp:val=&quot;00C6673C&quot;/&gt;&lt;wsp:rsid wsp:val=&quot;00C6708B&quot;/&gt;&lt;wsp:rsid wsp:val=&quot;00C677D7&quot;/&gt;&lt;wsp:rsid wsp:val=&quot;00C7036E&quot;/&gt;&lt;wsp:rsid wsp:val=&quot;00C7089C&quot;/&gt;&lt;wsp:rsid wsp:val=&quot;00C70BAC&quot;/&gt;&lt;wsp:rsid wsp:val=&quot;00C71EA7&quot;/&gt;&lt;wsp:rsid wsp:val=&quot;00C73056&quot;/&gt;&lt;wsp:rsid wsp:val=&quot;00C741CD&quot;/&gt;&lt;wsp:rsid wsp:val=&quot;00C82EB6&quot;/&gt;&lt;wsp:rsid wsp:val=&quot;00C840E1&quot;/&gt;&lt;wsp:rsid wsp:val=&quot;00C866DC&quot;/&gt;&lt;wsp:rsid wsp:val=&quot;00C92240&quot;/&gt;&lt;wsp:rsid wsp:val=&quot;00C9403B&quot;/&gt;&lt;wsp:rsid wsp:val=&quot;00C94655&quot;/&gt;&lt;wsp:rsid wsp:val=&quot;00C9532E&quot;/&gt;&lt;wsp:rsid wsp:val=&quot;00C97677&quot;/&gt;&lt;wsp:rsid wsp:val=&quot;00C9797A&quot;/&gt;&lt;wsp:rsid wsp:val=&quot;00CA02C6&quot;/&gt;&lt;wsp:rsid wsp:val=&quot;00CA0B28&quot;/&gt;&lt;wsp:rsid wsp:val=&quot;00CA0F7E&quot;/&gt;&lt;wsp:rsid wsp:val=&quot;00CA1C05&quot;/&gt;&lt;wsp:rsid wsp:val=&quot;00CA5DB8&quot;/&gt;&lt;wsp:rsid wsp:val=&quot;00CB0457&quot;/&gt;&lt;wsp:rsid wsp:val=&quot;00CB2D8C&quot;/&gt;&lt;wsp:rsid wsp:val=&quot;00CB4A58&quot;/&gt;&lt;wsp:rsid wsp:val=&quot;00CB6354&quot;/&gt;&lt;wsp:rsid wsp:val=&quot;00CB6A17&quot;/&gt;&lt;wsp:rsid wsp:val=&quot;00CC0072&quot;/&gt;&lt;wsp:rsid wsp:val=&quot;00CC048E&quot;/&gt;&lt;wsp:rsid wsp:val=&quot;00CC61C8&quot;/&gt;&lt;wsp:rsid wsp:val=&quot;00CC73FB&quot;/&gt;&lt;wsp:rsid wsp:val=&quot;00CD06EF&quot;/&gt;&lt;wsp:rsid wsp:val=&quot;00CD2154&quot;/&gt;&lt;wsp:rsid wsp:val=&quot;00CD2C46&quot;/&gt;&lt;wsp:rsid wsp:val=&quot;00CD624D&quot;/&gt;&lt;wsp:rsid wsp:val=&quot;00CD6BEF&quot;/&gt;&lt;wsp:rsid wsp:val=&quot;00CE381C&quot;/&gt;&lt;wsp:rsid wsp:val=&quot;00CE4CB9&quot;/&gt;&lt;wsp:rsid wsp:val=&quot;00CE519C&quot;/&gt;&lt;wsp:rsid wsp:val=&quot;00CE743E&quot;/&gt;&lt;wsp:rsid wsp:val=&quot;00CE7574&quot;/&gt;&lt;wsp:rsid wsp:val=&quot;00CE7973&quot;/&gt;&lt;wsp:rsid wsp:val=&quot;00CF3A3C&quot;/&gt;&lt;wsp:rsid wsp:val=&quot;00CF6137&quot;/&gt;&lt;wsp:rsid wsp:val=&quot;00CF728B&quot;/&gt;&lt;wsp:rsid wsp:val=&quot;00D06374&quot;/&gt;&lt;wsp:rsid wsp:val=&quot;00D073C8&quot;/&gt;&lt;wsp:rsid wsp:val=&quot;00D07CD0&quot;/&gt;&lt;wsp:rsid wsp:val=&quot;00D17095&quot;/&gt;&lt;wsp:rsid wsp:val=&quot;00D17213&quot;/&gt;&lt;wsp:rsid wsp:val=&quot;00D20E8B&quot;/&gt;&lt;wsp:rsid wsp:val=&quot;00D22933&quot;/&gt;&lt;wsp:rsid wsp:val=&quot;00D25607&quot;/&gt;&lt;wsp:rsid wsp:val=&quot;00D2561C&quot;/&gt;&lt;wsp:rsid wsp:val=&quot;00D259FA&quot;/&gt;&lt;wsp:rsid wsp:val=&quot;00D26C16&quot;/&gt;&lt;wsp:rsid wsp:val=&quot;00D35E92&quot;/&gt;&lt;wsp:rsid wsp:val=&quot;00D35F99&quot;/&gt;&lt;wsp:rsid wsp:val=&quot;00D41A61&quot;/&gt;&lt;wsp:rsid wsp:val=&quot;00D425CA&quot;/&gt;&lt;wsp:rsid wsp:val=&quot;00D428AA&quot;/&gt;&lt;wsp:rsid wsp:val=&quot;00D45B5E&quot;/&gt;&lt;wsp:rsid wsp:val=&quot;00D45F29&quot;/&gt;&lt;wsp:rsid wsp:val=&quot;00D50B15&quot;/&gt;&lt;wsp:rsid wsp:val=&quot;00D51EC1&quot;/&gt;&lt;wsp:rsid wsp:val=&quot;00D5479C&quot;/&gt;&lt;wsp:rsid wsp:val=&quot;00D549A0&quot;/&gt;&lt;wsp:rsid wsp:val=&quot;00D5568B&quot;/&gt;&lt;wsp:rsid wsp:val=&quot;00D56416&quot;/&gt;&lt;wsp:rsid wsp:val=&quot;00D61AA0&quot;/&gt;&lt;wsp:rsid wsp:val=&quot;00D63EB5&quot;/&gt;&lt;wsp:rsid wsp:val=&quot;00D731C1&quot;/&gt;&lt;wsp:rsid wsp:val=&quot;00D748B5&quot;/&gt;&lt;wsp:rsid wsp:val=&quot;00D749F3&quot;/&gt;&lt;wsp:rsid wsp:val=&quot;00D80F91&quot;/&gt;&lt;wsp:rsid wsp:val=&quot;00D81EA2&quot;/&gt;&lt;wsp:rsid wsp:val=&quot;00D82BE1&quot;/&gt;&lt;wsp:rsid wsp:val=&quot;00D831CA&quot;/&gt;&lt;wsp:rsid wsp:val=&quot;00D83DE9&quot;/&gt;&lt;wsp:rsid wsp:val=&quot;00D84B41&quot;/&gt;&lt;wsp:rsid wsp:val=&quot;00D8532A&quot;/&gt;&lt;wsp:rsid wsp:val=&quot;00D85385&quot;/&gt;&lt;wsp:rsid wsp:val=&quot;00D87F09&quot;/&gt;&lt;wsp:rsid wsp:val=&quot;00D90F09&quot;/&gt;&lt;wsp:rsid wsp:val=&quot;00D91A7F&quot;/&gt;&lt;wsp:rsid wsp:val=&quot;00D92E8A&quot;/&gt;&lt;wsp:rsid wsp:val=&quot;00D9512D&quot;/&gt;&lt;wsp:rsid wsp:val=&quot;00D9520B&quot;/&gt;&lt;wsp:rsid wsp:val=&quot;00D958FF&quot;/&gt;&lt;wsp:rsid wsp:val=&quot;00DA1D94&quot;/&gt;&lt;wsp:rsid wsp:val=&quot;00DA24DC&quot;/&gt;&lt;wsp:rsid wsp:val=&quot;00DA7EDC&quot;/&gt;&lt;wsp:rsid wsp:val=&quot;00DB0C5E&quot;/&gt;&lt;wsp:rsid wsp:val=&quot;00DB1BCD&quot;/&gt;&lt;wsp:rsid wsp:val=&quot;00DB1EA0&quot;/&gt;&lt;wsp:rsid wsp:val=&quot;00DB2B19&quot;/&gt;&lt;wsp:rsid wsp:val=&quot;00DB403E&quot;/&gt;&lt;wsp:rsid wsp:val=&quot;00DB658B&quot;/&gt;&lt;wsp:rsid wsp:val=&quot;00DC3E5A&quot;/&gt;&lt;wsp:rsid wsp:val=&quot;00DC6D7D&quot;/&gt;&lt;wsp:rsid wsp:val=&quot;00DD21DD&quot;/&gt;&lt;wsp:rsid wsp:val=&quot;00DD2C18&quot;/&gt;&lt;wsp:rsid wsp:val=&quot;00DD75E6&quot;/&gt;&lt;wsp:rsid wsp:val=&quot;00DE0128&quot;/&gt;&lt;wsp:rsid wsp:val=&quot;00DE2F07&quot;/&gt;&lt;wsp:rsid wsp:val=&quot;00DE2F58&quot;/&gt;&lt;wsp:rsid wsp:val=&quot;00DE3555&quot;/&gt;&lt;wsp:rsid wsp:val=&quot;00DE4A5E&quot;/&gt;&lt;wsp:rsid wsp:val=&quot;00DE4EC7&quot;/&gt;&lt;wsp:rsid wsp:val=&quot;00DE5127&quot;/&gt;&lt;wsp:rsid wsp:val=&quot;00DF6BC4&quot;/&gt;&lt;wsp:rsid wsp:val=&quot;00DF6EEF&quot;/&gt;&lt;wsp:rsid wsp:val=&quot;00DF714E&quot;/&gt;&lt;wsp:rsid wsp:val=&quot;00E001BE&quot;/&gt;&lt;wsp:rsid wsp:val=&quot;00E00DE4&quot;/&gt;&lt;wsp:rsid wsp:val=&quot;00E00EEA&quot;/&gt;&lt;wsp:rsid wsp:val=&quot;00E055D5&quot;/&gt;&lt;wsp:rsid wsp:val=&quot;00E0643B&quot;/&gt;&lt;wsp:rsid wsp:val=&quot;00E10EA1&quot;/&gt;&lt;wsp:rsid wsp:val=&quot;00E149F4&quot;/&gt;&lt;wsp:rsid wsp:val=&quot;00E16DC5&quot;/&gt;&lt;wsp:rsid wsp:val=&quot;00E174CC&quot;/&gt;&lt;wsp:rsid wsp:val=&quot;00E178BE&quot;/&gt;&lt;wsp:rsid wsp:val=&quot;00E20159&quot;/&gt;&lt;wsp:rsid wsp:val=&quot;00E2242A&quot;/&gt;&lt;wsp:rsid wsp:val=&quot;00E257AE&quot;/&gt;&lt;wsp:rsid wsp:val=&quot;00E25C08&quot;/&gt;&lt;wsp:rsid wsp:val=&quot;00E2626E&quot;/&gt;&lt;wsp:rsid wsp:val=&quot;00E278E7&quot;/&gt;&lt;wsp:rsid wsp:val=&quot;00E27D5F&quot;/&gt;&lt;wsp:rsid wsp:val=&quot;00E30030&quot;/&gt;&lt;wsp:rsid wsp:val=&quot;00E3373C&quot;/&gt;&lt;wsp:rsid wsp:val=&quot;00E350E8&quot;/&gt;&lt;wsp:rsid wsp:val=&quot;00E37450&quot;/&gt;&lt;wsp:rsid wsp:val=&quot;00E402B7&quot;/&gt;&lt;wsp:rsid wsp:val=&quot;00E4037C&quot;/&gt;&lt;wsp:rsid wsp:val=&quot;00E4315D&quot;/&gt;&lt;wsp:rsid wsp:val=&quot;00E44182&quot;/&gt;&lt;wsp:rsid wsp:val=&quot;00E46FDB&quot;/&gt;&lt;wsp:rsid wsp:val=&quot;00E47A9A&quot;/&gt;&lt;wsp:rsid wsp:val=&quot;00E47AEB&quot;/&gt;&lt;wsp:rsid wsp:val=&quot;00E51F4F&quot;/&gt;&lt;wsp:rsid wsp:val=&quot;00E53A47&quot;/&gt;&lt;wsp:rsid wsp:val=&quot;00E56A58&quot;/&gt;&lt;wsp:rsid wsp:val=&quot;00E609F2&quot;/&gt;&lt;wsp:rsid wsp:val=&quot;00E61AC8&quot;/&gt;&lt;wsp:rsid wsp:val=&quot;00E63CDC&quot;/&gt;&lt;wsp:rsid wsp:val=&quot;00E66A3F&quot;/&gt;&lt;wsp:rsid wsp:val=&quot;00E67AD9&quot;/&gt;&lt;wsp:rsid wsp:val=&quot;00E71605&quot;/&gt;&lt;wsp:rsid wsp:val=&quot;00E73A6F&quot;/&gt;&lt;wsp:rsid wsp:val=&quot;00E74600&quot;/&gt;&lt;wsp:rsid wsp:val=&quot;00E75EC5&quot;/&gt;&lt;wsp:rsid wsp:val=&quot;00E760C1&quot;/&gt;&lt;wsp:rsid wsp:val=&quot;00E76226&quot;/&gt;&lt;wsp:rsid wsp:val=&quot;00E817F4&quot;/&gt;&lt;wsp:rsid wsp:val=&quot;00E827F6&quot;/&gt;&lt;wsp:rsid wsp:val=&quot;00E84DCF&quot;/&gt;&lt;wsp:rsid wsp:val=&quot;00E85A36&quot;/&gt;&lt;wsp:rsid wsp:val=&quot;00E86248&quot;/&gt;&lt;wsp:rsid wsp:val=&quot;00E8731A&quot;/&gt;&lt;wsp:rsid wsp:val=&quot;00E87CF5&quot;/&gt;&lt;wsp:rsid wsp:val=&quot;00E925D9&quot;/&gt;&lt;wsp:rsid wsp:val=&quot;00E92942&quot;/&gt;&lt;wsp:rsid wsp:val=&quot;00E93440&quot;/&gt;&lt;wsp:rsid wsp:val=&quot;00E9457D&quot;/&gt;&lt;wsp:rsid wsp:val=&quot;00E9528C&quot;/&gt;&lt;wsp:rsid wsp:val=&quot;00E953FE&quot;/&gt;&lt;wsp:rsid wsp:val=&quot;00E967B7&quot;/&gt;&lt;wsp:rsid wsp:val=&quot;00E96FBB&quot;/&gt;&lt;wsp:rsid wsp:val=&quot;00EA518F&quot;/&gt;&lt;wsp:rsid wsp:val=&quot;00EA6AD3&quot;/&gt;&lt;wsp:rsid wsp:val=&quot;00EA7CFD&quot;/&gt;&lt;wsp:rsid wsp:val=&quot;00EB1B26&quot;/&gt;&lt;wsp:rsid wsp:val=&quot;00EB2686&quot;/&gt;&lt;wsp:rsid wsp:val=&quot;00EB52BD&quot;/&gt;&lt;wsp:rsid wsp:val=&quot;00EB59C4&quot;/&gt;&lt;wsp:rsid wsp:val=&quot;00EB68EA&quot;/&gt;&lt;wsp:rsid wsp:val=&quot;00EB701A&quot;/&gt;&lt;wsp:rsid wsp:val=&quot;00EC1225&quot;/&gt;&lt;wsp:rsid wsp:val=&quot;00EC1431&quot;/&gt;&lt;wsp:rsid wsp:val=&quot;00EC33C9&quot;/&gt;&lt;wsp:rsid wsp:val=&quot;00EC6578&quot;/&gt;&lt;wsp:rsid wsp:val=&quot;00EC695D&quot;/&gt;&lt;wsp:rsid wsp:val=&quot;00EC7253&quot;/&gt;&lt;wsp:rsid wsp:val=&quot;00ED2044&quot;/&gt;&lt;wsp:rsid wsp:val=&quot;00EE1822&quot;/&gt;&lt;wsp:rsid wsp:val=&quot;00EE674B&quot;/&gt;&lt;wsp:rsid wsp:val=&quot;00EF0E54&quot;/&gt;&lt;wsp:rsid wsp:val=&quot;00EF34AC&quot;/&gt;&lt;wsp:rsid wsp:val=&quot;00EF7531&quot;/&gt;&lt;wsp:rsid wsp:val=&quot;00F01549&quot;/&gt;&lt;wsp:rsid wsp:val=&quot;00F0213D&quot;/&gt;&lt;wsp:rsid wsp:val=&quot;00F026E8&quot;/&gt;&lt;wsp:rsid wsp:val=&quot;00F02A61&quot;/&gt;&lt;wsp:rsid wsp:val=&quot;00F063C4&quot;/&gt;&lt;wsp:rsid wsp:val=&quot;00F065DF&quot;/&gt;&lt;wsp:rsid wsp:val=&quot;00F1051C&quot;/&gt;&lt;wsp:rsid wsp:val=&quot;00F11ED3&quot;/&gt;&lt;wsp:rsid wsp:val=&quot;00F1297D&quot;/&gt;&lt;wsp:rsid wsp:val=&quot;00F16035&quot;/&gt;&lt;wsp:rsid wsp:val=&quot;00F24441&quot;/&gt;&lt;wsp:rsid wsp:val=&quot;00F247F1&quot;/&gt;&lt;wsp:rsid wsp:val=&quot;00F32379&quot;/&gt;&lt;wsp:rsid wsp:val=&quot;00F324BA&quot;/&gt;&lt;wsp:rsid wsp:val=&quot;00F33688&quot;/&gt;&lt;wsp:rsid wsp:val=&quot;00F344C8&quot;/&gt;&lt;wsp:rsid wsp:val=&quot;00F34C39&quot;/&gt;&lt;wsp:rsid wsp:val=&quot;00F44C15&quot;/&gt;&lt;wsp:rsid wsp:val=&quot;00F44DE1&quot;/&gt;&lt;wsp:rsid wsp:val=&quot;00F451CC&quot;/&gt;&lt;wsp:rsid wsp:val=&quot;00F45726&quot;/&gt;&lt;wsp:rsid wsp:val=&quot;00F46EBA&quot;/&gt;&lt;wsp:rsid wsp:val=&quot;00F47BA1&quot;/&gt;&lt;wsp:rsid wsp:val=&quot;00F50146&quot;/&gt;&lt;wsp:rsid wsp:val=&quot;00F501E6&quot;/&gt;&lt;wsp:rsid wsp:val=&quot;00F545F3&quot;/&gt;&lt;wsp:rsid wsp:val=&quot;00F55A3D&quot;/&gt;&lt;wsp:rsid wsp:val=&quot;00F562FF&quot;/&gt;&lt;wsp:rsid wsp:val=&quot;00F56D88&quot;/&gt;&lt;wsp:rsid wsp:val=&quot;00F57029&quot;/&gt;&lt;wsp:rsid wsp:val=&quot;00F57207&quot;/&gt;&lt;wsp:rsid wsp:val=&quot;00F60384&quot;/&gt;&lt;wsp:rsid wsp:val=&quot;00F61A9B&quot;/&gt;&lt;wsp:rsid wsp:val=&quot;00F61FE3&quot;/&gt;&lt;wsp:rsid wsp:val=&quot;00F62967&quot;/&gt;&lt;wsp:rsid wsp:val=&quot;00F62B83&quot;/&gt;&lt;wsp:rsid wsp:val=&quot;00F6662C&quot;/&gt;&lt;wsp:rsid wsp:val=&quot;00F67F33&quot;/&gt;&lt;wsp:rsid wsp:val=&quot;00F72B92&quot;/&gt;&lt;wsp:rsid wsp:val=&quot;00F73021&quot;/&gt;&lt;wsp:rsid wsp:val=&quot;00F7384D&quot;/&gt;&lt;wsp:rsid wsp:val=&quot;00F738FB&quot;/&gt;&lt;wsp:rsid wsp:val=&quot;00F77FA1&quot;/&gt;&lt;wsp:rsid wsp:val=&quot;00F80059&quot;/&gt;&lt;wsp:rsid wsp:val=&quot;00F8361E&quot;/&gt;&lt;wsp:rsid wsp:val=&quot;00F8396E&quot;/&gt;&lt;wsp:rsid wsp:val=&quot;00F83E14&quot;/&gt;&lt;wsp:rsid wsp:val=&quot;00F8449A&quot;/&gt;&lt;wsp:rsid wsp:val=&quot;00F87DCC&quot;/&gt;&lt;wsp:rsid wsp:val=&quot;00F90686&quot;/&gt;&lt;wsp:rsid wsp:val=&quot;00F91294&quot;/&gt;&lt;wsp:rsid wsp:val=&quot;00F92A21&quot;/&gt;&lt;wsp:rsid wsp:val=&quot;00F94BFE&quot;/&gt;&lt;wsp:rsid wsp:val=&quot;00F9506E&quot;/&gt;&lt;wsp:rsid wsp:val=&quot;00F95A1E&quot;/&gt;&lt;wsp:rsid wsp:val=&quot;00F96DE9&quot;/&gt;&lt;wsp:rsid wsp:val=&quot;00FA0A36&quot;/&gt;&lt;wsp:rsid wsp:val=&quot;00FA23FB&quot;/&gt;&lt;wsp:rsid wsp:val=&quot;00FA4469&quot;/&gt;&lt;wsp:rsid wsp:val=&quot;00FA5229&quot;/&gt;&lt;wsp:rsid wsp:val=&quot;00FA5B07&quot;/&gt;&lt;wsp:rsid wsp:val=&quot;00FA5D1D&quot;/&gt;&lt;wsp:rsid wsp:val=&quot;00FB1B66&quot;/&gt;&lt;wsp:rsid wsp:val=&quot;00FB1C3F&quot;/&gt;&lt;wsp:rsid wsp:val=&quot;00FB274F&quot;/&gt;&lt;wsp:rsid wsp:val=&quot;00FB35C7&quot;/&gt;&lt;wsp:rsid wsp:val=&quot;00FB6232&quot;/&gt;&lt;wsp:rsid wsp:val=&quot;00FB699B&quot;/&gt;&lt;wsp:rsid wsp:val=&quot;00FC2D5F&quot;/&gt;&lt;wsp:rsid wsp:val=&quot;00FC30F5&quot;/&gt;&lt;wsp:rsid wsp:val=&quot;00FC427F&quot;/&gt;&lt;wsp:rsid wsp:val=&quot;00FC60C7&quot;/&gt;&lt;wsp:rsid wsp:val=&quot;00FD0CD1&quot;/&gt;&lt;wsp:rsid wsp:val=&quot;00FD6413&quot;/&gt;&lt;wsp:rsid wsp:val=&quot;00FD7F63&quot;/&gt;&lt;wsp:rsid wsp:val=&quot;00FE0B01&quot;/&gt;&lt;wsp:rsid wsp:val=&quot;00FE1ECC&quot;/&gt;&lt;wsp:rsid wsp:val=&quot;00FE22BE&quot;/&gt;&lt;wsp:rsid wsp:val=&quot;00FE235A&quot;/&gt;&lt;wsp:rsid wsp:val=&quot;00FE2F94&quot;/&gt;&lt;wsp:rsid wsp:val=&quot;00FE5CD9&quot;/&gt;&lt;wsp:rsid wsp:val=&quot;00FE7567&quot;/&gt;&lt;wsp:rsid wsp:val=&quot;00FE7AA2&quot;/&gt;&lt;wsp:rsid wsp:val=&quot;00FF1173&quot;/&gt;&lt;wsp:rsid wsp:val=&quot;00FF20B7&quot;/&gt;&lt;wsp:rsid wsp:val=&quot;00FF3933&quot;/&gt;&lt;wsp:rsid wsp:val=&quot;00FF39CC&quot;/&gt;&lt;wsp:rsid wsp:val=&quot;00FF549E&quot;/&gt;&lt;wsp:rsid wsp:val=&quot;00FF5F36&quot;/&gt;&lt;wsp:rsid wsp:val=&quot;00FF6B2E&quot;/&gt;&lt;wsp:rsid wsp:val=&quot;01316BFD&quot;/&gt;&lt;wsp:rsid wsp:val=&quot;01793AC7&quot;/&gt;&lt;wsp:rsid wsp:val=&quot;01E0178E&quot;/&gt;&lt;wsp:rsid wsp:val=&quot;022363EA&quot;/&gt;&lt;wsp:rsid wsp:val=&quot;051E5479&quot;/&gt;&lt;wsp:rsid wsp:val=&quot;063D602B&quot;/&gt;&lt;wsp:rsid wsp:val=&quot;0FD76CC9&quot;/&gt;&lt;wsp:rsid wsp:val=&quot;10C43BB9&quot;/&gt;&lt;wsp:rsid wsp:val=&quot;12642E02&quot;/&gt;&lt;wsp:rsid wsp:val=&quot;127413F3&quot;/&gt;&lt;wsp:rsid wsp:val=&quot;150211BA&quot;/&gt;&lt;wsp:rsid wsp:val=&quot;16500194&quot;/&gt;&lt;wsp:rsid wsp:val=&quot;16644029&quot;/&gt;&lt;wsp:rsid wsp:val=&quot;172F72B2&quot;/&gt;&lt;wsp:rsid wsp:val=&quot;17324BED&quot;/&gt;&lt;wsp:rsid wsp:val=&quot;18972580&quot;/&gt;&lt;wsp:rsid wsp:val=&quot;1B646848&quot;/&gt;&lt;wsp:rsid wsp:val=&quot;1F334289&quot;/&gt;&lt;wsp:rsid wsp:val=&quot;21C01CD0&quot;/&gt;&lt;wsp:rsid wsp:val=&quot;222C0B4A&quot;/&gt;&lt;wsp:rsid wsp:val=&quot;24826E9F&quot;/&gt;&lt;wsp:rsid wsp:val=&quot;24A10A36&quot;/&gt;&lt;wsp:rsid wsp:val=&quot;264E5F6F&quot;/&gt;&lt;wsp:rsid wsp:val=&quot;29E20189&quot;/&gt;&lt;wsp:rsid wsp:val=&quot;2CDE7EA9&quot;/&gt;&lt;wsp:rsid wsp:val=&quot;309D6F43&quot;/&gt;&lt;wsp:rsid wsp:val=&quot;318500E7&quot;/&gt;&lt;wsp:rsid wsp:val=&quot;3A1B67A1&quot;/&gt;&lt;wsp:rsid wsp:val=&quot;3A4236EB&quot;/&gt;&lt;wsp:rsid wsp:val=&quot;3DD926AB&quot;/&gt;&lt;wsp:rsid wsp:val=&quot;3DF11ED8&quot;/&gt;&lt;wsp:rsid wsp:val=&quot;40852B97&quot;/&gt;&lt;wsp:rsid wsp:val=&quot;40B27BF4&quot;/&gt;&lt;wsp:rsid wsp:val=&quot;472B4918&quot;/&gt;&lt;wsp:rsid wsp:val=&quot;47D037A1&quot;/&gt;&lt;wsp:rsid wsp:val=&quot;485C6474&quot;/&gt;&lt;wsp:rsid wsp:val=&quot;493F15DE&quot;/&gt;&lt;wsp:rsid wsp:val=&quot;4A093908&quot;/&gt;&lt;wsp:rsid wsp:val=&quot;4DD05BF9&quot;/&gt;&lt;wsp:rsid wsp:val=&quot;53472E95&quot;/&gt;&lt;wsp:rsid wsp:val=&quot;550E15D3&quot;/&gt;&lt;wsp:rsid wsp:val=&quot;572D10AF&quot;/&gt;&lt;wsp:rsid wsp:val=&quot;59E26484&quot;/&gt;&lt;wsp:rsid wsp:val=&quot;5DD146D5&quot;/&gt;&lt;wsp:rsid wsp:val=&quot;5E1227B8&quot;/&gt;&lt;wsp:rsid wsp:val=&quot;645819AC&quot;/&gt;&lt;wsp:rsid wsp:val=&quot;64BB720E&quot;/&gt;&lt;wsp:rsid wsp:val=&quot;674746DC&quot;/&gt;&lt;wsp:rsid wsp:val=&quot;6D785910&quot;/&gt;&lt;wsp:rsid wsp:val=&quot;7102614F&quot;/&gt;&lt;wsp:rsid wsp:val=&quot;73AF7DED&quot;/&gt;&lt;wsp:rsid wsp:val=&quot;744035B0&quot;/&gt;&lt;wsp:rsid wsp:val=&quot;7565132D&quot;/&gt;&lt;wsp:rsid wsp:val=&quot;75FC0147&quot;/&gt;&lt;wsp:rsid wsp:val=&quot;770E7671&quot;/&gt;&lt;wsp:rsid wsp:val=&quot;789A4887&quot;/&gt;&lt;wsp:rsid wsp:val=&quot;798B08D3&quot;/&gt;&lt;wsp:rsid wsp:val=&quot;7E5023AD&quot;/&gt;&lt;/wsp:rsids&gt;&lt;/w:docPr&gt;&lt;w:body&gt;&lt;wx:sect&gt;&lt;w:p wsp:rsidR=&quot;00000000&quot; wsp:rsidRDefault=&quot;009143A4&quot; wsp:rsidP=&quot;009143A4&quot;&gt;&lt;m:oMathPara&gt;&lt;m:oMath&gt;&lt;m:r&gt;&lt;m:rPr&gt;&lt;m:sty m:val=&quot;b&quot;/&gt;&lt;/m:rPr&gt;&lt;w:rPr&gt;&lt;w:rFonts w:ascii=&quot;Cambria Math&quot; w:h-ansi=&quot;Cambria Math&quot;/&gt;&lt;wx:font wx:val=&quot;Cambria Math&quot;/&gt;&lt;w:b/&gt;&lt;/w:rPr&gt;&lt;m:t&gt;_&lt;/m:t&gt;&lt;/m:r&gt;&lt;/m:RRRRRRRRRRRRRRRRRRRRRRRRRRRRRR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847C20" w:rsidRPr="003F4103">
        <w:instrText xml:space="preserve"> </w:instrText>
      </w:r>
      <w:r w:rsidR="00847C20" w:rsidRPr="003F4103">
        <w:fldChar w:fldCharType="end"/>
      </w:r>
      <w:r w:rsidR="00847C20" w:rsidRPr="003F4103">
        <w:fldChar w:fldCharType="end"/>
      </w:r>
      <w:r w:rsidR="00BD6F15" w:rsidRPr="003F4103">
        <w:fldChar w:fldCharType="end"/>
      </w:r>
      <w:r>
        <w:rPr>
          <w:rFonts w:hint="eastAsia"/>
        </w:rPr>
        <w:t>密钥生成、签名</w:t>
      </w:r>
      <w:r w:rsidR="006F0A87">
        <w:rPr>
          <w:rFonts w:hint="eastAsia"/>
        </w:rPr>
        <w:t>和</w:t>
      </w:r>
      <w:r>
        <w:rPr>
          <w:rFonts w:hint="eastAsia"/>
        </w:rPr>
        <w:t>验签进行完整过程的测试并记录测试数据到当前目录下的</w:t>
      </w:r>
      <w:r w:rsidR="0015474C">
        <w:t>mulan_c</w:t>
      </w:r>
      <w:r>
        <w:rPr>
          <w:rFonts w:hint="eastAsia"/>
        </w:rPr>
        <w:t>_t</w:t>
      </w:r>
      <w:r>
        <w:t>est_result.txt</w:t>
      </w:r>
      <w:r>
        <w:rPr>
          <w:rFonts w:hint="eastAsia"/>
        </w:rPr>
        <w:t>文件。</w:t>
      </w:r>
    </w:p>
    <w:p w14:paraId="3ED8DE91" w14:textId="605C449C" w:rsidR="006350A4" w:rsidRDefault="006C22D5">
      <w:r w:rsidRPr="00BC2B61">
        <w:rPr>
          <w:rFonts w:hint="eastAsia"/>
          <w:b/>
        </w:rPr>
        <w:t>对应测试程序菜单项：</w:t>
      </w:r>
      <w:r w:rsidR="002F37D8">
        <w:t>6</w:t>
      </w:r>
    </w:p>
    <w:p w14:paraId="5A12DC51" w14:textId="39897613" w:rsidR="00DD061A" w:rsidRDefault="007E7F74" w:rsidP="005E72B3">
      <w:r>
        <w:rPr>
          <w:rFonts w:hint="eastAsia"/>
          <w:b/>
        </w:rPr>
        <w:t>测试结论：</w:t>
      </w:r>
      <w:r>
        <w:rPr>
          <w:rFonts w:hint="eastAsia"/>
        </w:rPr>
        <w:t>测试通过，相关测试数据见《</w:t>
      </w:r>
      <w:r w:rsidR="00902A73">
        <w:rPr>
          <w:rFonts w:hint="eastAsia"/>
        </w:rPr>
        <w:t>M</w:t>
      </w:r>
      <w:r w:rsidR="00902A73">
        <w:t>ULAN-C-</w:t>
      </w:r>
      <w:r>
        <w:rPr>
          <w:rFonts w:hint="eastAsia"/>
        </w:rPr>
        <w:t>功能测试数据记录</w:t>
      </w:r>
      <w:r>
        <w:rPr>
          <w:rFonts w:hint="eastAsia"/>
        </w:rPr>
        <w:t>.txt</w:t>
      </w:r>
      <w:r>
        <w:rPr>
          <w:rFonts w:hint="eastAsia"/>
        </w:rPr>
        <w:t>》</w:t>
      </w:r>
    </w:p>
    <w:p w14:paraId="69838F3E" w14:textId="771B1D47" w:rsidR="002A3E71" w:rsidRDefault="002A3E71" w:rsidP="005E72B3"/>
    <w:p w14:paraId="4EBBB84E" w14:textId="795EDCFB" w:rsidR="002A3E71" w:rsidRDefault="002A3E71" w:rsidP="002A3E71">
      <w:pPr>
        <w:pStyle w:val="21"/>
        <w:tabs>
          <w:tab w:val="clear" w:pos="709"/>
          <w:tab w:val="clear" w:pos="1844"/>
          <w:tab w:val="left" w:pos="0"/>
          <w:tab w:val="left" w:pos="567"/>
        </w:tabs>
        <w:ind w:left="0" w:firstLine="0"/>
      </w:pPr>
      <w:bookmarkStart w:id="58" w:name="_Toc3876761"/>
      <w:r>
        <w:rPr>
          <w:rFonts w:hint="eastAsia"/>
        </w:rPr>
        <w:t>M</w:t>
      </w:r>
      <w:r>
        <w:t>ULAN-S-</w:t>
      </w:r>
      <w:r>
        <w:rPr>
          <w:rFonts w:hint="eastAsia"/>
        </w:rPr>
        <w:t>密钥生成健壮性测试</w:t>
      </w:r>
      <w:bookmarkEnd w:id="58"/>
    </w:p>
    <w:p w14:paraId="129A74E9" w14:textId="152072CB" w:rsidR="002A3E71" w:rsidRDefault="002A3E71" w:rsidP="002A3E71">
      <w:r w:rsidRPr="00BC2B61">
        <w:rPr>
          <w:rFonts w:hint="eastAsia"/>
          <w:b/>
        </w:rPr>
        <w:t>案例编号：</w:t>
      </w:r>
      <w:r>
        <w:rPr>
          <w:rFonts w:hint="eastAsia"/>
          <w:b/>
        </w:rPr>
        <w:t>m</w:t>
      </w:r>
      <w:r>
        <w:rPr>
          <w:b/>
        </w:rPr>
        <w:t>ulans</w:t>
      </w:r>
      <w:r>
        <w:rPr>
          <w:rFonts w:hint="eastAsia"/>
        </w:rPr>
        <w:t>-</w:t>
      </w:r>
      <w:r>
        <w:t>kf</w:t>
      </w:r>
      <w:r>
        <w:rPr>
          <w:rFonts w:hint="eastAsia"/>
        </w:rPr>
        <w:t>01</w:t>
      </w:r>
    </w:p>
    <w:p w14:paraId="4A83C9B0" w14:textId="77777777" w:rsidR="002A3E71" w:rsidRDefault="002A3E71" w:rsidP="002A3E71">
      <w:r w:rsidRPr="00BC2B61">
        <w:rPr>
          <w:rFonts w:hint="eastAsia"/>
          <w:b/>
        </w:rPr>
        <w:t>案例说明：</w:t>
      </w:r>
      <w:r>
        <w:rPr>
          <w:rFonts w:hint="eastAsia"/>
        </w:rPr>
        <w:t>验证密钥生成接口在如下非法参数情况下的健壮性：</w:t>
      </w:r>
    </w:p>
    <w:p w14:paraId="3CDD43DF" w14:textId="77777777" w:rsidR="002A3E71" w:rsidRDefault="002A3E71" w:rsidP="00255029">
      <w:pPr>
        <w:numPr>
          <w:ilvl w:val="0"/>
          <w:numId w:val="25"/>
        </w:numPr>
      </w:pPr>
      <w:r>
        <w:rPr>
          <w:rFonts w:hint="eastAsia"/>
        </w:rPr>
        <w:t>公</w:t>
      </w:r>
      <w:proofErr w:type="gramStart"/>
      <w:r>
        <w:rPr>
          <w:rFonts w:hint="eastAsia"/>
        </w:rPr>
        <w:t>钥</w:t>
      </w:r>
      <w:proofErr w:type="gramEnd"/>
      <w:r>
        <w:rPr>
          <w:rFonts w:hint="eastAsia"/>
        </w:rPr>
        <w:t>p</w:t>
      </w:r>
      <w:r>
        <w:t>k</w:t>
      </w:r>
      <w:r>
        <w:rPr>
          <w:rFonts w:hint="eastAsia"/>
        </w:rPr>
        <w:t>为</w:t>
      </w:r>
      <w:r>
        <w:rPr>
          <w:rFonts w:hint="eastAsia"/>
        </w:rPr>
        <w:t>NULL</w:t>
      </w:r>
      <w:r>
        <w:rPr>
          <w:rFonts w:hint="eastAsia"/>
        </w:rPr>
        <w:t>。</w:t>
      </w:r>
    </w:p>
    <w:p w14:paraId="0F81A12D" w14:textId="77777777" w:rsidR="002A3E71" w:rsidRDefault="002A3E71" w:rsidP="00255029">
      <w:pPr>
        <w:numPr>
          <w:ilvl w:val="0"/>
          <w:numId w:val="25"/>
        </w:numPr>
      </w:pPr>
      <w:r>
        <w:rPr>
          <w:rFonts w:hint="eastAsia"/>
        </w:rPr>
        <w:t>私</w:t>
      </w:r>
      <w:proofErr w:type="gramStart"/>
      <w:r>
        <w:rPr>
          <w:rFonts w:hint="eastAsia"/>
        </w:rPr>
        <w:t>钥</w:t>
      </w:r>
      <w:proofErr w:type="spellStart"/>
      <w:proofErr w:type="gramEnd"/>
      <w:r>
        <w:rPr>
          <w:rFonts w:hint="eastAsia"/>
        </w:rPr>
        <w:t>s</w:t>
      </w:r>
      <w:r>
        <w:t>k</w:t>
      </w:r>
      <w:proofErr w:type="spellEnd"/>
      <w:r>
        <w:rPr>
          <w:rFonts w:hint="eastAsia"/>
        </w:rPr>
        <w:t>为</w:t>
      </w:r>
      <w:r>
        <w:rPr>
          <w:rFonts w:hint="eastAsia"/>
        </w:rPr>
        <w:t>NULL</w:t>
      </w:r>
      <w:r>
        <w:rPr>
          <w:rFonts w:hint="eastAsia"/>
        </w:rPr>
        <w:t>。</w:t>
      </w:r>
    </w:p>
    <w:p w14:paraId="7B10E2AF" w14:textId="77777777" w:rsidR="002A3E71" w:rsidRDefault="002A3E71" w:rsidP="00255029">
      <w:pPr>
        <w:numPr>
          <w:ilvl w:val="0"/>
          <w:numId w:val="25"/>
        </w:numPr>
      </w:pPr>
      <w:r>
        <w:rPr>
          <w:rFonts w:hint="eastAsia"/>
        </w:rPr>
        <w:t>公</w:t>
      </w:r>
      <w:proofErr w:type="gramStart"/>
      <w:r>
        <w:rPr>
          <w:rFonts w:hint="eastAsia"/>
        </w:rPr>
        <w:t>钥</w:t>
      </w:r>
      <w:proofErr w:type="gramEnd"/>
      <w:r>
        <w:rPr>
          <w:rFonts w:hint="eastAsia"/>
        </w:rPr>
        <w:t>p</w:t>
      </w:r>
      <w:r>
        <w:t>k</w:t>
      </w:r>
      <w:r>
        <w:rPr>
          <w:rFonts w:hint="eastAsia"/>
        </w:rPr>
        <w:t>和</w:t>
      </w:r>
      <w:proofErr w:type="gramStart"/>
      <w:r>
        <w:rPr>
          <w:rFonts w:hint="eastAsia"/>
        </w:rPr>
        <w:t>私</w:t>
      </w:r>
      <w:proofErr w:type="gramEnd"/>
      <w:r>
        <w:rPr>
          <w:rFonts w:hint="eastAsia"/>
        </w:rPr>
        <w:t>钥</w:t>
      </w:r>
      <w:proofErr w:type="spellStart"/>
      <w:r>
        <w:t>sk</w:t>
      </w:r>
      <w:proofErr w:type="spellEnd"/>
      <w:r>
        <w:rPr>
          <w:rFonts w:hint="eastAsia"/>
        </w:rPr>
        <w:t>均为</w:t>
      </w:r>
      <w:r>
        <w:rPr>
          <w:rFonts w:hint="eastAsia"/>
        </w:rPr>
        <w:t>NULL</w:t>
      </w:r>
      <w:r>
        <w:rPr>
          <w:rFonts w:hint="eastAsia"/>
        </w:rPr>
        <w:t>。</w:t>
      </w:r>
    </w:p>
    <w:p w14:paraId="51D53B46" w14:textId="246186CB"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8</w:t>
      </w:r>
      <w:r>
        <w:rPr>
          <w:rFonts w:hint="eastAsia"/>
        </w:rPr>
        <w:t>。</w:t>
      </w:r>
    </w:p>
    <w:p w14:paraId="7C4FD540" w14:textId="77777777" w:rsidR="002A3E71" w:rsidRDefault="002A3E71" w:rsidP="002A3E71">
      <w:r w:rsidRPr="00BC2B61">
        <w:rPr>
          <w:rFonts w:hint="eastAsia"/>
          <w:b/>
        </w:rPr>
        <w:t>对应测试程序菜单项：</w:t>
      </w:r>
      <w:r>
        <w:rPr>
          <w:rFonts w:hint="eastAsia"/>
        </w:rPr>
        <w:t>1</w:t>
      </w:r>
    </w:p>
    <w:p w14:paraId="1DB4FCE0" w14:textId="3838E99B"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8</w:t>
      </w:r>
      <w:r w:rsidRPr="00BA05FB">
        <w:rPr>
          <w:sz w:val="21"/>
          <w:szCs w:val="21"/>
        </w:rPr>
        <w:t xml:space="preserve"> </w:t>
      </w:r>
      <w:r w:rsidR="0018689D">
        <w:rPr>
          <w:sz w:val="21"/>
          <w:szCs w:val="21"/>
        </w:rPr>
        <w:t>MULAN-S-</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2A3E71" w14:paraId="0F365A81" w14:textId="77777777" w:rsidTr="0000250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355E45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51256B3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239005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6734149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5406429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3E395E2" w14:textId="77777777" w:rsidTr="0000250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3AB5B2"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6E59354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6F5E70F5"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15206ACE"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w:t>
            </w:r>
            <w:proofErr w:type="gramStart"/>
            <w:r>
              <w:rPr>
                <w:rFonts w:ascii="宋体" w:hAnsi="宋体" w:cs="宋体" w:hint="eastAsia"/>
                <w:bCs/>
                <w:kern w:val="0"/>
                <w:sz w:val="21"/>
                <w:szCs w:val="21"/>
              </w:rPr>
              <w:t>钥</w:t>
            </w:r>
            <w:proofErr w:type="spellStart"/>
            <w:proofErr w:type="gramEnd"/>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p w14:paraId="17AE27CC" w14:textId="77777777" w:rsidR="002A3E71" w:rsidRDefault="002A3E71" w:rsidP="00255029">
            <w:pPr>
              <w:widowControl/>
              <w:numPr>
                <w:ilvl w:val="0"/>
                <w:numId w:val="2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roofErr w:type="spellStart"/>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0F39711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29B51B4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CF9CFF2" w14:textId="77777777" w:rsidR="002A3E71" w:rsidRDefault="002A3E71" w:rsidP="002A3E71"/>
    <w:p w14:paraId="46AB76BE" w14:textId="77777777" w:rsidR="002A3E71" w:rsidRPr="00C27EFE" w:rsidRDefault="002A3E71" w:rsidP="002A3E71">
      <w:r>
        <w:rPr>
          <w:rFonts w:hint="eastAsia"/>
          <w:b/>
        </w:rPr>
        <w:t>测试结论</w:t>
      </w:r>
      <w:r>
        <w:rPr>
          <w:rFonts w:hint="eastAsia"/>
          <w:b/>
        </w:rPr>
        <w:t>:</w:t>
      </w:r>
      <w:r>
        <w:rPr>
          <w:b/>
        </w:rPr>
        <w:t xml:space="preserve"> </w:t>
      </w:r>
      <w:r>
        <w:rPr>
          <w:rFonts w:hint="eastAsia"/>
        </w:rPr>
        <w:t>测试通过</w:t>
      </w:r>
    </w:p>
    <w:p w14:paraId="3AF72C5E" w14:textId="43D9BFA6" w:rsidR="002A3E71" w:rsidRDefault="002A3E71" w:rsidP="002A3E71">
      <w:pPr>
        <w:pStyle w:val="21"/>
        <w:tabs>
          <w:tab w:val="clear" w:pos="709"/>
          <w:tab w:val="clear" w:pos="1844"/>
          <w:tab w:val="left" w:pos="0"/>
          <w:tab w:val="left" w:pos="567"/>
        </w:tabs>
        <w:ind w:left="0" w:firstLine="0"/>
      </w:pPr>
      <w:bookmarkStart w:id="59" w:name="_Toc3876762"/>
      <w:r>
        <w:rPr>
          <w:rFonts w:hint="eastAsia"/>
        </w:rPr>
        <w:t>M</w:t>
      </w:r>
      <w:r>
        <w:t>ULAN-S-</w:t>
      </w:r>
      <w:r>
        <w:rPr>
          <w:rFonts w:hint="eastAsia"/>
        </w:rPr>
        <w:t>签名健壮性测试</w:t>
      </w:r>
      <w:bookmarkEnd w:id="59"/>
      <w:r>
        <w:rPr>
          <w:rFonts w:hint="eastAsia"/>
        </w:rPr>
        <w:t xml:space="preserve"> </w:t>
      </w:r>
    </w:p>
    <w:p w14:paraId="376DE7B8" w14:textId="1BEF5403" w:rsidR="002A3E71" w:rsidRDefault="002A3E71" w:rsidP="002A3E71">
      <w:r w:rsidRPr="00BC2B61">
        <w:rPr>
          <w:rFonts w:hint="eastAsia"/>
          <w:b/>
        </w:rPr>
        <w:t>案例编号：</w:t>
      </w:r>
      <w:r>
        <w:t>mulans</w:t>
      </w:r>
      <w:r>
        <w:rPr>
          <w:rFonts w:hint="eastAsia"/>
        </w:rPr>
        <w:t>-</w:t>
      </w:r>
      <w:r>
        <w:t>sf</w:t>
      </w:r>
      <w:r>
        <w:rPr>
          <w:rFonts w:hint="eastAsia"/>
        </w:rPr>
        <w:t>01</w:t>
      </w:r>
    </w:p>
    <w:p w14:paraId="0E5F41F5" w14:textId="77777777" w:rsidR="002A3E71" w:rsidRDefault="002A3E71" w:rsidP="002A3E71">
      <w:r w:rsidRPr="00BC2B61">
        <w:rPr>
          <w:rFonts w:hint="eastAsia"/>
          <w:b/>
        </w:rPr>
        <w:t>案例说明：</w:t>
      </w:r>
      <w:r>
        <w:rPr>
          <w:rFonts w:hint="eastAsia"/>
        </w:rPr>
        <w:t xml:space="preserve"> </w:t>
      </w:r>
      <w:r>
        <w:rPr>
          <w:rFonts w:hint="eastAsia"/>
        </w:rPr>
        <w:t>验证签名接口在如下非法入</w:t>
      </w:r>
      <w:proofErr w:type="gramStart"/>
      <w:r>
        <w:rPr>
          <w:rFonts w:hint="eastAsia"/>
        </w:rPr>
        <w:t>参情况</w:t>
      </w:r>
      <w:proofErr w:type="gramEnd"/>
      <w:r>
        <w:rPr>
          <w:rFonts w:hint="eastAsia"/>
        </w:rPr>
        <w:t>下的健壮性：</w:t>
      </w:r>
    </w:p>
    <w:p w14:paraId="77720BBF" w14:textId="77777777" w:rsidR="002A3E71" w:rsidRDefault="002A3E71" w:rsidP="00255029">
      <w:pPr>
        <w:numPr>
          <w:ilvl w:val="0"/>
          <w:numId w:val="27"/>
        </w:numPr>
      </w:pPr>
      <w:r>
        <w:rPr>
          <w:rFonts w:hint="eastAsia"/>
        </w:rPr>
        <w:t>输入的私</w:t>
      </w:r>
      <w:proofErr w:type="gramStart"/>
      <w:r>
        <w:rPr>
          <w:rFonts w:hint="eastAsia"/>
        </w:rPr>
        <w:t>钥</w:t>
      </w:r>
      <w:proofErr w:type="gramEnd"/>
      <w:r>
        <w:rPr>
          <w:rFonts w:hint="eastAsia"/>
        </w:rPr>
        <w:t>(</w:t>
      </w:r>
      <w:proofErr w:type="spellStart"/>
      <w:r>
        <w:rPr>
          <w:rFonts w:hint="eastAsia"/>
        </w:rPr>
        <w:t>s</w:t>
      </w:r>
      <w:r>
        <w:t>k</w:t>
      </w:r>
      <w:proofErr w:type="spellEnd"/>
      <w:r>
        <w:t>)</w:t>
      </w:r>
      <w:r>
        <w:rPr>
          <w:rFonts w:hint="eastAsia"/>
        </w:rPr>
        <w:t>为</w:t>
      </w:r>
      <w:r>
        <w:rPr>
          <w:rFonts w:hint="eastAsia"/>
        </w:rPr>
        <w:t>NULL</w:t>
      </w:r>
      <w:r>
        <w:rPr>
          <w:rFonts w:hint="eastAsia"/>
        </w:rPr>
        <w:t>。</w:t>
      </w:r>
    </w:p>
    <w:p w14:paraId="6D39A3FB" w14:textId="77777777" w:rsidR="002A3E71" w:rsidRDefault="002A3E71" w:rsidP="00255029">
      <w:pPr>
        <w:numPr>
          <w:ilvl w:val="0"/>
          <w:numId w:val="27"/>
        </w:numPr>
      </w:pPr>
      <w:r>
        <w:rPr>
          <w:rFonts w:hint="eastAsia"/>
        </w:rPr>
        <w:t>输入的信息</w:t>
      </w:r>
      <w:r>
        <w:t>(m)</w:t>
      </w:r>
      <w:r>
        <w:rPr>
          <w:rFonts w:hint="eastAsia"/>
        </w:rPr>
        <w:t>为</w:t>
      </w:r>
      <w:r>
        <w:rPr>
          <w:rFonts w:hint="eastAsia"/>
        </w:rPr>
        <w:t>NULL</w:t>
      </w:r>
      <w:r>
        <w:rPr>
          <w:rFonts w:hint="eastAsia"/>
        </w:rPr>
        <w:t>或长度</w:t>
      </w:r>
      <w:r>
        <w:rPr>
          <w:rFonts w:hint="eastAsia"/>
        </w:rPr>
        <w:t>(</w:t>
      </w:r>
      <w:proofErr w:type="spellStart"/>
      <w:r>
        <w:t>mlen</w:t>
      </w:r>
      <w:proofErr w:type="spellEnd"/>
      <w:r>
        <w:t>)</w:t>
      </w:r>
      <w:r>
        <w:rPr>
          <w:rFonts w:hint="eastAsia"/>
        </w:rPr>
        <w:t>为</w:t>
      </w:r>
      <w:r>
        <w:rPr>
          <w:rFonts w:hint="eastAsia"/>
        </w:rPr>
        <w:t>0</w:t>
      </w:r>
      <w:r>
        <w:rPr>
          <w:rFonts w:hint="eastAsia"/>
        </w:rPr>
        <w:t>。</w:t>
      </w:r>
    </w:p>
    <w:p w14:paraId="5754CF4A" w14:textId="77777777" w:rsidR="002A3E71" w:rsidRDefault="002A3E71" w:rsidP="00255029">
      <w:pPr>
        <w:numPr>
          <w:ilvl w:val="0"/>
          <w:numId w:val="27"/>
        </w:numPr>
      </w:pPr>
      <w:r>
        <w:rPr>
          <w:rFonts w:hint="eastAsia"/>
        </w:rPr>
        <w:t>待输出的签名指针</w:t>
      </w:r>
      <w:r>
        <w:rPr>
          <w:rFonts w:hint="eastAsia"/>
        </w:rPr>
        <w:t>(</w:t>
      </w:r>
      <w:proofErr w:type="spellStart"/>
      <w:r>
        <w:t>sm</w:t>
      </w:r>
      <w:proofErr w:type="spellEnd"/>
      <w:r>
        <w:t>)</w:t>
      </w:r>
      <w:r>
        <w:rPr>
          <w:rFonts w:hint="eastAsia"/>
        </w:rPr>
        <w:t>为</w:t>
      </w:r>
      <w:r>
        <w:rPr>
          <w:rFonts w:hint="eastAsia"/>
        </w:rPr>
        <w:t>NULL</w:t>
      </w:r>
      <w:r>
        <w:rPr>
          <w:rFonts w:hint="eastAsia"/>
        </w:rPr>
        <w:t>或签名长度指针</w:t>
      </w:r>
      <w:r>
        <w:rPr>
          <w:rFonts w:hint="eastAsia"/>
        </w:rPr>
        <w:t>(</w:t>
      </w:r>
      <w:proofErr w:type="spellStart"/>
      <w:r>
        <w:t>smlen</w:t>
      </w:r>
      <w:proofErr w:type="spellEnd"/>
      <w:r>
        <w:t>)</w:t>
      </w:r>
      <w:r>
        <w:rPr>
          <w:rFonts w:hint="eastAsia"/>
        </w:rPr>
        <w:t>为</w:t>
      </w:r>
      <w:r>
        <w:rPr>
          <w:rFonts w:hint="eastAsia"/>
        </w:rPr>
        <w:t>NULL</w:t>
      </w:r>
      <w:r>
        <w:rPr>
          <w:rFonts w:hint="eastAsia"/>
        </w:rPr>
        <w:t>。</w:t>
      </w:r>
    </w:p>
    <w:p w14:paraId="6BA13481" w14:textId="6F74605A" w:rsidR="002A3E71" w:rsidRDefault="002A3E71" w:rsidP="002A3E71">
      <w:pPr>
        <w:ind w:left="1320"/>
      </w:pPr>
      <w:r>
        <w:rPr>
          <w:rFonts w:hint="eastAsia"/>
        </w:rPr>
        <w:t>操作流程及测试结果见</w:t>
      </w:r>
      <w:r w:rsidRPr="00094429">
        <w:rPr>
          <w:rFonts w:hint="eastAsia"/>
        </w:rPr>
        <w:t>表</w:t>
      </w:r>
      <w:r w:rsidRPr="00094429">
        <w:rPr>
          <w:rFonts w:hint="eastAsia"/>
        </w:rPr>
        <w:t>3.</w:t>
      </w:r>
      <w:r w:rsidR="006C3578">
        <w:t>9</w:t>
      </w:r>
      <w:r>
        <w:rPr>
          <w:rFonts w:hint="eastAsia"/>
        </w:rPr>
        <w:t>。</w:t>
      </w:r>
    </w:p>
    <w:p w14:paraId="226824E9" w14:textId="77777777" w:rsidR="002A3E71" w:rsidRDefault="002A3E71" w:rsidP="002A3E71">
      <w:r w:rsidRPr="00BC2B61">
        <w:rPr>
          <w:rFonts w:hint="eastAsia"/>
          <w:b/>
        </w:rPr>
        <w:t>对应测试程序菜单项：</w:t>
      </w:r>
      <w:r>
        <w:t>2</w:t>
      </w:r>
    </w:p>
    <w:p w14:paraId="105CD5CA" w14:textId="12FF9B8D"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9</w:t>
      </w:r>
      <w:r w:rsidRPr="00BA05FB">
        <w:rPr>
          <w:sz w:val="21"/>
          <w:szCs w:val="21"/>
        </w:rPr>
        <w:t xml:space="preserve"> </w:t>
      </w:r>
      <w:r w:rsidR="0018689D">
        <w:rPr>
          <w:sz w:val="21"/>
          <w:szCs w:val="21"/>
        </w:rPr>
        <w:t>MULAN-S-</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2A3E71" w14:paraId="2E4CC6AB"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482636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92B2E2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78970EB8"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561CA6A6"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432073F"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593A600B"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6E4C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签名接口在非法参数</w:t>
            </w:r>
            <w:r>
              <w:rPr>
                <w:rFonts w:ascii="宋体" w:hAnsi="宋体" w:cs="宋体" w:hint="eastAsia"/>
                <w:bCs/>
                <w:kern w:val="0"/>
                <w:sz w:val="21"/>
                <w:szCs w:val="21"/>
              </w:rPr>
              <w:lastRenderedPageBreak/>
              <w:t>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C6F89E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0E09BF7B" w14:textId="77777777" w:rsidR="002A3E71" w:rsidRPr="00013AE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调用算法库签名接口，并将私</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指针</w:t>
            </w:r>
            <w:proofErr w:type="spellStart"/>
            <w:r>
              <w:rPr>
                <w:rFonts w:ascii="宋体" w:hAnsi="宋体" w:cs="宋体" w:hint="eastAsia"/>
                <w:bCs/>
                <w:kern w:val="0"/>
                <w:sz w:val="21"/>
                <w:szCs w:val="21"/>
              </w:rPr>
              <w:t>sk</w:t>
            </w:r>
            <w:proofErr w:type="spellEnd"/>
            <w:r>
              <w:rPr>
                <w:rFonts w:ascii="宋体" w:hAnsi="宋体" w:cs="宋体" w:hint="eastAsia"/>
                <w:bCs/>
                <w:kern w:val="0"/>
                <w:sz w:val="21"/>
                <w:szCs w:val="21"/>
              </w:rPr>
              <w:t>置为NULL。</w:t>
            </w:r>
          </w:p>
          <w:p w14:paraId="27038875"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w:t>
            </w:r>
            <w:r>
              <w:rPr>
                <w:rFonts w:ascii="宋体" w:hAnsi="宋体" w:cs="宋体" w:hint="eastAsia"/>
                <w:bCs/>
                <w:kern w:val="0"/>
                <w:sz w:val="21"/>
                <w:szCs w:val="21"/>
              </w:rPr>
              <w:lastRenderedPageBreak/>
              <w:t>为NULL。</w:t>
            </w:r>
          </w:p>
          <w:p w14:paraId="4D96C1E0"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w:t>
            </w:r>
            <w:proofErr w:type="spellStart"/>
            <w:r>
              <w:rPr>
                <w:rFonts w:ascii="宋体" w:hAnsi="宋体" w:cs="宋体" w:hint="eastAsia"/>
                <w:bCs/>
                <w:kern w:val="0"/>
                <w:sz w:val="21"/>
                <w:szCs w:val="21"/>
              </w:rPr>
              <w:t>m</w:t>
            </w:r>
            <w:r>
              <w:rPr>
                <w:rFonts w:ascii="宋体" w:hAnsi="宋体" w:cs="宋体"/>
                <w:bCs/>
                <w:kern w:val="0"/>
                <w:sz w:val="21"/>
                <w:szCs w:val="21"/>
              </w:rPr>
              <w:t>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2B989242"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w:t>
            </w:r>
            <w:proofErr w:type="spellStart"/>
            <w:r>
              <w:rPr>
                <w:rFonts w:ascii="宋体" w:hAnsi="宋体" w:cs="宋体" w:hint="eastAsia"/>
                <w:bCs/>
                <w:kern w:val="0"/>
                <w:sz w:val="21"/>
                <w:szCs w:val="21"/>
              </w:rPr>
              <w:t>sm</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172FA653" w14:textId="77777777" w:rsidR="002A3E71" w:rsidRDefault="002A3E71" w:rsidP="00255029">
            <w:pPr>
              <w:widowControl/>
              <w:numPr>
                <w:ilvl w:val="0"/>
                <w:numId w:val="2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w:t>
            </w:r>
            <w:proofErr w:type="spellStart"/>
            <w:r>
              <w:rPr>
                <w:rFonts w:ascii="宋体" w:hAnsi="宋体" w:cs="宋体" w:hint="eastAsia"/>
                <w:bCs/>
                <w:kern w:val="0"/>
                <w:sz w:val="21"/>
                <w:szCs w:val="21"/>
              </w:rPr>
              <w:t>sm</w:t>
            </w:r>
            <w:r>
              <w:rPr>
                <w:rFonts w:ascii="宋体" w:hAnsi="宋体" w:cs="宋体"/>
                <w:bCs/>
                <w:kern w:val="0"/>
                <w:sz w:val="21"/>
                <w:szCs w:val="21"/>
              </w:rPr>
              <w:t>len</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1A0C886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算法库的签名接口对异常入参均能做正确</w:t>
            </w:r>
            <w:r>
              <w:rPr>
                <w:rFonts w:ascii="宋体" w:hAnsi="宋体" w:cs="宋体" w:hint="eastAsia"/>
                <w:bCs/>
                <w:kern w:val="0"/>
                <w:sz w:val="21"/>
                <w:szCs w:val="21"/>
              </w:rPr>
              <w:lastRenderedPageBreak/>
              <w:t>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6DD9D7D8"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2F837976" w14:textId="77777777" w:rsidR="002A3E71" w:rsidRDefault="002A3E71" w:rsidP="002A3E71"/>
    <w:p w14:paraId="61D77A2F"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22774082" w14:textId="2E2F91B6" w:rsidR="002A3E71" w:rsidRDefault="002A3E71" w:rsidP="002A3E71">
      <w:pPr>
        <w:pStyle w:val="21"/>
        <w:tabs>
          <w:tab w:val="clear" w:pos="709"/>
          <w:tab w:val="clear" w:pos="1844"/>
          <w:tab w:val="left" w:pos="0"/>
          <w:tab w:val="left" w:pos="567"/>
        </w:tabs>
        <w:ind w:left="0" w:firstLine="0"/>
      </w:pPr>
      <w:bookmarkStart w:id="60" w:name="_Toc3876763"/>
      <w:r>
        <w:rPr>
          <w:rFonts w:hint="eastAsia"/>
        </w:rPr>
        <w:t>M</w:t>
      </w:r>
      <w:r>
        <w:t>ULAN-S-</w:t>
      </w:r>
      <w:r>
        <w:rPr>
          <w:rFonts w:hint="eastAsia"/>
        </w:rPr>
        <w:t>验签健壮性测试</w:t>
      </w:r>
      <w:bookmarkEnd w:id="60"/>
      <w:r>
        <w:rPr>
          <w:rFonts w:hint="eastAsia"/>
        </w:rPr>
        <w:t xml:space="preserve"> </w:t>
      </w:r>
    </w:p>
    <w:p w14:paraId="53F27020" w14:textId="7C82B328" w:rsidR="002A3E71" w:rsidRDefault="002A3E71" w:rsidP="002A3E71">
      <w:r w:rsidRPr="00637F34">
        <w:rPr>
          <w:rFonts w:hint="eastAsia"/>
          <w:b/>
        </w:rPr>
        <w:t>案例编号：</w:t>
      </w:r>
      <w:r>
        <w:t>mulans</w:t>
      </w:r>
      <w:r>
        <w:rPr>
          <w:rFonts w:hint="eastAsia"/>
        </w:rPr>
        <w:t>-</w:t>
      </w:r>
      <w:r>
        <w:t>vf</w:t>
      </w:r>
      <w:r>
        <w:rPr>
          <w:rFonts w:hint="eastAsia"/>
        </w:rPr>
        <w:t>00</w:t>
      </w:r>
      <w:r>
        <w:t>1</w:t>
      </w:r>
    </w:p>
    <w:p w14:paraId="16C45E9C" w14:textId="77777777" w:rsidR="002A3E71" w:rsidRDefault="002A3E71" w:rsidP="002A3E71">
      <w:r w:rsidRPr="00637F34">
        <w:rPr>
          <w:rFonts w:hint="eastAsia"/>
          <w:b/>
        </w:rPr>
        <w:t>案例说明：</w:t>
      </w:r>
      <w:r>
        <w:rPr>
          <w:rFonts w:hint="eastAsia"/>
        </w:rPr>
        <w:t xml:space="preserve"> </w:t>
      </w:r>
      <w:r>
        <w:rPr>
          <w:rFonts w:hint="eastAsia"/>
        </w:rPr>
        <w:t>验证验签接口在如下非法参数情况下的健壮性：</w:t>
      </w:r>
    </w:p>
    <w:p w14:paraId="066E3821" w14:textId="77777777" w:rsidR="002A3E71" w:rsidRDefault="002A3E71" w:rsidP="00255029">
      <w:pPr>
        <w:numPr>
          <w:ilvl w:val="0"/>
          <w:numId w:val="29"/>
        </w:numPr>
      </w:pPr>
      <w:r>
        <w:rPr>
          <w:rFonts w:hint="eastAsia"/>
        </w:rPr>
        <w:t>输入的公</w:t>
      </w:r>
      <w:proofErr w:type="gramStart"/>
      <w:r>
        <w:rPr>
          <w:rFonts w:hint="eastAsia"/>
        </w:rPr>
        <w:t>钥</w:t>
      </w:r>
      <w:proofErr w:type="gramEnd"/>
      <w:r>
        <w:rPr>
          <w:rFonts w:hint="eastAsia"/>
        </w:rPr>
        <w:t>（</w:t>
      </w:r>
      <w:r>
        <w:rPr>
          <w:rFonts w:hint="eastAsia"/>
        </w:rPr>
        <w:t>p</w:t>
      </w:r>
      <w:r>
        <w:t>k</w:t>
      </w:r>
      <w:r>
        <w:rPr>
          <w:rFonts w:hint="eastAsia"/>
        </w:rPr>
        <w:t>）为</w:t>
      </w:r>
      <w:r>
        <w:rPr>
          <w:rFonts w:hint="eastAsia"/>
        </w:rPr>
        <w:t>NULL</w:t>
      </w:r>
      <w:r>
        <w:rPr>
          <w:rFonts w:hint="eastAsia"/>
        </w:rPr>
        <w:t>。</w:t>
      </w:r>
    </w:p>
    <w:p w14:paraId="4D6BF8F8" w14:textId="77777777" w:rsidR="002A3E71" w:rsidRDefault="002A3E71" w:rsidP="00255029">
      <w:pPr>
        <w:numPr>
          <w:ilvl w:val="0"/>
          <w:numId w:val="29"/>
        </w:numPr>
      </w:pPr>
      <w:r>
        <w:rPr>
          <w:rFonts w:hint="eastAsia"/>
        </w:rPr>
        <w:t>输入的签名</w:t>
      </w:r>
      <w:r>
        <w:rPr>
          <w:rFonts w:hint="eastAsia"/>
        </w:rPr>
        <w:t>(</w:t>
      </w:r>
      <w:proofErr w:type="spellStart"/>
      <w:r>
        <w:t>sm</w:t>
      </w:r>
      <w:proofErr w:type="spellEnd"/>
      <w:r>
        <w:t>)</w:t>
      </w:r>
      <w:r>
        <w:rPr>
          <w:rFonts w:hint="eastAsia"/>
        </w:rPr>
        <w:t>为</w:t>
      </w:r>
      <w:r>
        <w:rPr>
          <w:rFonts w:hint="eastAsia"/>
        </w:rPr>
        <w:t>NULL</w:t>
      </w:r>
      <w:r>
        <w:rPr>
          <w:rFonts w:hint="eastAsia"/>
        </w:rPr>
        <w:t>或长度</w:t>
      </w:r>
      <w:r>
        <w:rPr>
          <w:rFonts w:hint="eastAsia"/>
        </w:rPr>
        <w:t>(</w:t>
      </w:r>
      <w:proofErr w:type="spellStart"/>
      <w:r>
        <w:t>smlen</w:t>
      </w:r>
      <w:proofErr w:type="spellEnd"/>
      <w:r>
        <w:t>)</w:t>
      </w:r>
      <w:r>
        <w:rPr>
          <w:rFonts w:hint="eastAsia"/>
        </w:rPr>
        <w:t>为</w:t>
      </w:r>
      <w:r>
        <w:rPr>
          <w:rFonts w:hint="eastAsia"/>
        </w:rPr>
        <w:t>0</w:t>
      </w:r>
      <w:r>
        <w:rPr>
          <w:rFonts w:hint="eastAsia"/>
        </w:rPr>
        <w:t>。</w:t>
      </w:r>
    </w:p>
    <w:p w14:paraId="423B17A9" w14:textId="77777777" w:rsidR="002A3E71" w:rsidRDefault="002A3E71" w:rsidP="00255029">
      <w:pPr>
        <w:numPr>
          <w:ilvl w:val="0"/>
          <w:numId w:val="2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proofErr w:type="spellStart"/>
      <w:r>
        <w:t>mlen</w:t>
      </w:r>
      <w:proofErr w:type="spellEnd"/>
      <w:r>
        <w:t>)</w:t>
      </w:r>
      <w:r>
        <w:rPr>
          <w:rFonts w:hint="eastAsia"/>
        </w:rPr>
        <w:t>为</w:t>
      </w:r>
      <w:r>
        <w:rPr>
          <w:rFonts w:hint="eastAsia"/>
        </w:rPr>
        <w:t>0</w:t>
      </w:r>
      <w:r>
        <w:rPr>
          <w:rFonts w:hint="eastAsia"/>
        </w:rPr>
        <w:t>。</w:t>
      </w:r>
    </w:p>
    <w:p w14:paraId="700798DD" w14:textId="37EC3216" w:rsidR="002A3E71" w:rsidRDefault="002A3E71" w:rsidP="002A3E71">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rsidR="006C3578">
        <w:t>10</w:t>
      </w:r>
      <w:r>
        <w:rPr>
          <w:rFonts w:hint="eastAsia"/>
        </w:rPr>
        <w:t>。</w:t>
      </w:r>
    </w:p>
    <w:p w14:paraId="6E805AC1" w14:textId="77777777" w:rsidR="002A3E71" w:rsidRDefault="002A3E71" w:rsidP="002A3E71">
      <w:pPr>
        <w:tabs>
          <w:tab w:val="left" w:pos="714"/>
        </w:tabs>
      </w:pPr>
      <w:r w:rsidRPr="00BC2B61">
        <w:rPr>
          <w:rFonts w:hint="eastAsia"/>
          <w:b/>
        </w:rPr>
        <w:t>对应测试程序菜单项：</w:t>
      </w:r>
      <w:r>
        <w:t>3</w:t>
      </w:r>
    </w:p>
    <w:p w14:paraId="4D26A3B6" w14:textId="72FF2AD0"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10</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2A3E71" w14:paraId="478B9C2F" w14:textId="77777777" w:rsidTr="00002501">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5E6351D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3484F79"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281D93A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11B7089A"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35D1AAA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058B1DA9" w14:textId="77777777" w:rsidTr="00002501">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1F38BA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0741FBB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09632242"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接口，并将公钥pk置为NULL。</w:t>
            </w:r>
          </w:p>
          <w:p w14:paraId="3B25F1FA"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w:t>
            </w:r>
            <w:proofErr w:type="spellStart"/>
            <w:r>
              <w:rPr>
                <w:rFonts w:ascii="宋体" w:hAnsi="宋体" w:cs="宋体"/>
                <w:bCs/>
                <w:kern w:val="0"/>
                <w:sz w:val="21"/>
                <w:szCs w:val="21"/>
              </w:rPr>
              <w:t>sm</w:t>
            </w:r>
            <w:proofErr w:type="spellEnd"/>
            <w:r>
              <w:rPr>
                <w:rFonts w:ascii="宋体" w:hAnsi="宋体" w:cs="宋体" w:hint="eastAsia"/>
                <w:bCs/>
                <w:kern w:val="0"/>
                <w:sz w:val="21"/>
                <w:szCs w:val="21"/>
              </w:rPr>
              <w:t>置为NULL。</w:t>
            </w:r>
          </w:p>
          <w:p w14:paraId="39C0DFE8"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接口，并将签名长度</w:t>
            </w:r>
            <w:proofErr w:type="spellStart"/>
            <w:r>
              <w:rPr>
                <w:rFonts w:ascii="宋体" w:hAnsi="宋体" w:cs="宋体"/>
                <w:bCs/>
                <w:kern w:val="0"/>
                <w:sz w:val="21"/>
                <w:szCs w:val="21"/>
              </w:rPr>
              <w:t>smlen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375AAA30"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2C3FC449" w14:textId="77777777" w:rsidR="002A3E71" w:rsidRDefault="002A3E71" w:rsidP="00255029">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接口，并将消息长度</w:t>
            </w:r>
            <w:proofErr w:type="spellStart"/>
            <w:r>
              <w:rPr>
                <w:rFonts w:ascii="宋体" w:hAnsi="宋体" w:cs="宋体"/>
                <w:bCs/>
                <w:kern w:val="0"/>
                <w:sz w:val="21"/>
                <w:szCs w:val="21"/>
              </w:rPr>
              <w:t>mlen</w:t>
            </w:r>
            <w:proofErr w:type="spellEnd"/>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2559FDF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087181B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4FD8262" w14:textId="77777777" w:rsidR="002A3E71" w:rsidRDefault="002A3E71" w:rsidP="002A3E71"/>
    <w:p w14:paraId="4C7FC6F6" w14:textId="77777777" w:rsidR="002A3E71" w:rsidRDefault="002A3E71" w:rsidP="002A3E71">
      <w:r>
        <w:rPr>
          <w:rFonts w:hint="eastAsia"/>
          <w:b/>
        </w:rPr>
        <w:t>测试结论</w:t>
      </w:r>
      <w:r>
        <w:rPr>
          <w:rFonts w:hint="eastAsia"/>
          <w:b/>
        </w:rPr>
        <w:t>:</w:t>
      </w:r>
      <w:r>
        <w:rPr>
          <w:b/>
        </w:rPr>
        <w:t xml:space="preserve"> </w:t>
      </w:r>
      <w:r>
        <w:rPr>
          <w:rFonts w:hint="eastAsia"/>
        </w:rPr>
        <w:t>测试通过</w:t>
      </w:r>
    </w:p>
    <w:p w14:paraId="5D00B1A5" w14:textId="77777777" w:rsidR="002A3E71" w:rsidRDefault="002A3E71" w:rsidP="002A3E71"/>
    <w:p w14:paraId="7EABDE74" w14:textId="10AB4D7F" w:rsidR="002A3E71" w:rsidRDefault="002A3E71" w:rsidP="002A3E71">
      <w:pPr>
        <w:pStyle w:val="21"/>
        <w:tabs>
          <w:tab w:val="clear" w:pos="709"/>
          <w:tab w:val="clear" w:pos="1844"/>
          <w:tab w:val="left" w:pos="0"/>
          <w:tab w:val="left" w:pos="567"/>
        </w:tabs>
        <w:ind w:left="0" w:firstLine="0"/>
      </w:pPr>
      <w:bookmarkStart w:id="61" w:name="_Toc3876764"/>
      <w:r>
        <w:rPr>
          <w:rFonts w:hint="eastAsia"/>
        </w:rPr>
        <w:t>M</w:t>
      </w:r>
      <w:r>
        <w:t>ULAN-S-</w:t>
      </w:r>
      <w:r>
        <w:rPr>
          <w:rFonts w:hint="eastAsia"/>
        </w:rPr>
        <w:t>正向功能验证</w:t>
      </w:r>
      <w:bookmarkEnd w:id="61"/>
      <w:r>
        <w:rPr>
          <w:rFonts w:hint="eastAsia"/>
        </w:rPr>
        <w:t xml:space="preserve"> </w:t>
      </w:r>
    </w:p>
    <w:p w14:paraId="22820E57" w14:textId="2C166499" w:rsidR="002A3E71" w:rsidRDefault="002A3E71" w:rsidP="002A3E71">
      <w:r w:rsidRPr="00637F34">
        <w:rPr>
          <w:rFonts w:hint="eastAsia"/>
          <w:b/>
        </w:rPr>
        <w:t>案例编号：</w:t>
      </w:r>
      <w:r>
        <w:t>mulans</w:t>
      </w:r>
      <w:r>
        <w:rPr>
          <w:rFonts w:hint="eastAsia"/>
        </w:rPr>
        <w:t>-</w:t>
      </w:r>
      <w:r>
        <w:t>vf</w:t>
      </w:r>
      <w:r>
        <w:rPr>
          <w:rFonts w:hint="eastAsia"/>
        </w:rPr>
        <w:t>00</w:t>
      </w:r>
      <w:r>
        <w:t>2</w:t>
      </w:r>
    </w:p>
    <w:p w14:paraId="726CDF5E" w14:textId="1F2317B2" w:rsidR="002A3E71" w:rsidRDefault="002A3E71" w:rsidP="002A3E71">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rsidR="006C3578">
        <w:t>11</w:t>
      </w:r>
      <w:r w:rsidRPr="00027383">
        <w:rPr>
          <w:rFonts w:hint="eastAsia"/>
        </w:rPr>
        <w:t>所示。</w:t>
      </w:r>
    </w:p>
    <w:p w14:paraId="55C20917" w14:textId="77777777" w:rsidR="002A3E71" w:rsidRDefault="002A3E71" w:rsidP="002A3E71">
      <w:r w:rsidRPr="00BC2B61">
        <w:rPr>
          <w:rFonts w:hint="eastAsia"/>
          <w:b/>
        </w:rPr>
        <w:t>对应测试程序菜单项：</w:t>
      </w:r>
      <w:r>
        <w:t>4</w:t>
      </w:r>
    </w:p>
    <w:p w14:paraId="0FE39F95" w14:textId="421A6F6A" w:rsidR="002A3E71" w:rsidRPr="00027383"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11</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2A3E71" w14:paraId="3591D3A8" w14:textId="77777777" w:rsidTr="00002501">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2A6DE40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D0E223"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6C80488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06A7D5E"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0584667"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w:t>
            </w:r>
            <w:r>
              <w:rPr>
                <w:rFonts w:ascii="宋体" w:hAnsi="宋体" w:cs="宋体" w:hint="eastAsia"/>
                <w:b/>
                <w:bCs/>
                <w:kern w:val="0"/>
                <w:sz w:val="21"/>
                <w:szCs w:val="21"/>
              </w:rPr>
              <w:lastRenderedPageBreak/>
              <w:t>预期</w:t>
            </w:r>
          </w:p>
        </w:tc>
      </w:tr>
      <w:tr w:rsidR="002A3E71" w14:paraId="058EB74E" w14:textId="77777777" w:rsidTr="00002501">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6719FA3" w14:textId="77777777" w:rsidR="002A3E71" w:rsidRDefault="002A3E71" w:rsidP="00002501">
            <w:pPr>
              <w:widowControl/>
              <w:jc w:val="center"/>
              <w:rPr>
                <w:rFonts w:ascii="宋体" w:hAnsi="宋体" w:cs="宋体"/>
                <w:bCs/>
                <w:kern w:val="0"/>
                <w:sz w:val="21"/>
                <w:szCs w:val="21"/>
              </w:rPr>
            </w:pPr>
          </w:p>
          <w:p w14:paraId="4005EE41" w14:textId="77777777" w:rsidR="002A3E71" w:rsidRDefault="002A3E71" w:rsidP="00002501">
            <w:pPr>
              <w:widowControl/>
              <w:jc w:val="center"/>
              <w:rPr>
                <w:rFonts w:ascii="宋体" w:hAnsi="宋体" w:cs="宋体"/>
                <w:bCs/>
                <w:kern w:val="0"/>
                <w:sz w:val="21"/>
                <w:szCs w:val="21"/>
              </w:rPr>
            </w:pPr>
          </w:p>
          <w:p w14:paraId="3E921CB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w:t>
            </w:r>
            <w:proofErr w:type="gramStart"/>
            <w:r w:rsidRPr="00677674">
              <w:rPr>
                <w:rFonts w:ascii="宋体" w:hAnsi="宋体" w:cs="宋体" w:hint="eastAsia"/>
                <w:bCs/>
                <w:kern w:val="0"/>
                <w:sz w:val="21"/>
                <w:szCs w:val="21"/>
              </w:rPr>
              <w:t>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0665526F"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81822A5"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50F6083B"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09A695AE"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56C8EA4F" w14:textId="77777777" w:rsidR="002A3E71" w:rsidRDefault="002A3E71" w:rsidP="00255029">
            <w:pPr>
              <w:widowControl/>
              <w:numPr>
                <w:ilvl w:val="0"/>
                <w:numId w:val="31"/>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w:t>
            </w:r>
            <w:proofErr w:type="gramStart"/>
            <w:r>
              <w:rPr>
                <w:rFonts w:ascii="宋体" w:hAnsi="宋体" w:cs="宋体" w:hint="eastAsia"/>
                <w:bCs/>
                <w:kern w:val="0"/>
                <w:sz w:val="21"/>
                <w:szCs w:val="21"/>
              </w:rPr>
              <w:t>签通过</w:t>
            </w:r>
            <w:proofErr w:type="gramEnd"/>
            <w:r>
              <w:rPr>
                <w:rFonts w:ascii="宋体" w:hAnsi="宋体" w:cs="宋体" w:hint="eastAsia"/>
                <w:bCs/>
                <w:kern w:val="0"/>
                <w:sz w:val="21"/>
                <w:szCs w:val="21"/>
              </w:rPr>
              <w:t>则继续，否则通过应答码返回验证失败。</w:t>
            </w:r>
          </w:p>
          <w:p w14:paraId="74D1B814" w14:textId="77777777" w:rsidR="002A3E71" w:rsidRDefault="002A3E71" w:rsidP="00255029">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C8FE03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269A3923"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1AD8AB" w14:textId="77777777" w:rsidR="002A3E71" w:rsidRDefault="002A3E71" w:rsidP="002A3E71"/>
    <w:p w14:paraId="53F6EDD7" w14:textId="77777777" w:rsidR="002A3E71" w:rsidRDefault="002A3E71" w:rsidP="002A3E71">
      <w:pPr>
        <w:rPr>
          <w:b/>
        </w:rPr>
      </w:pPr>
      <w:r>
        <w:rPr>
          <w:rFonts w:hint="eastAsia"/>
          <w:b/>
        </w:rPr>
        <w:t>测试结论：</w:t>
      </w:r>
      <w:r>
        <w:rPr>
          <w:rFonts w:hint="eastAsia"/>
        </w:rPr>
        <w:t>测试通过</w:t>
      </w:r>
    </w:p>
    <w:p w14:paraId="430F2327" w14:textId="77777777" w:rsidR="002A3E71" w:rsidRDefault="002A3E71" w:rsidP="002A3E71"/>
    <w:p w14:paraId="36C46509" w14:textId="056B4E4D" w:rsidR="002A3E71" w:rsidRDefault="002A3E71" w:rsidP="002A3E71">
      <w:pPr>
        <w:pStyle w:val="21"/>
        <w:tabs>
          <w:tab w:val="clear" w:pos="709"/>
          <w:tab w:val="clear" w:pos="1844"/>
          <w:tab w:val="left" w:pos="0"/>
          <w:tab w:val="left" w:pos="567"/>
        </w:tabs>
        <w:ind w:left="0" w:firstLine="0"/>
      </w:pPr>
      <w:bookmarkStart w:id="62" w:name="_Toc3876765"/>
      <w:r>
        <w:rPr>
          <w:rFonts w:hint="eastAsia"/>
        </w:rPr>
        <w:t>M</w:t>
      </w:r>
      <w:r>
        <w:t>ULAN-S-</w:t>
      </w:r>
      <w:r>
        <w:rPr>
          <w:rFonts w:hint="eastAsia"/>
        </w:rPr>
        <w:t>反向功能验证（修改签名）</w:t>
      </w:r>
      <w:bookmarkEnd w:id="62"/>
    </w:p>
    <w:p w14:paraId="2764EA41" w14:textId="392964EE" w:rsidR="002A3E71" w:rsidRDefault="002A3E71" w:rsidP="002A3E71">
      <w:r w:rsidRPr="00637F34">
        <w:rPr>
          <w:rFonts w:hint="eastAsia"/>
          <w:b/>
        </w:rPr>
        <w:t>案例编号：</w:t>
      </w:r>
      <w:r>
        <w:t>mulans</w:t>
      </w:r>
      <w:r>
        <w:rPr>
          <w:rFonts w:hint="eastAsia"/>
        </w:rPr>
        <w:t>-</w:t>
      </w:r>
      <w:r>
        <w:t>vf</w:t>
      </w:r>
      <w:r>
        <w:rPr>
          <w:rFonts w:hint="eastAsia"/>
        </w:rPr>
        <w:t>00</w:t>
      </w:r>
      <w:r>
        <w:t>3</w:t>
      </w:r>
    </w:p>
    <w:p w14:paraId="657B8D3D" w14:textId="5B7F0AA6" w:rsidR="002A3E71" w:rsidRDefault="002A3E71" w:rsidP="002A3E71">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rsidR="006C3578">
        <w:t>12</w:t>
      </w:r>
      <w:r w:rsidRPr="00027383">
        <w:rPr>
          <w:rFonts w:hint="eastAsia"/>
        </w:rPr>
        <w:t>所示。</w:t>
      </w:r>
    </w:p>
    <w:p w14:paraId="4FE63DE4" w14:textId="77777777" w:rsidR="002A3E71" w:rsidRDefault="002A3E71" w:rsidP="002A3E71">
      <w:r w:rsidRPr="00BC2B61">
        <w:rPr>
          <w:rFonts w:hint="eastAsia"/>
          <w:b/>
        </w:rPr>
        <w:t>对应测试程序菜单项：</w:t>
      </w:r>
      <w:r>
        <w:t>5</w:t>
      </w:r>
    </w:p>
    <w:p w14:paraId="4EE140C6" w14:textId="0B31071C"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12</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2A3E71" w14:paraId="6C6DD554" w14:textId="77777777" w:rsidTr="00002501">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327EC9D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4511214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3D359BA5"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4CA0EB6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473757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6CDA3495" w14:textId="77777777" w:rsidTr="00002501">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C9DF0D3"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w:t>
            </w:r>
            <w:proofErr w:type="gramStart"/>
            <w:r w:rsidRPr="00677674">
              <w:rPr>
                <w:rFonts w:ascii="宋体" w:hAnsi="宋体" w:cs="宋体" w:hint="eastAsia"/>
                <w:bCs/>
                <w:kern w:val="0"/>
                <w:sz w:val="21"/>
                <w:szCs w:val="21"/>
              </w:rPr>
              <w:t>签失败</w:t>
            </w:r>
            <w:proofErr w:type="gramEnd"/>
          </w:p>
        </w:tc>
        <w:tc>
          <w:tcPr>
            <w:tcW w:w="708" w:type="dxa"/>
            <w:tcBorders>
              <w:top w:val="single" w:sz="4" w:space="0" w:color="auto"/>
              <w:left w:val="nil"/>
              <w:bottom w:val="single" w:sz="4" w:space="0" w:color="auto"/>
              <w:right w:val="single" w:sz="4" w:space="0" w:color="auto"/>
            </w:tcBorders>
            <w:shd w:val="clear" w:color="auto" w:fill="FFFFFF"/>
            <w:vAlign w:val="center"/>
          </w:tcPr>
          <w:p w14:paraId="622CAB7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66BBB645"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4A4C696E"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70757E2B"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66763653"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600EEDFC"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37CCC29A" w14:textId="77777777" w:rsidR="002A3E71" w:rsidRDefault="002A3E71" w:rsidP="00255029">
            <w:pPr>
              <w:widowControl/>
              <w:numPr>
                <w:ilvl w:val="0"/>
                <w:numId w:val="3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552508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所有数据验</w:t>
            </w:r>
            <w:proofErr w:type="gramStart"/>
            <w:r>
              <w:rPr>
                <w:rFonts w:ascii="宋体" w:hAnsi="宋体" w:cs="宋体" w:hint="eastAsia"/>
                <w:bCs/>
                <w:kern w:val="0"/>
                <w:sz w:val="21"/>
                <w:szCs w:val="21"/>
              </w:rPr>
              <w:t>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01E943C9"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E363152" w14:textId="77777777" w:rsidR="002A3E71" w:rsidRDefault="002A3E71" w:rsidP="002A3E71">
      <w:r>
        <w:tab/>
      </w:r>
    </w:p>
    <w:p w14:paraId="200ED043" w14:textId="77777777" w:rsidR="002A3E71" w:rsidRDefault="002A3E71" w:rsidP="002A3E71">
      <w:pPr>
        <w:rPr>
          <w:b/>
        </w:rPr>
      </w:pPr>
      <w:r>
        <w:rPr>
          <w:rFonts w:hint="eastAsia"/>
          <w:b/>
        </w:rPr>
        <w:t>测试结论：</w:t>
      </w:r>
      <w:r>
        <w:rPr>
          <w:rFonts w:hint="eastAsia"/>
        </w:rPr>
        <w:t>测试通过</w:t>
      </w:r>
    </w:p>
    <w:p w14:paraId="73585A07" w14:textId="77777777" w:rsidR="002A3E71" w:rsidRDefault="002A3E71" w:rsidP="002A3E71"/>
    <w:p w14:paraId="1F82A785" w14:textId="3C3398A5" w:rsidR="002A3E71" w:rsidRDefault="002A3E71" w:rsidP="002A3E71">
      <w:pPr>
        <w:pStyle w:val="21"/>
        <w:tabs>
          <w:tab w:val="clear" w:pos="709"/>
          <w:tab w:val="clear" w:pos="1844"/>
          <w:tab w:val="left" w:pos="0"/>
          <w:tab w:val="left" w:pos="567"/>
        </w:tabs>
        <w:ind w:left="0" w:firstLine="0"/>
      </w:pPr>
      <w:bookmarkStart w:id="63" w:name="_Toc3876766"/>
      <w:r>
        <w:rPr>
          <w:rFonts w:hint="eastAsia"/>
        </w:rPr>
        <w:t>M</w:t>
      </w:r>
      <w:r>
        <w:t>ULAN-S-</w:t>
      </w:r>
      <w:r>
        <w:rPr>
          <w:rFonts w:hint="eastAsia"/>
        </w:rPr>
        <w:t>反向功能验证（修改消息）</w:t>
      </w:r>
      <w:bookmarkEnd w:id="63"/>
    </w:p>
    <w:p w14:paraId="72615F39" w14:textId="4BF69083" w:rsidR="002A3E71" w:rsidRDefault="002A3E71" w:rsidP="002A3E71">
      <w:r w:rsidRPr="006036FE">
        <w:rPr>
          <w:rFonts w:hint="eastAsia"/>
          <w:b/>
        </w:rPr>
        <w:t>案例编号：</w:t>
      </w:r>
      <w:r>
        <w:t>mulans</w:t>
      </w:r>
      <w:r>
        <w:rPr>
          <w:rFonts w:hint="eastAsia"/>
        </w:rPr>
        <w:t>-</w:t>
      </w:r>
      <w:r>
        <w:t>vf</w:t>
      </w:r>
      <w:r>
        <w:rPr>
          <w:rFonts w:hint="eastAsia"/>
        </w:rPr>
        <w:t>00</w:t>
      </w:r>
      <w:r>
        <w:t>4</w:t>
      </w:r>
    </w:p>
    <w:p w14:paraId="1C8EF99B" w14:textId="23F39485" w:rsidR="002A3E71" w:rsidRDefault="002A3E71" w:rsidP="002A3E71">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rsidR="006C3578">
        <w:t>13</w:t>
      </w:r>
      <w:r w:rsidRPr="00027383">
        <w:rPr>
          <w:rFonts w:hint="eastAsia"/>
        </w:rPr>
        <w:t>所示。</w:t>
      </w:r>
    </w:p>
    <w:p w14:paraId="340A785D" w14:textId="77777777" w:rsidR="002A3E71" w:rsidRDefault="002A3E71" w:rsidP="002A3E71">
      <w:r w:rsidRPr="00BC2B61">
        <w:rPr>
          <w:rFonts w:hint="eastAsia"/>
          <w:b/>
        </w:rPr>
        <w:t>对应测试程序菜单项：</w:t>
      </w:r>
      <w:r>
        <w:t>5</w:t>
      </w:r>
    </w:p>
    <w:p w14:paraId="10B86573" w14:textId="72EA693A" w:rsidR="002A3E71" w:rsidRDefault="002A3E71" w:rsidP="002A3E71">
      <w:pPr>
        <w:jc w:val="center"/>
      </w:pPr>
      <w:r>
        <w:br w:type="page"/>
      </w:r>
      <w:r w:rsidRPr="00BA05FB">
        <w:rPr>
          <w:rFonts w:hint="eastAsia"/>
          <w:sz w:val="21"/>
          <w:szCs w:val="21"/>
        </w:rPr>
        <w:lastRenderedPageBreak/>
        <w:t>表</w:t>
      </w:r>
      <w:r w:rsidRPr="00BA05FB">
        <w:rPr>
          <w:rFonts w:hint="eastAsia"/>
          <w:sz w:val="21"/>
          <w:szCs w:val="21"/>
        </w:rPr>
        <w:t>3.</w:t>
      </w:r>
      <w:r w:rsidR="006C3578">
        <w:rPr>
          <w:sz w:val="21"/>
          <w:szCs w:val="21"/>
        </w:rPr>
        <w:t>13</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5A68D8BF"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D18A23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5136BED"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55201E11"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4A24"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26DF2A5C"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1A4A4F22"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350029D"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w:t>
            </w:r>
            <w:proofErr w:type="gramStart"/>
            <w:r w:rsidRPr="00677674">
              <w:rPr>
                <w:rFonts w:ascii="宋体" w:hAnsi="宋体" w:cs="宋体" w:hint="eastAsia"/>
                <w:bCs/>
                <w:kern w:val="0"/>
                <w:sz w:val="21"/>
                <w:szCs w:val="21"/>
              </w:rPr>
              <w:t>签失败</w:t>
            </w:r>
            <w:proofErr w:type="gramEnd"/>
          </w:p>
        </w:tc>
        <w:tc>
          <w:tcPr>
            <w:tcW w:w="801" w:type="dxa"/>
            <w:tcBorders>
              <w:top w:val="single" w:sz="4" w:space="0" w:color="auto"/>
              <w:left w:val="nil"/>
              <w:bottom w:val="single" w:sz="4" w:space="0" w:color="auto"/>
              <w:right w:val="single" w:sz="4" w:space="0" w:color="auto"/>
            </w:tcBorders>
            <w:shd w:val="clear" w:color="auto" w:fill="FFFFFF"/>
            <w:vAlign w:val="center"/>
          </w:tcPr>
          <w:p w14:paraId="2F80F1BD"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00C6BC0E"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632907C7"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81C3AF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E0E89E5"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7ECCD534"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131C22E1" w14:textId="77777777" w:rsidR="002A3E71" w:rsidRDefault="002A3E71" w:rsidP="00255029">
            <w:pPr>
              <w:widowControl/>
              <w:numPr>
                <w:ilvl w:val="0"/>
                <w:numId w:val="3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972D64C"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0594032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FCA7BE8" w14:textId="77777777" w:rsidR="002A3E71" w:rsidRDefault="002A3E71" w:rsidP="002A3E71"/>
    <w:p w14:paraId="060041BC" w14:textId="77777777" w:rsidR="002A3E71" w:rsidRDefault="002A3E71" w:rsidP="002A3E71">
      <w:r>
        <w:rPr>
          <w:rFonts w:hint="eastAsia"/>
          <w:b/>
        </w:rPr>
        <w:t>测试结论：</w:t>
      </w:r>
      <w:r>
        <w:rPr>
          <w:rFonts w:hint="eastAsia"/>
        </w:rPr>
        <w:t>测试通过</w:t>
      </w:r>
    </w:p>
    <w:p w14:paraId="52E68397" w14:textId="77777777" w:rsidR="002A3E71" w:rsidRPr="00C27EFE" w:rsidRDefault="002A3E71" w:rsidP="002A3E71">
      <w:pPr>
        <w:rPr>
          <w:b/>
        </w:rPr>
      </w:pPr>
    </w:p>
    <w:p w14:paraId="70531DD5" w14:textId="68298911" w:rsidR="002A3E71" w:rsidRDefault="002A3E71" w:rsidP="002A3E71">
      <w:pPr>
        <w:pStyle w:val="21"/>
        <w:tabs>
          <w:tab w:val="clear" w:pos="709"/>
          <w:tab w:val="clear" w:pos="1844"/>
          <w:tab w:val="left" w:pos="0"/>
          <w:tab w:val="left" w:pos="567"/>
        </w:tabs>
        <w:ind w:left="0" w:firstLine="0"/>
      </w:pPr>
      <w:bookmarkStart w:id="64" w:name="_Toc3876767"/>
      <w:r>
        <w:rPr>
          <w:rFonts w:hint="eastAsia"/>
        </w:rPr>
        <w:t>M</w:t>
      </w:r>
      <w:r>
        <w:t>ULAN-S-</w:t>
      </w:r>
      <w:r>
        <w:rPr>
          <w:rFonts w:hint="eastAsia"/>
        </w:rPr>
        <w:t>反向功能验证（修改密钥）</w:t>
      </w:r>
      <w:bookmarkEnd w:id="64"/>
    </w:p>
    <w:p w14:paraId="3FAC5663" w14:textId="651D4C82" w:rsidR="002A3E71" w:rsidRDefault="002A3E71" w:rsidP="002A3E71">
      <w:r w:rsidRPr="006036FE">
        <w:rPr>
          <w:rFonts w:hint="eastAsia"/>
          <w:b/>
        </w:rPr>
        <w:t>案例编号：</w:t>
      </w:r>
      <w:r>
        <w:t>mulans</w:t>
      </w:r>
      <w:r>
        <w:rPr>
          <w:rFonts w:hint="eastAsia"/>
        </w:rPr>
        <w:t>-</w:t>
      </w:r>
      <w:r>
        <w:t>vf</w:t>
      </w:r>
      <w:r>
        <w:rPr>
          <w:rFonts w:hint="eastAsia"/>
        </w:rPr>
        <w:t>00</w:t>
      </w:r>
      <w:r>
        <w:t>5</w:t>
      </w:r>
    </w:p>
    <w:p w14:paraId="517ADDEB" w14:textId="2EDD59A5" w:rsidR="002A3E71" w:rsidRDefault="002A3E71" w:rsidP="002A3E71">
      <w:pPr>
        <w:ind w:left="1205" w:hangingChars="500" w:hanging="1205"/>
      </w:pPr>
      <w:r w:rsidRPr="006036FE">
        <w:rPr>
          <w:rFonts w:hint="eastAsia"/>
          <w:b/>
        </w:rPr>
        <w:t>案例说明：</w:t>
      </w:r>
      <w:r>
        <w:rPr>
          <w:rFonts w:hint="eastAsia"/>
        </w:rPr>
        <w:t>通过大批量生成签名，并对待验签的公</w:t>
      </w:r>
      <w:proofErr w:type="gramStart"/>
      <w:r>
        <w:rPr>
          <w:rFonts w:hint="eastAsia"/>
        </w:rPr>
        <w:t>钥</w:t>
      </w:r>
      <w:proofErr w:type="gramEnd"/>
      <w:r>
        <w:rPr>
          <w:rFonts w:hint="eastAsia"/>
        </w:rPr>
        <w:t>内容进行改动，应保证改动后的数据验签失败。操作流程及测试结果</w:t>
      </w:r>
      <w:r w:rsidRPr="00027383">
        <w:rPr>
          <w:rFonts w:hint="eastAsia"/>
        </w:rPr>
        <w:t>如表</w:t>
      </w:r>
      <w:r w:rsidRPr="00027383">
        <w:rPr>
          <w:rFonts w:hint="eastAsia"/>
        </w:rPr>
        <w:t>3.</w:t>
      </w:r>
      <w:r w:rsidR="006C3578">
        <w:t>14</w:t>
      </w:r>
      <w:r w:rsidRPr="00027383">
        <w:rPr>
          <w:rFonts w:hint="eastAsia"/>
        </w:rPr>
        <w:t>所示。</w:t>
      </w:r>
    </w:p>
    <w:p w14:paraId="71A064EC" w14:textId="77777777" w:rsidR="002A3E71" w:rsidRDefault="002A3E71" w:rsidP="002A3E71">
      <w:r w:rsidRPr="00BC2B61">
        <w:rPr>
          <w:rFonts w:hint="eastAsia"/>
          <w:b/>
        </w:rPr>
        <w:t>对应测试程序菜单项：</w:t>
      </w:r>
      <w:r>
        <w:t>5</w:t>
      </w:r>
    </w:p>
    <w:p w14:paraId="314CA8CC" w14:textId="25D3CEC8" w:rsidR="002A3E71" w:rsidRDefault="002A3E71" w:rsidP="002A3E71">
      <w:pPr>
        <w:jc w:val="center"/>
      </w:pPr>
      <w:r w:rsidRPr="00BA05FB">
        <w:rPr>
          <w:rFonts w:hint="eastAsia"/>
          <w:sz w:val="21"/>
          <w:szCs w:val="21"/>
        </w:rPr>
        <w:t>表</w:t>
      </w:r>
      <w:r w:rsidRPr="00BA05FB">
        <w:rPr>
          <w:rFonts w:hint="eastAsia"/>
          <w:sz w:val="21"/>
          <w:szCs w:val="21"/>
        </w:rPr>
        <w:t>3.</w:t>
      </w:r>
      <w:r w:rsidR="006C3578">
        <w:rPr>
          <w:sz w:val="21"/>
          <w:szCs w:val="21"/>
        </w:rPr>
        <w:t>14</w:t>
      </w:r>
      <w:r w:rsidRPr="00BA05FB">
        <w:rPr>
          <w:sz w:val="21"/>
          <w:szCs w:val="21"/>
        </w:rPr>
        <w:t xml:space="preserve"> </w:t>
      </w:r>
      <w:r w:rsidR="0018689D">
        <w:rPr>
          <w:sz w:val="21"/>
          <w:szCs w:val="21"/>
        </w:rPr>
        <w:t>MULAN-S-</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2A3E71" w14:paraId="1F1BD87D" w14:textId="77777777" w:rsidTr="00002501">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64F465B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EEEDB86"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7C68667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4C2ED0D2"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B0DE520" w14:textId="77777777" w:rsidR="002A3E71" w:rsidRDefault="002A3E71" w:rsidP="0000250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A3E71" w14:paraId="26208B1E" w14:textId="77777777" w:rsidTr="00002501">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0A4D016A" w14:textId="77777777" w:rsidR="002A3E71" w:rsidRDefault="002A3E71" w:rsidP="00002501">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w:t>
            </w:r>
            <w:proofErr w:type="gramStart"/>
            <w:r w:rsidRPr="00677674">
              <w:rPr>
                <w:rFonts w:ascii="宋体" w:hAnsi="宋体" w:cs="宋体" w:hint="eastAsia"/>
                <w:bCs/>
                <w:kern w:val="0"/>
                <w:sz w:val="21"/>
                <w:szCs w:val="21"/>
              </w:rPr>
              <w:t>钥</w:t>
            </w:r>
            <w:proofErr w:type="gramEnd"/>
            <w:r w:rsidRPr="00677674">
              <w:rPr>
                <w:rFonts w:ascii="宋体" w:hAnsi="宋体" w:cs="宋体" w:hint="eastAsia"/>
                <w:bCs/>
                <w:kern w:val="0"/>
                <w:sz w:val="21"/>
                <w:szCs w:val="21"/>
              </w:rPr>
              <w:t>后验</w:t>
            </w:r>
            <w:proofErr w:type="gramStart"/>
            <w:r w:rsidRPr="00677674">
              <w:rPr>
                <w:rFonts w:ascii="宋体" w:hAnsi="宋体" w:cs="宋体" w:hint="eastAsia"/>
                <w:bCs/>
                <w:kern w:val="0"/>
                <w:sz w:val="21"/>
                <w:szCs w:val="21"/>
              </w:rPr>
              <w:t>签失</w:t>
            </w:r>
            <w:proofErr w:type="gramEnd"/>
            <w:r w:rsidRPr="00677674">
              <w:rPr>
                <w:rFonts w:ascii="宋体" w:hAnsi="宋体" w:cs="宋体" w:hint="eastAsia"/>
                <w:bCs/>
                <w:kern w:val="0"/>
                <w:sz w:val="21"/>
                <w:szCs w:val="21"/>
              </w:rPr>
              <w:t>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473BF65B"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6266D96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1EAEFDD1"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3A4BF3A6"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ECEEE0A"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依次对每条数据的公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的一个字节进行随机修改（不等于原值）</w:t>
            </w:r>
          </w:p>
          <w:p w14:paraId="338EBB18"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05AC49CF" w14:textId="77777777" w:rsidR="002A3E71" w:rsidRDefault="002A3E71" w:rsidP="00255029">
            <w:pPr>
              <w:widowControl/>
              <w:numPr>
                <w:ilvl w:val="0"/>
                <w:numId w:val="3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D98459E"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15B399D0" w14:textId="77777777" w:rsidR="002A3E71" w:rsidRDefault="002A3E71" w:rsidP="0000250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985CD79" w14:textId="77777777" w:rsidR="002A3E71" w:rsidRDefault="002A3E71" w:rsidP="002A3E71"/>
    <w:p w14:paraId="2D28710D" w14:textId="77777777" w:rsidR="002A3E71" w:rsidRDefault="002A3E71" w:rsidP="002A3E71">
      <w:pPr>
        <w:rPr>
          <w:b/>
        </w:rPr>
      </w:pPr>
      <w:r>
        <w:rPr>
          <w:rFonts w:hint="eastAsia"/>
          <w:b/>
        </w:rPr>
        <w:t>测试结论：</w:t>
      </w:r>
      <w:r>
        <w:rPr>
          <w:rFonts w:hint="eastAsia"/>
        </w:rPr>
        <w:t>测试通过</w:t>
      </w:r>
    </w:p>
    <w:p w14:paraId="0385CE40" w14:textId="77777777" w:rsidR="002A3E71" w:rsidRDefault="002A3E71" w:rsidP="002A3E71">
      <w:pPr>
        <w:pStyle w:val="afff"/>
        <w:ind w:firstLineChars="0" w:firstLine="0"/>
      </w:pPr>
    </w:p>
    <w:p w14:paraId="3F462E83" w14:textId="77777777" w:rsidR="002A3E71" w:rsidRDefault="002A3E71" w:rsidP="002A3E71">
      <w:pPr>
        <w:pStyle w:val="afff"/>
        <w:ind w:firstLineChars="0" w:firstLine="0"/>
      </w:pPr>
    </w:p>
    <w:p w14:paraId="02733973" w14:textId="77777777" w:rsidR="002A3E71" w:rsidRDefault="002A3E71" w:rsidP="002A3E71">
      <w:pPr>
        <w:pStyle w:val="afff"/>
        <w:ind w:firstLineChars="0" w:firstLine="0"/>
      </w:pPr>
    </w:p>
    <w:p w14:paraId="196FACCC" w14:textId="7DC4F11C" w:rsidR="002A3E71" w:rsidRDefault="002A3E71" w:rsidP="002A3E71">
      <w:pPr>
        <w:pStyle w:val="21"/>
        <w:tabs>
          <w:tab w:val="clear" w:pos="709"/>
          <w:tab w:val="clear" w:pos="1844"/>
          <w:tab w:val="left" w:pos="0"/>
          <w:tab w:val="left" w:pos="567"/>
        </w:tabs>
        <w:ind w:left="0" w:firstLine="0"/>
      </w:pPr>
      <w:bookmarkStart w:id="65" w:name="_Toc3876768"/>
      <w:r>
        <w:rPr>
          <w:rFonts w:hint="eastAsia"/>
        </w:rPr>
        <w:t>M</w:t>
      </w:r>
      <w:r>
        <w:t>ULAN-S-</w:t>
      </w:r>
      <w:r>
        <w:rPr>
          <w:rFonts w:hint="eastAsia"/>
        </w:rPr>
        <w:t>完整功能中间结果展示</w:t>
      </w:r>
      <w:bookmarkEnd w:id="65"/>
    </w:p>
    <w:p w14:paraId="6C44D48B" w14:textId="70189148" w:rsidR="002A3E71" w:rsidRDefault="002A3E71" w:rsidP="002A3E71">
      <w:r w:rsidRPr="006C22D5">
        <w:rPr>
          <w:rFonts w:hint="eastAsia"/>
          <w:b/>
        </w:rPr>
        <w:lastRenderedPageBreak/>
        <w:t>案例编号：</w:t>
      </w:r>
      <w:r>
        <w:t>mulans</w:t>
      </w:r>
      <w:r>
        <w:rPr>
          <w:rFonts w:hint="eastAsia"/>
        </w:rPr>
        <w:t>-</w:t>
      </w:r>
      <w:r>
        <w:t>f001</w:t>
      </w:r>
    </w:p>
    <w:p w14:paraId="76AF686E" w14:textId="3C5BA22D" w:rsidR="002A3E71" w:rsidRDefault="002A3E71" w:rsidP="00DB5BA3">
      <w:pPr>
        <w:ind w:left="1205" w:hangingChars="500" w:hanging="1205"/>
      </w:pPr>
      <w:r w:rsidRPr="006C22D5">
        <w:rPr>
          <w:rFonts w:hint="eastAsia"/>
          <w:b/>
        </w:rPr>
        <w:t>案例说明：</w:t>
      </w:r>
      <w:r>
        <w:rPr>
          <w:rFonts w:hint="eastAsia"/>
        </w:rPr>
        <w:t>对算法库中密钥生成、签名</w:t>
      </w:r>
      <w:r w:rsidR="005F5032">
        <w:rPr>
          <w:rFonts w:hint="eastAsia"/>
        </w:rPr>
        <w:t>和</w:t>
      </w:r>
      <w:r>
        <w:rPr>
          <w:rFonts w:hint="eastAsia"/>
        </w:rPr>
        <w:t>验签进行完整过程的测试并记录测试数据到当前目录下的</w:t>
      </w:r>
      <w:r>
        <w:t>mulan_</w:t>
      </w:r>
      <w:r w:rsidR="004560E3">
        <w:t>s</w:t>
      </w:r>
      <w:r>
        <w:rPr>
          <w:rFonts w:hint="eastAsia"/>
        </w:rPr>
        <w:t>_t</w:t>
      </w:r>
      <w:r>
        <w:t>est_result.txt</w:t>
      </w:r>
      <w:r>
        <w:rPr>
          <w:rFonts w:hint="eastAsia"/>
        </w:rPr>
        <w:t>文件。</w:t>
      </w:r>
    </w:p>
    <w:p w14:paraId="1A1F8EB3" w14:textId="226971AA" w:rsidR="002A3E71" w:rsidRDefault="002A3E71" w:rsidP="002A3E71">
      <w:r w:rsidRPr="00BC2B61">
        <w:rPr>
          <w:rFonts w:hint="eastAsia"/>
          <w:b/>
        </w:rPr>
        <w:t>对应测试程序菜单项：</w:t>
      </w:r>
      <w:r>
        <w:t>6</w:t>
      </w:r>
    </w:p>
    <w:p w14:paraId="47B21AA1" w14:textId="13D7EECF" w:rsidR="002A3E71" w:rsidRDefault="002A3E71" w:rsidP="002A3E71">
      <w:r>
        <w:rPr>
          <w:rFonts w:hint="eastAsia"/>
          <w:b/>
        </w:rPr>
        <w:t>测试结论：</w:t>
      </w:r>
      <w:r>
        <w:rPr>
          <w:rFonts w:hint="eastAsia"/>
        </w:rPr>
        <w:t>测试通过，相关测试数据见《</w:t>
      </w:r>
      <w:r>
        <w:rPr>
          <w:rFonts w:hint="eastAsia"/>
        </w:rPr>
        <w:t>M</w:t>
      </w:r>
      <w:r>
        <w:t>ULAN-</w:t>
      </w:r>
      <w:r w:rsidR="005F5032">
        <w:t>S</w:t>
      </w:r>
      <w:r>
        <w:t>-</w:t>
      </w:r>
      <w:r>
        <w:rPr>
          <w:rFonts w:hint="eastAsia"/>
        </w:rPr>
        <w:t>功能测试数据记录</w:t>
      </w:r>
      <w:r>
        <w:rPr>
          <w:rFonts w:hint="eastAsia"/>
        </w:rPr>
        <w:t>.txt</w:t>
      </w:r>
      <w:r>
        <w:rPr>
          <w:rFonts w:hint="eastAsia"/>
        </w:rPr>
        <w:t>》</w:t>
      </w:r>
    </w:p>
    <w:p w14:paraId="16B475C5" w14:textId="77777777" w:rsidR="002A3E71" w:rsidRDefault="002A3E71" w:rsidP="002A3E71"/>
    <w:p w14:paraId="2416D3E5" w14:textId="77777777" w:rsidR="002A3E71" w:rsidRDefault="002A3E71" w:rsidP="002A3E71"/>
    <w:p w14:paraId="4D3E0D14" w14:textId="77777777" w:rsidR="00E31133" w:rsidRDefault="00E31133" w:rsidP="00E31133"/>
    <w:p w14:paraId="60889ED7" w14:textId="77777777" w:rsidR="00E31133" w:rsidRDefault="00E31133" w:rsidP="00E31133">
      <w:pPr>
        <w:pStyle w:val="21"/>
        <w:tabs>
          <w:tab w:val="clear" w:pos="709"/>
          <w:tab w:val="clear" w:pos="1844"/>
          <w:tab w:val="left" w:pos="0"/>
          <w:tab w:val="left" w:pos="567"/>
        </w:tabs>
        <w:ind w:left="0" w:firstLine="0"/>
      </w:pPr>
      <w:bookmarkStart w:id="66" w:name="_Toc3835799"/>
      <w:bookmarkStart w:id="67" w:name="_Toc3876769"/>
      <w:r>
        <w:rPr>
          <w:rFonts w:hint="eastAsia"/>
        </w:rPr>
        <w:t>M</w:t>
      </w:r>
      <w:r>
        <w:t>ULAN-G-</w:t>
      </w:r>
      <w:r>
        <w:rPr>
          <w:rFonts w:hint="eastAsia"/>
        </w:rPr>
        <w:t>密钥生成健壮性测试</w:t>
      </w:r>
      <w:bookmarkEnd w:id="66"/>
      <w:bookmarkEnd w:id="67"/>
    </w:p>
    <w:p w14:paraId="7442917E" w14:textId="77777777" w:rsidR="00E31133" w:rsidRDefault="00E31133" w:rsidP="00E31133">
      <w:r w:rsidRPr="00BC2B61">
        <w:rPr>
          <w:rFonts w:hint="eastAsia"/>
          <w:b/>
        </w:rPr>
        <w:t>案例编号：</w:t>
      </w:r>
      <w:r>
        <w:rPr>
          <w:rFonts w:hint="eastAsia"/>
          <w:b/>
        </w:rPr>
        <w:t>m</w:t>
      </w:r>
      <w:r>
        <w:rPr>
          <w:b/>
        </w:rPr>
        <w:t>ulang</w:t>
      </w:r>
      <w:r>
        <w:rPr>
          <w:rFonts w:hint="eastAsia"/>
        </w:rPr>
        <w:t>-</w:t>
      </w:r>
      <w:r>
        <w:t>kf</w:t>
      </w:r>
      <w:r>
        <w:rPr>
          <w:rFonts w:hint="eastAsia"/>
        </w:rPr>
        <w:t>01</w:t>
      </w:r>
    </w:p>
    <w:p w14:paraId="38D4847D" w14:textId="77777777" w:rsidR="00E31133" w:rsidRDefault="00E31133" w:rsidP="00E31133">
      <w:r w:rsidRPr="00BC2B61">
        <w:rPr>
          <w:rFonts w:hint="eastAsia"/>
          <w:b/>
        </w:rPr>
        <w:t>案例说明：</w:t>
      </w:r>
      <w:r>
        <w:rPr>
          <w:rFonts w:hint="eastAsia"/>
        </w:rPr>
        <w:t>验证密钥生成接口在如下非法参数情况下的健壮性：</w:t>
      </w:r>
    </w:p>
    <w:p w14:paraId="4BEB70AC" w14:textId="77777777" w:rsidR="00E31133" w:rsidRDefault="00E31133" w:rsidP="00E31133">
      <w:pPr>
        <w:numPr>
          <w:ilvl w:val="0"/>
          <w:numId w:val="35"/>
        </w:numPr>
      </w:pPr>
      <w:r>
        <w:rPr>
          <w:rFonts w:hint="eastAsia"/>
        </w:rPr>
        <w:t>公</w:t>
      </w:r>
      <w:proofErr w:type="gramStart"/>
      <w:r>
        <w:rPr>
          <w:rFonts w:hint="eastAsia"/>
        </w:rPr>
        <w:t>钥</w:t>
      </w:r>
      <w:proofErr w:type="gramEnd"/>
      <w:r>
        <w:rPr>
          <w:rFonts w:hint="eastAsia"/>
        </w:rPr>
        <w:t>p</w:t>
      </w:r>
      <w:r>
        <w:t>k</w:t>
      </w:r>
      <w:r>
        <w:rPr>
          <w:rFonts w:hint="eastAsia"/>
        </w:rPr>
        <w:t>为</w:t>
      </w:r>
      <w:r>
        <w:rPr>
          <w:rFonts w:hint="eastAsia"/>
        </w:rPr>
        <w:t>NULL</w:t>
      </w:r>
      <w:r>
        <w:rPr>
          <w:rFonts w:hint="eastAsia"/>
        </w:rPr>
        <w:t>。</w:t>
      </w:r>
    </w:p>
    <w:p w14:paraId="224E5858" w14:textId="77777777" w:rsidR="00E31133" w:rsidRDefault="00E31133" w:rsidP="00E31133">
      <w:pPr>
        <w:numPr>
          <w:ilvl w:val="0"/>
          <w:numId w:val="35"/>
        </w:numPr>
      </w:pPr>
      <w:r>
        <w:rPr>
          <w:rFonts w:hint="eastAsia"/>
        </w:rPr>
        <w:t>私</w:t>
      </w:r>
      <w:proofErr w:type="gramStart"/>
      <w:r>
        <w:rPr>
          <w:rFonts w:hint="eastAsia"/>
        </w:rPr>
        <w:t>钥</w:t>
      </w:r>
      <w:proofErr w:type="spellStart"/>
      <w:proofErr w:type="gramEnd"/>
      <w:r>
        <w:rPr>
          <w:rFonts w:hint="eastAsia"/>
        </w:rPr>
        <w:t>s</w:t>
      </w:r>
      <w:r>
        <w:t>k</w:t>
      </w:r>
      <w:proofErr w:type="spellEnd"/>
      <w:r>
        <w:rPr>
          <w:rFonts w:hint="eastAsia"/>
        </w:rPr>
        <w:t>为</w:t>
      </w:r>
      <w:r>
        <w:rPr>
          <w:rFonts w:hint="eastAsia"/>
        </w:rPr>
        <w:t>NULL</w:t>
      </w:r>
      <w:r>
        <w:rPr>
          <w:rFonts w:hint="eastAsia"/>
        </w:rPr>
        <w:t>。</w:t>
      </w:r>
    </w:p>
    <w:p w14:paraId="329FE3FD" w14:textId="77777777" w:rsidR="00E31133" w:rsidRDefault="00E31133" w:rsidP="00E31133">
      <w:pPr>
        <w:numPr>
          <w:ilvl w:val="0"/>
          <w:numId w:val="35"/>
        </w:numPr>
      </w:pPr>
      <w:r>
        <w:rPr>
          <w:rFonts w:hint="eastAsia"/>
        </w:rPr>
        <w:t>公</w:t>
      </w:r>
      <w:proofErr w:type="gramStart"/>
      <w:r>
        <w:rPr>
          <w:rFonts w:hint="eastAsia"/>
        </w:rPr>
        <w:t>钥</w:t>
      </w:r>
      <w:proofErr w:type="gramEnd"/>
      <w:r>
        <w:rPr>
          <w:rFonts w:hint="eastAsia"/>
        </w:rPr>
        <w:t>p</w:t>
      </w:r>
      <w:r>
        <w:t>k</w:t>
      </w:r>
      <w:r>
        <w:rPr>
          <w:rFonts w:hint="eastAsia"/>
        </w:rPr>
        <w:t>和</w:t>
      </w:r>
      <w:proofErr w:type="gramStart"/>
      <w:r>
        <w:rPr>
          <w:rFonts w:hint="eastAsia"/>
        </w:rPr>
        <w:t>私</w:t>
      </w:r>
      <w:proofErr w:type="gramEnd"/>
      <w:r>
        <w:rPr>
          <w:rFonts w:hint="eastAsia"/>
        </w:rPr>
        <w:t>钥</w:t>
      </w:r>
      <w:proofErr w:type="spellStart"/>
      <w:r>
        <w:t>sk</w:t>
      </w:r>
      <w:proofErr w:type="spellEnd"/>
      <w:r>
        <w:rPr>
          <w:rFonts w:hint="eastAsia"/>
        </w:rPr>
        <w:t>均为</w:t>
      </w:r>
      <w:r>
        <w:rPr>
          <w:rFonts w:hint="eastAsia"/>
        </w:rPr>
        <w:t>NULL</w:t>
      </w:r>
      <w:r>
        <w:rPr>
          <w:rFonts w:hint="eastAsia"/>
        </w:rPr>
        <w:t>。</w:t>
      </w:r>
    </w:p>
    <w:p w14:paraId="3AFA2758" w14:textId="77777777" w:rsidR="00E31133" w:rsidRDefault="00E31133" w:rsidP="00E31133">
      <w:pPr>
        <w:ind w:left="1320"/>
      </w:pPr>
      <w:r>
        <w:rPr>
          <w:rFonts w:hint="eastAsia"/>
        </w:rPr>
        <w:t>操作流程及测试结果见</w:t>
      </w:r>
      <w:r w:rsidRPr="00094429">
        <w:rPr>
          <w:rFonts w:hint="eastAsia"/>
        </w:rPr>
        <w:t>表</w:t>
      </w:r>
      <w:r w:rsidRPr="00094429">
        <w:rPr>
          <w:rFonts w:hint="eastAsia"/>
        </w:rPr>
        <w:t>3.</w:t>
      </w:r>
      <w:r>
        <w:t>15</w:t>
      </w:r>
      <w:r>
        <w:rPr>
          <w:rFonts w:hint="eastAsia"/>
        </w:rPr>
        <w:t>。</w:t>
      </w:r>
    </w:p>
    <w:p w14:paraId="29C42AEB" w14:textId="77777777" w:rsidR="00E31133" w:rsidRDefault="00E31133" w:rsidP="00E31133">
      <w:r w:rsidRPr="00BC2B61">
        <w:rPr>
          <w:rFonts w:hint="eastAsia"/>
          <w:b/>
        </w:rPr>
        <w:t>对应测试程序菜单项：</w:t>
      </w:r>
      <w:r>
        <w:rPr>
          <w:rFonts w:hint="eastAsia"/>
        </w:rPr>
        <w:t>1</w:t>
      </w:r>
    </w:p>
    <w:p w14:paraId="65AF4BF1" w14:textId="77777777" w:rsidR="00E31133" w:rsidRDefault="00E31133" w:rsidP="00E31133">
      <w:pPr>
        <w:jc w:val="center"/>
      </w:pPr>
      <w:r w:rsidRPr="00BA05FB">
        <w:rPr>
          <w:rFonts w:hint="eastAsia"/>
          <w:sz w:val="21"/>
          <w:szCs w:val="21"/>
        </w:rPr>
        <w:t>表</w:t>
      </w:r>
      <w:r w:rsidRPr="00BA05FB">
        <w:rPr>
          <w:rFonts w:hint="eastAsia"/>
          <w:sz w:val="21"/>
          <w:szCs w:val="21"/>
        </w:rPr>
        <w:t>3.</w:t>
      </w:r>
      <w:r>
        <w:rPr>
          <w:sz w:val="21"/>
          <w:szCs w:val="21"/>
        </w:rPr>
        <w:t>15</w:t>
      </w:r>
      <w:r w:rsidRPr="00BA05FB">
        <w:rPr>
          <w:sz w:val="21"/>
          <w:szCs w:val="21"/>
        </w:rPr>
        <w:t xml:space="preserve"> </w:t>
      </w:r>
      <w:r>
        <w:rPr>
          <w:sz w:val="21"/>
          <w:szCs w:val="21"/>
        </w:rPr>
        <w:t>MULAN-G-</w:t>
      </w:r>
      <w:r w:rsidRPr="00BA05FB">
        <w:rPr>
          <w:rFonts w:hint="eastAsia"/>
          <w:sz w:val="21"/>
          <w:szCs w:val="21"/>
        </w:rPr>
        <w:t>密钥生成</w:t>
      </w:r>
      <w:r w:rsidRPr="00BA05FB">
        <w:rPr>
          <w:rFonts w:hint="eastAsia"/>
          <w:sz w:val="21"/>
          <w:szCs w:val="21"/>
        </w:rPr>
        <w:t>-</w:t>
      </w:r>
      <w:r w:rsidRPr="00BA05FB">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763"/>
        <w:gridCol w:w="3686"/>
        <w:gridCol w:w="1984"/>
        <w:gridCol w:w="851"/>
      </w:tblGrid>
      <w:tr w:rsidR="00E31133" w14:paraId="1C05A36E" w14:textId="77777777" w:rsidTr="00E31133">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1013CD6"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63" w:type="dxa"/>
            <w:tcBorders>
              <w:top w:val="single" w:sz="4" w:space="0" w:color="auto"/>
              <w:left w:val="nil"/>
              <w:bottom w:val="single" w:sz="4" w:space="0" w:color="auto"/>
              <w:right w:val="single" w:sz="4" w:space="0" w:color="auto"/>
            </w:tcBorders>
            <w:shd w:val="clear" w:color="000000" w:fill="969696"/>
            <w:vAlign w:val="center"/>
          </w:tcPr>
          <w:p w14:paraId="7787A0E0"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686" w:type="dxa"/>
            <w:tcBorders>
              <w:top w:val="single" w:sz="4" w:space="0" w:color="auto"/>
              <w:left w:val="nil"/>
              <w:bottom w:val="single" w:sz="4" w:space="0" w:color="auto"/>
              <w:right w:val="single" w:sz="4" w:space="0" w:color="auto"/>
            </w:tcBorders>
            <w:shd w:val="clear" w:color="000000" w:fill="969696"/>
            <w:vAlign w:val="center"/>
          </w:tcPr>
          <w:p w14:paraId="2933A7FD"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3DC05D11"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17BF2BF2"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385AEA4A" w14:textId="77777777" w:rsidTr="00E31133">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5B7580"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密钥生成接口在非法参数情况下的健壮性</w:t>
            </w:r>
          </w:p>
        </w:tc>
        <w:tc>
          <w:tcPr>
            <w:tcW w:w="763" w:type="dxa"/>
            <w:tcBorders>
              <w:top w:val="single" w:sz="4" w:space="0" w:color="auto"/>
              <w:left w:val="nil"/>
              <w:bottom w:val="single" w:sz="4" w:space="0" w:color="auto"/>
              <w:right w:val="single" w:sz="4" w:space="0" w:color="auto"/>
            </w:tcBorders>
            <w:shd w:val="clear" w:color="auto" w:fill="FFFFFF"/>
            <w:vAlign w:val="center"/>
          </w:tcPr>
          <w:p w14:paraId="12B76E5E"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686" w:type="dxa"/>
            <w:tcBorders>
              <w:top w:val="single" w:sz="4" w:space="0" w:color="auto"/>
              <w:left w:val="nil"/>
              <w:bottom w:val="single" w:sz="4" w:space="0" w:color="auto"/>
              <w:right w:val="single" w:sz="4" w:space="0" w:color="auto"/>
            </w:tcBorders>
            <w:shd w:val="clear" w:color="auto" w:fill="FFFFFF"/>
            <w:vAlign w:val="center"/>
          </w:tcPr>
          <w:p w14:paraId="2211CED6" w14:textId="77777777" w:rsidR="00E31133" w:rsidRDefault="00E31133" w:rsidP="00E31133">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2038B48C" w14:textId="77777777" w:rsidR="00E31133" w:rsidRDefault="00E31133" w:rsidP="00E31133">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调用算法库签名接口，并将输出参数私</w:t>
            </w:r>
            <w:proofErr w:type="gramStart"/>
            <w:r>
              <w:rPr>
                <w:rFonts w:ascii="宋体" w:hAnsi="宋体" w:cs="宋体" w:hint="eastAsia"/>
                <w:bCs/>
                <w:kern w:val="0"/>
                <w:sz w:val="21"/>
                <w:szCs w:val="21"/>
              </w:rPr>
              <w:t>钥</w:t>
            </w:r>
            <w:proofErr w:type="spellStart"/>
            <w:proofErr w:type="gramEnd"/>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p w14:paraId="3A73194E" w14:textId="77777777" w:rsidR="00E31133" w:rsidRDefault="00E31133" w:rsidP="00E31133">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调用算法库签名接口，并将输出参数公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roofErr w:type="spellStart"/>
            <w:r>
              <w:rPr>
                <w:rFonts w:ascii="宋体" w:hAnsi="宋体" w:cs="宋体" w:hint="eastAsia"/>
                <w:bCs/>
                <w:kern w:val="0"/>
                <w:sz w:val="21"/>
                <w:szCs w:val="21"/>
              </w:rPr>
              <w:t>s</w:t>
            </w:r>
            <w:r>
              <w:rPr>
                <w:rFonts w:ascii="宋体" w:hAnsi="宋体" w:cs="宋体"/>
                <w:bCs/>
                <w:kern w:val="0"/>
                <w:sz w:val="21"/>
                <w:szCs w:val="21"/>
              </w:rPr>
              <w:t>k</w:t>
            </w:r>
            <w:proofErr w:type="spellEnd"/>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C9E92E2"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算法库的密钥生成接口对异常参数调用均能做正确反馈（应答码等于-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1A75E83B"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2DADDF8" w14:textId="77777777" w:rsidR="00E31133" w:rsidRDefault="00E31133" w:rsidP="00E31133"/>
    <w:p w14:paraId="718238B3" w14:textId="77777777" w:rsidR="00E31133" w:rsidRPr="00C27EFE" w:rsidRDefault="00E31133" w:rsidP="00E31133">
      <w:r>
        <w:rPr>
          <w:rFonts w:hint="eastAsia"/>
          <w:b/>
        </w:rPr>
        <w:t>测试结论</w:t>
      </w:r>
      <w:r>
        <w:rPr>
          <w:rFonts w:hint="eastAsia"/>
          <w:b/>
        </w:rPr>
        <w:t>:</w:t>
      </w:r>
      <w:r>
        <w:rPr>
          <w:b/>
        </w:rPr>
        <w:t xml:space="preserve"> </w:t>
      </w:r>
      <w:r>
        <w:rPr>
          <w:rFonts w:hint="eastAsia"/>
        </w:rPr>
        <w:t>测试通过</w:t>
      </w:r>
    </w:p>
    <w:p w14:paraId="2BC6216A" w14:textId="77777777" w:rsidR="00E31133" w:rsidRDefault="00E31133" w:rsidP="00E31133">
      <w:pPr>
        <w:pStyle w:val="21"/>
        <w:tabs>
          <w:tab w:val="clear" w:pos="709"/>
          <w:tab w:val="clear" w:pos="1844"/>
          <w:tab w:val="left" w:pos="0"/>
          <w:tab w:val="left" w:pos="567"/>
        </w:tabs>
        <w:ind w:left="0" w:firstLine="0"/>
      </w:pPr>
      <w:bookmarkStart w:id="68" w:name="_Toc3835800"/>
      <w:bookmarkStart w:id="69" w:name="_Toc3876770"/>
      <w:r>
        <w:rPr>
          <w:rFonts w:hint="eastAsia"/>
        </w:rPr>
        <w:t>M</w:t>
      </w:r>
      <w:r>
        <w:t>ULAN-G-</w:t>
      </w:r>
      <w:r>
        <w:rPr>
          <w:rFonts w:hint="eastAsia"/>
        </w:rPr>
        <w:t>签名健壮性测试</w:t>
      </w:r>
      <w:bookmarkEnd w:id="68"/>
      <w:bookmarkEnd w:id="69"/>
      <w:r>
        <w:rPr>
          <w:rFonts w:hint="eastAsia"/>
        </w:rPr>
        <w:t xml:space="preserve"> </w:t>
      </w:r>
    </w:p>
    <w:p w14:paraId="6AFCB90B" w14:textId="77777777" w:rsidR="00E31133" w:rsidRDefault="00E31133" w:rsidP="00E31133">
      <w:r w:rsidRPr="00BC2B61">
        <w:rPr>
          <w:rFonts w:hint="eastAsia"/>
          <w:b/>
        </w:rPr>
        <w:t>案例编号：</w:t>
      </w:r>
      <w:r>
        <w:t>mulang</w:t>
      </w:r>
      <w:r>
        <w:rPr>
          <w:rFonts w:hint="eastAsia"/>
        </w:rPr>
        <w:t>-</w:t>
      </w:r>
      <w:r>
        <w:t>sf</w:t>
      </w:r>
      <w:r>
        <w:rPr>
          <w:rFonts w:hint="eastAsia"/>
        </w:rPr>
        <w:t>01</w:t>
      </w:r>
    </w:p>
    <w:p w14:paraId="7C53DD85" w14:textId="77777777" w:rsidR="00E31133" w:rsidRDefault="00E31133" w:rsidP="00E31133">
      <w:r w:rsidRPr="00BC2B61">
        <w:rPr>
          <w:rFonts w:hint="eastAsia"/>
          <w:b/>
        </w:rPr>
        <w:t>案例说明：</w:t>
      </w:r>
      <w:r>
        <w:rPr>
          <w:rFonts w:hint="eastAsia"/>
        </w:rPr>
        <w:t xml:space="preserve"> </w:t>
      </w:r>
      <w:r>
        <w:rPr>
          <w:rFonts w:hint="eastAsia"/>
        </w:rPr>
        <w:t>验证签名接口在如下非法入</w:t>
      </w:r>
      <w:proofErr w:type="gramStart"/>
      <w:r>
        <w:rPr>
          <w:rFonts w:hint="eastAsia"/>
        </w:rPr>
        <w:t>参情况</w:t>
      </w:r>
      <w:proofErr w:type="gramEnd"/>
      <w:r>
        <w:rPr>
          <w:rFonts w:hint="eastAsia"/>
        </w:rPr>
        <w:t>下的健壮性：</w:t>
      </w:r>
    </w:p>
    <w:p w14:paraId="38662157" w14:textId="77777777" w:rsidR="00E31133" w:rsidRDefault="00E31133" w:rsidP="00E31133">
      <w:pPr>
        <w:numPr>
          <w:ilvl w:val="0"/>
          <w:numId w:val="37"/>
        </w:numPr>
      </w:pPr>
      <w:r>
        <w:rPr>
          <w:rFonts w:hint="eastAsia"/>
        </w:rPr>
        <w:t>输入的私</w:t>
      </w:r>
      <w:proofErr w:type="gramStart"/>
      <w:r>
        <w:rPr>
          <w:rFonts w:hint="eastAsia"/>
        </w:rPr>
        <w:t>钥</w:t>
      </w:r>
      <w:proofErr w:type="gramEnd"/>
      <w:r>
        <w:rPr>
          <w:rFonts w:hint="eastAsia"/>
        </w:rPr>
        <w:t>(</w:t>
      </w:r>
      <w:proofErr w:type="spellStart"/>
      <w:r>
        <w:rPr>
          <w:rFonts w:hint="eastAsia"/>
        </w:rPr>
        <w:t>s</w:t>
      </w:r>
      <w:r>
        <w:t>k</w:t>
      </w:r>
      <w:proofErr w:type="spellEnd"/>
      <w:r>
        <w:t>)</w:t>
      </w:r>
      <w:r>
        <w:rPr>
          <w:rFonts w:hint="eastAsia"/>
        </w:rPr>
        <w:t>为</w:t>
      </w:r>
      <w:r>
        <w:rPr>
          <w:rFonts w:hint="eastAsia"/>
        </w:rPr>
        <w:t>NULL</w:t>
      </w:r>
      <w:r>
        <w:rPr>
          <w:rFonts w:hint="eastAsia"/>
        </w:rPr>
        <w:t>。</w:t>
      </w:r>
    </w:p>
    <w:p w14:paraId="4119E158" w14:textId="77777777" w:rsidR="00E31133" w:rsidRDefault="00E31133" w:rsidP="00E31133">
      <w:pPr>
        <w:numPr>
          <w:ilvl w:val="0"/>
          <w:numId w:val="37"/>
        </w:numPr>
      </w:pPr>
      <w:r>
        <w:rPr>
          <w:rFonts w:hint="eastAsia"/>
        </w:rPr>
        <w:t>输入的信息</w:t>
      </w:r>
      <w:r>
        <w:t>(m)</w:t>
      </w:r>
      <w:r>
        <w:rPr>
          <w:rFonts w:hint="eastAsia"/>
        </w:rPr>
        <w:t>为</w:t>
      </w:r>
      <w:r>
        <w:rPr>
          <w:rFonts w:hint="eastAsia"/>
        </w:rPr>
        <w:t>NULL</w:t>
      </w:r>
      <w:r>
        <w:rPr>
          <w:rFonts w:hint="eastAsia"/>
        </w:rPr>
        <w:t>或长度</w:t>
      </w:r>
      <w:r>
        <w:rPr>
          <w:rFonts w:hint="eastAsia"/>
        </w:rPr>
        <w:t>(</w:t>
      </w:r>
      <w:proofErr w:type="spellStart"/>
      <w:r>
        <w:t>mlen</w:t>
      </w:r>
      <w:proofErr w:type="spellEnd"/>
      <w:r>
        <w:t>)</w:t>
      </w:r>
      <w:r>
        <w:rPr>
          <w:rFonts w:hint="eastAsia"/>
        </w:rPr>
        <w:t>为</w:t>
      </w:r>
      <w:r>
        <w:rPr>
          <w:rFonts w:hint="eastAsia"/>
        </w:rPr>
        <w:t>0</w:t>
      </w:r>
      <w:r>
        <w:rPr>
          <w:rFonts w:hint="eastAsia"/>
        </w:rPr>
        <w:t>。</w:t>
      </w:r>
    </w:p>
    <w:p w14:paraId="18E6C589" w14:textId="77777777" w:rsidR="00E31133" w:rsidRDefault="00E31133" w:rsidP="00E31133">
      <w:pPr>
        <w:numPr>
          <w:ilvl w:val="0"/>
          <w:numId w:val="37"/>
        </w:numPr>
      </w:pPr>
      <w:r>
        <w:rPr>
          <w:rFonts w:hint="eastAsia"/>
        </w:rPr>
        <w:t>待输出的签名指针</w:t>
      </w:r>
      <w:r>
        <w:rPr>
          <w:rFonts w:hint="eastAsia"/>
        </w:rPr>
        <w:t>(</w:t>
      </w:r>
      <w:proofErr w:type="spellStart"/>
      <w:r>
        <w:t>sm</w:t>
      </w:r>
      <w:proofErr w:type="spellEnd"/>
      <w:r>
        <w:t>)</w:t>
      </w:r>
      <w:r>
        <w:rPr>
          <w:rFonts w:hint="eastAsia"/>
        </w:rPr>
        <w:t>为</w:t>
      </w:r>
      <w:r>
        <w:rPr>
          <w:rFonts w:hint="eastAsia"/>
        </w:rPr>
        <w:t>NULL</w:t>
      </w:r>
      <w:r>
        <w:rPr>
          <w:rFonts w:hint="eastAsia"/>
        </w:rPr>
        <w:t>或签名长度指针</w:t>
      </w:r>
      <w:r>
        <w:rPr>
          <w:rFonts w:hint="eastAsia"/>
        </w:rPr>
        <w:t>(</w:t>
      </w:r>
      <w:proofErr w:type="spellStart"/>
      <w:r>
        <w:t>smlen</w:t>
      </w:r>
      <w:proofErr w:type="spellEnd"/>
      <w:r>
        <w:t>)</w:t>
      </w:r>
      <w:r>
        <w:rPr>
          <w:rFonts w:hint="eastAsia"/>
        </w:rPr>
        <w:t>为</w:t>
      </w:r>
      <w:r>
        <w:rPr>
          <w:rFonts w:hint="eastAsia"/>
        </w:rPr>
        <w:t>NULL</w:t>
      </w:r>
      <w:r>
        <w:rPr>
          <w:rFonts w:hint="eastAsia"/>
        </w:rPr>
        <w:t>。</w:t>
      </w:r>
    </w:p>
    <w:p w14:paraId="6834E711" w14:textId="77777777" w:rsidR="00E31133" w:rsidRDefault="00E31133" w:rsidP="00E31133">
      <w:pPr>
        <w:ind w:left="1320"/>
      </w:pPr>
      <w:r>
        <w:rPr>
          <w:rFonts w:hint="eastAsia"/>
        </w:rPr>
        <w:t>操作流程及测试结果见</w:t>
      </w:r>
      <w:r w:rsidRPr="00094429">
        <w:rPr>
          <w:rFonts w:hint="eastAsia"/>
        </w:rPr>
        <w:t>表</w:t>
      </w:r>
      <w:r w:rsidRPr="00094429">
        <w:rPr>
          <w:rFonts w:hint="eastAsia"/>
        </w:rPr>
        <w:t>3.</w:t>
      </w:r>
      <w:r>
        <w:t>16</w:t>
      </w:r>
      <w:r>
        <w:rPr>
          <w:rFonts w:hint="eastAsia"/>
        </w:rPr>
        <w:t>。</w:t>
      </w:r>
    </w:p>
    <w:p w14:paraId="50917042" w14:textId="77777777" w:rsidR="00E31133" w:rsidRDefault="00E31133" w:rsidP="00E31133">
      <w:r w:rsidRPr="00BC2B61">
        <w:rPr>
          <w:rFonts w:hint="eastAsia"/>
          <w:b/>
        </w:rPr>
        <w:t>对应测试程序菜单项：</w:t>
      </w:r>
      <w:r>
        <w:t>2</w:t>
      </w:r>
    </w:p>
    <w:p w14:paraId="768C8231" w14:textId="77777777" w:rsidR="00E31133" w:rsidRDefault="00E31133" w:rsidP="00E31133">
      <w:pPr>
        <w:jc w:val="center"/>
      </w:pPr>
      <w:r w:rsidRPr="00BA05FB">
        <w:rPr>
          <w:rFonts w:hint="eastAsia"/>
          <w:sz w:val="21"/>
          <w:szCs w:val="21"/>
        </w:rPr>
        <w:t>表</w:t>
      </w:r>
      <w:r w:rsidRPr="00BA05FB">
        <w:rPr>
          <w:rFonts w:hint="eastAsia"/>
          <w:sz w:val="21"/>
          <w:szCs w:val="21"/>
        </w:rPr>
        <w:t>3.</w:t>
      </w:r>
      <w:r>
        <w:rPr>
          <w:sz w:val="21"/>
          <w:szCs w:val="21"/>
        </w:rPr>
        <w:t>16</w:t>
      </w:r>
      <w:r w:rsidRPr="00BA05FB">
        <w:rPr>
          <w:sz w:val="21"/>
          <w:szCs w:val="21"/>
        </w:rPr>
        <w:t xml:space="preserve"> </w:t>
      </w:r>
      <w:r>
        <w:rPr>
          <w:sz w:val="21"/>
          <w:szCs w:val="21"/>
        </w:rPr>
        <w:t>MULAN-G-</w:t>
      </w:r>
      <w:r>
        <w:rPr>
          <w:rFonts w:hint="eastAsia"/>
          <w:sz w:val="21"/>
          <w:szCs w:val="21"/>
        </w:rPr>
        <w:t>签名</w:t>
      </w:r>
      <w:r w:rsidRPr="00BA05FB">
        <w:rPr>
          <w:rFonts w:hint="eastAsia"/>
          <w:sz w:val="21"/>
          <w:szCs w:val="21"/>
        </w:rPr>
        <w:t>-</w:t>
      </w:r>
      <w:r w:rsidRPr="00BA05FB">
        <w:rPr>
          <w:rFonts w:hint="eastAsia"/>
          <w:sz w:val="21"/>
          <w:szCs w:val="21"/>
        </w:rPr>
        <w:t>健壮性测试</w:t>
      </w:r>
    </w:p>
    <w:tbl>
      <w:tblPr>
        <w:tblW w:w="8222" w:type="dxa"/>
        <w:tblInd w:w="108" w:type="dxa"/>
        <w:tblLayout w:type="fixed"/>
        <w:tblLook w:val="04A0" w:firstRow="1" w:lastRow="0" w:firstColumn="1" w:lastColumn="0" w:noHBand="0" w:noVBand="1"/>
      </w:tblPr>
      <w:tblGrid>
        <w:gridCol w:w="851"/>
        <w:gridCol w:w="709"/>
        <w:gridCol w:w="4394"/>
        <w:gridCol w:w="1559"/>
        <w:gridCol w:w="709"/>
      </w:tblGrid>
      <w:tr w:rsidR="00E31133" w14:paraId="45A66A68" w14:textId="77777777" w:rsidTr="00E31133">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76B996D"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45E99562"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394" w:type="dxa"/>
            <w:tcBorders>
              <w:top w:val="single" w:sz="4" w:space="0" w:color="auto"/>
              <w:left w:val="nil"/>
              <w:bottom w:val="single" w:sz="4" w:space="0" w:color="auto"/>
              <w:right w:val="single" w:sz="4" w:space="0" w:color="auto"/>
            </w:tcBorders>
            <w:shd w:val="clear" w:color="000000" w:fill="969696"/>
            <w:vAlign w:val="center"/>
          </w:tcPr>
          <w:p w14:paraId="2D149F94"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0B3AB57A"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650D273"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1F558D87" w14:textId="77777777" w:rsidTr="00E31133">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CEF73"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lastRenderedPageBreak/>
              <w:t>签名接口在非法参数情况下的健壮性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4E8AD62F"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394" w:type="dxa"/>
            <w:tcBorders>
              <w:top w:val="single" w:sz="4" w:space="0" w:color="auto"/>
              <w:left w:val="nil"/>
              <w:bottom w:val="single" w:sz="4" w:space="0" w:color="auto"/>
              <w:right w:val="single" w:sz="4" w:space="0" w:color="auto"/>
            </w:tcBorders>
            <w:shd w:val="clear" w:color="auto" w:fill="FFFFFF"/>
            <w:vAlign w:val="center"/>
          </w:tcPr>
          <w:p w14:paraId="3F47A6E3" w14:textId="77777777" w:rsidR="00E31133" w:rsidRPr="00013AE1" w:rsidRDefault="00E31133" w:rsidP="00E31133">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调用算法库签名接口，并将私</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指针</w:t>
            </w:r>
            <w:proofErr w:type="spellStart"/>
            <w:r>
              <w:rPr>
                <w:rFonts w:ascii="宋体" w:hAnsi="宋体" w:cs="宋体" w:hint="eastAsia"/>
                <w:bCs/>
                <w:kern w:val="0"/>
                <w:sz w:val="21"/>
                <w:szCs w:val="21"/>
              </w:rPr>
              <w:t>sk</w:t>
            </w:r>
            <w:proofErr w:type="spellEnd"/>
            <w:r>
              <w:rPr>
                <w:rFonts w:ascii="宋体" w:hAnsi="宋体" w:cs="宋体" w:hint="eastAsia"/>
                <w:bCs/>
                <w:kern w:val="0"/>
                <w:sz w:val="21"/>
                <w:szCs w:val="21"/>
              </w:rPr>
              <w:t>置为NULL。</w:t>
            </w:r>
          </w:p>
          <w:p w14:paraId="3ADA15D3" w14:textId="77777777" w:rsidR="00E31133" w:rsidRDefault="00E31133" w:rsidP="00E31133">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调用算法库签名接口，并将消息指针m置为NULL。</w:t>
            </w:r>
          </w:p>
          <w:p w14:paraId="5B8424CE" w14:textId="77777777" w:rsidR="00E31133" w:rsidRDefault="00E31133" w:rsidP="00E31133">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调用算法库签名接口，并将消息长度</w:t>
            </w:r>
            <w:proofErr w:type="spellStart"/>
            <w:r>
              <w:rPr>
                <w:rFonts w:ascii="宋体" w:hAnsi="宋体" w:cs="宋体" w:hint="eastAsia"/>
                <w:bCs/>
                <w:kern w:val="0"/>
                <w:sz w:val="21"/>
                <w:szCs w:val="21"/>
              </w:rPr>
              <w:t>m</w:t>
            </w:r>
            <w:r>
              <w:rPr>
                <w:rFonts w:ascii="宋体" w:hAnsi="宋体" w:cs="宋体"/>
                <w:bCs/>
                <w:kern w:val="0"/>
                <w:sz w:val="21"/>
                <w:szCs w:val="21"/>
              </w:rPr>
              <w:t>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7784D4EA" w14:textId="77777777" w:rsidR="00E31133" w:rsidRDefault="00E31133" w:rsidP="00E31133">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调用算法库签名接口，并将签名指针</w:t>
            </w:r>
            <w:proofErr w:type="spellStart"/>
            <w:r>
              <w:rPr>
                <w:rFonts w:ascii="宋体" w:hAnsi="宋体" w:cs="宋体" w:hint="eastAsia"/>
                <w:bCs/>
                <w:kern w:val="0"/>
                <w:sz w:val="21"/>
                <w:szCs w:val="21"/>
              </w:rPr>
              <w:t>sm</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3DE90C4B" w14:textId="77777777" w:rsidR="00E31133" w:rsidRDefault="00E31133" w:rsidP="00E31133">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调用算法库签名接口，并将签名长度指针</w:t>
            </w:r>
            <w:proofErr w:type="spellStart"/>
            <w:r>
              <w:rPr>
                <w:rFonts w:ascii="宋体" w:hAnsi="宋体" w:cs="宋体" w:hint="eastAsia"/>
                <w:bCs/>
                <w:kern w:val="0"/>
                <w:sz w:val="21"/>
                <w:szCs w:val="21"/>
              </w:rPr>
              <w:t>sm</w:t>
            </w:r>
            <w:r>
              <w:rPr>
                <w:rFonts w:ascii="宋体" w:hAnsi="宋体" w:cs="宋体"/>
                <w:bCs/>
                <w:kern w:val="0"/>
                <w:sz w:val="21"/>
                <w:szCs w:val="21"/>
              </w:rPr>
              <w:t>len</w:t>
            </w:r>
            <w:proofErr w:type="spellEnd"/>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08979AE"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算法库的签名接口对异常入参均能做正确反馈（应答码等于-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50DD949"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0233CE0" w14:textId="77777777" w:rsidR="00E31133" w:rsidRDefault="00E31133" w:rsidP="00E31133"/>
    <w:p w14:paraId="52E32621" w14:textId="77777777" w:rsidR="00E31133" w:rsidRDefault="00E31133" w:rsidP="00E31133">
      <w:r>
        <w:rPr>
          <w:rFonts w:hint="eastAsia"/>
          <w:b/>
        </w:rPr>
        <w:t>测试结论</w:t>
      </w:r>
      <w:r>
        <w:rPr>
          <w:rFonts w:hint="eastAsia"/>
          <w:b/>
        </w:rPr>
        <w:t>:</w:t>
      </w:r>
      <w:r>
        <w:rPr>
          <w:b/>
        </w:rPr>
        <w:t xml:space="preserve"> </w:t>
      </w:r>
      <w:r>
        <w:rPr>
          <w:rFonts w:hint="eastAsia"/>
        </w:rPr>
        <w:t>测试通过</w:t>
      </w:r>
    </w:p>
    <w:p w14:paraId="6F3AA823" w14:textId="77777777" w:rsidR="00E31133" w:rsidRDefault="00E31133" w:rsidP="00E31133">
      <w:pPr>
        <w:pStyle w:val="21"/>
        <w:tabs>
          <w:tab w:val="clear" w:pos="709"/>
          <w:tab w:val="clear" w:pos="1844"/>
          <w:tab w:val="left" w:pos="0"/>
          <w:tab w:val="left" w:pos="567"/>
        </w:tabs>
        <w:ind w:left="0" w:firstLine="0"/>
      </w:pPr>
      <w:bookmarkStart w:id="70" w:name="_Toc3835801"/>
      <w:bookmarkStart w:id="71" w:name="_Toc3876771"/>
      <w:r>
        <w:rPr>
          <w:rFonts w:hint="eastAsia"/>
        </w:rPr>
        <w:t>M</w:t>
      </w:r>
      <w:r>
        <w:t>ULAN-G-</w:t>
      </w:r>
      <w:r>
        <w:rPr>
          <w:rFonts w:hint="eastAsia"/>
        </w:rPr>
        <w:t>验签健壮性测试</w:t>
      </w:r>
      <w:bookmarkEnd w:id="70"/>
      <w:bookmarkEnd w:id="71"/>
      <w:r>
        <w:rPr>
          <w:rFonts w:hint="eastAsia"/>
        </w:rPr>
        <w:t xml:space="preserve"> </w:t>
      </w:r>
    </w:p>
    <w:p w14:paraId="385132FD" w14:textId="77777777" w:rsidR="00E31133" w:rsidRDefault="00E31133" w:rsidP="00E31133">
      <w:r w:rsidRPr="00637F34">
        <w:rPr>
          <w:rFonts w:hint="eastAsia"/>
          <w:b/>
        </w:rPr>
        <w:t>案例编号：</w:t>
      </w:r>
      <w:r>
        <w:t>mulang</w:t>
      </w:r>
      <w:r>
        <w:rPr>
          <w:rFonts w:hint="eastAsia"/>
        </w:rPr>
        <w:t>-</w:t>
      </w:r>
      <w:r>
        <w:t>vf</w:t>
      </w:r>
      <w:r>
        <w:rPr>
          <w:rFonts w:hint="eastAsia"/>
        </w:rPr>
        <w:t>00</w:t>
      </w:r>
      <w:r>
        <w:t>1</w:t>
      </w:r>
    </w:p>
    <w:p w14:paraId="1E1DD985" w14:textId="77777777" w:rsidR="00E31133" w:rsidRDefault="00E31133" w:rsidP="00E31133">
      <w:r w:rsidRPr="00637F34">
        <w:rPr>
          <w:rFonts w:hint="eastAsia"/>
          <w:b/>
        </w:rPr>
        <w:t>案例说明：</w:t>
      </w:r>
      <w:r>
        <w:rPr>
          <w:rFonts w:hint="eastAsia"/>
        </w:rPr>
        <w:t xml:space="preserve"> </w:t>
      </w:r>
      <w:r>
        <w:rPr>
          <w:rFonts w:hint="eastAsia"/>
        </w:rPr>
        <w:t>验证验签接口在如下非法参数情况下的健壮性：</w:t>
      </w:r>
    </w:p>
    <w:p w14:paraId="7A2E9356" w14:textId="77777777" w:rsidR="00E31133" w:rsidRDefault="00E31133" w:rsidP="00E31133">
      <w:pPr>
        <w:numPr>
          <w:ilvl w:val="0"/>
          <w:numId w:val="39"/>
        </w:numPr>
      </w:pPr>
      <w:r>
        <w:rPr>
          <w:rFonts w:hint="eastAsia"/>
        </w:rPr>
        <w:t>输入的公</w:t>
      </w:r>
      <w:proofErr w:type="gramStart"/>
      <w:r>
        <w:rPr>
          <w:rFonts w:hint="eastAsia"/>
        </w:rPr>
        <w:t>钥</w:t>
      </w:r>
      <w:proofErr w:type="gramEnd"/>
      <w:r>
        <w:rPr>
          <w:rFonts w:hint="eastAsia"/>
        </w:rPr>
        <w:t>（</w:t>
      </w:r>
      <w:r>
        <w:rPr>
          <w:rFonts w:hint="eastAsia"/>
        </w:rPr>
        <w:t>p</w:t>
      </w:r>
      <w:r>
        <w:t>k</w:t>
      </w:r>
      <w:r>
        <w:rPr>
          <w:rFonts w:hint="eastAsia"/>
        </w:rPr>
        <w:t>）为</w:t>
      </w:r>
      <w:r>
        <w:rPr>
          <w:rFonts w:hint="eastAsia"/>
        </w:rPr>
        <w:t>NULL</w:t>
      </w:r>
      <w:r>
        <w:rPr>
          <w:rFonts w:hint="eastAsia"/>
        </w:rPr>
        <w:t>。</w:t>
      </w:r>
    </w:p>
    <w:p w14:paraId="67D74A25" w14:textId="77777777" w:rsidR="00E31133" w:rsidRDefault="00E31133" w:rsidP="00E31133">
      <w:pPr>
        <w:numPr>
          <w:ilvl w:val="0"/>
          <w:numId w:val="39"/>
        </w:numPr>
      </w:pPr>
      <w:r>
        <w:rPr>
          <w:rFonts w:hint="eastAsia"/>
        </w:rPr>
        <w:t>输入的签名</w:t>
      </w:r>
      <w:r>
        <w:rPr>
          <w:rFonts w:hint="eastAsia"/>
        </w:rPr>
        <w:t>(</w:t>
      </w:r>
      <w:proofErr w:type="spellStart"/>
      <w:r>
        <w:t>sm</w:t>
      </w:r>
      <w:proofErr w:type="spellEnd"/>
      <w:r>
        <w:t>)</w:t>
      </w:r>
      <w:r>
        <w:rPr>
          <w:rFonts w:hint="eastAsia"/>
        </w:rPr>
        <w:t>为</w:t>
      </w:r>
      <w:r>
        <w:rPr>
          <w:rFonts w:hint="eastAsia"/>
        </w:rPr>
        <w:t>NULL</w:t>
      </w:r>
      <w:r>
        <w:rPr>
          <w:rFonts w:hint="eastAsia"/>
        </w:rPr>
        <w:t>或长度</w:t>
      </w:r>
      <w:r>
        <w:rPr>
          <w:rFonts w:hint="eastAsia"/>
        </w:rPr>
        <w:t>(</w:t>
      </w:r>
      <w:proofErr w:type="spellStart"/>
      <w:r>
        <w:t>smlen</w:t>
      </w:r>
      <w:proofErr w:type="spellEnd"/>
      <w:r>
        <w:t>)</w:t>
      </w:r>
      <w:r>
        <w:rPr>
          <w:rFonts w:hint="eastAsia"/>
        </w:rPr>
        <w:t>为</w:t>
      </w:r>
      <w:r>
        <w:rPr>
          <w:rFonts w:hint="eastAsia"/>
        </w:rPr>
        <w:t>0</w:t>
      </w:r>
      <w:r>
        <w:rPr>
          <w:rFonts w:hint="eastAsia"/>
        </w:rPr>
        <w:t>。</w:t>
      </w:r>
    </w:p>
    <w:p w14:paraId="494449AE" w14:textId="77777777" w:rsidR="00E31133" w:rsidRDefault="00E31133" w:rsidP="00E31133">
      <w:pPr>
        <w:numPr>
          <w:ilvl w:val="0"/>
          <w:numId w:val="39"/>
        </w:numPr>
      </w:pPr>
      <w:r>
        <w:rPr>
          <w:rFonts w:hint="eastAsia"/>
        </w:rPr>
        <w:t>输入的消息</w:t>
      </w:r>
      <w:r>
        <w:rPr>
          <w:rFonts w:hint="eastAsia"/>
        </w:rPr>
        <w:t>(</w:t>
      </w:r>
      <w:r>
        <w:t>m)</w:t>
      </w:r>
      <w:r>
        <w:rPr>
          <w:rFonts w:hint="eastAsia"/>
        </w:rPr>
        <w:t>为</w:t>
      </w:r>
      <w:r>
        <w:rPr>
          <w:rFonts w:hint="eastAsia"/>
        </w:rPr>
        <w:t>NULL</w:t>
      </w:r>
      <w:r>
        <w:rPr>
          <w:rFonts w:hint="eastAsia"/>
        </w:rPr>
        <w:t>或消息长度</w:t>
      </w:r>
      <w:r>
        <w:rPr>
          <w:rFonts w:hint="eastAsia"/>
        </w:rPr>
        <w:t>(</w:t>
      </w:r>
      <w:proofErr w:type="spellStart"/>
      <w:r>
        <w:t>mlen</w:t>
      </w:r>
      <w:proofErr w:type="spellEnd"/>
      <w:r>
        <w:t>)</w:t>
      </w:r>
      <w:r>
        <w:rPr>
          <w:rFonts w:hint="eastAsia"/>
        </w:rPr>
        <w:t>为</w:t>
      </w:r>
      <w:r>
        <w:rPr>
          <w:rFonts w:hint="eastAsia"/>
        </w:rPr>
        <w:t>0</w:t>
      </w:r>
      <w:r>
        <w:rPr>
          <w:rFonts w:hint="eastAsia"/>
        </w:rPr>
        <w:t>。</w:t>
      </w:r>
    </w:p>
    <w:p w14:paraId="5BCB62B0" w14:textId="77777777" w:rsidR="00E31133" w:rsidRDefault="00E31133" w:rsidP="00E31133">
      <w:pPr>
        <w:tabs>
          <w:tab w:val="left" w:pos="714"/>
        </w:tabs>
      </w:pPr>
      <w:r>
        <w:rPr>
          <w:rFonts w:hint="eastAsia"/>
        </w:rPr>
        <w:t xml:space="preserve"> </w:t>
      </w:r>
      <w:r>
        <w:t xml:space="preserve">          </w:t>
      </w:r>
      <w:r>
        <w:rPr>
          <w:rFonts w:hint="eastAsia"/>
        </w:rPr>
        <w:t>操作流程及测试结果见</w:t>
      </w:r>
      <w:r w:rsidRPr="00094429">
        <w:rPr>
          <w:rFonts w:hint="eastAsia"/>
        </w:rPr>
        <w:t>表</w:t>
      </w:r>
      <w:r w:rsidRPr="00094429">
        <w:rPr>
          <w:rFonts w:hint="eastAsia"/>
        </w:rPr>
        <w:t>3.</w:t>
      </w:r>
      <w:r>
        <w:t>17</w:t>
      </w:r>
      <w:r>
        <w:rPr>
          <w:rFonts w:hint="eastAsia"/>
        </w:rPr>
        <w:t>。</w:t>
      </w:r>
    </w:p>
    <w:p w14:paraId="2495E8E9" w14:textId="77777777" w:rsidR="00E31133" w:rsidRDefault="00E31133" w:rsidP="00E31133">
      <w:pPr>
        <w:tabs>
          <w:tab w:val="left" w:pos="714"/>
        </w:tabs>
      </w:pPr>
      <w:r w:rsidRPr="00BC2B61">
        <w:rPr>
          <w:rFonts w:hint="eastAsia"/>
          <w:b/>
        </w:rPr>
        <w:t>对应测试程序菜单项：</w:t>
      </w:r>
      <w:r>
        <w:t>3</w:t>
      </w:r>
    </w:p>
    <w:p w14:paraId="2614E67F" w14:textId="77777777" w:rsidR="00E31133" w:rsidRDefault="00E31133" w:rsidP="00E31133">
      <w:pPr>
        <w:jc w:val="center"/>
      </w:pPr>
      <w:r w:rsidRPr="00BA05FB">
        <w:rPr>
          <w:rFonts w:hint="eastAsia"/>
          <w:sz w:val="21"/>
          <w:szCs w:val="21"/>
        </w:rPr>
        <w:t>表</w:t>
      </w:r>
      <w:r w:rsidRPr="00BA05FB">
        <w:rPr>
          <w:rFonts w:hint="eastAsia"/>
          <w:sz w:val="21"/>
          <w:szCs w:val="21"/>
        </w:rPr>
        <w:t>3.</w:t>
      </w:r>
      <w:r>
        <w:rPr>
          <w:sz w:val="21"/>
          <w:szCs w:val="21"/>
        </w:rPr>
        <w:t>17</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sidRPr="00BA05FB">
        <w:rPr>
          <w:rFonts w:hint="eastAsia"/>
          <w:sz w:val="21"/>
          <w:szCs w:val="21"/>
        </w:rPr>
        <w:t>健壮性</w:t>
      </w:r>
      <w:r>
        <w:rPr>
          <w:rFonts w:hint="eastAsia"/>
          <w:sz w:val="21"/>
          <w:szCs w:val="21"/>
        </w:rPr>
        <w:t>测试</w:t>
      </w:r>
    </w:p>
    <w:tbl>
      <w:tblPr>
        <w:tblW w:w="8222" w:type="dxa"/>
        <w:tblInd w:w="108" w:type="dxa"/>
        <w:tblLayout w:type="fixed"/>
        <w:tblLook w:val="04A0" w:firstRow="1" w:lastRow="0" w:firstColumn="1" w:lastColumn="0" w:noHBand="0" w:noVBand="1"/>
      </w:tblPr>
      <w:tblGrid>
        <w:gridCol w:w="851"/>
        <w:gridCol w:w="709"/>
        <w:gridCol w:w="4252"/>
        <w:gridCol w:w="1559"/>
        <w:gridCol w:w="851"/>
      </w:tblGrid>
      <w:tr w:rsidR="00E31133" w14:paraId="08597220" w14:textId="77777777" w:rsidTr="00E31133">
        <w:trPr>
          <w:trHeight w:val="540"/>
        </w:trPr>
        <w:tc>
          <w:tcPr>
            <w:tcW w:w="851" w:type="dxa"/>
            <w:tcBorders>
              <w:top w:val="single" w:sz="4" w:space="0" w:color="auto"/>
              <w:left w:val="single" w:sz="4" w:space="0" w:color="auto"/>
              <w:bottom w:val="single" w:sz="4" w:space="0" w:color="auto"/>
              <w:right w:val="single" w:sz="4" w:space="0" w:color="auto"/>
            </w:tcBorders>
            <w:shd w:val="clear" w:color="000000" w:fill="969696"/>
            <w:vAlign w:val="center"/>
          </w:tcPr>
          <w:p w14:paraId="0ADB644A"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DA32FAB"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252" w:type="dxa"/>
            <w:tcBorders>
              <w:top w:val="single" w:sz="4" w:space="0" w:color="auto"/>
              <w:left w:val="nil"/>
              <w:bottom w:val="single" w:sz="4" w:space="0" w:color="auto"/>
              <w:right w:val="single" w:sz="4" w:space="0" w:color="auto"/>
            </w:tcBorders>
            <w:shd w:val="clear" w:color="000000" w:fill="969696"/>
            <w:vAlign w:val="center"/>
          </w:tcPr>
          <w:p w14:paraId="18688339"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559" w:type="dxa"/>
            <w:tcBorders>
              <w:top w:val="single" w:sz="4" w:space="0" w:color="auto"/>
              <w:left w:val="nil"/>
              <w:bottom w:val="single" w:sz="4" w:space="0" w:color="auto"/>
              <w:right w:val="single" w:sz="4" w:space="0" w:color="auto"/>
            </w:tcBorders>
            <w:shd w:val="clear" w:color="000000" w:fill="969696"/>
            <w:vAlign w:val="center"/>
          </w:tcPr>
          <w:p w14:paraId="7C7EDBD9"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851" w:type="dxa"/>
            <w:tcBorders>
              <w:top w:val="single" w:sz="4" w:space="0" w:color="auto"/>
              <w:left w:val="nil"/>
              <w:bottom w:val="single" w:sz="4" w:space="0" w:color="auto"/>
              <w:right w:val="single" w:sz="4" w:space="0" w:color="auto"/>
            </w:tcBorders>
            <w:shd w:val="clear" w:color="000000" w:fill="969696"/>
            <w:vAlign w:val="center"/>
          </w:tcPr>
          <w:p w14:paraId="29C5123D"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4EE28D0B" w14:textId="77777777" w:rsidTr="00E31133">
        <w:trPr>
          <w:trHeight w:val="473"/>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7BDF6F"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验签接口在非法参数情况下的健壮性</w:t>
            </w:r>
          </w:p>
        </w:tc>
        <w:tc>
          <w:tcPr>
            <w:tcW w:w="709" w:type="dxa"/>
            <w:tcBorders>
              <w:top w:val="single" w:sz="4" w:space="0" w:color="auto"/>
              <w:left w:val="nil"/>
              <w:bottom w:val="single" w:sz="4" w:space="0" w:color="auto"/>
              <w:right w:val="single" w:sz="4" w:space="0" w:color="auto"/>
            </w:tcBorders>
            <w:shd w:val="clear" w:color="auto" w:fill="FFFFFF"/>
            <w:vAlign w:val="center"/>
          </w:tcPr>
          <w:p w14:paraId="2D378CCD"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252" w:type="dxa"/>
            <w:tcBorders>
              <w:top w:val="single" w:sz="4" w:space="0" w:color="auto"/>
              <w:left w:val="nil"/>
              <w:bottom w:val="single" w:sz="4" w:space="0" w:color="auto"/>
              <w:right w:val="single" w:sz="4" w:space="0" w:color="auto"/>
            </w:tcBorders>
            <w:shd w:val="clear" w:color="auto" w:fill="FFFFFF"/>
            <w:vAlign w:val="center"/>
          </w:tcPr>
          <w:p w14:paraId="47216864" w14:textId="77777777" w:rsidR="00E31133" w:rsidRDefault="00E31133" w:rsidP="00E31133">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接口，并将公钥pk置为NULL。</w:t>
            </w:r>
          </w:p>
          <w:p w14:paraId="67AEAEF3" w14:textId="77777777" w:rsidR="00E31133" w:rsidRDefault="00E31133" w:rsidP="00E31133">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w:t>
            </w:r>
            <w:proofErr w:type="spellStart"/>
            <w:r>
              <w:rPr>
                <w:rFonts w:ascii="宋体" w:hAnsi="宋体" w:cs="宋体"/>
                <w:bCs/>
                <w:kern w:val="0"/>
                <w:sz w:val="21"/>
                <w:szCs w:val="21"/>
              </w:rPr>
              <w:t>sm</w:t>
            </w:r>
            <w:proofErr w:type="spellEnd"/>
            <w:r>
              <w:rPr>
                <w:rFonts w:ascii="宋体" w:hAnsi="宋体" w:cs="宋体" w:hint="eastAsia"/>
                <w:bCs/>
                <w:kern w:val="0"/>
                <w:sz w:val="21"/>
                <w:szCs w:val="21"/>
              </w:rPr>
              <w:t>置为NULL。</w:t>
            </w:r>
          </w:p>
          <w:p w14:paraId="337A8C53" w14:textId="77777777" w:rsidR="00E31133" w:rsidRDefault="00E31133" w:rsidP="00E31133">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接口，并将签名长度</w:t>
            </w:r>
            <w:proofErr w:type="spellStart"/>
            <w:r>
              <w:rPr>
                <w:rFonts w:ascii="宋体" w:hAnsi="宋体" w:cs="宋体"/>
                <w:bCs/>
                <w:kern w:val="0"/>
                <w:sz w:val="21"/>
                <w:szCs w:val="21"/>
              </w:rPr>
              <w:t>smlen</w:t>
            </w:r>
            <w:proofErr w:type="spellEnd"/>
            <w:r>
              <w:rPr>
                <w:rFonts w:ascii="宋体" w:hAnsi="宋体" w:cs="宋体" w:hint="eastAsia"/>
                <w:bCs/>
                <w:kern w:val="0"/>
                <w:sz w:val="21"/>
                <w:szCs w:val="21"/>
              </w:rPr>
              <w:t>置为</w:t>
            </w:r>
            <w:r>
              <w:rPr>
                <w:rFonts w:ascii="宋体" w:hAnsi="宋体" w:cs="宋体"/>
                <w:bCs/>
                <w:kern w:val="0"/>
                <w:sz w:val="21"/>
                <w:szCs w:val="21"/>
              </w:rPr>
              <w:t>0</w:t>
            </w:r>
            <w:r>
              <w:rPr>
                <w:rFonts w:ascii="宋体" w:hAnsi="宋体" w:cs="宋体" w:hint="eastAsia"/>
                <w:bCs/>
                <w:kern w:val="0"/>
                <w:sz w:val="21"/>
                <w:szCs w:val="21"/>
              </w:rPr>
              <w:t>。</w:t>
            </w:r>
          </w:p>
          <w:p w14:paraId="7F662324" w14:textId="77777777" w:rsidR="00E31133" w:rsidRDefault="00E31133" w:rsidP="00E31133">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w:t>
            </w:r>
            <w:r>
              <w:rPr>
                <w:rFonts w:ascii="宋体" w:hAnsi="宋体" w:cs="宋体"/>
                <w:bCs/>
                <w:kern w:val="0"/>
                <w:sz w:val="21"/>
                <w:szCs w:val="21"/>
              </w:rPr>
              <w:t>m</w:t>
            </w:r>
            <w:r>
              <w:rPr>
                <w:rFonts w:ascii="宋体" w:hAnsi="宋体" w:cs="宋体" w:hint="eastAsia"/>
                <w:bCs/>
                <w:kern w:val="0"/>
                <w:sz w:val="21"/>
                <w:szCs w:val="21"/>
              </w:rPr>
              <w:t>置为N</w:t>
            </w:r>
            <w:r>
              <w:rPr>
                <w:rFonts w:ascii="宋体" w:hAnsi="宋体" w:cs="宋体"/>
                <w:bCs/>
                <w:kern w:val="0"/>
                <w:sz w:val="21"/>
                <w:szCs w:val="21"/>
              </w:rPr>
              <w:t>ULL</w:t>
            </w:r>
            <w:r>
              <w:rPr>
                <w:rFonts w:ascii="宋体" w:hAnsi="宋体" w:cs="宋体" w:hint="eastAsia"/>
                <w:bCs/>
                <w:kern w:val="0"/>
                <w:sz w:val="21"/>
                <w:szCs w:val="21"/>
              </w:rPr>
              <w:t>。</w:t>
            </w:r>
          </w:p>
          <w:p w14:paraId="0C5F17DD" w14:textId="77777777" w:rsidR="00E31133" w:rsidRDefault="00E31133" w:rsidP="00E31133">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w:t>
            </w:r>
            <w:proofErr w:type="gramStart"/>
            <w:r>
              <w:rPr>
                <w:rFonts w:ascii="宋体" w:hAnsi="宋体" w:cs="宋体" w:hint="eastAsia"/>
                <w:bCs/>
                <w:kern w:val="0"/>
                <w:sz w:val="21"/>
                <w:szCs w:val="21"/>
              </w:rPr>
              <w:t>库验签</w:t>
            </w:r>
            <w:proofErr w:type="gramEnd"/>
            <w:r>
              <w:rPr>
                <w:rFonts w:ascii="宋体" w:hAnsi="宋体" w:cs="宋体" w:hint="eastAsia"/>
                <w:bCs/>
                <w:kern w:val="0"/>
                <w:sz w:val="21"/>
                <w:szCs w:val="21"/>
              </w:rPr>
              <w:t>接口，并将消息长度</w:t>
            </w:r>
            <w:proofErr w:type="spellStart"/>
            <w:r>
              <w:rPr>
                <w:rFonts w:ascii="宋体" w:hAnsi="宋体" w:cs="宋体"/>
                <w:bCs/>
                <w:kern w:val="0"/>
                <w:sz w:val="21"/>
                <w:szCs w:val="21"/>
              </w:rPr>
              <w:t>mlen</w:t>
            </w:r>
            <w:proofErr w:type="spellEnd"/>
            <w:r>
              <w:rPr>
                <w:rFonts w:ascii="宋体" w:hAnsi="宋体" w:cs="宋体" w:hint="eastAsia"/>
                <w:bCs/>
                <w:kern w:val="0"/>
                <w:sz w:val="21"/>
                <w:szCs w:val="21"/>
              </w:rPr>
              <w:t>置为0。</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37232F76"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算法库的验签接口对异常入参均能做正确反馈（应答码等于-</w:t>
            </w:r>
            <w:r>
              <w:rPr>
                <w:rFonts w:ascii="宋体" w:hAnsi="宋体" w:cs="宋体"/>
                <w:bCs/>
                <w:kern w:val="0"/>
                <w:sz w:val="21"/>
                <w:szCs w:val="21"/>
              </w:rPr>
              <w:t>2</w:t>
            </w:r>
            <w:r>
              <w:rPr>
                <w:rFonts w:ascii="宋体" w:hAnsi="宋体" w:cs="宋体" w:hint="eastAsia"/>
                <w:bCs/>
                <w:kern w:val="0"/>
                <w:sz w:val="21"/>
                <w:szCs w:val="21"/>
              </w:rPr>
              <w:t>或-</w:t>
            </w:r>
            <w:r>
              <w:rPr>
                <w:rFonts w:ascii="宋体" w:hAnsi="宋体" w:cs="宋体"/>
                <w:bCs/>
                <w:kern w:val="0"/>
                <w:sz w:val="21"/>
                <w:szCs w:val="21"/>
              </w:rPr>
              <w:t>3</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851" w:type="dxa"/>
            <w:tcBorders>
              <w:top w:val="single" w:sz="4" w:space="0" w:color="auto"/>
              <w:left w:val="nil"/>
              <w:bottom w:val="single" w:sz="4" w:space="0" w:color="auto"/>
              <w:right w:val="single" w:sz="4" w:space="0" w:color="auto"/>
            </w:tcBorders>
            <w:shd w:val="clear" w:color="auto" w:fill="FFFFFF"/>
            <w:vAlign w:val="center"/>
          </w:tcPr>
          <w:p w14:paraId="5BE081DB"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449BAB5" w14:textId="77777777" w:rsidR="00E31133" w:rsidRDefault="00E31133" w:rsidP="00E31133"/>
    <w:p w14:paraId="7B8C982D" w14:textId="77777777" w:rsidR="00E31133" w:rsidRDefault="00E31133" w:rsidP="00E31133">
      <w:r>
        <w:rPr>
          <w:rFonts w:hint="eastAsia"/>
          <w:b/>
        </w:rPr>
        <w:t>测试结论</w:t>
      </w:r>
      <w:r>
        <w:rPr>
          <w:rFonts w:hint="eastAsia"/>
          <w:b/>
        </w:rPr>
        <w:t>:</w:t>
      </w:r>
      <w:r>
        <w:rPr>
          <w:b/>
        </w:rPr>
        <w:t xml:space="preserve"> </w:t>
      </w:r>
      <w:r>
        <w:rPr>
          <w:rFonts w:hint="eastAsia"/>
        </w:rPr>
        <w:t>测试通过</w:t>
      </w:r>
    </w:p>
    <w:p w14:paraId="5BB7022A" w14:textId="77777777" w:rsidR="00E31133" w:rsidRDefault="00E31133" w:rsidP="00E31133"/>
    <w:p w14:paraId="16DADD00" w14:textId="77777777" w:rsidR="00E31133" w:rsidRDefault="00E31133" w:rsidP="00E31133">
      <w:pPr>
        <w:pStyle w:val="21"/>
        <w:tabs>
          <w:tab w:val="clear" w:pos="709"/>
          <w:tab w:val="clear" w:pos="1844"/>
          <w:tab w:val="left" w:pos="0"/>
          <w:tab w:val="left" w:pos="567"/>
        </w:tabs>
        <w:ind w:left="0" w:firstLine="0"/>
      </w:pPr>
      <w:bookmarkStart w:id="72" w:name="_Toc3835802"/>
      <w:bookmarkStart w:id="73" w:name="_Toc3876772"/>
      <w:r>
        <w:rPr>
          <w:rFonts w:hint="eastAsia"/>
        </w:rPr>
        <w:t>M</w:t>
      </w:r>
      <w:r>
        <w:t>ULAN-G-</w:t>
      </w:r>
      <w:r>
        <w:rPr>
          <w:rFonts w:hint="eastAsia"/>
        </w:rPr>
        <w:t>正向功能验证</w:t>
      </w:r>
      <w:bookmarkEnd w:id="72"/>
      <w:bookmarkEnd w:id="73"/>
      <w:r>
        <w:rPr>
          <w:rFonts w:hint="eastAsia"/>
        </w:rPr>
        <w:t xml:space="preserve"> </w:t>
      </w:r>
    </w:p>
    <w:p w14:paraId="655D175F" w14:textId="77777777" w:rsidR="00E31133" w:rsidRDefault="00E31133" w:rsidP="00E31133">
      <w:r w:rsidRPr="00637F34">
        <w:rPr>
          <w:rFonts w:hint="eastAsia"/>
          <w:b/>
        </w:rPr>
        <w:t>案例编号：</w:t>
      </w:r>
      <w:r>
        <w:t>mulang</w:t>
      </w:r>
      <w:r>
        <w:rPr>
          <w:rFonts w:hint="eastAsia"/>
        </w:rPr>
        <w:t>-</w:t>
      </w:r>
      <w:r>
        <w:t>vf</w:t>
      </w:r>
      <w:r>
        <w:rPr>
          <w:rFonts w:hint="eastAsia"/>
        </w:rPr>
        <w:t>00</w:t>
      </w:r>
      <w:r>
        <w:t>2</w:t>
      </w:r>
    </w:p>
    <w:p w14:paraId="3F569791" w14:textId="77777777" w:rsidR="00E31133" w:rsidRDefault="00E31133" w:rsidP="00E31133">
      <w:pPr>
        <w:ind w:left="1205" w:hangingChars="500" w:hanging="1205"/>
      </w:pPr>
      <w:r w:rsidRPr="00637F34">
        <w:rPr>
          <w:rFonts w:hint="eastAsia"/>
          <w:b/>
        </w:rPr>
        <w:t>案例说明：</w:t>
      </w:r>
      <w:r>
        <w:rPr>
          <w:rFonts w:hint="eastAsia"/>
        </w:rPr>
        <w:t>验证在密钥和签名正确情况下验签通过。其中测试消息的长度分别选择了不同量级的</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sidRPr="00027383">
        <w:rPr>
          <w:rFonts w:hint="eastAsia"/>
        </w:rPr>
        <w:t>个字节。</w:t>
      </w:r>
      <w:r>
        <w:rPr>
          <w:rFonts w:hint="eastAsia"/>
        </w:rPr>
        <w:t>操作流程及测试结果</w:t>
      </w:r>
      <w:r w:rsidRPr="00027383">
        <w:rPr>
          <w:rFonts w:hint="eastAsia"/>
        </w:rPr>
        <w:t>如表</w:t>
      </w:r>
      <w:r w:rsidRPr="00027383">
        <w:rPr>
          <w:rFonts w:hint="eastAsia"/>
        </w:rPr>
        <w:t>3.</w:t>
      </w:r>
      <w:r>
        <w:t>18</w:t>
      </w:r>
      <w:r w:rsidRPr="00027383">
        <w:rPr>
          <w:rFonts w:hint="eastAsia"/>
        </w:rPr>
        <w:t>所示。</w:t>
      </w:r>
    </w:p>
    <w:p w14:paraId="78015968" w14:textId="77777777" w:rsidR="00E31133" w:rsidRDefault="00E31133" w:rsidP="00E31133">
      <w:r w:rsidRPr="00BC2B61">
        <w:rPr>
          <w:rFonts w:hint="eastAsia"/>
          <w:b/>
        </w:rPr>
        <w:t>对应测试程序菜单项：</w:t>
      </w:r>
      <w:r>
        <w:t>4</w:t>
      </w:r>
    </w:p>
    <w:p w14:paraId="66CFF2C6" w14:textId="77777777" w:rsidR="00E31133" w:rsidRPr="00027383" w:rsidRDefault="00E31133" w:rsidP="00E31133">
      <w:pPr>
        <w:jc w:val="center"/>
      </w:pPr>
      <w:r w:rsidRPr="00BA05FB">
        <w:rPr>
          <w:rFonts w:hint="eastAsia"/>
          <w:sz w:val="21"/>
          <w:szCs w:val="21"/>
        </w:rPr>
        <w:t>表</w:t>
      </w:r>
      <w:r w:rsidRPr="00BA05FB">
        <w:rPr>
          <w:rFonts w:hint="eastAsia"/>
          <w:sz w:val="21"/>
          <w:szCs w:val="21"/>
        </w:rPr>
        <w:t>3.</w:t>
      </w:r>
      <w:r>
        <w:rPr>
          <w:sz w:val="21"/>
          <w:szCs w:val="21"/>
        </w:rPr>
        <w:t>18</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正向功能验证</w:t>
      </w:r>
    </w:p>
    <w:tbl>
      <w:tblPr>
        <w:tblW w:w="8222" w:type="dxa"/>
        <w:tblInd w:w="108" w:type="dxa"/>
        <w:tblLayout w:type="fixed"/>
        <w:tblLook w:val="04A0" w:firstRow="1" w:lastRow="0" w:firstColumn="1" w:lastColumn="0" w:noHBand="0" w:noVBand="1"/>
      </w:tblPr>
      <w:tblGrid>
        <w:gridCol w:w="1134"/>
        <w:gridCol w:w="709"/>
        <w:gridCol w:w="4961"/>
        <w:gridCol w:w="709"/>
        <w:gridCol w:w="709"/>
      </w:tblGrid>
      <w:tr w:rsidR="00E31133" w14:paraId="52CE0DD3" w14:textId="77777777" w:rsidTr="00E31133">
        <w:trPr>
          <w:trHeight w:val="540"/>
        </w:trPr>
        <w:tc>
          <w:tcPr>
            <w:tcW w:w="1134" w:type="dxa"/>
            <w:tcBorders>
              <w:top w:val="single" w:sz="4" w:space="0" w:color="auto"/>
              <w:left w:val="single" w:sz="4" w:space="0" w:color="auto"/>
              <w:bottom w:val="single" w:sz="4" w:space="0" w:color="auto"/>
              <w:right w:val="single" w:sz="4" w:space="0" w:color="auto"/>
            </w:tcBorders>
            <w:shd w:val="clear" w:color="000000" w:fill="969696"/>
            <w:vAlign w:val="center"/>
          </w:tcPr>
          <w:p w14:paraId="52A189D8"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lastRenderedPageBreak/>
              <w:t>功能点</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1A31FD3C"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961" w:type="dxa"/>
            <w:tcBorders>
              <w:top w:val="single" w:sz="4" w:space="0" w:color="auto"/>
              <w:left w:val="nil"/>
              <w:bottom w:val="single" w:sz="4" w:space="0" w:color="auto"/>
              <w:right w:val="single" w:sz="4" w:space="0" w:color="auto"/>
            </w:tcBorders>
            <w:shd w:val="clear" w:color="000000" w:fill="969696"/>
            <w:vAlign w:val="center"/>
          </w:tcPr>
          <w:p w14:paraId="0ACCB181"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69C25902"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5FDD95F0"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1E7DD574" w14:textId="77777777" w:rsidTr="00E31133">
        <w:trPr>
          <w:trHeight w:val="473"/>
        </w:trPr>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45F5383C" w14:textId="77777777" w:rsidR="00E31133" w:rsidRDefault="00E31133" w:rsidP="00E31133">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验证在密钥和签名正确情况下验</w:t>
            </w:r>
            <w:proofErr w:type="gramStart"/>
            <w:r w:rsidRPr="00677674">
              <w:rPr>
                <w:rFonts w:ascii="宋体" w:hAnsi="宋体" w:cs="宋体" w:hint="eastAsia"/>
                <w:bCs/>
                <w:kern w:val="0"/>
                <w:sz w:val="21"/>
                <w:szCs w:val="21"/>
              </w:rPr>
              <w:t>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6B7B34CE"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961" w:type="dxa"/>
            <w:tcBorders>
              <w:top w:val="single" w:sz="4" w:space="0" w:color="auto"/>
              <w:left w:val="nil"/>
              <w:bottom w:val="single" w:sz="4" w:space="0" w:color="auto"/>
              <w:right w:val="single" w:sz="4" w:space="0" w:color="auto"/>
            </w:tcBorders>
            <w:shd w:val="clear" w:color="auto" w:fill="FFFFFF"/>
            <w:vAlign w:val="center"/>
          </w:tcPr>
          <w:p w14:paraId="70A5A8F6" w14:textId="77777777" w:rsidR="00E31133" w:rsidRDefault="00E31133" w:rsidP="00E31133">
            <w:pPr>
              <w:widowControl/>
              <w:numPr>
                <w:ilvl w:val="0"/>
                <w:numId w:val="41"/>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1E4FD563" w14:textId="77777777" w:rsidR="00E31133" w:rsidRDefault="00E31133" w:rsidP="00E31133">
            <w:pPr>
              <w:widowControl/>
              <w:numPr>
                <w:ilvl w:val="0"/>
                <w:numId w:val="41"/>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条长度为1字节的消息</w:t>
            </w:r>
          </w:p>
          <w:p w14:paraId="77B9FFB8" w14:textId="77777777" w:rsidR="00E31133" w:rsidRDefault="00E31133" w:rsidP="00E31133">
            <w:pPr>
              <w:widowControl/>
              <w:numPr>
                <w:ilvl w:val="0"/>
                <w:numId w:val="41"/>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35941DFF" w14:textId="77777777" w:rsidR="00E31133" w:rsidRDefault="00E31133" w:rsidP="00E31133">
            <w:pPr>
              <w:widowControl/>
              <w:numPr>
                <w:ilvl w:val="0"/>
                <w:numId w:val="41"/>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w:t>
            </w:r>
            <w:proofErr w:type="gramStart"/>
            <w:r>
              <w:rPr>
                <w:rFonts w:ascii="宋体" w:hAnsi="宋体" w:cs="宋体" w:hint="eastAsia"/>
                <w:bCs/>
                <w:kern w:val="0"/>
                <w:sz w:val="21"/>
                <w:szCs w:val="21"/>
              </w:rPr>
              <w:t>签通过</w:t>
            </w:r>
            <w:proofErr w:type="gramEnd"/>
            <w:r>
              <w:rPr>
                <w:rFonts w:ascii="宋体" w:hAnsi="宋体" w:cs="宋体" w:hint="eastAsia"/>
                <w:bCs/>
                <w:kern w:val="0"/>
                <w:sz w:val="21"/>
                <w:szCs w:val="21"/>
              </w:rPr>
              <w:t>则继续，否则通过应答码返回验证失败。</w:t>
            </w:r>
          </w:p>
          <w:p w14:paraId="0E4F85B3" w14:textId="77777777" w:rsidR="00E31133" w:rsidRDefault="00E31133" w:rsidP="00E31133">
            <w:pPr>
              <w:widowControl/>
              <w:numPr>
                <w:ilvl w:val="0"/>
                <w:numId w:val="41"/>
              </w:numPr>
              <w:jc w:val="left"/>
              <w:rPr>
                <w:rFonts w:ascii="宋体" w:hAnsi="宋体" w:cs="宋体"/>
                <w:bCs/>
                <w:kern w:val="0"/>
                <w:sz w:val="21"/>
                <w:szCs w:val="21"/>
              </w:rPr>
            </w:pPr>
            <w:r>
              <w:rPr>
                <w:rFonts w:ascii="宋体" w:hAnsi="宋体" w:cs="宋体" w:hint="eastAsia"/>
                <w:bCs/>
                <w:kern w:val="0"/>
                <w:sz w:val="21"/>
                <w:szCs w:val="21"/>
              </w:rPr>
              <w:t>重复以上操作步骤1-</w:t>
            </w:r>
            <w:r>
              <w:rPr>
                <w:rFonts w:ascii="宋体" w:hAnsi="宋体" w:cs="宋体"/>
                <w:bCs/>
                <w:kern w:val="0"/>
                <w:sz w:val="21"/>
                <w:szCs w:val="21"/>
              </w:rPr>
              <w:t>4</w:t>
            </w:r>
            <w:r>
              <w:rPr>
                <w:rFonts w:ascii="宋体" w:hAnsi="宋体" w:cs="宋体" w:hint="eastAsia"/>
                <w:bCs/>
                <w:kern w:val="0"/>
                <w:sz w:val="21"/>
                <w:szCs w:val="21"/>
              </w:rPr>
              <w:t>，但第2步每次消息的长度依次改为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sidRPr="006740BE">
              <w:rPr>
                <w:rFonts w:ascii="宋体" w:hAnsi="宋体" w:cs="宋体" w:hint="eastAsia"/>
                <w:bCs/>
                <w:kern w:val="0"/>
                <w:sz w:val="21"/>
                <w:szCs w:val="21"/>
              </w:rPr>
              <w:t>个字节。</w:t>
            </w:r>
          </w:p>
        </w:tc>
        <w:tc>
          <w:tcPr>
            <w:tcW w:w="709" w:type="dxa"/>
            <w:tcBorders>
              <w:top w:val="single" w:sz="4" w:space="0" w:color="auto"/>
              <w:left w:val="nil"/>
              <w:bottom w:val="single" w:sz="4" w:space="0" w:color="auto"/>
              <w:right w:val="single" w:sz="4" w:space="0" w:color="auto"/>
            </w:tcBorders>
            <w:shd w:val="clear" w:color="auto" w:fill="FFFFFF"/>
            <w:vAlign w:val="center"/>
          </w:tcPr>
          <w:p w14:paraId="1BC8D123"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均验签通过</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020BEC88"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5C7297E3" w14:textId="77777777" w:rsidR="00E31133" w:rsidRDefault="00E31133" w:rsidP="00E31133"/>
    <w:p w14:paraId="3339BAA7" w14:textId="77777777" w:rsidR="00E31133" w:rsidRDefault="00E31133" w:rsidP="00E31133">
      <w:pPr>
        <w:rPr>
          <w:b/>
        </w:rPr>
      </w:pPr>
      <w:r>
        <w:rPr>
          <w:rFonts w:hint="eastAsia"/>
          <w:b/>
        </w:rPr>
        <w:t>测试结论：</w:t>
      </w:r>
      <w:r>
        <w:rPr>
          <w:rFonts w:hint="eastAsia"/>
        </w:rPr>
        <w:t>测试通过</w:t>
      </w:r>
    </w:p>
    <w:p w14:paraId="48BA74AE" w14:textId="77777777" w:rsidR="00E31133" w:rsidRDefault="00E31133" w:rsidP="00E31133"/>
    <w:p w14:paraId="341B1326" w14:textId="77777777" w:rsidR="00E31133" w:rsidRDefault="00E31133" w:rsidP="00E31133">
      <w:pPr>
        <w:pStyle w:val="21"/>
        <w:tabs>
          <w:tab w:val="clear" w:pos="709"/>
          <w:tab w:val="clear" w:pos="1844"/>
          <w:tab w:val="left" w:pos="0"/>
          <w:tab w:val="left" w:pos="567"/>
        </w:tabs>
        <w:ind w:left="0" w:firstLine="0"/>
      </w:pPr>
      <w:bookmarkStart w:id="74" w:name="_Toc3835803"/>
      <w:bookmarkStart w:id="75" w:name="_Toc3876773"/>
      <w:r>
        <w:rPr>
          <w:rFonts w:hint="eastAsia"/>
        </w:rPr>
        <w:t>M</w:t>
      </w:r>
      <w:r>
        <w:t>ULAN-G-</w:t>
      </w:r>
      <w:r>
        <w:rPr>
          <w:rFonts w:hint="eastAsia"/>
        </w:rPr>
        <w:t>反向功能验证（修改签名）</w:t>
      </w:r>
      <w:bookmarkEnd w:id="74"/>
      <w:bookmarkEnd w:id="75"/>
    </w:p>
    <w:p w14:paraId="0DBA6DC7" w14:textId="77777777" w:rsidR="00E31133" w:rsidRDefault="00E31133" w:rsidP="00E31133">
      <w:r w:rsidRPr="00637F34">
        <w:rPr>
          <w:rFonts w:hint="eastAsia"/>
          <w:b/>
        </w:rPr>
        <w:t>案例编号：</w:t>
      </w:r>
      <w:r>
        <w:t>mulang</w:t>
      </w:r>
      <w:r>
        <w:rPr>
          <w:rFonts w:hint="eastAsia"/>
        </w:rPr>
        <w:t>-</w:t>
      </w:r>
      <w:r>
        <w:t>vf</w:t>
      </w:r>
      <w:r>
        <w:rPr>
          <w:rFonts w:hint="eastAsia"/>
        </w:rPr>
        <w:t>00</w:t>
      </w:r>
      <w:r>
        <w:t>3</w:t>
      </w:r>
    </w:p>
    <w:p w14:paraId="44121E05" w14:textId="77777777" w:rsidR="00E31133" w:rsidRDefault="00E31133" w:rsidP="00E31133">
      <w:pPr>
        <w:ind w:left="1205" w:hangingChars="500" w:hanging="1205"/>
      </w:pPr>
      <w:r w:rsidRPr="00637F34">
        <w:rPr>
          <w:rFonts w:hint="eastAsia"/>
          <w:b/>
        </w:rPr>
        <w:t>案例说明：</w:t>
      </w:r>
      <w:r>
        <w:rPr>
          <w:rFonts w:hint="eastAsia"/>
        </w:rPr>
        <w:t>通过大批量生成签名，并对正确签名的每一位依次进行改动，应保证改动后的签名验签失败。操作流程及测试结果</w:t>
      </w:r>
      <w:r w:rsidRPr="00027383">
        <w:rPr>
          <w:rFonts w:hint="eastAsia"/>
        </w:rPr>
        <w:t>如表</w:t>
      </w:r>
      <w:r w:rsidRPr="00027383">
        <w:rPr>
          <w:rFonts w:hint="eastAsia"/>
        </w:rPr>
        <w:t>3.</w:t>
      </w:r>
      <w:r>
        <w:t>19</w:t>
      </w:r>
      <w:r w:rsidRPr="00027383">
        <w:rPr>
          <w:rFonts w:hint="eastAsia"/>
        </w:rPr>
        <w:t>所示。</w:t>
      </w:r>
    </w:p>
    <w:p w14:paraId="06167E89" w14:textId="77777777" w:rsidR="00E31133" w:rsidRDefault="00E31133" w:rsidP="00E31133">
      <w:r w:rsidRPr="00BC2B61">
        <w:rPr>
          <w:rFonts w:hint="eastAsia"/>
          <w:b/>
        </w:rPr>
        <w:t>对应测试程序菜单项：</w:t>
      </w:r>
      <w:r>
        <w:t>5</w:t>
      </w:r>
    </w:p>
    <w:p w14:paraId="280103A5" w14:textId="77777777" w:rsidR="00E31133" w:rsidRDefault="00E31133" w:rsidP="00E31133">
      <w:pPr>
        <w:jc w:val="center"/>
      </w:pPr>
      <w:r w:rsidRPr="00BA05FB">
        <w:rPr>
          <w:rFonts w:hint="eastAsia"/>
          <w:sz w:val="21"/>
          <w:szCs w:val="21"/>
        </w:rPr>
        <w:t>表</w:t>
      </w:r>
      <w:r w:rsidRPr="00BA05FB">
        <w:rPr>
          <w:rFonts w:hint="eastAsia"/>
          <w:sz w:val="21"/>
          <w:szCs w:val="21"/>
        </w:rPr>
        <w:t>3.</w:t>
      </w:r>
      <w:r>
        <w:rPr>
          <w:sz w:val="21"/>
          <w:szCs w:val="21"/>
        </w:rPr>
        <w:t>19</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反向功能验证（修改签名）</w:t>
      </w:r>
    </w:p>
    <w:tbl>
      <w:tblPr>
        <w:tblW w:w="8222" w:type="dxa"/>
        <w:tblInd w:w="108" w:type="dxa"/>
        <w:tblLayout w:type="fixed"/>
        <w:tblLook w:val="04A0" w:firstRow="1" w:lastRow="0" w:firstColumn="1" w:lastColumn="0" w:noHBand="0" w:noVBand="1"/>
      </w:tblPr>
      <w:tblGrid>
        <w:gridCol w:w="993"/>
        <w:gridCol w:w="708"/>
        <w:gridCol w:w="4536"/>
        <w:gridCol w:w="1276"/>
        <w:gridCol w:w="709"/>
      </w:tblGrid>
      <w:tr w:rsidR="00E31133" w14:paraId="21425C58" w14:textId="77777777" w:rsidTr="00E31133">
        <w:trPr>
          <w:trHeight w:val="540"/>
        </w:trPr>
        <w:tc>
          <w:tcPr>
            <w:tcW w:w="993" w:type="dxa"/>
            <w:tcBorders>
              <w:top w:val="single" w:sz="4" w:space="0" w:color="auto"/>
              <w:left w:val="single" w:sz="4" w:space="0" w:color="auto"/>
              <w:bottom w:val="single" w:sz="4" w:space="0" w:color="auto"/>
              <w:right w:val="single" w:sz="4" w:space="0" w:color="auto"/>
            </w:tcBorders>
            <w:shd w:val="clear" w:color="000000" w:fill="969696"/>
            <w:vAlign w:val="center"/>
          </w:tcPr>
          <w:p w14:paraId="49F59B6B"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708" w:type="dxa"/>
            <w:tcBorders>
              <w:top w:val="single" w:sz="4" w:space="0" w:color="auto"/>
              <w:left w:val="nil"/>
              <w:bottom w:val="single" w:sz="4" w:space="0" w:color="auto"/>
              <w:right w:val="single" w:sz="4" w:space="0" w:color="auto"/>
            </w:tcBorders>
            <w:shd w:val="clear" w:color="000000" w:fill="969696"/>
            <w:vAlign w:val="center"/>
          </w:tcPr>
          <w:p w14:paraId="6E5846D6"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536" w:type="dxa"/>
            <w:tcBorders>
              <w:top w:val="single" w:sz="4" w:space="0" w:color="auto"/>
              <w:left w:val="nil"/>
              <w:bottom w:val="single" w:sz="4" w:space="0" w:color="auto"/>
              <w:right w:val="single" w:sz="4" w:space="0" w:color="auto"/>
            </w:tcBorders>
            <w:shd w:val="clear" w:color="000000" w:fill="969696"/>
            <w:vAlign w:val="center"/>
          </w:tcPr>
          <w:p w14:paraId="4BA28052"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276" w:type="dxa"/>
            <w:tcBorders>
              <w:top w:val="single" w:sz="4" w:space="0" w:color="auto"/>
              <w:left w:val="nil"/>
              <w:bottom w:val="single" w:sz="4" w:space="0" w:color="auto"/>
              <w:right w:val="single" w:sz="4" w:space="0" w:color="auto"/>
            </w:tcBorders>
            <w:shd w:val="clear" w:color="000000" w:fill="969696"/>
            <w:vAlign w:val="center"/>
          </w:tcPr>
          <w:p w14:paraId="342197F1"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07CEBD57"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455C0824" w14:textId="77777777" w:rsidTr="00E31133">
        <w:trPr>
          <w:trHeight w:val="473"/>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9DD561E" w14:textId="77777777" w:rsidR="00E31133" w:rsidRDefault="00E31133" w:rsidP="00E31133">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验证在密钥和签名正确情况下修改正确签名后验</w:t>
            </w:r>
            <w:proofErr w:type="gramStart"/>
            <w:r w:rsidRPr="00677674">
              <w:rPr>
                <w:rFonts w:ascii="宋体" w:hAnsi="宋体" w:cs="宋体" w:hint="eastAsia"/>
                <w:bCs/>
                <w:kern w:val="0"/>
                <w:sz w:val="21"/>
                <w:szCs w:val="21"/>
              </w:rPr>
              <w:t>签失败</w:t>
            </w:r>
            <w:proofErr w:type="gramEnd"/>
          </w:p>
        </w:tc>
        <w:tc>
          <w:tcPr>
            <w:tcW w:w="708" w:type="dxa"/>
            <w:tcBorders>
              <w:top w:val="single" w:sz="4" w:space="0" w:color="auto"/>
              <w:left w:val="nil"/>
              <w:bottom w:val="single" w:sz="4" w:space="0" w:color="auto"/>
              <w:right w:val="single" w:sz="4" w:space="0" w:color="auto"/>
            </w:tcBorders>
            <w:shd w:val="clear" w:color="auto" w:fill="FFFFFF"/>
            <w:vAlign w:val="center"/>
          </w:tcPr>
          <w:p w14:paraId="0B3D6E94"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536" w:type="dxa"/>
            <w:tcBorders>
              <w:top w:val="single" w:sz="4" w:space="0" w:color="auto"/>
              <w:left w:val="nil"/>
              <w:bottom w:val="single" w:sz="4" w:space="0" w:color="auto"/>
              <w:right w:val="single" w:sz="4" w:space="0" w:color="auto"/>
            </w:tcBorders>
            <w:shd w:val="clear" w:color="auto" w:fill="FFFFFF"/>
            <w:vAlign w:val="center"/>
          </w:tcPr>
          <w:p w14:paraId="4EC7E7A6"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660EBADF"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5E23E89B"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229F7C38"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依次对每个签名的一个字节进行随机修改（不等于原值）</w:t>
            </w:r>
          </w:p>
          <w:p w14:paraId="5B6D3820"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080EFDEB" w14:textId="77777777" w:rsidR="00E31133" w:rsidRDefault="00E31133" w:rsidP="00E31133">
            <w:pPr>
              <w:widowControl/>
              <w:numPr>
                <w:ilvl w:val="0"/>
                <w:numId w:val="42"/>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22FCF20"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所有数据验</w:t>
            </w:r>
            <w:proofErr w:type="gramStart"/>
            <w:r>
              <w:rPr>
                <w:rFonts w:ascii="宋体" w:hAnsi="宋体" w:cs="宋体" w:hint="eastAsia"/>
                <w:bCs/>
                <w:kern w:val="0"/>
                <w:sz w:val="21"/>
                <w:szCs w:val="21"/>
              </w:rPr>
              <w:t>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3F29E5A7"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6B12A10" w14:textId="77777777" w:rsidR="00E31133" w:rsidRDefault="00E31133" w:rsidP="00E31133">
      <w:r>
        <w:tab/>
      </w:r>
    </w:p>
    <w:p w14:paraId="05A7919D" w14:textId="77777777" w:rsidR="00E31133" w:rsidRDefault="00E31133" w:rsidP="00E31133">
      <w:pPr>
        <w:rPr>
          <w:b/>
        </w:rPr>
      </w:pPr>
      <w:r>
        <w:rPr>
          <w:rFonts w:hint="eastAsia"/>
          <w:b/>
        </w:rPr>
        <w:t>测试结论：</w:t>
      </w:r>
      <w:r>
        <w:rPr>
          <w:rFonts w:hint="eastAsia"/>
        </w:rPr>
        <w:t>测试通过</w:t>
      </w:r>
    </w:p>
    <w:p w14:paraId="0889F9CC" w14:textId="77777777" w:rsidR="00E31133" w:rsidRDefault="00E31133" w:rsidP="00E31133"/>
    <w:p w14:paraId="3040BEB5" w14:textId="77777777" w:rsidR="00E31133" w:rsidRDefault="00E31133" w:rsidP="00E31133">
      <w:pPr>
        <w:pStyle w:val="21"/>
        <w:tabs>
          <w:tab w:val="clear" w:pos="709"/>
          <w:tab w:val="clear" w:pos="1844"/>
          <w:tab w:val="left" w:pos="0"/>
          <w:tab w:val="left" w:pos="567"/>
        </w:tabs>
        <w:ind w:left="0" w:firstLine="0"/>
      </w:pPr>
      <w:bookmarkStart w:id="76" w:name="_Toc3835804"/>
      <w:bookmarkStart w:id="77" w:name="_Toc3876774"/>
      <w:r>
        <w:rPr>
          <w:rFonts w:hint="eastAsia"/>
        </w:rPr>
        <w:t>M</w:t>
      </w:r>
      <w:r>
        <w:t>ULAN-G-</w:t>
      </w:r>
      <w:r>
        <w:rPr>
          <w:rFonts w:hint="eastAsia"/>
        </w:rPr>
        <w:t>反向功能验证（修改消息）</w:t>
      </w:r>
      <w:bookmarkEnd w:id="76"/>
      <w:bookmarkEnd w:id="77"/>
    </w:p>
    <w:p w14:paraId="3EE0F70D" w14:textId="77777777" w:rsidR="00E31133" w:rsidRDefault="00E31133" w:rsidP="00E31133">
      <w:r w:rsidRPr="006036FE">
        <w:rPr>
          <w:rFonts w:hint="eastAsia"/>
          <w:b/>
        </w:rPr>
        <w:t>案例编号：</w:t>
      </w:r>
      <w:r>
        <w:t>mulang</w:t>
      </w:r>
      <w:r>
        <w:rPr>
          <w:rFonts w:hint="eastAsia"/>
        </w:rPr>
        <w:t>-</w:t>
      </w:r>
      <w:r>
        <w:t>vf</w:t>
      </w:r>
      <w:r>
        <w:rPr>
          <w:rFonts w:hint="eastAsia"/>
        </w:rPr>
        <w:t>00</w:t>
      </w:r>
      <w:r>
        <w:t>4</w:t>
      </w:r>
    </w:p>
    <w:p w14:paraId="57728AA2" w14:textId="77777777" w:rsidR="00E31133" w:rsidRDefault="00E31133" w:rsidP="00E31133">
      <w:pPr>
        <w:ind w:left="1205" w:hangingChars="500" w:hanging="1205"/>
      </w:pPr>
      <w:r w:rsidRPr="006036FE">
        <w:rPr>
          <w:rFonts w:hint="eastAsia"/>
          <w:b/>
        </w:rPr>
        <w:t>案例说明：</w:t>
      </w:r>
      <w:r>
        <w:rPr>
          <w:rFonts w:hint="eastAsia"/>
        </w:rPr>
        <w:t>通过大批量生成签名，并对待验签的消息内容进行改动，应保证改动后的数据验签失败。操作流程及测试结果</w:t>
      </w:r>
      <w:r w:rsidRPr="00027383">
        <w:rPr>
          <w:rFonts w:hint="eastAsia"/>
        </w:rPr>
        <w:t>如表</w:t>
      </w:r>
      <w:r w:rsidRPr="00027383">
        <w:rPr>
          <w:rFonts w:hint="eastAsia"/>
        </w:rPr>
        <w:t>3.</w:t>
      </w:r>
      <w:r>
        <w:t>20</w:t>
      </w:r>
      <w:r w:rsidRPr="00027383">
        <w:rPr>
          <w:rFonts w:hint="eastAsia"/>
        </w:rPr>
        <w:t>所示。</w:t>
      </w:r>
    </w:p>
    <w:p w14:paraId="603D4BAE" w14:textId="77777777" w:rsidR="00E31133" w:rsidRDefault="00E31133" w:rsidP="00E31133">
      <w:r w:rsidRPr="00BC2B61">
        <w:rPr>
          <w:rFonts w:hint="eastAsia"/>
          <w:b/>
        </w:rPr>
        <w:t>对应测试程序菜单项：</w:t>
      </w:r>
      <w:r>
        <w:t>5</w:t>
      </w:r>
    </w:p>
    <w:p w14:paraId="2A8D4275" w14:textId="77777777" w:rsidR="00E31133" w:rsidRDefault="00E31133" w:rsidP="00E31133">
      <w:pPr>
        <w:jc w:val="center"/>
      </w:pPr>
      <w:r>
        <w:br w:type="page"/>
      </w:r>
      <w:r w:rsidRPr="00BA05FB">
        <w:rPr>
          <w:rFonts w:hint="eastAsia"/>
          <w:sz w:val="21"/>
          <w:szCs w:val="21"/>
        </w:rPr>
        <w:lastRenderedPageBreak/>
        <w:t>表</w:t>
      </w:r>
      <w:r w:rsidRPr="00BA05FB">
        <w:rPr>
          <w:rFonts w:hint="eastAsia"/>
          <w:sz w:val="21"/>
          <w:szCs w:val="21"/>
        </w:rPr>
        <w:t>3.</w:t>
      </w:r>
      <w:r>
        <w:rPr>
          <w:sz w:val="21"/>
          <w:szCs w:val="21"/>
        </w:rPr>
        <w:t>20</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反向功能验证（修改消息）</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E31133" w14:paraId="076453B4" w14:textId="77777777" w:rsidTr="00E31133">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083B39BB"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63226963"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3A31EC7B"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284A0BA4"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BAD6E11"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0CC629B7" w14:textId="77777777" w:rsidTr="00E31133">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2EEBC57B" w14:textId="77777777" w:rsidR="00E31133" w:rsidRDefault="00E31133" w:rsidP="00E31133">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验证在密钥和签名正确情况下修改消息后验</w:t>
            </w:r>
            <w:proofErr w:type="gramStart"/>
            <w:r w:rsidRPr="00677674">
              <w:rPr>
                <w:rFonts w:ascii="宋体" w:hAnsi="宋体" w:cs="宋体" w:hint="eastAsia"/>
                <w:bCs/>
                <w:kern w:val="0"/>
                <w:sz w:val="21"/>
                <w:szCs w:val="21"/>
              </w:rPr>
              <w:t>签失败</w:t>
            </w:r>
            <w:proofErr w:type="gramEnd"/>
          </w:p>
        </w:tc>
        <w:tc>
          <w:tcPr>
            <w:tcW w:w="801" w:type="dxa"/>
            <w:tcBorders>
              <w:top w:val="single" w:sz="4" w:space="0" w:color="auto"/>
              <w:left w:val="nil"/>
              <w:bottom w:val="single" w:sz="4" w:space="0" w:color="auto"/>
              <w:right w:val="single" w:sz="4" w:space="0" w:color="auto"/>
            </w:tcBorders>
            <w:shd w:val="clear" w:color="auto" w:fill="FFFFFF"/>
            <w:vAlign w:val="center"/>
          </w:tcPr>
          <w:p w14:paraId="2603D627"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7C3B612B"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0D0BA802"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13391219"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0F77F37F"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依次对每条消息的一个字节进行随机修改（不等于原值）</w:t>
            </w:r>
          </w:p>
          <w:p w14:paraId="07C4FB46"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2AE85F62" w14:textId="77777777" w:rsidR="00E31133" w:rsidRDefault="00E31133" w:rsidP="00E31133">
            <w:pPr>
              <w:widowControl/>
              <w:numPr>
                <w:ilvl w:val="0"/>
                <w:numId w:val="43"/>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2F9FF9DC"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27413CCC"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93B0F86" w14:textId="77777777" w:rsidR="00E31133" w:rsidRDefault="00E31133" w:rsidP="00E31133"/>
    <w:p w14:paraId="59CF4A71" w14:textId="77777777" w:rsidR="00E31133" w:rsidRDefault="00E31133" w:rsidP="00E31133">
      <w:r>
        <w:rPr>
          <w:rFonts w:hint="eastAsia"/>
          <w:b/>
        </w:rPr>
        <w:t>测试结论：</w:t>
      </w:r>
      <w:r>
        <w:rPr>
          <w:rFonts w:hint="eastAsia"/>
        </w:rPr>
        <w:t>测试通过</w:t>
      </w:r>
    </w:p>
    <w:p w14:paraId="0067A4D3" w14:textId="77777777" w:rsidR="00E31133" w:rsidRPr="00C27EFE" w:rsidRDefault="00E31133" w:rsidP="00E31133">
      <w:pPr>
        <w:rPr>
          <w:b/>
        </w:rPr>
      </w:pPr>
    </w:p>
    <w:p w14:paraId="232AE8FA" w14:textId="77777777" w:rsidR="00E31133" w:rsidRDefault="00E31133" w:rsidP="00E31133">
      <w:pPr>
        <w:pStyle w:val="21"/>
        <w:tabs>
          <w:tab w:val="clear" w:pos="709"/>
          <w:tab w:val="clear" w:pos="1844"/>
          <w:tab w:val="left" w:pos="0"/>
          <w:tab w:val="left" w:pos="567"/>
        </w:tabs>
        <w:ind w:left="0" w:firstLine="0"/>
      </w:pPr>
      <w:bookmarkStart w:id="78" w:name="_Toc3835805"/>
      <w:bookmarkStart w:id="79" w:name="_Toc3876775"/>
      <w:r>
        <w:rPr>
          <w:rFonts w:hint="eastAsia"/>
        </w:rPr>
        <w:t>M</w:t>
      </w:r>
      <w:r>
        <w:t>ULAN-G-</w:t>
      </w:r>
      <w:r>
        <w:rPr>
          <w:rFonts w:hint="eastAsia"/>
        </w:rPr>
        <w:t>反向功能验证（修改密钥）</w:t>
      </w:r>
      <w:bookmarkEnd w:id="78"/>
      <w:bookmarkEnd w:id="79"/>
    </w:p>
    <w:p w14:paraId="40388CBF" w14:textId="77777777" w:rsidR="00E31133" w:rsidRDefault="00E31133" w:rsidP="00E31133">
      <w:r w:rsidRPr="006036FE">
        <w:rPr>
          <w:rFonts w:hint="eastAsia"/>
          <w:b/>
        </w:rPr>
        <w:t>案例编号：</w:t>
      </w:r>
      <w:r>
        <w:t>mulang</w:t>
      </w:r>
      <w:r>
        <w:rPr>
          <w:rFonts w:hint="eastAsia"/>
        </w:rPr>
        <w:t>-</w:t>
      </w:r>
      <w:r>
        <w:t>vf</w:t>
      </w:r>
      <w:r>
        <w:rPr>
          <w:rFonts w:hint="eastAsia"/>
        </w:rPr>
        <w:t>00</w:t>
      </w:r>
      <w:r>
        <w:t>5</w:t>
      </w:r>
    </w:p>
    <w:p w14:paraId="547C6004" w14:textId="77777777" w:rsidR="00E31133" w:rsidRDefault="00E31133" w:rsidP="00E31133">
      <w:pPr>
        <w:ind w:left="1205" w:hangingChars="500" w:hanging="1205"/>
      </w:pPr>
      <w:r w:rsidRPr="006036FE">
        <w:rPr>
          <w:rFonts w:hint="eastAsia"/>
          <w:b/>
        </w:rPr>
        <w:t>案例说明：</w:t>
      </w:r>
      <w:r>
        <w:rPr>
          <w:rFonts w:hint="eastAsia"/>
        </w:rPr>
        <w:t>通过大批量生成签名，并对待验签的公</w:t>
      </w:r>
      <w:proofErr w:type="gramStart"/>
      <w:r>
        <w:rPr>
          <w:rFonts w:hint="eastAsia"/>
        </w:rPr>
        <w:t>钥</w:t>
      </w:r>
      <w:proofErr w:type="gramEnd"/>
      <w:r>
        <w:rPr>
          <w:rFonts w:hint="eastAsia"/>
        </w:rPr>
        <w:t>内容进行改动，应保证改动后的数据验签失败。操作流程及测试结果</w:t>
      </w:r>
      <w:r w:rsidRPr="00027383">
        <w:rPr>
          <w:rFonts w:hint="eastAsia"/>
        </w:rPr>
        <w:t>如表</w:t>
      </w:r>
      <w:r w:rsidRPr="00027383">
        <w:rPr>
          <w:rFonts w:hint="eastAsia"/>
        </w:rPr>
        <w:t>3.</w:t>
      </w:r>
      <w:r>
        <w:t>21</w:t>
      </w:r>
      <w:r w:rsidRPr="00027383">
        <w:rPr>
          <w:rFonts w:hint="eastAsia"/>
        </w:rPr>
        <w:t>所示。</w:t>
      </w:r>
    </w:p>
    <w:p w14:paraId="427C511F" w14:textId="77777777" w:rsidR="00E31133" w:rsidRDefault="00E31133" w:rsidP="00E31133">
      <w:r w:rsidRPr="00BC2B61">
        <w:rPr>
          <w:rFonts w:hint="eastAsia"/>
          <w:b/>
        </w:rPr>
        <w:t>对应测试程序菜单项：</w:t>
      </w:r>
      <w:r>
        <w:t>5</w:t>
      </w:r>
    </w:p>
    <w:p w14:paraId="3640D9AB" w14:textId="77777777" w:rsidR="00E31133" w:rsidRDefault="00E31133" w:rsidP="00E31133">
      <w:pPr>
        <w:jc w:val="center"/>
      </w:pPr>
      <w:r w:rsidRPr="00BA05FB">
        <w:rPr>
          <w:rFonts w:hint="eastAsia"/>
          <w:sz w:val="21"/>
          <w:szCs w:val="21"/>
        </w:rPr>
        <w:t>表</w:t>
      </w:r>
      <w:r w:rsidRPr="00BA05FB">
        <w:rPr>
          <w:rFonts w:hint="eastAsia"/>
          <w:sz w:val="21"/>
          <w:szCs w:val="21"/>
        </w:rPr>
        <w:t>3.</w:t>
      </w:r>
      <w:r>
        <w:rPr>
          <w:sz w:val="21"/>
          <w:szCs w:val="21"/>
        </w:rPr>
        <w:t>21</w:t>
      </w:r>
      <w:r w:rsidRPr="00BA05FB">
        <w:rPr>
          <w:sz w:val="21"/>
          <w:szCs w:val="21"/>
        </w:rPr>
        <w:t xml:space="preserve"> </w:t>
      </w:r>
      <w:r>
        <w:rPr>
          <w:sz w:val="21"/>
          <w:szCs w:val="21"/>
        </w:rPr>
        <w:t>MULAN-G-</w:t>
      </w:r>
      <w:r>
        <w:rPr>
          <w:rFonts w:hint="eastAsia"/>
          <w:sz w:val="21"/>
          <w:szCs w:val="21"/>
        </w:rPr>
        <w:t>验签</w:t>
      </w:r>
      <w:r w:rsidRPr="00BA05FB">
        <w:rPr>
          <w:rFonts w:hint="eastAsia"/>
          <w:sz w:val="21"/>
          <w:szCs w:val="21"/>
        </w:rPr>
        <w:t>-</w:t>
      </w:r>
      <w:r>
        <w:rPr>
          <w:rFonts w:hint="eastAsia"/>
          <w:sz w:val="21"/>
          <w:szCs w:val="21"/>
        </w:rPr>
        <w:t>反向功能验证（修改密钥）</w:t>
      </w:r>
    </w:p>
    <w:tbl>
      <w:tblPr>
        <w:tblW w:w="8222" w:type="dxa"/>
        <w:tblInd w:w="108" w:type="dxa"/>
        <w:tblLayout w:type="fixed"/>
        <w:tblLook w:val="04A0" w:firstRow="1" w:lastRow="0" w:firstColumn="1" w:lastColumn="0" w:noHBand="0" w:noVBand="1"/>
      </w:tblPr>
      <w:tblGrid>
        <w:gridCol w:w="814"/>
        <w:gridCol w:w="801"/>
        <w:gridCol w:w="4101"/>
        <w:gridCol w:w="1797"/>
        <w:gridCol w:w="709"/>
      </w:tblGrid>
      <w:tr w:rsidR="00E31133" w14:paraId="56DCE0FD" w14:textId="77777777" w:rsidTr="00E31133">
        <w:trPr>
          <w:trHeight w:val="540"/>
        </w:trPr>
        <w:tc>
          <w:tcPr>
            <w:tcW w:w="814" w:type="dxa"/>
            <w:tcBorders>
              <w:top w:val="single" w:sz="4" w:space="0" w:color="auto"/>
              <w:left w:val="single" w:sz="4" w:space="0" w:color="auto"/>
              <w:bottom w:val="single" w:sz="4" w:space="0" w:color="auto"/>
              <w:right w:val="single" w:sz="4" w:space="0" w:color="auto"/>
            </w:tcBorders>
            <w:shd w:val="clear" w:color="000000" w:fill="969696"/>
            <w:vAlign w:val="center"/>
          </w:tcPr>
          <w:p w14:paraId="70EB52EE"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801" w:type="dxa"/>
            <w:tcBorders>
              <w:top w:val="single" w:sz="4" w:space="0" w:color="auto"/>
              <w:left w:val="nil"/>
              <w:bottom w:val="single" w:sz="4" w:space="0" w:color="auto"/>
              <w:right w:val="single" w:sz="4" w:space="0" w:color="auto"/>
            </w:tcBorders>
            <w:shd w:val="clear" w:color="000000" w:fill="969696"/>
            <w:vAlign w:val="center"/>
          </w:tcPr>
          <w:p w14:paraId="0ED95E30"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4101" w:type="dxa"/>
            <w:tcBorders>
              <w:top w:val="single" w:sz="4" w:space="0" w:color="auto"/>
              <w:left w:val="nil"/>
              <w:bottom w:val="single" w:sz="4" w:space="0" w:color="auto"/>
              <w:right w:val="single" w:sz="4" w:space="0" w:color="auto"/>
            </w:tcBorders>
            <w:shd w:val="clear" w:color="000000" w:fill="969696"/>
            <w:vAlign w:val="center"/>
          </w:tcPr>
          <w:p w14:paraId="43FF164D"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797" w:type="dxa"/>
            <w:tcBorders>
              <w:top w:val="single" w:sz="4" w:space="0" w:color="auto"/>
              <w:left w:val="nil"/>
              <w:bottom w:val="single" w:sz="4" w:space="0" w:color="auto"/>
              <w:right w:val="single" w:sz="4" w:space="0" w:color="auto"/>
            </w:tcBorders>
            <w:shd w:val="clear" w:color="000000" w:fill="969696"/>
            <w:vAlign w:val="center"/>
          </w:tcPr>
          <w:p w14:paraId="2C077106"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预期结果</w:t>
            </w:r>
          </w:p>
        </w:tc>
        <w:tc>
          <w:tcPr>
            <w:tcW w:w="709" w:type="dxa"/>
            <w:tcBorders>
              <w:top w:val="single" w:sz="4" w:space="0" w:color="auto"/>
              <w:left w:val="nil"/>
              <w:bottom w:val="single" w:sz="4" w:space="0" w:color="auto"/>
              <w:right w:val="single" w:sz="4" w:space="0" w:color="auto"/>
            </w:tcBorders>
            <w:shd w:val="clear" w:color="000000" w:fill="969696"/>
            <w:vAlign w:val="center"/>
          </w:tcPr>
          <w:p w14:paraId="3487BFFB" w14:textId="77777777" w:rsidR="00E31133" w:rsidRDefault="00E31133" w:rsidP="00E3113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E31133" w14:paraId="46AE1522" w14:textId="77777777" w:rsidTr="00E31133">
        <w:trPr>
          <w:trHeight w:val="473"/>
        </w:trPr>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14:paraId="72B03DD2" w14:textId="77777777" w:rsidR="00E31133" w:rsidRDefault="00E31133" w:rsidP="00E31133">
            <w:pPr>
              <w:widowControl/>
              <w:jc w:val="center"/>
              <w:rPr>
                <w:rFonts w:ascii="宋体" w:hAnsi="宋体" w:cs="宋体"/>
                <w:bCs/>
                <w:kern w:val="0"/>
                <w:sz w:val="21"/>
                <w:szCs w:val="21"/>
              </w:rPr>
            </w:pPr>
            <w:r w:rsidRPr="00677674">
              <w:rPr>
                <w:rFonts w:ascii="宋体" w:hAnsi="宋体" w:cs="宋体" w:hint="eastAsia"/>
                <w:bCs/>
                <w:kern w:val="0"/>
                <w:sz w:val="21"/>
                <w:szCs w:val="21"/>
              </w:rPr>
              <w:t>验证在密钥和签名正确情况下修改公</w:t>
            </w:r>
            <w:proofErr w:type="gramStart"/>
            <w:r w:rsidRPr="00677674">
              <w:rPr>
                <w:rFonts w:ascii="宋体" w:hAnsi="宋体" w:cs="宋体" w:hint="eastAsia"/>
                <w:bCs/>
                <w:kern w:val="0"/>
                <w:sz w:val="21"/>
                <w:szCs w:val="21"/>
              </w:rPr>
              <w:t>钥</w:t>
            </w:r>
            <w:proofErr w:type="gramEnd"/>
            <w:r w:rsidRPr="00677674">
              <w:rPr>
                <w:rFonts w:ascii="宋体" w:hAnsi="宋体" w:cs="宋体" w:hint="eastAsia"/>
                <w:bCs/>
                <w:kern w:val="0"/>
                <w:sz w:val="21"/>
                <w:szCs w:val="21"/>
              </w:rPr>
              <w:t>后验</w:t>
            </w:r>
            <w:proofErr w:type="gramStart"/>
            <w:r w:rsidRPr="00677674">
              <w:rPr>
                <w:rFonts w:ascii="宋体" w:hAnsi="宋体" w:cs="宋体" w:hint="eastAsia"/>
                <w:bCs/>
                <w:kern w:val="0"/>
                <w:sz w:val="21"/>
                <w:szCs w:val="21"/>
              </w:rPr>
              <w:t>签失</w:t>
            </w:r>
            <w:proofErr w:type="gramEnd"/>
            <w:r w:rsidRPr="00677674">
              <w:rPr>
                <w:rFonts w:ascii="宋体" w:hAnsi="宋体" w:cs="宋体" w:hint="eastAsia"/>
                <w:bCs/>
                <w:kern w:val="0"/>
                <w:sz w:val="21"/>
                <w:szCs w:val="21"/>
              </w:rPr>
              <w:t>败</w:t>
            </w:r>
          </w:p>
        </w:tc>
        <w:tc>
          <w:tcPr>
            <w:tcW w:w="801" w:type="dxa"/>
            <w:tcBorders>
              <w:top w:val="single" w:sz="4" w:space="0" w:color="auto"/>
              <w:left w:val="nil"/>
              <w:bottom w:val="single" w:sz="4" w:space="0" w:color="auto"/>
              <w:right w:val="single" w:sz="4" w:space="0" w:color="auto"/>
            </w:tcBorders>
            <w:shd w:val="clear" w:color="auto" w:fill="FFFFFF"/>
            <w:vAlign w:val="center"/>
          </w:tcPr>
          <w:p w14:paraId="6E40A16A"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4101" w:type="dxa"/>
            <w:tcBorders>
              <w:top w:val="single" w:sz="4" w:space="0" w:color="auto"/>
              <w:left w:val="nil"/>
              <w:bottom w:val="single" w:sz="4" w:space="0" w:color="auto"/>
              <w:right w:val="single" w:sz="4" w:space="0" w:color="auto"/>
            </w:tcBorders>
            <w:shd w:val="clear" w:color="auto" w:fill="FFFFFF"/>
            <w:vAlign w:val="center"/>
          </w:tcPr>
          <w:p w14:paraId="407D50BA"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随机生成1组密钥（含公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w:t>
            </w:r>
          </w:p>
          <w:p w14:paraId="228EB4BB"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随机生成1</w:t>
            </w:r>
            <w:r>
              <w:rPr>
                <w:rFonts w:ascii="宋体" w:hAnsi="宋体" w:cs="宋体"/>
                <w:bCs/>
                <w:kern w:val="0"/>
                <w:sz w:val="21"/>
                <w:szCs w:val="21"/>
              </w:rPr>
              <w:t>0000</w:t>
            </w:r>
            <w:r>
              <w:rPr>
                <w:rFonts w:ascii="宋体" w:hAnsi="宋体" w:cs="宋体" w:hint="eastAsia"/>
                <w:bCs/>
                <w:kern w:val="0"/>
                <w:sz w:val="21"/>
                <w:szCs w:val="21"/>
              </w:rPr>
              <w:t>条长度为</w:t>
            </w:r>
            <w:r>
              <w:rPr>
                <w:rFonts w:ascii="宋体" w:hAnsi="宋体" w:cs="宋体"/>
                <w:bCs/>
                <w:kern w:val="0"/>
                <w:sz w:val="21"/>
                <w:szCs w:val="21"/>
              </w:rPr>
              <w:t>1</w:t>
            </w:r>
            <w:r>
              <w:rPr>
                <w:rFonts w:ascii="宋体" w:hAnsi="宋体" w:cs="宋体" w:hint="eastAsia"/>
                <w:bCs/>
                <w:kern w:val="0"/>
                <w:sz w:val="21"/>
                <w:szCs w:val="21"/>
              </w:rPr>
              <w:t>字节的消息</w:t>
            </w:r>
          </w:p>
          <w:p w14:paraId="57B83682"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使用该组公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和</w:t>
            </w:r>
            <w:proofErr w:type="gramStart"/>
            <w:r>
              <w:rPr>
                <w:rFonts w:ascii="宋体" w:hAnsi="宋体" w:cs="宋体" w:hint="eastAsia"/>
                <w:bCs/>
                <w:kern w:val="0"/>
                <w:sz w:val="21"/>
                <w:szCs w:val="21"/>
              </w:rPr>
              <w:t>私</w:t>
            </w:r>
            <w:proofErr w:type="gramEnd"/>
            <w:r>
              <w:rPr>
                <w:rFonts w:ascii="宋体" w:hAnsi="宋体" w:cs="宋体" w:hint="eastAsia"/>
                <w:bCs/>
                <w:kern w:val="0"/>
                <w:sz w:val="21"/>
                <w:szCs w:val="21"/>
              </w:rPr>
              <w:t>钥对这1</w:t>
            </w:r>
            <w:r>
              <w:rPr>
                <w:rFonts w:ascii="宋体" w:hAnsi="宋体" w:cs="宋体"/>
                <w:bCs/>
                <w:kern w:val="0"/>
                <w:sz w:val="21"/>
                <w:szCs w:val="21"/>
              </w:rPr>
              <w:t>0000</w:t>
            </w:r>
            <w:r>
              <w:rPr>
                <w:rFonts w:ascii="宋体" w:hAnsi="宋体" w:cs="宋体" w:hint="eastAsia"/>
                <w:bCs/>
                <w:kern w:val="0"/>
                <w:sz w:val="21"/>
                <w:szCs w:val="21"/>
              </w:rPr>
              <w:t>条消息进行签名</w:t>
            </w:r>
          </w:p>
          <w:p w14:paraId="51100B7E"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依次对每条数据的公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的一个字节进行随机修改（不等于原值）</w:t>
            </w:r>
          </w:p>
          <w:p w14:paraId="6F95BAAF"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使用该组密钥的公</w:t>
            </w:r>
            <w:proofErr w:type="gramStart"/>
            <w:r>
              <w:rPr>
                <w:rFonts w:ascii="宋体" w:hAnsi="宋体" w:cs="宋体" w:hint="eastAsia"/>
                <w:bCs/>
                <w:kern w:val="0"/>
                <w:sz w:val="21"/>
                <w:szCs w:val="21"/>
              </w:rPr>
              <w:t>钥</w:t>
            </w:r>
            <w:proofErr w:type="gramEnd"/>
            <w:r>
              <w:rPr>
                <w:rFonts w:ascii="宋体" w:hAnsi="宋体" w:cs="宋体" w:hint="eastAsia"/>
                <w:bCs/>
                <w:kern w:val="0"/>
                <w:sz w:val="21"/>
                <w:szCs w:val="21"/>
              </w:rPr>
              <w:t>对生成的签名进行验签。如验签不通过则继续，否则报错。</w:t>
            </w:r>
          </w:p>
          <w:p w14:paraId="5E27CA93" w14:textId="77777777" w:rsidR="00E31133" w:rsidRDefault="00E31133" w:rsidP="00E31133">
            <w:pPr>
              <w:widowControl/>
              <w:numPr>
                <w:ilvl w:val="0"/>
                <w:numId w:val="44"/>
              </w:numPr>
              <w:rPr>
                <w:rFonts w:ascii="宋体" w:hAnsi="宋体" w:cs="宋体"/>
                <w:bCs/>
                <w:kern w:val="0"/>
                <w:sz w:val="21"/>
                <w:szCs w:val="21"/>
              </w:rPr>
            </w:pPr>
            <w:r>
              <w:rPr>
                <w:rFonts w:ascii="宋体" w:hAnsi="宋体" w:cs="宋体" w:hint="eastAsia"/>
                <w:bCs/>
                <w:kern w:val="0"/>
                <w:sz w:val="21"/>
                <w:szCs w:val="21"/>
              </w:rPr>
              <w:t>重复以上操作1-</w:t>
            </w:r>
            <w:r>
              <w:rPr>
                <w:rFonts w:ascii="宋体" w:hAnsi="宋体" w:cs="宋体"/>
                <w:bCs/>
                <w:kern w:val="0"/>
                <w:sz w:val="21"/>
                <w:szCs w:val="21"/>
              </w:rPr>
              <w:t>4</w:t>
            </w:r>
            <w:r>
              <w:rPr>
                <w:rFonts w:ascii="宋体" w:hAnsi="宋体" w:cs="宋体" w:hint="eastAsia"/>
                <w:bCs/>
                <w:kern w:val="0"/>
                <w:sz w:val="21"/>
                <w:szCs w:val="21"/>
              </w:rPr>
              <w:t>，但每次消息的长度依次为</w:t>
            </w:r>
            <w:r w:rsidRPr="00B65174">
              <w:rPr>
                <w:rFonts w:ascii="宋体" w:hAnsi="宋体" w:cs="宋体"/>
                <w:bCs/>
                <w:kern w:val="0"/>
                <w:sz w:val="21"/>
                <w:szCs w:val="21"/>
              </w:rPr>
              <w:t>59</w:t>
            </w:r>
            <w:r w:rsidRPr="00B65174">
              <w:rPr>
                <w:rFonts w:ascii="宋体" w:hAnsi="宋体" w:cs="宋体" w:hint="eastAsia"/>
                <w:bCs/>
                <w:kern w:val="0"/>
                <w:sz w:val="21"/>
                <w:szCs w:val="21"/>
              </w:rPr>
              <w:t>、</w:t>
            </w:r>
            <w:r w:rsidRPr="00B65174">
              <w:rPr>
                <w:rFonts w:ascii="宋体" w:hAnsi="宋体" w:cs="宋体"/>
                <w:bCs/>
                <w:kern w:val="0"/>
                <w:sz w:val="21"/>
                <w:szCs w:val="21"/>
              </w:rPr>
              <w:t>512</w:t>
            </w:r>
            <w:r w:rsidRPr="00B65174">
              <w:rPr>
                <w:rFonts w:ascii="宋体" w:hAnsi="宋体" w:cs="宋体" w:hint="eastAsia"/>
                <w:bCs/>
                <w:kern w:val="0"/>
                <w:sz w:val="21"/>
                <w:szCs w:val="21"/>
              </w:rPr>
              <w:t>、</w:t>
            </w:r>
            <w:r w:rsidRPr="00B65174">
              <w:rPr>
                <w:rFonts w:ascii="宋体" w:hAnsi="宋体" w:cs="宋体"/>
                <w:bCs/>
                <w:kern w:val="0"/>
                <w:sz w:val="21"/>
                <w:szCs w:val="21"/>
              </w:rPr>
              <w:t>3300</w:t>
            </w:r>
            <w:r>
              <w:rPr>
                <w:rFonts w:ascii="宋体" w:hAnsi="宋体" w:cs="宋体" w:hint="eastAsia"/>
                <w:bCs/>
                <w:kern w:val="0"/>
                <w:sz w:val="21"/>
                <w:szCs w:val="21"/>
              </w:rPr>
              <w:t>个字节。</w:t>
            </w:r>
          </w:p>
        </w:tc>
        <w:tc>
          <w:tcPr>
            <w:tcW w:w="1797" w:type="dxa"/>
            <w:tcBorders>
              <w:top w:val="single" w:sz="4" w:space="0" w:color="auto"/>
              <w:left w:val="nil"/>
              <w:bottom w:val="single" w:sz="4" w:space="0" w:color="auto"/>
              <w:right w:val="single" w:sz="4" w:space="0" w:color="auto"/>
            </w:tcBorders>
            <w:shd w:val="clear" w:color="auto" w:fill="FFFFFF"/>
            <w:vAlign w:val="center"/>
          </w:tcPr>
          <w:p w14:paraId="3793651C"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所有签名</w:t>
            </w:r>
            <w:proofErr w:type="gramStart"/>
            <w:r>
              <w:rPr>
                <w:rFonts w:ascii="宋体" w:hAnsi="宋体" w:cs="宋体" w:hint="eastAsia"/>
                <w:bCs/>
                <w:kern w:val="0"/>
                <w:sz w:val="21"/>
                <w:szCs w:val="21"/>
              </w:rPr>
              <w:t>均验签失败</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tcPr>
          <w:p w14:paraId="2C9AB8BE" w14:textId="77777777" w:rsidR="00E31133" w:rsidRDefault="00E31133" w:rsidP="00E3113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F6D9777" w14:textId="77777777" w:rsidR="00E31133" w:rsidRDefault="00E31133" w:rsidP="00E31133"/>
    <w:p w14:paraId="4A58691A" w14:textId="77777777" w:rsidR="00E31133" w:rsidRDefault="00E31133" w:rsidP="00E31133">
      <w:pPr>
        <w:rPr>
          <w:b/>
        </w:rPr>
      </w:pPr>
      <w:r>
        <w:rPr>
          <w:rFonts w:hint="eastAsia"/>
          <w:b/>
        </w:rPr>
        <w:t>测试结论：</w:t>
      </w:r>
      <w:r>
        <w:rPr>
          <w:rFonts w:hint="eastAsia"/>
        </w:rPr>
        <w:t>测试通过</w:t>
      </w:r>
    </w:p>
    <w:p w14:paraId="3CC4DF1D" w14:textId="77777777" w:rsidR="00E31133" w:rsidRDefault="00E31133" w:rsidP="00E31133">
      <w:pPr>
        <w:pStyle w:val="afff"/>
        <w:ind w:firstLineChars="0" w:firstLine="0"/>
      </w:pPr>
    </w:p>
    <w:p w14:paraId="67B03F1D" w14:textId="77777777" w:rsidR="00E31133" w:rsidRDefault="00E31133" w:rsidP="00E31133">
      <w:pPr>
        <w:pStyle w:val="afff"/>
        <w:ind w:firstLineChars="0" w:firstLine="0"/>
      </w:pPr>
    </w:p>
    <w:p w14:paraId="6F7224BB" w14:textId="77777777" w:rsidR="00E31133" w:rsidRDefault="00E31133" w:rsidP="00E31133">
      <w:pPr>
        <w:pStyle w:val="afff"/>
        <w:ind w:firstLineChars="0" w:firstLine="0"/>
      </w:pPr>
    </w:p>
    <w:p w14:paraId="08F81B0A" w14:textId="77777777" w:rsidR="00E31133" w:rsidRDefault="00E31133" w:rsidP="00E31133">
      <w:pPr>
        <w:pStyle w:val="21"/>
        <w:tabs>
          <w:tab w:val="clear" w:pos="709"/>
          <w:tab w:val="clear" w:pos="1844"/>
          <w:tab w:val="left" w:pos="0"/>
          <w:tab w:val="left" w:pos="567"/>
        </w:tabs>
        <w:ind w:left="0" w:firstLine="0"/>
      </w:pPr>
      <w:bookmarkStart w:id="80" w:name="_Toc3835806"/>
      <w:bookmarkStart w:id="81" w:name="_Toc3876776"/>
      <w:r>
        <w:rPr>
          <w:rFonts w:hint="eastAsia"/>
        </w:rPr>
        <w:t>M</w:t>
      </w:r>
      <w:r>
        <w:t>ULAN-G-</w:t>
      </w:r>
      <w:r>
        <w:rPr>
          <w:rFonts w:hint="eastAsia"/>
        </w:rPr>
        <w:t>完整功能中间结果展示</w:t>
      </w:r>
      <w:bookmarkEnd w:id="80"/>
      <w:bookmarkEnd w:id="81"/>
    </w:p>
    <w:p w14:paraId="313200E9" w14:textId="77777777" w:rsidR="00E31133" w:rsidRDefault="00E31133" w:rsidP="00E31133">
      <w:r w:rsidRPr="006C22D5">
        <w:rPr>
          <w:rFonts w:hint="eastAsia"/>
          <w:b/>
        </w:rPr>
        <w:lastRenderedPageBreak/>
        <w:t>案例编号：</w:t>
      </w:r>
      <w:r>
        <w:t>mulang</w:t>
      </w:r>
      <w:r>
        <w:rPr>
          <w:rFonts w:hint="eastAsia"/>
        </w:rPr>
        <w:t>-</w:t>
      </w:r>
      <w:r>
        <w:t>f001</w:t>
      </w:r>
    </w:p>
    <w:p w14:paraId="6659BFE9" w14:textId="77777777" w:rsidR="00E31133" w:rsidRDefault="00E31133" w:rsidP="00E31133">
      <w:pPr>
        <w:ind w:left="1205" w:hangingChars="500" w:hanging="1205"/>
      </w:pPr>
      <w:r w:rsidRPr="006C22D5">
        <w:rPr>
          <w:rFonts w:hint="eastAsia"/>
          <w:b/>
        </w:rPr>
        <w:t>案例说明：</w:t>
      </w:r>
      <w:r>
        <w:rPr>
          <w:rFonts w:hint="eastAsia"/>
        </w:rPr>
        <w:t>对算法库中密钥生成、签名和验签进行完整过程的测试并记录测试数据到当前目录下的</w:t>
      </w:r>
      <w:r>
        <w:t>mulan_g</w:t>
      </w:r>
      <w:r>
        <w:rPr>
          <w:rFonts w:hint="eastAsia"/>
        </w:rPr>
        <w:t>_t</w:t>
      </w:r>
      <w:r>
        <w:t>est_result.txt</w:t>
      </w:r>
      <w:r>
        <w:rPr>
          <w:rFonts w:hint="eastAsia"/>
        </w:rPr>
        <w:t>文件。</w:t>
      </w:r>
    </w:p>
    <w:p w14:paraId="1C24429C" w14:textId="77777777" w:rsidR="00E31133" w:rsidRDefault="00E31133" w:rsidP="00E31133">
      <w:r w:rsidRPr="00BC2B61">
        <w:rPr>
          <w:rFonts w:hint="eastAsia"/>
          <w:b/>
        </w:rPr>
        <w:t>对应测试程序菜单项：</w:t>
      </w:r>
      <w:r>
        <w:t>6</w:t>
      </w:r>
    </w:p>
    <w:p w14:paraId="361C22E7" w14:textId="77777777" w:rsidR="00E31133" w:rsidRDefault="00E31133" w:rsidP="00E31133">
      <w:r>
        <w:rPr>
          <w:rFonts w:hint="eastAsia"/>
          <w:b/>
        </w:rPr>
        <w:t>测试结论：</w:t>
      </w:r>
      <w:r>
        <w:rPr>
          <w:rFonts w:hint="eastAsia"/>
        </w:rPr>
        <w:t>测试通过，相关测试数据见《</w:t>
      </w:r>
      <w:r>
        <w:rPr>
          <w:rFonts w:hint="eastAsia"/>
        </w:rPr>
        <w:t>M</w:t>
      </w:r>
      <w:r>
        <w:t>ULAN-G-</w:t>
      </w:r>
      <w:r>
        <w:rPr>
          <w:rFonts w:hint="eastAsia"/>
        </w:rPr>
        <w:t>功能测试数据记录</w:t>
      </w:r>
      <w:r>
        <w:rPr>
          <w:rFonts w:hint="eastAsia"/>
        </w:rPr>
        <w:t>.txt</w:t>
      </w:r>
      <w:r>
        <w:rPr>
          <w:rFonts w:hint="eastAsia"/>
        </w:rPr>
        <w:t>》</w:t>
      </w:r>
    </w:p>
    <w:p w14:paraId="7073D5A7" w14:textId="77777777" w:rsidR="00E31133" w:rsidRDefault="00E31133" w:rsidP="00E31133"/>
    <w:p w14:paraId="26D84A6D" w14:textId="77777777" w:rsidR="00E31133" w:rsidRDefault="00E31133" w:rsidP="00E31133"/>
    <w:p w14:paraId="663F323D" w14:textId="21773B55" w:rsidR="002A3E71" w:rsidRPr="00E31133" w:rsidRDefault="002A3E71" w:rsidP="005E72B3"/>
    <w:p w14:paraId="762BF84E" w14:textId="77777777" w:rsidR="002A3E71" w:rsidRDefault="002A3E71" w:rsidP="005E72B3"/>
    <w:p w14:paraId="35E72268" w14:textId="77777777" w:rsidR="00C27EFE" w:rsidRPr="00DD061A" w:rsidRDefault="00DD061A" w:rsidP="00DD061A">
      <w:pPr>
        <w:ind w:firstLineChars="300" w:firstLine="720"/>
        <w:rPr>
          <w:b/>
        </w:rPr>
      </w:pPr>
      <w:r>
        <w:br w:type="page"/>
      </w:r>
    </w:p>
    <w:p w14:paraId="2CDFA95A" w14:textId="01B0368B" w:rsidR="006350A4" w:rsidRDefault="007E7F74">
      <w:pPr>
        <w:pStyle w:val="10"/>
      </w:pPr>
      <w:bookmarkStart w:id="82" w:name="_Toc3876777"/>
      <w:r>
        <w:rPr>
          <w:rFonts w:hint="eastAsia"/>
        </w:rPr>
        <w:t>性能测试</w:t>
      </w:r>
      <w:bookmarkEnd w:id="82"/>
    </w:p>
    <w:p w14:paraId="6584168A" w14:textId="77777777" w:rsidR="00245C95" w:rsidRDefault="00245C95" w:rsidP="00245C95">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1761A8AB" w14:textId="77777777" w:rsidR="00245C95" w:rsidRPr="00405890" w:rsidRDefault="00245C95" w:rsidP="00245C95">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77"/>
      </w:tblGrid>
      <w:tr w:rsidR="00245C95" w:rsidRPr="004D3390" w14:paraId="0AFF6F59" w14:textId="77777777" w:rsidTr="00002501">
        <w:tc>
          <w:tcPr>
            <w:tcW w:w="1951" w:type="dxa"/>
            <w:shd w:val="clear" w:color="auto" w:fill="auto"/>
          </w:tcPr>
          <w:p w14:paraId="18905741" w14:textId="77777777" w:rsidR="00245C95" w:rsidRPr="004D3390" w:rsidRDefault="00245C95" w:rsidP="00002501">
            <w:pPr>
              <w:pStyle w:val="11"/>
              <w:ind w:firstLineChars="0" w:firstLine="0"/>
              <w:jc w:val="center"/>
              <w:rPr>
                <w:b/>
              </w:rPr>
            </w:pPr>
            <w:r w:rsidRPr="004D3390">
              <w:rPr>
                <w:rFonts w:hint="eastAsia"/>
                <w:b/>
              </w:rPr>
              <w:t>命令</w:t>
            </w:r>
          </w:p>
        </w:tc>
        <w:tc>
          <w:tcPr>
            <w:tcW w:w="6577" w:type="dxa"/>
            <w:shd w:val="clear" w:color="auto" w:fill="auto"/>
          </w:tcPr>
          <w:p w14:paraId="747015C0" w14:textId="77777777" w:rsidR="00245C95" w:rsidRPr="004D3390" w:rsidRDefault="00245C95" w:rsidP="00002501">
            <w:pPr>
              <w:pStyle w:val="11"/>
              <w:ind w:firstLineChars="0" w:firstLine="0"/>
              <w:jc w:val="center"/>
              <w:rPr>
                <w:b/>
              </w:rPr>
            </w:pPr>
            <w:r w:rsidRPr="004D3390">
              <w:rPr>
                <w:rFonts w:hint="eastAsia"/>
                <w:b/>
              </w:rPr>
              <w:t>说明</w:t>
            </w:r>
          </w:p>
        </w:tc>
      </w:tr>
      <w:tr w:rsidR="00245C95" w14:paraId="405E5EF7" w14:textId="77777777" w:rsidTr="00002501">
        <w:tc>
          <w:tcPr>
            <w:tcW w:w="1951" w:type="dxa"/>
            <w:shd w:val="clear" w:color="auto" w:fill="auto"/>
          </w:tcPr>
          <w:p w14:paraId="045F61E8" w14:textId="16FE9DC8" w:rsidR="00245C95" w:rsidRDefault="00245C95" w:rsidP="00002501">
            <w:pPr>
              <w:pStyle w:val="11"/>
              <w:ind w:firstLineChars="0" w:firstLine="0"/>
            </w:pPr>
            <w:proofErr w:type="gramStart"/>
            <w:r>
              <w:rPr>
                <w:rFonts w:hint="eastAsia"/>
              </w:rPr>
              <w:t>.</w:t>
            </w:r>
            <w:r>
              <w:t>/</w:t>
            </w:r>
            <w:proofErr w:type="spellStart"/>
            <w:proofErr w:type="gramEnd"/>
            <w:r>
              <w:t>testmulanc</w:t>
            </w:r>
            <w:proofErr w:type="spellEnd"/>
            <w:r>
              <w:t xml:space="preserve"> t</w:t>
            </w:r>
          </w:p>
        </w:tc>
        <w:tc>
          <w:tcPr>
            <w:tcW w:w="6577" w:type="dxa"/>
            <w:shd w:val="clear" w:color="auto" w:fill="auto"/>
          </w:tcPr>
          <w:p w14:paraId="5A3BBA13" w14:textId="4F6A768D" w:rsidR="00245C95" w:rsidRDefault="00245C95" w:rsidP="00002501">
            <w:pPr>
              <w:pStyle w:val="11"/>
              <w:ind w:firstLineChars="0" w:firstLine="0"/>
            </w:pPr>
            <w:r>
              <w:rPr>
                <w:rFonts w:hint="eastAsia"/>
              </w:rPr>
              <w:t>启动</w:t>
            </w:r>
            <w:r>
              <w:rPr>
                <w:rFonts w:hint="eastAsia"/>
              </w:rPr>
              <w:t>MULAN-C</w:t>
            </w:r>
            <w:r>
              <w:rPr>
                <w:rFonts w:hint="eastAsia"/>
              </w:rPr>
              <w:t>格签名算法自动性能测试，</w:t>
            </w:r>
            <w:r>
              <w:rPr>
                <w:rFonts w:hint="eastAsia"/>
              </w:rPr>
              <w:t xml:space="preserve"> </w:t>
            </w:r>
            <w:r>
              <w:rPr>
                <w:rFonts w:hint="eastAsia"/>
              </w:rPr>
              <w:t>测试数据记录到当前目录下的</w:t>
            </w:r>
            <w:r>
              <w:rPr>
                <w:rFonts w:hint="eastAsia"/>
              </w:rPr>
              <w:t>m</w:t>
            </w:r>
            <w:r>
              <w:t>ulan_c</w:t>
            </w:r>
            <w:r w:rsidRPr="00E7347C">
              <w:t>_test_performance.txt</w:t>
            </w:r>
            <w:r>
              <w:rPr>
                <w:rFonts w:hint="eastAsia"/>
              </w:rPr>
              <w:t>文件中。</w:t>
            </w:r>
          </w:p>
        </w:tc>
      </w:tr>
      <w:tr w:rsidR="00245C95" w14:paraId="50A8AA5B" w14:textId="77777777" w:rsidTr="00002501">
        <w:tc>
          <w:tcPr>
            <w:tcW w:w="1951" w:type="dxa"/>
            <w:shd w:val="clear" w:color="auto" w:fill="auto"/>
          </w:tcPr>
          <w:p w14:paraId="7F6E116D" w14:textId="749B8CAB" w:rsidR="00245C95" w:rsidRDefault="00245C95" w:rsidP="00002501">
            <w:pPr>
              <w:pStyle w:val="11"/>
              <w:ind w:firstLineChars="0" w:firstLine="0"/>
            </w:pPr>
            <w:proofErr w:type="gramStart"/>
            <w:r>
              <w:rPr>
                <w:rFonts w:hint="eastAsia"/>
              </w:rPr>
              <w:t>.</w:t>
            </w:r>
            <w:r>
              <w:t>/</w:t>
            </w:r>
            <w:proofErr w:type="spellStart"/>
            <w:proofErr w:type="gramEnd"/>
            <w:r>
              <w:t>testmulans</w:t>
            </w:r>
            <w:proofErr w:type="spellEnd"/>
            <w:r>
              <w:t xml:space="preserve"> t</w:t>
            </w:r>
          </w:p>
        </w:tc>
        <w:tc>
          <w:tcPr>
            <w:tcW w:w="6577" w:type="dxa"/>
            <w:shd w:val="clear" w:color="auto" w:fill="auto"/>
          </w:tcPr>
          <w:p w14:paraId="3C9F91C9" w14:textId="4C8AF065" w:rsidR="00245C95" w:rsidRDefault="00245C95" w:rsidP="00002501">
            <w:pPr>
              <w:pStyle w:val="11"/>
              <w:ind w:firstLineChars="0" w:firstLine="0"/>
            </w:pPr>
            <w:r>
              <w:rPr>
                <w:rFonts w:hint="eastAsia"/>
              </w:rPr>
              <w:t>启动</w:t>
            </w:r>
            <w:r>
              <w:rPr>
                <w:rFonts w:hint="eastAsia"/>
              </w:rPr>
              <w:t>MULAN-</w:t>
            </w:r>
            <w:r>
              <w:t>S</w:t>
            </w:r>
            <w:r>
              <w:rPr>
                <w:rFonts w:hint="eastAsia"/>
              </w:rPr>
              <w:t>格签名算法自动性能测试，</w:t>
            </w:r>
            <w:r>
              <w:rPr>
                <w:rFonts w:hint="eastAsia"/>
              </w:rPr>
              <w:t xml:space="preserve"> </w:t>
            </w:r>
            <w:r>
              <w:rPr>
                <w:rFonts w:hint="eastAsia"/>
              </w:rPr>
              <w:t>测试数据记录到当前目录下的</w:t>
            </w:r>
            <w:r>
              <w:t>mulan_s</w:t>
            </w:r>
            <w:r w:rsidRPr="00E7347C">
              <w:t>_test_performance.txt</w:t>
            </w:r>
            <w:r>
              <w:rPr>
                <w:rFonts w:hint="eastAsia"/>
              </w:rPr>
              <w:t>文件中。</w:t>
            </w:r>
          </w:p>
        </w:tc>
      </w:tr>
      <w:tr w:rsidR="00D21426" w14:paraId="774A0FE7" w14:textId="77777777" w:rsidTr="00002501">
        <w:tc>
          <w:tcPr>
            <w:tcW w:w="1951" w:type="dxa"/>
            <w:shd w:val="clear" w:color="auto" w:fill="auto"/>
          </w:tcPr>
          <w:p w14:paraId="4C975952" w14:textId="6013EC45" w:rsidR="00D21426" w:rsidRDefault="00D21426" w:rsidP="00D21426">
            <w:pPr>
              <w:pStyle w:val="11"/>
              <w:ind w:firstLineChars="0" w:firstLine="0"/>
            </w:pPr>
            <w:proofErr w:type="gramStart"/>
            <w:r>
              <w:rPr>
                <w:rFonts w:hint="eastAsia"/>
              </w:rPr>
              <w:t>.</w:t>
            </w:r>
            <w:r>
              <w:t>/</w:t>
            </w:r>
            <w:proofErr w:type="spellStart"/>
            <w:proofErr w:type="gramEnd"/>
            <w:r>
              <w:t>testmulang</w:t>
            </w:r>
            <w:proofErr w:type="spellEnd"/>
            <w:r>
              <w:t xml:space="preserve"> t</w:t>
            </w:r>
          </w:p>
        </w:tc>
        <w:tc>
          <w:tcPr>
            <w:tcW w:w="6577" w:type="dxa"/>
            <w:shd w:val="clear" w:color="auto" w:fill="auto"/>
          </w:tcPr>
          <w:p w14:paraId="654A87D6" w14:textId="775C0DF2" w:rsidR="00D21426" w:rsidRDefault="00D21426" w:rsidP="00D21426">
            <w:pPr>
              <w:pStyle w:val="11"/>
              <w:ind w:firstLineChars="0" w:firstLine="0"/>
            </w:pPr>
            <w:r>
              <w:rPr>
                <w:rFonts w:hint="eastAsia"/>
              </w:rPr>
              <w:t>启动</w:t>
            </w:r>
            <w:r>
              <w:rPr>
                <w:rFonts w:hint="eastAsia"/>
              </w:rPr>
              <w:t>MULAN-</w:t>
            </w:r>
            <w:r>
              <w:t>G</w:t>
            </w:r>
            <w:r>
              <w:rPr>
                <w:rFonts w:hint="eastAsia"/>
              </w:rPr>
              <w:t>格签名算法自动性能测试，</w:t>
            </w:r>
            <w:r>
              <w:rPr>
                <w:rFonts w:hint="eastAsia"/>
              </w:rPr>
              <w:t xml:space="preserve"> </w:t>
            </w:r>
            <w:r>
              <w:rPr>
                <w:rFonts w:hint="eastAsia"/>
              </w:rPr>
              <w:t>测试数据记录到当前目录下的</w:t>
            </w:r>
            <w:r>
              <w:t>mulan_g</w:t>
            </w:r>
            <w:r w:rsidRPr="00E7347C">
              <w:t>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83" w:name="_Toc3876778"/>
      <w:r>
        <w:rPr>
          <w:rFonts w:hint="eastAsia"/>
        </w:rPr>
        <w:t>时间性能</w:t>
      </w:r>
      <w:bookmarkEnd w:id="83"/>
    </w:p>
    <w:p w14:paraId="0EFA17D1" w14:textId="7900A6CE" w:rsidR="004728A3" w:rsidRPr="00053AAD" w:rsidRDefault="004C2134" w:rsidP="00FE2F99">
      <w:pPr>
        <w:pStyle w:val="30"/>
        <w:rPr>
          <w:lang w:val="en-US"/>
        </w:rPr>
      </w:pPr>
      <w:bookmarkStart w:id="84" w:name="_Toc3876779"/>
      <w:r>
        <w:rPr>
          <w:rFonts w:hint="eastAsia"/>
        </w:rPr>
        <w:t>M</w:t>
      </w:r>
      <w:r>
        <w:t>ULAN-C-</w:t>
      </w:r>
      <w:r w:rsidR="00053AAD">
        <w:rPr>
          <w:rFonts w:hint="eastAsia"/>
        </w:rPr>
        <w:t>密钥生成</w:t>
      </w:r>
      <w:bookmarkEnd w:id="84"/>
    </w:p>
    <w:p w14:paraId="4D395B10" w14:textId="61BEBA0B" w:rsidR="006350A4" w:rsidRDefault="007E7F74">
      <w:r>
        <w:rPr>
          <w:rFonts w:hint="eastAsia"/>
        </w:rPr>
        <w:t>案例编号：</w:t>
      </w:r>
      <w:r w:rsidR="004C2134">
        <w:t>mulanc</w:t>
      </w:r>
      <w:r>
        <w:rPr>
          <w:rFonts w:hint="eastAsia"/>
        </w:rPr>
        <w:t>-</w:t>
      </w:r>
      <w:r>
        <w:t>kp</w:t>
      </w:r>
      <w:r>
        <w:rPr>
          <w:rFonts w:hint="eastAsia"/>
        </w:rPr>
        <w:t>0</w:t>
      </w:r>
      <w:r>
        <w:t>1</w:t>
      </w:r>
    </w:p>
    <w:p w14:paraId="39106D4F" w14:textId="3C1084F4" w:rsidR="00C276CE" w:rsidRDefault="007E7F74">
      <w:r>
        <w:rPr>
          <w:rFonts w:hint="eastAsia"/>
        </w:rPr>
        <w:t>案例说明：对</w:t>
      </w:r>
      <w:r w:rsidR="003362C8">
        <w:rPr>
          <w:rFonts w:hint="eastAsia"/>
        </w:rPr>
        <w:t>M</w:t>
      </w:r>
      <w:r w:rsidR="003362C8">
        <w:t>ULAN-C</w:t>
      </w:r>
      <w:r w:rsidR="003362C8">
        <w:rPr>
          <w:rFonts w:hint="eastAsia"/>
        </w:rPr>
        <w:t>格签名算法的</w:t>
      </w:r>
      <w:r>
        <w:rPr>
          <w:rFonts w:hint="eastAsia"/>
        </w:rPr>
        <w:t>密钥</w:t>
      </w:r>
      <w:r w:rsidR="00CF7693">
        <w:rPr>
          <w:rFonts w:hint="eastAsia"/>
        </w:rPr>
        <w:t>生成进行</w:t>
      </w:r>
      <w:r>
        <w:rPr>
          <w:rFonts w:hint="eastAsia"/>
        </w:rPr>
        <w:t>性能统计</w:t>
      </w:r>
      <w:r w:rsidR="00CF7693">
        <w:rPr>
          <w:rFonts w:hint="eastAsia"/>
        </w:rPr>
        <w:t>。</w:t>
      </w:r>
    </w:p>
    <w:p w14:paraId="2C676030" w14:textId="7FF36FAE" w:rsidR="006350A4" w:rsidRDefault="007E7F74">
      <w:r>
        <w:rPr>
          <w:rFonts w:hint="eastAsia"/>
        </w:rPr>
        <w:t>统计指标：耗时。</w:t>
      </w:r>
    </w:p>
    <w:p w14:paraId="14E1D015" w14:textId="77777777" w:rsidR="006350A4" w:rsidRDefault="007E7F74">
      <w:r>
        <w:rPr>
          <w:rFonts w:hint="eastAsia"/>
        </w:rPr>
        <w:t>测试步骤：</w:t>
      </w:r>
    </w:p>
    <w:p w14:paraId="35F86369" w14:textId="297075AE" w:rsidR="006350A4" w:rsidRDefault="007E7F74">
      <w:pPr>
        <w:rPr>
          <w:b/>
        </w:rPr>
      </w:pPr>
      <w:r>
        <w:rPr>
          <w:rFonts w:hint="eastAsia"/>
          <w:b/>
        </w:rPr>
        <w:t>第一步：</w:t>
      </w:r>
      <w:r w:rsidRPr="00CF7693">
        <w:rPr>
          <w:rFonts w:hint="eastAsia"/>
        </w:rPr>
        <w:t>数据准备</w:t>
      </w:r>
    </w:p>
    <w:p w14:paraId="50B59262" w14:textId="2B102D9C" w:rsidR="006350A4" w:rsidRDefault="007E7F74" w:rsidP="00CF7693">
      <w:pPr>
        <w:ind w:firstLineChars="400" w:firstLine="960"/>
      </w:pPr>
      <w:r w:rsidRPr="005907CF">
        <w:rPr>
          <w:rFonts w:hint="eastAsia"/>
        </w:rPr>
        <w:t>无</w:t>
      </w:r>
    </w:p>
    <w:p w14:paraId="59C6AF04" w14:textId="54506793" w:rsidR="00D8658F" w:rsidRDefault="007E7F74" w:rsidP="00D8658F">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w:t>
      </w:r>
      <w:r w:rsidR="008C3C1E">
        <w:rPr>
          <w:rFonts w:hint="eastAsia"/>
        </w:rPr>
        <w:t>。</w:t>
      </w:r>
      <w:r>
        <w:rPr>
          <w:rFonts w:hint="eastAsia"/>
        </w:rPr>
        <w:t>最终归纳出单</w:t>
      </w:r>
      <w:r w:rsidR="00E4652B">
        <w:rPr>
          <w:rFonts w:hint="eastAsia"/>
        </w:rPr>
        <w:t>次密钥生成</w:t>
      </w:r>
      <w:r>
        <w:rPr>
          <w:rFonts w:hint="eastAsia"/>
        </w:rPr>
        <w:t>耗时的收敛值</w:t>
      </w:r>
      <w:r w:rsidR="008C3C1E">
        <w:rPr>
          <w:rFonts w:hint="eastAsia"/>
        </w:rPr>
        <w:t>，</w:t>
      </w:r>
      <w:r>
        <w:rPr>
          <w:rFonts w:hint="eastAsia"/>
        </w:rPr>
        <w:t>相关耗时的</w:t>
      </w:r>
      <w:r w:rsidR="00F2149F">
        <w:rPr>
          <w:rFonts w:hint="eastAsia"/>
        </w:rPr>
        <w:t>统计</w:t>
      </w:r>
      <w:r>
        <w:rPr>
          <w:rFonts w:hint="eastAsia"/>
        </w:rPr>
        <w:t>情况</w:t>
      </w:r>
      <w:r w:rsidR="00260332">
        <w:rPr>
          <w:rFonts w:hint="eastAsia"/>
        </w:rPr>
        <w:t>见</w:t>
      </w:r>
      <w:r>
        <w:rPr>
          <w:rFonts w:hint="eastAsia"/>
        </w:rPr>
        <w:t>表</w:t>
      </w:r>
      <w:r w:rsidR="00260332">
        <w:rPr>
          <w:rFonts w:hint="eastAsia"/>
        </w:rPr>
        <w:t>4.</w:t>
      </w:r>
      <w:r w:rsidR="004C2134">
        <w:t>2</w:t>
      </w:r>
      <w:r w:rsidR="00260332">
        <w:rPr>
          <w:rFonts w:hint="eastAsia"/>
        </w:rPr>
        <w:t>及图</w:t>
      </w:r>
      <w:r w:rsidR="00260332">
        <w:rPr>
          <w:rFonts w:hint="eastAsia"/>
        </w:rPr>
        <w:t>4.</w:t>
      </w:r>
      <w:r w:rsidR="00260332">
        <w:t>1</w:t>
      </w:r>
      <w:r w:rsidR="00260332">
        <w:rPr>
          <w:rFonts w:hint="eastAsia"/>
        </w:rPr>
        <w:t>。</w:t>
      </w:r>
    </w:p>
    <w:p w14:paraId="7F23668C" w14:textId="0FE301E7" w:rsidR="006350A4" w:rsidRPr="00260332" w:rsidRDefault="00260332" w:rsidP="00AD7639">
      <w:pPr>
        <w:jc w:val="center"/>
        <w:rPr>
          <w:b/>
          <w:sz w:val="21"/>
          <w:szCs w:val="21"/>
        </w:rPr>
      </w:pPr>
      <w:r w:rsidRPr="00260332">
        <w:rPr>
          <w:rFonts w:hint="eastAsia"/>
          <w:sz w:val="21"/>
          <w:szCs w:val="21"/>
        </w:rPr>
        <w:t>表</w:t>
      </w:r>
      <w:r w:rsidRPr="00260332">
        <w:rPr>
          <w:rFonts w:hint="eastAsia"/>
          <w:sz w:val="21"/>
          <w:szCs w:val="21"/>
        </w:rPr>
        <w:t>4.</w:t>
      </w:r>
      <w:r w:rsidR="004C2134">
        <w:rPr>
          <w:sz w:val="21"/>
          <w:szCs w:val="21"/>
        </w:rPr>
        <w:t>2</w:t>
      </w:r>
      <w:r w:rsidR="004C2134" w:rsidRPr="004C2134">
        <w:rPr>
          <w:sz w:val="21"/>
          <w:szCs w:val="21"/>
        </w:rPr>
        <w:t xml:space="preserve"> </w:t>
      </w:r>
      <w:r w:rsidR="004C2134">
        <w:rPr>
          <w:sz w:val="21"/>
          <w:szCs w:val="21"/>
        </w:rPr>
        <w:t>MULAN-C-</w:t>
      </w:r>
      <w:r w:rsidRPr="00260332">
        <w:rPr>
          <w:rFonts w:hint="eastAsia"/>
          <w:sz w:val="21"/>
          <w:szCs w:val="21"/>
        </w:rPr>
        <w:t>密钥生成</w:t>
      </w:r>
      <w:r w:rsidR="00F2149F">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694701" w:rsidRPr="00EE67DF" w14:paraId="0798CB78" w14:textId="77777777" w:rsidTr="00D9435A">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C0AB2" w14:textId="2CD29CD4" w:rsidR="00694701" w:rsidRPr="00CF7693" w:rsidRDefault="008C138F"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E833A1D" w14:textId="77777777"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593024" w14:textId="2D0414E1" w:rsidR="00694701" w:rsidRPr="00CF7693" w:rsidRDefault="00694701" w:rsidP="0069470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proofErr w:type="gramStart"/>
            <w:r w:rsidR="00D9435A">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roofErr w:type="gramEnd"/>
          </w:p>
        </w:tc>
      </w:tr>
      <w:tr w:rsidR="00CE68B4" w:rsidRPr="00EE67DF" w14:paraId="7A9C3123"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BC26DC6" w14:textId="3DE8FC08"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3CF9FABB" w14:textId="502C6A8B"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0.000187</w:t>
            </w:r>
          </w:p>
        </w:tc>
        <w:tc>
          <w:tcPr>
            <w:tcW w:w="1701" w:type="dxa"/>
            <w:tcBorders>
              <w:top w:val="nil"/>
              <w:left w:val="nil"/>
              <w:bottom w:val="single" w:sz="4" w:space="0" w:color="auto"/>
              <w:right w:val="single" w:sz="4" w:space="0" w:color="auto"/>
            </w:tcBorders>
            <w:shd w:val="clear" w:color="auto" w:fill="auto"/>
            <w:noWrap/>
            <w:vAlign w:val="bottom"/>
          </w:tcPr>
          <w:p w14:paraId="5D149B71" w14:textId="530032CF"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187</w:t>
            </w:r>
          </w:p>
        </w:tc>
      </w:tr>
      <w:tr w:rsidR="00CE68B4" w:rsidRPr="00EE67DF" w14:paraId="7DE2791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5160BEB" w14:textId="28EE5313"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49D4081E" w14:textId="49AA00A5"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0.001777</w:t>
            </w:r>
          </w:p>
        </w:tc>
        <w:tc>
          <w:tcPr>
            <w:tcW w:w="1701" w:type="dxa"/>
            <w:tcBorders>
              <w:top w:val="nil"/>
              <w:left w:val="nil"/>
              <w:bottom w:val="single" w:sz="4" w:space="0" w:color="auto"/>
              <w:right w:val="single" w:sz="4" w:space="0" w:color="auto"/>
            </w:tcBorders>
            <w:shd w:val="clear" w:color="auto" w:fill="auto"/>
            <w:noWrap/>
            <w:vAlign w:val="bottom"/>
          </w:tcPr>
          <w:p w14:paraId="66484741" w14:textId="19E7A4CB"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177</w:t>
            </w:r>
          </w:p>
        </w:tc>
      </w:tr>
      <w:tr w:rsidR="00CE68B4" w:rsidRPr="00EE67DF" w14:paraId="36044CB6"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44BE6C1" w14:textId="55DDE05C"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1EE068EF" w14:textId="66A9B3F8"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0.017671</w:t>
            </w:r>
          </w:p>
        </w:tc>
        <w:tc>
          <w:tcPr>
            <w:tcW w:w="1701" w:type="dxa"/>
            <w:tcBorders>
              <w:top w:val="nil"/>
              <w:left w:val="nil"/>
              <w:bottom w:val="single" w:sz="4" w:space="0" w:color="auto"/>
              <w:right w:val="single" w:sz="4" w:space="0" w:color="auto"/>
            </w:tcBorders>
            <w:shd w:val="clear" w:color="auto" w:fill="auto"/>
            <w:noWrap/>
            <w:vAlign w:val="bottom"/>
          </w:tcPr>
          <w:p w14:paraId="2226652E" w14:textId="176A2217"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w:t>
            </w:r>
          </w:p>
        </w:tc>
      </w:tr>
      <w:tr w:rsidR="00CE68B4" w:rsidRPr="00EE67DF" w14:paraId="68CDE93A"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DFFA208" w14:textId="6E1C962C"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32F7E46C" w14:textId="5DAA7C88"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0.176476</w:t>
            </w:r>
          </w:p>
        </w:tc>
        <w:tc>
          <w:tcPr>
            <w:tcW w:w="1701" w:type="dxa"/>
            <w:tcBorders>
              <w:top w:val="nil"/>
              <w:left w:val="nil"/>
              <w:bottom w:val="single" w:sz="4" w:space="0" w:color="auto"/>
              <w:right w:val="single" w:sz="4" w:space="0" w:color="auto"/>
            </w:tcBorders>
            <w:shd w:val="clear" w:color="auto" w:fill="auto"/>
            <w:noWrap/>
            <w:vAlign w:val="bottom"/>
          </w:tcPr>
          <w:p w14:paraId="6B02E311" w14:textId="707865BD"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w:t>
            </w:r>
          </w:p>
        </w:tc>
      </w:tr>
      <w:tr w:rsidR="00CE68B4" w:rsidRPr="00EE67DF" w14:paraId="45D41C84"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3E793F32" w14:textId="32810D78"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4C7A34EF" w14:textId="55E3F8EC"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1.767498</w:t>
            </w:r>
          </w:p>
        </w:tc>
        <w:tc>
          <w:tcPr>
            <w:tcW w:w="1701" w:type="dxa"/>
            <w:tcBorders>
              <w:top w:val="nil"/>
              <w:left w:val="nil"/>
              <w:bottom w:val="single" w:sz="4" w:space="0" w:color="auto"/>
              <w:right w:val="single" w:sz="4" w:space="0" w:color="auto"/>
            </w:tcBorders>
            <w:shd w:val="clear" w:color="auto" w:fill="auto"/>
            <w:noWrap/>
            <w:vAlign w:val="bottom"/>
          </w:tcPr>
          <w:p w14:paraId="074D9184" w14:textId="25D159EA"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w:t>
            </w:r>
          </w:p>
        </w:tc>
      </w:tr>
      <w:tr w:rsidR="00CE68B4" w:rsidRPr="00EE67DF" w14:paraId="75AD8E92"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7556CA31" w14:textId="1BD6EA0E"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D97BCA1" w14:textId="6B733A3A"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17.64945</w:t>
            </w:r>
          </w:p>
        </w:tc>
        <w:tc>
          <w:tcPr>
            <w:tcW w:w="1701" w:type="dxa"/>
            <w:tcBorders>
              <w:top w:val="nil"/>
              <w:left w:val="nil"/>
              <w:bottom w:val="single" w:sz="4" w:space="0" w:color="auto"/>
              <w:right w:val="single" w:sz="4" w:space="0" w:color="auto"/>
            </w:tcBorders>
            <w:shd w:val="clear" w:color="auto" w:fill="auto"/>
            <w:noWrap/>
            <w:vAlign w:val="bottom"/>
          </w:tcPr>
          <w:p w14:paraId="612C25A8" w14:textId="3E8DA334"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w:t>
            </w:r>
          </w:p>
        </w:tc>
      </w:tr>
      <w:tr w:rsidR="00CE68B4" w:rsidRPr="00EE67DF" w14:paraId="18333775" w14:textId="77777777" w:rsidTr="00D9435A">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E437080" w14:textId="004A0D9F" w:rsidR="00CE68B4" w:rsidRPr="0015799A" w:rsidRDefault="00CE68B4" w:rsidP="00CE68B4">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r w:rsidRPr="0015799A">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1C3FA2E9" w14:textId="5ABADD87"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176.5592</w:t>
            </w:r>
          </w:p>
        </w:tc>
        <w:tc>
          <w:tcPr>
            <w:tcW w:w="1701" w:type="dxa"/>
            <w:tcBorders>
              <w:top w:val="nil"/>
              <w:left w:val="nil"/>
              <w:bottom w:val="single" w:sz="4" w:space="0" w:color="auto"/>
              <w:right w:val="single" w:sz="4" w:space="0" w:color="auto"/>
            </w:tcBorders>
            <w:shd w:val="clear" w:color="auto" w:fill="auto"/>
            <w:noWrap/>
            <w:vAlign w:val="bottom"/>
          </w:tcPr>
          <w:p w14:paraId="50599844" w14:textId="4DD16380" w:rsidR="00CE68B4" w:rsidRPr="0015799A" w:rsidRDefault="00CE68B4" w:rsidP="00CE68B4">
            <w:pPr>
              <w:widowControl/>
              <w:jc w:val="right"/>
              <w:rPr>
                <w:rFonts w:ascii="宋体" w:hAnsi="宋体" w:cs="宋体"/>
                <w:color w:val="000000"/>
                <w:kern w:val="0"/>
                <w:sz w:val="21"/>
                <w:szCs w:val="21"/>
              </w:rPr>
            </w:pPr>
            <w:r w:rsidRPr="0015799A">
              <w:rPr>
                <w:rFonts w:ascii="宋体" w:hAnsi="宋体" w:hint="eastAsia"/>
                <w:color w:val="000000"/>
                <w:sz w:val="21"/>
                <w:szCs w:val="21"/>
              </w:rPr>
              <w:t>176</w:t>
            </w:r>
          </w:p>
        </w:tc>
      </w:tr>
    </w:tbl>
    <w:p w14:paraId="2A6A5C35" w14:textId="5BAF1AD2" w:rsidR="006350A4" w:rsidRDefault="006350A4" w:rsidP="008C3C1E">
      <w:pPr>
        <w:widowControl/>
        <w:rPr>
          <w:noProof/>
        </w:rPr>
      </w:pPr>
    </w:p>
    <w:p w14:paraId="7A775FE9" w14:textId="06BA8936" w:rsidR="008C3C1E" w:rsidRDefault="006D459F" w:rsidP="00D9435A">
      <w:pPr>
        <w:widowControl/>
        <w:jc w:val="center"/>
        <w:rPr>
          <w:rFonts w:ascii="宋体" w:hAnsi="宋体" w:cs="宋体"/>
          <w:kern w:val="0"/>
          <w:szCs w:val="24"/>
        </w:rPr>
      </w:pPr>
      <w:r>
        <w:rPr>
          <w:noProof/>
        </w:rPr>
        <w:lastRenderedPageBreak/>
        <w:pict w14:anchorId="259CAD8C">
          <v:shape id="图表 1" o:spid="_x0000_i1031" type="#_x0000_t75" style="width:360.75pt;height:147.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">
            <v:imagedata r:id="rId18" o:title=""/>
            <o:lock v:ext="edit" aspectratio="f"/>
          </v:shape>
        </w:pict>
      </w:r>
    </w:p>
    <w:p w14:paraId="4D602CFA" w14:textId="095B3D59" w:rsidR="006350A4" w:rsidRPr="00260332" w:rsidRDefault="00260332" w:rsidP="00260332">
      <w:pPr>
        <w:widowControl/>
        <w:jc w:val="center"/>
        <w:rPr>
          <w:rFonts w:ascii="宋体" w:hAnsi="宋体" w:cs="宋体"/>
          <w:kern w:val="0"/>
          <w:sz w:val="21"/>
          <w:szCs w:val="21"/>
        </w:rPr>
      </w:pPr>
      <w:r w:rsidRPr="00260332">
        <w:rPr>
          <w:rFonts w:ascii="宋体" w:hAnsi="宋体" w:cs="宋体" w:hint="eastAsia"/>
          <w:kern w:val="0"/>
          <w:sz w:val="21"/>
          <w:szCs w:val="21"/>
        </w:rPr>
        <w:t>图4.</w:t>
      </w:r>
      <w:r w:rsidRPr="00260332">
        <w:rPr>
          <w:rFonts w:ascii="宋体" w:hAnsi="宋体" w:cs="宋体"/>
          <w:kern w:val="0"/>
          <w:sz w:val="21"/>
          <w:szCs w:val="21"/>
        </w:rPr>
        <w:t>1</w:t>
      </w:r>
      <w:r w:rsidR="004C2134" w:rsidRPr="004C2134">
        <w:rPr>
          <w:sz w:val="21"/>
          <w:szCs w:val="21"/>
        </w:rPr>
        <w:t xml:space="preserve"> </w:t>
      </w:r>
      <w:r w:rsidR="004C2134">
        <w:rPr>
          <w:sz w:val="21"/>
          <w:szCs w:val="21"/>
        </w:rPr>
        <w:t>MULAN-C-</w:t>
      </w:r>
      <w:r w:rsidRPr="00260332">
        <w:rPr>
          <w:rFonts w:ascii="宋体" w:hAnsi="宋体" w:cs="宋体" w:hint="eastAsia"/>
          <w:kern w:val="0"/>
          <w:sz w:val="21"/>
          <w:szCs w:val="21"/>
        </w:rPr>
        <w:t>密钥生成</w:t>
      </w:r>
      <w:r w:rsidR="00F2149F">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7DAA56D9" w14:textId="77777777" w:rsidR="006350A4" w:rsidRDefault="006350A4"/>
    <w:p w14:paraId="32401E38" w14:textId="416551EC" w:rsidR="006350A4" w:rsidRDefault="007E7F74" w:rsidP="00053AAD">
      <w:pPr>
        <w:rPr>
          <w:b/>
          <w:color w:val="FF0000"/>
        </w:rPr>
      </w:pPr>
      <w:r>
        <w:rPr>
          <w:rFonts w:hint="eastAsia"/>
          <w:b/>
        </w:rPr>
        <w:t>测试结论：</w:t>
      </w:r>
      <w:r w:rsidRPr="005907CF">
        <w:rPr>
          <w:rFonts w:hint="eastAsia"/>
        </w:rPr>
        <w:t>在测试机上单次</w:t>
      </w:r>
      <w:r w:rsidR="003362C8">
        <w:rPr>
          <w:rFonts w:hint="eastAsia"/>
        </w:rPr>
        <w:t>M</w:t>
      </w:r>
      <w:r w:rsidR="003362C8">
        <w:t>ULAN-C</w:t>
      </w:r>
      <w:r w:rsidR="003362C8">
        <w:rPr>
          <w:rFonts w:hint="eastAsia"/>
        </w:rPr>
        <w:t>格签名算法的</w:t>
      </w:r>
      <w:r w:rsidRPr="005907CF">
        <w:rPr>
          <w:rFonts w:hint="eastAsia"/>
        </w:rPr>
        <w:t>密钥生成平均耗时大概在：</w:t>
      </w:r>
      <w:r w:rsidR="003F0274">
        <w:rPr>
          <w:rFonts w:hint="eastAsia"/>
        </w:rPr>
        <w:t>1</w:t>
      </w:r>
      <w:r w:rsidR="00706004">
        <w:t>76</w:t>
      </w:r>
      <w:r w:rsidRPr="005907CF">
        <w:rPr>
          <w:rFonts w:hint="eastAsia"/>
        </w:rPr>
        <w:t>微秒</w:t>
      </w:r>
    </w:p>
    <w:p w14:paraId="3529B80A" w14:textId="5242DF41" w:rsidR="00053AAD" w:rsidRDefault="00053AAD" w:rsidP="00053AAD">
      <w:pPr>
        <w:rPr>
          <w:b/>
          <w:color w:val="FF0000"/>
        </w:rPr>
      </w:pPr>
    </w:p>
    <w:p w14:paraId="33B0E7F1" w14:textId="3D3B5730" w:rsidR="00053AAD" w:rsidRPr="00053AAD" w:rsidRDefault="004C2134" w:rsidP="00053AAD">
      <w:pPr>
        <w:pStyle w:val="30"/>
        <w:rPr>
          <w:lang w:val="en-US"/>
        </w:rPr>
      </w:pPr>
      <w:bookmarkStart w:id="85" w:name="_Toc3876780"/>
      <w:r>
        <w:rPr>
          <w:rFonts w:hint="eastAsia"/>
        </w:rPr>
        <w:t>M</w:t>
      </w:r>
      <w:r>
        <w:t>ULAN-C-</w:t>
      </w:r>
      <w:r w:rsidR="00053AAD">
        <w:rPr>
          <w:rFonts w:hint="eastAsia"/>
        </w:rPr>
        <w:t>签名</w:t>
      </w:r>
      <w:bookmarkEnd w:id="85"/>
    </w:p>
    <w:p w14:paraId="1742B770" w14:textId="1B213411" w:rsidR="00053AAD" w:rsidRDefault="00053AAD" w:rsidP="00053AAD">
      <w:r>
        <w:rPr>
          <w:rFonts w:hint="eastAsia"/>
        </w:rPr>
        <w:t>案例编号：</w:t>
      </w:r>
      <w:r w:rsidR="004C2134">
        <w:t>mulanc</w:t>
      </w:r>
      <w:r>
        <w:rPr>
          <w:rFonts w:hint="eastAsia"/>
        </w:rPr>
        <w:t>-</w:t>
      </w:r>
      <w:r>
        <w:t>sp</w:t>
      </w:r>
      <w:r>
        <w:rPr>
          <w:rFonts w:hint="eastAsia"/>
        </w:rPr>
        <w:t>01</w:t>
      </w:r>
    </w:p>
    <w:p w14:paraId="02296F45" w14:textId="607FC4BE" w:rsidR="00CF7693" w:rsidRDefault="00053AAD" w:rsidP="00053AAD">
      <w:r>
        <w:rPr>
          <w:rFonts w:hint="eastAsia"/>
        </w:rPr>
        <w:t>案例说明：测试</w:t>
      </w:r>
      <w:r w:rsidR="003362C8">
        <w:rPr>
          <w:rFonts w:hint="eastAsia"/>
        </w:rPr>
        <w:t>M</w:t>
      </w:r>
      <w:r w:rsidR="003362C8">
        <w:t>ULAN-C</w:t>
      </w:r>
      <w:r w:rsidR="003362C8">
        <w:rPr>
          <w:rFonts w:hint="eastAsia"/>
        </w:rPr>
        <w:t>格签名算法的</w:t>
      </w:r>
      <w:r>
        <w:rPr>
          <w:rFonts w:hint="eastAsia"/>
        </w:rPr>
        <w:t>消息签名的性能</w:t>
      </w:r>
      <w:r w:rsidR="00CF7693">
        <w:rPr>
          <w:rFonts w:hint="eastAsia"/>
        </w:rPr>
        <w:t>。</w:t>
      </w:r>
    </w:p>
    <w:p w14:paraId="7583FBBB" w14:textId="0CC1CEDB" w:rsidR="00053AAD" w:rsidRDefault="00053AAD" w:rsidP="00053AAD">
      <w:r>
        <w:rPr>
          <w:rFonts w:hint="eastAsia"/>
        </w:rPr>
        <w:t>性能指标：耗时</w:t>
      </w:r>
    </w:p>
    <w:p w14:paraId="635D300A" w14:textId="77777777" w:rsidR="00053AAD" w:rsidRDefault="00053AAD" w:rsidP="00053AAD">
      <w:r>
        <w:rPr>
          <w:rFonts w:hint="eastAsia"/>
        </w:rPr>
        <w:t>测试步骤：</w:t>
      </w:r>
    </w:p>
    <w:p w14:paraId="33A9DBA9" w14:textId="72226430" w:rsidR="00053AAD" w:rsidRDefault="00053AAD" w:rsidP="00855B28">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w:t>
      </w:r>
      <w:r>
        <w:rPr>
          <w:rFonts w:hint="eastAsia"/>
        </w:rPr>
        <w:t>字节）的随机消息。</w:t>
      </w:r>
    </w:p>
    <w:p w14:paraId="165CB964" w14:textId="3DB35941" w:rsidR="00053AAD" w:rsidRDefault="00053AAD" w:rsidP="00855B28">
      <w:pPr>
        <w:ind w:left="964" w:hangingChars="400" w:hanging="964"/>
      </w:pPr>
      <w:r>
        <w:rPr>
          <w:rFonts w:hint="eastAsia"/>
          <w:b/>
        </w:rPr>
        <w:t>第二步：</w:t>
      </w:r>
      <w:r>
        <w:rPr>
          <w:rFonts w:hint="eastAsia"/>
        </w:rPr>
        <w:t>依次统计在不同长度消息情况下的签名耗时情况，最终归纳出单次签名耗时的收敛值</w:t>
      </w:r>
      <w:r w:rsidR="00B93F44">
        <w:rPr>
          <w:rFonts w:hint="eastAsia"/>
        </w:rPr>
        <w:t>。表</w:t>
      </w:r>
      <w:r w:rsidR="00B93F44">
        <w:rPr>
          <w:rFonts w:hint="eastAsia"/>
        </w:rPr>
        <w:t>4.</w:t>
      </w:r>
      <w:r w:rsidR="004C2134">
        <w:t>3</w:t>
      </w:r>
      <w:r>
        <w:rPr>
          <w:rFonts w:hint="eastAsia"/>
        </w:rPr>
        <w:t>是不同长度消息签名耗时的收敛值：</w:t>
      </w:r>
    </w:p>
    <w:p w14:paraId="64071B01" w14:textId="0AC2182A" w:rsidR="0023228A" w:rsidRPr="0023228A" w:rsidRDefault="0023228A" w:rsidP="00797A11">
      <w:pPr>
        <w:ind w:left="840" w:hangingChars="400" w:hanging="840"/>
        <w:jc w:val="center"/>
      </w:pPr>
      <w:r w:rsidRPr="00260332">
        <w:rPr>
          <w:rFonts w:hint="eastAsia"/>
          <w:sz w:val="21"/>
          <w:szCs w:val="21"/>
        </w:rPr>
        <w:t>表</w:t>
      </w:r>
      <w:r w:rsidRPr="00260332">
        <w:rPr>
          <w:rFonts w:hint="eastAsia"/>
          <w:sz w:val="21"/>
          <w:szCs w:val="21"/>
        </w:rPr>
        <w:t>4.</w:t>
      </w:r>
      <w:r w:rsidR="004C2134">
        <w:rPr>
          <w:sz w:val="21"/>
          <w:szCs w:val="21"/>
        </w:rPr>
        <w:t>3</w:t>
      </w:r>
      <w:r w:rsidRPr="00260332">
        <w:rPr>
          <w:sz w:val="21"/>
          <w:szCs w:val="21"/>
        </w:rPr>
        <w:t xml:space="preserve"> </w:t>
      </w:r>
      <w:r w:rsidR="004C2134">
        <w:rPr>
          <w:sz w:val="21"/>
          <w:szCs w:val="21"/>
        </w:rPr>
        <w:t>MULAN-C-</w:t>
      </w:r>
      <w:r w:rsidR="00B93F44">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053AAD" w14:paraId="312BE125" w14:textId="77777777" w:rsidTr="008C138F">
        <w:trPr>
          <w:jc w:val="center"/>
        </w:trPr>
        <w:tc>
          <w:tcPr>
            <w:tcW w:w="1708" w:type="dxa"/>
            <w:shd w:val="clear" w:color="auto" w:fill="auto"/>
          </w:tcPr>
          <w:p w14:paraId="7E40E061" w14:textId="77777777" w:rsidR="00053AAD" w:rsidRPr="00CF7693" w:rsidRDefault="00053AAD" w:rsidP="00FE2F99">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19ECEC24" w14:textId="01A64EBF" w:rsidR="00053AAD" w:rsidRPr="00CF7693" w:rsidRDefault="00053AAD" w:rsidP="00FE2F99">
            <w:pPr>
              <w:jc w:val="center"/>
              <w:rPr>
                <w:rFonts w:ascii="宋体" w:hAnsi="宋体"/>
                <w:b/>
                <w:sz w:val="21"/>
                <w:szCs w:val="21"/>
              </w:rPr>
            </w:pPr>
            <w:r w:rsidRPr="00CF7693">
              <w:rPr>
                <w:rFonts w:ascii="宋体" w:hAnsi="宋体" w:hint="eastAsia"/>
                <w:b/>
                <w:sz w:val="21"/>
                <w:szCs w:val="21"/>
              </w:rPr>
              <w:t>单次签名平均耗时（</w:t>
            </w:r>
            <w:r w:rsidR="0095358C">
              <w:rPr>
                <w:rFonts w:ascii="宋体" w:hAnsi="宋体" w:hint="eastAsia"/>
                <w:b/>
                <w:sz w:val="21"/>
                <w:szCs w:val="21"/>
              </w:rPr>
              <w:t>微</w:t>
            </w:r>
            <w:r w:rsidRPr="00CF7693">
              <w:rPr>
                <w:rFonts w:ascii="宋体" w:hAnsi="宋体" w:hint="eastAsia"/>
                <w:b/>
                <w:sz w:val="21"/>
                <w:szCs w:val="21"/>
              </w:rPr>
              <w:t>秒）</w:t>
            </w:r>
          </w:p>
        </w:tc>
      </w:tr>
      <w:tr w:rsidR="00CE3B6C" w:rsidRPr="0015799A" w14:paraId="0D35F484" w14:textId="77777777" w:rsidTr="00A106E6">
        <w:trPr>
          <w:jc w:val="center"/>
        </w:trPr>
        <w:tc>
          <w:tcPr>
            <w:tcW w:w="1708" w:type="dxa"/>
            <w:shd w:val="clear" w:color="auto" w:fill="auto"/>
          </w:tcPr>
          <w:p w14:paraId="7B690787" w14:textId="77777777" w:rsidR="00CE3B6C" w:rsidRPr="0015799A" w:rsidRDefault="00CE3B6C" w:rsidP="00CE3B6C">
            <w:pPr>
              <w:widowControl/>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878" w:type="dxa"/>
            <w:shd w:val="clear" w:color="auto" w:fill="auto"/>
            <w:vAlign w:val="center"/>
          </w:tcPr>
          <w:p w14:paraId="0752C400" w14:textId="72A9F553" w:rsidR="00CE3B6C" w:rsidRPr="0015799A" w:rsidRDefault="00CE3B6C" w:rsidP="00CE3B6C">
            <w:pPr>
              <w:widowControl/>
              <w:jc w:val="right"/>
              <w:rPr>
                <w:rFonts w:ascii="宋体" w:hAnsi="宋体" w:cs="宋体"/>
                <w:color w:val="000000"/>
                <w:kern w:val="0"/>
                <w:sz w:val="21"/>
                <w:szCs w:val="21"/>
              </w:rPr>
            </w:pPr>
            <w:r>
              <w:rPr>
                <w:rFonts w:hint="eastAsia"/>
                <w:sz w:val="21"/>
                <w:szCs w:val="21"/>
              </w:rPr>
              <w:t>5</w:t>
            </w:r>
            <w:r>
              <w:rPr>
                <w:sz w:val="21"/>
                <w:szCs w:val="21"/>
              </w:rPr>
              <w:t>3</w:t>
            </w:r>
            <w:r>
              <w:rPr>
                <w:rFonts w:hint="eastAsia"/>
                <w:sz w:val="21"/>
                <w:szCs w:val="21"/>
              </w:rPr>
              <w:t>1</w:t>
            </w:r>
          </w:p>
        </w:tc>
      </w:tr>
      <w:tr w:rsidR="00CE3B6C" w:rsidRPr="0015799A" w14:paraId="747E9443" w14:textId="77777777" w:rsidTr="00A106E6">
        <w:trPr>
          <w:jc w:val="center"/>
        </w:trPr>
        <w:tc>
          <w:tcPr>
            <w:tcW w:w="1708" w:type="dxa"/>
            <w:shd w:val="clear" w:color="auto" w:fill="auto"/>
          </w:tcPr>
          <w:p w14:paraId="69F22E7D" w14:textId="2BB4D4E4" w:rsidR="00CE3B6C" w:rsidRPr="0015799A" w:rsidRDefault="00CE3B6C" w:rsidP="00CE3B6C">
            <w:pPr>
              <w:widowControl/>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878" w:type="dxa"/>
            <w:shd w:val="clear" w:color="auto" w:fill="auto"/>
            <w:vAlign w:val="center"/>
          </w:tcPr>
          <w:p w14:paraId="0AEE56A4" w14:textId="05BAC847" w:rsidR="00CE3B6C" w:rsidRPr="0015799A" w:rsidRDefault="00CE3B6C" w:rsidP="00CE3B6C">
            <w:pPr>
              <w:widowControl/>
              <w:jc w:val="right"/>
              <w:rPr>
                <w:rFonts w:ascii="宋体" w:hAnsi="宋体" w:cs="宋体"/>
                <w:color w:val="000000"/>
                <w:kern w:val="0"/>
                <w:sz w:val="21"/>
                <w:szCs w:val="21"/>
              </w:rPr>
            </w:pPr>
            <w:r>
              <w:rPr>
                <w:rFonts w:hint="eastAsia"/>
                <w:sz w:val="21"/>
                <w:szCs w:val="21"/>
              </w:rPr>
              <w:t>5</w:t>
            </w:r>
            <w:r>
              <w:rPr>
                <w:sz w:val="21"/>
                <w:szCs w:val="21"/>
              </w:rPr>
              <w:t>2</w:t>
            </w:r>
            <w:r>
              <w:rPr>
                <w:rFonts w:hint="eastAsia"/>
                <w:sz w:val="21"/>
                <w:szCs w:val="21"/>
              </w:rPr>
              <w:t>9</w:t>
            </w:r>
          </w:p>
        </w:tc>
      </w:tr>
      <w:tr w:rsidR="00CE3B6C" w:rsidRPr="0015799A" w14:paraId="64A93DE7" w14:textId="77777777" w:rsidTr="00A106E6">
        <w:trPr>
          <w:jc w:val="center"/>
        </w:trPr>
        <w:tc>
          <w:tcPr>
            <w:tcW w:w="1708" w:type="dxa"/>
            <w:shd w:val="clear" w:color="auto" w:fill="auto"/>
          </w:tcPr>
          <w:p w14:paraId="370AC181" w14:textId="448BA5D6" w:rsidR="00CE3B6C" w:rsidRPr="0015799A" w:rsidRDefault="00CE3B6C" w:rsidP="00CE3B6C">
            <w:pPr>
              <w:widowControl/>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878" w:type="dxa"/>
            <w:shd w:val="clear" w:color="auto" w:fill="auto"/>
            <w:vAlign w:val="center"/>
          </w:tcPr>
          <w:p w14:paraId="32AE52BF" w14:textId="042A2A01" w:rsidR="00CE3B6C" w:rsidRPr="0015799A" w:rsidRDefault="00CE3B6C" w:rsidP="00CE3B6C">
            <w:pPr>
              <w:widowControl/>
              <w:jc w:val="right"/>
              <w:rPr>
                <w:rFonts w:ascii="宋体" w:hAnsi="宋体" w:cs="宋体"/>
                <w:color w:val="000000"/>
                <w:kern w:val="0"/>
                <w:sz w:val="21"/>
                <w:szCs w:val="21"/>
              </w:rPr>
            </w:pPr>
            <w:r>
              <w:rPr>
                <w:rFonts w:hint="eastAsia"/>
                <w:sz w:val="21"/>
                <w:szCs w:val="21"/>
              </w:rPr>
              <w:t>5</w:t>
            </w:r>
            <w:r>
              <w:rPr>
                <w:sz w:val="21"/>
                <w:szCs w:val="21"/>
              </w:rPr>
              <w:t>3</w:t>
            </w:r>
            <w:r>
              <w:rPr>
                <w:rFonts w:hint="eastAsia"/>
                <w:sz w:val="21"/>
                <w:szCs w:val="21"/>
              </w:rPr>
              <w:t>3</w:t>
            </w:r>
          </w:p>
        </w:tc>
      </w:tr>
      <w:tr w:rsidR="00CE3B6C" w:rsidRPr="0015799A" w14:paraId="40A49D56" w14:textId="77777777" w:rsidTr="00A106E6">
        <w:trPr>
          <w:jc w:val="center"/>
        </w:trPr>
        <w:tc>
          <w:tcPr>
            <w:tcW w:w="1708" w:type="dxa"/>
            <w:shd w:val="clear" w:color="auto" w:fill="auto"/>
          </w:tcPr>
          <w:p w14:paraId="4BB8C2ED" w14:textId="1B00CB2B" w:rsidR="00CE3B6C" w:rsidRPr="0015799A" w:rsidRDefault="00CE3B6C" w:rsidP="00CE3B6C">
            <w:pPr>
              <w:widowControl/>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878" w:type="dxa"/>
            <w:shd w:val="clear" w:color="auto" w:fill="auto"/>
            <w:vAlign w:val="center"/>
          </w:tcPr>
          <w:p w14:paraId="0A1AC92E" w14:textId="13E2D081" w:rsidR="00CE3B6C" w:rsidRPr="0015799A" w:rsidRDefault="00CE3B6C" w:rsidP="00CE3B6C">
            <w:pPr>
              <w:widowControl/>
              <w:jc w:val="right"/>
              <w:rPr>
                <w:rFonts w:ascii="宋体" w:hAnsi="宋体" w:cs="宋体"/>
                <w:color w:val="000000"/>
                <w:kern w:val="0"/>
                <w:sz w:val="21"/>
                <w:szCs w:val="21"/>
              </w:rPr>
            </w:pPr>
            <w:r>
              <w:rPr>
                <w:rFonts w:hint="eastAsia"/>
                <w:sz w:val="21"/>
                <w:szCs w:val="21"/>
              </w:rPr>
              <w:t>5</w:t>
            </w:r>
            <w:r>
              <w:rPr>
                <w:sz w:val="21"/>
                <w:szCs w:val="21"/>
              </w:rPr>
              <w:t>34</w:t>
            </w:r>
          </w:p>
        </w:tc>
      </w:tr>
    </w:tbl>
    <w:p w14:paraId="52123C30" w14:textId="77777777" w:rsidR="00053AAD" w:rsidRPr="0015799A" w:rsidRDefault="00053AAD" w:rsidP="0015799A">
      <w:pPr>
        <w:widowControl/>
        <w:jc w:val="right"/>
        <w:rPr>
          <w:rFonts w:ascii="宋体" w:hAnsi="宋体" w:cs="宋体"/>
          <w:color w:val="000000"/>
          <w:kern w:val="0"/>
          <w:sz w:val="21"/>
          <w:szCs w:val="21"/>
        </w:rPr>
      </w:pPr>
    </w:p>
    <w:p w14:paraId="7F4AD8C6" w14:textId="26AE10B0" w:rsidR="00F2149F" w:rsidRDefault="003362C8" w:rsidP="00F2149F">
      <w:pPr>
        <w:ind w:firstLineChars="200" w:firstLine="480"/>
        <w:rPr>
          <w:noProof/>
        </w:rPr>
      </w:pPr>
      <w:r>
        <w:rPr>
          <w:rFonts w:hint="eastAsia"/>
        </w:rPr>
        <w:t>M</w:t>
      </w:r>
      <w:r>
        <w:t>ULAN-C</w:t>
      </w:r>
      <w:r>
        <w:rPr>
          <w:rFonts w:hint="eastAsia"/>
        </w:rPr>
        <w:t>格签名算法的</w:t>
      </w:r>
      <w:r w:rsidR="00053AAD">
        <w:rPr>
          <w:rFonts w:hint="eastAsia"/>
        </w:rPr>
        <w:t>签名耗时的详细统计数据见附录</w:t>
      </w:r>
      <w:r w:rsidR="00CF7693">
        <w:rPr>
          <w:rFonts w:hint="eastAsia"/>
        </w:rPr>
        <w:t>1</w:t>
      </w:r>
      <w:r w:rsidR="00B23041">
        <w:rPr>
          <w:rFonts w:hint="eastAsia"/>
        </w:rPr>
        <w:t>。图</w:t>
      </w:r>
      <w:r w:rsidR="00B23041">
        <w:rPr>
          <w:rFonts w:hint="eastAsia"/>
        </w:rPr>
        <w:t>4.</w:t>
      </w:r>
      <w:r w:rsidR="00B23041">
        <w:t>2</w:t>
      </w:r>
      <w:r w:rsidR="00053AAD">
        <w:rPr>
          <w:rFonts w:hint="eastAsia"/>
        </w:rPr>
        <w:t>是</w:t>
      </w:r>
      <w:r w:rsidR="00CF7693">
        <w:t>59</w:t>
      </w:r>
      <w:r w:rsidR="00053AAD">
        <w:rPr>
          <w:rFonts w:hint="eastAsia"/>
        </w:rPr>
        <w:t>字节长度消息进行签名</w:t>
      </w:r>
      <w:r w:rsidR="00B23041">
        <w:rPr>
          <w:rFonts w:hint="eastAsia"/>
        </w:rPr>
        <w:t>的平均耗时</w:t>
      </w:r>
      <w:r w:rsidR="00053AAD">
        <w:rPr>
          <w:rFonts w:hint="eastAsia"/>
        </w:rPr>
        <w:t>统计</w:t>
      </w:r>
      <w:r w:rsidR="00B23041">
        <w:rPr>
          <w:rFonts w:hint="eastAsia"/>
        </w:rPr>
        <w:t>，可以看到</w:t>
      </w:r>
      <w:r w:rsidR="00E6051D">
        <w:rPr>
          <w:rFonts w:hint="eastAsia"/>
        </w:rPr>
        <w:t>随着测试次数的增多，单次签名的平均耗时收敛于</w:t>
      </w:r>
      <w:r w:rsidR="00311109">
        <w:t>529</w:t>
      </w:r>
      <w:r w:rsidR="00E6051D">
        <w:rPr>
          <w:rFonts w:hint="eastAsia"/>
        </w:rPr>
        <w:t>微秒。</w:t>
      </w:r>
    </w:p>
    <w:p w14:paraId="189B2E11" w14:textId="36C56612" w:rsidR="00053AAD" w:rsidRDefault="006D459F" w:rsidP="00053AAD">
      <w:pPr>
        <w:jc w:val="center"/>
      </w:pPr>
      <w:r>
        <w:lastRenderedPageBreak/>
        <w:pict w14:anchorId="6496EA97">
          <v:shape id="_x0000_i1032" type="#_x0000_t75" style="width:415.15pt;height:162.4pt">
            <v:imagedata r:id="rId19" o:title=""/>
          </v:shape>
        </w:pict>
      </w:r>
      <w:r w:rsidR="000A2E19">
        <w:rPr>
          <w:noProof/>
        </w:rPr>
        <w:pict w14:anchorId="7E106E0E">
          <v:shapetype id="_x0000_t202" coordsize="21600,21600" o:spt="202" path="m,l,21600r21600,l21600,xe">
            <v:stroke joinstyle="miter"/>
            <v:path gradientshapeok="t" o:connecttype="rect"/>
          </v:shapetype>
          <v:shape id="文本框 2" o:spid="_x0000_s1042" type="#_x0000_t202" style="position:absolute;left:0;text-align:left;margin-left:170.25pt;margin-top:171pt;width:66.55pt;height:12.3pt;z-index: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文本框 2;mso-fit-shape-to-text:t" inset="0,0,0,0">
              <w:txbxContent>
                <w:p w14:paraId="0D70C33A" w14:textId="12D4C086" w:rsidR="00AE6B51" w:rsidRDefault="00AE6B51" w:rsidP="00715BC5">
                  <w:pPr>
                    <w:pStyle w:val="afff0"/>
                    <w:spacing w:before="0" w:beforeAutospacing="0" w:after="0" w:afterAutospacing="0"/>
                    <w:ind w:firstLine="240"/>
                  </w:pPr>
                </w:p>
              </w:txbxContent>
            </v:textbox>
          </v:shape>
        </w:pict>
      </w:r>
    </w:p>
    <w:p w14:paraId="6A383DEC" w14:textId="2ACFD9EA" w:rsidR="00053AAD" w:rsidRPr="00F2149F" w:rsidRDefault="00F2149F" w:rsidP="00F2149F">
      <w:pPr>
        <w:jc w:val="center"/>
        <w:rPr>
          <w:sz w:val="21"/>
          <w:szCs w:val="21"/>
        </w:rPr>
      </w:pPr>
      <w:r w:rsidRPr="00F2149F">
        <w:rPr>
          <w:rFonts w:hint="eastAsia"/>
          <w:sz w:val="21"/>
          <w:szCs w:val="21"/>
        </w:rPr>
        <w:t>图</w:t>
      </w:r>
      <w:r w:rsidRPr="00F2149F">
        <w:rPr>
          <w:rFonts w:hint="eastAsia"/>
          <w:sz w:val="21"/>
          <w:szCs w:val="21"/>
        </w:rPr>
        <w:t>4.</w:t>
      </w:r>
      <w:r w:rsidRPr="00F2149F">
        <w:rPr>
          <w:sz w:val="21"/>
          <w:szCs w:val="21"/>
        </w:rPr>
        <w:t>2</w:t>
      </w:r>
      <w:r w:rsidR="004C2134" w:rsidRPr="004C2134">
        <w:rPr>
          <w:sz w:val="21"/>
          <w:szCs w:val="21"/>
        </w:rPr>
        <w:t xml:space="preserve"> </w:t>
      </w:r>
      <w:r w:rsidR="004C2134">
        <w:rPr>
          <w:sz w:val="21"/>
          <w:szCs w:val="21"/>
        </w:rPr>
        <w:t>MULAN-C-</w:t>
      </w:r>
      <w:r w:rsidRPr="00F2149F">
        <w:rPr>
          <w:rFonts w:hint="eastAsia"/>
          <w:sz w:val="21"/>
          <w:szCs w:val="21"/>
        </w:rPr>
        <w:t>签名平均耗时统计（消息长度</w:t>
      </w:r>
      <w:r w:rsidR="00CF7693">
        <w:rPr>
          <w:sz w:val="21"/>
          <w:szCs w:val="21"/>
        </w:rPr>
        <w:t>59</w:t>
      </w:r>
      <w:r w:rsidRPr="00F2149F">
        <w:rPr>
          <w:rFonts w:hint="eastAsia"/>
          <w:sz w:val="21"/>
          <w:szCs w:val="21"/>
        </w:rPr>
        <w:t>字节）</w:t>
      </w:r>
    </w:p>
    <w:p w14:paraId="1650F823" w14:textId="77777777" w:rsidR="00F2149F" w:rsidRDefault="00F2149F" w:rsidP="00053AAD"/>
    <w:p w14:paraId="133DEADA" w14:textId="7BEB984A" w:rsidR="00053AAD" w:rsidRPr="005907CF" w:rsidRDefault="00053AAD" w:rsidP="00053AAD">
      <w:r>
        <w:rPr>
          <w:rFonts w:hint="eastAsia"/>
          <w:b/>
        </w:rPr>
        <w:t>测试结论：</w:t>
      </w:r>
      <w:r>
        <w:rPr>
          <w:b/>
          <w:color w:val="FF0000"/>
        </w:rPr>
        <w:tab/>
      </w:r>
    </w:p>
    <w:p w14:paraId="6A7B919C" w14:textId="2D568681" w:rsidR="00053AAD" w:rsidRDefault="00053AAD" w:rsidP="00053AAD">
      <w:pPr>
        <w:rPr>
          <w:b/>
          <w:color w:val="FF0000"/>
        </w:rPr>
      </w:pPr>
      <w:r w:rsidRPr="005907CF">
        <w:rPr>
          <w:rFonts w:hint="eastAsia"/>
        </w:rPr>
        <w:t xml:space="preserve"> </w:t>
      </w:r>
      <w:r w:rsidRPr="005907CF">
        <w:t xml:space="preserve">   </w:t>
      </w:r>
      <w:r w:rsidRPr="005907CF">
        <w:rPr>
          <w:rFonts w:hint="eastAsia"/>
        </w:rPr>
        <w:t>从测试数据来看，当消息长度在</w:t>
      </w:r>
      <w:r w:rsidR="001B0C2F">
        <w:rPr>
          <w:rFonts w:hint="eastAsia"/>
        </w:rPr>
        <w:t>3300</w:t>
      </w:r>
      <w:r w:rsidR="001B0C2F">
        <w:rPr>
          <w:rFonts w:hint="eastAsia"/>
        </w:rPr>
        <w:t>字节</w:t>
      </w:r>
      <w:r w:rsidRPr="005907CF">
        <w:rPr>
          <w:rFonts w:hint="eastAsia"/>
        </w:rPr>
        <w:t>以内，</w:t>
      </w:r>
      <w:r w:rsidR="003362C8">
        <w:rPr>
          <w:rFonts w:hint="eastAsia"/>
        </w:rPr>
        <w:t>M</w:t>
      </w:r>
      <w:r w:rsidR="003362C8">
        <w:t>ULAN-C</w:t>
      </w:r>
      <w:r w:rsidR="003362C8">
        <w:rPr>
          <w:rFonts w:hint="eastAsia"/>
        </w:rPr>
        <w:t>格签名算法的</w:t>
      </w:r>
      <w:r w:rsidRPr="005907CF">
        <w:rPr>
          <w:rFonts w:hint="eastAsia"/>
        </w:rPr>
        <w:t>签名计算耗时</w:t>
      </w:r>
      <w:r w:rsidR="00BF4E33">
        <w:rPr>
          <w:rFonts w:hint="eastAsia"/>
        </w:rPr>
        <w:t>在</w:t>
      </w:r>
      <w:r w:rsidR="00B71727">
        <w:t>5</w:t>
      </w:r>
      <w:r w:rsidR="00C7531D">
        <w:t>29</w:t>
      </w:r>
      <w:r w:rsidR="00691646">
        <w:t xml:space="preserve"> </w:t>
      </w:r>
      <w:r w:rsidR="00BF4E33">
        <w:rPr>
          <w:rFonts w:hint="eastAsia"/>
        </w:rPr>
        <w:t>-</w:t>
      </w:r>
      <w:r w:rsidR="00BF4E33">
        <w:t xml:space="preserve"> 534</w:t>
      </w:r>
      <w:r w:rsidRPr="005907CF">
        <w:rPr>
          <w:rFonts w:hint="eastAsia"/>
        </w:rPr>
        <w:t>微秒</w:t>
      </w:r>
      <w:r w:rsidR="00BF4E33">
        <w:rPr>
          <w:rFonts w:hint="eastAsia"/>
        </w:rPr>
        <w:t>之间</w:t>
      </w:r>
      <w:r w:rsidRPr="005907CF">
        <w:rPr>
          <w:rFonts w:hint="eastAsia"/>
        </w:rPr>
        <w:t>。</w:t>
      </w:r>
    </w:p>
    <w:p w14:paraId="75A9607D" w14:textId="288CAAA0" w:rsidR="00053AAD" w:rsidRPr="00053AAD" w:rsidRDefault="004C2134" w:rsidP="00053AAD">
      <w:pPr>
        <w:pStyle w:val="30"/>
        <w:rPr>
          <w:lang w:val="en-US"/>
        </w:rPr>
      </w:pPr>
      <w:bookmarkStart w:id="86" w:name="_Toc3876781"/>
      <w:r>
        <w:rPr>
          <w:rFonts w:hint="eastAsia"/>
        </w:rPr>
        <w:t>M</w:t>
      </w:r>
      <w:r>
        <w:t>ULAN-C-</w:t>
      </w:r>
      <w:r w:rsidR="00053AAD">
        <w:rPr>
          <w:rFonts w:hint="eastAsia"/>
        </w:rPr>
        <w:t>验签</w:t>
      </w:r>
      <w:bookmarkEnd w:id="86"/>
    </w:p>
    <w:p w14:paraId="015700BF" w14:textId="1F6F882E" w:rsidR="00053AAD" w:rsidRDefault="00053AAD" w:rsidP="00053AAD">
      <w:r>
        <w:rPr>
          <w:rFonts w:hint="eastAsia"/>
        </w:rPr>
        <w:t>案例编号：</w:t>
      </w:r>
      <w:r w:rsidR="004C2134">
        <w:t>mulanc</w:t>
      </w:r>
      <w:r>
        <w:rPr>
          <w:rFonts w:hint="eastAsia"/>
        </w:rPr>
        <w:t>-</w:t>
      </w:r>
      <w:r>
        <w:t>vp</w:t>
      </w:r>
      <w:r>
        <w:rPr>
          <w:rFonts w:hint="eastAsia"/>
        </w:rPr>
        <w:t>01</w:t>
      </w:r>
    </w:p>
    <w:p w14:paraId="732E3398" w14:textId="3F99E4F4" w:rsidR="00CF7693" w:rsidRDefault="00053AAD" w:rsidP="00053AAD">
      <w:r>
        <w:rPr>
          <w:rFonts w:hint="eastAsia"/>
        </w:rPr>
        <w:t>案例说明：测试</w:t>
      </w:r>
      <w:r w:rsidR="003362C8">
        <w:rPr>
          <w:rFonts w:hint="eastAsia"/>
        </w:rPr>
        <w:t>M</w:t>
      </w:r>
      <w:r w:rsidR="003362C8">
        <w:t>ULAN-C</w:t>
      </w:r>
      <w:r w:rsidR="003362C8">
        <w:rPr>
          <w:rFonts w:hint="eastAsia"/>
        </w:rPr>
        <w:t>格签名算法的</w:t>
      </w:r>
      <w:r>
        <w:rPr>
          <w:rFonts w:hint="eastAsia"/>
        </w:rPr>
        <w:t>消息验签的性能</w:t>
      </w:r>
      <w:r w:rsidR="00CF7693">
        <w:rPr>
          <w:rFonts w:hint="eastAsia"/>
        </w:rPr>
        <w:t>。</w:t>
      </w:r>
    </w:p>
    <w:p w14:paraId="01C459C3" w14:textId="3EB6502A" w:rsidR="00053AAD" w:rsidRDefault="00053AAD" w:rsidP="00053AAD">
      <w:r>
        <w:rPr>
          <w:rFonts w:hint="eastAsia"/>
        </w:rPr>
        <w:t>性能指标：耗时</w:t>
      </w:r>
    </w:p>
    <w:p w14:paraId="64B42E0F" w14:textId="77777777" w:rsidR="00053AAD" w:rsidRDefault="00053AAD" w:rsidP="00053AAD">
      <w:r>
        <w:rPr>
          <w:rFonts w:hint="eastAsia"/>
        </w:rPr>
        <w:t>测试步骤：</w:t>
      </w:r>
    </w:p>
    <w:p w14:paraId="190C79C2" w14:textId="4E7E5457" w:rsidR="00053AAD" w:rsidRDefault="00053AAD" w:rsidP="00CF7693">
      <w:pPr>
        <w:ind w:left="964" w:hangingChars="400" w:hanging="964"/>
      </w:pPr>
      <w:r>
        <w:rPr>
          <w:rFonts w:hint="eastAsia"/>
          <w:b/>
        </w:rPr>
        <w:t>第一步：</w:t>
      </w:r>
      <w:r>
        <w:rPr>
          <w:rFonts w:hint="eastAsia"/>
        </w:rPr>
        <w:t>数据准备：预先生成一组密钥，并准备多组指定长度（分别是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）的随机消息，并进行签名。</w:t>
      </w:r>
    </w:p>
    <w:p w14:paraId="0EA7BC01" w14:textId="6BC5BA9A" w:rsidR="00053AAD" w:rsidRDefault="00053AAD" w:rsidP="00531E15">
      <w:pPr>
        <w:ind w:left="964" w:hangingChars="400" w:hanging="964"/>
      </w:pPr>
      <w:r>
        <w:rPr>
          <w:rFonts w:hint="eastAsia"/>
          <w:b/>
        </w:rPr>
        <w:t>第二步：</w:t>
      </w:r>
      <w:r>
        <w:rPr>
          <w:rFonts w:hint="eastAsia"/>
        </w:rPr>
        <w:t>依次统计在不同长度消息情况下的验签耗时情况，最终归纳出单次验签耗时的收敛值，</w:t>
      </w:r>
      <w:r w:rsidR="00E6051D">
        <w:rPr>
          <w:rFonts w:hint="eastAsia"/>
        </w:rPr>
        <w:t>表</w:t>
      </w:r>
      <w:r w:rsidR="00E6051D">
        <w:rPr>
          <w:rFonts w:hint="eastAsia"/>
        </w:rPr>
        <w:t>4.</w:t>
      </w:r>
      <w:r w:rsidR="004C2134">
        <w:t>4</w:t>
      </w:r>
      <w:r>
        <w:rPr>
          <w:rFonts w:hint="eastAsia"/>
        </w:rPr>
        <w:t>是不同长度消息验签耗时的收敛值：</w:t>
      </w:r>
    </w:p>
    <w:p w14:paraId="53E43280" w14:textId="2C8981AA" w:rsidR="00053AAD" w:rsidRPr="00E6051D" w:rsidRDefault="00B93F44" w:rsidP="00797A11">
      <w:pPr>
        <w:jc w:val="center"/>
        <w:rPr>
          <w:sz w:val="21"/>
          <w:szCs w:val="21"/>
        </w:rPr>
      </w:pPr>
      <w:r w:rsidRPr="00E6051D">
        <w:rPr>
          <w:rFonts w:hint="eastAsia"/>
          <w:sz w:val="21"/>
          <w:szCs w:val="21"/>
        </w:rPr>
        <w:t>表</w:t>
      </w:r>
      <w:r w:rsidRPr="00E6051D">
        <w:rPr>
          <w:rFonts w:hint="eastAsia"/>
          <w:sz w:val="21"/>
          <w:szCs w:val="21"/>
        </w:rPr>
        <w:t>4.</w:t>
      </w:r>
      <w:r w:rsidR="004C2134">
        <w:rPr>
          <w:sz w:val="21"/>
          <w:szCs w:val="21"/>
        </w:rPr>
        <w:t>4</w:t>
      </w:r>
      <w:r w:rsidRPr="00E6051D">
        <w:rPr>
          <w:sz w:val="21"/>
          <w:szCs w:val="21"/>
        </w:rPr>
        <w:t xml:space="preserve"> </w:t>
      </w:r>
      <w:r w:rsidR="004C2134">
        <w:rPr>
          <w:sz w:val="21"/>
          <w:szCs w:val="21"/>
        </w:rPr>
        <w:t>MULAN-C-</w:t>
      </w:r>
      <w:r w:rsidR="00E6051D">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053AAD" w14:paraId="28C7E338" w14:textId="77777777" w:rsidTr="008C138F">
        <w:trPr>
          <w:jc w:val="center"/>
        </w:trPr>
        <w:tc>
          <w:tcPr>
            <w:tcW w:w="1711" w:type="dxa"/>
            <w:shd w:val="clear" w:color="auto" w:fill="auto"/>
          </w:tcPr>
          <w:p w14:paraId="747244EB" w14:textId="77777777" w:rsidR="00053AAD" w:rsidRPr="008C138F" w:rsidRDefault="00053AAD" w:rsidP="008C138F">
            <w:pPr>
              <w:rPr>
                <w:b/>
                <w:sz w:val="21"/>
                <w:szCs w:val="21"/>
              </w:rPr>
            </w:pPr>
            <w:r w:rsidRPr="008C138F">
              <w:rPr>
                <w:rFonts w:hint="eastAsia"/>
                <w:b/>
                <w:sz w:val="21"/>
                <w:szCs w:val="21"/>
              </w:rPr>
              <w:t>消息长度（字节）</w:t>
            </w:r>
          </w:p>
        </w:tc>
        <w:tc>
          <w:tcPr>
            <w:tcW w:w="2650" w:type="dxa"/>
            <w:shd w:val="clear" w:color="auto" w:fill="auto"/>
          </w:tcPr>
          <w:p w14:paraId="5ECAE534" w14:textId="32FCB638" w:rsidR="00053AAD" w:rsidRPr="008C138F" w:rsidRDefault="00053AAD" w:rsidP="008C138F">
            <w:pPr>
              <w:rPr>
                <w:b/>
                <w:sz w:val="21"/>
                <w:szCs w:val="21"/>
              </w:rPr>
            </w:pPr>
            <w:r w:rsidRPr="008C138F">
              <w:rPr>
                <w:rFonts w:hint="eastAsia"/>
                <w:b/>
                <w:sz w:val="21"/>
                <w:szCs w:val="21"/>
              </w:rPr>
              <w:t>单次验</w:t>
            </w:r>
            <w:proofErr w:type="gramStart"/>
            <w:r w:rsidRPr="008C138F">
              <w:rPr>
                <w:rFonts w:hint="eastAsia"/>
                <w:b/>
                <w:sz w:val="21"/>
                <w:szCs w:val="21"/>
              </w:rPr>
              <w:t>签平均</w:t>
            </w:r>
            <w:proofErr w:type="gramEnd"/>
            <w:r w:rsidRPr="008C138F">
              <w:rPr>
                <w:rFonts w:hint="eastAsia"/>
                <w:b/>
                <w:sz w:val="21"/>
                <w:szCs w:val="21"/>
              </w:rPr>
              <w:t>耗时（</w:t>
            </w:r>
            <w:r w:rsidR="00685A29">
              <w:rPr>
                <w:rFonts w:hint="eastAsia"/>
                <w:b/>
                <w:sz w:val="21"/>
                <w:szCs w:val="21"/>
              </w:rPr>
              <w:t>微</w:t>
            </w:r>
            <w:r w:rsidRPr="008C138F">
              <w:rPr>
                <w:rFonts w:hint="eastAsia"/>
                <w:b/>
                <w:sz w:val="21"/>
                <w:szCs w:val="21"/>
              </w:rPr>
              <w:t>秒）</w:t>
            </w:r>
          </w:p>
        </w:tc>
      </w:tr>
      <w:tr w:rsidR="006769E4" w14:paraId="7FD7E4BF" w14:textId="77777777" w:rsidTr="00A106E6">
        <w:trPr>
          <w:jc w:val="center"/>
        </w:trPr>
        <w:tc>
          <w:tcPr>
            <w:tcW w:w="1711" w:type="dxa"/>
            <w:shd w:val="clear" w:color="auto" w:fill="auto"/>
          </w:tcPr>
          <w:p w14:paraId="1764A154" w14:textId="77777777"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0A8DE005" w14:textId="7F5978A9"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183</w:t>
            </w:r>
          </w:p>
        </w:tc>
      </w:tr>
      <w:tr w:rsidR="006769E4" w14:paraId="1DBFD32F" w14:textId="77777777" w:rsidTr="00A106E6">
        <w:trPr>
          <w:jc w:val="center"/>
        </w:trPr>
        <w:tc>
          <w:tcPr>
            <w:tcW w:w="1711" w:type="dxa"/>
            <w:shd w:val="clear" w:color="auto" w:fill="auto"/>
          </w:tcPr>
          <w:p w14:paraId="186F77CA" w14:textId="7EAD7A22"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0753325D" w14:textId="2676E455"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182</w:t>
            </w:r>
          </w:p>
        </w:tc>
      </w:tr>
      <w:tr w:rsidR="006769E4" w14:paraId="1A0E55EE" w14:textId="77777777" w:rsidTr="00A106E6">
        <w:trPr>
          <w:jc w:val="center"/>
        </w:trPr>
        <w:tc>
          <w:tcPr>
            <w:tcW w:w="1711" w:type="dxa"/>
            <w:shd w:val="clear" w:color="auto" w:fill="auto"/>
          </w:tcPr>
          <w:p w14:paraId="63156ACB" w14:textId="79BA69B7"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47AEDAD7" w14:textId="3A224AF3"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185</w:t>
            </w:r>
          </w:p>
        </w:tc>
      </w:tr>
      <w:tr w:rsidR="006769E4" w14:paraId="6D8ACFFD" w14:textId="77777777" w:rsidTr="00A106E6">
        <w:trPr>
          <w:jc w:val="center"/>
        </w:trPr>
        <w:tc>
          <w:tcPr>
            <w:tcW w:w="1711" w:type="dxa"/>
            <w:shd w:val="clear" w:color="auto" w:fill="auto"/>
          </w:tcPr>
          <w:p w14:paraId="33034D8C" w14:textId="6B365DEB"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20C2D5A5" w14:textId="50A21D59"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196</w:t>
            </w:r>
          </w:p>
        </w:tc>
      </w:tr>
    </w:tbl>
    <w:p w14:paraId="71239271" w14:textId="77777777" w:rsidR="00053AAD" w:rsidRDefault="00053AAD" w:rsidP="00053AAD">
      <w:pPr>
        <w:rPr>
          <w:b/>
        </w:rPr>
      </w:pPr>
    </w:p>
    <w:p w14:paraId="6781F9E6" w14:textId="0DF135CB" w:rsidR="00053AAD" w:rsidRDefault="003362C8" w:rsidP="00E6051D">
      <w:pPr>
        <w:ind w:firstLineChars="200" w:firstLine="480"/>
        <w:rPr>
          <w:noProof/>
        </w:rPr>
      </w:pPr>
      <w:r>
        <w:rPr>
          <w:rFonts w:hint="eastAsia"/>
        </w:rPr>
        <w:t>M</w:t>
      </w:r>
      <w:r>
        <w:t>ULAN-C</w:t>
      </w:r>
      <w:r>
        <w:rPr>
          <w:rFonts w:hint="eastAsia"/>
        </w:rPr>
        <w:t>格签名算法的</w:t>
      </w:r>
      <w:r w:rsidR="00053AAD">
        <w:rPr>
          <w:rFonts w:hint="eastAsia"/>
        </w:rPr>
        <w:t>验签耗时的详细统计数据见附录</w:t>
      </w:r>
      <w:r w:rsidR="005907CF" w:rsidRPr="005907CF">
        <w:rPr>
          <w:rFonts w:hint="eastAsia"/>
        </w:rPr>
        <w:t>1</w:t>
      </w:r>
      <w:r w:rsidR="00053AAD">
        <w:rPr>
          <w:rFonts w:hint="eastAsia"/>
        </w:rPr>
        <w:t>，</w:t>
      </w:r>
      <w:r w:rsidR="00B93F44">
        <w:rPr>
          <w:rFonts w:hint="eastAsia"/>
        </w:rPr>
        <w:t>图</w:t>
      </w:r>
      <w:r w:rsidR="00B93F44">
        <w:rPr>
          <w:rFonts w:hint="eastAsia"/>
        </w:rPr>
        <w:t>4.</w:t>
      </w:r>
      <w:r w:rsidR="00B93F44">
        <w:t>3</w:t>
      </w:r>
      <w:r w:rsidR="00053AAD">
        <w:rPr>
          <w:rFonts w:hint="eastAsia"/>
        </w:rPr>
        <w:t>是</w:t>
      </w:r>
      <w:r w:rsidR="00CF7693">
        <w:t>59</w:t>
      </w:r>
      <w:r w:rsidR="00053AAD">
        <w:rPr>
          <w:rFonts w:hint="eastAsia"/>
        </w:rPr>
        <w:t>字节长度消息进行验签</w:t>
      </w:r>
      <w:r w:rsidR="00E6051D">
        <w:rPr>
          <w:rFonts w:hint="eastAsia"/>
        </w:rPr>
        <w:t>的耗时</w:t>
      </w:r>
      <w:r w:rsidR="00053AAD">
        <w:rPr>
          <w:rFonts w:hint="eastAsia"/>
        </w:rPr>
        <w:t>收敛统计图：</w:t>
      </w:r>
    </w:p>
    <w:p w14:paraId="43BFF8BD" w14:textId="7A54E21A" w:rsidR="00E6051D" w:rsidRDefault="006D459F" w:rsidP="00053AAD">
      <w:pPr>
        <w:jc w:val="center"/>
        <w:rPr>
          <w:b/>
        </w:rPr>
      </w:pPr>
      <w:r>
        <w:rPr>
          <w:noProof/>
        </w:rPr>
        <w:lastRenderedPageBreak/>
        <w:pict w14:anchorId="54B68D3B">
          <v:shape id="_x0000_i1033" type="#_x0000_t75" style="width:360.7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">
            <v:imagedata r:id="rId20" o:title=""/>
            <o:lock v:ext="edit" aspectratio="f"/>
          </v:shape>
        </w:pict>
      </w:r>
    </w:p>
    <w:p w14:paraId="005CDF20" w14:textId="5E9608CD" w:rsidR="00053AAD" w:rsidRDefault="00B93F44" w:rsidP="00ED36A9">
      <w:pPr>
        <w:jc w:val="center"/>
        <w:rPr>
          <w:b/>
        </w:rPr>
      </w:pPr>
      <w:r w:rsidRPr="00E6051D">
        <w:rPr>
          <w:rFonts w:hint="eastAsia"/>
          <w:sz w:val="21"/>
          <w:szCs w:val="21"/>
        </w:rPr>
        <w:t>图</w:t>
      </w:r>
      <w:r w:rsidRPr="00E6051D">
        <w:rPr>
          <w:rFonts w:hint="eastAsia"/>
          <w:sz w:val="21"/>
          <w:szCs w:val="21"/>
        </w:rPr>
        <w:t>4.</w:t>
      </w:r>
      <w:r w:rsidRPr="00E6051D">
        <w:rPr>
          <w:sz w:val="21"/>
          <w:szCs w:val="21"/>
        </w:rPr>
        <w:t>3</w:t>
      </w:r>
      <w:r w:rsidR="004C2134" w:rsidRPr="004C2134">
        <w:rPr>
          <w:sz w:val="21"/>
          <w:szCs w:val="21"/>
        </w:rPr>
        <w:t xml:space="preserve"> </w:t>
      </w:r>
      <w:r w:rsidR="004C2134">
        <w:rPr>
          <w:sz w:val="21"/>
          <w:szCs w:val="21"/>
        </w:rPr>
        <w:t>MULAN-C-</w:t>
      </w:r>
      <w:r w:rsidR="00E6051D">
        <w:rPr>
          <w:rFonts w:hint="eastAsia"/>
          <w:sz w:val="21"/>
          <w:szCs w:val="21"/>
        </w:rPr>
        <w:t>验</w:t>
      </w:r>
      <w:proofErr w:type="gramStart"/>
      <w:r w:rsidR="00E6051D">
        <w:rPr>
          <w:rFonts w:hint="eastAsia"/>
          <w:sz w:val="21"/>
          <w:szCs w:val="21"/>
        </w:rPr>
        <w:t>签</w:t>
      </w:r>
      <w:r w:rsidR="00E6051D" w:rsidRPr="00F2149F">
        <w:rPr>
          <w:rFonts w:hint="eastAsia"/>
          <w:sz w:val="21"/>
          <w:szCs w:val="21"/>
        </w:rPr>
        <w:t>平均</w:t>
      </w:r>
      <w:proofErr w:type="gramEnd"/>
      <w:r w:rsidR="00E6051D" w:rsidRPr="00F2149F">
        <w:rPr>
          <w:rFonts w:hint="eastAsia"/>
          <w:sz w:val="21"/>
          <w:szCs w:val="21"/>
        </w:rPr>
        <w:t>耗时统计（消息长度</w:t>
      </w:r>
      <w:r w:rsidR="00CF7693">
        <w:rPr>
          <w:sz w:val="21"/>
          <w:szCs w:val="21"/>
        </w:rPr>
        <w:t>59</w:t>
      </w:r>
      <w:r w:rsidR="00E6051D" w:rsidRPr="00F2149F">
        <w:rPr>
          <w:rFonts w:hint="eastAsia"/>
          <w:sz w:val="21"/>
          <w:szCs w:val="21"/>
        </w:rPr>
        <w:t>字节）</w:t>
      </w:r>
    </w:p>
    <w:p w14:paraId="05E877B1" w14:textId="77777777" w:rsidR="00053AAD" w:rsidRDefault="00053AAD" w:rsidP="00053AAD">
      <w:r>
        <w:rPr>
          <w:rFonts w:hint="eastAsia"/>
        </w:rPr>
        <w:t xml:space="preserve"> </w:t>
      </w:r>
      <w:r>
        <w:t xml:space="preserve">   </w:t>
      </w:r>
    </w:p>
    <w:p w14:paraId="42446318" w14:textId="77777777" w:rsidR="00053AAD" w:rsidRDefault="00053AAD" w:rsidP="00053AAD">
      <w:pPr>
        <w:rPr>
          <w:b/>
          <w:color w:val="FF0000"/>
        </w:rPr>
      </w:pPr>
      <w:r>
        <w:rPr>
          <w:rFonts w:hint="eastAsia"/>
          <w:b/>
        </w:rPr>
        <w:t>测试结论：</w:t>
      </w:r>
      <w:r>
        <w:rPr>
          <w:b/>
          <w:color w:val="FF0000"/>
        </w:rPr>
        <w:tab/>
      </w:r>
    </w:p>
    <w:p w14:paraId="37443F10" w14:textId="265BAAF4" w:rsidR="00053AAD" w:rsidRPr="00C27EFE" w:rsidRDefault="00053AAD" w:rsidP="00053AAD">
      <w:r>
        <w:rPr>
          <w:rFonts w:hint="eastAsia"/>
          <w:b/>
          <w:color w:val="FF0000"/>
        </w:rPr>
        <w:t xml:space="preserve"> </w:t>
      </w:r>
      <w:r>
        <w:rPr>
          <w:b/>
          <w:color w:val="FF0000"/>
        </w:rPr>
        <w:t xml:space="preserve">   </w:t>
      </w:r>
      <w:r w:rsidRPr="005907CF">
        <w:rPr>
          <w:rFonts w:hint="eastAsia"/>
        </w:rPr>
        <w:t>从测试数据来看，</w:t>
      </w:r>
      <w:r w:rsidR="003D7F06" w:rsidRPr="005907CF">
        <w:rPr>
          <w:rFonts w:hint="eastAsia"/>
        </w:rPr>
        <w:t>当消息长度在</w:t>
      </w:r>
      <w:r w:rsidR="003D7F06">
        <w:rPr>
          <w:rFonts w:hint="eastAsia"/>
        </w:rPr>
        <w:t>3300</w:t>
      </w:r>
      <w:r w:rsidR="003D7F06">
        <w:rPr>
          <w:rFonts w:hint="eastAsia"/>
        </w:rPr>
        <w:t>字节</w:t>
      </w:r>
      <w:r w:rsidR="003D7F06" w:rsidRPr="005907CF">
        <w:rPr>
          <w:rFonts w:hint="eastAsia"/>
        </w:rPr>
        <w:t>以内，</w:t>
      </w:r>
      <w:r w:rsidR="003362C8">
        <w:rPr>
          <w:rFonts w:hint="eastAsia"/>
        </w:rPr>
        <w:t>M</w:t>
      </w:r>
      <w:r w:rsidR="003362C8">
        <w:t>ULAN-C</w:t>
      </w:r>
      <w:r w:rsidR="003362C8">
        <w:rPr>
          <w:rFonts w:hint="eastAsia"/>
        </w:rPr>
        <w:t>格签名算法的</w:t>
      </w:r>
      <w:r w:rsidR="003D7F06">
        <w:rPr>
          <w:rFonts w:hint="eastAsia"/>
        </w:rPr>
        <w:t>验</w:t>
      </w:r>
      <w:proofErr w:type="gramStart"/>
      <w:r w:rsidR="003D7F06">
        <w:rPr>
          <w:rFonts w:hint="eastAsia"/>
        </w:rPr>
        <w:t>签</w:t>
      </w:r>
      <w:r w:rsidR="003D7F06" w:rsidRPr="005907CF">
        <w:rPr>
          <w:rFonts w:hint="eastAsia"/>
        </w:rPr>
        <w:t>计算</w:t>
      </w:r>
      <w:proofErr w:type="gramEnd"/>
      <w:r w:rsidR="006769E4">
        <w:rPr>
          <w:rFonts w:hint="eastAsia"/>
        </w:rPr>
        <w:t>平均</w:t>
      </w:r>
      <w:r w:rsidR="003D7F06" w:rsidRPr="005907CF">
        <w:rPr>
          <w:rFonts w:hint="eastAsia"/>
        </w:rPr>
        <w:t>耗时在</w:t>
      </w:r>
      <w:r w:rsidR="00B11845">
        <w:rPr>
          <w:rFonts w:hint="eastAsia"/>
        </w:rPr>
        <w:t>1</w:t>
      </w:r>
      <w:r w:rsidR="00B11845">
        <w:t>82</w:t>
      </w:r>
      <w:r w:rsidR="00B11845">
        <w:rPr>
          <w:rFonts w:hint="eastAsia"/>
        </w:rPr>
        <w:t>-</w:t>
      </w:r>
      <w:r w:rsidR="006769E4">
        <w:t>196</w:t>
      </w:r>
      <w:r w:rsidR="003D7F06" w:rsidRPr="005907CF">
        <w:rPr>
          <w:rFonts w:hint="eastAsia"/>
        </w:rPr>
        <w:t>微秒</w:t>
      </w:r>
      <w:r w:rsidR="00B11845">
        <w:rPr>
          <w:rFonts w:hint="eastAsia"/>
        </w:rPr>
        <w:t>之间</w:t>
      </w:r>
      <w:r w:rsidR="003D7F06" w:rsidRPr="005907CF">
        <w:rPr>
          <w:rFonts w:hint="eastAsia"/>
        </w:rPr>
        <w:t>。</w:t>
      </w:r>
    </w:p>
    <w:p w14:paraId="40BDC0D1" w14:textId="196A31CC" w:rsidR="00053AAD" w:rsidRDefault="00053AAD" w:rsidP="00053AAD"/>
    <w:p w14:paraId="2EBF83D8" w14:textId="613C1FD3" w:rsidR="00CA599D" w:rsidRPr="00053AAD" w:rsidRDefault="00CA599D" w:rsidP="00CA599D">
      <w:pPr>
        <w:pStyle w:val="30"/>
        <w:rPr>
          <w:lang w:val="en-US"/>
        </w:rPr>
      </w:pPr>
      <w:bookmarkStart w:id="87" w:name="_Toc3876782"/>
      <w:r>
        <w:rPr>
          <w:rFonts w:hint="eastAsia"/>
        </w:rPr>
        <w:t>M</w:t>
      </w:r>
      <w:r>
        <w:t>ULAN-S-</w:t>
      </w:r>
      <w:r>
        <w:rPr>
          <w:rFonts w:hint="eastAsia"/>
        </w:rPr>
        <w:t>密钥生成</w:t>
      </w:r>
      <w:bookmarkEnd w:id="87"/>
    </w:p>
    <w:p w14:paraId="0431CF76" w14:textId="7111B83A" w:rsidR="00CA599D" w:rsidRDefault="00CA599D" w:rsidP="00CA599D">
      <w:r>
        <w:rPr>
          <w:rFonts w:hint="eastAsia"/>
        </w:rPr>
        <w:t>案例编号：</w:t>
      </w:r>
      <w:proofErr w:type="spellStart"/>
      <w:r>
        <w:t>mulans</w:t>
      </w:r>
      <w:proofErr w:type="spellEnd"/>
      <w:r>
        <w:rPr>
          <w:rFonts w:hint="eastAsia"/>
        </w:rPr>
        <w:t xml:space="preserve"> -</w:t>
      </w:r>
      <w:r>
        <w:t>kp</w:t>
      </w:r>
      <w:r>
        <w:rPr>
          <w:rFonts w:hint="eastAsia"/>
        </w:rPr>
        <w:t>0</w:t>
      </w:r>
      <w:r>
        <w:t>1</w:t>
      </w:r>
    </w:p>
    <w:p w14:paraId="05F09B1E" w14:textId="266D1743" w:rsidR="00CA599D" w:rsidRDefault="00CA599D" w:rsidP="00CA599D">
      <w:r>
        <w:rPr>
          <w:rFonts w:hint="eastAsia"/>
        </w:rPr>
        <w:t>案例说明：对</w:t>
      </w:r>
      <w:r w:rsidR="003362C8">
        <w:rPr>
          <w:rFonts w:hint="eastAsia"/>
        </w:rPr>
        <w:t>M</w:t>
      </w:r>
      <w:r w:rsidR="003362C8">
        <w:t>ULAN-S</w:t>
      </w:r>
      <w:r w:rsidR="003362C8">
        <w:rPr>
          <w:rFonts w:hint="eastAsia"/>
        </w:rPr>
        <w:t>格签名算法的</w:t>
      </w:r>
      <w:r>
        <w:rPr>
          <w:rFonts w:hint="eastAsia"/>
        </w:rPr>
        <w:t>密钥生成进行性能统计。</w:t>
      </w:r>
    </w:p>
    <w:p w14:paraId="7A7B78AE" w14:textId="77777777" w:rsidR="00CA599D" w:rsidRDefault="00CA599D" w:rsidP="00CA599D">
      <w:r>
        <w:rPr>
          <w:rFonts w:hint="eastAsia"/>
        </w:rPr>
        <w:t>统计指标：耗时。</w:t>
      </w:r>
    </w:p>
    <w:p w14:paraId="6DD1A08C" w14:textId="77777777" w:rsidR="00CA599D" w:rsidRDefault="00CA599D" w:rsidP="00CA599D">
      <w:r>
        <w:rPr>
          <w:rFonts w:hint="eastAsia"/>
        </w:rPr>
        <w:t>测试步骤：</w:t>
      </w:r>
    </w:p>
    <w:p w14:paraId="1E090616" w14:textId="77777777" w:rsidR="00CA599D" w:rsidRDefault="00CA599D" w:rsidP="00CA599D">
      <w:pPr>
        <w:rPr>
          <w:b/>
        </w:rPr>
      </w:pPr>
      <w:r>
        <w:rPr>
          <w:rFonts w:hint="eastAsia"/>
          <w:b/>
        </w:rPr>
        <w:t>第一步：</w:t>
      </w:r>
      <w:r w:rsidRPr="00CF7693">
        <w:rPr>
          <w:rFonts w:hint="eastAsia"/>
        </w:rPr>
        <w:t>数据准备</w:t>
      </w:r>
    </w:p>
    <w:p w14:paraId="5B3B2AC5" w14:textId="77777777" w:rsidR="00CA599D" w:rsidRDefault="00CA599D" w:rsidP="00CA599D">
      <w:pPr>
        <w:ind w:firstLineChars="400" w:firstLine="960"/>
      </w:pPr>
      <w:r w:rsidRPr="005907CF">
        <w:rPr>
          <w:rFonts w:hint="eastAsia"/>
        </w:rPr>
        <w:t>无</w:t>
      </w:r>
    </w:p>
    <w:p w14:paraId="3892C3E1" w14:textId="15155413" w:rsidR="004671BF" w:rsidRDefault="00CA599D" w:rsidP="00B27A47">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rsidR="0099578C">
        <w:t>5</w:t>
      </w:r>
      <w:r>
        <w:rPr>
          <w:rFonts w:hint="eastAsia"/>
        </w:rPr>
        <w:t>及图</w:t>
      </w:r>
      <w:r>
        <w:rPr>
          <w:rFonts w:hint="eastAsia"/>
        </w:rPr>
        <w:t>4.</w:t>
      </w:r>
      <w:r w:rsidR="0099578C">
        <w:t>4</w:t>
      </w:r>
      <w:r>
        <w:rPr>
          <w:rFonts w:hint="eastAsia"/>
        </w:rPr>
        <w:t>。</w:t>
      </w:r>
    </w:p>
    <w:p w14:paraId="6A7DF407" w14:textId="7FD12214" w:rsidR="00CA599D" w:rsidRPr="00260332" w:rsidRDefault="00CA599D" w:rsidP="00CA599D">
      <w:pPr>
        <w:jc w:val="center"/>
        <w:rPr>
          <w:b/>
          <w:sz w:val="21"/>
          <w:szCs w:val="21"/>
        </w:rPr>
      </w:pPr>
      <w:r w:rsidRPr="00260332">
        <w:rPr>
          <w:rFonts w:hint="eastAsia"/>
          <w:sz w:val="21"/>
          <w:szCs w:val="21"/>
        </w:rPr>
        <w:t>表</w:t>
      </w:r>
      <w:r w:rsidRPr="00260332">
        <w:rPr>
          <w:rFonts w:hint="eastAsia"/>
          <w:sz w:val="21"/>
          <w:szCs w:val="21"/>
        </w:rPr>
        <w:t>4.</w:t>
      </w:r>
      <w:r w:rsidR="0099578C">
        <w:rPr>
          <w:sz w:val="21"/>
          <w:szCs w:val="21"/>
        </w:rPr>
        <w:t>5</w:t>
      </w:r>
      <w:r w:rsidRPr="004C2134">
        <w:rPr>
          <w:sz w:val="21"/>
          <w:szCs w:val="21"/>
        </w:rPr>
        <w:t xml:space="preserve"> </w:t>
      </w:r>
      <w:r>
        <w:rPr>
          <w:sz w:val="21"/>
          <w:szCs w:val="21"/>
        </w:rPr>
        <w:t>MULAN-S-</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CA599D" w:rsidRPr="00EE67DF" w14:paraId="19FBD347" w14:textId="77777777" w:rsidTr="00A106E6">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797A4"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27516C62"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9B7C48A" w14:textId="77777777" w:rsidR="00CA599D" w:rsidRPr="00CF7693" w:rsidRDefault="00CA599D" w:rsidP="00A106E6">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proofErr w:type="gramStart"/>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roofErr w:type="gramEnd"/>
          </w:p>
        </w:tc>
      </w:tr>
      <w:tr w:rsidR="00C7634B" w:rsidRPr="00EE67DF" w14:paraId="071DF7E4"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CE5090E"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29995C1E" w14:textId="57BB3DC0"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0.000184</w:t>
            </w:r>
          </w:p>
        </w:tc>
        <w:tc>
          <w:tcPr>
            <w:tcW w:w="1701" w:type="dxa"/>
            <w:tcBorders>
              <w:top w:val="nil"/>
              <w:left w:val="nil"/>
              <w:bottom w:val="single" w:sz="4" w:space="0" w:color="auto"/>
              <w:right w:val="single" w:sz="4" w:space="0" w:color="auto"/>
            </w:tcBorders>
            <w:shd w:val="clear" w:color="auto" w:fill="auto"/>
            <w:noWrap/>
            <w:vAlign w:val="bottom"/>
          </w:tcPr>
          <w:p w14:paraId="7B6FB274" w14:textId="453CD613"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184</w:t>
            </w:r>
          </w:p>
        </w:tc>
      </w:tr>
      <w:tr w:rsidR="00C7634B" w:rsidRPr="00EE67DF" w14:paraId="72E6BF4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BBA119"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7020098E" w14:textId="49ED8340"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0.001773</w:t>
            </w:r>
          </w:p>
        </w:tc>
        <w:tc>
          <w:tcPr>
            <w:tcW w:w="1701" w:type="dxa"/>
            <w:tcBorders>
              <w:top w:val="nil"/>
              <w:left w:val="nil"/>
              <w:bottom w:val="single" w:sz="4" w:space="0" w:color="auto"/>
              <w:right w:val="single" w:sz="4" w:space="0" w:color="auto"/>
            </w:tcBorders>
            <w:shd w:val="clear" w:color="auto" w:fill="auto"/>
            <w:noWrap/>
            <w:vAlign w:val="bottom"/>
          </w:tcPr>
          <w:p w14:paraId="181B85BF" w14:textId="37D0FAC1"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177</w:t>
            </w:r>
          </w:p>
        </w:tc>
      </w:tr>
      <w:tr w:rsidR="00C7634B" w:rsidRPr="00EE67DF" w14:paraId="56A1EA2D"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94537A0"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0F73C261" w14:textId="6730830C"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0.017392</w:t>
            </w:r>
          </w:p>
        </w:tc>
        <w:tc>
          <w:tcPr>
            <w:tcW w:w="1701" w:type="dxa"/>
            <w:tcBorders>
              <w:top w:val="nil"/>
              <w:left w:val="nil"/>
              <w:bottom w:val="single" w:sz="4" w:space="0" w:color="auto"/>
              <w:right w:val="single" w:sz="4" w:space="0" w:color="auto"/>
            </w:tcBorders>
            <w:shd w:val="clear" w:color="auto" w:fill="auto"/>
            <w:noWrap/>
            <w:vAlign w:val="bottom"/>
          </w:tcPr>
          <w:p w14:paraId="66F4C121" w14:textId="4B204165"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w:t>
            </w:r>
          </w:p>
        </w:tc>
      </w:tr>
      <w:tr w:rsidR="00C7634B" w:rsidRPr="00EE67DF" w14:paraId="5AFFD491"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CA19C5D"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7EF8515B" w14:textId="2F7997F5"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0.173608</w:t>
            </w:r>
          </w:p>
        </w:tc>
        <w:tc>
          <w:tcPr>
            <w:tcW w:w="1701" w:type="dxa"/>
            <w:tcBorders>
              <w:top w:val="nil"/>
              <w:left w:val="nil"/>
              <w:bottom w:val="single" w:sz="4" w:space="0" w:color="auto"/>
              <w:right w:val="single" w:sz="4" w:space="0" w:color="auto"/>
            </w:tcBorders>
            <w:shd w:val="clear" w:color="auto" w:fill="auto"/>
            <w:noWrap/>
            <w:vAlign w:val="bottom"/>
          </w:tcPr>
          <w:p w14:paraId="17560B65" w14:textId="66C76ACB"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w:t>
            </w:r>
          </w:p>
        </w:tc>
      </w:tr>
      <w:tr w:rsidR="00C7634B" w:rsidRPr="00EE67DF" w14:paraId="67CEE8D9"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38AA554"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18F55B83" w14:textId="0B58D0F4"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1.74113</w:t>
            </w:r>
          </w:p>
        </w:tc>
        <w:tc>
          <w:tcPr>
            <w:tcW w:w="1701" w:type="dxa"/>
            <w:tcBorders>
              <w:top w:val="nil"/>
              <w:left w:val="nil"/>
              <w:bottom w:val="single" w:sz="4" w:space="0" w:color="auto"/>
              <w:right w:val="single" w:sz="4" w:space="0" w:color="auto"/>
            </w:tcBorders>
            <w:shd w:val="clear" w:color="auto" w:fill="auto"/>
            <w:noWrap/>
            <w:vAlign w:val="bottom"/>
          </w:tcPr>
          <w:p w14:paraId="17C47BD2" w14:textId="6954E6FF"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174</w:t>
            </w:r>
          </w:p>
        </w:tc>
      </w:tr>
      <w:tr w:rsidR="00C7634B" w:rsidRPr="00EE67DF" w14:paraId="12D7EE16"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7C7CA91"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16B2C836" w14:textId="792EB3FA"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17.39146</w:t>
            </w:r>
          </w:p>
        </w:tc>
        <w:tc>
          <w:tcPr>
            <w:tcW w:w="1701" w:type="dxa"/>
            <w:tcBorders>
              <w:top w:val="nil"/>
              <w:left w:val="nil"/>
              <w:bottom w:val="single" w:sz="4" w:space="0" w:color="auto"/>
              <w:right w:val="single" w:sz="4" w:space="0" w:color="auto"/>
            </w:tcBorders>
            <w:shd w:val="clear" w:color="auto" w:fill="auto"/>
            <w:noWrap/>
            <w:vAlign w:val="bottom"/>
          </w:tcPr>
          <w:p w14:paraId="63B7878C" w14:textId="0FBB7AE1"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w:t>
            </w:r>
          </w:p>
        </w:tc>
      </w:tr>
      <w:tr w:rsidR="00C7634B" w:rsidRPr="00EE67DF" w14:paraId="6E14872E" w14:textId="77777777" w:rsidTr="00A106E6">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00D58EDF" w14:textId="77777777" w:rsidR="00C7634B" w:rsidRPr="00CF7693" w:rsidRDefault="00C7634B"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1BD6C26D" w14:textId="2665C35C"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173.7543</w:t>
            </w:r>
          </w:p>
        </w:tc>
        <w:tc>
          <w:tcPr>
            <w:tcW w:w="1701" w:type="dxa"/>
            <w:tcBorders>
              <w:top w:val="nil"/>
              <w:left w:val="nil"/>
              <w:bottom w:val="single" w:sz="4" w:space="0" w:color="auto"/>
              <w:right w:val="single" w:sz="4" w:space="0" w:color="auto"/>
            </w:tcBorders>
            <w:shd w:val="clear" w:color="auto" w:fill="auto"/>
            <w:noWrap/>
            <w:vAlign w:val="bottom"/>
          </w:tcPr>
          <w:p w14:paraId="18ED9908" w14:textId="29046E0D" w:rsidR="00C7634B" w:rsidRPr="00CF7693" w:rsidRDefault="00C7634B"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173</w:t>
            </w:r>
          </w:p>
        </w:tc>
      </w:tr>
    </w:tbl>
    <w:p w14:paraId="3370ECA3" w14:textId="77777777" w:rsidR="00CA599D" w:rsidRDefault="00CA599D" w:rsidP="00CA599D">
      <w:pPr>
        <w:widowControl/>
        <w:rPr>
          <w:noProof/>
        </w:rPr>
      </w:pPr>
    </w:p>
    <w:p w14:paraId="0E32FC63" w14:textId="79B3A240" w:rsidR="00CA599D" w:rsidRDefault="006D459F" w:rsidP="00CA599D">
      <w:pPr>
        <w:widowControl/>
        <w:jc w:val="center"/>
        <w:rPr>
          <w:rFonts w:ascii="宋体" w:hAnsi="宋体" w:cs="宋体"/>
          <w:kern w:val="0"/>
          <w:szCs w:val="24"/>
        </w:rPr>
      </w:pPr>
      <w:r>
        <w:rPr>
          <w:noProof/>
        </w:rPr>
        <w:lastRenderedPageBreak/>
        <w:pict w14:anchorId="10CEE0B3">
          <v:shape id="_x0000_i1034" type="#_x0000_t75" style="width:348.5pt;height:137.1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">
            <v:imagedata r:id="rId21" o:title=""/>
            <o:lock v:ext="edit" aspectratio="f"/>
          </v:shape>
        </w:pict>
      </w:r>
    </w:p>
    <w:p w14:paraId="55092D44" w14:textId="66958021" w:rsidR="00CA599D" w:rsidRPr="00260332" w:rsidRDefault="00CA599D" w:rsidP="00CA599D">
      <w:pPr>
        <w:widowControl/>
        <w:jc w:val="center"/>
        <w:rPr>
          <w:rFonts w:ascii="宋体" w:hAnsi="宋体" w:cs="宋体"/>
          <w:kern w:val="0"/>
          <w:sz w:val="21"/>
          <w:szCs w:val="21"/>
        </w:rPr>
      </w:pPr>
      <w:r w:rsidRPr="00260332">
        <w:rPr>
          <w:rFonts w:ascii="宋体" w:hAnsi="宋体" w:cs="宋体" w:hint="eastAsia"/>
          <w:kern w:val="0"/>
          <w:sz w:val="21"/>
          <w:szCs w:val="21"/>
        </w:rPr>
        <w:t>图4.</w:t>
      </w:r>
      <w:r w:rsidR="0099578C">
        <w:rPr>
          <w:rFonts w:ascii="宋体" w:hAnsi="宋体" w:cs="宋体"/>
          <w:kern w:val="0"/>
          <w:sz w:val="21"/>
          <w:szCs w:val="21"/>
        </w:rPr>
        <w:t xml:space="preserve">4 </w:t>
      </w:r>
      <w:r>
        <w:rPr>
          <w:sz w:val="21"/>
          <w:szCs w:val="21"/>
        </w:rPr>
        <w:t>MULAN-S-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5C1A7898" w14:textId="77777777" w:rsidR="00CA599D" w:rsidRDefault="00CA599D" w:rsidP="00CA599D"/>
    <w:p w14:paraId="1BCCC4A7" w14:textId="77777777" w:rsidR="003362C8" w:rsidRDefault="00CA599D" w:rsidP="00CA599D">
      <w:pPr>
        <w:rPr>
          <w:b/>
        </w:rPr>
      </w:pPr>
      <w:r>
        <w:rPr>
          <w:rFonts w:hint="eastAsia"/>
          <w:b/>
        </w:rPr>
        <w:t>测试结论：</w:t>
      </w:r>
    </w:p>
    <w:p w14:paraId="29098F4A" w14:textId="62D58CF3" w:rsidR="00CA599D" w:rsidRDefault="00CA599D" w:rsidP="000101DD">
      <w:pPr>
        <w:ind w:firstLineChars="200" w:firstLine="480"/>
        <w:rPr>
          <w:b/>
          <w:color w:val="FF0000"/>
        </w:rPr>
      </w:pPr>
      <w:r w:rsidRPr="005907CF">
        <w:rPr>
          <w:rFonts w:hint="eastAsia"/>
        </w:rPr>
        <w:t>在测试机上单次</w:t>
      </w:r>
      <w:r w:rsidR="003362C8">
        <w:rPr>
          <w:rFonts w:hint="eastAsia"/>
        </w:rPr>
        <w:t>M</w:t>
      </w:r>
      <w:r w:rsidR="003362C8">
        <w:t>ULAN-S</w:t>
      </w:r>
      <w:r w:rsidR="003362C8">
        <w:rPr>
          <w:rFonts w:hint="eastAsia"/>
        </w:rPr>
        <w:t>格签名算法的</w:t>
      </w:r>
      <w:r w:rsidRPr="005907CF">
        <w:rPr>
          <w:rFonts w:hint="eastAsia"/>
        </w:rPr>
        <w:t>密钥生成平均耗时大概在：</w:t>
      </w:r>
      <w:r>
        <w:rPr>
          <w:rFonts w:hint="eastAsia"/>
        </w:rPr>
        <w:t>1</w:t>
      </w:r>
      <w:r w:rsidR="00113A4F">
        <w:t>7</w:t>
      </w:r>
      <w:r w:rsidR="00C7634B">
        <w:t>3</w:t>
      </w:r>
      <w:r w:rsidRPr="005907CF">
        <w:rPr>
          <w:rFonts w:hint="eastAsia"/>
        </w:rPr>
        <w:t>微秒</w:t>
      </w:r>
      <w:r w:rsidR="003362C8">
        <w:rPr>
          <w:rFonts w:hint="eastAsia"/>
        </w:rPr>
        <w:t>。</w:t>
      </w:r>
    </w:p>
    <w:p w14:paraId="755EA69B" w14:textId="0C92CDAC" w:rsidR="00CA599D" w:rsidRPr="00053AAD" w:rsidRDefault="00CA599D" w:rsidP="00CA599D">
      <w:pPr>
        <w:pStyle w:val="30"/>
        <w:rPr>
          <w:lang w:val="en-US"/>
        </w:rPr>
      </w:pPr>
      <w:bookmarkStart w:id="88" w:name="_Toc3876783"/>
      <w:r>
        <w:rPr>
          <w:rFonts w:hint="eastAsia"/>
        </w:rPr>
        <w:t>M</w:t>
      </w:r>
      <w:r>
        <w:t>ULAN-S-</w:t>
      </w:r>
      <w:r>
        <w:rPr>
          <w:rFonts w:hint="eastAsia"/>
        </w:rPr>
        <w:t>签名</w:t>
      </w:r>
      <w:bookmarkEnd w:id="88"/>
    </w:p>
    <w:p w14:paraId="4B2A7554" w14:textId="6036AAA0" w:rsidR="00CA599D" w:rsidRDefault="00CA599D" w:rsidP="00CA599D">
      <w:r>
        <w:rPr>
          <w:rFonts w:hint="eastAsia"/>
        </w:rPr>
        <w:t>案例编号：</w:t>
      </w:r>
      <w:r>
        <w:t>mulans</w:t>
      </w:r>
      <w:r>
        <w:rPr>
          <w:rFonts w:hint="eastAsia"/>
        </w:rPr>
        <w:t>-</w:t>
      </w:r>
      <w:r>
        <w:t>sp</w:t>
      </w:r>
      <w:r>
        <w:rPr>
          <w:rFonts w:hint="eastAsia"/>
        </w:rPr>
        <w:t>01</w:t>
      </w:r>
    </w:p>
    <w:p w14:paraId="36E3FC72" w14:textId="30F5BB02" w:rsidR="00CA599D" w:rsidRDefault="00CA599D" w:rsidP="00CA599D">
      <w:r>
        <w:rPr>
          <w:rFonts w:hint="eastAsia"/>
        </w:rPr>
        <w:t>案例说明：测试</w:t>
      </w:r>
      <w:r w:rsidR="003362C8">
        <w:rPr>
          <w:rFonts w:hint="eastAsia"/>
        </w:rPr>
        <w:t>M</w:t>
      </w:r>
      <w:r w:rsidR="003362C8">
        <w:t>ULAN-S</w:t>
      </w:r>
      <w:r w:rsidR="003362C8">
        <w:rPr>
          <w:rFonts w:hint="eastAsia"/>
        </w:rPr>
        <w:t>格签名算法的</w:t>
      </w:r>
      <w:r>
        <w:rPr>
          <w:rFonts w:hint="eastAsia"/>
        </w:rPr>
        <w:t>消息签名的性能。</w:t>
      </w:r>
    </w:p>
    <w:p w14:paraId="63586E97" w14:textId="77777777" w:rsidR="00CA599D" w:rsidRDefault="00CA599D" w:rsidP="00CA599D">
      <w:r>
        <w:rPr>
          <w:rFonts w:hint="eastAsia"/>
        </w:rPr>
        <w:t>性能指标：耗时</w:t>
      </w:r>
    </w:p>
    <w:p w14:paraId="52977424" w14:textId="77777777" w:rsidR="00CA599D" w:rsidRDefault="00CA599D" w:rsidP="00CA599D">
      <w:r>
        <w:rPr>
          <w:rFonts w:hint="eastAsia"/>
        </w:rPr>
        <w:t>测试步骤：</w:t>
      </w:r>
    </w:p>
    <w:p w14:paraId="174F6864"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5C64799A" w14:textId="0563B39B" w:rsidR="00CA599D" w:rsidRDefault="00CA599D" w:rsidP="00CA599D">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rsidR="0099578C">
        <w:t>6</w:t>
      </w:r>
      <w:r>
        <w:rPr>
          <w:rFonts w:hint="eastAsia"/>
        </w:rPr>
        <w:t>是不同长度消息签名耗时的收敛值：</w:t>
      </w:r>
    </w:p>
    <w:p w14:paraId="1599E868" w14:textId="30616E5B" w:rsidR="00CA599D" w:rsidRPr="0023228A" w:rsidRDefault="00CA599D" w:rsidP="00CA599D">
      <w:pPr>
        <w:ind w:left="840" w:hangingChars="400" w:hanging="840"/>
        <w:jc w:val="center"/>
      </w:pPr>
      <w:r w:rsidRPr="00260332">
        <w:rPr>
          <w:rFonts w:hint="eastAsia"/>
          <w:sz w:val="21"/>
          <w:szCs w:val="21"/>
        </w:rPr>
        <w:t>表</w:t>
      </w:r>
      <w:r w:rsidRPr="00260332">
        <w:rPr>
          <w:rFonts w:hint="eastAsia"/>
          <w:sz w:val="21"/>
          <w:szCs w:val="21"/>
        </w:rPr>
        <w:t>4.</w:t>
      </w:r>
      <w:r w:rsidR="0099578C">
        <w:rPr>
          <w:sz w:val="21"/>
          <w:szCs w:val="21"/>
        </w:rPr>
        <w:t>6</w:t>
      </w:r>
      <w:r w:rsidRPr="00260332">
        <w:rPr>
          <w:sz w:val="21"/>
          <w:szCs w:val="21"/>
        </w:rPr>
        <w:t xml:space="preserve"> </w:t>
      </w:r>
      <w:r>
        <w:rPr>
          <w:sz w:val="21"/>
          <w:szCs w:val="21"/>
        </w:rPr>
        <w:t>MULAN-S-</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CA599D" w14:paraId="4A6230BC" w14:textId="77777777" w:rsidTr="00A106E6">
        <w:trPr>
          <w:jc w:val="center"/>
        </w:trPr>
        <w:tc>
          <w:tcPr>
            <w:tcW w:w="1708" w:type="dxa"/>
            <w:shd w:val="clear" w:color="auto" w:fill="auto"/>
          </w:tcPr>
          <w:p w14:paraId="4C75A0FE"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57AE077D" w14:textId="77777777" w:rsidR="00CA599D" w:rsidRPr="00CF7693" w:rsidRDefault="00CA599D" w:rsidP="00A106E6">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7045CD" w:rsidRPr="00CF7693" w14:paraId="5D9EC975" w14:textId="77777777" w:rsidTr="00A106E6">
        <w:trPr>
          <w:jc w:val="center"/>
        </w:trPr>
        <w:tc>
          <w:tcPr>
            <w:tcW w:w="1708" w:type="dxa"/>
            <w:shd w:val="clear" w:color="auto" w:fill="auto"/>
          </w:tcPr>
          <w:p w14:paraId="33F46C79" w14:textId="77777777" w:rsidR="007045CD" w:rsidRPr="0015799A" w:rsidRDefault="007045CD" w:rsidP="007045CD">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878" w:type="dxa"/>
            <w:shd w:val="clear" w:color="auto" w:fill="auto"/>
            <w:vAlign w:val="center"/>
          </w:tcPr>
          <w:p w14:paraId="42F21F12" w14:textId="2587B86B" w:rsidR="007045CD" w:rsidRPr="0015799A" w:rsidRDefault="007045CD" w:rsidP="007045CD">
            <w:pPr>
              <w:jc w:val="right"/>
              <w:rPr>
                <w:rFonts w:ascii="宋体" w:hAnsi="宋体" w:cs="宋体"/>
                <w:color w:val="000000"/>
                <w:kern w:val="0"/>
                <w:sz w:val="21"/>
                <w:szCs w:val="21"/>
              </w:rPr>
            </w:pPr>
            <w:r>
              <w:rPr>
                <w:rFonts w:hint="eastAsia"/>
                <w:sz w:val="21"/>
                <w:szCs w:val="21"/>
              </w:rPr>
              <w:t>649</w:t>
            </w:r>
          </w:p>
        </w:tc>
      </w:tr>
      <w:tr w:rsidR="007045CD" w:rsidRPr="00CF7693" w14:paraId="30B1507A" w14:textId="77777777" w:rsidTr="00A106E6">
        <w:trPr>
          <w:jc w:val="center"/>
        </w:trPr>
        <w:tc>
          <w:tcPr>
            <w:tcW w:w="1708" w:type="dxa"/>
            <w:shd w:val="clear" w:color="auto" w:fill="auto"/>
          </w:tcPr>
          <w:p w14:paraId="2FA37821" w14:textId="77777777" w:rsidR="007045CD" w:rsidRPr="0015799A" w:rsidRDefault="007045CD" w:rsidP="007045CD">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878" w:type="dxa"/>
            <w:shd w:val="clear" w:color="auto" w:fill="auto"/>
            <w:vAlign w:val="center"/>
          </w:tcPr>
          <w:p w14:paraId="2D444FAC" w14:textId="2C7219A4" w:rsidR="007045CD" w:rsidRPr="0015799A" w:rsidRDefault="007045CD" w:rsidP="007045CD">
            <w:pPr>
              <w:jc w:val="right"/>
              <w:rPr>
                <w:rFonts w:ascii="宋体" w:hAnsi="宋体" w:cs="宋体"/>
                <w:color w:val="000000"/>
                <w:kern w:val="0"/>
                <w:sz w:val="21"/>
                <w:szCs w:val="21"/>
              </w:rPr>
            </w:pPr>
            <w:r>
              <w:rPr>
                <w:rFonts w:hint="eastAsia"/>
                <w:sz w:val="21"/>
                <w:szCs w:val="21"/>
              </w:rPr>
              <w:t>649</w:t>
            </w:r>
          </w:p>
        </w:tc>
      </w:tr>
      <w:tr w:rsidR="007045CD" w:rsidRPr="00CF7693" w14:paraId="66D1CC84" w14:textId="77777777" w:rsidTr="00A106E6">
        <w:trPr>
          <w:jc w:val="center"/>
        </w:trPr>
        <w:tc>
          <w:tcPr>
            <w:tcW w:w="1708" w:type="dxa"/>
            <w:shd w:val="clear" w:color="auto" w:fill="auto"/>
          </w:tcPr>
          <w:p w14:paraId="1D692DBE" w14:textId="77777777" w:rsidR="007045CD" w:rsidRPr="0015799A" w:rsidRDefault="007045CD" w:rsidP="007045CD">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878" w:type="dxa"/>
            <w:shd w:val="clear" w:color="auto" w:fill="auto"/>
            <w:vAlign w:val="center"/>
          </w:tcPr>
          <w:p w14:paraId="670C8832" w14:textId="4D672621" w:rsidR="007045CD" w:rsidRPr="0015799A" w:rsidRDefault="007045CD" w:rsidP="007045CD">
            <w:pPr>
              <w:jc w:val="right"/>
              <w:rPr>
                <w:rFonts w:ascii="宋体" w:hAnsi="宋体" w:cs="宋体"/>
                <w:color w:val="000000"/>
                <w:kern w:val="0"/>
                <w:sz w:val="21"/>
                <w:szCs w:val="21"/>
              </w:rPr>
            </w:pPr>
            <w:r>
              <w:rPr>
                <w:rFonts w:hint="eastAsia"/>
                <w:sz w:val="21"/>
                <w:szCs w:val="21"/>
              </w:rPr>
              <w:t>651</w:t>
            </w:r>
          </w:p>
        </w:tc>
      </w:tr>
      <w:tr w:rsidR="007045CD" w:rsidRPr="00CF7693" w14:paraId="29E2157C" w14:textId="77777777" w:rsidTr="00A106E6">
        <w:trPr>
          <w:jc w:val="center"/>
        </w:trPr>
        <w:tc>
          <w:tcPr>
            <w:tcW w:w="1708" w:type="dxa"/>
            <w:shd w:val="clear" w:color="auto" w:fill="auto"/>
          </w:tcPr>
          <w:p w14:paraId="199FC271" w14:textId="77777777" w:rsidR="007045CD" w:rsidRPr="0015799A" w:rsidRDefault="007045CD" w:rsidP="007045CD">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878" w:type="dxa"/>
            <w:shd w:val="clear" w:color="auto" w:fill="auto"/>
            <w:vAlign w:val="center"/>
          </w:tcPr>
          <w:p w14:paraId="20F31E67" w14:textId="5F3FC41D" w:rsidR="007045CD" w:rsidRPr="0015799A" w:rsidRDefault="007045CD" w:rsidP="007045CD">
            <w:pPr>
              <w:jc w:val="right"/>
              <w:rPr>
                <w:rFonts w:ascii="宋体" w:hAnsi="宋体" w:cs="宋体"/>
                <w:color w:val="000000"/>
                <w:kern w:val="0"/>
                <w:sz w:val="21"/>
                <w:szCs w:val="21"/>
              </w:rPr>
            </w:pPr>
            <w:r>
              <w:rPr>
                <w:rFonts w:hint="eastAsia"/>
                <w:sz w:val="21"/>
                <w:szCs w:val="21"/>
              </w:rPr>
              <w:t>652</w:t>
            </w:r>
          </w:p>
        </w:tc>
      </w:tr>
    </w:tbl>
    <w:p w14:paraId="615EF523" w14:textId="77777777" w:rsidR="00CA599D" w:rsidRPr="00CF7693" w:rsidRDefault="00CA599D" w:rsidP="00CA599D">
      <w:pPr>
        <w:rPr>
          <w:b/>
          <w:sz w:val="21"/>
          <w:szCs w:val="21"/>
        </w:rPr>
      </w:pPr>
    </w:p>
    <w:p w14:paraId="1D002117" w14:textId="0E58BC6E" w:rsidR="000101DD" w:rsidRDefault="003362C8" w:rsidP="000101DD">
      <w:pPr>
        <w:ind w:firstLineChars="200" w:firstLine="480"/>
      </w:pPr>
      <w:r>
        <w:rPr>
          <w:rFonts w:hint="eastAsia"/>
        </w:rPr>
        <w:t>M</w:t>
      </w:r>
      <w:r>
        <w:t>ULAN-S</w:t>
      </w:r>
      <w:r>
        <w:rPr>
          <w:rFonts w:hint="eastAsia"/>
        </w:rPr>
        <w:t>格签名算法的</w:t>
      </w:r>
      <w:r w:rsidR="00CA599D">
        <w:rPr>
          <w:rFonts w:hint="eastAsia"/>
        </w:rPr>
        <w:t>签名耗时的详细统计数据见附录</w:t>
      </w:r>
      <w:r>
        <w:t>2</w:t>
      </w:r>
      <w:r w:rsidR="00CA599D">
        <w:rPr>
          <w:rFonts w:hint="eastAsia"/>
        </w:rPr>
        <w:t>。图</w:t>
      </w:r>
      <w:r w:rsidR="00CA599D">
        <w:rPr>
          <w:rFonts w:hint="eastAsia"/>
        </w:rPr>
        <w:t>4.</w:t>
      </w:r>
      <w:r w:rsidR="0099578C">
        <w:t>5</w:t>
      </w:r>
      <w:r w:rsidR="00CA599D">
        <w:rPr>
          <w:rFonts w:hint="eastAsia"/>
        </w:rPr>
        <w:t>是</w:t>
      </w:r>
      <w:r w:rsidR="00CA599D">
        <w:t>59</w:t>
      </w:r>
      <w:r w:rsidR="00CA599D">
        <w:rPr>
          <w:rFonts w:hint="eastAsia"/>
        </w:rPr>
        <w:t>字节长度消息进行签名的平均耗时统计，可以看到随着测试次数的增多，单次签名的平均耗时收敛于</w:t>
      </w:r>
      <w:r w:rsidR="002954FA">
        <w:t>649</w:t>
      </w:r>
      <w:r w:rsidR="00CA599D">
        <w:rPr>
          <w:rFonts w:hint="eastAsia"/>
        </w:rPr>
        <w:t>微秒。</w:t>
      </w:r>
    </w:p>
    <w:p w14:paraId="795DF222" w14:textId="1AAD2334" w:rsidR="00CA599D" w:rsidRDefault="006D459F" w:rsidP="00CA599D">
      <w:pPr>
        <w:jc w:val="center"/>
      </w:pPr>
      <w:r>
        <w:lastRenderedPageBreak/>
        <w:pict w14:anchorId="6ED97789">
          <v:shape id="_x0000_i1035" type="#_x0000_t75" style="width:395.25pt;height:164.7pt">
            <v:imagedata r:id="rId22" o:title=""/>
          </v:shape>
        </w:pict>
      </w:r>
      <w:r w:rsidR="000A2E19">
        <w:rPr>
          <w:noProof/>
        </w:rPr>
        <w:pict w14:anchorId="65A59B36">
          <v:shape id="_x0000_s1058" type="#_x0000_t202" style="position:absolute;left:0;text-align:left;margin-left:170.25pt;margin-top:171pt;width:66.55pt;height:12.3pt;z-index: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58;mso-fit-shape-to-text:t" inset="0,0,0,0">
              <w:txbxContent>
                <w:p w14:paraId="5C958F44" w14:textId="77777777" w:rsidR="00AE6B51" w:rsidRDefault="00AE6B51" w:rsidP="00CA599D">
                  <w:pPr>
                    <w:pStyle w:val="afff0"/>
                    <w:spacing w:before="0" w:beforeAutospacing="0" w:after="0" w:afterAutospacing="0"/>
                    <w:ind w:firstLine="240"/>
                  </w:pPr>
                </w:p>
              </w:txbxContent>
            </v:textbox>
          </v:shape>
        </w:pict>
      </w:r>
    </w:p>
    <w:p w14:paraId="241F0AA6" w14:textId="6A9BFD80" w:rsidR="00CA599D" w:rsidRPr="00F2149F" w:rsidRDefault="00CA599D" w:rsidP="00CA599D">
      <w:pPr>
        <w:jc w:val="center"/>
        <w:rPr>
          <w:sz w:val="21"/>
          <w:szCs w:val="21"/>
        </w:rPr>
      </w:pPr>
      <w:r w:rsidRPr="00F2149F">
        <w:rPr>
          <w:rFonts w:hint="eastAsia"/>
          <w:sz w:val="21"/>
          <w:szCs w:val="21"/>
        </w:rPr>
        <w:t>图</w:t>
      </w:r>
      <w:r w:rsidRPr="00F2149F">
        <w:rPr>
          <w:rFonts w:hint="eastAsia"/>
          <w:sz w:val="21"/>
          <w:szCs w:val="21"/>
        </w:rPr>
        <w:t>4.</w:t>
      </w:r>
      <w:r w:rsidR="0099578C">
        <w:rPr>
          <w:sz w:val="21"/>
          <w:szCs w:val="21"/>
        </w:rPr>
        <w:t>5</w:t>
      </w:r>
      <w:r w:rsidRPr="004C2134">
        <w:rPr>
          <w:sz w:val="21"/>
          <w:szCs w:val="21"/>
        </w:rPr>
        <w:t xml:space="preserve"> </w:t>
      </w:r>
      <w:r>
        <w:rPr>
          <w:sz w:val="21"/>
          <w:szCs w:val="21"/>
        </w:rPr>
        <w:t>MULAN-S-</w:t>
      </w:r>
      <w:r w:rsidRPr="00F2149F">
        <w:rPr>
          <w:rFonts w:hint="eastAsia"/>
          <w:sz w:val="21"/>
          <w:szCs w:val="21"/>
        </w:rPr>
        <w:t>签名平均耗时统计（消息长度</w:t>
      </w:r>
      <w:r>
        <w:rPr>
          <w:sz w:val="21"/>
          <w:szCs w:val="21"/>
        </w:rPr>
        <w:t>59</w:t>
      </w:r>
      <w:r w:rsidRPr="00F2149F">
        <w:rPr>
          <w:rFonts w:hint="eastAsia"/>
          <w:sz w:val="21"/>
          <w:szCs w:val="21"/>
        </w:rPr>
        <w:t>字节）</w:t>
      </w:r>
    </w:p>
    <w:p w14:paraId="55E8455D" w14:textId="77777777" w:rsidR="00CA599D" w:rsidRDefault="00CA599D" w:rsidP="00CA599D"/>
    <w:p w14:paraId="4AB9F06E" w14:textId="77777777" w:rsidR="00CA599D" w:rsidRPr="005907CF" w:rsidRDefault="00CA599D" w:rsidP="00CA599D">
      <w:r>
        <w:rPr>
          <w:rFonts w:hint="eastAsia"/>
          <w:b/>
        </w:rPr>
        <w:t>测试结论：</w:t>
      </w:r>
      <w:r>
        <w:rPr>
          <w:b/>
          <w:color w:val="FF0000"/>
        </w:rPr>
        <w:tab/>
      </w:r>
    </w:p>
    <w:p w14:paraId="5A497829" w14:textId="3E3D0251" w:rsidR="00CA599D" w:rsidRDefault="00CA599D" w:rsidP="00CA599D">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sidR="00164616">
        <w:rPr>
          <w:rFonts w:hint="eastAsia"/>
        </w:rPr>
        <w:t>平均</w:t>
      </w:r>
      <w:r w:rsidRPr="005907CF">
        <w:rPr>
          <w:rFonts w:hint="eastAsia"/>
        </w:rPr>
        <w:t>耗时</w:t>
      </w:r>
      <w:r>
        <w:rPr>
          <w:rFonts w:hint="eastAsia"/>
        </w:rPr>
        <w:t>基本</w:t>
      </w:r>
      <w:r w:rsidRPr="005907CF">
        <w:rPr>
          <w:rFonts w:hint="eastAsia"/>
        </w:rPr>
        <w:t>在</w:t>
      </w:r>
      <w:r w:rsidR="00311109">
        <w:t>649</w:t>
      </w:r>
      <w:r w:rsidR="003C797E">
        <w:rPr>
          <w:rFonts w:hint="eastAsia"/>
        </w:rPr>
        <w:t>-</w:t>
      </w:r>
      <w:r w:rsidR="00311109">
        <w:t>652</w:t>
      </w:r>
      <w:r w:rsidRPr="005907CF">
        <w:rPr>
          <w:rFonts w:hint="eastAsia"/>
        </w:rPr>
        <w:t>微秒</w:t>
      </w:r>
      <w:r w:rsidR="003C797E">
        <w:rPr>
          <w:rFonts w:hint="eastAsia"/>
        </w:rPr>
        <w:t>之间</w:t>
      </w:r>
      <w:r w:rsidRPr="005907CF">
        <w:rPr>
          <w:rFonts w:hint="eastAsia"/>
        </w:rPr>
        <w:t>。</w:t>
      </w:r>
    </w:p>
    <w:p w14:paraId="4F93B2AE" w14:textId="0F7EADDC" w:rsidR="00CA599D" w:rsidRPr="00053AAD" w:rsidRDefault="00CA599D" w:rsidP="00CA599D">
      <w:pPr>
        <w:pStyle w:val="30"/>
        <w:rPr>
          <w:lang w:val="en-US"/>
        </w:rPr>
      </w:pPr>
      <w:bookmarkStart w:id="89" w:name="_Toc3876784"/>
      <w:r>
        <w:rPr>
          <w:rFonts w:hint="eastAsia"/>
        </w:rPr>
        <w:t>M</w:t>
      </w:r>
      <w:r>
        <w:t>ULAN-S-</w:t>
      </w:r>
      <w:r>
        <w:rPr>
          <w:rFonts w:hint="eastAsia"/>
        </w:rPr>
        <w:t>验签</w:t>
      </w:r>
      <w:bookmarkEnd w:id="89"/>
    </w:p>
    <w:p w14:paraId="703AABBA" w14:textId="06917FBB" w:rsidR="00CA599D" w:rsidRDefault="00CA599D" w:rsidP="00CA599D">
      <w:r>
        <w:rPr>
          <w:rFonts w:hint="eastAsia"/>
        </w:rPr>
        <w:t>案例编号：</w:t>
      </w:r>
      <w:r>
        <w:t>mulans</w:t>
      </w:r>
      <w:r>
        <w:rPr>
          <w:rFonts w:hint="eastAsia"/>
        </w:rPr>
        <w:t>-</w:t>
      </w:r>
      <w:r>
        <w:t>vp</w:t>
      </w:r>
      <w:r>
        <w:rPr>
          <w:rFonts w:hint="eastAsia"/>
        </w:rPr>
        <w:t>01</w:t>
      </w:r>
    </w:p>
    <w:p w14:paraId="15DAFBB4" w14:textId="058F771C" w:rsidR="00CA599D" w:rsidRDefault="00CA599D" w:rsidP="00CA599D">
      <w:r>
        <w:rPr>
          <w:rFonts w:hint="eastAsia"/>
        </w:rPr>
        <w:t>案例说明：测试</w:t>
      </w:r>
      <w:r w:rsidR="003362C8">
        <w:rPr>
          <w:rFonts w:hint="eastAsia"/>
        </w:rPr>
        <w:t>M</w:t>
      </w:r>
      <w:r w:rsidR="003362C8">
        <w:t>ULAN-S</w:t>
      </w:r>
      <w:r w:rsidR="003362C8">
        <w:rPr>
          <w:rFonts w:hint="eastAsia"/>
        </w:rPr>
        <w:t>格签名算法的</w:t>
      </w:r>
      <w:r>
        <w:rPr>
          <w:rFonts w:hint="eastAsia"/>
        </w:rPr>
        <w:t>消息验签的性能。</w:t>
      </w:r>
    </w:p>
    <w:p w14:paraId="0CF6E90F" w14:textId="77777777" w:rsidR="00CA599D" w:rsidRDefault="00CA599D" w:rsidP="00CA599D">
      <w:r>
        <w:rPr>
          <w:rFonts w:hint="eastAsia"/>
        </w:rPr>
        <w:t>性能指标：耗时</w:t>
      </w:r>
    </w:p>
    <w:p w14:paraId="77578E8E" w14:textId="77777777" w:rsidR="00CA599D" w:rsidRDefault="00CA599D" w:rsidP="00CA599D">
      <w:r>
        <w:rPr>
          <w:rFonts w:hint="eastAsia"/>
        </w:rPr>
        <w:t>测试步骤：</w:t>
      </w:r>
    </w:p>
    <w:p w14:paraId="7504E0EF" w14:textId="77777777" w:rsidR="00CA599D" w:rsidRDefault="00CA599D" w:rsidP="00CA599D">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57361AB2" w14:textId="5B7F6220" w:rsidR="00CA599D" w:rsidRDefault="00CA599D" w:rsidP="00CA599D">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rsidR="0099578C">
        <w:t>7</w:t>
      </w:r>
      <w:r>
        <w:rPr>
          <w:rFonts w:hint="eastAsia"/>
        </w:rPr>
        <w:t>是不同长度消息验签耗时的收敛值：</w:t>
      </w:r>
    </w:p>
    <w:p w14:paraId="51AB11D4" w14:textId="111E35FD" w:rsidR="00CA599D" w:rsidRPr="00E6051D" w:rsidRDefault="00CA599D" w:rsidP="00CA599D">
      <w:pPr>
        <w:jc w:val="center"/>
        <w:rPr>
          <w:sz w:val="21"/>
          <w:szCs w:val="21"/>
        </w:rPr>
      </w:pPr>
      <w:r w:rsidRPr="00E6051D">
        <w:rPr>
          <w:rFonts w:hint="eastAsia"/>
          <w:sz w:val="21"/>
          <w:szCs w:val="21"/>
        </w:rPr>
        <w:t>表</w:t>
      </w:r>
      <w:r w:rsidRPr="00E6051D">
        <w:rPr>
          <w:rFonts w:hint="eastAsia"/>
          <w:sz w:val="21"/>
          <w:szCs w:val="21"/>
        </w:rPr>
        <w:t>4.</w:t>
      </w:r>
      <w:r w:rsidR="0099578C">
        <w:rPr>
          <w:sz w:val="21"/>
          <w:szCs w:val="21"/>
        </w:rPr>
        <w:t>7</w:t>
      </w:r>
      <w:r w:rsidRPr="00E6051D">
        <w:rPr>
          <w:sz w:val="21"/>
          <w:szCs w:val="21"/>
        </w:rPr>
        <w:t xml:space="preserve"> </w:t>
      </w:r>
      <w:r>
        <w:rPr>
          <w:sz w:val="21"/>
          <w:szCs w:val="21"/>
        </w:rPr>
        <w:t>MULAN-S-</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CA599D" w14:paraId="39BDC2A8" w14:textId="77777777" w:rsidTr="00A106E6">
        <w:trPr>
          <w:jc w:val="center"/>
        </w:trPr>
        <w:tc>
          <w:tcPr>
            <w:tcW w:w="1711" w:type="dxa"/>
            <w:shd w:val="clear" w:color="auto" w:fill="auto"/>
          </w:tcPr>
          <w:p w14:paraId="2AD7D2D3" w14:textId="77777777" w:rsidR="00CA599D" w:rsidRPr="008C138F" w:rsidRDefault="00CA599D" w:rsidP="00A106E6">
            <w:pPr>
              <w:rPr>
                <w:b/>
                <w:sz w:val="21"/>
                <w:szCs w:val="21"/>
              </w:rPr>
            </w:pPr>
            <w:r w:rsidRPr="008C138F">
              <w:rPr>
                <w:rFonts w:hint="eastAsia"/>
                <w:b/>
                <w:sz w:val="21"/>
                <w:szCs w:val="21"/>
              </w:rPr>
              <w:t>消息长度（字节）</w:t>
            </w:r>
          </w:p>
        </w:tc>
        <w:tc>
          <w:tcPr>
            <w:tcW w:w="2650" w:type="dxa"/>
            <w:shd w:val="clear" w:color="auto" w:fill="auto"/>
          </w:tcPr>
          <w:p w14:paraId="34BFB634" w14:textId="77777777" w:rsidR="00CA599D" w:rsidRPr="008C138F" w:rsidRDefault="00CA599D" w:rsidP="00A106E6">
            <w:pPr>
              <w:rPr>
                <w:b/>
                <w:sz w:val="21"/>
                <w:szCs w:val="21"/>
              </w:rPr>
            </w:pPr>
            <w:r w:rsidRPr="008C138F">
              <w:rPr>
                <w:rFonts w:hint="eastAsia"/>
                <w:b/>
                <w:sz w:val="21"/>
                <w:szCs w:val="21"/>
              </w:rPr>
              <w:t>单次验</w:t>
            </w:r>
            <w:proofErr w:type="gramStart"/>
            <w:r w:rsidRPr="008C138F">
              <w:rPr>
                <w:rFonts w:hint="eastAsia"/>
                <w:b/>
                <w:sz w:val="21"/>
                <w:szCs w:val="21"/>
              </w:rPr>
              <w:t>签平均</w:t>
            </w:r>
            <w:proofErr w:type="gramEnd"/>
            <w:r w:rsidRPr="008C138F">
              <w:rPr>
                <w:rFonts w:hint="eastAsia"/>
                <w:b/>
                <w:sz w:val="21"/>
                <w:szCs w:val="21"/>
              </w:rPr>
              <w:t>耗时（</w:t>
            </w:r>
            <w:r>
              <w:rPr>
                <w:rFonts w:hint="eastAsia"/>
                <w:b/>
                <w:sz w:val="21"/>
                <w:szCs w:val="21"/>
              </w:rPr>
              <w:t>微</w:t>
            </w:r>
            <w:r w:rsidRPr="008C138F">
              <w:rPr>
                <w:rFonts w:hint="eastAsia"/>
                <w:b/>
                <w:sz w:val="21"/>
                <w:szCs w:val="21"/>
              </w:rPr>
              <w:t>秒）</w:t>
            </w:r>
          </w:p>
        </w:tc>
      </w:tr>
      <w:tr w:rsidR="00860497" w14:paraId="77D8D10C" w14:textId="77777777" w:rsidTr="00A106E6">
        <w:trPr>
          <w:jc w:val="center"/>
        </w:trPr>
        <w:tc>
          <w:tcPr>
            <w:tcW w:w="1711" w:type="dxa"/>
            <w:shd w:val="clear" w:color="auto" w:fill="auto"/>
          </w:tcPr>
          <w:p w14:paraId="3FE171BC" w14:textId="77777777" w:rsidR="00860497" w:rsidRPr="0015799A" w:rsidRDefault="00860497" w:rsidP="00860497">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46D516CF" w14:textId="639B0868" w:rsidR="00860497" w:rsidRPr="0015799A" w:rsidRDefault="00860497" w:rsidP="00860497">
            <w:pPr>
              <w:jc w:val="right"/>
              <w:rPr>
                <w:rFonts w:ascii="宋体" w:hAnsi="宋体" w:cs="宋体"/>
                <w:color w:val="000000"/>
                <w:kern w:val="0"/>
                <w:sz w:val="21"/>
                <w:szCs w:val="21"/>
              </w:rPr>
            </w:pPr>
            <w:r w:rsidRPr="0015799A">
              <w:rPr>
                <w:rFonts w:ascii="宋体" w:hAnsi="宋体" w:cs="宋体" w:hint="eastAsia"/>
                <w:color w:val="000000"/>
                <w:kern w:val="0"/>
                <w:sz w:val="21"/>
                <w:szCs w:val="21"/>
              </w:rPr>
              <w:t>182</w:t>
            </w:r>
          </w:p>
        </w:tc>
      </w:tr>
      <w:tr w:rsidR="00860497" w14:paraId="31AAFC18" w14:textId="77777777" w:rsidTr="00A106E6">
        <w:trPr>
          <w:jc w:val="center"/>
        </w:trPr>
        <w:tc>
          <w:tcPr>
            <w:tcW w:w="1711" w:type="dxa"/>
            <w:shd w:val="clear" w:color="auto" w:fill="auto"/>
          </w:tcPr>
          <w:p w14:paraId="53D8AEFF" w14:textId="77777777" w:rsidR="00860497" w:rsidRPr="0015799A" w:rsidRDefault="00860497" w:rsidP="00860497">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3ABE4D5F" w14:textId="4D9E7A50" w:rsidR="00860497" w:rsidRPr="0015799A" w:rsidRDefault="00860497" w:rsidP="00860497">
            <w:pPr>
              <w:jc w:val="right"/>
              <w:rPr>
                <w:rFonts w:ascii="宋体" w:hAnsi="宋体" w:cs="宋体"/>
                <w:color w:val="000000"/>
                <w:kern w:val="0"/>
                <w:sz w:val="21"/>
                <w:szCs w:val="21"/>
              </w:rPr>
            </w:pPr>
            <w:r w:rsidRPr="0015799A">
              <w:rPr>
                <w:rFonts w:ascii="宋体" w:hAnsi="宋体" w:cs="宋体" w:hint="eastAsia"/>
                <w:color w:val="000000"/>
                <w:kern w:val="0"/>
                <w:sz w:val="21"/>
                <w:szCs w:val="21"/>
              </w:rPr>
              <w:t>182</w:t>
            </w:r>
          </w:p>
        </w:tc>
      </w:tr>
      <w:tr w:rsidR="00860497" w14:paraId="02145440" w14:textId="77777777" w:rsidTr="00A106E6">
        <w:trPr>
          <w:jc w:val="center"/>
        </w:trPr>
        <w:tc>
          <w:tcPr>
            <w:tcW w:w="1711" w:type="dxa"/>
            <w:shd w:val="clear" w:color="auto" w:fill="auto"/>
          </w:tcPr>
          <w:p w14:paraId="0796029C" w14:textId="77777777" w:rsidR="00860497" w:rsidRPr="0015799A" w:rsidRDefault="00860497" w:rsidP="00860497">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20EEBEA4" w14:textId="53C7248E" w:rsidR="00860497" w:rsidRPr="0015799A" w:rsidRDefault="00860497" w:rsidP="00860497">
            <w:pPr>
              <w:jc w:val="right"/>
              <w:rPr>
                <w:rFonts w:ascii="宋体" w:hAnsi="宋体" w:cs="宋体"/>
                <w:color w:val="000000"/>
                <w:kern w:val="0"/>
                <w:sz w:val="21"/>
                <w:szCs w:val="21"/>
              </w:rPr>
            </w:pPr>
            <w:r w:rsidRPr="0015799A">
              <w:rPr>
                <w:rFonts w:ascii="宋体" w:hAnsi="宋体" w:cs="宋体" w:hint="eastAsia"/>
                <w:color w:val="000000"/>
                <w:kern w:val="0"/>
                <w:sz w:val="21"/>
                <w:szCs w:val="21"/>
              </w:rPr>
              <w:t>184</w:t>
            </w:r>
          </w:p>
        </w:tc>
      </w:tr>
      <w:tr w:rsidR="00860497" w14:paraId="23EDD758" w14:textId="77777777" w:rsidTr="00A106E6">
        <w:trPr>
          <w:jc w:val="center"/>
        </w:trPr>
        <w:tc>
          <w:tcPr>
            <w:tcW w:w="1711" w:type="dxa"/>
            <w:shd w:val="clear" w:color="auto" w:fill="auto"/>
          </w:tcPr>
          <w:p w14:paraId="60F0D757" w14:textId="77777777" w:rsidR="00860497" w:rsidRPr="0015799A" w:rsidRDefault="00860497" w:rsidP="00860497">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12821860" w14:textId="19D23F18" w:rsidR="00860497" w:rsidRPr="0015799A" w:rsidRDefault="00860497" w:rsidP="00860497">
            <w:pPr>
              <w:jc w:val="right"/>
              <w:rPr>
                <w:rFonts w:ascii="宋体" w:hAnsi="宋体" w:cs="宋体"/>
                <w:color w:val="000000"/>
                <w:kern w:val="0"/>
                <w:sz w:val="21"/>
                <w:szCs w:val="21"/>
              </w:rPr>
            </w:pPr>
            <w:r w:rsidRPr="0015799A">
              <w:rPr>
                <w:rFonts w:ascii="宋体" w:hAnsi="宋体" w:cs="宋体" w:hint="eastAsia"/>
                <w:color w:val="000000"/>
                <w:kern w:val="0"/>
                <w:sz w:val="21"/>
                <w:szCs w:val="21"/>
              </w:rPr>
              <w:t>196</w:t>
            </w:r>
          </w:p>
        </w:tc>
      </w:tr>
    </w:tbl>
    <w:p w14:paraId="766B14D8" w14:textId="77777777" w:rsidR="00CA599D" w:rsidRDefault="00CA599D" w:rsidP="00CA599D">
      <w:pPr>
        <w:rPr>
          <w:b/>
        </w:rPr>
      </w:pPr>
    </w:p>
    <w:p w14:paraId="050BA66C" w14:textId="4B34B026" w:rsidR="00CA599D" w:rsidRDefault="003362C8" w:rsidP="00CA599D">
      <w:pPr>
        <w:ind w:firstLineChars="200" w:firstLine="480"/>
        <w:rPr>
          <w:noProof/>
        </w:rPr>
      </w:pPr>
      <w:r>
        <w:rPr>
          <w:rFonts w:hint="eastAsia"/>
        </w:rPr>
        <w:t>M</w:t>
      </w:r>
      <w:r>
        <w:t>ULAN-S</w:t>
      </w:r>
      <w:r>
        <w:rPr>
          <w:rFonts w:hint="eastAsia"/>
        </w:rPr>
        <w:t>格签名算法的</w:t>
      </w:r>
      <w:r w:rsidR="00CA599D">
        <w:rPr>
          <w:rFonts w:hint="eastAsia"/>
        </w:rPr>
        <w:t>验签耗时的详细统计数据见附录</w:t>
      </w:r>
      <w:r>
        <w:t>2</w:t>
      </w:r>
      <w:r w:rsidR="00CA599D">
        <w:rPr>
          <w:rFonts w:hint="eastAsia"/>
        </w:rPr>
        <w:t>，图</w:t>
      </w:r>
      <w:r w:rsidR="00CA599D">
        <w:rPr>
          <w:rFonts w:hint="eastAsia"/>
        </w:rPr>
        <w:t>4.</w:t>
      </w:r>
      <w:r w:rsidR="0099578C">
        <w:t>6</w:t>
      </w:r>
      <w:r w:rsidR="00CA599D">
        <w:rPr>
          <w:rFonts w:hint="eastAsia"/>
        </w:rPr>
        <w:t>是</w:t>
      </w:r>
      <w:r w:rsidR="00CA599D">
        <w:t>59</w:t>
      </w:r>
      <w:r w:rsidR="00CA599D">
        <w:rPr>
          <w:rFonts w:hint="eastAsia"/>
        </w:rPr>
        <w:t>字节长度消息进行验签的耗时收敛统计图：</w:t>
      </w:r>
    </w:p>
    <w:p w14:paraId="2AFC2BC4" w14:textId="4CD24630" w:rsidR="00CA599D" w:rsidRDefault="006D459F" w:rsidP="00CA599D">
      <w:pPr>
        <w:jc w:val="center"/>
        <w:rPr>
          <w:b/>
        </w:rPr>
      </w:pPr>
      <w:r>
        <w:rPr>
          <w:noProof/>
        </w:rPr>
        <w:lastRenderedPageBreak/>
        <w:pict w14:anchorId="1E76C0E1">
          <v:shape id="_x0000_i1036" type="#_x0000_t75" style="width:360.7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">
            <v:imagedata r:id="rId23" o:title=""/>
            <o:lock v:ext="edit" aspectratio="f"/>
          </v:shape>
        </w:pict>
      </w:r>
    </w:p>
    <w:p w14:paraId="2727D054" w14:textId="76AC59C3" w:rsidR="00CA599D" w:rsidRDefault="00CA599D" w:rsidP="00CA599D">
      <w:pPr>
        <w:jc w:val="center"/>
        <w:rPr>
          <w:b/>
        </w:rPr>
      </w:pPr>
      <w:r w:rsidRPr="00E6051D">
        <w:rPr>
          <w:rFonts w:hint="eastAsia"/>
          <w:sz w:val="21"/>
          <w:szCs w:val="21"/>
        </w:rPr>
        <w:t>图</w:t>
      </w:r>
      <w:r w:rsidRPr="00E6051D">
        <w:rPr>
          <w:rFonts w:hint="eastAsia"/>
          <w:sz w:val="21"/>
          <w:szCs w:val="21"/>
        </w:rPr>
        <w:t>4.</w:t>
      </w:r>
      <w:r w:rsidR="0099578C">
        <w:rPr>
          <w:sz w:val="21"/>
          <w:szCs w:val="21"/>
        </w:rPr>
        <w:t>6</w:t>
      </w:r>
      <w:r w:rsidRPr="004C2134">
        <w:rPr>
          <w:sz w:val="21"/>
          <w:szCs w:val="21"/>
        </w:rPr>
        <w:t xml:space="preserve"> </w:t>
      </w:r>
      <w:r>
        <w:rPr>
          <w:sz w:val="21"/>
          <w:szCs w:val="21"/>
        </w:rPr>
        <w:t>MULAN-S-</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sidRPr="00F2149F">
        <w:rPr>
          <w:rFonts w:hint="eastAsia"/>
          <w:sz w:val="21"/>
          <w:szCs w:val="21"/>
        </w:rPr>
        <w:t>耗时统计（消息长度</w:t>
      </w:r>
      <w:r>
        <w:rPr>
          <w:sz w:val="21"/>
          <w:szCs w:val="21"/>
        </w:rPr>
        <w:t>59</w:t>
      </w:r>
      <w:r w:rsidRPr="00F2149F">
        <w:rPr>
          <w:rFonts w:hint="eastAsia"/>
          <w:sz w:val="21"/>
          <w:szCs w:val="21"/>
        </w:rPr>
        <w:t>字节）</w:t>
      </w:r>
    </w:p>
    <w:p w14:paraId="3D6FDCFD" w14:textId="77777777" w:rsidR="00CA599D" w:rsidRDefault="00CA599D" w:rsidP="00CA599D">
      <w:r>
        <w:rPr>
          <w:rFonts w:hint="eastAsia"/>
        </w:rPr>
        <w:t xml:space="preserve"> </w:t>
      </w:r>
      <w:r>
        <w:t xml:space="preserve">   </w:t>
      </w:r>
    </w:p>
    <w:p w14:paraId="077DB1C7" w14:textId="77777777" w:rsidR="00CA599D" w:rsidRDefault="00CA599D" w:rsidP="00CA599D">
      <w:pPr>
        <w:rPr>
          <w:b/>
          <w:color w:val="FF0000"/>
        </w:rPr>
      </w:pPr>
      <w:r>
        <w:rPr>
          <w:rFonts w:hint="eastAsia"/>
          <w:b/>
        </w:rPr>
        <w:t>测试结论：</w:t>
      </w:r>
      <w:r>
        <w:rPr>
          <w:b/>
          <w:color w:val="FF0000"/>
        </w:rPr>
        <w:tab/>
      </w:r>
    </w:p>
    <w:p w14:paraId="7C19C6ED" w14:textId="52A46028" w:rsidR="00CA599D" w:rsidRPr="00C27EFE" w:rsidRDefault="00CA599D" w:rsidP="00CA599D">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sidR="003362C8">
        <w:rPr>
          <w:rFonts w:hint="eastAsia"/>
        </w:rPr>
        <w:t>M</w:t>
      </w:r>
      <w:r w:rsidR="003362C8">
        <w:t>ULAN-S</w:t>
      </w:r>
      <w:r w:rsidR="003362C8">
        <w:rPr>
          <w:rFonts w:hint="eastAsia"/>
        </w:rPr>
        <w:t>格签名算法的</w:t>
      </w:r>
      <w:r>
        <w:rPr>
          <w:rFonts w:hint="eastAsia"/>
        </w:rPr>
        <w:t>验</w:t>
      </w:r>
      <w:proofErr w:type="gramStart"/>
      <w:r>
        <w:rPr>
          <w:rFonts w:hint="eastAsia"/>
        </w:rPr>
        <w:t>签</w:t>
      </w:r>
      <w:r w:rsidRPr="005907CF">
        <w:rPr>
          <w:rFonts w:hint="eastAsia"/>
        </w:rPr>
        <w:t>计算</w:t>
      </w:r>
      <w:proofErr w:type="gramEnd"/>
      <w:r w:rsidR="00073F64">
        <w:rPr>
          <w:rFonts w:hint="eastAsia"/>
        </w:rPr>
        <w:t>平均</w:t>
      </w:r>
      <w:r w:rsidRPr="005907CF">
        <w:rPr>
          <w:rFonts w:hint="eastAsia"/>
        </w:rPr>
        <w:t>耗时在</w:t>
      </w:r>
      <w:r w:rsidR="00073F64">
        <w:rPr>
          <w:rFonts w:hint="eastAsia"/>
        </w:rPr>
        <w:t>1</w:t>
      </w:r>
      <w:r w:rsidR="00073F64">
        <w:t>82</w:t>
      </w:r>
      <w:r w:rsidR="00073F64">
        <w:rPr>
          <w:rFonts w:hint="eastAsia"/>
        </w:rPr>
        <w:t>-</w:t>
      </w:r>
      <w:r>
        <w:rPr>
          <w:rFonts w:hint="eastAsia"/>
        </w:rPr>
        <w:t>1</w:t>
      </w:r>
      <w:r w:rsidR="00860497">
        <w:t>96</w:t>
      </w:r>
      <w:r w:rsidRPr="005907CF">
        <w:rPr>
          <w:rFonts w:hint="eastAsia"/>
        </w:rPr>
        <w:t>微秒</w:t>
      </w:r>
      <w:r w:rsidR="00073F64">
        <w:rPr>
          <w:rFonts w:hint="eastAsia"/>
        </w:rPr>
        <w:t>之间</w:t>
      </w:r>
      <w:r w:rsidRPr="005907CF">
        <w:rPr>
          <w:rFonts w:hint="eastAsia"/>
        </w:rPr>
        <w:t>。</w:t>
      </w:r>
    </w:p>
    <w:p w14:paraId="1A051642" w14:textId="02933012" w:rsidR="00CA599D" w:rsidRDefault="00CA599D" w:rsidP="00053AAD"/>
    <w:p w14:paraId="643F2AD3" w14:textId="77777777" w:rsidR="00D21426" w:rsidRDefault="00D21426" w:rsidP="00D21426"/>
    <w:p w14:paraId="665AC3B5" w14:textId="77777777" w:rsidR="00D21426" w:rsidRPr="00053AAD" w:rsidRDefault="00D21426" w:rsidP="00D21426">
      <w:pPr>
        <w:pStyle w:val="30"/>
        <w:rPr>
          <w:lang w:val="en-US"/>
        </w:rPr>
      </w:pPr>
      <w:bookmarkStart w:id="90" w:name="_Toc3835815"/>
      <w:bookmarkStart w:id="91" w:name="_Toc3876785"/>
      <w:r>
        <w:rPr>
          <w:rFonts w:hint="eastAsia"/>
        </w:rPr>
        <w:t>M</w:t>
      </w:r>
      <w:r>
        <w:t>ULAN-G-</w:t>
      </w:r>
      <w:r>
        <w:rPr>
          <w:rFonts w:hint="eastAsia"/>
        </w:rPr>
        <w:t>密钥生成</w:t>
      </w:r>
      <w:bookmarkEnd w:id="90"/>
      <w:bookmarkEnd w:id="91"/>
    </w:p>
    <w:p w14:paraId="4312D58A" w14:textId="77777777" w:rsidR="00D21426" w:rsidRDefault="00D21426" w:rsidP="00D21426">
      <w:r>
        <w:rPr>
          <w:rFonts w:hint="eastAsia"/>
        </w:rPr>
        <w:t>案例编号：</w:t>
      </w:r>
      <w:proofErr w:type="spellStart"/>
      <w:r>
        <w:t>mulang</w:t>
      </w:r>
      <w:proofErr w:type="spellEnd"/>
      <w:r>
        <w:rPr>
          <w:rFonts w:hint="eastAsia"/>
        </w:rPr>
        <w:t xml:space="preserve"> -</w:t>
      </w:r>
      <w:r>
        <w:t>kp</w:t>
      </w:r>
      <w:r>
        <w:rPr>
          <w:rFonts w:hint="eastAsia"/>
        </w:rPr>
        <w:t>0</w:t>
      </w:r>
      <w:r>
        <w:t>1</w:t>
      </w:r>
    </w:p>
    <w:p w14:paraId="4496E05B" w14:textId="77777777" w:rsidR="00D21426" w:rsidRDefault="00D21426" w:rsidP="00D21426">
      <w:r>
        <w:rPr>
          <w:rFonts w:hint="eastAsia"/>
        </w:rPr>
        <w:t>案例说明：对</w:t>
      </w:r>
      <w:r>
        <w:rPr>
          <w:rFonts w:hint="eastAsia"/>
        </w:rPr>
        <w:t>M</w:t>
      </w:r>
      <w:r>
        <w:t>ULAN-G</w:t>
      </w:r>
      <w:r>
        <w:rPr>
          <w:rFonts w:hint="eastAsia"/>
        </w:rPr>
        <w:t>格签名算法的密钥生成进行性能统计。</w:t>
      </w:r>
    </w:p>
    <w:p w14:paraId="6B29D900" w14:textId="77777777" w:rsidR="00D21426" w:rsidRDefault="00D21426" w:rsidP="00D21426">
      <w:r>
        <w:rPr>
          <w:rFonts w:hint="eastAsia"/>
        </w:rPr>
        <w:t>统计指标：耗时。</w:t>
      </w:r>
    </w:p>
    <w:p w14:paraId="3F76BBF4" w14:textId="77777777" w:rsidR="00D21426" w:rsidRDefault="00D21426" w:rsidP="00D21426">
      <w:r>
        <w:rPr>
          <w:rFonts w:hint="eastAsia"/>
        </w:rPr>
        <w:t>测试步骤：</w:t>
      </w:r>
    </w:p>
    <w:p w14:paraId="4915494B" w14:textId="77777777" w:rsidR="00D21426" w:rsidRDefault="00D21426" w:rsidP="00D21426">
      <w:pPr>
        <w:rPr>
          <w:b/>
        </w:rPr>
      </w:pPr>
      <w:r>
        <w:rPr>
          <w:rFonts w:hint="eastAsia"/>
          <w:b/>
        </w:rPr>
        <w:t>第一步：</w:t>
      </w:r>
      <w:r w:rsidRPr="00CF7693">
        <w:rPr>
          <w:rFonts w:hint="eastAsia"/>
        </w:rPr>
        <w:t>数据准备</w:t>
      </w:r>
    </w:p>
    <w:p w14:paraId="50A9B14A" w14:textId="77777777" w:rsidR="00D21426" w:rsidRDefault="00D21426" w:rsidP="00D21426">
      <w:pPr>
        <w:ind w:firstLineChars="400" w:firstLine="960"/>
      </w:pPr>
      <w:r w:rsidRPr="005907CF">
        <w:rPr>
          <w:rFonts w:hint="eastAsia"/>
        </w:rPr>
        <w:t>无</w:t>
      </w:r>
    </w:p>
    <w:p w14:paraId="19034511" w14:textId="77777777" w:rsidR="00D21426" w:rsidRDefault="00D21426" w:rsidP="00D21426">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个的情况，对生成密钥统计总耗时和单次耗时。最终归纳出单次密钥生成耗时的收敛值，相关耗时的统计情况见表</w:t>
      </w:r>
      <w:r>
        <w:rPr>
          <w:rFonts w:hint="eastAsia"/>
        </w:rPr>
        <w:t>4.</w:t>
      </w:r>
      <w:r>
        <w:t>8</w:t>
      </w:r>
      <w:r>
        <w:rPr>
          <w:rFonts w:hint="eastAsia"/>
        </w:rPr>
        <w:t>及图</w:t>
      </w:r>
      <w:r>
        <w:rPr>
          <w:rFonts w:hint="eastAsia"/>
        </w:rPr>
        <w:t>4.</w:t>
      </w:r>
      <w:r>
        <w:t>7</w:t>
      </w:r>
      <w:r>
        <w:rPr>
          <w:rFonts w:hint="eastAsia"/>
        </w:rPr>
        <w:t>。</w:t>
      </w:r>
    </w:p>
    <w:p w14:paraId="2D7D6735" w14:textId="77777777" w:rsidR="00D21426" w:rsidRPr="00260332" w:rsidRDefault="00D21426" w:rsidP="00D21426">
      <w:pPr>
        <w:jc w:val="center"/>
        <w:rPr>
          <w:b/>
          <w:sz w:val="21"/>
          <w:szCs w:val="21"/>
        </w:rPr>
      </w:pPr>
      <w:r w:rsidRPr="00260332">
        <w:rPr>
          <w:rFonts w:hint="eastAsia"/>
          <w:sz w:val="21"/>
          <w:szCs w:val="21"/>
        </w:rPr>
        <w:t>表</w:t>
      </w:r>
      <w:r w:rsidRPr="00260332">
        <w:rPr>
          <w:rFonts w:hint="eastAsia"/>
          <w:sz w:val="21"/>
          <w:szCs w:val="21"/>
        </w:rPr>
        <w:t>4.</w:t>
      </w:r>
      <w:r>
        <w:rPr>
          <w:sz w:val="21"/>
          <w:szCs w:val="21"/>
        </w:rPr>
        <w:t>8</w:t>
      </w:r>
      <w:r w:rsidRPr="004C2134">
        <w:rPr>
          <w:sz w:val="21"/>
          <w:szCs w:val="21"/>
        </w:rPr>
        <w:t xml:space="preserve"> </w:t>
      </w:r>
      <w:r>
        <w:rPr>
          <w:sz w:val="21"/>
          <w:szCs w:val="21"/>
        </w:rPr>
        <w:t>MULAN-G-</w:t>
      </w:r>
      <w:r w:rsidRPr="00260332">
        <w:rPr>
          <w:rFonts w:hint="eastAsia"/>
          <w:sz w:val="21"/>
          <w:szCs w:val="21"/>
        </w:rPr>
        <w:t>密钥生成</w:t>
      </w:r>
      <w:r>
        <w:rPr>
          <w:rFonts w:hint="eastAsia"/>
          <w:sz w:val="21"/>
          <w:szCs w:val="21"/>
        </w:rPr>
        <w:t>的</w:t>
      </w:r>
      <w:r w:rsidRPr="00260332">
        <w:rPr>
          <w:rFonts w:hint="eastAsia"/>
          <w:sz w:val="21"/>
          <w:szCs w:val="21"/>
        </w:rPr>
        <w:t>耗时统计</w:t>
      </w:r>
    </w:p>
    <w:tbl>
      <w:tblPr>
        <w:tblW w:w="4402" w:type="dxa"/>
        <w:jc w:val="center"/>
        <w:tblLook w:val="04A0" w:firstRow="1" w:lastRow="0" w:firstColumn="1" w:lastColumn="0" w:noHBand="0" w:noVBand="1"/>
      </w:tblPr>
      <w:tblGrid>
        <w:gridCol w:w="1383"/>
        <w:gridCol w:w="1318"/>
        <w:gridCol w:w="1701"/>
      </w:tblGrid>
      <w:tr w:rsidR="00D21426" w:rsidRPr="00EE67DF" w14:paraId="0A93921C" w14:textId="77777777" w:rsidTr="00AE6B51">
        <w:trPr>
          <w:trHeight w:val="285"/>
          <w:jc w:val="center"/>
        </w:trPr>
        <w:tc>
          <w:tcPr>
            <w:tcW w:w="1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ED216A" w14:textId="77777777" w:rsidR="00D21426" w:rsidRPr="00CF7693" w:rsidRDefault="00D21426" w:rsidP="00AE6B5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生成密钥数</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2A27AC16" w14:textId="77777777" w:rsidR="00D21426" w:rsidRPr="00CF7693" w:rsidRDefault="00D21426" w:rsidP="00AE6B5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总耗时(秒)</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F0193E5" w14:textId="77777777" w:rsidR="00D21426" w:rsidRPr="00CF7693" w:rsidRDefault="00D21426" w:rsidP="00AE6B51">
            <w:pPr>
              <w:widowControl/>
              <w:jc w:val="left"/>
              <w:rPr>
                <w:rFonts w:ascii="宋体" w:hAnsi="宋体" w:cs="宋体"/>
                <w:b/>
                <w:color w:val="000000"/>
                <w:kern w:val="0"/>
                <w:sz w:val="21"/>
                <w:szCs w:val="21"/>
              </w:rPr>
            </w:pPr>
            <w:r w:rsidRPr="00CF7693">
              <w:rPr>
                <w:rFonts w:ascii="宋体" w:hAnsi="宋体" w:cs="宋体" w:hint="eastAsia"/>
                <w:b/>
                <w:color w:val="000000"/>
                <w:kern w:val="0"/>
                <w:sz w:val="21"/>
                <w:szCs w:val="21"/>
              </w:rPr>
              <w:t>平均耗时(</w:t>
            </w:r>
            <w:proofErr w:type="gramStart"/>
            <w:r>
              <w:rPr>
                <w:rFonts w:ascii="宋体" w:hAnsi="宋体" w:cs="宋体" w:hint="eastAsia"/>
                <w:b/>
                <w:color w:val="000000"/>
                <w:kern w:val="0"/>
                <w:sz w:val="21"/>
                <w:szCs w:val="21"/>
              </w:rPr>
              <w:t>微</w:t>
            </w:r>
            <w:r w:rsidRPr="00CF7693">
              <w:rPr>
                <w:rFonts w:ascii="宋体" w:hAnsi="宋体" w:cs="宋体" w:hint="eastAsia"/>
                <w:b/>
                <w:color w:val="000000"/>
                <w:kern w:val="0"/>
                <w:sz w:val="21"/>
                <w:szCs w:val="21"/>
              </w:rPr>
              <w:t>秒)</w:t>
            </w:r>
            <w:proofErr w:type="gramEnd"/>
          </w:p>
        </w:tc>
      </w:tr>
      <w:tr w:rsidR="00DC0DDA" w:rsidRPr="00EE67DF" w14:paraId="2E309699"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5A58EE73"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318" w:type="dxa"/>
            <w:tcBorders>
              <w:top w:val="nil"/>
              <w:left w:val="nil"/>
              <w:bottom w:val="single" w:sz="4" w:space="0" w:color="auto"/>
              <w:right w:val="single" w:sz="4" w:space="0" w:color="auto"/>
            </w:tcBorders>
            <w:shd w:val="clear" w:color="auto" w:fill="auto"/>
            <w:noWrap/>
            <w:vAlign w:val="bottom"/>
          </w:tcPr>
          <w:p w14:paraId="20C0870C" w14:textId="5AE1C36F"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0.000135</w:t>
            </w:r>
          </w:p>
        </w:tc>
        <w:tc>
          <w:tcPr>
            <w:tcW w:w="1701" w:type="dxa"/>
            <w:tcBorders>
              <w:top w:val="nil"/>
              <w:left w:val="nil"/>
              <w:bottom w:val="single" w:sz="4" w:space="0" w:color="auto"/>
              <w:right w:val="single" w:sz="4" w:space="0" w:color="auto"/>
            </w:tcBorders>
            <w:shd w:val="clear" w:color="auto" w:fill="auto"/>
            <w:noWrap/>
            <w:vAlign w:val="bottom"/>
          </w:tcPr>
          <w:p w14:paraId="1509A5F6" w14:textId="2213648C"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135</w:t>
            </w:r>
          </w:p>
        </w:tc>
      </w:tr>
      <w:tr w:rsidR="00DC0DDA" w:rsidRPr="00EE67DF" w14:paraId="6D354140"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190E4952"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318" w:type="dxa"/>
            <w:tcBorders>
              <w:top w:val="nil"/>
              <w:left w:val="nil"/>
              <w:bottom w:val="single" w:sz="4" w:space="0" w:color="auto"/>
              <w:right w:val="single" w:sz="4" w:space="0" w:color="auto"/>
            </w:tcBorders>
            <w:shd w:val="clear" w:color="auto" w:fill="auto"/>
            <w:noWrap/>
            <w:vAlign w:val="bottom"/>
          </w:tcPr>
          <w:p w14:paraId="541F8B2E" w14:textId="5D0525ED"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0.001356</w:t>
            </w:r>
          </w:p>
        </w:tc>
        <w:tc>
          <w:tcPr>
            <w:tcW w:w="1701" w:type="dxa"/>
            <w:tcBorders>
              <w:top w:val="nil"/>
              <w:left w:val="nil"/>
              <w:bottom w:val="single" w:sz="4" w:space="0" w:color="auto"/>
              <w:right w:val="single" w:sz="4" w:space="0" w:color="auto"/>
            </w:tcBorders>
            <w:shd w:val="clear" w:color="auto" w:fill="auto"/>
            <w:noWrap/>
            <w:vAlign w:val="bottom"/>
          </w:tcPr>
          <w:p w14:paraId="592B4CFC" w14:textId="298CD17C"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135</w:t>
            </w:r>
          </w:p>
        </w:tc>
      </w:tr>
      <w:tr w:rsidR="00DC0DDA" w:rsidRPr="00EE67DF" w14:paraId="7EFDBD27"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F152F0F"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318" w:type="dxa"/>
            <w:tcBorders>
              <w:top w:val="nil"/>
              <w:left w:val="nil"/>
              <w:bottom w:val="single" w:sz="4" w:space="0" w:color="auto"/>
              <w:right w:val="single" w:sz="4" w:space="0" w:color="auto"/>
            </w:tcBorders>
            <w:shd w:val="clear" w:color="auto" w:fill="auto"/>
            <w:noWrap/>
            <w:vAlign w:val="bottom"/>
          </w:tcPr>
          <w:p w14:paraId="5ABB2133" w14:textId="1A4D5A77"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0.013388</w:t>
            </w:r>
          </w:p>
        </w:tc>
        <w:tc>
          <w:tcPr>
            <w:tcW w:w="1701" w:type="dxa"/>
            <w:tcBorders>
              <w:top w:val="nil"/>
              <w:left w:val="nil"/>
              <w:bottom w:val="single" w:sz="4" w:space="0" w:color="auto"/>
              <w:right w:val="single" w:sz="4" w:space="0" w:color="auto"/>
            </w:tcBorders>
            <w:shd w:val="clear" w:color="auto" w:fill="auto"/>
            <w:noWrap/>
            <w:vAlign w:val="bottom"/>
          </w:tcPr>
          <w:p w14:paraId="57F577B2" w14:textId="24944799"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133</w:t>
            </w:r>
          </w:p>
        </w:tc>
      </w:tr>
      <w:tr w:rsidR="00DC0DDA" w:rsidRPr="00EE67DF" w14:paraId="6E89649C"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74E8B09"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318" w:type="dxa"/>
            <w:tcBorders>
              <w:top w:val="nil"/>
              <w:left w:val="nil"/>
              <w:bottom w:val="single" w:sz="4" w:space="0" w:color="auto"/>
              <w:right w:val="single" w:sz="4" w:space="0" w:color="auto"/>
            </w:tcBorders>
            <w:shd w:val="clear" w:color="auto" w:fill="auto"/>
            <w:noWrap/>
            <w:vAlign w:val="bottom"/>
          </w:tcPr>
          <w:p w14:paraId="4B38BA80" w14:textId="678B6D2E"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0.133555</w:t>
            </w:r>
          </w:p>
        </w:tc>
        <w:tc>
          <w:tcPr>
            <w:tcW w:w="1701" w:type="dxa"/>
            <w:tcBorders>
              <w:top w:val="nil"/>
              <w:left w:val="nil"/>
              <w:bottom w:val="single" w:sz="4" w:space="0" w:color="auto"/>
              <w:right w:val="single" w:sz="4" w:space="0" w:color="auto"/>
            </w:tcBorders>
            <w:shd w:val="clear" w:color="auto" w:fill="auto"/>
            <w:noWrap/>
            <w:vAlign w:val="bottom"/>
          </w:tcPr>
          <w:p w14:paraId="5A579F5C" w14:textId="6AE86B2E"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133</w:t>
            </w:r>
          </w:p>
        </w:tc>
      </w:tr>
      <w:tr w:rsidR="00DC0DDA" w:rsidRPr="00EE67DF" w14:paraId="46B33E47"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7E5ACDC"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318" w:type="dxa"/>
            <w:tcBorders>
              <w:top w:val="nil"/>
              <w:left w:val="nil"/>
              <w:bottom w:val="single" w:sz="4" w:space="0" w:color="auto"/>
              <w:right w:val="single" w:sz="4" w:space="0" w:color="auto"/>
            </w:tcBorders>
            <w:shd w:val="clear" w:color="auto" w:fill="auto"/>
            <w:noWrap/>
            <w:vAlign w:val="bottom"/>
          </w:tcPr>
          <w:p w14:paraId="312534E3" w14:textId="7164AC02"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1.341182</w:t>
            </w:r>
          </w:p>
        </w:tc>
        <w:tc>
          <w:tcPr>
            <w:tcW w:w="1701" w:type="dxa"/>
            <w:tcBorders>
              <w:top w:val="nil"/>
              <w:left w:val="nil"/>
              <w:bottom w:val="single" w:sz="4" w:space="0" w:color="auto"/>
              <w:right w:val="single" w:sz="4" w:space="0" w:color="auto"/>
            </w:tcBorders>
            <w:shd w:val="clear" w:color="auto" w:fill="auto"/>
            <w:noWrap/>
            <w:vAlign w:val="bottom"/>
          </w:tcPr>
          <w:p w14:paraId="7B6AAE72" w14:textId="3E27C2EF"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r w:rsidR="00DC0DDA" w:rsidRPr="00EE67DF" w14:paraId="76582D35"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6569152A"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318" w:type="dxa"/>
            <w:tcBorders>
              <w:top w:val="nil"/>
              <w:left w:val="nil"/>
              <w:bottom w:val="single" w:sz="4" w:space="0" w:color="auto"/>
              <w:right w:val="single" w:sz="4" w:space="0" w:color="auto"/>
            </w:tcBorders>
            <w:shd w:val="clear" w:color="auto" w:fill="auto"/>
            <w:noWrap/>
            <w:vAlign w:val="bottom"/>
          </w:tcPr>
          <w:p w14:paraId="0B5DD144" w14:textId="166E2E8E"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13.41141</w:t>
            </w:r>
          </w:p>
        </w:tc>
        <w:tc>
          <w:tcPr>
            <w:tcW w:w="1701" w:type="dxa"/>
            <w:tcBorders>
              <w:top w:val="nil"/>
              <w:left w:val="nil"/>
              <w:bottom w:val="single" w:sz="4" w:space="0" w:color="auto"/>
              <w:right w:val="single" w:sz="4" w:space="0" w:color="auto"/>
            </w:tcBorders>
            <w:shd w:val="clear" w:color="auto" w:fill="auto"/>
            <w:noWrap/>
            <w:vAlign w:val="bottom"/>
          </w:tcPr>
          <w:p w14:paraId="2931CB7C" w14:textId="1BFCCE5C"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r w:rsidR="00DC0DDA" w:rsidRPr="00EE67DF" w14:paraId="6146F197" w14:textId="77777777" w:rsidTr="00AE6B51">
        <w:trPr>
          <w:trHeight w:val="285"/>
          <w:jc w:val="center"/>
        </w:trPr>
        <w:tc>
          <w:tcPr>
            <w:tcW w:w="1383" w:type="dxa"/>
            <w:tcBorders>
              <w:top w:val="nil"/>
              <w:left w:val="single" w:sz="4" w:space="0" w:color="auto"/>
              <w:bottom w:val="single" w:sz="4" w:space="0" w:color="auto"/>
              <w:right w:val="single" w:sz="4" w:space="0" w:color="auto"/>
            </w:tcBorders>
            <w:shd w:val="clear" w:color="auto" w:fill="auto"/>
            <w:noWrap/>
            <w:vAlign w:val="bottom"/>
          </w:tcPr>
          <w:p w14:paraId="2FCB504D" w14:textId="77777777" w:rsidR="00DC0DDA" w:rsidRPr="00CF7693" w:rsidRDefault="00DC0DDA" w:rsidP="00DC0DDA">
            <w:pPr>
              <w:widowControl/>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318" w:type="dxa"/>
            <w:tcBorders>
              <w:top w:val="nil"/>
              <w:left w:val="nil"/>
              <w:bottom w:val="single" w:sz="4" w:space="0" w:color="auto"/>
              <w:right w:val="single" w:sz="4" w:space="0" w:color="auto"/>
            </w:tcBorders>
            <w:shd w:val="clear" w:color="auto" w:fill="auto"/>
            <w:noWrap/>
            <w:vAlign w:val="bottom"/>
          </w:tcPr>
          <w:p w14:paraId="25D4722A" w14:textId="4C8571EB"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134.2729</w:t>
            </w:r>
          </w:p>
        </w:tc>
        <w:tc>
          <w:tcPr>
            <w:tcW w:w="1701" w:type="dxa"/>
            <w:tcBorders>
              <w:top w:val="nil"/>
              <w:left w:val="nil"/>
              <w:bottom w:val="single" w:sz="4" w:space="0" w:color="auto"/>
              <w:right w:val="single" w:sz="4" w:space="0" w:color="auto"/>
            </w:tcBorders>
            <w:shd w:val="clear" w:color="auto" w:fill="auto"/>
            <w:noWrap/>
            <w:vAlign w:val="bottom"/>
          </w:tcPr>
          <w:p w14:paraId="622C8714" w14:textId="36701DB0" w:rsidR="00DC0DDA" w:rsidRPr="00CF7693" w:rsidRDefault="00DC0DDA" w:rsidP="00DC0DDA">
            <w:pPr>
              <w:widowControl/>
              <w:jc w:val="right"/>
              <w:rPr>
                <w:rFonts w:ascii="宋体" w:hAnsi="宋体" w:cs="宋体"/>
                <w:color w:val="000000"/>
                <w:kern w:val="0"/>
                <w:sz w:val="21"/>
                <w:szCs w:val="21"/>
              </w:rPr>
            </w:pPr>
            <w:r>
              <w:rPr>
                <w:rFonts w:ascii="等线" w:eastAsia="等线" w:hAnsi="等线" w:hint="eastAsia"/>
                <w:color w:val="000000"/>
                <w:sz w:val="22"/>
                <w:szCs w:val="22"/>
              </w:rPr>
              <w:t>134</w:t>
            </w:r>
          </w:p>
        </w:tc>
      </w:tr>
    </w:tbl>
    <w:p w14:paraId="79AF1A33" w14:textId="77777777" w:rsidR="00D21426" w:rsidRPr="00EE67DF" w:rsidRDefault="00D21426" w:rsidP="00D21426">
      <w:pPr>
        <w:widowControl/>
        <w:jc w:val="left"/>
        <w:rPr>
          <w:rFonts w:ascii="宋体" w:hAnsi="宋体" w:cs="宋体"/>
          <w:kern w:val="0"/>
          <w:szCs w:val="24"/>
        </w:rPr>
      </w:pPr>
    </w:p>
    <w:p w14:paraId="4D8D0964" w14:textId="77777777" w:rsidR="00D21426" w:rsidRDefault="00D21426" w:rsidP="00D21426">
      <w:pPr>
        <w:widowControl/>
        <w:rPr>
          <w:noProof/>
        </w:rPr>
      </w:pPr>
    </w:p>
    <w:p w14:paraId="36AE2CB4" w14:textId="1EDAD831" w:rsidR="00D21426" w:rsidRDefault="006D459F" w:rsidP="00D21426">
      <w:pPr>
        <w:widowControl/>
        <w:jc w:val="center"/>
        <w:rPr>
          <w:rFonts w:ascii="宋体" w:hAnsi="宋体" w:cs="宋体"/>
          <w:kern w:val="0"/>
          <w:szCs w:val="24"/>
        </w:rPr>
      </w:pPr>
      <w:r>
        <w:rPr>
          <w:noProof/>
        </w:rPr>
        <w:lastRenderedPageBreak/>
        <w:pict w14:anchorId="699BF38A">
          <v:shape id="_x0000_i1037" type="#_x0000_t75" style="width:360.75pt;height:148.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">
            <v:imagedata r:id="rId24" o:title=""/>
            <o:lock v:ext="edit" aspectratio="f"/>
          </v:shape>
        </w:pict>
      </w:r>
    </w:p>
    <w:p w14:paraId="52F5B408" w14:textId="77777777" w:rsidR="00D21426" w:rsidRPr="00260332" w:rsidRDefault="00D21426" w:rsidP="00D21426">
      <w:pPr>
        <w:widowControl/>
        <w:jc w:val="center"/>
        <w:rPr>
          <w:rFonts w:ascii="宋体" w:hAnsi="宋体" w:cs="宋体"/>
          <w:kern w:val="0"/>
          <w:sz w:val="21"/>
          <w:szCs w:val="21"/>
        </w:rPr>
      </w:pPr>
      <w:r w:rsidRPr="00260332">
        <w:rPr>
          <w:rFonts w:ascii="宋体" w:hAnsi="宋体" w:cs="宋体" w:hint="eastAsia"/>
          <w:kern w:val="0"/>
          <w:sz w:val="21"/>
          <w:szCs w:val="21"/>
        </w:rPr>
        <w:t>图4.</w:t>
      </w:r>
      <w:r>
        <w:rPr>
          <w:rFonts w:ascii="宋体" w:hAnsi="宋体" w:cs="宋体"/>
          <w:kern w:val="0"/>
          <w:sz w:val="21"/>
          <w:szCs w:val="21"/>
        </w:rPr>
        <w:t xml:space="preserve">7 </w:t>
      </w:r>
      <w:r>
        <w:rPr>
          <w:sz w:val="21"/>
          <w:szCs w:val="21"/>
        </w:rPr>
        <w:t>MULAN-G-</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平均耗时统计</w:t>
      </w:r>
    </w:p>
    <w:p w14:paraId="37086B0D" w14:textId="77777777" w:rsidR="00D21426" w:rsidRDefault="00D21426" w:rsidP="00D21426"/>
    <w:p w14:paraId="58FFAAE3" w14:textId="77777777" w:rsidR="00D21426" w:rsidRDefault="00D21426" w:rsidP="00D21426">
      <w:pPr>
        <w:rPr>
          <w:b/>
        </w:rPr>
      </w:pPr>
      <w:r>
        <w:rPr>
          <w:rFonts w:hint="eastAsia"/>
          <w:b/>
        </w:rPr>
        <w:t>测试结论：</w:t>
      </w:r>
    </w:p>
    <w:p w14:paraId="634BA625" w14:textId="3D24F15F" w:rsidR="00D21426" w:rsidRDefault="00D21426" w:rsidP="00D21426">
      <w:pPr>
        <w:ind w:firstLineChars="200" w:firstLine="480"/>
        <w:rPr>
          <w:b/>
          <w:color w:val="FF0000"/>
        </w:rPr>
      </w:pPr>
      <w:r w:rsidRPr="005907CF">
        <w:rPr>
          <w:rFonts w:hint="eastAsia"/>
        </w:rPr>
        <w:t>在测试机上单次</w:t>
      </w:r>
      <w:r>
        <w:rPr>
          <w:rFonts w:hint="eastAsia"/>
        </w:rPr>
        <w:t>M</w:t>
      </w:r>
      <w:r>
        <w:t>ULAN-S</w:t>
      </w:r>
      <w:r>
        <w:rPr>
          <w:rFonts w:hint="eastAsia"/>
        </w:rPr>
        <w:t>格签名算法的</w:t>
      </w:r>
      <w:r w:rsidRPr="005907CF">
        <w:rPr>
          <w:rFonts w:hint="eastAsia"/>
        </w:rPr>
        <w:t>密钥生成平均耗时大概在：</w:t>
      </w:r>
      <w:r>
        <w:rPr>
          <w:rFonts w:hint="eastAsia"/>
        </w:rPr>
        <w:t>1</w:t>
      </w:r>
      <w:r w:rsidR="00DC0DDA">
        <w:t>34</w:t>
      </w:r>
      <w:r w:rsidRPr="005907CF">
        <w:rPr>
          <w:rFonts w:hint="eastAsia"/>
        </w:rPr>
        <w:t>微秒</w:t>
      </w:r>
      <w:r>
        <w:rPr>
          <w:rFonts w:hint="eastAsia"/>
        </w:rPr>
        <w:t>。</w:t>
      </w:r>
    </w:p>
    <w:p w14:paraId="6831D7EB" w14:textId="77777777" w:rsidR="00D21426" w:rsidRDefault="00D21426" w:rsidP="00D21426">
      <w:pPr>
        <w:rPr>
          <w:b/>
          <w:color w:val="FF0000"/>
        </w:rPr>
      </w:pPr>
    </w:p>
    <w:p w14:paraId="5B354396" w14:textId="77777777" w:rsidR="00D21426" w:rsidRPr="00053AAD" w:rsidRDefault="00D21426" w:rsidP="00D21426">
      <w:pPr>
        <w:pStyle w:val="30"/>
        <w:rPr>
          <w:lang w:val="en-US"/>
        </w:rPr>
      </w:pPr>
      <w:bookmarkStart w:id="92" w:name="_Toc3835816"/>
      <w:bookmarkStart w:id="93" w:name="_Toc3876786"/>
      <w:r>
        <w:rPr>
          <w:rFonts w:hint="eastAsia"/>
        </w:rPr>
        <w:t>M</w:t>
      </w:r>
      <w:r>
        <w:t>ULAN-G-</w:t>
      </w:r>
      <w:r>
        <w:rPr>
          <w:rFonts w:hint="eastAsia"/>
        </w:rPr>
        <w:t>签名</w:t>
      </w:r>
      <w:bookmarkEnd w:id="92"/>
      <w:bookmarkEnd w:id="93"/>
    </w:p>
    <w:p w14:paraId="256EBCF1" w14:textId="77777777" w:rsidR="00D21426" w:rsidRDefault="00D21426" w:rsidP="00D21426">
      <w:r>
        <w:rPr>
          <w:rFonts w:hint="eastAsia"/>
        </w:rPr>
        <w:t>案例编号：</w:t>
      </w:r>
      <w:r>
        <w:t>mulang</w:t>
      </w:r>
      <w:r>
        <w:rPr>
          <w:rFonts w:hint="eastAsia"/>
        </w:rPr>
        <w:t>-</w:t>
      </w:r>
      <w:r>
        <w:t>sp</w:t>
      </w:r>
      <w:r>
        <w:rPr>
          <w:rFonts w:hint="eastAsia"/>
        </w:rPr>
        <w:t>01</w:t>
      </w:r>
    </w:p>
    <w:p w14:paraId="24532F29" w14:textId="77777777" w:rsidR="00D21426" w:rsidRDefault="00D21426" w:rsidP="00D21426">
      <w:r>
        <w:rPr>
          <w:rFonts w:hint="eastAsia"/>
        </w:rPr>
        <w:t>案例说明：测试</w:t>
      </w:r>
      <w:r>
        <w:rPr>
          <w:rFonts w:hint="eastAsia"/>
        </w:rPr>
        <w:t>M</w:t>
      </w:r>
      <w:r>
        <w:t>ULAN-S</w:t>
      </w:r>
      <w:r>
        <w:rPr>
          <w:rFonts w:hint="eastAsia"/>
        </w:rPr>
        <w:t>格签名算法的消息签名的性能。</w:t>
      </w:r>
    </w:p>
    <w:p w14:paraId="264507EB" w14:textId="77777777" w:rsidR="00D21426" w:rsidRDefault="00D21426" w:rsidP="00D21426">
      <w:r>
        <w:rPr>
          <w:rFonts w:hint="eastAsia"/>
        </w:rPr>
        <w:t>性能指标：耗时</w:t>
      </w:r>
    </w:p>
    <w:p w14:paraId="414D9BE9" w14:textId="77777777" w:rsidR="00D21426" w:rsidRDefault="00D21426" w:rsidP="00D21426">
      <w:r>
        <w:rPr>
          <w:rFonts w:hint="eastAsia"/>
        </w:rPr>
        <w:t>测试步骤：</w:t>
      </w:r>
    </w:p>
    <w:p w14:paraId="596315CE" w14:textId="77777777" w:rsidR="00D21426" w:rsidRDefault="00D21426" w:rsidP="00D21426">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494869B6" w14:textId="77777777" w:rsidR="00D21426" w:rsidRDefault="00D21426" w:rsidP="00D21426">
      <w:pPr>
        <w:ind w:left="964" w:hangingChars="400" w:hanging="964"/>
      </w:pPr>
      <w:r>
        <w:rPr>
          <w:rFonts w:hint="eastAsia"/>
          <w:b/>
        </w:rPr>
        <w:t>第二步：</w:t>
      </w:r>
      <w:r>
        <w:rPr>
          <w:rFonts w:hint="eastAsia"/>
        </w:rPr>
        <w:t>依次统计在不同长度消息情况下的签名耗时情况，最终归纳出单次签名耗时的收敛值。表</w:t>
      </w:r>
      <w:r>
        <w:rPr>
          <w:rFonts w:hint="eastAsia"/>
        </w:rPr>
        <w:t>4.</w:t>
      </w:r>
      <w:r>
        <w:t>9</w:t>
      </w:r>
      <w:r>
        <w:rPr>
          <w:rFonts w:hint="eastAsia"/>
        </w:rPr>
        <w:t>是不同长度消息签名耗时的收敛值：</w:t>
      </w:r>
    </w:p>
    <w:p w14:paraId="7A0C37D7" w14:textId="77777777" w:rsidR="00D21426" w:rsidRPr="0023228A" w:rsidRDefault="00D21426" w:rsidP="00D21426">
      <w:pPr>
        <w:ind w:left="840" w:hangingChars="400" w:hanging="840"/>
        <w:jc w:val="center"/>
      </w:pPr>
      <w:r w:rsidRPr="00260332">
        <w:rPr>
          <w:rFonts w:hint="eastAsia"/>
          <w:sz w:val="21"/>
          <w:szCs w:val="21"/>
        </w:rPr>
        <w:t>表</w:t>
      </w:r>
      <w:r w:rsidRPr="00260332">
        <w:rPr>
          <w:rFonts w:hint="eastAsia"/>
          <w:sz w:val="21"/>
          <w:szCs w:val="21"/>
        </w:rPr>
        <w:t>4.</w:t>
      </w:r>
      <w:r>
        <w:rPr>
          <w:sz w:val="21"/>
          <w:szCs w:val="21"/>
        </w:rPr>
        <w:t>9</w:t>
      </w:r>
      <w:r w:rsidRPr="00260332">
        <w:rPr>
          <w:sz w:val="21"/>
          <w:szCs w:val="21"/>
        </w:rPr>
        <w:t xml:space="preserve"> </w:t>
      </w:r>
      <w:r>
        <w:rPr>
          <w:sz w:val="21"/>
          <w:szCs w:val="21"/>
        </w:rPr>
        <w:t>MULAN-G-</w:t>
      </w:r>
      <w:r>
        <w:rPr>
          <w:rFonts w:hint="eastAsia"/>
          <w:sz w:val="21"/>
          <w:szCs w:val="21"/>
        </w:rPr>
        <w:t>不同长度消息的</w:t>
      </w:r>
      <w:r w:rsidRPr="00260332">
        <w:rPr>
          <w:rFonts w:hint="eastAsia"/>
          <w:sz w:val="21"/>
          <w:szCs w:val="21"/>
        </w:rPr>
        <w:t>签名耗时统计</w:t>
      </w:r>
    </w:p>
    <w:tbl>
      <w:tblPr>
        <w:tblW w:w="4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2878"/>
      </w:tblGrid>
      <w:tr w:rsidR="00D21426" w14:paraId="5F1108C5" w14:textId="77777777" w:rsidTr="00AE6B51">
        <w:trPr>
          <w:jc w:val="center"/>
        </w:trPr>
        <w:tc>
          <w:tcPr>
            <w:tcW w:w="1708" w:type="dxa"/>
            <w:shd w:val="clear" w:color="auto" w:fill="auto"/>
          </w:tcPr>
          <w:p w14:paraId="41C7334F" w14:textId="77777777" w:rsidR="00D21426" w:rsidRPr="00CF7693" w:rsidRDefault="00D21426" w:rsidP="00AE6B51">
            <w:pPr>
              <w:jc w:val="center"/>
              <w:rPr>
                <w:rFonts w:ascii="宋体" w:hAnsi="宋体"/>
                <w:b/>
                <w:sz w:val="21"/>
                <w:szCs w:val="21"/>
              </w:rPr>
            </w:pPr>
            <w:r w:rsidRPr="00CF7693">
              <w:rPr>
                <w:rFonts w:ascii="宋体" w:hAnsi="宋体" w:hint="eastAsia"/>
                <w:b/>
                <w:sz w:val="21"/>
                <w:szCs w:val="21"/>
              </w:rPr>
              <w:t>消息长度（字节）</w:t>
            </w:r>
          </w:p>
        </w:tc>
        <w:tc>
          <w:tcPr>
            <w:tcW w:w="2878" w:type="dxa"/>
            <w:shd w:val="clear" w:color="auto" w:fill="auto"/>
          </w:tcPr>
          <w:p w14:paraId="12082F73" w14:textId="77777777" w:rsidR="00D21426" w:rsidRPr="00CF7693" w:rsidRDefault="00D21426" w:rsidP="00AE6B51">
            <w:pPr>
              <w:jc w:val="center"/>
              <w:rPr>
                <w:rFonts w:ascii="宋体" w:hAnsi="宋体"/>
                <w:b/>
                <w:sz w:val="21"/>
                <w:szCs w:val="21"/>
              </w:rPr>
            </w:pPr>
            <w:r w:rsidRPr="00CF7693">
              <w:rPr>
                <w:rFonts w:ascii="宋体" w:hAnsi="宋体" w:hint="eastAsia"/>
                <w:b/>
                <w:sz w:val="21"/>
                <w:szCs w:val="21"/>
              </w:rPr>
              <w:t>单次签名平均耗时（</w:t>
            </w:r>
            <w:r>
              <w:rPr>
                <w:rFonts w:ascii="宋体" w:hAnsi="宋体" w:hint="eastAsia"/>
                <w:b/>
                <w:sz w:val="21"/>
                <w:szCs w:val="21"/>
              </w:rPr>
              <w:t>微</w:t>
            </w:r>
            <w:r w:rsidRPr="00CF7693">
              <w:rPr>
                <w:rFonts w:ascii="宋体" w:hAnsi="宋体" w:hint="eastAsia"/>
                <w:b/>
                <w:sz w:val="21"/>
                <w:szCs w:val="21"/>
              </w:rPr>
              <w:t>秒）</w:t>
            </w:r>
          </w:p>
        </w:tc>
      </w:tr>
      <w:tr w:rsidR="00EB086D" w:rsidRPr="00CF7693" w14:paraId="01C75084" w14:textId="77777777" w:rsidTr="00AE6B51">
        <w:trPr>
          <w:jc w:val="center"/>
        </w:trPr>
        <w:tc>
          <w:tcPr>
            <w:tcW w:w="1708" w:type="dxa"/>
            <w:shd w:val="clear" w:color="auto" w:fill="auto"/>
          </w:tcPr>
          <w:p w14:paraId="2B8A5E09" w14:textId="77777777" w:rsidR="00EB086D" w:rsidRPr="00CF7693" w:rsidRDefault="00EB086D" w:rsidP="00EB086D">
            <w:pPr>
              <w:jc w:val="right"/>
              <w:rPr>
                <w:rFonts w:ascii="宋体" w:hAnsi="宋体"/>
                <w:sz w:val="21"/>
                <w:szCs w:val="21"/>
              </w:rPr>
            </w:pPr>
            <w:r w:rsidRPr="00CF7693">
              <w:rPr>
                <w:rFonts w:ascii="宋体" w:hAnsi="宋体" w:hint="eastAsia"/>
                <w:sz w:val="21"/>
                <w:szCs w:val="21"/>
              </w:rPr>
              <w:t>1</w:t>
            </w:r>
          </w:p>
        </w:tc>
        <w:tc>
          <w:tcPr>
            <w:tcW w:w="2878" w:type="dxa"/>
            <w:shd w:val="clear" w:color="auto" w:fill="auto"/>
            <w:vAlign w:val="center"/>
          </w:tcPr>
          <w:p w14:paraId="76464B65" w14:textId="1967DF96" w:rsidR="00EB086D" w:rsidRPr="00CF7693" w:rsidRDefault="00EB086D" w:rsidP="00EB086D">
            <w:pPr>
              <w:jc w:val="right"/>
              <w:rPr>
                <w:rFonts w:ascii="宋体" w:hAnsi="宋体"/>
                <w:sz w:val="21"/>
                <w:szCs w:val="21"/>
              </w:rPr>
            </w:pPr>
            <w:r>
              <w:rPr>
                <w:rFonts w:hint="eastAsia"/>
                <w:color w:val="000000"/>
                <w:sz w:val="21"/>
                <w:szCs w:val="21"/>
              </w:rPr>
              <w:t>346</w:t>
            </w:r>
          </w:p>
        </w:tc>
      </w:tr>
      <w:tr w:rsidR="00EB086D" w:rsidRPr="00CF7693" w14:paraId="0069DEEE" w14:textId="77777777" w:rsidTr="00AE6B51">
        <w:trPr>
          <w:jc w:val="center"/>
        </w:trPr>
        <w:tc>
          <w:tcPr>
            <w:tcW w:w="1708" w:type="dxa"/>
            <w:shd w:val="clear" w:color="auto" w:fill="auto"/>
          </w:tcPr>
          <w:p w14:paraId="56687DF1" w14:textId="77777777" w:rsidR="00EB086D" w:rsidRPr="00CF7693" w:rsidRDefault="00EB086D" w:rsidP="00EB086D">
            <w:pPr>
              <w:jc w:val="right"/>
              <w:rPr>
                <w:rFonts w:ascii="宋体" w:hAnsi="宋体"/>
                <w:sz w:val="21"/>
                <w:szCs w:val="21"/>
              </w:rPr>
            </w:pPr>
            <w:r w:rsidRPr="00CF7693">
              <w:rPr>
                <w:rFonts w:ascii="宋体" w:hAnsi="宋体"/>
                <w:sz w:val="21"/>
                <w:szCs w:val="21"/>
              </w:rPr>
              <w:t>59</w:t>
            </w:r>
          </w:p>
        </w:tc>
        <w:tc>
          <w:tcPr>
            <w:tcW w:w="2878" w:type="dxa"/>
            <w:shd w:val="clear" w:color="auto" w:fill="auto"/>
            <w:vAlign w:val="center"/>
          </w:tcPr>
          <w:p w14:paraId="01B463EB" w14:textId="40F93CF5" w:rsidR="00EB086D" w:rsidRPr="00CF7693" w:rsidRDefault="00EB086D" w:rsidP="00EB086D">
            <w:pPr>
              <w:jc w:val="right"/>
              <w:rPr>
                <w:rFonts w:ascii="宋体" w:hAnsi="宋体"/>
                <w:sz w:val="21"/>
                <w:szCs w:val="21"/>
              </w:rPr>
            </w:pPr>
            <w:r>
              <w:rPr>
                <w:rFonts w:hint="eastAsia"/>
                <w:color w:val="000000"/>
                <w:sz w:val="21"/>
                <w:szCs w:val="21"/>
              </w:rPr>
              <w:t>345</w:t>
            </w:r>
          </w:p>
        </w:tc>
      </w:tr>
      <w:tr w:rsidR="00EB086D" w:rsidRPr="00CF7693" w14:paraId="655D36C1" w14:textId="77777777" w:rsidTr="00AE6B51">
        <w:trPr>
          <w:jc w:val="center"/>
        </w:trPr>
        <w:tc>
          <w:tcPr>
            <w:tcW w:w="1708" w:type="dxa"/>
            <w:shd w:val="clear" w:color="auto" w:fill="auto"/>
          </w:tcPr>
          <w:p w14:paraId="7899F88C" w14:textId="77777777" w:rsidR="00EB086D" w:rsidRPr="00CF7693" w:rsidRDefault="00EB086D" w:rsidP="00EB086D">
            <w:pPr>
              <w:jc w:val="right"/>
              <w:rPr>
                <w:rFonts w:ascii="宋体" w:hAnsi="宋体"/>
                <w:sz w:val="21"/>
                <w:szCs w:val="21"/>
              </w:rPr>
            </w:pPr>
            <w:r w:rsidRPr="00CF7693">
              <w:rPr>
                <w:rFonts w:ascii="宋体" w:hAnsi="宋体"/>
                <w:sz w:val="21"/>
                <w:szCs w:val="21"/>
              </w:rPr>
              <w:t>512</w:t>
            </w:r>
          </w:p>
        </w:tc>
        <w:tc>
          <w:tcPr>
            <w:tcW w:w="2878" w:type="dxa"/>
            <w:shd w:val="clear" w:color="auto" w:fill="auto"/>
            <w:vAlign w:val="center"/>
          </w:tcPr>
          <w:p w14:paraId="45E10A84" w14:textId="34A45713" w:rsidR="00EB086D" w:rsidRPr="00CF7693" w:rsidRDefault="00EB086D" w:rsidP="00EB086D">
            <w:pPr>
              <w:jc w:val="right"/>
              <w:rPr>
                <w:rFonts w:ascii="宋体" w:hAnsi="宋体"/>
                <w:sz w:val="21"/>
                <w:szCs w:val="21"/>
              </w:rPr>
            </w:pPr>
            <w:r>
              <w:rPr>
                <w:rFonts w:hint="eastAsia"/>
                <w:color w:val="000000"/>
                <w:sz w:val="21"/>
                <w:szCs w:val="21"/>
              </w:rPr>
              <w:t>347</w:t>
            </w:r>
          </w:p>
        </w:tc>
      </w:tr>
      <w:tr w:rsidR="00EB086D" w:rsidRPr="00CF7693" w14:paraId="5468A348" w14:textId="77777777" w:rsidTr="00AE6B51">
        <w:trPr>
          <w:jc w:val="center"/>
        </w:trPr>
        <w:tc>
          <w:tcPr>
            <w:tcW w:w="1708" w:type="dxa"/>
            <w:shd w:val="clear" w:color="auto" w:fill="auto"/>
          </w:tcPr>
          <w:p w14:paraId="440A6AEC" w14:textId="77777777" w:rsidR="00EB086D" w:rsidRPr="00CF7693" w:rsidRDefault="00EB086D" w:rsidP="00EB086D">
            <w:pPr>
              <w:jc w:val="right"/>
              <w:rPr>
                <w:rFonts w:ascii="宋体" w:hAnsi="宋体"/>
                <w:sz w:val="21"/>
                <w:szCs w:val="21"/>
              </w:rPr>
            </w:pPr>
            <w:r w:rsidRPr="00CF7693">
              <w:rPr>
                <w:rFonts w:ascii="宋体" w:hAnsi="宋体"/>
                <w:sz w:val="21"/>
                <w:szCs w:val="21"/>
              </w:rPr>
              <w:t>3300</w:t>
            </w:r>
          </w:p>
        </w:tc>
        <w:tc>
          <w:tcPr>
            <w:tcW w:w="2878" w:type="dxa"/>
            <w:shd w:val="clear" w:color="auto" w:fill="auto"/>
            <w:vAlign w:val="center"/>
          </w:tcPr>
          <w:p w14:paraId="5EB4AD49" w14:textId="1FAD461A" w:rsidR="00EB086D" w:rsidRPr="00CF7693" w:rsidRDefault="00EB086D" w:rsidP="00EB086D">
            <w:pPr>
              <w:jc w:val="right"/>
              <w:rPr>
                <w:rFonts w:ascii="宋体" w:hAnsi="宋体"/>
                <w:sz w:val="21"/>
                <w:szCs w:val="21"/>
              </w:rPr>
            </w:pPr>
            <w:r>
              <w:rPr>
                <w:rFonts w:hint="eastAsia"/>
                <w:color w:val="000000"/>
                <w:sz w:val="21"/>
                <w:szCs w:val="21"/>
              </w:rPr>
              <w:t>356</w:t>
            </w:r>
          </w:p>
        </w:tc>
      </w:tr>
    </w:tbl>
    <w:p w14:paraId="4D4CF239" w14:textId="77777777" w:rsidR="00D21426" w:rsidRPr="00CF7693" w:rsidRDefault="00D21426" w:rsidP="00D21426">
      <w:pPr>
        <w:rPr>
          <w:b/>
          <w:sz w:val="21"/>
          <w:szCs w:val="21"/>
        </w:rPr>
      </w:pPr>
    </w:p>
    <w:p w14:paraId="1BF55238" w14:textId="047E3BA2" w:rsidR="00D21426" w:rsidRDefault="00D21426" w:rsidP="00D21426">
      <w:pPr>
        <w:ind w:firstLineChars="200" w:firstLine="480"/>
      </w:pPr>
      <w:r>
        <w:rPr>
          <w:rFonts w:hint="eastAsia"/>
        </w:rPr>
        <w:t>M</w:t>
      </w:r>
      <w:r>
        <w:t>ULAN-G</w:t>
      </w:r>
      <w:r>
        <w:rPr>
          <w:rFonts w:hint="eastAsia"/>
        </w:rPr>
        <w:t>格签名算法的签名耗时的详细统计数据见附录</w:t>
      </w:r>
      <w:r>
        <w:t>3</w:t>
      </w:r>
      <w:r>
        <w:rPr>
          <w:rFonts w:hint="eastAsia"/>
        </w:rPr>
        <w:t>。图</w:t>
      </w:r>
      <w:r>
        <w:rPr>
          <w:rFonts w:hint="eastAsia"/>
        </w:rPr>
        <w:t>4.</w:t>
      </w:r>
      <w:r>
        <w:t>8</w:t>
      </w:r>
      <w:r>
        <w:rPr>
          <w:rFonts w:hint="eastAsia"/>
        </w:rPr>
        <w:t>是</w:t>
      </w:r>
      <w:r>
        <w:t>59</w:t>
      </w:r>
      <w:r>
        <w:rPr>
          <w:rFonts w:hint="eastAsia"/>
        </w:rPr>
        <w:t>字节长度消息进行签名的平均耗时统计，可以看到随着测试次数的增多，单次签名的平均耗时收敛于</w:t>
      </w:r>
      <w:r>
        <w:t>3</w:t>
      </w:r>
      <w:r w:rsidR="00EB086D">
        <w:t>45</w:t>
      </w:r>
      <w:r>
        <w:rPr>
          <w:rFonts w:hint="eastAsia"/>
        </w:rPr>
        <w:t>微秒。</w:t>
      </w:r>
    </w:p>
    <w:p w14:paraId="2D5FFC32" w14:textId="5BAE95D1" w:rsidR="00D21426" w:rsidRDefault="006D459F" w:rsidP="00D21426">
      <w:pPr>
        <w:jc w:val="center"/>
      </w:pPr>
      <w:r>
        <w:rPr>
          <w:noProof/>
        </w:rPr>
        <w:lastRenderedPageBreak/>
        <w:pict w14:anchorId="49FF2155">
          <v:shape id="_x0000_i1038" type="#_x0000_t75" style="width:370.7pt;height:140.9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">
            <v:imagedata r:id="rId25" o:title=""/>
            <o:lock v:ext="edit" aspectratio="f"/>
          </v:shape>
        </w:pict>
      </w:r>
      <w:r w:rsidR="000A2E19">
        <w:rPr>
          <w:noProof/>
        </w:rPr>
        <w:pict w14:anchorId="6B5BB0F1">
          <v:shape id="_x0000_s1078" type="#_x0000_t202" style="position:absolute;left:0;text-align:left;margin-left:170.25pt;margin-top:171pt;width:66.55pt;height:12.3pt;z-index: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" filled="f" stroked="f">
            <v:textbox style="mso-next-textbox:#_x0000_s1078;mso-fit-shape-to-text:t" inset="0,0,0,0">
              <w:txbxContent>
                <w:p w14:paraId="05CA4A41" w14:textId="77777777" w:rsidR="00AE6B51" w:rsidRDefault="00AE6B51" w:rsidP="00D21426">
                  <w:pPr>
                    <w:pStyle w:val="afff0"/>
                    <w:spacing w:before="0" w:beforeAutospacing="0" w:after="0" w:afterAutospacing="0"/>
                    <w:ind w:firstLine="240"/>
                  </w:pPr>
                </w:p>
              </w:txbxContent>
            </v:textbox>
          </v:shape>
        </w:pict>
      </w:r>
    </w:p>
    <w:p w14:paraId="565AD970" w14:textId="77777777" w:rsidR="00D21426" w:rsidRPr="00F2149F" w:rsidRDefault="00D21426" w:rsidP="00D21426">
      <w:pPr>
        <w:jc w:val="center"/>
        <w:rPr>
          <w:sz w:val="21"/>
          <w:szCs w:val="21"/>
        </w:rPr>
      </w:pPr>
      <w:r w:rsidRPr="00F2149F">
        <w:rPr>
          <w:rFonts w:hint="eastAsia"/>
          <w:sz w:val="21"/>
          <w:szCs w:val="21"/>
        </w:rPr>
        <w:t>图</w:t>
      </w:r>
      <w:r w:rsidRPr="00F2149F">
        <w:rPr>
          <w:rFonts w:hint="eastAsia"/>
          <w:sz w:val="21"/>
          <w:szCs w:val="21"/>
        </w:rPr>
        <w:t>4.</w:t>
      </w:r>
      <w:r>
        <w:rPr>
          <w:sz w:val="21"/>
          <w:szCs w:val="21"/>
        </w:rPr>
        <w:t>8</w:t>
      </w:r>
      <w:r w:rsidRPr="004C2134">
        <w:rPr>
          <w:sz w:val="21"/>
          <w:szCs w:val="21"/>
        </w:rPr>
        <w:t xml:space="preserve"> </w:t>
      </w:r>
      <w:r>
        <w:rPr>
          <w:sz w:val="21"/>
          <w:szCs w:val="21"/>
        </w:rPr>
        <w:t>MULAN-G-</w:t>
      </w:r>
      <w:r w:rsidRPr="00F2149F">
        <w:rPr>
          <w:rFonts w:hint="eastAsia"/>
          <w:sz w:val="21"/>
          <w:szCs w:val="21"/>
        </w:rPr>
        <w:t>签名平均耗时统计（消息长度</w:t>
      </w:r>
      <w:r>
        <w:rPr>
          <w:sz w:val="21"/>
          <w:szCs w:val="21"/>
        </w:rPr>
        <w:t>59</w:t>
      </w:r>
      <w:r w:rsidRPr="00F2149F">
        <w:rPr>
          <w:rFonts w:hint="eastAsia"/>
          <w:sz w:val="21"/>
          <w:szCs w:val="21"/>
        </w:rPr>
        <w:t>字节）</w:t>
      </w:r>
    </w:p>
    <w:p w14:paraId="76547E44" w14:textId="77777777" w:rsidR="00D21426" w:rsidRDefault="00D21426" w:rsidP="00D21426"/>
    <w:p w14:paraId="227CFC14" w14:textId="77777777" w:rsidR="00D21426" w:rsidRPr="005907CF" w:rsidRDefault="00D21426" w:rsidP="00D21426">
      <w:r>
        <w:rPr>
          <w:rFonts w:hint="eastAsia"/>
          <w:b/>
        </w:rPr>
        <w:t>测试结论：</w:t>
      </w:r>
      <w:r>
        <w:rPr>
          <w:b/>
          <w:color w:val="FF0000"/>
        </w:rPr>
        <w:tab/>
      </w:r>
    </w:p>
    <w:p w14:paraId="2FDF4B08" w14:textId="30E843FA" w:rsidR="00D21426" w:rsidRDefault="00D21426" w:rsidP="00D21426">
      <w:pPr>
        <w:rPr>
          <w:b/>
          <w:color w:val="FF0000"/>
        </w:rPr>
      </w:pPr>
      <w:r w:rsidRPr="005907CF">
        <w:rPr>
          <w:rFonts w:hint="eastAsia"/>
        </w:rPr>
        <w:t xml:space="preserve"> </w:t>
      </w:r>
      <w:r w:rsidRPr="005907CF">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以内，签名计算</w:t>
      </w:r>
      <w:r>
        <w:rPr>
          <w:rFonts w:hint="eastAsia"/>
        </w:rPr>
        <w:t>平均</w:t>
      </w:r>
      <w:r w:rsidRPr="005907CF">
        <w:rPr>
          <w:rFonts w:hint="eastAsia"/>
        </w:rPr>
        <w:t>耗时</w:t>
      </w:r>
      <w:r>
        <w:rPr>
          <w:rFonts w:hint="eastAsia"/>
        </w:rPr>
        <w:t>基本</w:t>
      </w:r>
      <w:r w:rsidRPr="005907CF">
        <w:rPr>
          <w:rFonts w:hint="eastAsia"/>
        </w:rPr>
        <w:t>在</w:t>
      </w:r>
      <w:r>
        <w:t>3</w:t>
      </w:r>
      <w:r w:rsidR="00EB086D">
        <w:t>56</w:t>
      </w:r>
      <w:r w:rsidRPr="005907CF">
        <w:rPr>
          <w:rFonts w:hint="eastAsia"/>
        </w:rPr>
        <w:t>微秒</w:t>
      </w:r>
      <w:r>
        <w:rPr>
          <w:rFonts w:hint="eastAsia"/>
        </w:rPr>
        <w:t>以内</w:t>
      </w:r>
      <w:r w:rsidRPr="005907CF">
        <w:rPr>
          <w:rFonts w:hint="eastAsia"/>
        </w:rPr>
        <w:t>。</w:t>
      </w:r>
    </w:p>
    <w:p w14:paraId="244E3B7D" w14:textId="77777777" w:rsidR="00D21426" w:rsidRPr="00053AAD" w:rsidRDefault="00D21426" w:rsidP="00D21426">
      <w:pPr>
        <w:pStyle w:val="30"/>
        <w:rPr>
          <w:lang w:val="en-US"/>
        </w:rPr>
      </w:pPr>
      <w:bookmarkStart w:id="94" w:name="_Toc3835817"/>
      <w:bookmarkStart w:id="95" w:name="_Toc3876787"/>
      <w:r>
        <w:rPr>
          <w:rFonts w:hint="eastAsia"/>
        </w:rPr>
        <w:t>M</w:t>
      </w:r>
      <w:r>
        <w:t>ULAN-G-</w:t>
      </w:r>
      <w:r>
        <w:rPr>
          <w:rFonts w:hint="eastAsia"/>
        </w:rPr>
        <w:t>验签</w:t>
      </w:r>
      <w:bookmarkEnd w:id="94"/>
      <w:bookmarkEnd w:id="95"/>
    </w:p>
    <w:p w14:paraId="684CEC1F" w14:textId="77777777" w:rsidR="00D21426" w:rsidRDefault="00D21426" w:rsidP="00D21426">
      <w:r>
        <w:rPr>
          <w:rFonts w:hint="eastAsia"/>
        </w:rPr>
        <w:t>案例编号：</w:t>
      </w:r>
      <w:r>
        <w:t>mulang</w:t>
      </w:r>
      <w:r>
        <w:rPr>
          <w:rFonts w:hint="eastAsia"/>
        </w:rPr>
        <w:t>-</w:t>
      </w:r>
      <w:r>
        <w:t>vp</w:t>
      </w:r>
      <w:r>
        <w:rPr>
          <w:rFonts w:hint="eastAsia"/>
        </w:rPr>
        <w:t>01</w:t>
      </w:r>
    </w:p>
    <w:p w14:paraId="6A0B4690" w14:textId="77777777" w:rsidR="00D21426" w:rsidRDefault="00D21426" w:rsidP="00D21426">
      <w:r>
        <w:rPr>
          <w:rFonts w:hint="eastAsia"/>
        </w:rPr>
        <w:t>案例说明：测试</w:t>
      </w:r>
      <w:r>
        <w:rPr>
          <w:rFonts w:hint="eastAsia"/>
        </w:rPr>
        <w:t>M</w:t>
      </w:r>
      <w:r>
        <w:t>ULAN-G</w:t>
      </w:r>
      <w:r>
        <w:rPr>
          <w:rFonts w:hint="eastAsia"/>
        </w:rPr>
        <w:t>格签名算法的消息验签的性能。</w:t>
      </w:r>
    </w:p>
    <w:p w14:paraId="4D9EF254" w14:textId="77777777" w:rsidR="00D21426" w:rsidRDefault="00D21426" w:rsidP="00D21426">
      <w:r>
        <w:rPr>
          <w:rFonts w:hint="eastAsia"/>
        </w:rPr>
        <w:t>性能指标：耗时</w:t>
      </w:r>
    </w:p>
    <w:p w14:paraId="65C36F8F" w14:textId="77777777" w:rsidR="00D21426" w:rsidRDefault="00D21426" w:rsidP="00D21426">
      <w:r>
        <w:rPr>
          <w:rFonts w:hint="eastAsia"/>
        </w:rPr>
        <w:t>测试步骤：</w:t>
      </w:r>
    </w:p>
    <w:p w14:paraId="159BA222" w14:textId="77777777" w:rsidR="00D21426" w:rsidRDefault="00D21426" w:rsidP="00D21426">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0EA7BC62" w14:textId="77777777" w:rsidR="00D21426" w:rsidRDefault="00D21426" w:rsidP="00D21426">
      <w:pPr>
        <w:ind w:left="964" w:hangingChars="400" w:hanging="964"/>
      </w:pPr>
      <w:r>
        <w:rPr>
          <w:rFonts w:hint="eastAsia"/>
          <w:b/>
        </w:rPr>
        <w:t>第二步：</w:t>
      </w:r>
      <w:r>
        <w:rPr>
          <w:rFonts w:hint="eastAsia"/>
        </w:rPr>
        <w:t>依次统计在不同长度消息情况下的验签耗时情况，最终归纳出单次验签耗时的收敛值，表</w:t>
      </w:r>
      <w:r>
        <w:rPr>
          <w:rFonts w:hint="eastAsia"/>
        </w:rPr>
        <w:t>4.</w:t>
      </w:r>
      <w:r>
        <w:t>10</w:t>
      </w:r>
      <w:r>
        <w:rPr>
          <w:rFonts w:hint="eastAsia"/>
        </w:rPr>
        <w:t>是不同长度消息验签耗时的收敛值：</w:t>
      </w:r>
    </w:p>
    <w:p w14:paraId="53F2C0C2" w14:textId="77777777" w:rsidR="00D21426" w:rsidRPr="00E6051D" w:rsidRDefault="00D21426" w:rsidP="00D21426">
      <w:pPr>
        <w:jc w:val="center"/>
        <w:rPr>
          <w:sz w:val="21"/>
          <w:szCs w:val="21"/>
        </w:rPr>
      </w:pPr>
      <w:r w:rsidRPr="00E6051D">
        <w:rPr>
          <w:rFonts w:hint="eastAsia"/>
          <w:sz w:val="21"/>
          <w:szCs w:val="21"/>
        </w:rPr>
        <w:t>表</w:t>
      </w:r>
      <w:r w:rsidRPr="00E6051D">
        <w:rPr>
          <w:rFonts w:hint="eastAsia"/>
          <w:sz w:val="21"/>
          <w:szCs w:val="21"/>
        </w:rPr>
        <w:t>4.</w:t>
      </w:r>
      <w:r>
        <w:rPr>
          <w:sz w:val="21"/>
          <w:szCs w:val="21"/>
        </w:rPr>
        <w:t>10</w:t>
      </w:r>
      <w:r w:rsidRPr="00E6051D">
        <w:rPr>
          <w:sz w:val="21"/>
          <w:szCs w:val="21"/>
        </w:rPr>
        <w:t xml:space="preserve"> </w:t>
      </w:r>
      <w:r>
        <w:rPr>
          <w:sz w:val="21"/>
          <w:szCs w:val="21"/>
        </w:rPr>
        <w:t>MULAN-G-</w:t>
      </w:r>
      <w:r>
        <w:rPr>
          <w:rFonts w:hint="eastAsia"/>
          <w:sz w:val="21"/>
          <w:szCs w:val="21"/>
        </w:rPr>
        <w:t>不同长度消息的</w:t>
      </w:r>
      <w:r w:rsidRPr="00E6051D">
        <w:rPr>
          <w:rFonts w:hint="eastAsia"/>
          <w:sz w:val="21"/>
          <w:szCs w:val="21"/>
        </w:rPr>
        <w:t>验签耗时统计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D21426" w14:paraId="5A8836D8" w14:textId="77777777" w:rsidTr="00AE6B51">
        <w:trPr>
          <w:jc w:val="center"/>
        </w:trPr>
        <w:tc>
          <w:tcPr>
            <w:tcW w:w="1711" w:type="dxa"/>
            <w:shd w:val="clear" w:color="auto" w:fill="auto"/>
          </w:tcPr>
          <w:p w14:paraId="22D9C56B" w14:textId="77777777" w:rsidR="00D21426" w:rsidRPr="008C138F" w:rsidRDefault="00D21426" w:rsidP="00AE6B51">
            <w:pPr>
              <w:rPr>
                <w:b/>
                <w:sz w:val="21"/>
                <w:szCs w:val="21"/>
              </w:rPr>
            </w:pPr>
            <w:r w:rsidRPr="008C138F">
              <w:rPr>
                <w:rFonts w:hint="eastAsia"/>
                <w:b/>
                <w:sz w:val="21"/>
                <w:szCs w:val="21"/>
              </w:rPr>
              <w:t>消息长度（字节）</w:t>
            </w:r>
          </w:p>
        </w:tc>
        <w:tc>
          <w:tcPr>
            <w:tcW w:w="2650" w:type="dxa"/>
            <w:shd w:val="clear" w:color="auto" w:fill="auto"/>
          </w:tcPr>
          <w:p w14:paraId="177765C7" w14:textId="77777777" w:rsidR="00D21426" w:rsidRPr="008C138F" w:rsidRDefault="00D21426" w:rsidP="00AE6B51">
            <w:pPr>
              <w:rPr>
                <w:b/>
                <w:sz w:val="21"/>
                <w:szCs w:val="21"/>
              </w:rPr>
            </w:pPr>
            <w:r w:rsidRPr="008C138F">
              <w:rPr>
                <w:rFonts w:hint="eastAsia"/>
                <w:b/>
                <w:sz w:val="21"/>
                <w:szCs w:val="21"/>
              </w:rPr>
              <w:t>单次验</w:t>
            </w:r>
            <w:proofErr w:type="gramStart"/>
            <w:r w:rsidRPr="008C138F">
              <w:rPr>
                <w:rFonts w:hint="eastAsia"/>
                <w:b/>
                <w:sz w:val="21"/>
                <w:szCs w:val="21"/>
              </w:rPr>
              <w:t>签平均</w:t>
            </w:r>
            <w:proofErr w:type="gramEnd"/>
            <w:r w:rsidRPr="008C138F">
              <w:rPr>
                <w:rFonts w:hint="eastAsia"/>
                <w:b/>
                <w:sz w:val="21"/>
                <w:szCs w:val="21"/>
              </w:rPr>
              <w:t>耗时（</w:t>
            </w:r>
            <w:r>
              <w:rPr>
                <w:rFonts w:hint="eastAsia"/>
                <w:b/>
                <w:sz w:val="21"/>
                <w:szCs w:val="21"/>
              </w:rPr>
              <w:t>微</w:t>
            </w:r>
            <w:r w:rsidRPr="008C138F">
              <w:rPr>
                <w:rFonts w:hint="eastAsia"/>
                <w:b/>
                <w:sz w:val="21"/>
                <w:szCs w:val="21"/>
              </w:rPr>
              <w:t>秒）</w:t>
            </w:r>
          </w:p>
        </w:tc>
      </w:tr>
      <w:tr w:rsidR="009D416D" w14:paraId="694B85A6" w14:textId="77777777" w:rsidTr="00AE6B51">
        <w:trPr>
          <w:jc w:val="center"/>
        </w:trPr>
        <w:tc>
          <w:tcPr>
            <w:tcW w:w="1711" w:type="dxa"/>
            <w:shd w:val="clear" w:color="auto" w:fill="auto"/>
          </w:tcPr>
          <w:p w14:paraId="36ACD51C" w14:textId="77777777" w:rsidR="009D416D" w:rsidRPr="005907CF" w:rsidRDefault="009D416D" w:rsidP="009D416D">
            <w:pPr>
              <w:jc w:val="right"/>
            </w:pPr>
            <w:r w:rsidRPr="005907CF">
              <w:rPr>
                <w:rFonts w:hint="eastAsia"/>
              </w:rPr>
              <w:t>1</w:t>
            </w:r>
          </w:p>
        </w:tc>
        <w:tc>
          <w:tcPr>
            <w:tcW w:w="2650" w:type="dxa"/>
            <w:shd w:val="clear" w:color="auto" w:fill="auto"/>
            <w:vAlign w:val="bottom"/>
          </w:tcPr>
          <w:p w14:paraId="1F786871" w14:textId="6A0BB6C6" w:rsidR="009D416D" w:rsidRPr="005907CF" w:rsidRDefault="009D416D" w:rsidP="009D416D">
            <w:pPr>
              <w:jc w:val="right"/>
            </w:pPr>
            <w:r>
              <w:rPr>
                <w:rFonts w:ascii="等线" w:eastAsia="等线" w:hAnsi="等线" w:hint="eastAsia"/>
                <w:color w:val="000000"/>
                <w:sz w:val="22"/>
                <w:szCs w:val="22"/>
              </w:rPr>
              <w:t>137</w:t>
            </w:r>
          </w:p>
        </w:tc>
      </w:tr>
      <w:tr w:rsidR="009D416D" w14:paraId="1B0E31A4" w14:textId="77777777" w:rsidTr="00AE6B51">
        <w:trPr>
          <w:jc w:val="center"/>
        </w:trPr>
        <w:tc>
          <w:tcPr>
            <w:tcW w:w="1711" w:type="dxa"/>
            <w:shd w:val="clear" w:color="auto" w:fill="auto"/>
          </w:tcPr>
          <w:p w14:paraId="11531FE7" w14:textId="77777777" w:rsidR="009D416D" w:rsidRPr="005907CF" w:rsidRDefault="009D416D" w:rsidP="009D416D">
            <w:pPr>
              <w:jc w:val="right"/>
            </w:pPr>
            <w:r>
              <w:t>59</w:t>
            </w:r>
          </w:p>
        </w:tc>
        <w:tc>
          <w:tcPr>
            <w:tcW w:w="2650" w:type="dxa"/>
            <w:shd w:val="clear" w:color="auto" w:fill="auto"/>
            <w:vAlign w:val="bottom"/>
          </w:tcPr>
          <w:p w14:paraId="3CFB984A" w14:textId="5E6FB287" w:rsidR="009D416D" w:rsidRPr="005907CF" w:rsidRDefault="009D416D" w:rsidP="009D416D">
            <w:pPr>
              <w:jc w:val="right"/>
            </w:pPr>
            <w:r>
              <w:rPr>
                <w:rFonts w:ascii="等线" w:eastAsia="等线" w:hAnsi="等线" w:hint="eastAsia"/>
                <w:color w:val="000000"/>
                <w:sz w:val="22"/>
                <w:szCs w:val="22"/>
              </w:rPr>
              <w:t>137</w:t>
            </w:r>
          </w:p>
        </w:tc>
      </w:tr>
      <w:tr w:rsidR="009D416D" w14:paraId="3238D758" w14:textId="77777777" w:rsidTr="00AE6B51">
        <w:trPr>
          <w:jc w:val="center"/>
        </w:trPr>
        <w:tc>
          <w:tcPr>
            <w:tcW w:w="1711" w:type="dxa"/>
            <w:shd w:val="clear" w:color="auto" w:fill="auto"/>
          </w:tcPr>
          <w:p w14:paraId="0A93237E" w14:textId="77777777" w:rsidR="009D416D" w:rsidRPr="005907CF" w:rsidRDefault="009D416D" w:rsidP="009D416D">
            <w:pPr>
              <w:jc w:val="right"/>
            </w:pPr>
            <w:r>
              <w:t>512</w:t>
            </w:r>
          </w:p>
        </w:tc>
        <w:tc>
          <w:tcPr>
            <w:tcW w:w="2650" w:type="dxa"/>
            <w:shd w:val="clear" w:color="auto" w:fill="auto"/>
            <w:vAlign w:val="bottom"/>
          </w:tcPr>
          <w:p w14:paraId="49C5541E" w14:textId="7E20D4C2" w:rsidR="009D416D" w:rsidRPr="005907CF" w:rsidRDefault="009D416D" w:rsidP="009D416D">
            <w:pPr>
              <w:jc w:val="right"/>
            </w:pPr>
            <w:r>
              <w:rPr>
                <w:rFonts w:ascii="等线" w:eastAsia="等线" w:hAnsi="等线" w:hint="eastAsia"/>
                <w:color w:val="000000"/>
                <w:sz w:val="22"/>
                <w:szCs w:val="22"/>
              </w:rPr>
              <w:t>139</w:t>
            </w:r>
          </w:p>
        </w:tc>
      </w:tr>
      <w:tr w:rsidR="009D416D" w14:paraId="1C0DA4B2" w14:textId="77777777" w:rsidTr="00AE6B51">
        <w:trPr>
          <w:jc w:val="center"/>
        </w:trPr>
        <w:tc>
          <w:tcPr>
            <w:tcW w:w="1711" w:type="dxa"/>
            <w:shd w:val="clear" w:color="auto" w:fill="auto"/>
          </w:tcPr>
          <w:p w14:paraId="49AA19A5" w14:textId="77777777" w:rsidR="009D416D" w:rsidRPr="005907CF" w:rsidRDefault="009D416D" w:rsidP="009D416D">
            <w:pPr>
              <w:jc w:val="right"/>
            </w:pPr>
            <w:r>
              <w:t>3300</w:t>
            </w:r>
          </w:p>
        </w:tc>
        <w:tc>
          <w:tcPr>
            <w:tcW w:w="2650" w:type="dxa"/>
            <w:shd w:val="clear" w:color="auto" w:fill="auto"/>
            <w:vAlign w:val="bottom"/>
          </w:tcPr>
          <w:p w14:paraId="1DA69E25" w14:textId="4C8F1003" w:rsidR="009D416D" w:rsidRPr="005907CF" w:rsidRDefault="009D416D" w:rsidP="009D416D">
            <w:pPr>
              <w:jc w:val="right"/>
            </w:pPr>
            <w:r>
              <w:rPr>
                <w:rFonts w:ascii="等线" w:eastAsia="等线" w:hAnsi="等线" w:hint="eastAsia"/>
                <w:color w:val="000000"/>
                <w:sz w:val="22"/>
                <w:szCs w:val="22"/>
              </w:rPr>
              <w:t>148</w:t>
            </w:r>
          </w:p>
        </w:tc>
      </w:tr>
    </w:tbl>
    <w:p w14:paraId="5273FD6E" w14:textId="77777777" w:rsidR="00D21426" w:rsidRDefault="00D21426" w:rsidP="00D21426">
      <w:pPr>
        <w:rPr>
          <w:b/>
        </w:rPr>
      </w:pPr>
    </w:p>
    <w:p w14:paraId="46CE4AB7" w14:textId="76D9B042" w:rsidR="00D21426" w:rsidRDefault="00D21426" w:rsidP="00D21426">
      <w:pPr>
        <w:ind w:firstLineChars="200" w:firstLine="480"/>
        <w:rPr>
          <w:noProof/>
        </w:rPr>
      </w:pPr>
      <w:r>
        <w:rPr>
          <w:rFonts w:hint="eastAsia"/>
        </w:rPr>
        <w:t>M</w:t>
      </w:r>
      <w:r>
        <w:t>ULAN-G</w:t>
      </w:r>
      <w:r>
        <w:rPr>
          <w:rFonts w:hint="eastAsia"/>
        </w:rPr>
        <w:t>格签名算法的验签耗时的详细统计数据见附录</w:t>
      </w:r>
      <w:r w:rsidR="004F3558">
        <w:t>3</w:t>
      </w:r>
      <w:r>
        <w:rPr>
          <w:rFonts w:hint="eastAsia"/>
        </w:rPr>
        <w:t>，图</w:t>
      </w:r>
      <w:r>
        <w:rPr>
          <w:rFonts w:hint="eastAsia"/>
        </w:rPr>
        <w:t>4.</w:t>
      </w:r>
      <w:r>
        <w:t>9</w:t>
      </w:r>
      <w:r>
        <w:rPr>
          <w:rFonts w:hint="eastAsia"/>
        </w:rPr>
        <w:t>是</w:t>
      </w:r>
      <w:r>
        <w:t>59</w:t>
      </w:r>
      <w:r>
        <w:rPr>
          <w:rFonts w:hint="eastAsia"/>
        </w:rPr>
        <w:t>字节长度消息进行验签的耗时收敛统计图：</w:t>
      </w:r>
    </w:p>
    <w:p w14:paraId="73151B94" w14:textId="70D2D899" w:rsidR="00D21426" w:rsidRDefault="006D459F" w:rsidP="00D21426">
      <w:pPr>
        <w:jc w:val="center"/>
        <w:rPr>
          <w:b/>
        </w:rPr>
      </w:pPr>
      <w:r>
        <w:rPr>
          <w:noProof/>
        </w:rPr>
        <w:lastRenderedPageBreak/>
        <w:pict w14:anchorId="1BDC631C">
          <v:shape id="_x0000_i1039" type="#_x0000_t75" style="width:360.75pt;height:160.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">
            <v:imagedata r:id="rId26" o:title=""/>
            <o:lock v:ext="edit" aspectratio="f"/>
          </v:shape>
        </w:pict>
      </w:r>
    </w:p>
    <w:p w14:paraId="0BCFF973" w14:textId="77777777" w:rsidR="00D21426" w:rsidRDefault="00D21426" w:rsidP="00D21426">
      <w:pPr>
        <w:jc w:val="center"/>
        <w:rPr>
          <w:b/>
        </w:rPr>
      </w:pPr>
      <w:r w:rsidRPr="00E6051D">
        <w:rPr>
          <w:rFonts w:hint="eastAsia"/>
          <w:sz w:val="21"/>
          <w:szCs w:val="21"/>
        </w:rPr>
        <w:t>图</w:t>
      </w:r>
      <w:r w:rsidRPr="00E6051D">
        <w:rPr>
          <w:rFonts w:hint="eastAsia"/>
          <w:sz w:val="21"/>
          <w:szCs w:val="21"/>
        </w:rPr>
        <w:t>4.</w:t>
      </w:r>
      <w:r>
        <w:rPr>
          <w:sz w:val="21"/>
          <w:szCs w:val="21"/>
        </w:rPr>
        <w:t>9</w:t>
      </w:r>
      <w:r w:rsidRPr="004C2134">
        <w:rPr>
          <w:sz w:val="21"/>
          <w:szCs w:val="21"/>
        </w:rPr>
        <w:t xml:space="preserve"> </w:t>
      </w:r>
      <w:r>
        <w:rPr>
          <w:sz w:val="21"/>
          <w:szCs w:val="21"/>
        </w:rPr>
        <w:t>MULAN-G-</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sidRPr="00F2149F">
        <w:rPr>
          <w:rFonts w:hint="eastAsia"/>
          <w:sz w:val="21"/>
          <w:szCs w:val="21"/>
        </w:rPr>
        <w:t>耗时统计（消息长度</w:t>
      </w:r>
      <w:r>
        <w:rPr>
          <w:sz w:val="21"/>
          <w:szCs w:val="21"/>
        </w:rPr>
        <w:t>59</w:t>
      </w:r>
      <w:r w:rsidRPr="00F2149F">
        <w:rPr>
          <w:rFonts w:hint="eastAsia"/>
          <w:sz w:val="21"/>
          <w:szCs w:val="21"/>
        </w:rPr>
        <w:t>字节）</w:t>
      </w:r>
    </w:p>
    <w:p w14:paraId="44A16DD8" w14:textId="77777777" w:rsidR="00D21426" w:rsidRDefault="00D21426" w:rsidP="00D21426">
      <w:r>
        <w:rPr>
          <w:rFonts w:hint="eastAsia"/>
        </w:rPr>
        <w:t xml:space="preserve"> </w:t>
      </w:r>
      <w:r>
        <w:t xml:space="preserve">   </w:t>
      </w:r>
    </w:p>
    <w:p w14:paraId="7FFFD2BA" w14:textId="77777777" w:rsidR="00D21426" w:rsidRDefault="00D21426" w:rsidP="00D21426">
      <w:pPr>
        <w:rPr>
          <w:b/>
          <w:color w:val="FF0000"/>
        </w:rPr>
      </w:pPr>
      <w:r>
        <w:rPr>
          <w:rFonts w:hint="eastAsia"/>
          <w:b/>
        </w:rPr>
        <w:t>测试结论：</w:t>
      </w:r>
      <w:r>
        <w:rPr>
          <w:b/>
          <w:color w:val="FF0000"/>
        </w:rPr>
        <w:tab/>
      </w:r>
    </w:p>
    <w:p w14:paraId="144432EB" w14:textId="03DE05BE" w:rsidR="00D21426" w:rsidRPr="00C27EFE" w:rsidRDefault="00D21426" w:rsidP="00D21426">
      <w:r>
        <w:rPr>
          <w:rFonts w:hint="eastAsia"/>
          <w:b/>
          <w:color w:val="FF0000"/>
        </w:rPr>
        <w:t xml:space="preserve"> </w:t>
      </w:r>
      <w:r>
        <w:rPr>
          <w:b/>
          <w:color w:val="FF0000"/>
        </w:rPr>
        <w:t xml:space="preserve">   </w:t>
      </w:r>
      <w:r w:rsidRPr="005907CF">
        <w:rPr>
          <w:rFonts w:hint="eastAsia"/>
        </w:rPr>
        <w:t>从测试数据来看，当消息长度在</w:t>
      </w:r>
      <w:r>
        <w:rPr>
          <w:rFonts w:hint="eastAsia"/>
        </w:rPr>
        <w:t>3300</w:t>
      </w:r>
      <w:r>
        <w:rPr>
          <w:rFonts w:hint="eastAsia"/>
        </w:rPr>
        <w:t>字节</w:t>
      </w:r>
      <w:r w:rsidRPr="005907CF">
        <w:rPr>
          <w:rFonts w:hint="eastAsia"/>
        </w:rPr>
        <w:t>以内，</w:t>
      </w:r>
      <w:r>
        <w:rPr>
          <w:rFonts w:hint="eastAsia"/>
        </w:rPr>
        <w:t>M</w:t>
      </w:r>
      <w:r>
        <w:t>ULAN-G</w:t>
      </w:r>
      <w:r>
        <w:rPr>
          <w:rFonts w:hint="eastAsia"/>
        </w:rPr>
        <w:t>格签名算法的验</w:t>
      </w:r>
      <w:proofErr w:type="gramStart"/>
      <w:r>
        <w:rPr>
          <w:rFonts w:hint="eastAsia"/>
        </w:rPr>
        <w:t>签</w:t>
      </w:r>
      <w:r w:rsidRPr="005907CF">
        <w:rPr>
          <w:rFonts w:hint="eastAsia"/>
        </w:rPr>
        <w:t>计算</w:t>
      </w:r>
      <w:proofErr w:type="gramEnd"/>
      <w:r w:rsidRPr="005907CF">
        <w:rPr>
          <w:rFonts w:hint="eastAsia"/>
        </w:rPr>
        <w:t>耗时</w:t>
      </w:r>
      <w:r>
        <w:rPr>
          <w:rFonts w:hint="eastAsia"/>
        </w:rPr>
        <w:t>集中在</w:t>
      </w:r>
      <w:r>
        <w:rPr>
          <w:rFonts w:hint="eastAsia"/>
        </w:rPr>
        <w:t>1</w:t>
      </w:r>
      <w:r>
        <w:t>3</w:t>
      </w:r>
      <w:r w:rsidR="009D416D">
        <w:t>7</w:t>
      </w:r>
      <w:r>
        <w:rPr>
          <w:rFonts w:hint="eastAsia"/>
        </w:rPr>
        <w:t>-</w:t>
      </w:r>
      <w:r>
        <w:t>1</w:t>
      </w:r>
      <w:r w:rsidR="009D416D">
        <w:t>48</w:t>
      </w:r>
      <w:r>
        <w:rPr>
          <w:rFonts w:hint="eastAsia"/>
        </w:rPr>
        <w:t>微秒之间</w:t>
      </w:r>
      <w:r w:rsidRPr="005907CF">
        <w:rPr>
          <w:rFonts w:hint="eastAsia"/>
        </w:rPr>
        <w:t>。</w:t>
      </w:r>
    </w:p>
    <w:p w14:paraId="176212E7" w14:textId="77777777" w:rsidR="00D21426" w:rsidRPr="005A5722" w:rsidRDefault="00D21426" w:rsidP="00D21426"/>
    <w:p w14:paraId="63A7CFB8" w14:textId="77777777" w:rsidR="00D21426" w:rsidRPr="00D21426" w:rsidRDefault="00D21426" w:rsidP="00053AAD"/>
    <w:p w14:paraId="69ED274A" w14:textId="77777777" w:rsidR="00CA599D" w:rsidRPr="00996673" w:rsidRDefault="00CA599D" w:rsidP="00053AAD"/>
    <w:p w14:paraId="6E14854E" w14:textId="3897924C" w:rsidR="00053AAD" w:rsidRDefault="00053AAD" w:rsidP="00053AAD">
      <w:pPr>
        <w:pStyle w:val="21"/>
        <w:tabs>
          <w:tab w:val="clear" w:pos="709"/>
          <w:tab w:val="clear" w:pos="1844"/>
          <w:tab w:val="left" w:pos="0"/>
          <w:tab w:val="left" w:pos="567"/>
        </w:tabs>
        <w:ind w:left="0" w:firstLine="0"/>
      </w:pPr>
      <w:bookmarkStart w:id="96" w:name="_Toc3876788"/>
      <w:r>
        <w:rPr>
          <w:rFonts w:hint="eastAsia"/>
        </w:rPr>
        <w:t>时钟周期</w:t>
      </w:r>
      <w:bookmarkEnd w:id="96"/>
    </w:p>
    <w:p w14:paraId="5BF7C9E1" w14:textId="58EA5235" w:rsidR="00053AAD" w:rsidRPr="00053AAD" w:rsidRDefault="0018560E" w:rsidP="00053AAD">
      <w:pPr>
        <w:pStyle w:val="30"/>
        <w:rPr>
          <w:lang w:val="en-US"/>
        </w:rPr>
      </w:pPr>
      <w:bookmarkStart w:id="97" w:name="_Toc3876789"/>
      <w:r>
        <w:rPr>
          <w:rFonts w:hint="eastAsia"/>
        </w:rPr>
        <w:t>M</w:t>
      </w:r>
      <w:r>
        <w:t>ULAN-C-</w:t>
      </w:r>
      <w:r w:rsidR="00053AAD">
        <w:rPr>
          <w:rFonts w:hint="eastAsia"/>
        </w:rPr>
        <w:t>密钥生成</w:t>
      </w:r>
      <w:bookmarkEnd w:id="97"/>
    </w:p>
    <w:p w14:paraId="451B3525" w14:textId="3080D1FA" w:rsidR="006350A4" w:rsidRDefault="007E7F74">
      <w:r>
        <w:rPr>
          <w:rFonts w:hint="eastAsia"/>
        </w:rPr>
        <w:t>案例编号：</w:t>
      </w:r>
      <w:r w:rsidR="0018560E">
        <w:t>mula</w:t>
      </w:r>
      <w:r w:rsidR="005A0A75">
        <w:t>nc</w:t>
      </w:r>
      <w:r>
        <w:rPr>
          <w:rFonts w:hint="eastAsia"/>
        </w:rPr>
        <w:t>-</w:t>
      </w:r>
      <w:r>
        <w:t>kp</w:t>
      </w:r>
      <w:r>
        <w:rPr>
          <w:rFonts w:hint="eastAsia"/>
        </w:rPr>
        <w:t>0</w:t>
      </w:r>
      <w:r>
        <w:t>2</w:t>
      </w:r>
    </w:p>
    <w:p w14:paraId="219B6DA7" w14:textId="2EA24E90" w:rsidR="00CF7693" w:rsidRDefault="007E7F74">
      <w:r>
        <w:rPr>
          <w:rFonts w:hint="eastAsia"/>
        </w:rPr>
        <w:t>案例说明：对生成</w:t>
      </w:r>
      <w:r w:rsidR="007267BB">
        <w:rPr>
          <w:rFonts w:hint="eastAsia"/>
        </w:rPr>
        <w:t>M</w:t>
      </w:r>
      <w:r w:rsidR="007267BB">
        <w:t>ULAN-</w:t>
      </w:r>
      <w:r w:rsidR="00D22FCA">
        <w:rPr>
          <w:rFonts w:hint="eastAsia"/>
        </w:rPr>
        <w:t>C</w:t>
      </w:r>
      <w:r w:rsidR="007267BB">
        <w:rPr>
          <w:rFonts w:hint="eastAsia"/>
        </w:rPr>
        <w:t>格签名算法</w:t>
      </w:r>
      <w:r>
        <w:rPr>
          <w:rFonts w:hint="eastAsia"/>
        </w:rPr>
        <w:t>密钥的性能统计</w:t>
      </w:r>
      <w:r w:rsidR="00CF7693">
        <w:rPr>
          <w:rFonts w:hint="eastAsia"/>
        </w:rPr>
        <w:t>。</w:t>
      </w:r>
    </w:p>
    <w:p w14:paraId="3FD2987E" w14:textId="1141BA79" w:rsidR="006350A4" w:rsidRDefault="007E7F74">
      <w:r>
        <w:rPr>
          <w:rFonts w:hint="eastAsia"/>
        </w:rPr>
        <w:t>统计指标：</w:t>
      </w:r>
      <w:proofErr w:type="spellStart"/>
      <w:r>
        <w:rPr>
          <w:rFonts w:hint="eastAsia"/>
        </w:rPr>
        <w:t>c</w:t>
      </w:r>
      <w:r>
        <w:t>pu</w:t>
      </w:r>
      <w:proofErr w:type="spellEnd"/>
      <w:r>
        <w:rPr>
          <w:rFonts w:hint="eastAsia"/>
        </w:rPr>
        <w:t>周期。</w:t>
      </w:r>
    </w:p>
    <w:p w14:paraId="0D3101A1" w14:textId="77777777" w:rsidR="006350A4" w:rsidRDefault="007E7F74">
      <w:r>
        <w:rPr>
          <w:rFonts w:hint="eastAsia"/>
        </w:rPr>
        <w:t>测试步骤：</w:t>
      </w:r>
    </w:p>
    <w:p w14:paraId="2C182786" w14:textId="77777777" w:rsidR="006350A4" w:rsidRDefault="007E7F74">
      <w:pPr>
        <w:rPr>
          <w:b/>
        </w:rPr>
      </w:pPr>
      <w:r>
        <w:rPr>
          <w:rFonts w:hint="eastAsia"/>
          <w:b/>
        </w:rPr>
        <w:t>第一步：数据准备</w:t>
      </w:r>
    </w:p>
    <w:p w14:paraId="35B115B3" w14:textId="77777777" w:rsidR="006350A4" w:rsidRPr="009568C8" w:rsidRDefault="007E7F74" w:rsidP="009C770A">
      <w:pPr>
        <w:ind w:firstLineChars="200" w:firstLine="480"/>
      </w:pPr>
      <w:r w:rsidRPr="009568C8">
        <w:rPr>
          <w:rFonts w:hint="eastAsia"/>
        </w:rPr>
        <w:t>无</w:t>
      </w:r>
    </w:p>
    <w:p w14:paraId="0E2DF1A7" w14:textId="77777777" w:rsidR="009C770A" w:rsidRDefault="007E7F74">
      <w:pPr>
        <w:rPr>
          <w:b/>
        </w:rPr>
      </w:pPr>
      <w:r>
        <w:rPr>
          <w:rFonts w:hint="eastAsia"/>
          <w:b/>
        </w:rPr>
        <w:t>第二步：</w:t>
      </w:r>
    </w:p>
    <w:p w14:paraId="2B125ABD" w14:textId="30766FDA" w:rsidR="009568C8" w:rsidRDefault="007E7F74" w:rsidP="009568C8">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w:t>
      </w:r>
      <w:r w:rsidR="00E4652B">
        <w:rPr>
          <w:rFonts w:hint="eastAsia"/>
        </w:rPr>
        <w:t>次生成密钥</w:t>
      </w:r>
      <w:r w:rsidR="00E4652B">
        <w:rPr>
          <w:rFonts w:hint="eastAsia"/>
        </w:rPr>
        <w:t>C</w:t>
      </w:r>
      <w:r w:rsidR="00E4652B">
        <w:t>PU</w:t>
      </w:r>
      <w:r w:rsidR="00E4652B">
        <w:rPr>
          <w:rFonts w:hint="eastAsia"/>
        </w:rPr>
        <w:t>周期消耗</w:t>
      </w:r>
      <w:r>
        <w:rPr>
          <w:rFonts w:hint="eastAsia"/>
        </w:rPr>
        <w:t>的收敛值。</w:t>
      </w:r>
      <w:r w:rsidR="008C138F">
        <w:rPr>
          <w:rFonts w:hint="eastAsia"/>
        </w:rPr>
        <w:t>CPU</w:t>
      </w:r>
      <w:r w:rsidR="008C138F">
        <w:rPr>
          <w:rFonts w:hint="eastAsia"/>
        </w:rPr>
        <w:t>周期</w:t>
      </w:r>
      <w:r>
        <w:rPr>
          <w:rFonts w:hint="eastAsia"/>
        </w:rPr>
        <w:t>消耗的</w:t>
      </w:r>
      <w:r w:rsidR="00EE67DF">
        <w:rPr>
          <w:rFonts w:hint="eastAsia"/>
        </w:rPr>
        <w:t>统计数据</w:t>
      </w:r>
      <w:r w:rsidR="008C138F">
        <w:rPr>
          <w:rFonts w:hint="eastAsia"/>
        </w:rPr>
        <w:t>见</w:t>
      </w:r>
      <w:r>
        <w:rPr>
          <w:rFonts w:hint="eastAsia"/>
        </w:rPr>
        <w:t>表</w:t>
      </w:r>
      <w:r w:rsidR="008C138F">
        <w:t>4</w:t>
      </w:r>
      <w:r w:rsidR="008C138F">
        <w:rPr>
          <w:rFonts w:hint="eastAsia"/>
        </w:rPr>
        <w:t>.</w:t>
      </w:r>
      <w:r w:rsidR="004F3558">
        <w:t>11</w:t>
      </w:r>
      <w:r w:rsidR="00EE67DF">
        <w:rPr>
          <w:rFonts w:hint="eastAsia"/>
        </w:rPr>
        <w:t>及图</w:t>
      </w:r>
      <w:r w:rsidR="00EE67DF">
        <w:rPr>
          <w:rFonts w:hint="eastAsia"/>
        </w:rPr>
        <w:t>4.</w:t>
      </w:r>
      <w:r w:rsidR="004F3558">
        <w:t>10</w:t>
      </w:r>
      <w:r>
        <w:rPr>
          <w:rFonts w:hint="eastAsia"/>
        </w:rPr>
        <w:t>：</w:t>
      </w:r>
    </w:p>
    <w:p w14:paraId="6BAEEC6E" w14:textId="4AA4A84A" w:rsidR="006350A4" w:rsidRDefault="008C138F" w:rsidP="00797A11">
      <w:pPr>
        <w:jc w:val="center"/>
        <w:rPr>
          <w:b/>
        </w:rPr>
      </w:pPr>
      <w:r w:rsidRPr="00EE67DF">
        <w:rPr>
          <w:rFonts w:hint="eastAsia"/>
          <w:sz w:val="21"/>
          <w:szCs w:val="21"/>
        </w:rPr>
        <w:t>表</w:t>
      </w:r>
      <w:r w:rsidRPr="00EE67DF">
        <w:rPr>
          <w:rFonts w:hint="eastAsia"/>
          <w:sz w:val="21"/>
          <w:szCs w:val="21"/>
        </w:rPr>
        <w:t>4.</w:t>
      </w:r>
      <w:r w:rsidR="004F3558">
        <w:rPr>
          <w:sz w:val="21"/>
          <w:szCs w:val="21"/>
        </w:rPr>
        <w:t>11</w:t>
      </w:r>
      <w:r w:rsidR="00CF7693">
        <w:rPr>
          <w:sz w:val="21"/>
          <w:szCs w:val="21"/>
        </w:rPr>
        <w:t xml:space="preserve"> </w:t>
      </w:r>
      <w:r w:rsidR="00DA16B4">
        <w:rPr>
          <w:sz w:val="21"/>
          <w:szCs w:val="21"/>
        </w:rPr>
        <w:t>MULAN-C-</w:t>
      </w:r>
      <w:r w:rsidR="00EE67DF" w:rsidRPr="00260332">
        <w:rPr>
          <w:rFonts w:hint="eastAsia"/>
          <w:sz w:val="21"/>
          <w:szCs w:val="21"/>
        </w:rPr>
        <w:t>密钥生成</w:t>
      </w:r>
      <w:r w:rsidR="00EE67DF">
        <w:rPr>
          <w:rFonts w:hint="eastAsia"/>
          <w:sz w:val="21"/>
          <w:szCs w:val="21"/>
        </w:rPr>
        <w:t>的</w:t>
      </w:r>
      <w:r w:rsidR="00EE67DF">
        <w:rPr>
          <w:rFonts w:hint="eastAsia"/>
          <w:sz w:val="21"/>
          <w:szCs w:val="21"/>
        </w:rPr>
        <w:t>C</w:t>
      </w:r>
      <w:r w:rsidR="00EE67DF">
        <w:rPr>
          <w:sz w:val="21"/>
          <w:szCs w:val="21"/>
        </w:rPr>
        <w:t>PU</w:t>
      </w:r>
      <w:r w:rsidR="00EE67DF">
        <w:rPr>
          <w:rFonts w:hint="eastAsia"/>
          <w:sz w:val="21"/>
          <w:szCs w:val="21"/>
        </w:rPr>
        <w:t>周期消耗</w:t>
      </w:r>
      <w:r w:rsidR="00EE67DF"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18309E" w:rsidRPr="0018309E" w14:paraId="5214ECE7" w14:textId="77777777" w:rsidTr="00EE67DF">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107C1E50"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8309E" w:rsidRDefault="0018309E" w:rsidP="0018309E">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r>
      <w:tr w:rsidR="00706004" w:rsidRPr="0018309E" w14:paraId="416C065F"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D14E5C" w14:textId="56DFC2AE"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03B7DD3E" w14:textId="24836401"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636078</w:t>
            </w:r>
          </w:p>
        </w:tc>
        <w:tc>
          <w:tcPr>
            <w:tcW w:w="1908" w:type="dxa"/>
            <w:tcBorders>
              <w:top w:val="nil"/>
              <w:left w:val="nil"/>
              <w:bottom w:val="single" w:sz="4" w:space="0" w:color="auto"/>
              <w:right w:val="single" w:sz="4" w:space="0" w:color="auto"/>
            </w:tcBorders>
            <w:shd w:val="clear" w:color="auto" w:fill="auto"/>
            <w:noWrap/>
            <w:vAlign w:val="bottom"/>
          </w:tcPr>
          <w:p w14:paraId="3FAF4161" w14:textId="5FA03FF8"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636078</w:t>
            </w:r>
          </w:p>
        </w:tc>
      </w:tr>
      <w:tr w:rsidR="00706004" w:rsidRPr="0018309E" w14:paraId="16CF16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83D4612" w14:textId="613C77C2"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11B61F65" w14:textId="21C3037C"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6056549</w:t>
            </w:r>
          </w:p>
        </w:tc>
        <w:tc>
          <w:tcPr>
            <w:tcW w:w="1908" w:type="dxa"/>
            <w:tcBorders>
              <w:top w:val="nil"/>
              <w:left w:val="nil"/>
              <w:bottom w:val="single" w:sz="4" w:space="0" w:color="auto"/>
              <w:right w:val="single" w:sz="4" w:space="0" w:color="auto"/>
            </w:tcBorders>
            <w:shd w:val="clear" w:color="auto" w:fill="auto"/>
            <w:noWrap/>
            <w:vAlign w:val="bottom"/>
          </w:tcPr>
          <w:p w14:paraId="12DF2D07" w14:textId="51695F39"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605654</w:t>
            </w:r>
          </w:p>
        </w:tc>
      </w:tr>
      <w:tr w:rsidR="00706004" w:rsidRPr="0018309E" w14:paraId="24771806"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18CABAA" w14:textId="67CB328D"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2CA2572D" w14:textId="5276E9DE"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60142839</w:t>
            </w:r>
          </w:p>
        </w:tc>
        <w:tc>
          <w:tcPr>
            <w:tcW w:w="1908" w:type="dxa"/>
            <w:tcBorders>
              <w:top w:val="nil"/>
              <w:left w:val="nil"/>
              <w:bottom w:val="single" w:sz="4" w:space="0" w:color="auto"/>
              <w:right w:val="single" w:sz="4" w:space="0" w:color="auto"/>
            </w:tcBorders>
            <w:shd w:val="clear" w:color="auto" w:fill="auto"/>
            <w:noWrap/>
            <w:vAlign w:val="bottom"/>
          </w:tcPr>
          <w:p w14:paraId="6AF71896" w14:textId="36F6D386"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601428</w:t>
            </w:r>
          </w:p>
        </w:tc>
      </w:tr>
      <w:tr w:rsidR="00706004" w:rsidRPr="0018309E" w14:paraId="05EB20DD"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7E15674" w14:textId="795F4CB2"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6ABE636D" w14:textId="361D8868"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601516773</w:t>
            </w:r>
          </w:p>
        </w:tc>
        <w:tc>
          <w:tcPr>
            <w:tcW w:w="1908" w:type="dxa"/>
            <w:tcBorders>
              <w:top w:val="nil"/>
              <w:left w:val="nil"/>
              <w:bottom w:val="single" w:sz="4" w:space="0" w:color="auto"/>
              <w:right w:val="single" w:sz="4" w:space="0" w:color="auto"/>
            </w:tcBorders>
            <w:shd w:val="clear" w:color="auto" w:fill="auto"/>
            <w:noWrap/>
            <w:vAlign w:val="bottom"/>
          </w:tcPr>
          <w:p w14:paraId="24F92AC9" w14:textId="2606D79F"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601516</w:t>
            </w:r>
          </w:p>
        </w:tc>
      </w:tr>
      <w:tr w:rsidR="00706004" w:rsidRPr="0018309E" w14:paraId="0789F345"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8586879" w14:textId="580E4412"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62ACA78C" w14:textId="6F8AC06E"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5990220723</w:t>
            </w:r>
          </w:p>
        </w:tc>
        <w:tc>
          <w:tcPr>
            <w:tcW w:w="1908" w:type="dxa"/>
            <w:tcBorders>
              <w:top w:val="nil"/>
              <w:left w:val="nil"/>
              <w:bottom w:val="single" w:sz="4" w:space="0" w:color="auto"/>
              <w:right w:val="single" w:sz="4" w:space="0" w:color="auto"/>
            </w:tcBorders>
            <w:shd w:val="clear" w:color="auto" w:fill="auto"/>
            <w:noWrap/>
            <w:vAlign w:val="bottom"/>
          </w:tcPr>
          <w:p w14:paraId="14A48B8A" w14:textId="39053BB7"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599022</w:t>
            </w:r>
          </w:p>
        </w:tc>
      </w:tr>
      <w:tr w:rsidR="00706004" w:rsidRPr="0018309E" w14:paraId="3534ED03"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2465224" w14:textId="365646AC"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6ECA1221" w14:textId="18D0A9C9"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60153330838</w:t>
            </w:r>
          </w:p>
        </w:tc>
        <w:tc>
          <w:tcPr>
            <w:tcW w:w="1908" w:type="dxa"/>
            <w:tcBorders>
              <w:top w:val="nil"/>
              <w:left w:val="nil"/>
              <w:bottom w:val="single" w:sz="4" w:space="0" w:color="auto"/>
              <w:right w:val="single" w:sz="4" w:space="0" w:color="auto"/>
            </w:tcBorders>
            <w:shd w:val="clear" w:color="auto" w:fill="auto"/>
            <w:noWrap/>
            <w:vAlign w:val="bottom"/>
          </w:tcPr>
          <w:p w14:paraId="59268122" w14:textId="180E3061"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601533</w:t>
            </w:r>
          </w:p>
        </w:tc>
      </w:tr>
      <w:tr w:rsidR="00706004" w:rsidRPr="0018309E" w14:paraId="347D0190" w14:textId="77777777" w:rsidTr="00CF7693">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A756900" w14:textId="26E2100C" w:rsidR="00706004" w:rsidRPr="0015799A" w:rsidRDefault="0070600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154A07D5" w14:textId="09329941" w:rsidR="00706004" w:rsidRPr="0015799A" w:rsidRDefault="00706004" w:rsidP="0015799A">
            <w:pPr>
              <w:jc w:val="right"/>
              <w:rPr>
                <w:rFonts w:ascii="宋体" w:hAnsi="宋体" w:cs="宋体"/>
                <w:color w:val="000000"/>
                <w:kern w:val="0"/>
                <w:sz w:val="21"/>
                <w:szCs w:val="21"/>
              </w:rPr>
            </w:pPr>
            <w:r w:rsidRPr="0015799A">
              <w:rPr>
                <w:rFonts w:ascii="宋体" w:hAnsi="宋体" w:cs="宋体"/>
                <w:color w:val="000000"/>
                <w:kern w:val="0"/>
                <w:sz w:val="21"/>
                <w:szCs w:val="21"/>
              </w:rPr>
              <w:t>601996501882</w:t>
            </w:r>
          </w:p>
        </w:tc>
        <w:tc>
          <w:tcPr>
            <w:tcW w:w="1908" w:type="dxa"/>
            <w:tcBorders>
              <w:top w:val="nil"/>
              <w:left w:val="nil"/>
              <w:bottom w:val="single" w:sz="4" w:space="0" w:color="auto"/>
              <w:right w:val="single" w:sz="4" w:space="0" w:color="auto"/>
            </w:tcBorders>
            <w:shd w:val="clear" w:color="auto" w:fill="auto"/>
            <w:noWrap/>
            <w:vAlign w:val="bottom"/>
          </w:tcPr>
          <w:p w14:paraId="541B4042" w14:textId="2E9696FA" w:rsidR="00706004" w:rsidRPr="0015799A" w:rsidRDefault="0070600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601996</w:t>
            </w:r>
          </w:p>
        </w:tc>
      </w:tr>
    </w:tbl>
    <w:p w14:paraId="6C681B98" w14:textId="79D7FE58" w:rsidR="006350A4" w:rsidRDefault="006350A4" w:rsidP="00EF7A4B">
      <w:pPr>
        <w:widowControl/>
        <w:rPr>
          <w:noProof/>
        </w:rPr>
      </w:pPr>
    </w:p>
    <w:p w14:paraId="78B8F013" w14:textId="717951A0" w:rsidR="002E1310" w:rsidRDefault="006D459F">
      <w:pPr>
        <w:widowControl/>
        <w:jc w:val="center"/>
        <w:rPr>
          <w:rFonts w:ascii="宋体" w:hAnsi="宋体" w:cs="宋体"/>
          <w:kern w:val="0"/>
          <w:szCs w:val="24"/>
        </w:rPr>
      </w:pPr>
      <w:r>
        <w:rPr>
          <w:noProof/>
        </w:rPr>
        <w:pict w14:anchorId="12174883">
          <v:shape id="_x0000_i1040" type="#_x0000_t75" style="width:388.35pt;height:143.2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">
            <v:imagedata r:id="rId27" o:title=""/>
            <o:lock v:ext="edit" aspectratio="f"/>
          </v:shape>
        </w:pict>
      </w:r>
    </w:p>
    <w:p w14:paraId="70F7990A" w14:textId="083BDAE0" w:rsidR="006350A4" w:rsidRDefault="00EE67DF" w:rsidP="00EE67DF">
      <w:pPr>
        <w:jc w:val="center"/>
        <w:rPr>
          <w:rFonts w:ascii="宋体" w:hAnsi="宋体" w:cs="宋体"/>
          <w:kern w:val="0"/>
          <w:sz w:val="21"/>
          <w:szCs w:val="21"/>
        </w:rPr>
      </w:pPr>
      <w:r w:rsidRPr="00260332">
        <w:rPr>
          <w:rFonts w:ascii="宋体" w:hAnsi="宋体" w:cs="宋体" w:hint="eastAsia"/>
          <w:kern w:val="0"/>
          <w:sz w:val="21"/>
          <w:szCs w:val="21"/>
        </w:rPr>
        <w:t>图4.</w:t>
      </w:r>
      <w:r w:rsidR="004F3558">
        <w:rPr>
          <w:rFonts w:ascii="宋体" w:hAnsi="宋体" w:cs="宋体"/>
          <w:kern w:val="0"/>
          <w:sz w:val="21"/>
          <w:szCs w:val="21"/>
        </w:rPr>
        <w:t>10</w:t>
      </w:r>
      <w:r w:rsidR="00CF7693">
        <w:rPr>
          <w:rFonts w:ascii="宋体" w:hAnsi="宋体" w:cs="宋体"/>
          <w:kern w:val="0"/>
          <w:sz w:val="21"/>
          <w:szCs w:val="21"/>
        </w:rPr>
        <w:t xml:space="preserve"> </w:t>
      </w:r>
      <w:r w:rsidR="00DA16B4">
        <w:rPr>
          <w:sz w:val="21"/>
          <w:szCs w:val="21"/>
        </w:rPr>
        <w:t>MULAN-C-</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1FE31416" w14:textId="77777777" w:rsidR="00EE67DF" w:rsidRDefault="00EE67DF"/>
    <w:p w14:paraId="65B71A87" w14:textId="77777777" w:rsidR="006350A4" w:rsidRDefault="007E7F74">
      <w:pPr>
        <w:rPr>
          <w:b/>
        </w:rPr>
      </w:pPr>
      <w:r>
        <w:rPr>
          <w:rFonts w:hint="eastAsia"/>
          <w:b/>
        </w:rPr>
        <w:t>测试结论：</w:t>
      </w:r>
    </w:p>
    <w:p w14:paraId="3C819DA9" w14:textId="64036F84" w:rsidR="006350A4" w:rsidRPr="00AB27C0" w:rsidRDefault="007E7F74" w:rsidP="00AB27C0">
      <w:pPr>
        <w:ind w:firstLineChars="200" w:firstLine="480"/>
      </w:pPr>
      <w:r w:rsidRPr="00AB27C0">
        <w:rPr>
          <w:rFonts w:hint="eastAsia"/>
        </w:rPr>
        <w:t>在测试机上单次</w:t>
      </w:r>
      <w:r w:rsidR="00D22FCA">
        <w:rPr>
          <w:rFonts w:hint="eastAsia"/>
        </w:rPr>
        <w:t>M</w:t>
      </w:r>
      <w:r w:rsidR="00D22FCA">
        <w:t>ULAN-</w:t>
      </w:r>
      <w:r w:rsidR="00D22FCA">
        <w:rPr>
          <w:rFonts w:hint="eastAsia"/>
        </w:rPr>
        <w:t>C</w:t>
      </w:r>
      <w:r w:rsidR="00D22FCA">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6D04CE">
        <w:t>602000</w:t>
      </w:r>
    </w:p>
    <w:p w14:paraId="78580D14" w14:textId="20AF57BB" w:rsidR="006350A4" w:rsidRDefault="006350A4">
      <w:pPr>
        <w:pStyle w:val="afff"/>
        <w:ind w:firstLineChars="0" w:firstLine="0"/>
      </w:pPr>
    </w:p>
    <w:p w14:paraId="4176FBD1" w14:textId="1448B8F2" w:rsidR="00053AAD" w:rsidRPr="00053AAD" w:rsidRDefault="0018560E" w:rsidP="00053AAD">
      <w:pPr>
        <w:pStyle w:val="30"/>
        <w:rPr>
          <w:lang w:val="en-US"/>
        </w:rPr>
      </w:pPr>
      <w:bookmarkStart w:id="98" w:name="_Toc3876790"/>
      <w:r>
        <w:rPr>
          <w:rFonts w:hint="eastAsia"/>
        </w:rPr>
        <w:t>M</w:t>
      </w:r>
      <w:r>
        <w:t>ULAN-C-</w:t>
      </w:r>
      <w:r w:rsidR="00053AAD">
        <w:rPr>
          <w:rFonts w:hint="eastAsia"/>
        </w:rPr>
        <w:t>签名</w:t>
      </w:r>
      <w:bookmarkEnd w:id="98"/>
    </w:p>
    <w:p w14:paraId="4F2ED150" w14:textId="71D7A600" w:rsidR="0047226C" w:rsidRDefault="0047226C" w:rsidP="0047226C">
      <w:r>
        <w:rPr>
          <w:rFonts w:hint="eastAsia"/>
        </w:rPr>
        <w:t>案例编号：</w:t>
      </w:r>
      <w:r w:rsidR="005A0A75">
        <w:t>mulanc</w:t>
      </w:r>
      <w:r w:rsidR="005A0A75">
        <w:rPr>
          <w:rFonts w:hint="eastAsia"/>
        </w:rPr>
        <w:t>-</w:t>
      </w:r>
      <w:r>
        <w:t>sp</w:t>
      </w:r>
      <w:r>
        <w:rPr>
          <w:rFonts w:hint="eastAsia"/>
        </w:rPr>
        <w:t>0</w:t>
      </w:r>
      <w:r>
        <w:t>2</w:t>
      </w:r>
    </w:p>
    <w:p w14:paraId="1D242C3F" w14:textId="61C0D6E7" w:rsidR="00CF7693" w:rsidRDefault="0047226C" w:rsidP="0047226C">
      <w:r>
        <w:rPr>
          <w:rFonts w:hint="eastAsia"/>
        </w:rPr>
        <w:t>案例说明：测试</w:t>
      </w:r>
      <w:r w:rsidR="00D22FCA">
        <w:rPr>
          <w:rFonts w:hint="eastAsia"/>
        </w:rPr>
        <w:t>M</w:t>
      </w:r>
      <w:r w:rsidR="00D22FCA">
        <w:t>ULAN-</w:t>
      </w:r>
      <w:r w:rsidR="00D22FCA">
        <w:rPr>
          <w:rFonts w:hint="eastAsia"/>
        </w:rPr>
        <w:t>C</w:t>
      </w:r>
      <w:r w:rsidR="00D22FCA">
        <w:rPr>
          <w:rFonts w:hint="eastAsia"/>
        </w:rPr>
        <w:t>格签名算法</w:t>
      </w:r>
      <w:r>
        <w:rPr>
          <w:rFonts w:hint="eastAsia"/>
        </w:rPr>
        <w:t>消息签名的性能</w:t>
      </w:r>
      <w:r w:rsidR="00CF7693">
        <w:rPr>
          <w:rFonts w:hint="eastAsia"/>
        </w:rPr>
        <w:t>。</w:t>
      </w:r>
    </w:p>
    <w:p w14:paraId="5220C0C1" w14:textId="727211DC" w:rsidR="0047226C" w:rsidRDefault="0047226C" w:rsidP="0047226C">
      <w:r>
        <w:rPr>
          <w:rFonts w:hint="eastAsia"/>
        </w:rPr>
        <w:t>性能指标：</w:t>
      </w:r>
      <w:proofErr w:type="spellStart"/>
      <w:r>
        <w:rPr>
          <w:rFonts w:hint="eastAsia"/>
        </w:rPr>
        <w:t>c</w:t>
      </w:r>
      <w:r>
        <w:t>pu</w:t>
      </w:r>
      <w:proofErr w:type="spellEnd"/>
      <w:r>
        <w:rPr>
          <w:rFonts w:hint="eastAsia"/>
        </w:rPr>
        <w:t>周期</w:t>
      </w:r>
    </w:p>
    <w:p w14:paraId="4D8F8C05" w14:textId="77777777" w:rsidR="0047226C" w:rsidRDefault="0047226C" w:rsidP="0047226C">
      <w:r>
        <w:rPr>
          <w:rFonts w:hint="eastAsia"/>
        </w:rPr>
        <w:t>测试步骤：</w:t>
      </w:r>
    </w:p>
    <w:p w14:paraId="4ABD5E98" w14:textId="54218C45" w:rsidR="0047226C" w:rsidRDefault="0047226C" w:rsidP="00FF7402">
      <w:pPr>
        <w:ind w:left="964" w:hangingChars="400" w:hanging="964"/>
      </w:pPr>
      <w:r>
        <w:rPr>
          <w:rFonts w:hint="eastAsia"/>
          <w:b/>
        </w:rPr>
        <w:t>第一步：</w:t>
      </w:r>
      <w:r>
        <w:rPr>
          <w:rFonts w:hint="eastAsia"/>
        </w:rPr>
        <w:t>数据准备：预先生成一组密钥，并准备多组指定长度（</w:t>
      </w:r>
      <w:r w:rsidR="00CF7693">
        <w:rPr>
          <w:rFonts w:hint="eastAsia"/>
        </w:rPr>
        <w:t>分别是</w:t>
      </w:r>
      <w:r w:rsidR="00CF7693" w:rsidRPr="004A0C22">
        <w:rPr>
          <w:rFonts w:hint="eastAsia"/>
        </w:rPr>
        <w:t>1</w:t>
      </w:r>
      <w:r w:rsidR="00CF7693" w:rsidRPr="004A0C22">
        <w:rPr>
          <w:rFonts w:hint="eastAsia"/>
        </w:rPr>
        <w:t>、</w:t>
      </w:r>
      <w:r w:rsidR="00CF7693" w:rsidRPr="004A0C22">
        <w:t>59</w:t>
      </w:r>
      <w:r w:rsidR="00CF7693" w:rsidRPr="004A0C22">
        <w:rPr>
          <w:rFonts w:hint="eastAsia"/>
        </w:rPr>
        <w:t>、</w:t>
      </w:r>
      <w:r w:rsidR="00CF7693" w:rsidRPr="004A0C22">
        <w:t>512</w:t>
      </w:r>
      <w:r w:rsidR="00CF7693" w:rsidRPr="004A0C22">
        <w:rPr>
          <w:rFonts w:hint="eastAsia"/>
        </w:rPr>
        <w:t>、</w:t>
      </w:r>
      <w:r w:rsidR="00CF7693" w:rsidRPr="004A0C22">
        <w:t>3300</w:t>
      </w:r>
      <w:r w:rsidR="00CF7693">
        <w:rPr>
          <w:rFonts w:hint="eastAsia"/>
        </w:rPr>
        <w:t>个字节</w:t>
      </w:r>
      <w:r>
        <w:rPr>
          <w:rFonts w:hint="eastAsia"/>
        </w:rPr>
        <w:t>）的随机消息。</w:t>
      </w:r>
    </w:p>
    <w:p w14:paraId="5DE2D9CA" w14:textId="428C8E2F" w:rsidR="0047226C" w:rsidRDefault="0047226C" w:rsidP="00FF7402">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w:t>
      </w:r>
      <w:r w:rsidR="00DA2FF3">
        <w:rPr>
          <w:rFonts w:hint="eastAsia"/>
        </w:rPr>
        <w:t>表</w:t>
      </w:r>
      <w:r w:rsidR="00DA2FF3">
        <w:rPr>
          <w:rFonts w:hint="eastAsia"/>
        </w:rPr>
        <w:t>4.</w:t>
      </w:r>
      <w:r w:rsidR="004F3558">
        <w:t>12</w:t>
      </w:r>
      <w:r>
        <w:rPr>
          <w:rFonts w:hint="eastAsia"/>
        </w:rPr>
        <w:t>是不同长度消息签名</w:t>
      </w:r>
      <w:r>
        <w:rPr>
          <w:rFonts w:hint="eastAsia"/>
        </w:rPr>
        <w:t>CPU</w:t>
      </w:r>
      <w:r>
        <w:rPr>
          <w:rFonts w:hint="eastAsia"/>
        </w:rPr>
        <w:t>周期消耗的收敛值：</w:t>
      </w:r>
    </w:p>
    <w:p w14:paraId="07F71CFB" w14:textId="23D53394" w:rsidR="00EE67DF" w:rsidRDefault="00EE67DF" w:rsidP="00797A11">
      <w:pPr>
        <w:ind w:left="840" w:hangingChars="400" w:hanging="840"/>
        <w:jc w:val="center"/>
      </w:pPr>
      <w:bookmarkStart w:id="99" w:name="_Hlk969794"/>
      <w:r w:rsidRPr="00BB0A43">
        <w:rPr>
          <w:rFonts w:hint="eastAsia"/>
          <w:sz w:val="21"/>
          <w:szCs w:val="21"/>
        </w:rPr>
        <w:t>表</w:t>
      </w:r>
      <w:r w:rsidRPr="00BB0A43">
        <w:rPr>
          <w:rFonts w:hint="eastAsia"/>
          <w:sz w:val="21"/>
          <w:szCs w:val="21"/>
        </w:rPr>
        <w:t>4.</w:t>
      </w:r>
      <w:r w:rsidR="004F3558">
        <w:rPr>
          <w:sz w:val="21"/>
          <w:szCs w:val="21"/>
        </w:rPr>
        <w:t>12</w:t>
      </w:r>
      <w:r w:rsidRPr="00BB0A43">
        <w:rPr>
          <w:sz w:val="21"/>
          <w:szCs w:val="21"/>
        </w:rPr>
        <w:t xml:space="preserve"> </w:t>
      </w:r>
      <w:r w:rsidR="00DA16B4">
        <w:rPr>
          <w:sz w:val="21"/>
          <w:szCs w:val="21"/>
        </w:rPr>
        <w:t>MULAN-C-</w:t>
      </w:r>
      <w:r w:rsidR="00BB0A43">
        <w:rPr>
          <w:rFonts w:hint="eastAsia"/>
          <w:sz w:val="21"/>
          <w:szCs w:val="21"/>
        </w:rPr>
        <w:t>不同长度消息</w:t>
      </w:r>
      <w:r w:rsidR="00BB0A43" w:rsidRPr="00260332">
        <w:rPr>
          <w:rFonts w:hint="eastAsia"/>
          <w:sz w:val="21"/>
          <w:szCs w:val="21"/>
        </w:rPr>
        <w:t>签名</w:t>
      </w:r>
      <w:r w:rsidR="00CC0560">
        <w:rPr>
          <w:rFonts w:hint="eastAsia"/>
          <w:sz w:val="21"/>
          <w:szCs w:val="21"/>
        </w:rPr>
        <w:t>的</w:t>
      </w:r>
      <w:r w:rsidR="00BB0A43">
        <w:rPr>
          <w:rFonts w:hint="eastAsia"/>
          <w:sz w:val="21"/>
          <w:szCs w:val="21"/>
        </w:rPr>
        <w:t>CPU</w:t>
      </w:r>
      <w:r w:rsidR="00BB0A43">
        <w:rPr>
          <w:rFonts w:hint="eastAsia"/>
          <w:sz w:val="21"/>
          <w:szCs w:val="21"/>
        </w:rPr>
        <w:t>周期消耗</w:t>
      </w:r>
      <w:r w:rsidR="00BB0A43" w:rsidRPr="00260332">
        <w:rPr>
          <w:rFonts w:hint="eastAsia"/>
          <w:sz w:val="21"/>
          <w:szCs w:val="21"/>
        </w:rPr>
        <w:t>统计</w:t>
      </w:r>
      <w:bookmarkEnd w:id="99"/>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55022995" w14:textId="77777777" w:rsidTr="00EE67DF">
        <w:trPr>
          <w:jc w:val="center"/>
        </w:trPr>
        <w:tc>
          <w:tcPr>
            <w:tcW w:w="1711" w:type="dxa"/>
            <w:shd w:val="clear" w:color="auto" w:fill="auto"/>
          </w:tcPr>
          <w:p w14:paraId="62C9FBCA" w14:textId="77777777" w:rsidR="0047226C" w:rsidRPr="00EE67DF" w:rsidRDefault="0047226C" w:rsidP="00FE2F99">
            <w:pPr>
              <w:jc w:val="center"/>
              <w:rPr>
                <w:b/>
                <w:sz w:val="21"/>
                <w:szCs w:val="21"/>
              </w:rPr>
            </w:pPr>
            <w:r w:rsidRPr="00EE67DF">
              <w:rPr>
                <w:rFonts w:hint="eastAsia"/>
                <w:b/>
                <w:sz w:val="21"/>
                <w:szCs w:val="21"/>
              </w:rPr>
              <w:t>消息长度（字节）</w:t>
            </w:r>
          </w:p>
        </w:tc>
        <w:tc>
          <w:tcPr>
            <w:tcW w:w="2650" w:type="dxa"/>
            <w:shd w:val="clear" w:color="auto" w:fill="auto"/>
          </w:tcPr>
          <w:p w14:paraId="79CD5350" w14:textId="6D465E3B" w:rsidR="0047226C" w:rsidRPr="00EE67DF" w:rsidRDefault="0047226C" w:rsidP="00FE2F99">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755165" w14:paraId="0650231C" w14:textId="77777777" w:rsidTr="00A106E6">
        <w:trPr>
          <w:jc w:val="center"/>
        </w:trPr>
        <w:tc>
          <w:tcPr>
            <w:tcW w:w="1711" w:type="dxa"/>
            <w:shd w:val="clear" w:color="auto" w:fill="auto"/>
          </w:tcPr>
          <w:p w14:paraId="4F022D58" w14:textId="77777777" w:rsidR="00755165" w:rsidRPr="0015799A" w:rsidRDefault="00755165" w:rsidP="00755165">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2192583F" w14:textId="7027E76F" w:rsidR="00755165" w:rsidRPr="0015799A" w:rsidRDefault="00755165" w:rsidP="00755165">
            <w:pPr>
              <w:jc w:val="right"/>
              <w:rPr>
                <w:rFonts w:ascii="宋体" w:hAnsi="宋体" w:cs="宋体"/>
                <w:color w:val="000000"/>
                <w:kern w:val="0"/>
                <w:sz w:val="21"/>
                <w:szCs w:val="21"/>
              </w:rPr>
            </w:pPr>
            <w:r>
              <w:rPr>
                <w:sz w:val="21"/>
                <w:szCs w:val="21"/>
              </w:rPr>
              <w:t>187</w:t>
            </w:r>
            <w:r w:rsidRPr="009A1268">
              <w:rPr>
                <w:rFonts w:hint="eastAsia"/>
                <w:sz w:val="21"/>
                <w:szCs w:val="21"/>
              </w:rPr>
              <w:t>0000</w:t>
            </w:r>
          </w:p>
        </w:tc>
      </w:tr>
      <w:tr w:rsidR="00755165" w14:paraId="7161A3AA" w14:textId="77777777" w:rsidTr="00A106E6">
        <w:trPr>
          <w:jc w:val="center"/>
        </w:trPr>
        <w:tc>
          <w:tcPr>
            <w:tcW w:w="1711" w:type="dxa"/>
            <w:shd w:val="clear" w:color="auto" w:fill="auto"/>
          </w:tcPr>
          <w:p w14:paraId="4B5FA1D1" w14:textId="74815888" w:rsidR="00755165" w:rsidRPr="0015799A" w:rsidRDefault="00755165" w:rsidP="00755165">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2ECFB50E" w14:textId="342D1B47" w:rsidR="00755165" w:rsidRPr="0015799A" w:rsidRDefault="00755165" w:rsidP="00755165">
            <w:pPr>
              <w:jc w:val="right"/>
              <w:rPr>
                <w:rFonts w:ascii="宋体" w:hAnsi="宋体" w:cs="宋体"/>
                <w:color w:val="000000"/>
                <w:kern w:val="0"/>
                <w:sz w:val="21"/>
                <w:szCs w:val="21"/>
              </w:rPr>
            </w:pPr>
            <w:r>
              <w:rPr>
                <w:sz w:val="21"/>
                <w:szCs w:val="21"/>
              </w:rPr>
              <w:t>187</w:t>
            </w:r>
            <w:r w:rsidRPr="009A1268">
              <w:rPr>
                <w:rFonts w:hint="eastAsia"/>
                <w:sz w:val="21"/>
                <w:szCs w:val="21"/>
              </w:rPr>
              <w:t>0000</w:t>
            </w:r>
          </w:p>
        </w:tc>
      </w:tr>
      <w:tr w:rsidR="00755165" w14:paraId="7E50CB19" w14:textId="77777777" w:rsidTr="00A106E6">
        <w:trPr>
          <w:jc w:val="center"/>
        </w:trPr>
        <w:tc>
          <w:tcPr>
            <w:tcW w:w="1711" w:type="dxa"/>
            <w:shd w:val="clear" w:color="auto" w:fill="auto"/>
          </w:tcPr>
          <w:p w14:paraId="49D098D5" w14:textId="6D17A03A" w:rsidR="00755165" w:rsidRPr="0015799A" w:rsidRDefault="00755165" w:rsidP="00755165">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628408C1" w14:textId="56F3E746" w:rsidR="00755165" w:rsidRPr="0015799A" w:rsidRDefault="00755165" w:rsidP="00755165">
            <w:pPr>
              <w:jc w:val="right"/>
              <w:rPr>
                <w:rFonts w:ascii="宋体" w:hAnsi="宋体" w:cs="宋体"/>
                <w:color w:val="000000"/>
                <w:kern w:val="0"/>
                <w:sz w:val="21"/>
                <w:szCs w:val="21"/>
              </w:rPr>
            </w:pPr>
            <w:r>
              <w:rPr>
                <w:sz w:val="21"/>
                <w:szCs w:val="21"/>
              </w:rPr>
              <w:t>1873</w:t>
            </w:r>
            <w:r w:rsidRPr="009A1268">
              <w:rPr>
                <w:rFonts w:hint="eastAsia"/>
                <w:sz w:val="21"/>
                <w:szCs w:val="21"/>
              </w:rPr>
              <w:t>000</w:t>
            </w:r>
          </w:p>
        </w:tc>
      </w:tr>
      <w:tr w:rsidR="00755165" w14:paraId="28BC0030" w14:textId="77777777" w:rsidTr="00A106E6">
        <w:trPr>
          <w:jc w:val="center"/>
        </w:trPr>
        <w:tc>
          <w:tcPr>
            <w:tcW w:w="1711" w:type="dxa"/>
            <w:shd w:val="clear" w:color="auto" w:fill="auto"/>
          </w:tcPr>
          <w:p w14:paraId="7C8C6900" w14:textId="3B5341A8" w:rsidR="00755165" w:rsidRPr="0015799A" w:rsidRDefault="00755165" w:rsidP="00755165">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31A52CFF" w14:textId="1CC5DD5E" w:rsidR="00755165" w:rsidRPr="0015799A" w:rsidRDefault="00755165" w:rsidP="00755165">
            <w:pPr>
              <w:jc w:val="right"/>
              <w:rPr>
                <w:rFonts w:ascii="宋体" w:hAnsi="宋体" w:cs="宋体"/>
                <w:color w:val="000000"/>
                <w:kern w:val="0"/>
                <w:sz w:val="21"/>
                <w:szCs w:val="21"/>
              </w:rPr>
            </w:pPr>
            <w:r>
              <w:rPr>
                <w:sz w:val="21"/>
                <w:szCs w:val="21"/>
              </w:rPr>
              <w:t>1903</w:t>
            </w:r>
            <w:r w:rsidRPr="009A1268">
              <w:rPr>
                <w:rFonts w:hint="eastAsia"/>
                <w:sz w:val="21"/>
                <w:szCs w:val="21"/>
              </w:rPr>
              <w:t>000</w:t>
            </w:r>
          </w:p>
        </w:tc>
      </w:tr>
    </w:tbl>
    <w:p w14:paraId="58727BEA" w14:textId="77777777" w:rsidR="0047226C" w:rsidRDefault="0047226C" w:rsidP="0047226C">
      <w:pPr>
        <w:rPr>
          <w:b/>
        </w:rPr>
      </w:pPr>
    </w:p>
    <w:p w14:paraId="0C136A7E" w14:textId="7ED4A129" w:rsidR="00CB1507" w:rsidRPr="00CB1507" w:rsidRDefault="00D22FCA" w:rsidP="00CB1507">
      <w:pPr>
        <w:ind w:firstLineChars="200" w:firstLine="480"/>
        <w:rPr>
          <w:b/>
        </w:rPr>
      </w:pPr>
      <w:r>
        <w:rPr>
          <w:rFonts w:hint="eastAsia"/>
        </w:rPr>
        <w:t>M</w:t>
      </w:r>
      <w:r>
        <w:t>ULAN-</w:t>
      </w:r>
      <w:r>
        <w:rPr>
          <w:rFonts w:hint="eastAsia"/>
        </w:rPr>
        <w:t>C</w:t>
      </w:r>
      <w:r>
        <w:rPr>
          <w:rFonts w:hint="eastAsia"/>
        </w:rPr>
        <w:t>格签名算法的</w:t>
      </w:r>
      <w:r w:rsidR="0047226C">
        <w:rPr>
          <w:rFonts w:hint="eastAsia"/>
        </w:rPr>
        <w:t>签名</w:t>
      </w:r>
      <w:r w:rsidR="0047226C">
        <w:rPr>
          <w:rFonts w:hint="eastAsia"/>
        </w:rPr>
        <w:t>CPU</w:t>
      </w:r>
      <w:r w:rsidR="0047226C">
        <w:rPr>
          <w:rFonts w:hint="eastAsia"/>
        </w:rPr>
        <w:t>周期消耗的详细统计数据见附录</w:t>
      </w:r>
      <w:bookmarkStart w:id="100" w:name="_Hlk969853"/>
      <w:r w:rsidR="00DA2FF3">
        <w:rPr>
          <w:rFonts w:hint="eastAsia"/>
        </w:rPr>
        <w:t>1</w:t>
      </w:r>
      <w:r w:rsidR="0047226C">
        <w:rPr>
          <w:rFonts w:hint="eastAsia"/>
        </w:rPr>
        <w:t>，</w:t>
      </w:r>
      <w:r w:rsidR="00CB1507">
        <w:rPr>
          <w:rFonts w:hint="eastAsia"/>
        </w:rPr>
        <w:t>图</w:t>
      </w:r>
      <w:r w:rsidR="00CB1507">
        <w:rPr>
          <w:rFonts w:hint="eastAsia"/>
        </w:rPr>
        <w:t>4.</w:t>
      </w:r>
      <w:r w:rsidR="004F3558">
        <w:t>11</w:t>
      </w:r>
      <w:r w:rsidR="00CB1507">
        <w:rPr>
          <w:rFonts w:hint="eastAsia"/>
        </w:rPr>
        <w:t>是</w:t>
      </w:r>
      <w:r w:rsidR="00CC0560">
        <w:t>59</w:t>
      </w:r>
      <w:r w:rsidR="00CB1507">
        <w:rPr>
          <w:rFonts w:hint="eastAsia"/>
        </w:rPr>
        <w:t>字节长度消息进行签名的平均</w:t>
      </w:r>
      <w:r w:rsidR="00CB1507">
        <w:rPr>
          <w:rFonts w:hint="eastAsia"/>
        </w:rPr>
        <w:t>CPU</w:t>
      </w:r>
      <w:r w:rsidR="00CB1507">
        <w:rPr>
          <w:rFonts w:hint="eastAsia"/>
        </w:rPr>
        <w:t>周期消耗统计，可以看到随着测试次数的增多，单次签名的平均</w:t>
      </w:r>
      <w:r w:rsidR="00CB1507">
        <w:rPr>
          <w:rFonts w:hint="eastAsia"/>
        </w:rPr>
        <w:t>CPU</w:t>
      </w:r>
      <w:r w:rsidR="00CB1507">
        <w:rPr>
          <w:rFonts w:hint="eastAsia"/>
        </w:rPr>
        <w:t>周期消耗收敛于</w:t>
      </w:r>
      <w:r w:rsidR="00755165">
        <w:t>187</w:t>
      </w:r>
      <w:r w:rsidR="00DC42B3">
        <w:t>0000</w:t>
      </w:r>
      <w:r w:rsidR="00592BAE">
        <w:rPr>
          <w:rFonts w:hint="eastAsia"/>
        </w:rPr>
        <w:t>左右</w:t>
      </w:r>
      <w:r w:rsidR="00CB1507">
        <w:rPr>
          <w:rFonts w:hint="eastAsia"/>
        </w:rPr>
        <w:t>。</w:t>
      </w:r>
      <w:bookmarkEnd w:id="100"/>
    </w:p>
    <w:p w14:paraId="55E8B5A6" w14:textId="27028BF5" w:rsidR="0047226C" w:rsidRPr="00DC42B3" w:rsidRDefault="006D459F" w:rsidP="0047226C">
      <w:pPr>
        <w:jc w:val="center"/>
        <w:rPr>
          <w:b/>
        </w:rPr>
      </w:pPr>
      <w:r>
        <w:rPr>
          <w:b/>
        </w:rPr>
        <w:lastRenderedPageBreak/>
        <w:pict w14:anchorId="4B92D406">
          <v:shape id="_x0000_i1041" type="#_x0000_t75" style="width:348.5pt;height:191.5pt">
            <v:imagedata r:id="rId28" o:title=""/>
          </v:shape>
        </w:pict>
      </w:r>
    </w:p>
    <w:p w14:paraId="5B8D74C6" w14:textId="132D556F" w:rsidR="0047226C" w:rsidRDefault="00CB1507" w:rsidP="00CB1507">
      <w:pPr>
        <w:jc w:val="center"/>
        <w:rPr>
          <w:b/>
        </w:rPr>
      </w:pPr>
      <w:r w:rsidRPr="00F2149F">
        <w:rPr>
          <w:rFonts w:hint="eastAsia"/>
          <w:sz w:val="21"/>
          <w:szCs w:val="21"/>
        </w:rPr>
        <w:t>图</w:t>
      </w:r>
      <w:r w:rsidRPr="00F2149F">
        <w:rPr>
          <w:rFonts w:hint="eastAsia"/>
          <w:sz w:val="21"/>
          <w:szCs w:val="21"/>
        </w:rPr>
        <w:t>4.</w:t>
      </w:r>
      <w:r w:rsidR="004F3558">
        <w:rPr>
          <w:sz w:val="21"/>
          <w:szCs w:val="21"/>
        </w:rPr>
        <w:t>11</w:t>
      </w:r>
      <w:r w:rsidR="00CC0560">
        <w:rPr>
          <w:sz w:val="21"/>
          <w:szCs w:val="21"/>
        </w:rPr>
        <w:t xml:space="preserve"> </w:t>
      </w:r>
      <w:r w:rsidR="00DA16B4">
        <w:rPr>
          <w:sz w:val="21"/>
          <w:szCs w:val="21"/>
        </w:rPr>
        <w:t>MULAN-C-</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p>
    <w:p w14:paraId="5CC5B71B" w14:textId="77777777" w:rsidR="0047226C" w:rsidRDefault="0047226C" w:rsidP="0047226C">
      <w:r>
        <w:rPr>
          <w:rFonts w:hint="eastAsia"/>
        </w:rPr>
        <w:t xml:space="preserve"> </w:t>
      </w:r>
      <w:r>
        <w:t xml:space="preserve">   </w:t>
      </w:r>
    </w:p>
    <w:p w14:paraId="280E6538" w14:textId="77777777" w:rsidR="0047226C" w:rsidRDefault="0047226C" w:rsidP="0047226C">
      <w:pPr>
        <w:rPr>
          <w:b/>
        </w:rPr>
      </w:pPr>
      <w:r>
        <w:rPr>
          <w:rFonts w:hint="eastAsia"/>
          <w:b/>
        </w:rPr>
        <w:t>测试结论：</w:t>
      </w:r>
    </w:p>
    <w:p w14:paraId="071A388B" w14:textId="79A1BDCA" w:rsidR="0047226C" w:rsidRPr="004A6723" w:rsidRDefault="0047226C" w:rsidP="0047226C">
      <w:r>
        <w:rPr>
          <w:b/>
          <w:color w:val="FF0000"/>
        </w:rPr>
        <w:tab/>
      </w:r>
      <w:r w:rsidRPr="004A6723">
        <w:rPr>
          <w:rFonts w:hint="eastAsia"/>
        </w:rPr>
        <w:t>从测试数据来看，当消息长度在</w:t>
      </w:r>
      <w:r w:rsidR="000805A8">
        <w:rPr>
          <w:rFonts w:hint="eastAsia"/>
        </w:rPr>
        <w:t>3300</w:t>
      </w:r>
      <w:r w:rsidR="000805A8">
        <w:rPr>
          <w:rFonts w:hint="eastAsia"/>
        </w:rPr>
        <w:t>字节</w:t>
      </w:r>
      <w:r w:rsidRPr="004A6723">
        <w:rPr>
          <w:rFonts w:hint="eastAsia"/>
        </w:rPr>
        <w:t>以内，</w:t>
      </w:r>
      <w:r w:rsidR="00D22FCA">
        <w:rPr>
          <w:rFonts w:hint="eastAsia"/>
        </w:rPr>
        <w:t>M</w:t>
      </w:r>
      <w:r w:rsidR="00D22FCA">
        <w:t>ULAN-</w:t>
      </w:r>
      <w:r w:rsidR="00D22FCA">
        <w:rPr>
          <w:rFonts w:hint="eastAsia"/>
        </w:rPr>
        <w:t>C</w:t>
      </w:r>
      <w:r w:rsidR="00D22FCA">
        <w:rPr>
          <w:rFonts w:hint="eastAsia"/>
        </w:rPr>
        <w:t>格签名算法</w:t>
      </w:r>
      <w:r w:rsidRPr="004A6723">
        <w:rPr>
          <w:rFonts w:hint="eastAsia"/>
        </w:rPr>
        <w:t>签名</w:t>
      </w:r>
      <w:r w:rsidR="000F3C8B">
        <w:rPr>
          <w:rFonts w:hint="eastAsia"/>
        </w:rPr>
        <w:t>平均</w:t>
      </w:r>
      <w:r w:rsidRPr="004A6723">
        <w:rPr>
          <w:rFonts w:hint="eastAsia"/>
        </w:rPr>
        <w:t>计算消耗</w:t>
      </w:r>
      <w:r w:rsidRPr="004A6723">
        <w:rPr>
          <w:rFonts w:hint="eastAsia"/>
        </w:rPr>
        <w:t>CPU</w:t>
      </w:r>
      <w:r w:rsidRPr="004A6723">
        <w:rPr>
          <w:rFonts w:hint="eastAsia"/>
        </w:rPr>
        <w:t>周期在</w:t>
      </w:r>
      <w:r w:rsidR="00EE41E4">
        <w:t>187</w:t>
      </w:r>
      <w:r w:rsidR="00556A3F">
        <w:t>0000</w:t>
      </w:r>
      <w:r w:rsidR="00556A3F">
        <w:rPr>
          <w:rFonts w:hint="eastAsia"/>
        </w:rPr>
        <w:t>-</w:t>
      </w:r>
      <w:r w:rsidR="00EE41E4">
        <w:t>1903</w:t>
      </w:r>
      <w:r w:rsidR="000805A8">
        <w:rPr>
          <w:rFonts w:hint="eastAsia"/>
        </w:rPr>
        <w:t>000</w:t>
      </w:r>
      <w:r w:rsidR="00556A3F">
        <w:rPr>
          <w:rFonts w:hint="eastAsia"/>
        </w:rPr>
        <w:t>之间</w:t>
      </w:r>
      <w:r w:rsidRPr="004A6723">
        <w:rPr>
          <w:rFonts w:hint="eastAsia"/>
        </w:rPr>
        <w:t>。</w:t>
      </w:r>
    </w:p>
    <w:p w14:paraId="2947C5AB" w14:textId="137B6064" w:rsidR="00053AAD" w:rsidRDefault="00053AAD">
      <w:pPr>
        <w:pStyle w:val="afff"/>
        <w:ind w:firstLineChars="0" w:firstLine="0"/>
      </w:pPr>
    </w:p>
    <w:p w14:paraId="12431FE4" w14:textId="44EBD1F0" w:rsidR="00053AAD" w:rsidRPr="00053AAD" w:rsidRDefault="0018560E" w:rsidP="00053AAD">
      <w:pPr>
        <w:pStyle w:val="30"/>
        <w:rPr>
          <w:lang w:val="en-US"/>
        </w:rPr>
      </w:pPr>
      <w:bookmarkStart w:id="101" w:name="_Toc3876791"/>
      <w:r>
        <w:rPr>
          <w:rFonts w:hint="eastAsia"/>
        </w:rPr>
        <w:t>M</w:t>
      </w:r>
      <w:r>
        <w:t>ULAN-C-</w:t>
      </w:r>
      <w:r w:rsidR="00053AAD">
        <w:rPr>
          <w:rFonts w:hint="eastAsia"/>
        </w:rPr>
        <w:t>验签</w:t>
      </w:r>
      <w:bookmarkEnd w:id="101"/>
    </w:p>
    <w:p w14:paraId="2B0E5542" w14:textId="4B9C3605" w:rsidR="0047226C" w:rsidRDefault="0047226C" w:rsidP="0047226C">
      <w:r>
        <w:rPr>
          <w:rFonts w:hint="eastAsia"/>
        </w:rPr>
        <w:t>案例编号：</w:t>
      </w:r>
      <w:r w:rsidR="005A0A75">
        <w:t>mulanc</w:t>
      </w:r>
      <w:r w:rsidR="005A0A75">
        <w:rPr>
          <w:rFonts w:hint="eastAsia"/>
        </w:rPr>
        <w:t>-</w:t>
      </w:r>
      <w:r>
        <w:t>vp</w:t>
      </w:r>
      <w:r>
        <w:rPr>
          <w:rFonts w:hint="eastAsia"/>
        </w:rPr>
        <w:t>0</w:t>
      </w:r>
      <w:r>
        <w:t>2</w:t>
      </w:r>
    </w:p>
    <w:p w14:paraId="7A3E62DE" w14:textId="0C562980" w:rsidR="00CC0560" w:rsidRDefault="0047226C" w:rsidP="0047226C">
      <w:r>
        <w:rPr>
          <w:rFonts w:hint="eastAsia"/>
        </w:rPr>
        <w:t>案例说明：测试</w:t>
      </w:r>
      <w:r w:rsidR="00D22FCA">
        <w:rPr>
          <w:rFonts w:hint="eastAsia"/>
        </w:rPr>
        <w:t>M</w:t>
      </w:r>
      <w:r w:rsidR="00D22FCA">
        <w:t>ULAN-</w:t>
      </w:r>
      <w:r w:rsidR="00D22FCA">
        <w:rPr>
          <w:rFonts w:hint="eastAsia"/>
        </w:rPr>
        <w:t>C</w:t>
      </w:r>
      <w:r w:rsidR="00D22FCA">
        <w:rPr>
          <w:rFonts w:hint="eastAsia"/>
        </w:rPr>
        <w:t>格签名算法</w:t>
      </w:r>
      <w:r>
        <w:rPr>
          <w:rFonts w:hint="eastAsia"/>
        </w:rPr>
        <w:t>消息验签的性能</w:t>
      </w:r>
      <w:r w:rsidR="00CC0560">
        <w:rPr>
          <w:rFonts w:hint="eastAsia"/>
        </w:rPr>
        <w:t>。</w:t>
      </w:r>
    </w:p>
    <w:p w14:paraId="5FE99B38" w14:textId="7F27316C" w:rsidR="0047226C" w:rsidRDefault="0047226C" w:rsidP="0047226C">
      <w:r>
        <w:rPr>
          <w:rFonts w:hint="eastAsia"/>
        </w:rPr>
        <w:t>性能指标：</w:t>
      </w:r>
      <w:proofErr w:type="spellStart"/>
      <w:r>
        <w:rPr>
          <w:rFonts w:hint="eastAsia"/>
        </w:rPr>
        <w:t>c</w:t>
      </w:r>
      <w:r>
        <w:t>pu</w:t>
      </w:r>
      <w:proofErr w:type="spellEnd"/>
      <w:r>
        <w:rPr>
          <w:rFonts w:hint="eastAsia"/>
        </w:rPr>
        <w:t>周期</w:t>
      </w:r>
      <w:r w:rsidR="00CC0560">
        <w:rPr>
          <w:rFonts w:hint="eastAsia"/>
        </w:rPr>
        <w:t>。</w:t>
      </w:r>
    </w:p>
    <w:p w14:paraId="1FF48FCF" w14:textId="77777777" w:rsidR="0047226C" w:rsidRDefault="0047226C" w:rsidP="0047226C">
      <w:r>
        <w:rPr>
          <w:rFonts w:hint="eastAsia"/>
        </w:rPr>
        <w:t>测试步骤：</w:t>
      </w:r>
    </w:p>
    <w:p w14:paraId="4DC493F3" w14:textId="25D1BD8D" w:rsidR="0047226C" w:rsidRDefault="0047226C" w:rsidP="00CC0560">
      <w:pPr>
        <w:ind w:left="964" w:hangingChars="400" w:hanging="964"/>
      </w:pPr>
      <w:r>
        <w:rPr>
          <w:rFonts w:hint="eastAsia"/>
          <w:b/>
        </w:rPr>
        <w:t>第一步：</w:t>
      </w:r>
      <w:r>
        <w:rPr>
          <w:rFonts w:hint="eastAsia"/>
        </w:rPr>
        <w:t>数据准备：预先生成一组密钥，并准备多组指定长度（</w:t>
      </w:r>
      <w:r w:rsidR="00CC0560">
        <w:rPr>
          <w:rFonts w:hint="eastAsia"/>
        </w:rPr>
        <w:t>分别是</w:t>
      </w:r>
      <w:r w:rsidR="00CC0560" w:rsidRPr="004A0C22">
        <w:rPr>
          <w:rFonts w:hint="eastAsia"/>
        </w:rPr>
        <w:t>1</w:t>
      </w:r>
      <w:r w:rsidR="00CC0560" w:rsidRPr="004A0C22">
        <w:rPr>
          <w:rFonts w:hint="eastAsia"/>
        </w:rPr>
        <w:t>、</w:t>
      </w:r>
      <w:r w:rsidR="00CC0560" w:rsidRPr="004A0C22">
        <w:t>59</w:t>
      </w:r>
      <w:r w:rsidR="00CC0560" w:rsidRPr="004A0C22">
        <w:rPr>
          <w:rFonts w:hint="eastAsia"/>
        </w:rPr>
        <w:t>、</w:t>
      </w:r>
      <w:r w:rsidR="00CC0560" w:rsidRPr="004A0C22">
        <w:t>512</w:t>
      </w:r>
      <w:r w:rsidR="00CC0560" w:rsidRPr="004A0C22">
        <w:rPr>
          <w:rFonts w:hint="eastAsia"/>
        </w:rPr>
        <w:t>、</w:t>
      </w:r>
      <w:r w:rsidR="00CC0560" w:rsidRPr="004A0C22">
        <w:t>3300</w:t>
      </w:r>
      <w:r w:rsidR="00CC0560">
        <w:rPr>
          <w:rFonts w:hint="eastAsia"/>
        </w:rPr>
        <w:t>个字节</w:t>
      </w:r>
      <w:r>
        <w:rPr>
          <w:rFonts w:hint="eastAsia"/>
        </w:rPr>
        <w:t>）的随机消息，并进行签名。</w:t>
      </w:r>
    </w:p>
    <w:p w14:paraId="096CAC9E" w14:textId="6BFC9FF7" w:rsidR="0047226C" w:rsidRDefault="0047226C" w:rsidP="00172149">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w:t>
      </w:r>
      <w:r w:rsidR="00B342F5">
        <w:rPr>
          <w:rFonts w:hint="eastAsia"/>
        </w:rPr>
        <w:t>表</w:t>
      </w:r>
      <w:r w:rsidR="00B342F5">
        <w:rPr>
          <w:rFonts w:hint="eastAsia"/>
        </w:rPr>
        <w:t>4.</w:t>
      </w:r>
      <w:r w:rsidR="00B812DC">
        <w:t>1</w:t>
      </w:r>
      <w:r w:rsidR="004F3558">
        <w:t>3</w:t>
      </w:r>
      <w:r>
        <w:rPr>
          <w:rFonts w:hint="eastAsia"/>
        </w:rPr>
        <w:t>是不同长度消息验签</w:t>
      </w:r>
      <w:r>
        <w:rPr>
          <w:rFonts w:hint="eastAsia"/>
        </w:rPr>
        <w:t>CPU</w:t>
      </w:r>
      <w:r>
        <w:rPr>
          <w:rFonts w:hint="eastAsia"/>
        </w:rPr>
        <w:t>周期消耗的收敛值：</w:t>
      </w:r>
    </w:p>
    <w:p w14:paraId="071C40B6" w14:textId="54C5EDC7" w:rsidR="00B342F5" w:rsidRDefault="00B342F5" w:rsidP="00797A11">
      <w:pPr>
        <w:ind w:left="840" w:hangingChars="400" w:hanging="840"/>
        <w:jc w:val="center"/>
      </w:pPr>
      <w:r w:rsidRPr="00B342F5">
        <w:rPr>
          <w:rFonts w:hint="eastAsia"/>
          <w:sz w:val="21"/>
          <w:szCs w:val="21"/>
        </w:rPr>
        <w:t>表</w:t>
      </w:r>
      <w:r w:rsidRPr="00B342F5">
        <w:rPr>
          <w:rFonts w:hint="eastAsia"/>
          <w:sz w:val="21"/>
          <w:szCs w:val="21"/>
        </w:rPr>
        <w:t>4.</w:t>
      </w:r>
      <w:r w:rsidR="00B812DC">
        <w:rPr>
          <w:sz w:val="21"/>
          <w:szCs w:val="21"/>
        </w:rPr>
        <w:t>1</w:t>
      </w:r>
      <w:r w:rsidR="004F3558">
        <w:rPr>
          <w:sz w:val="21"/>
          <w:szCs w:val="21"/>
        </w:rPr>
        <w:t>3</w:t>
      </w:r>
      <w:r w:rsidRPr="00B342F5">
        <w:rPr>
          <w:sz w:val="21"/>
          <w:szCs w:val="21"/>
        </w:rPr>
        <w:t xml:space="preserve"> </w:t>
      </w:r>
      <w:r w:rsidR="00DA16B4">
        <w:rPr>
          <w:sz w:val="21"/>
          <w:szCs w:val="21"/>
        </w:rPr>
        <w:t>MULAN-C-</w:t>
      </w:r>
      <w:r>
        <w:rPr>
          <w:rFonts w:hint="eastAsia"/>
          <w:sz w:val="21"/>
          <w:szCs w:val="21"/>
        </w:rPr>
        <w:t>不同长度消息</w:t>
      </w:r>
      <w:r w:rsidRPr="00E6051D">
        <w:rPr>
          <w:rFonts w:hint="eastAsia"/>
          <w:sz w:val="21"/>
          <w:szCs w:val="21"/>
        </w:rPr>
        <w:t>验签</w:t>
      </w:r>
      <w:r w:rsidR="00CC0560">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47226C" w14:paraId="1EAC473E" w14:textId="77777777" w:rsidTr="00B342F5">
        <w:trPr>
          <w:jc w:val="center"/>
        </w:trPr>
        <w:tc>
          <w:tcPr>
            <w:tcW w:w="1711" w:type="dxa"/>
            <w:shd w:val="clear" w:color="auto" w:fill="auto"/>
          </w:tcPr>
          <w:p w14:paraId="2926ECFC" w14:textId="77777777" w:rsidR="0047226C" w:rsidRPr="00CC0560" w:rsidRDefault="0047226C" w:rsidP="00FE2F99">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555E533E" w14:textId="7008B434" w:rsidR="0047226C" w:rsidRPr="00CC0560" w:rsidRDefault="0047226C" w:rsidP="00FE2F99">
            <w:pPr>
              <w:jc w:val="center"/>
              <w:rPr>
                <w:rFonts w:ascii="宋体" w:hAnsi="宋体"/>
                <w:b/>
                <w:sz w:val="21"/>
                <w:szCs w:val="21"/>
              </w:rPr>
            </w:pPr>
            <w:r w:rsidRPr="00CC0560">
              <w:rPr>
                <w:rFonts w:ascii="宋体" w:hAnsi="宋体" w:hint="eastAsia"/>
                <w:b/>
                <w:sz w:val="21"/>
                <w:szCs w:val="21"/>
              </w:rPr>
              <w:t>单次验</w:t>
            </w:r>
            <w:proofErr w:type="gramStart"/>
            <w:r w:rsidRPr="00CC0560">
              <w:rPr>
                <w:rFonts w:ascii="宋体" w:hAnsi="宋体" w:hint="eastAsia"/>
                <w:b/>
                <w:sz w:val="21"/>
                <w:szCs w:val="21"/>
              </w:rPr>
              <w:t>签平均耗</w:t>
            </w:r>
            <w:proofErr w:type="gramEnd"/>
            <w:r w:rsidRPr="00CC0560">
              <w:rPr>
                <w:rFonts w:ascii="宋体" w:hAnsi="宋体" w:hint="eastAsia"/>
                <w:b/>
                <w:sz w:val="21"/>
                <w:szCs w:val="21"/>
              </w:rPr>
              <w:t>CPU周期</w:t>
            </w:r>
          </w:p>
        </w:tc>
      </w:tr>
      <w:tr w:rsidR="006769E4" w14:paraId="4EAD2144" w14:textId="77777777" w:rsidTr="00A106E6">
        <w:trPr>
          <w:jc w:val="center"/>
        </w:trPr>
        <w:tc>
          <w:tcPr>
            <w:tcW w:w="1711" w:type="dxa"/>
            <w:shd w:val="clear" w:color="auto" w:fill="auto"/>
          </w:tcPr>
          <w:p w14:paraId="5235E792" w14:textId="77777777"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7901A1E7" w14:textId="1007731E"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622000</w:t>
            </w:r>
          </w:p>
        </w:tc>
      </w:tr>
      <w:tr w:rsidR="006769E4" w14:paraId="680415B9" w14:textId="77777777" w:rsidTr="00A106E6">
        <w:trPr>
          <w:jc w:val="center"/>
        </w:trPr>
        <w:tc>
          <w:tcPr>
            <w:tcW w:w="1711" w:type="dxa"/>
            <w:shd w:val="clear" w:color="auto" w:fill="auto"/>
          </w:tcPr>
          <w:p w14:paraId="62E1FB67" w14:textId="03BD134D"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1276861F" w14:textId="08D7F6C1"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622000</w:t>
            </w:r>
          </w:p>
        </w:tc>
      </w:tr>
      <w:tr w:rsidR="006769E4" w14:paraId="00EAADED" w14:textId="77777777" w:rsidTr="00A106E6">
        <w:trPr>
          <w:jc w:val="center"/>
        </w:trPr>
        <w:tc>
          <w:tcPr>
            <w:tcW w:w="1711" w:type="dxa"/>
            <w:shd w:val="clear" w:color="auto" w:fill="auto"/>
          </w:tcPr>
          <w:p w14:paraId="7FC23877" w14:textId="52BAD12A"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58FD1A66" w14:textId="60220E12"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630000</w:t>
            </w:r>
          </w:p>
        </w:tc>
      </w:tr>
      <w:tr w:rsidR="006769E4" w14:paraId="6164BB42" w14:textId="77777777" w:rsidTr="00A106E6">
        <w:trPr>
          <w:jc w:val="center"/>
        </w:trPr>
        <w:tc>
          <w:tcPr>
            <w:tcW w:w="1711" w:type="dxa"/>
            <w:shd w:val="clear" w:color="auto" w:fill="auto"/>
          </w:tcPr>
          <w:p w14:paraId="461EFBAB" w14:textId="4F72F380" w:rsidR="006769E4" w:rsidRPr="0015799A" w:rsidRDefault="006769E4" w:rsidP="006769E4">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2DA9AD29" w14:textId="1582BF14" w:rsidR="006769E4" w:rsidRPr="0015799A" w:rsidRDefault="006769E4" w:rsidP="006769E4">
            <w:pPr>
              <w:jc w:val="right"/>
              <w:rPr>
                <w:rFonts w:ascii="宋体" w:hAnsi="宋体" w:cs="宋体"/>
                <w:color w:val="000000"/>
                <w:kern w:val="0"/>
                <w:sz w:val="21"/>
                <w:szCs w:val="21"/>
              </w:rPr>
            </w:pPr>
            <w:r w:rsidRPr="0015799A">
              <w:rPr>
                <w:rFonts w:ascii="宋体" w:hAnsi="宋体" w:cs="宋体" w:hint="eastAsia"/>
                <w:color w:val="000000"/>
                <w:kern w:val="0"/>
                <w:sz w:val="21"/>
                <w:szCs w:val="21"/>
              </w:rPr>
              <w:t>671000</w:t>
            </w:r>
          </w:p>
        </w:tc>
      </w:tr>
    </w:tbl>
    <w:p w14:paraId="0B250C6C" w14:textId="77777777" w:rsidR="0047226C" w:rsidRDefault="0047226C" w:rsidP="0047226C">
      <w:pPr>
        <w:rPr>
          <w:b/>
        </w:rPr>
      </w:pPr>
    </w:p>
    <w:p w14:paraId="4B5886F9" w14:textId="6BF38B91" w:rsidR="0047226C" w:rsidRDefault="00D22FCA" w:rsidP="00B342F5">
      <w:pPr>
        <w:ind w:firstLineChars="200" w:firstLine="480"/>
        <w:rPr>
          <w:noProof/>
        </w:rPr>
      </w:pPr>
      <w:r>
        <w:rPr>
          <w:rFonts w:hint="eastAsia"/>
        </w:rPr>
        <w:t>M</w:t>
      </w:r>
      <w:r>
        <w:t>ULAN-</w:t>
      </w:r>
      <w:r>
        <w:rPr>
          <w:rFonts w:hint="eastAsia"/>
        </w:rPr>
        <w:t>C</w:t>
      </w:r>
      <w:r>
        <w:rPr>
          <w:rFonts w:hint="eastAsia"/>
        </w:rPr>
        <w:t>格签名算法</w:t>
      </w:r>
      <w:proofErr w:type="gramStart"/>
      <w:r>
        <w:rPr>
          <w:rFonts w:hint="eastAsia"/>
        </w:rPr>
        <w:t>中</w:t>
      </w:r>
      <w:r w:rsidR="0047226C">
        <w:rPr>
          <w:rFonts w:hint="eastAsia"/>
        </w:rPr>
        <w:t>验签</w:t>
      </w:r>
      <w:proofErr w:type="gramEnd"/>
      <w:r w:rsidR="0047226C">
        <w:rPr>
          <w:rFonts w:hint="eastAsia"/>
        </w:rPr>
        <w:t>CPU</w:t>
      </w:r>
      <w:r w:rsidR="0047226C">
        <w:rPr>
          <w:rFonts w:hint="eastAsia"/>
        </w:rPr>
        <w:t>周期消耗的详细统计数据见附录</w:t>
      </w:r>
      <w:bookmarkStart w:id="102" w:name="_Hlk972157"/>
      <w:r w:rsidR="006A507E">
        <w:rPr>
          <w:rFonts w:hint="eastAsia"/>
        </w:rPr>
        <w:t>1</w:t>
      </w:r>
      <w:r w:rsidR="0047226C">
        <w:rPr>
          <w:rFonts w:hint="eastAsia"/>
        </w:rPr>
        <w:t>，</w:t>
      </w:r>
      <w:r w:rsidR="00B342F5">
        <w:rPr>
          <w:rFonts w:hint="eastAsia"/>
        </w:rPr>
        <w:t>图</w:t>
      </w:r>
      <w:r w:rsidR="00B342F5">
        <w:rPr>
          <w:rFonts w:hint="eastAsia"/>
        </w:rPr>
        <w:t>4.</w:t>
      </w:r>
      <w:r w:rsidR="004F3558">
        <w:t>12</w:t>
      </w:r>
      <w:r w:rsidR="0047226C">
        <w:rPr>
          <w:rFonts w:hint="eastAsia"/>
        </w:rPr>
        <w:t>是</w:t>
      </w:r>
      <w:r w:rsidR="00CC0560">
        <w:t>59</w:t>
      </w:r>
      <w:r w:rsidR="0047226C">
        <w:rPr>
          <w:rFonts w:hint="eastAsia"/>
        </w:rPr>
        <w:t>字节长度消息进行验签时收敛统计图：</w:t>
      </w:r>
      <w:bookmarkEnd w:id="102"/>
    </w:p>
    <w:p w14:paraId="753C41C9" w14:textId="2DEE14A3" w:rsidR="00B342F5" w:rsidRDefault="006D459F" w:rsidP="00B342F5">
      <w:pPr>
        <w:spacing w:beforeLines="50" w:before="156" w:afterLines="50" w:after="156"/>
        <w:jc w:val="center"/>
        <w:rPr>
          <w:b/>
        </w:rPr>
      </w:pPr>
      <w:r>
        <w:rPr>
          <w:noProof/>
        </w:rPr>
        <w:lastRenderedPageBreak/>
        <w:pict w14:anchorId="357A5A02">
          <v:shape id="_x0000_i1042" type="#_x0000_t75" style="width:377.6pt;height:149.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">
            <v:imagedata r:id="rId29" o:title=""/>
            <o:lock v:ext="edit" aspectratio="f"/>
          </v:shape>
        </w:pict>
      </w:r>
    </w:p>
    <w:p w14:paraId="1E3EC98A" w14:textId="42154F58" w:rsidR="0047226C" w:rsidRDefault="00B342F5" w:rsidP="00B342F5">
      <w:pPr>
        <w:jc w:val="center"/>
        <w:rPr>
          <w:b/>
        </w:rPr>
      </w:pPr>
      <w:bookmarkStart w:id="103" w:name="_Hlk972175"/>
      <w:r w:rsidRPr="00E6051D">
        <w:rPr>
          <w:rFonts w:hint="eastAsia"/>
          <w:sz w:val="21"/>
          <w:szCs w:val="21"/>
        </w:rPr>
        <w:t>图</w:t>
      </w:r>
      <w:r w:rsidRPr="00E6051D">
        <w:rPr>
          <w:rFonts w:hint="eastAsia"/>
          <w:sz w:val="21"/>
          <w:szCs w:val="21"/>
        </w:rPr>
        <w:t>4.</w:t>
      </w:r>
      <w:r w:rsidR="004F3558">
        <w:rPr>
          <w:sz w:val="21"/>
          <w:szCs w:val="21"/>
        </w:rPr>
        <w:t>12</w:t>
      </w:r>
      <w:r w:rsidR="00CC0560">
        <w:rPr>
          <w:sz w:val="21"/>
          <w:szCs w:val="21"/>
        </w:rPr>
        <w:t xml:space="preserve"> </w:t>
      </w:r>
      <w:r w:rsidR="00DA16B4">
        <w:rPr>
          <w:sz w:val="21"/>
          <w:szCs w:val="21"/>
        </w:rPr>
        <w:t>MULAN-C-</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Pr>
          <w:rFonts w:hint="eastAsia"/>
          <w:sz w:val="21"/>
          <w:szCs w:val="21"/>
        </w:rPr>
        <w:t>CPU</w:t>
      </w:r>
      <w:r>
        <w:rPr>
          <w:rFonts w:hint="eastAsia"/>
          <w:sz w:val="21"/>
          <w:szCs w:val="21"/>
        </w:rPr>
        <w:t>周期消耗</w:t>
      </w:r>
      <w:r w:rsidRPr="00F2149F">
        <w:rPr>
          <w:rFonts w:hint="eastAsia"/>
          <w:sz w:val="21"/>
          <w:szCs w:val="21"/>
        </w:rPr>
        <w:t>统计（消息长度</w:t>
      </w:r>
      <w:r w:rsidR="00CC0560">
        <w:rPr>
          <w:sz w:val="21"/>
          <w:szCs w:val="21"/>
        </w:rPr>
        <w:t>59</w:t>
      </w:r>
      <w:r w:rsidRPr="00F2149F">
        <w:rPr>
          <w:rFonts w:hint="eastAsia"/>
          <w:sz w:val="21"/>
          <w:szCs w:val="21"/>
        </w:rPr>
        <w:t>字节）</w:t>
      </w:r>
      <w:bookmarkEnd w:id="103"/>
    </w:p>
    <w:p w14:paraId="69C666C2" w14:textId="77777777" w:rsidR="0047226C" w:rsidRDefault="0047226C" w:rsidP="0047226C">
      <w:r>
        <w:rPr>
          <w:rFonts w:hint="eastAsia"/>
        </w:rPr>
        <w:t xml:space="preserve"> </w:t>
      </w:r>
      <w:r>
        <w:t xml:space="preserve">   </w:t>
      </w:r>
    </w:p>
    <w:p w14:paraId="7B610015" w14:textId="77777777" w:rsidR="0047226C" w:rsidRDefault="0047226C" w:rsidP="0047226C">
      <w:pPr>
        <w:rPr>
          <w:b/>
        </w:rPr>
      </w:pPr>
      <w:r>
        <w:rPr>
          <w:rFonts w:hint="eastAsia"/>
          <w:b/>
        </w:rPr>
        <w:t>测试结论：</w:t>
      </w:r>
    </w:p>
    <w:p w14:paraId="534D1D24" w14:textId="59FB7B24" w:rsidR="0047226C" w:rsidRPr="0022176D" w:rsidRDefault="0047226C" w:rsidP="0047226C">
      <w:r>
        <w:rPr>
          <w:b/>
          <w:color w:val="FF0000"/>
        </w:rPr>
        <w:tab/>
      </w:r>
      <w:r w:rsidR="00362744" w:rsidRPr="004A6723">
        <w:rPr>
          <w:rFonts w:hint="eastAsia"/>
        </w:rPr>
        <w:t>从测试数据来看，当消息长度在</w:t>
      </w:r>
      <w:r w:rsidR="00362744">
        <w:rPr>
          <w:rFonts w:hint="eastAsia"/>
        </w:rPr>
        <w:t>3300</w:t>
      </w:r>
      <w:r w:rsidR="00362744">
        <w:rPr>
          <w:rFonts w:hint="eastAsia"/>
        </w:rPr>
        <w:t>字节</w:t>
      </w:r>
      <w:r w:rsidR="00362744" w:rsidRPr="004A6723">
        <w:rPr>
          <w:rFonts w:hint="eastAsia"/>
        </w:rPr>
        <w:t>以内，</w:t>
      </w:r>
      <w:r w:rsidR="00D22FCA">
        <w:rPr>
          <w:rFonts w:hint="eastAsia"/>
        </w:rPr>
        <w:t>M</w:t>
      </w:r>
      <w:r w:rsidR="00D22FCA">
        <w:t>ULAN-</w:t>
      </w:r>
      <w:r w:rsidR="00D22FCA">
        <w:rPr>
          <w:rFonts w:hint="eastAsia"/>
        </w:rPr>
        <w:t>C</w:t>
      </w:r>
      <w:r w:rsidR="00D22FCA">
        <w:rPr>
          <w:rFonts w:hint="eastAsia"/>
        </w:rPr>
        <w:t>格签名算法验</w:t>
      </w:r>
      <w:proofErr w:type="gramStart"/>
      <w:r w:rsidR="00D22FCA">
        <w:rPr>
          <w:rFonts w:hint="eastAsia"/>
        </w:rPr>
        <w:t>签</w:t>
      </w:r>
      <w:r w:rsidR="00362744" w:rsidRPr="004A6723">
        <w:rPr>
          <w:rFonts w:hint="eastAsia"/>
        </w:rPr>
        <w:t>计算</w:t>
      </w:r>
      <w:proofErr w:type="gramEnd"/>
      <w:r w:rsidR="00362744" w:rsidRPr="004A6723">
        <w:rPr>
          <w:rFonts w:hint="eastAsia"/>
        </w:rPr>
        <w:t>消耗</w:t>
      </w:r>
      <w:r w:rsidR="00362744" w:rsidRPr="004A6723">
        <w:rPr>
          <w:rFonts w:hint="eastAsia"/>
        </w:rPr>
        <w:t>CPU</w:t>
      </w:r>
      <w:r w:rsidR="00362744" w:rsidRPr="004A6723">
        <w:rPr>
          <w:rFonts w:hint="eastAsia"/>
        </w:rPr>
        <w:t>周期在</w:t>
      </w:r>
      <w:r w:rsidR="00556A3F">
        <w:t>622</w:t>
      </w:r>
      <w:r w:rsidR="00362744">
        <w:rPr>
          <w:rFonts w:hint="eastAsia"/>
        </w:rPr>
        <w:t>000</w:t>
      </w:r>
      <w:r w:rsidR="00556A3F">
        <w:rPr>
          <w:rFonts w:hint="eastAsia"/>
        </w:rPr>
        <w:t>-</w:t>
      </w:r>
      <w:r w:rsidR="00556A3F">
        <w:t>671000</w:t>
      </w:r>
      <w:r w:rsidR="00556A3F">
        <w:rPr>
          <w:rFonts w:hint="eastAsia"/>
        </w:rPr>
        <w:t>之间</w:t>
      </w:r>
      <w:r w:rsidR="00362744" w:rsidRPr="004A6723">
        <w:rPr>
          <w:rFonts w:hint="eastAsia"/>
        </w:rPr>
        <w:t>。</w:t>
      </w:r>
    </w:p>
    <w:p w14:paraId="7592800A" w14:textId="0AA75807" w:rsidR="00053AAD" w:rsidRDefault="00053AAD" w:rsidP="00053AAD">
      <w:pPr>
        <w:rPr>
          <w:b/>
          <w:color w:val="FF0000"/>
        </w:rPr>
      </w:pPr>
    </w:p>
    <w:p w14:paraId="603C7A2C" w14:textId="2CA54CB4" w:rsidR="009703CB" w:rsidRPr="00053AAD" w:rsidRDefault="009703CB" w:rsidP="009703CB">
      <w:pPr>
        <w:pStyle w:val="30"/>
        <w:rPr>
          <w:lang w:val="en-US"/>
        </w:rPr>
      </w:pPr>
      <w:bookmarkStart w:id="104" w:name="_Toc3876792"/>
      <w:r>
        <w:rPr>
          <w:rFonts w:hint="eastAsia"/>
        </w:rPr>
        <w:t>M</w:t>
      </w:r>
      <w:r>
        <w:t>ULAN-S-</w:t>
      </w:r>
      <w:r>
        <w:rPr>
          <w:rFonts w:hint="eastAsia"/>
        </w:rPr>
        <w:t>密钥生成</w:t>
      </w:r>
      <w:bookmarkEnd w:id="104"/>
    </w:p>
    <w:p w14:paraId="0B27C6D3" w14:textId="2A909574" w:rsidR="009703CB" w:rsidRDefault="009703CB" w:rsidP="009703CB">
      <w:r>
        <w:rPr>
          <w:rFonts w:hint="eastAsia"/>
        </w:rPr>
        <w:t>案例编号：</w:t>
      </w:r>
      <w:r>
        <w:t>mulans</w:t>
      </w:r>
      <w:r>
        <w:rPr>
          <w:rFonts w:hint="eastAsia"/>
        </w:rPr>
        <w:t>-</w:t>
      </w:r>
      <w:r>
        <w:t>kp</w:t>
      </w:r>
      <w:r>
        <w:rPr>
          <w:rFonts w:hint="eastAsia"/>
        </w:rPr>
        <w:t>0</w:t>
      </w:r>
      <w:r>
        <w:t>2</w:t>
      </w:r>
    </w:p>
    <w:p w14:paraId="10034228" w14:textId="46B51803" w:rsidR="009703CB" w:rsidRDefault="009703CB" w:rsidP="009703CB">
      <w:r>
        <w:rPr>
          <w:rFonts w:hint="eastAsia"/>
        </w:rPr>
        <w:t>案例说明：对生成</w:t>
      </w:r>
      <w:r>
        <w:rPr>
          <w:rFonts w:hint="eastAsia"/>
        </w:rPr>
        <w:t>M</w:t>
      </w:r>
      <w:r>
        <w:t>ULAN-S</w:t>
      </w:r>
      <w:r>
        <w:rPr>
          <w:rFonts w:hint="eastAsia"/>
        </w:rPr>
        <w:t>格签名算法密钥的性能统计。</w:t>
      </w:r>
    </w:p>
    <w:p w14:paraId="680DA02B" w14:textId="77777777" w:rsidR="009703CB" w:rsidRDefault="009703CB" w:rsidP="009703CB">
      <w:r>
        <w:rPr>
          <w:rFonts w:hint="eastAsia"/>
        </w:rPr>
        <w:t>统计指标：</w:t>
      </w:r>
      <w:proofErr w:type="spellStart"/>
      <w:r>
        <w:rPr>
          <w:rFonts w:hint="eastAsia"/>
        </w:rPr>
        <w:t>c</w:t>
      </w:r>
      <w:r>
        <w:t>pu</w:t>
      </w:r>
      <w:proofErr w:type="spellEnd"/>
      <w:r>
        <w:rPr>
          <w:rFonts w:hint="eastAsia"/>
        </w:rPr>
        <w:t>周期。</w:t>
      </w:r>
    </w:p>
    <w:p w14:paraId="6DC66ED4" w14:textId="77777777" w:rsidR="009703CB" w:rsidRDefault="009703CB" w:rsidP="009703CB">
      <w:r>
        <w:rPr>
          <w:rFonts w:hint="eastAsia"/>
        </w:rPr>
        <w:t>测试步骤：</w:t>
      </w:r>
    </w:p>
    <w:p w14:paraId="7096B9B7" w14:textId="77777777" w:rsidR="009703CB" w:rsidRDefault="009703CB" w:rsidP="009703CB">
      <w:pPr>
        <w:rPr>
          <w:b/>
        </w:rPr>
      </w:pPr>
      <w:r>
        <w:rPr>
          <w:rFonts w:hint="eastAsia"/>
          <w:b/>
        </w:rPr>
        <w:t>第一步：数据准备</w:t>
      </w:r>
    </w:p>
    <w:p w14:paraId="615FA7AD" w14:textId="77777777" w:rsidR="009703CB" w:rsidRPr="009568C8" w:rsidRDefault="009703CB" w:rsidP="009703CB">
      <w:pPr>
        <w:ind w:firstLineChars="200" w:firstLine="480"/>
      </w:pPr>
      <w:r w:rsidRPr="009568C8">
        <w:rPr>
          <w:rFonts w:hint="eastAsia"/>
        </w:rPr>
        <w:t>无</w:t>
      </w:r>
    </w:p>
    <w:p w14:paraId="2DB07DFA" w14:textId="77777777" w:rsidR="009703CB" w:rsidRDefault="009703CB" w:rsidP="009703CB">
      <w:pPr>
        <w:rPr>
          <w:b/>
        </w:rPr>
      </w:pPr>
      <w:r>
        <w:rPr>
          <w:rFonts w:hint="eastAsia"/>
          <w:b/>
        </w:rPr>
        <w:t>第二步：</w:t>
      </w:r>
    </w:p>
    <w:p w14:paraId="66DDA966" w14:textId="0C4366D6" w:rsidR="009703CB" w:rsidRDefault="009703CB" w:rsidP="009703CB">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rsidR="00CF2738">
        <w:t>1</w:t>
      </w:r>
      <w:r w:rsidR="004F3558">
        <w:t>4</w:t>
      </w:r>
      <w:r>
        <w:rPr>
          <w:rFonts w:hint="eastAsia"/>
        </w:rPr>
        <w:t>及图</w:t>
      </w:r>
      <w:r>
        <w:rPr>
          <w:rFonts w:hint="eastAsia"/>
        </w:rPr>
        <w:t>4.</w:t>
      </w:r>
      <w:r w:rsidR="00CF2738">
        <w:t>1</w:t>
      </w:r>
      <w:r w:rsidR="004F3558">
        <w:t>3</w:t>
      </w:r>
      <w:r>
        <w:rPr>
          <w:rFonts w:hint="eastAsia"/>
        </w:rPr>
        <w:t>：</w:t>
      </w:r>
    </w:p>
    <w:p w14:paraId="60B89621" w14:textId="1C5A0252" w:rsidR="009703CB" w:rsidRDefault="009703CB" w:rsidP="009703CB">
      <w:pPr>
        <w:jc w:val="center"/>
        <w:rPr>
          <w:b/>
        </w:rPr>
      </w:pPr>
      <w:r w:rsidRPr="00EE67DF">
        <w:rPr>
          <w:rFonts w:hint="eastAsia"/>
          <w:sz w:val="21"/>
          <w:szCs w:val="21"/>
        </w:rPr>
        <w:t>表</w:t>
      </w:r>
      <w:r w:rsidRPr="00EE67DF">
        <w:rPr>
          <w:rFonts w:hint="eastAsia"/>
          <w:sz w:val="21"/>
          <w:szCs w:val="21"/>
        </w:rPr>
        <w:t>4.</w:t>
      </w:r>
      <w:r w:rsidR="00CF2738">
        <w:rPr>
          <w:sz w:val="21"/>
          <w:szCs w:val="21"/>
        </w:rPr>
        <w:t>1</w:t>
      </w:r>
      <w:r w:rsidR="004F3558">
        <w:rPr>
          <w:sz w:val="21"/>
          <w:szCs w:val="21"/>
        </w:rPr>
        <w:t>4</w:t>
      </w:r>
      <w:r>
        <w:rPr>
          <w:sz w:val="21"/>
          <w:szCs w:val="21"/>
        </w:rPr>
        <w:t xml:space="preserve"> MULAN-S-</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9703CB" w:rsidRPr="0018309E" w14:paraId="28283BC4" w14:textId="77777777" w:rsidTr="00A2419B">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554B"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3828E7E7"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1455519A" w14:textId="77777777" w:rsidR="009703CB" w:rsidRPr="0018309E" w:rsidRDefault="009703CB" w:rsidP="00A2419B">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r>
      <w:tr w:rsidR="00E614A4" w:rsidRPr="0018309E" w14:paraId="0351012F"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A89983C"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7BA1FAF4" w14:textId="3077E0E0"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627667</w:t>
            </w:r>
          </w:p>
        </w:tc>
        <w:tc>
          <w:tcPr>
            <w:tcW w:w="1908" w:type="dxa"/>
            <w:tcBorders>
              <w:top w:val="nil"/>
              <w:left w:val="nil"/>
              <w:bottom w:val="single" w:sz="4" w:space="0" w:color="auto"/>
              <w:right w:val="single" w:sz="4" w:space="0" w:color="auto"/>
            </w:tcBorders>
            <w:shd w:val="clear" w:color="auto" w:fill="auto"/>
            <w:noWrap/>
            <w:vAlign w:val="bottom"/>
          </w:tcPr>
          <w:p w14:paraId="10255595" w14:textId="01FAC9A5"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627667</w:t>
            </w:r>
          </w:p>
        </w:tc>
      </w:tr>
      <w:tr w:rsidR="00E614A4" w:rsidRPr="0018309E" w14:paraId="4D5EFB91"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5A72990"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08F249B7" w14:textId="0D16715F"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5955907</w:t>
            </w:r>
          </w:p>
        </w:tc>
        <w:tc>
          <w:tcPr>
            <w:tcW w:w="1908" w:type="dxa"/>
            <w:tcBorders>
              <w:top w:val="nil"/>
              <w:left w:val="nil"/>
              <w:bottom w:val="single" w:sz="4" w:space="0" w:color="auto"/>
              <w:right w:val="single" w:sz="4" w:space="0" w:color="auto"/>
            </w:tcBorders>
            <w:shd w:val="clear" w:color="auto" w:fill="auto"/>
            <w:noWrap/>
            <w:vAlign w:val="bottom"/>
          </w:tcPr>
          <w:p w14:paraId="5202B823" w14:textId="3108065B"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595590</w:t>
            </w:r>
          </w:p>
        </w:tc>
      </w:tr>
      <w:tr w:rsidR="00E614A4" w:rsidRPr="0018309E" w14:paraId="74BB7FD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FE5D63F"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3F59104B" w14:textId="1BE8AE6A"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59296518</w:t>
            </w:r>
          </w:p>
        </w:tc>
        <w:tc>
          <w:tcPr>
            <w:tcW w:w="1908" w:type="dxa"/>
            <w:tcBorders>
              <w:top w:val="nil"/>
              <w:left w:val="nil"/>
              <w:bottom w:val="single" w:sz="4" w:space="0" w:color="auto"/>
              <w:right w:val="single" w:sz="4" w:space="0" w:color="auto"/>
            </w:tcBorders>
            <w:shd w:val="clear" w:color="auto" w:fill="auto"/>
            <w:noWrap/>
            <w:vAlign w:val="bottom"/>
          </w:tcPr>
          <w:p w14:paraId="56D2EC2E" w14:textId="4877C92C"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592965</w:t>
            </w:r>
          </w:p>
        </w:tc>
      </w:tr>
      <w:tr w:rsidR="00E614A4" w:rsidRPr="0018309E" w14:paraId="70B43BE6"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8255BB6"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2C3C3CE5" w14:textId="366D8912"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592131684</w:t>
            </w:r>
          </w:p>
        </w:tc>
        <w:tc>
          <w:tcPr>
            <w:tcW w:w="1908" w:type="dxa"/>
            <w:tcBorders>
              <w:top w:val="nil"/>
              <w:left w:val="nil"/>
              <w:bottom w:val="single" w:sz="4" w:space="0" w:color="auto"/>
              <w:right w:val="single" w:sz="4" w:space="0" w:color="auto"/>
            </w:tcBorders>
            <w:shd w:val="clear" w:color="auto" w:fill="auto"/>
            <w:noWrap/>
            <w:vAlign w:val="bottom"/>
          </w:tcPr>
          <w:p w14:paraId="1DF8E6A0" w14:textId="23303EDF"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592131</w:t>
            </w:r>
          </w:p>
        </w:tc>
      </w:tr>
      <w:tr w:rsidR="00E614A4" w:rsidRPr="0018309E" w14:paraId="4EC41E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D6AD419"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1657B281" w14:textId="0CE8C7DB"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5934420245</w:t>
            </w:r>
          </w:p>
        </w:tc>
        <w:tc>
          <w:tcPr>
            <w:tcW w:w="1908" w:type="dxa"/>
            <w:tcBorders>
              <w:top w:val="nil"/>
              <w:left w:val="nil"/>
              <w:bottom w:val="single" w:sz="4" w:space="0" w:color="auto"/>
              <w:right w:val="single" w:sz="4" w:space="0" w:color="auto"/>
            </w:tcBorders>
            <w:shd w:val="clear" w:color="auto" w:fill="auto"/>
            <w:noWrap/>
            <w:vAlign w:val="bottom"/>
          </w:tcPr>
          <w:p w14:paraId="3D67B629" w14:textId="5947E40A"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593442</w:t>
            </w:r>
          </w:p>
        </w:tc>
      </w:tr>
      <w:tr w:rsidR="00E614A4" w:rsidRPr="0018309E" w14:paraId="17D547C7"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54D9E69B"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4670A9A4" w14:textId="3604386A"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59302929699</w:t>
            </w:r>
          </w:p>
        </w:tc>
        <w:tc>
          <w:tcPr>
            <w:tcW w:w="1908" w:type="dxa"/>
            <w:tcBorders>
              <w:top w:val="nil"/>
              <w:left w:val="nil"/>
              <w:bottom w:val="single" w:sz="4" w:space="0" w:color="auto"/>
              <w:right w:val="single" w:sz="4" w:space="0" w:color="auto"/>
            </w:tcBorders>
            <w:shd w:val="clear" w:color="auto" w:fill="auto"/>
            <w:noWrap/>
            <w:vAlign w:val="bottom"/>
          </w:tcPr>
          <w:p w14:paraId="6B28D08B" w14:textId="5AF4F9BF"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593029</w:t>
            </w:r>
          </w:p>
        </w:tc>
      </w:tr>
      <w:tr w:rsidR="00E614A4" w:rsidRPr="0018309E" w14:paraId="2DB71DAE" w14:textId="77777777" w:rsidTr="00A2419B">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C2F6AB1" w14:textId="77777777" w:rsidR="00E614A4" w:rsidRPr="0015799A" w:rsidRDefault="00E614A4" w:rsidP="0015799A">
            <w:pPr>
              <w:jc w:val="right"/>
              <w:rPr>
                <w:rFonts w:ascii="宋体" w:hAnsi="宋体" w:cs="宋体"/>
                <w:color w:val="000000"/>
                <w:kern w:val="0"/>
                <w:sz w:val="21"/>
                <w:szCs w:val="21"/>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721CFA7D" w14:textId="598BAFC8" w:rsidR="00E614A4" w:rsidRPr="0015799A" w:rsidRDefault="00E614A4" w:rsidP="0015799A">
            <w:pPr>
              <w:jc w:val="right"/>
              <w:rPr>
                <w:rFonts w:ascii="宋体" w:hAnsi="宋体" w:cs="宋体"/>
                <w:color w:val="000000"/>
                <w:kern w:val="0"/>
                <w:sz w:val="21"/>
                <w:szCs w:val="21"/>
              </w:rPr>
            </w:pPr>
            <w:r w:rsidRPr="0015799A">
              <w:rPr>
                <w:rFonts w:ascii="宋体" w:hAnsi="宋体" w:cs="宋体"/>
                <w:color w:val="000000"/>
                <w:kern w:val="0"/>
                <w:sz w:val="21"/>
                <w:szCs w:val="21"/>
              </w:rPr>
              <w:t>592800871939</w:t>
            </w:r>
          </w:p>
        </w:tc>
        <w:tc>
          <w:tcPr>
            <w:tcW w:w="1908" w:type="dxa"/>
            <w:tcBorders>
              <w:top w:val="nil"/>
              <w:left w:val="nil"/>
              <w:bottom w:val="single" w:sz="4" w:space="0" w:color="auto"/>
              <w:right w:val="single" w:sz="4" w:space="0" w:color="auto"/>
            </w:tcBorders>
            <w:shd w:val="clear" w:color="auto" w:fill="auto"/>
            <w:noWrap/>
            <w:vAlign w:val="bottom"/>
          </w:tcPr>
          <w:p w14:paraId="5CC286B8" w14:textId="30096492" w:rsidR="00E614A4" w:rsidRPr="0015799A" w:rsidRDefault="00E614A4"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592800</w:t>
            </w:r>
          </w:p>
        </w:tc>
      </w:tr>
    </w:tbl>
    <w:p w14:paraId="77DD3EE6" w14:textId="77777777" w:rsidR="009703CB" w:rsidRDefault="009703CB" w:rsidP="00E614A4">
      <w:pPr>
        <w:widowControl/>
        <w:rPr>
          <w:noProof/>
        </w:rPr>
      </w:pPr>
    </w:p>
    <w:p w14:paraId="7DC30120" w14:textId="12DA2C2D" w:rsidR="009703CB" w:rsidRDefault="006D459F" w:rsidP="009703CB">
      <w:pPr>
        <w:widowControl/>
        <w:jc w:val="center"/>
        <w:rPr>
          <w:rFonts w:ascii="宋体" w:hAnsi="宋体" w:cs="宋体"/>
          <w:kern w:val="0"/>
          <w:szCs w:val="24"/>
        </w:rPr>
      </w:pPr>
      <w:r>
        <w:rPr>
          <w:noProof/>
        </w:rPr>
        <w:lastRenderedPageBreak/>
        <w:pict w14:anchorId="66FCFF47">
          <v:shape id="_x0000_i1043" type="#_x0000_t75" style="width:408.25pt;height:149.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">
            <v:imagedata r:id="rId30" o:title=""/>
            <o:lock v:ext="edit" aspectratio="f"/>
          </v:shape>
        </w:pict>
      </w:r>
    </w:p>
    <w:p w14:paraId="3D0F2754" w14:textId="5F204361" w:rsidR="009703CB" w:rsidRDefault="009703CB" w:rsidP="009703CB">
      <w:pPr>
        <w:jc w:val="center"/>
        <w:rPr>
          <w:rFonts w:ascii="宋体" w:hAnsi="宋体" w:cs="宋体"/>
          <w:kern w:val="0"/>
          <w:sz w:val="21"/>
          <w:szCs w:val="21"/>
        </w:rPr>
      </w:pPr>
      <w:r w:rsidRPr="00260332">
        <w:rPr>
          <w:rFonts w:ascii="宋体" w:hAnsi="宋体" w:cs="宋体" w:hint="eastAsia"/>
          <w:kern w:val="0"/>
          <w:sz w:val="21"/>
          <w:szCs w:val="21"/>
        </w:rPr>
        <w:t>图4.</w:t>
      </w:r>
      <w:r w:rsidR="00CF2738">
        <w:rPr>
          <w:rFonts w:ascii="宋体" w:hAnsi="宋体" w:cs="宋体"/>
          <w:kern w:val="0"/>
          <w:sz w:val="21"/>
          <w:szCs w:val="21"/>
        </w:rPr>
        <w:t>1</w:t>
      </w:r>
      <w:r w:rsidR="004F3558">
        <w:rPr>
          <w:rFonts w:ascii="宋体" w:hAnsi="宋体" w:cs="宋体"/>
          <w:kern w:val="0"/>
          <w:sz w:val="21"/>
          <w:szCs w:val="21"/>
        </w:rPr>
        <w:t>3</w:t>
      </w:r>
      <w:r>
        <w:rPr>
          <w:rFonts w:ascii="宋体" w:hAnsi="宋体" w:cs="宋体"/>
          <w:kern w:val="0"/>
          <w:sz w:val="21"/>
          <w:szCs w:val="21"/>
        </w:rPr>
        <w:t xml:space="preserve"> </w:t>
      </w:r>
      <w:r>
        <w:rPr>
          <w:sz w:val="21"/>
          <w:szCs w:val="21"/>
        </w:rPr>
        <w:t>MULAN-S-</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0964A15A" w14:textId="77777777" w:rsidR="009703CB" w:rsidRDefault="009703CB" w:rsidP="009703CB"/>
    <w:p w14:paraId="748EB962" w14:textId="77777777" w:rsidR="009703CB" w:rsidRDefault="009703CB" w:rsidP="009703CB">
      <w:pPr>
        <w:rPr>
          <w:b/>
        </w:rPr>
      </w:pPr>
      <w:r>
        <w:rPr>
          <w:rFonts w:hint="eastAsia"/>
          <w:b/>
        </w:rPr>
        <w:t>测试结论：</w:t>
      </w:r>
    </w:p>
    <w:p w14:paraId="226ACD94" w14:textId="3E3D18AE" w:rsidR="009703CB" w:rsidRPr="00AB27C0" w:rsidRDefault="009703CB" w:rsidP="009703CB">
      <w:pPr>
        <w:ind w:firstLineChars="200" w:firstLine="480"/>
      </w:pPr>
      <w:r w:rsidRPr="00AB27C0">
        <w:rPr>
          <w:rFonts w:hint="eastAsia"/>
        </w:rPr>
        <w:t>在测试机上单次</w:t>
      </w:r>
      <w:r>
        <w:rPr>
          <w:rFonts w:hint="eastAsia"/>
        </w:rPr>
        <w:t>M</w:t>
      </w:r>
      <w:r>
        <w:t>ULAN-S</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A8088F">
        <w:t>593</w:t>
      </w:r>
      <w:r w:rsidR="000E5943">
        <w:t>000</w:t>
      </w:r>
    </w:p>
    <w:p w14:paraId="765D6CAC" w14:textId="77777777" w:rsidR="009703CB" w:rsidRDefault="009703CB" w:rsidP="009703CB">
      <w:pPr>
        <w:rPr>
          <w:b/>
          <w:color w:val="FF0000"/>
        </w:rPr>
      </w:pPr>
    </w:p>
    <w:p w14:paraId="791EEE61" w14:textId="77777777" w:rsidR="009703CB" w:rsidRDefault="009703CB" w:rsidP="009703CB">
      <w:pPr>
        <w:pStyle w:val="afff"/>
        <w:ind w:firstLineChars="0" w:firstLine="0"/>
      </w:pPr>
    </w:p>
    <w:p w14:paraId="32ABEEA8" w14:textId="5A0ED21B" w:rsidR="009703CB" w:rsidRPr="00053AAD" w:rsidRDefault="009703CB" w:rsidP="009703CB">
      <w:pPr>
        <w:pStyle w:val="30"/>
        <w:rPr>
          <w:lang w:val="en-US"/>
        </w:rPr>
      </w:pPr>
      <w:bookmarkStart w:id="105" w:name="_Toc3876793"/>
      <w:r>
        <w:rPr>
          <w:rFonts w:hint="eastAsia"/>
        </w:rPr>
        <w:t>M</w:t>
      </w:r>
      <w:r>
        <w:t>ULAN-S-</w:t>
      </w:r>
      <w:r>
        <w:rPr>
          <w:rFonts w:hint="eastAsia"/>
        </w:rPr>
        <w:t>签名</w:t>
      </w:r>
      <w:bookmarkEnd w:id="105"/>
    </w:p>
    <w:p w14:paraId="08EF80C5" w14:textId="4946CA35" w:rsidR="009703CB" w:rsidRDefault="009703CB" w:rsidP="009703CB">
      <w:r>
        <w:rPr>
          <w:rFonts w:hint="eastAsia"/>
        </w:rPr>
        <w:t>案例编号：</w:t>
      </w:r>
      <w:r>
        <w:t>mulans</w:t>
      </w:r>
      <w:r>
        <w:rPr>
          <w:rFonts w:hint="eastAsia"/>
        </w:rPr>
        <w:t>-</w:t>
      </w:r>
      <w:r>
        <w:t>sp</w:t>
      </w:r>
      <w:r>
        <w:rPr>
          <w:rFonts w:hint="eastAsia"/>
        </w:rPr>
        <w:t>0</w:t>
      </w:r>
      <w:r>
        <w:t>2</w:t>
      </w:r>
    </w:p>
    <w:p w14:paraId="672BC1F5" w14:textId="0809B3D2" w:rsidR="009703CB" w:rsidRDefault="009703CB" w:rsidP="009703CB">
      <w:r>
        <w:rPr>
          <w:rFonts w:hint="eastAsia"/>
        </w:rPr>
        <w:t>案例说明：测试</w:t>
      </w:r>
      <w:r>
        <w:rPr>
          <w:rFonts w:hint="eastAsia"/>
        </w:rPr>
        <w:t>M</w:t>
      </w:r>
      <w:r>
        <w:t>ULAN-S</w:t>
      </w:r>
      <w:r>
        <w:rPr>
          <w:rFonts w:hint="eastAsia"/>
        </w:rPr>
        <w:t>格签名算法消息签名的性能。</w:t>
      </w:r>
    </w:p>
    <w:p w14:paraId="14BCBD48" w14:textId="77777777" w:rsidR="009703CB" w:rsidRDefault="009703CB" w:rsidP="009703CB">
      <w:r>
        <w:rPr>
          <w:rFonts w:hint="eastAsia"/>
        </w:rPr>
        <w:t>性能指标：</w:t>
      </w:r>
      <w:proofErr w:type="spellStart"/>
      <w:r>
        <w:rPr>
          <w:rFonts w:hint="eastAsia"/>
        </w:rPr>
        <w:t>c</w:t>
      </w:r>
      <w:r>
        <w:t>pu</w:t>
      </w:r>
      <w:proofErr w:type="spellEnd"/>
      <w:r>
        <w:rPr>
          <w:rFonts w:hint="eastAsia"/>
        </w:rPr>
        <w:t>周期</w:t>
      </w:r>
    </w:p>
    <w:p w14:paraId="27B62E80" w14:textId="77777777" w:rsidR="009703CB" w:rsidRDefault="009703CB" w:rsidP="009703CB">
      <w:r>
        <w:rPr>
          <w:rFonts w:hint="eastAsia"/>
        </w:rPr>
        <w:t>测试步骤：</w:t>
      </w:r>
    </w:p>
    <w:p w14:paraId="1322B8F2"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361DEA97" w14:textId="05C7E8B0" w:rsidR="009703CB" w:rsidRDefault="009703CB" w:rsidP="009703CB">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rsidR="00CF2738">
        <w:t>1</w:t>
      </w:r>
      <w:r w:rsidR="004F3558">
        <w:t>5</w:t>
      </w:r>
      <w:r>
        <w:rPr>
          <w:rFonts w:hint="eastAsia"/>
        </w:rPr>
        <w:t>是不同长度消息签名</w:t>
      </w:r>
      <w:r>
        <w:rPr>
          <w:rFonts w:hint="eastAsia"/>
        </w:rPr>
        <w:t>CPU</w:t>
      </w:r>
      <w:r>
        <w:rPr>
          <w:rFonts w:hint="eastAsia"/>
        </w:rPr>
        <w:t>周期消耗的收敛值：</w:t>
      </w:r>
    </w:p>
    <w:p w14:paraId="34BD720E" w14:textId="7E6BF705" w:rsidR="009703CB" w:rsidRDefault="009703CB" w:rsidP="009703CB">
      <w:pPr>
        <w:ind w:left="840" w:hangingChars="400" w:hanging="840"/>
        <w:jc w:val="center"/>
      </w:pPr>
      <w:r w:rsidRPr="00BB0A43">
        <w:rPr>
          <w:rFonts w:hint="eastAsia"/>
          <w:sz w:val="21"/>
          <w:szCs w:val="21"/>
        </w:rPr>
        <w:t>表</w:t>
      </w:r>
      <w:r w:rsidRPr="00BB0A43">
        <w:rPr>
          <w:rFonts w:hint="eastAsia"/>
          <w:sz w:val="21"/>
          <w:szCs w:val="21"/>
        </w:rPr>
        <w:t>4.</w:t>
      </w:r>
      <w:r w:rsidR="00CF2738">
        <w:rPr>
          <w:sz w:val="21"/>
          <w:szCs w:val="21"/>
        </w:rPr>
        <w:t>1</w:t>
      </w:r>
      <w:r w:rsidR="004F3558">
        <w:rPr>
          <w:sz w:val="21"/>
          <w:szCs w:val="21"/>
        </w:rPr>
        <w:t>5</w:t>
      </w:r>
      <w:r w:rsidRPr="00BB0A43">
        <w:rPr>
          <w:sz w:val="21"/>
          <w:szCs w:val="21"/>
        </w:rPr>
        <w:t xml:space="preserve"> </w:t>
      </w:r>
      <w:r>
        <w:rPr>
          <w:sz w:val="21"/>
          <w:szCs w:val="21"/>
        </w:rPr>
        <w:t>MULAN-S-</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31AD3E49" w14:textId="77777777" w:rsidTr="00A2419B">
        <w:trPr>
          <w:jc w:val="center"/>
        </w:trPr>
        <w:tc>
          <w:tcPr>
            <w:tcW w:w="1711" w:type="dxa"/>
            <w:shd w:val="clear" w:color="auto" w:fill="auto"/>
          </w:tcPr>
          <w:p w14:paraId="62CD5CB3" w14:textId="77777777" w:rsidR="009703CB" w:rsidRPr="00EE67DF" w:rsidRDefault="009703CB" w:rsidP="00A2419B">
            <w:pPr>
              <w:jc w:val="center"/>
              <w:rPr>
                <w:b/>
                <w:sz w:val="21"/>
                <w:szCs w:val="21"/>
              </w:rPr>
            </w:pPr>
            <w:r w:rsidRPr="00EE67DF">
              <w:rPr>
                <w:rFonts w:hint="eastAsia"/>
                <w:b/>
                <w:sz w:val="21"/>
                <w:szCs w:val="21"/>
              </w:rPr>
              <w:t>消息长度（字节）</w:t>
            </w:r>
          </w:p>
        </w:tc>
        <w:tc>
          <w:tcPr>
            <w:tcW w:w="2650" w:type="dxa"/>
            <w:shd w:val="clear" w:color="auto" w:fill="auto"/>
          </w:tcPr>
          <w:p w14:paraId="7B6A2227" w14:textId="77777777" w:rsidR="009703CB" w:rsidRPr="00EE67DF" w:rsidRDefault="009703CB" w:rsidP="00A2419B">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7E6559" w14:paraId="7F291379" w14:textId="77777777" w:rsidTr="00A2419B">
        <w:trPr>
          <w:jc w:val="center"/>
        </w:trPr>
        <w:tc>
          <w:tcPr>
            <w:tcW w:w="1711" w:type="dxa"/>
            <w:shd w:val="clear" w:color="auto" w:fill="auto"/>
          </w:tcPr>
          <w:p w14:paraId="5E3B43C5" w14:textId="77777777" w:rsidR="007E6559" w:rsidRPr="0015799A" w:rsidRDefault="007E6559" w:rsidP="007E6559">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22A3C0D3" w14:textId="06328D09" w:rsidR="007E6559" w:rsidRPr="0015799A" w:rsidRDefault="007E6559" w:rsidP="007E6559">
            <w:pPr>
              <w:jc w:val="right"/>
              <w:rPr>
                <w:rFonts w:ascii="宋体" w:hAnsi="宋体" w:cs="宋体"/>
                <w:color w:val="000000"/>
                <w:kern w:val="0"/>
                <w:sz w:val="21"/>
                <w:szCs w:val="21"/>
              </w:rPr>
            </w:pPr>
            <w:r>
              <w:rPr>
                <w:sz w:val="21"/>
                <w:szCs w:val="21"/>
              </w:rPr>
              <w:t>2210</w:t>
            </w:r>
            <w:r w:rsidRPr="009A1268">
              <w:rPr>
                <w:rFonts w:hint="eastAsia"/>
                <w:sz w:val="21"/>
                <w:szCs w:val="21"/>
              </w:rPr>
              <w:t>000</w:t>
            </w:r>
          </w:p>
        </w:tc>
      </w:tr>
      <w:tr w:rsidR="007E6559" w14:paraId="20B501E6" w14:textId="77777777" w:rsidTr="00A2419B">
        <w:trPr>
          <w:jc w:val="center"/>
        </w:trPr>
        <w:tc>
          <w:tcPr>
            <w:tcW w:w="1711" w:type="dxa"/>
            <w:shd w:val="clear" w:color="auto" w:fill="auto"/>
          </w:tcPr>
          <w:p w14:paraId="65DD0B55" w14:textId="77777777" w:rsidR="007E6559" w:rsidRPr="0015799A" w:rsidRDefault="007E6559" w:rsidP="007E6559">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6C0897D0" w14:textId="6703AB7F" w:rsidR="007E6559" w:rsidRPr="0015799A" w:rsidRDefault="007E6559" w:rsidP="007E6559">
            <w:pPr>
              <w:jc w:val="right"/>
              <w:rPr>
                <w:rFonts w:ascii="宋体" w:hAnsi="宋体" w:cs="宋体"/>
                <w:color w:val="000000"/>
                <w:kern w:val="0"/>
                <w:sz w:val="21"/>
                <w:szCs w:val="21"/>
              </w:rPr>
            </w:pPr>
            <w:r>
              <w:rPr>
                <w:sz w:val="21"/>
                <w:szCs w:val="21"/>
              </w:rPr>
              <w:t>2211</w:t>
            </w:r>
            <w:r w:rsidRPr="009A1268">
              <w:rPr>
                <w:rFonts w:hint="eastAsia"/>
                <w:sz w:val="21"/>
                <w:szCs w:val="21"/>
              </w:rPr>
              <w:t>500</w:t>
            </w:r>
          </w:p>
        </w:tc>
      </w:tr>
      <w:tr w:rsidR="007E6559" w14:paraId="30B7F408" w14:textId="77777777" w:rsidTr="00A2419B">
        <w:trPr>
          <w:jc w:val="center"/>
        </w:trPr>
        <w:tc>
          <w:tcPr>
            <w:tcW w:w="1711" w:type="dxa"/>
            <w:shd w:val="clear" w:color="auto" w:fill="auto"/>
          </w:tcPr>
          <w:p w14:paraId="5B16876E" w14:textId="77777777" w:rsidR="007E6559" w:rsidRPr="0015799A" w:rsidRDefault="007E6559" w:rsidP="007E6559">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0A566D9E" w14:textId="6212F187" w:rsidR="007E6559" w:rsidRPr="0015799A" w:rsidRDefault="007E6559" w:rsidP="007E6559">
            <w:pPr>
              <w:jc w:val="right"/>
              <w:rPr>
                <w:rFonts w:ascii="宋体" w:hAnsi="宋体" w:cs="宋体"/>
                <w:color w:val="000000"/>
                <w:kern w:val="0"/>
                <w:sz w:val="21"/>
                <w:szCs w:val="21"/>
              </w:rPr>
            </w:pPr>
            <w:r>
              <w:rPr>
                <w:sz w:val="21"/>
                <w:szCs w:val="21"/>
              </w:rPr>
              <w:t>22118</w:t>
            </w:r>
            <w:r w:rsidRPr="009A1268">
              <w:rPr>
                <w:rFonts w:hint="eastAsia"/>
                <w:sz w:val="21"/>
                <w:szCs w:val="21"/>
              </w:rPr>
              <w:t>00</w:t>
            </w:r>
          </w:p>
        </w:tc>
      </w:tr>
      <w:tr w:rsidR="007E6559" w14:paraId="775BAD28" w14:textId="77777777" w:rsidTr="00A2419B">
        <w:trPr>
          <w:jc w:val="center"/>
        </w:trPr>
        <w:tc>
          <w:tcPr>
            <w:tcW w:w="1711" w:type="dxa"/>
            <w:shd w:val="clear" w:color="auto" w:fill="auto"/>
          </w:tcPr>
          <w:p w14:paraId="1C19A223" w14:textId="77777777" w:rsidR="007E6559" w:rsidRPr="0015799A" w:rsidRDefault="007E6559" w:rsidP="007E6559">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1E6DDA48" w14:textId="2CE2B6A9" w:rsidR="007E6559" w:rsidRPr="0015799A" w:rsidRDefault="007E6559" w:rsidP="007E6559">
            <w:pPr>
              <w:jc w:val="right"/>
              <w:rPr>
                <w:rFonts w:ascii="宋体" w:hAnsi="宋体" w:cs="宋体"/>
                <w:color w:val="000000"/>
                <w:kern w:val="0"/>
                <w:sz w:val="21"/>
                <w:szCs w:val="21"/>
              </w:rPr>
            </w:pPr>
            <w:r>
              <w:rPr>
                <w:sz w:val="21"/>
                <w:szCs w:val="21"/>
              </w:rPr>
              <w:t>2212</w:t>
            </w:r>
            <w:r w:rsidRPr="009A1268">
              <w:rPr>
                <w:rFonts w:hint="eastAsia"/>
                <w:sz w:val="21"/>
                <w:szCs w:val="21"/>
              </w:rPr>
              <w:t>000</w:t>
            </w:r>
          </w:p>
        </w:tc>
      </w:tr>
    </w:tbl>
    <w:p w14:paraId="130ECFCB" w14:textId="77777777" w:rsidR="009703CB" w:rsidRDefault="009703CB" w:rsidP="009703CB">
      <w:pPr>
        <w:rPr>
          <w:b/>
        </w:rPr>
      </w:pPr>
    </w:p>
    <w:p w14:paraId="3A4666C1" w14:textId="3A0B47CE" w:rsidR="009703CB" w:rsidRPr="00CB1507" w:rsidRDefault="009703CB" w:rsidP="009703CB">
      <w:pPr>
        <w:ind w:firstLineChars="200" w:firstLine="480"/>
        <w:rPr>
          <w:b/>
        </w:rPr>
      </w:pPr>
      <w:r>
        <w:rPr>
          <w:rFonts w:hint="eastAsia"/>
        </w:rPr>
        <w:t>M</w:t>
      </w:r>
      <w:r>
        <w:t>ULAN-S</w:t>
      </w:r>
      <w:r>
        <w:rPr>
          <w:rFonts w:hint="eastAsia"/>
        </w:rPr>
        <w:t>格签名算法的签名</w:t>
      </w:r>
      <w:r>
        <w:rPr>
          <w:rFonts w:hint="eastAsia"/>
        </w:rPr>
        <w:t>CPU</w:t>
      </w:r>
      <w:r>
        <w:rPr>
          <w:rFonts w:hint="eastAsia"/>
        </w:rPr>
        <w:t>周期消耗的详细统计数据见附录</w:t>
      </w:r>
      <w:r>
        <w:t>2</w:t>
      </w:r>
      <w:r>
        <w:rPr>
          <w:rFonts w:hint="eastAsia"/>
        </w:rPr>
        <w:t>，图</w:t>
      </w:r>
      <w:r>
        <w:rPr>
          <w:rFonts w:hint="eastAsia"/>
        </w:rPr>
        <w:t>4.</w:t>
      </w:r>
      <w:r w:rsidR="00CF2738">
        <w:t>1</w:t>
      </w:r>
      <w:r w:rsidR="004F3558">
        <w:t>4</w:t>
      </w:r>
      <w:r>
        <w:rPr>
          <w:rFonts w:hint="eastAsia"/>
        </w:rPr>
        <w:t>是</w:t>
      </w:r>
      <w:r>
        <w:t>59</w:t>
      </w:r>
      <w:r>
        <w:rPr>
          <w:rFonts w:hint="eastAsia"/>
        </w:rPr>
        <w:t>字节长度消息进行签名的平均</w:t>
      </w:r>
      <w:r>
        <w:rPr>
          <w:rFonts w:hint="eastAsia"/>
        </w:rPr>
        <w:t>CPU</w:t>
      </w:r>
      <w:r>
        <w:rPr>
          <w:rFonts w:hint="eastAsia"/>
        </w:rPr>
        <w:t>周期消耗统计，可以看到随着测试次数的增多，单次签名的平均</w:t>
      </w:r>
      <w:r>
        <w:rPr>
          <w:rFonts w:hint="eastAsia"/>
        </w:rPr>
        <w:t>CPU</w:t>
      </w:r>
      <w:r>
        <w:rPr>
          <w:rFonts w:hint="eastAsia"/>
        </w:rPr>
        <w:t>周期消耗收敛于</w:t>
      </w:r>
      <w:r w:rsidR="001A3976" w:rsidRPr="00C1378A">
        <w:t>2211</w:t>
      </w:r>
      <w:r w:rsidR="001A3976" w:rsidRPr="00C1378A">
        <w:rPr>
          <w:rFonts w:hint="eastAsia"/>
        </w:rPr>
        <w:t>500</w:t>
      </w:r>
      <w:r>
        <w:rPr>
          <w:rFonts w:hint="eastAsia"/>
        </w:rPr>
        <w:t>左右。</w:t>
      </w:r>
    </w:p>
    <w:p w14:paraId="39E0C2F2" w14:textId="3417FC7D" w:rsidR="009703CB" w:rsidRDefault="006D459F" w:rsidP="009703CB">
      <w:pPr>
        <w:jc w:val="center"/>
        <w:rPr>
          <w:b/>
        </w:rPr>
      </w:pPr>
      <w:r>
        <w:rPr>
          <w:b/>
        </w:rPr>
        <w:lastRenderedPageBreak/>
        <w:pict w14:anchorId="0128550D">
          <v:shape id="_x0000_i1044" type="#_x0000_t75" style="width:415.15pt;height:202.2pt">
            <v:imagedata r:id="rId31" o:title=""/>
          </v:shape>
        </w:pict>
      </w:r>
    </w:p>
    <w:p w14:paraId="7EA386AA" w14:textId="57AF693B" w:rsidR="009703CB" w:rsidRDefault="009703CB" w:rsidP="009703CB">
      <w:pPr>
        <w:jc w:val="center"/>
        <w:rPr>
          <w:b/>
        </w:rPr>
      </w:pPr>
      <w:r w:rsidRPr="00F2149F">
        <w:rPr>
          <w:rFonts w:hint="eastAsia"/>
          <w:sz w:val="21"/>
          <w:szCs w:val="21"/>
        </w:rPr>
        <w:t>图</w:t>
      </w:r>
      <w:r w:rsidRPr="00F2149F">
        <w:rPr>
          <w:rFonts w:hint="eastAsia"/>
          <w:sz w:val="21"/>
          <w:szCs w:val="21"/>
        </w:rPr>
        <w:t>4.</w:t>
      </w:r>
      <w:r w:rsidR="00CF2738">
        <w:rPr>
          <w:sz w:val="21"/>
          <w:szCs w:val="21"/>
        </w:rPr>
        <w:t>1</w:t>
      </w:r>
      <w:r w:rsidR="004F3558">
        <w:rPr>
          <w:sz w:val="21"/>
          <w:szCs w:val="21"/>
        </w:rPr>
        <w:t>4</w:t>
      </w:r>
      <w:r>
        <w:rPr>
          <w:sz w:val="21"/>
          <w:szCs w:val="21"/>
        </w:rPr>
        <w:t xml:space="preserve"> MULAN-S-</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2723645" w14:textId="77777777" w:rsidR="009703CB" w:rsidRDefault="009703CB" w:rsidP="009703CB">
      <w:r>
        <w:rPr>
          <w:rFonts w:hint="eastAsia"/>
        </w:rPr>
        <w:t xml:space="preserve"> </w:t>
      </w:r>
      <w:r>
        <w:t xml:space="preserve">   </w:t>
      </w:r>
    </w:p>
    <w:p w14:paraId="5298E17D" w14:textId="77777777" w:rsidR="009703CB" w:rsidRDefault="009703CB" w:rsidP="009703CB">
      <w:pPr>
        <w:rPr>
          <w:b/>
        </w:rPr>
      </w:pPr>
      <w:r>
        <w:rPr>
          <w:rFonts w:hint="eastAsia"/>
          <w:b/>
        </w:rPr>
        <w:t>测试结论：</w:t>
      </w:r>
    </w:p>
    <w:p w14:paraId="4E0F4BE1" w14:textId="2ECBD0C4" w:rsidR="009703CB" w:rsidRPr="004A6723"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ULAN-S</w:t>
      </w:r>
      <w:r>
        <w:rPr>
          <w:rFonts w:hint="eastAsia"/>
        </w:rPr>
        <w:t>格签名算法</w:t>
      </w:r>
      <w:r w:rsidRPr="004A6723">
        <w:rPr>
          <w:rFonts w:hint="eastAsia"/>
        </w:rPr>
        <w:t>签名</w:t>
      </w:r>
      <w:r w:rsidR="003F29E8">
        <w:rPr>
          <w:rFonts w:hint="eastAsia"/>
        </w:rPr>
        <w:t>平均</w:t>
      </w:r>
      <w:r w:rsidRPr="004A6723">
        <w:rPr>
          <w:rFonts w:hint="eastAsia"/>
        </w:rPr>
        <w:t>计算消耗</w:t>
      </w:r>
      <w:r w:rsidRPr="004A6723">
        <w:rPr>
          <w:rFonts w:hint="eastAsia"/>
        </w:rPr>
        <w:t>CPU</w:t>
      </w:r>
      <w:r w:rsidRPr="004A6723">
        <w:rPr>
          <w:rFonts w:hint="eastAsia"/>
        </w:rPr>
        <w:t>周期在</w:t>
      </w:r>
      <w:r w:rsidR="003F29E8">
        <w:rPr>
          <w:rFonts w:hint="eastAsia"/>
        </w:rPr>
        <w:t>2</w:t>
      </w:r>
      <w:r w:rsidR="007A1EFD">
        <w:t>210</w:t>
      </w:r>
      <w:r w:rsidR="003F29E8">
        <w:t>000</w:t>
      </w:r>
      <w:r w:rsidR="003F29E8">
        <w:rPr>
          <w:rFonts w:hint="eastAsia"/>
        </w:rPr>
        <w:t>-</w:t>
      </w:r>
      <w:r w:rsidR="00FF26A5">
        <w:t>221800</w:t>
      </w:r>
      <w:r w:rsidR="003F29E8">
        <w:rPr>
          <w:rFonts w:hint="eastAsia"/>
        </w:rPr>
        <w:t>之间</w:t>
      </w:r>
      <w:r w:rsidRPr="004A6723">
        <w:rPr>
          <w:rFonts w:hint="eastAsia"/>
        </w:rPr>
        <w:t>。</w:t>
      </w:r>
    </w:p>
    <w:p w14:paraId="6FF4386A" w14:textId="77777777" w:rsidR="009703CB" w:rsidRDefault="009703CB" w:rsidP="009703CB">
      <w:pPr>
        <w:pStyle w:val="afff"/>
        <w:ind w:firstLineChars="0" w:firstLine="0"/>
      </w:pPr>
    </w:p>
    <w:p w14:paraId="0725359E" w14:textId="3B7FD0AF" w:rsidR="009703CB" w:rsidRPr="00053AAD" w:rsidRDefault="009703CB" w:rsidP="009703CB">
      <w:pPr>
        <w:pStyle w:val="30"/>
        <w:rPr>
          <w:lang w:val="en-US"/>
        </w:rPr>
      </w:pPr>
      <w:bookmarkStart w:id="106" w:name="_Toc3876794"/>
      <w:r>
        <w:rPr>
          <w:rFonts w:hint="eastAsia"/>
        </w:rPr>
        <w:t>M</w:t>
      </w:r>
      <w:r>
        <w:t>ULAN-S-</w:t>
      </w:r>
      <w:r>
        <w:rPr>
          <w:rFonts w:hint="eastAsia"/>
        </w:rPr>
        <w:t>验签</w:t>
      </w:r>
      <w:bookmarkEnd w:id="106"/>
    </w:p>
    <w:p w14:paraId="3986B2A9" w14:textId="0A443D16" w:rsidR="009703CB" w:rsidRDefault="009703CB" w:rsidP="009703CB">
      <w:r>
        <w:rPr>
          <w:rFonts w:hint="eastAsia"/>
        </w:rPr>
        <w:t>案例编号：</w:t>
      </w:r>
      <w:r>
        <w:t>mulans</w:t>
      </w:r>
      <w:r>
        <w:rPr>
          <w:rFonts w:hint="eastAsia"/>
        </w:rPr>
        <w:t>-</w:t>
      </w:r>
      <w:r>
        <w:t>vp</w:t>
      </w:r>
      <w:r>
        <w:rPr>
          <w:rFonts w:hint="eastAsia"/>
        </w:rPr>
        <w:t>0</w:t>
      </w:r>
      <w:r>
        <w:t>2</w:t>
      </w:r>
    </w:p>
    <w:p w14:paraId="7F80C313" w14:textId="450062C6" w:rsidR="009703CB" w:rsidRDefault="009703CB" w:rsidP="009703CB">
      <w:r>
        <w:rPr>
          <w:rFonts w:hint="eastAsia"/>
        </w:rPr>
        <w:t>案例说明：测试</w:t>
      </w:r>
      <w:r>
        <w:rPr>
          <w:rFonts w:hint="eastAsia"/>
        </w:rPr>
        <w:t>M</w:t>
      </w:r>
      <w:r>
        <w:t>ULAN-S</w:t>
      </w:r>
      <w:r>
        <w:rPr>
          <w:rFonts w:hint="eastAsia"/>
        </w:rPr>
        <w:t>格签名算法消息验签的性能。</w:t>
      </w:r>
    </w:p>
    <w:p w14:paraId="09C8AD43" w14:textId="77777777" w:rsidR="009703CB" w:rsidRDefault="009703CB" w:rsidP="009703CB">
      <w:r>
        <w:rPr>
          <w:rFonts w:hint="eastAsia"/>
        </w:rPr>
        <w:t>性能指标：</w:t>
      </w:r>
      <w:proofErr w:type="spellStart"/>
      <w:r>
        <w:rPr>
          <w:rFonts w:hint="eastAsia"/>
        </w:rPr>
        <w:t>c</w:t>
      </w:r>
      <w:r>
        <w:t>pu</w:t>
      </w:r>
      <w:proofErr w:type="spellEnd"/>
      <w:r>
        <w:rPr>
          <w:rFonts w:hint="eastAsia"/>
        </w:rPr>
        <w:t>周期。</w:t>
      </w:r>
    </w:p>
    <w:p w14:paraId="72AB9278" w14:textId="77777777" w:rsidR="009703CB" w:rsidRDefault="009703CB" w:rsidP="009703CB">
      <w:r>
        <w:rPr>
          <w:rFonts w:hint="eastAsia"/>
        </w:rPr>
        <w:t>测试步骤：</w:t>
      </w:r>
    </w:p>
    <w:p w14:paraId="3B1EE919" w14:textId="77777777" w:rsidR="009703CB" w:rsidRDefault="009703CB" w:rsidP="009703CB">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2BE14651" w14:textId="5EFDB93E" w:rsidR="009703CB" w:rsidRDefault="009703CB" w:rsidP="009703CB">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w:t>
      </w:r>
      <w:r w:rsidR="004F3558">
        <w:t>6</w:t>
      </w:r>
      <w:r>
        <w:rPr>
          <w:rFonts w:hint="eastAsia"/>
        </w:rPr>
        <w:t>是不同长度消息验签</w:t>
      </w:r>
      <w:r>
        <w:rPr>
          <w:rFonts w:hint="eastAsia"/>
        </w:rPr>
        <w:t>CPU</w:t>
      </w:r>
      <w:r>
        <w:rPr>
          <w:rFonts w:hint="eastAsia"/>
        </w:rPr>
        <w:t>周期消耗的收敛值：</w:t>
      </w:r>
    </w:p>
    <w:p w14:paraId="7C5349EB" w14:textId="28CA9C26" w:rsidR="009703CB" w:rsidRDefault="009703CB" w:rsidP="009703CB">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w:t>
      </w:r>
      <w:r w:rsidR="004F3558">
        <w:rPr>
          <w:sz w:val="21"/>
          <w:szCs w:val="21"/>
        </w:rPr>
        <w:t>6</w:t>
      </w:r>
      <w:r w:rsidRPr="00B342F5">
        <w:rPr>
          <w:sz w:val="21"/>
          <w:szCs w:val="21"/>
        </w:rPr>
        <w:t xml:space="preserve"> </w:t>
      </w:r>
      <w:r>
        <w:rPr>
          <w:sz w:val="21"/>
          <w:szCs w:val="21"/>
        </w:rPr>
        <w:t>MULAN-S-</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9703CB" w14:paraId="4D02E991" w14:textId="77777777" w:rsidTr="00A2419B">
        <w:trPr>
          <w:jc w:val="center"/>
        </w:trPr>
        <w:tc>
          <w:tcPr>
            <w:tcW w:w="1711" w:type="dxa"/>
            <w:shd w:val="clear" w:color="auto" w:fill="auto"/>
          </w:tcPr>
          <w:p w14:paraId="2247BAED"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34DAE7FF" w14:textId="77777777" w:rsidR="009703CB" w:rsidRPr="00CC0560" w:rsidRDefault="009703CB" w:rsidP="00A2419B">
            <w:pPr>
              <w:jc w:val="center"/>
              <w:rPr>
                <w:rFonts w:ascii="宋体" w:hAnsi="宋体"/>
                <w:b/>
                <w:sz w:val="21"/>
                <w:szCs w:val="21"/>
              </w:rPr>
            </w:pPr>
            <w:r w:rsidRPr="00CC0560">
              <w:rPr>
                <w:rFonts w:ascii="宋体" w:hAnsi="宋体" w:hint="eastAsia"/>
                <w:b/>
                <w:sz w:val="21"/>
                <w:szCs w:val="21"/>
              </w:rPr>
              <w:t>单次验</w:t>
            </w:r>
            <w:proofErr w:type="gramStart"/>
            <w:r w:rsidRPr="00CC0560">
              <w:rPr>
                <w:rFonts w:ascii="宋体" w:hAnsi="宋体" w:hint="eastAsia"/>
                <w:b/>
                <w:sz w:val="21"/>
                <w:szCs w:val="21"/>
              </w:rPr>
              <w:t>签平均耗</w:t>
            </w:r>
            <w:proofErr w:type="gramEnd"/>
            <w:r w:rsidRPr="00CC0560">
              <w:rPr>
                <w:rFonts w:ascii="宋体" w:hAnsi="宋体" w:hint="eastAsia"/>
                <w:b/>
                <w:sz w:val="21"/>
                <w:szCs w:val="21"/>
              </w:rPr>
              <w:t>CPU周期</w:t>
            </w:r>
          </w:p>
        </w:tc>
      </w:tr>
      <w:tr w:rsidR="00294229" w14:paraId="15029486" w14:textId="77777777" w:rsidTr="00A2419B">
        <w:trPr>
          <w:jc w:val="center"/>
        </w:trPr>
        <w:tc>
          <w:tcPr>
            <w:tcW w:w="1711" w:type="dxa"/>
            <w:shd w:val="clear" w:color="auto" w:fill="auto"/>
          </w:tcPr>
          <w:p w14:paraId="03C747E8" w14:textId="77777777" w:rsidR="00294229" w:rsidRPr="0015799A" w:rsidRDefault="00294229" w:rsidP="00294229">
            <w:pPr>
              <w:jc w:val="right"/>
              <w:rPr>
                <w:rFonts w:ascii="宋体" w:hAnsi="宋体" w:cs="宋体"/>
                <w:color w:val="000000"/>
                <w:kern w:val="0"/>
                <w:sz w:val="21"/>
                <w:szCs w:val="21"/>
              </w:rPr>
            </w:pPr>
            <w:r w:rsidRPr="0015799A">
              <w:rPr>
                <w:rFonts w:ascii="宋体" w:hAnsi="宋体" w:cs="宋体" w:hint="eastAsia"/>
                <w:color w:val="000000"/>
                <w:kern w:val="0"/>
                <w:sz w:val="21"/>
                <w:szCs w:val="21"/>
              </w:rPr>
              <w:t>1</w:t>
            </w:r>
          </w:p>
        </w:tc>
        <w:tc>
          <w:tcPr>
            <w:tcW w:w="2650" w:type="dxa"/>
            <w:shd w:val="clear" w:color="auto" w:fill="auto"/>
            <w:vAlign w:val="bottom"/>
          </w:tcPr>
          <w:p w14:paraId="0F1E35CC" w14:textId="0259079B" w:rsidR="00294229" w:rsidRPr="0015799A" w:rsidRDefault="00294229" w:rsidP="00294229">
            <w:pPr>
              <w:jc w:val="right"/>
              <w:rPr>
                <w:rFonts w:ascii="宋体" w:hAnsi="宋体" w:cs="宋体"/>
                <w:color w:val="000000"/>
                <w:kern w:val="0"/>
                <w:sz w:val="21"/>
                <w:szCs w:val="21"/>
              </w:rPr>
            </w:pPr>
            <w:r w:rsidRPr="0015799A">
              <w:rPr>
                <w:rFonts w:ascii="宋体" w:hAnsi="宋体" w:cs="宋体" w:hint="eastAsia"/>
                <w:color w:val="000000"/>
                <w:kern w:val="0"/>
                <w:sz w:val="21"/>
                <w:szCs w:val="21"/>
              </w:rPr>
              <w:t>622000</w:t>
            </w:r>
          </w:p>
        </w:tc>
      </w:tr>
      <w:tr w:rsidR="00294229" w14:paraId="1373523F" w14:textId="77777777" w:rsidTr="00A2419B">
        <w:trPr>
          <w:jc w:val="center"/>
        </w:trPr>
        <w:tc>
          <w:tcPr>
            <w:tcW w:w="1711" w:type="dxa"/>
            <w:shd w:val="clear" w:color="auto" w:fill="auto"/>
          </w:tcPr>
          <w:p w14:paraId="1F08A21D" w14:textId="77777777" w:rsidR="00294229" w:rsidRPr="0015799A" w:rsidRDefault="00294229" w:rsidP="00294229">
            <w:pPr>
              <w:jc w:val="right"/>
              <w:rPr>
                <w:rFonts w:ascii="宋体" w:hAnsi="宋体" w:cs="宋体"/>
                <w:color w:val="000000"/>
                <w:kern w:val="0"/>
                <w:sz w:val="21"/>
                <w:szCs w:val="21"/>
              </w:rPr>
            </w:pPr>
            <w:r w:rsidRPr="0015799A">
              <w:rPr>
                <w:rFonts w:ascii="宋体" w:hAnsi="宋体" w:cs="宋体"/>
                <w:color w:val="000000"/>
                <w:kern w:val="0"/>
                <w:sz w:val="21"/>
                <w:szCs w:val="21"/>
              </w:rPr>
              <w:t>59</w:t>
            </w:r>
          </w:p>
        </w:tc>
        <w:tc>
          <w:tcPr>
            <w:tcW w:w="2650" w:type="dxa"/>
            <w:shd w:val="clear" w:color="auto" w:fill="auto"/>
            <w:vAlign w:val="bottom"/>
          </w:tcPr>
          <w:p w14:paraId="293FE650" w14:textId="2C85702B" w:rsidR="00294229" w:rsidRPr="0015799A" w:rsidRDefault="00294229" w:rsidP="00294229">
            <w:pPr>
              <w:jc w:val="right"/>
              <w:rPr>
                <w:rFonts w:ascii="宋体" w:hAnsi="宋体" w:cs="宋体"/>
                <w:color w:val="000000"/>
                <w:kern w:val="0"/>
                <w:sz w:val="21"/>
                <w:szCs w:val="21"/>
              </w:rPr>
            </w:pPr>
            <w:r w:rsidRPr="0015799A">
              <w:rPr>
                <w:rFonts w:ascii="宋体" w:hAnsi="宋体" w:cs="宋体" w:hint="eastAsia"/>
                <w:color w:val="000000"/>
                <w:kern w:val="0"/>
                <w:sz w:val="21"/>
                <w:szCs w:val="21"/>
              </w:rPr>
              <w:t>622000</w:t>
            </w:r>
          </w:p>
        </w:tc>
      </w:tr>
      <w:tr w:rsidR="00294229" w14:paraId="276DA9A0" w14:textId="77777777" w:rsidTr="00A2419B">
        <w:trPr>
          <w:jc w:val="center"/>
        </w:trPr>
        <w:tc>
          <w:tcPr>
            <w:tcW w:w="1711" w:type="dxa"/>
            <w:shd w:val="clear" w:color="auto" w:fill="auto"/>
          </w:tcPr>
          <w:p w14:paraId="4A2703CB" w14:textId="77777777" w:rsidR="00294229" w:rsidRPr="0015799A" w:rsidRDefault="00294229" w:rsidP="00294229">
            <w:pPr>
              <w:jc w:val="right"/>
              <w:rPr>
                <w:rFonts w:ascii="宋体" w:hAnsi="宋体" w:cs="宋体"/>
                <w:color w:val="000000"/>
                <w:kern w:val="0"/>
                <w:sz w:val="21"/>
                <w:szCs w:val="21"/>
              </w:rPr>
            </w:pPr>
            <w:r w:rsidRPr="0015799A">
              <w:rPr>
                <w:rFonts w:ascii="宋体" w:hAnsi="宋体" w:cs="宋体"/>
                <w:color w:val="000000"/>
                <w:kern w:val="0"/>
                <w:sz w:val="21"/>
                <w:szCs w:val="21"/>
              </w:rPr>
              <w:t>512</w:t>
            </w:r>
          </w:p>
        </w:tc>
        <w:tc>
          <w:tcPr>
            <w:tcW w:w="2650" w:type="dxa"/>
            <w:shd w:val="clear" w:color="auto" w:fill="auto"/>
            <w:vAlign w:val="bottom"/>
          </w:tcPr>
          <w:p w14:paraId="55C95278" w14:textId="162CF792" w:rsidR="00294229" w:rsidRPr="0015799A" w:rsidRDefault="00294229" w:rsidP="00294229">
            <w:pPr>
              <w:jc w:val="right"/>
              <w:rPr>
                <w:rFonts w:ascii="宋体" w:hAnsi="宋体" w:cs="宋体"/>
                <w:color w:val="000000"/>
                <w:kern w:val="0"/>
                <w:sz w:val="21"/>
                <w:szCs w:val="21"/>
              </w:rPr>
            </w:pPr>
            <w:r w:rsidRPr="0015799A">
              <w:rPr>
                <w:rFonts w:ascii="宋体" w:hAnsi="宋体" w:cs="宋体" w:hint="eastAsia"/>
                <w:color w:val="000000"/>
                <w:kern w:val="0"/>
                <w:sz w:val="21"/>
                <w:szCs w:val="21"/>
              </w:rPr>
              <w:t>630000</w:t>
            </w:r>
          </w:p>
        </w:tc>
      </w:tr>
      <w:tr w:rsidR="00294229" w14:paraId="1CE7AC59" w14:textId="77777777" w:rsidTr="00A2419B">
        <w:trPr>
          <w:jc w:val="center"/>
        </w:trPr>
        <w:tc>
          <w:tcPr>
            <w:tcW w:w="1711" w:type="dxa"/>
            <w:shd w:val="clear" w:color="auto" w:fill="auto"/>
          </w:tcPr>
          <w:p w14:paraId="35112569" w14:textId="77777777" w:rsidR="00294229" w:rsidRPr="0015799A" w:rsidRDefault="00294229" w:rsidP="00294229">
            <w:pPr>
              <w:jc w:val="right"/>
              <w:rPr>
                <w:rFonts w:ascii="宋体" w:hAnsi="宋体" w:cs="宋体"/>
                <w:color w:val="000000"/>
                <w:kern w:val="0"/>
                <w:sz w:val="21"/>
                <w:szCs w:val="21"/>
              </w:rPr>
            </w:pPr>
            <w:r w:rsidRPr="0015799A">
              <w:rPr>
                <w:rFonts w:ascii="宋体" w:hAnsi="宋体" w:cs="宋体"/>
                <w:color w:val="000000"/>
                <w:kern w:val="0"/>
                <w:sz w:val="21"/>
                <w:szCs w:val="21"/>
              </w:rPr>
              <w:t>3300</w:t>
            </w:r>
          </w:p>
        </w:tc>
        <w:tc>
          <w:tcPr>
            <w:tcW w:w="2650" w:type="dxa"/>
            <w:shd w:val="clear" w:color="auto" w:fill="auto"/>
            <w:vAlign w:val="bottom"/>
          </w:tcPr>
          <w:p w14:paraId="6DD4EF27" w14:textId="56224D44" w:rsidR="00294229" w:rsidRPr="0015799A" w:rsidRDefault="00294229" w:rsidP="00294229">
            <w:pPr>
              <w:jc w:val="right"/>
              <w:rPr>
                <w:rFonts w:ascii="宋体" w:hAnsi="宋体" w:cs="宋体"/>
                <w:color w:val="000000"/>
                <w:kern w:val="0"/>
                <w:sz w:val="21"/>
                <w:szCs w:val="21"/>
              </w:rPr>
            </w:pPr>
            <w:r w:rsidRPr="0015799A">
              <w:rPr>
                <w:rFonts w:ascii="宋体" w:hAnsi="宋体" w:cs="宋体" w:hint="eastAsia"/>
                <w:color w:val="000000"/>
                <w:kern w:val="0"/>
                <w:sz w:val="21"/>
                <w:szCs w:val="21"/>
              </w:rPr>
              <w:t>672000</w:t>
            </w:r>
          </w:p>
        </w:tc>
      </w:tr>
    </w:tbl>
    <w:p w14:paraId="7ECB8B80" w14:textId="77777777" w:rsidR="009703CB" w:rsidRDefault="009703CB" w:rsidP="009703CB">
      <w:pPr>
        <w:rPr>
          <w:b/>
        </w:rPr>
      </w:pPr>
    </w:p>
    <w:p w14:paraId="61B39E0A" w14:textId="3020D97F" w:rsidR="009703CB" w:rsidRDefault="009703CB" w:rsidP="009703CB">
      <w:pPr>
        <w:ind w:firstLineChars="200" w:firstLine="480"/>
        <w:rPr>
          <w:noProof/>
        </w:rPr>
      </w:pPr>
      <w:r>
        <w:rPr>
          <w:rFonts w:hint="eastAsia"/>
        </w:rPr>
        <w:t>M</w:t>
      </w:r>
      <w:r>
        <w:t>ULAN-S</w:t>
      </w:r>
      <w:r>
        <w:rPr>
          <w:rFonts w:hint="eastAsia"/>
        </w:rPr>
        <w:t>格签名算法</w:t>
      </w:r>
      <w:proofErr w:type="gramStart"/>
      <w:r>
        <w:rPr>
          <w:rFonts w:hint="eastAsia"/>
        </w:rPr>
        <w:t>中验签</w:t>
      </w:r>
      <w:proofErr w:type="gramEnd"/>
      <w:r>
        <w:rPr>
          <w:rFonts w:hint="eastAsia"/>
        </w:rPr>
        <w:t>CPU</w:t>
      </w:r>
      <w:r>
        <w:rPr>
          <w:rFonts w:hint="eastAsia"/>
        </w:rPr>
        <w:t>周期消耗的详细统计数据见附录</w:t>
      </w:r>
      <w:r w:rsidR="00D8658F">
        <w:t>2</w:t>
      </w:r>
      <w:r>
        <w:rPr>
          <w:rFonts w:hint="eastAsia"/>
        </w:rPr>
        <w:t>，图</w:t>
      </w:r>
      <w:r>
        <w:rPr>
          <w:rFonts w:hint="eastAsia"/>
        </w:rPr>
        <w:t>4.</w:t>
      </w:r>
      <w:r w:rsidR="00CF2738">
        <w:t>1</w:t>
      </w:r>
      <w:r w:rsidR="004F3558">
        <w:t>5</w:t>
      </w:r>
      <w:r>
        <w:rPr>
          <w:rFonts w:hint="eastAsia"/>
        </w:rPr>
        <w:t>是</w:t>
      </w:r>
      <w:r>
        <w:t>59</w:t>
      </w:r>
      <w:r>
        <w:rPr>
          <w:rFonts w:hint="eastAsia"/>
        </w:rPr>
        <w:t>字节长度消息进行验签时收敛统计图：</w:t>
      </w:r>
    </w:p>
    <w:p w14:paraId="42C2DF3E" w14:textId="21B4C8BA" w:rsidR="009703CB" w:rsidRDefault="006D459F" w:rsidP="009703CB">
      <w:pPr>
        <w:spacing w:beforeLines="50" w:before="156" w:afterLines="50" w:after="156"/>
        <w:jc w:val="center"/>
        <w:rPr>
          <w:b/>
        </w:rPr>
      </w:pPr>
      <w:r>
        <w:rPr>
          <w:noProof/>
        </w:rPr>
        <w:lastRenderedPageBreak/>
        <w:pict w14:anchorId="68445D1B">
          <v:shape id="_x0000_i1045" type="#_x0000_t75" style="width:377.6pt;height:163.1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">
            <v:imagedata r:id="rId32" o:title=""/>
            <o:lock v:ext="edit" aspectratio="f"/>
          </v:shape>
        </w:pict>
      </w:r>
    </w:p>
    <w:p w14:paraId="48FB1FCB" w14:textId="20497C39" w:rsidR="009703CB" w:rsidRDefault="009703CB" w:rsidP="009703CB">
      <w:pPr>
        <w:jc w:val="center"/>
        <w:rPr>
          <w:b/>
        </w:rPr>
      </w:pPr>
      <w:r w:rsidRPr="00E6051D">
        <w:rPr>
          <w:rFonts w:hint="eastAsia"/>
          <w:sz w:val="21"/>
          <w:szCs w:val="21"/>
        </w:rPr>
        <w:t>图</w:t>
      </w:r>
      <w:r w:rsidRPr="00E6051D">
        <w:rPr>
          <w:rFonts w:hint="eastAsia"/>
          <w:sz w:val="21"/>
          <w:szCs w:val="21"/>
        </w:rPr>
        <w:t>4.</w:t>
      </w:r>
      <w:r w:rsidR="00CF2738">
        <w:rPr>
          <w:sz w:val="21"/>
          <w:szCs w:val="21"/>
        </w:rPr>
        <w:t>1</w:t>
      </w:r>
      <w:r w:rsidR="004F3558">
        <w:rPr>
          <w:sz w:val="21"/>
          <w:szCs w:val="21"/>
        </w:rPr>
        <w:t>5</w:t>
      </w:r>
      <w:r>
        <w:rPr>
          <w:sz w:val="21"/>
          <w:szCs w:val="21"/>
        </w:rPr>
        <w:t xml:space="preserve"> MULAN-S-</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64FF9984" w14:textId="77777777" w:rsidR="009703CB" w:rsidRDefault="009703CB" w:rsidP="009703CB">
      <w:r>
        <w:rPr>
          <w:rFonts w:hint="eastAsia"/>
        </w:rPr>
        <w:t xml:space="preserve"> </w:t>
      </w:r>
      <w:r>
        <w:t xml:space="preserve">   </w:t>
      </w:r>
    </w:p>
    <w:p w14:paraId="3CB156F0" w14:textId="77777777" w:rsidR="009703CB" w:rsidRDefault="009703CB" w:rsidP="009703CB">
      <w:pPr>
        <w:rPr>
          <w:b/>
        </w:rPr>
      </w:pPr>
      <w:r>
        <w:rPr>
          <w:rFonts w:hint="eastAsia"/>
          <w:b/>
        </w:rPr>
        <w:t>测试结论：</w:t>
      </w:r>
    </w:p>
    <w:p w14:paraId="7A6103EF" w14:textId="773EB152" w:rsidR="009703CB" w:rsidRPr="0022176D" w:rsidRDefault="009703CB" w:rsidP="009703CB">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ULAN-S</w:t>
      </w:r>
      <w:r>
        <w:rPr>
          <w:rFonts w:hint="eastAsia"/>
        </w:rPr>
        <w:t>格签名算法验</w:t>
      </w:r>
      <w:proofErr w:type="gramStart"/>
      <w:r>
        <w:rPr>
          <w:rFonts w:hint="eastAsia"/>
        </w:rPr>
        <w:t>签</w:t>
      </w:r>
      <w:r w:rsidRPr="004A6723">
        <w:rPr>
          <w:rFonts w:hint="eastAsia"/>
        </w:rPr>
        <w:t>计算</w:t>
      </w:r>
      <w:proofErr w:type="gramEnd"/>
      <w:r w:rsidRPr="004A6723">
        <w:rPr>
          <w:rFonts w:hint="eastAsia"/>
        </w:rPr>
        <w:t>消耗</w:t>
      </w:r>
      <w:r w:rsidRPr="004A6723">
        <w:rPr>
          <w:rFonts w:hint="eastAsia"/>
        </w:rPr>
        <w:t>CPU</w:t>
      </w:r>
      <w:r w:rsidRPr="004A6723">
        <w:rPr>
          <w:rFonts w:hint="eastAsia"/>
        </w:rPr>
        <w:t>周期在</w:t>
      </w:r>
      <w:r w:rsidR="007C5483">
        <w:t>622</w:t>
      </w:r>
      <w:r>
        <w:rPr>
          <w:rFonts w:hint="eastAsia"/>
        </w:rPr>
        <w:t>000</w:t>
      </w:r>
      <w:r w:rsidR="007C5483">
        <w:rPr>
          <w:rFonts w:hint="eastAsia"/>
        </w:rPr>
        <w:t>-</w:t>
      </w:r>
      <w:r w:rsidR="007C5483">
        <w:t>672000</w:t>
      </w:r>
      <w:r w:rsidR="007C5483">
        <w:rPr>
          <w:rFonts w:hint="eastAsia"/>
        </w:rPr>
        <w:t>之间</w:t>
      </w:r>
      <w:r w:rsidRPr="004A6723">
        <w:rPr>
          <w:rFonts w:hint="eastAsia"/>
        </w:rPr>
        <w:t>。</w:t>
      </w:r>
    </w:p>
    <w:p w14:paraId="50E8B938" w14:textId="7F14D940" w:rsidR="00E15246" w:rsidRDefault="00E15246" w:rsidP="00053AAD">
      <w:pPr>
        <w:rPr>
          <w:b/>
          <w:color w:val="FF0000"/>
        </w:rPr>
      </w:pPr>
    </w:p>
    <w:p w14:paraId="69AC944C" w14:textId="77777777" w:rsidR="00AB51A2" w:rsidRDefault="00AB51A2" w:rsidP="00AB51A2">
      <w:pPr>
        <w:rPr>
          <w:b/>
          <w:color w:val="FF0000"/>
        </w:rPr>
      </w:pPr>
    </w:p>
    <w:p w14:paraId="1CC20CB1" w14:textId="77777777" w:rsidR="00AB51A2" w:rsidRPr="00053AAD" w:rsidRDefault="00AB51A2" w:rsidP="00AB51A2">
      <w:pPr>
        <w:pStyle w:val="30"/>
        <w:rPr>
          <w:lang w:val="en-US"/>
        </w:rPr>
      </w:pPr>
      <w:bookmarkStart w:id="107" w:name="_Toc3835825"/>
      <w:bookmarkStart w:id="108" w:name="_Toc3876795"/>
      <w:r>
        <w:rPr>
          <w:rFonts w:hint="eastAsia"/>
        </w:rPr>
        <w:t>M</w:t>
      </w:r>
      <w:r>
        <w:t>ULAN-G-</w:t>
      </w:r>
      <w:r>
        <w:rPr>
          <w:rFonts w:hint="eastAsia"/>
        </w:rPr>
        <w:t>密钥生成</w:t>
      </w:r>
      <w:bookmarkEnd w:id="107"/>
      <w:bookmarkEnd w:id="108"/>
    </w:p>
    <w:p w14:paraId="5B6D970D" w14:textId="77777777" w:rsidR="00AB51A2" w:rsidRDefault="00AB51A2" w:rsidP="00AB51A2">
      <w:r>
        <w:rPr>
          <w:rFonts w:hint="eastAsia"/>
        </w:rPr>
        <w:t>案例编号：</w:t>
      </w:r>
      <w:r>
        <w:t>mulang</w:t>
      </w:r>
      <w:r>
        <w:rPr>
          <w:rFonts w:hint="eastAsia"/>
        </w:rPr>
        <w:t>-</w:t>
      </w:r>
      <w:r>
        <w:t>kp</w:t>
      </w:r>
      <w:r>
        <w:rPr>
          <w:rFonts w:hint="eastAsia"/>
        </w:rPr>
        <w:t>0</w:t>
      </w:r>
      <w:r>
        <w:t>2</w:t>
      </w:r>
    </w:p>
    <w:p w14:paraId="1648A2C5" w14:textId="77777777" w:rsidR="00AB51A2" w:rsidRDefault="00AB51A2" w:rsidP="00AB51A2">
      <w:r>
        <w:rPr>
          <w:rFonts w:hint="eastAsia"/>
        </w:rPr>
        <w:t>案例说明：对生成</w:t>
      </w:r>
      <w:r>
        <w:rPr>
          <w:rFonts w:hint="eastAsia"/>
        </w:rPr>
        <w:t>M</w:t>
      </w:r>
      <w:r>
        <w:t>ULAN-G</w:t>
      </w:r>
      <w:r>
        <w:rPr>
          <w:rFonts w:hint="eastAsia"/>
        </w:rPr>
        <w:t>格签名算法密钥的性能统计。</w:t>
      </w:r>
    </w:p>
    <w:p w14:paraId="7B991942" w14:textId="77777777" w:rsidR="00AB51A2" w:rsidRDefault="00AB51A2" w:rsidP="00AB51A2">
      <w:r>
        <w:rPr>
          <w:rFonts w:hint="eastAsia"/>
        </w:rPr>
        <w:t>统计指标：</w:t>
      </w:r>
      <w:proofErr w:type="spellStart"/>
      <w:r>
        <w:rPr>
          <w:rFonts w:hint="eastAsia"/>
        </w:rPr>
        <w:t>c</w:t>
      </w:r>
      <w:r>
        <w:t>pu</w:t>
      </w:r>
      <w:proofErr w:type="spellEnd"/>
      <w:r>
        <w:rPr>
          <w:rFonts w:hint="eastAsia"/>
        </w:rPr>
        <w:t>周期。</w:t>
      </w:r>
    </w:p>
    <w:p w14:paraId="3B6AF3EF" w14:textId="77777777" w:rsidR="00AB51A2" w:rsidRDefault="00AB51A2" w:rsidP="00AB51A2">
      <w:r>
        <w:rPr>
          <w:rFonts w:hint="eastAsia"/>
        </w:rPr>
        <w:t>测试步骤：</w:t>
      </w:r>
    </w:p>
    <w:p w14:paraId="111CF484" w14:textId="77777777" w:rsidR="00AB51A2" w:rsidRDefault="00AB51A2" w:rsidP="00AB51A2">
      <w:pPr>
        <w:rPr>
          <w:b/>
        </w:rPr>
      </w:pPr>
      <w:r>
        <w:rPr>
          <w:rFonts w:hint="eastAsia"/>
          <w:b/>
        </w:rPr>
        <w:t>第一步：数据准备</w:t>
      </w:r>
    </w:p>
    <w:p w14:paraId="1EDD1385" w14:textId="77777777" w:rsidR="00AB51A2" w:rsidRPr="009568C8" w:rsidRDefault="00AB51A2" w:rsidP="00AB51A2">
      <w:pPr>
        <w:ind w:firstLineChars="200" w:firstLine="480"/>
      </w:pPr>
      <w:r w:rsidRPr="009568C8">
        <w:rPr>
          <w:rFonts w:hint="eastAsia"/>
        </w:rPr>
        <w:t>无</w:t>
      </w:r>
    </w:p>
    <w:p w14:paraId="22428533" w14:textId="77777777" w:rsidR="00AB51A2" w:rsidRDefault="00AB51A2" w:rsidP="00AB51A2">
      <w:pPr>
        <w:rPr>
          <w:b/>
        </w:rPr>
      </w:pPr>
      <w:r>
        <w:rPr>
          <w:rFonts w:hint="eastAsia"/>
          <w:b/>
        </w:rPr>
        <w:t>第二步：</w:t>
      </w:r>
    </w:p>
    <w:p w14:paraId="6CFCABA0" w14:textId="77777777" w:rsidR="00AB51A2" w:rsidRDefault="00AB51A2" w:rsidP="00AB51A2">
      <w:pPr>
        <w:ind w:firstLineChars="200" w:firstLine="480"/>
      </w:pP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个的情况，对生成密钥统计消耗的总的</w:t>
      </w:r>
      <w:r>
        <w:rPr>
          <w:rFonts w:hint="eastAsia"/>
        </w:rPr>
        <w:t>C</w:t>
      </w:r>
      <w:r>
        <w:t>PU</w:t>
      </w:r>
      <w:r>
        <w:rPr>
          <w:rFonts w:hint="eastAsia"/>
        </w:rPr>
        <w:t>周期和单次</w:t>
      </w:r>
      <w:r>
        <w:rPr>
          <w:rFonts w:hint="eastAsia"/>
        </w:rPr>
        <w:t>C</w:t>
      </w:r>
      <w:r>
        <w:t>PU</w:t>
      </w:r>
      <w:r>
        <w:rPr>
          <w:rFonts w:hint="eastAsia"/>
        </w:rPr>
        <w:t>周期，最终归纳出单次生成密钥</w:t>
      </w:r>
      <w:r>
        <w:rPr>
          <w:rFonts w:hint="eastAsia"/>
        </w:rPr>
        <w:t>C</w:t>
      </w:r>
      <w:r>
        <w:t>PU</w:t>
      </w:r>
      <w:r>
        <w:rPr>
          <w:rFonts w:hint="eastAsia"/>
        </w:rPr>
        <w:t>周期消耗的收敛值。</w:t>
      </w:r>
      <w:r>
        <w:rPr>
          <w:rFonts w:hint="eastAsia"/>
        </w:rPr>
        <w:t>CPU</w:t>
      </w:r>
      <w:r>
        <w:rPr>
          <w:rFonts w:hint="eastAsia"/>
        </w:rPr>
        <w:t>周期消耗的统计数据见表</w:t>
      </w:r>
      <w:r>
        <w:t>4</w:t>
      </w:r>
      <w:r>
        <w:rPr>
          <w:rFonts w:hint="eastAsia"/>
        </w:rPr>
        <w:t>.</w:t>
      </w:r>
      <w:r>
        <w:t>17</w:t>
      </w:r>
      <w:r>
        <w:rPr>
          <w:rFonts w:hint="eastAsia"/>
        </w:rPr>
        <w:t>及图</w:t>
      </w:r>
      <w:r>
        <w:rPr>
          <w:rFonts w:hint="eastAsia"/>
        </w:rPr>
        <w:t>4.</w:t>
      </w:r>
      <w:r>
        <w:t>16</w:t>
      </w:r>
      <w:r>
        <w:rPr>
          <w:rFonts w:hint="eastAsia"/>
        </w:rPr>
        <w:t>：</w:t>
      </w:r>
    </w:p>
    <w:p w14:paraId="3450F882" w14:textId="77777777" w:rsidR="00AB51A2" w:rsidRDefault="00AB51A2" w:rsidP="00AB51A2">
      <w:pPr>
        <w:jc w:val="center"/>
        <w:rPr>
          <w:b/>
        </w:rPr>
      </w:pPr>
      <w:r w:rsidRPr="00EE67DF">
        <w:rPr>
          <w:rFonts w:hint="eastAsia"/>
          <w:sz w:val="21"/>
          <w:szCs w:val="21"/>
        </w:rPr>
        <w:t>表</w:t>
      </w:r>
      <w:r w:rsidRPr="00EE67DF">
        <w:rPr>
          <w:rFonts w:hint="eastAsia"/>
          <w:sz w:val="21"/>
          <w:szCs w:val="21"/>
        </w:rPr>
        <w:t>4.</w:t>
      </w:r>
      <w:r>
        <w:rPr>
          <w:sz w:val="21"/>
          <w:szCs w:val="21"/>
        </w:rPr>
        <w:t>17 MULAN-G-</w:t>
      </w:r>
      <w:r w:rsidRPr="00260332">
        <w:rPr>
          <w:rFonts w:hint="eastAsia"/>
          <w:sz w:val="21"/>
          <w:szCs w:val="21"/>
        </w:rPr>
        <w:t>密钥生成</w:t>
      </w:r>
      <w:r>
        <w:rPr>
          <w:rFonts w:hint="eastAsia"/>
          <w:sz w:val="21"/>
          <w:szCs w:val="21"/>
        </w:rPr>
        <w:t>的</w:t>
      </w:r>
      <w:r>
        <w:rPr>
          <w:rFonts w:hint="eastAsia"/>
          <w:sz w:val="21"/>
          <w:szCs w:val="21"/>
        </w:rPr>
        <w:t>C</w:t>
      </w:r>
      <w:r>
        <w:rPr>
          <w:sz w:val="21"/>
          <w:szCs w:val="21"/>
        </w:rPr>
        <w:t>PU</w:t>
      </w:r>
      <w:r>
        <w:rPr>
          <w:rFonts w:hint="eastAsia"/>
          <w:sz w:val="21"/>
          <w:szCs w:val="21"/>
        </w:rPr>
        <w:t>周期消耗</w:t>
      </w:r>
      <w:r w:rsidRPr="00260332">
        <w:rPr>
          <w:rFonts w:hint="eastAsia"/>
          <w:sz w:val="21"/>
          <w:szCs w:val="21"/>
        </w:rPr>
        <w:t>统计</w:t>
      </w:r>
    </w:p>
    <w:tbl>
      <w:tblPr>
        <w:tblW w:w="5114" w:type="dxa"/>
        <w:jc w:val="center"/>
        <w:tblLook w:val="04A0" w:firstRow="1" w:lastRow="0" w:firstColumn="1" w:lastColumn="0" w:noHBand="0" w:noVBand="1"/>
      </w:tblPr>
      <w:tblGrid>
        <w:gridCol w:w="1421"/>
        <w:gridCol w:w="1785"/>
        <w:gridCol w:w="1908"/>
      </w:tblGrid>
      <w:tr w:rsidR="00AB51A2" w:rsidRPr="0018309E" w14:paraId="58569CDC" w14:textId="77777777" w:rsidTr="00AE6B51">
        <w:trPr>
          <w:trHeight w:val="428"/>
          <w:jc w:val="center"/>
        </w:trPr>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A75E9" w14:textId="77777777" w:rsidR="00AB51A2" w:rsidRPr="0018309E" w:rsidRDefault="00AB51A2" w:rsidP="00AE6B5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生成密钥数</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266A2797" w14:textId="77777777" w:rsidR="00AB51A2" w:rsidRPr="0018309E" w:rsidRDefault="00AB51A2" w:rsidP="00AE6B5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总耗费</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17D8B52" w14:textId="77777777" w:rsidR="00AB51A2" w:rsidRPr="0018309E" w:rsidRDefault="00AB51A2" w:rsidP="00AE6B51">
            <w:pPr>
              <w:widowControl/>
              <w:jc w:val="center"/>
              <w:rPr>
                <w:rFonts w:ascii="宋体" w:hAnsi="宋体" w:cs="宋体"/>
                <w:b/>
                <w:bCs/>
                <w:color w:val="000000"/>
                <w:kern w:val="0"/>
                <w:sz w:val="21"/>
                <w:szCs w:val="21"/>
              </w:rPr>
            </w:pPr>
            <w:r w:rsidRPr="0018309E">
              <w:rPr>
                <w:rFonts w:ascii="宋体" w:hAnsi="宋体" w:cs="宋体" w:hint="eastAsia"/>
                <w:b/>
                <w:bCs/>
                <w:color w:val="000000"/>
                <w:kern w:val="0"/>
                <w:sz w:val="21"/>
                <w:szCs w:val="21"/>
              </w:rPr>
              <w:t>平均消耗</w:t>
            </w:r>
            <w:proofErr w:type="spellStart"/>
            <w:r w:rsidRPr="0018309E">
              <w:rPr>
                <w:rFonts w:ascii="宋体" w:hAnsi="宋体" w:cs="宋体" w:hint="eastAsia"/>
                <w:b/>
                <w:bCs/>
                <w:color w:val="000000"/>
                <w:kern w:val="0"/>
                <w:sz w:val="21"/>
                <w:szCs w:val="21"/>
              </w:rPr>
              <w:t>cpu</w:t>
            </w:r>
            <w:proofErr w:type="spellEnd"/>
            <w:r w:rsidRPr="0018309E">
              <w:rPr>
                <w:rFonts w:ascii="宋体" w:hAnsi="宋体" w:cs="宋体" w:hint="eastAsia"/>
                <w:b/>
                <w:bCs/>
                <w:color w:val="000000"/>
                <w:kern w:val="0"/>
                <w:sz w:val="21"/>
                <w:szCs w:val="21"/>
              </w:rPr>
              <w:t>周期</w:t>
            </w:r>
          </w:p>
        </w:tc>
      </w:tr>
      <w:tr w:rsidR="00E71B5B" w:rsidRPr="0018309E" w14:paraId="58BD13CD"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DCC761F"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p>
        </w:tc>
        <w:tc>
          <w:tcPr>
            <w:tcW w:w="1785" w:type="dxa"/>
            <w:tcBorders>
              <w:top w:val="nil"/>
              <w:left w:val="nil"/>
              <w:bottom w:val="single" w:sz="4" w:space="0" w:color="auto"/>
              <w:right w:val="single" w:sz="4" w:space="0" w:color="auto"/>
            </w:tcBorders>
            <w:shd w:val="clear" w:color="auto" w:fill="auto"/>
            <w:noWrap/>
            <w:vAlign w:val="bottom"/>
          </w:tcPr>
          <w:p w14:paraId="77DC40B3" w14:textId="42D42C34"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440331</w:t>
            </w:r>
          </w:p>
        </w:tc>
        <w:tc>
          <w:tcPr>
            <w:tcW w:w="1908" w:type="dxa"/>
            <w:tcBorders>
              <w:top w:val="nil"/>
              <w:left w:val="nil"/>
              <w:bottom w:val="single" w:sz="4" w:space="0" w:color="auto"/>
              <w:right w:val="single" w:sz="4" w:space="0" w:color="auto"/>
            </w:tcBorders>
            <w:shd w:val="clear" w:color="auto" w:fill="auto"/>
            <w:noWrap/>
            <w:vAlign w:val="bottom"/>
          </w:tcPr>
          <w:p w14:paraId="57AB1121" w14:textId="60B0A84C"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440331</w:t>
            </w:r>
          </w:p>
        </w:tc>
      </w:tr>
      <w:tr w:rsidR="00E71B5B" w:rsidRPr="0018309E" w14:paraId="51679C9D"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8AD8021"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w:t>
            </w:r>
          </w:p>
        </w:tc>
        <w:tc>
          <w:tcPr>
            <w:tcW w:w="1785" w:type="dxa"/>
            <w:tcBorders>
              <w:top w:val="nil"/>
              <w:left w:val="nil"/>
              <w:bottom w:val="single" w:sz="4" w:space="0" w:color="auto"/>
              <w:right w:val="single" w:sz="4" w:space="0" w:color="auto"/>
            </w:tcBorders>
            <w:shd w:val="clear" w:color="auto" w:fill="auto"/>
            <w:noWrap/>
            <w:vAlign w:val="bottom"/>
          </w:tcPr>
          <w:p w14:paraId="631957F7" w14:textId="74354A8A"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4326127</w:t>
            </w:r>
          </w:p>
        </w:tc>
        <w:tc>
          <w:tcPr>
            <w:tcW w:w="1908" w:type="dxa"/>
            <w:tcBorders>
              <w:top w:val="nil"/>
              <w:left w:val="nil"/>
              <w:bottom w:val="single" w:sz="4" w:space="0" w:color="auto"/>
              <w:right w:val="single" w:sz="4" w:space="0" w:color="auto"/>
            </w:tcBorders>
            <w:shd w:val="clear" w:color="auto" w:fill="auto"/>
            <w:noWrap/>
            <w:vAlign w:val="bottom"/>
          </w:tcPr>
          <w:p w14:paraId="5E5080BC" w14:textId="3B7995A8"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432612</w:t>
            </w:r>
          </w:p>
        </w:tc>
      </w:tr>
      <w:tr w:rsidR="00E71B5B" w:rsidRPr="0018309E" w14:paraId="1F2D48F9"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0EF01798"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w:t>
            </w:r>
          </w:p>
        </w:tc>
        <w:tc>
          <w:tcPr>
            <w:tcW w:w="1785" w:type="dxa"/>
            <w:tcBorders>
              <w:top w:val="nil"/>
              <w:left w:val="nil"/>
              <w:bottom w:val="single" w:sz="4" w:space="0" w:color="auto"/>
              <w:right w:val="single" w:sz="4" w:space="0" w:color="auto"/>
            </w:tcBorders>
            <w:shd w:val="clear" w:color="auto" w:fill="auto"/>
            <w:noWrap/>
            <w:vAlign w:val="bottom"/>
          </w:tcPr>
          <w:p w14:paraId="2BC5CC8E" w14:textId="426F1BE2"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43133048</w:t>
            </w:r>
          </w:p>
        </w:tc>
        <w:tc>
          <w:tcPr>
            <w:tcW w:w="1908" w:type="dxa"/>
            <w:tcBorders>
              <w:top w:val="nil"/>
              <w:left w:val="nil"/>
              <w:bottom w:val="single" w:sz="4" w:space="0" w:color="auto"/>
              <w:right w:val="single" w:sz="4" w:space="0" w:color="auto"/>
            </w:tcBorders>
            <w:shd w:val="clear" w:color="auto" w:fill="auto"/>
            <w:noWrap/>
            <w:vAlign w:val="bottom"/>
          </w:tcPr>
          <w:p w14:paraId="5E452F1D" w14:textId="3B8D7C60"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431330</w:t>
            </w:r>
          </w:p>
        </w:tc>
      </w:tr>
      <w:tr w:rsidR="00E71B5B" w:rsidRPr="0018309E" w14:paraId="655BF3C8"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27553F57"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w:t>
            </w:r>
          </w:p>
        </w:tc>
        <w:tc>
          <w:tcPr>
            <w:tcW w:w="1785" w:type="dxa"/>
            <w:tcBorders>
              <w:top w:val="nil"/>
              <w:left w:val="nil"/>
              <w:bottom w:val="single" w:sz="4" w:space="0" w:color="auto"/>
              <w:right w:val="single" w:sz="4" w:space="0" w:color="auto"/>
            </w:tcBorders>
            <w:shd w:val="clear" w:color="auto" w:fill="auto"/>
            <w:noWrap/>
            <w:vAlign w:val="bottom"/>
          </w:tcPr>
          <w:p w14:paraId="0C6BC001" w14:textId="3DE94F75"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432064910</w:t>
            </w:r>
          </w:p>
        </w:tc>
        <w:tc>
          <w:tcPr>
            <w:tcW w:w="1908" w:type="dxa"/>
            <w:tcBorders>
              <w:top w:val="nil"/>
              <w:left w:val="nil"/>
              <w:bottom w:val="single" w:sz="4" w:space="0" w:color="auto"/>
              <w:right w:val="single" w:sz="4" w:space="0" w:color="auto"/>
            </w:tcBorders>
            <w:shd w:val="clear" w:color="auto" w:fill="auto"/>
            <w:noWrap/>
            <w:vAlign w:val="bottom"/>
          </w:tcPr>
          <w:p w14:paraId="1CB1A036" w14:textId="3A9A1A83"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432064</w:t>
            </w:r>
          </w:p>
        </w:tc>
      </w:tr>
      <w:tr w:rsidR="00E71B5B" w:rsidRPr="0018309E" w14:paraId="0BD77C19"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13A43A64"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w:t>
            </w:r>
          </w:p>
        </w:tc>
        <w:tc>
          <w:tcPr>
            <w:tcW w:w="1785" w:type="dxa"/>
            <w:tcBorders>
              <w:top w:val="nil"/>
              <w:left w:val="nil"/>
              <w:bottom w:val="single" w:sz="4" w:space="0" w:color="auto"/>
              <w:right w:val="single" w:sz="4" w:space="0" w:color="auto"/>
            </w:tcBorders>
            <w:shd w:val="clear" w:color="auto" w:fill="auto"/>
            <w:noWrap/>
            <w:vAlign w:val="bottom"/>
          </w:tcPr>
          <w:p w14:paraId="1E60D609" w14:textId="44F7F9B8"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4325701796</w:t>
            </w:r>
          </w:p>
        </w:tc>
        <w:tc>
          <w:tcPr>
            <w:tcW w:w="1908" w:type="dxa"/>
            <w:tcBorders>
              <w:top w:val="nil"/>
              <w:left w:val="nil"/>
              <w:bottom w:val="single" w:sz="4" w:space="0" w:color="auto"/>
              <w:right w:val="single" w:sz="4" w:space="0" w:color="auto"/>
            </w:tcBorders>
            <w:shd w:val="clear" w:color="auto" w:fill="auto"/>
            <w:noWrap/>
            <w:vAlign w:val="bottom"/>
          </w:tcPr>
          <w:p w14:paraId="03FFEA98" w14:textId="7833D16C"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432570</w:t>
            </w:r>
          </w:p>
        </w:tc>
      </w:tr>
      <w:tr w:rsidR="00E71B5B" w:rsidRPr="0018309E" w14:paraId="68A5FF10"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64C08B5E"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w:t>
            </w:r>
          </w:p>
        </w:tc>
        <w:tc>
          <w:tcPr>
            <w:tcW w:w="1785" w:type="dxa"/>
            <w:tcBorders>
              <w:top w:val="nil"/>
              <w:left w:val="nil"/>
              <w:bottom w:val="single" w:sz="4" w:space="0" w:color="auto"/>
              <w:right w:val="single" w:sz="4" w:space="0" w:color="auto"/>
            </w:tcBorders>
            <w:shd w:val="clear" w:color="auto" w:fill="auto"/>
            <w:noWrap/>
            <w:vAlign w:val="bottom"/>
          </w:tcPr>
          <w:p w14:paraId="49AF8F82" w14:textId="76F6044F"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43067271097</w:t>
            </w:r>
          </w:p>
        </w:tc>
        <w:tc>
          <w:tcPr>
            <w:tcW w:w="1908" w:type="dxa"/>
            <w:tcBorders>
              <w:top w:val="nil"/>
              <w:left w:val="nil"/>
              <w:bottom w:val="single" w:sz="4" w:space="0" w:color="auto"/>
              <w:right w:val="single" w:sz="4" w:space="0" w:color="auto"/>
            </w:tcBorders>
            <w:shd w:val="clear" w:color="auto" w:fill="auto"/>
            <w:noWrap/>
            <w:vAlign w:val="bottom"/>
          </w:tcPr>
          <w:p w14:paraId="6F213974" w14:textId="57103013"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430672</w:t>
            </w:r>
          </w:p>
        </w:tc>
      </w:tr>
      <w:tr w:rsidR="00E71B5B" w:rsidRPr="0018309E" w14:paraId="5A0D8230" w14:textId="77777777" w:rsidTr="00AE6B51">
        <w:trPr>
          <w:trHeight w:val="285"/>
          <w:jc w:val="center"/>
        </w:trPr>
        <w:tc>
          <w:tcPr>
            <w:tcW w:w="1421" w:type="dxa"/>
            <w:tcBorders>
              <w:top w:val="nil"/>
              <w:left w:val="single" w:sz="4" w:space="0" w:color="auto"/>
              <w:bottom w:val="single" w:sz="4" w:space="0" w:color="auto"/>
              <w:right w:val="single" w:sz="4" w:space="0" w:color="auto"/>
            </w:tcBorders>
            <w:shd w:val="clear" w:color="auto" w:fill="auto"/>
            <w:noWrap/>
            <w:vAlign w:val="bottom"/>
          </w:tcPr>
          <w:p w14:paraId="4337069E" w14:textId="77777777" w:rsidR="00E71B5B" w:rsidRPr="0018309E" w:rsidRDefault="00E71B5B" w:rsidP="00E71B5B">
            <w:pPr>
              <w:widowControl/>
              <w:jc w:val="right"/>
              <w:rPr>
                <w:rFonts w:ascii="等线" w:eastAsia="等线" w:hAnsi="等线" w:cs="宋体"/>
                <w:color w:val="000000"/>
                <w:kern w:val="0"/>
                <w:sz w:val="22"/>
                <w:szCs w:val="22"/>
              </w:rPr>
            </w:pPr>
            <w:r w:rsidRPr="00CF7693">
              <w:rPr>
                <w:rFonts w:ascii="宋体" w:hAnsi="宋体" w:cs="宋体" w:hint="eastAsia"/>
                <w:color w:val="000000"/>
                <w:kern w:val="0"/>
                <w:sz w:val="21"/>
                <w:szCs w:val="21"/>
              </w:rPr>
              <w:t>1</w:t>
            </w:r>
            <w:r w:rsidRPr="00CF7693">
              <w:rPr>
                <w:rFonts w:ascii="宋体" w:hAnsi="宋体" w:cs="宋体"/>
                <w:color w:val="000000"/>
                <w:kern w:val="0"/>
                <w:sz w:val="21"/>
                <w:szCs w:val="21"/>
              </w:rPr>
              <w:t>000000</w:t>
            </w:r>
          </w:p>
        </w:tc>
        <w:tc>
          <w:tcPr>
            <w:tcW w:w="1785" w:type="dxa"/>
            <w:tcBorders>
              <w:top w:val="nil"/>
              <w:left w:val="nil"/>
              <w:bottom w:val="single" w:sz="4" w:space="0" w:color="auto"/>
              <w:right w:val="single" w:sz="4" w:space="0" w:color="auto"/>
            </w:tcBorders>
            <w:shd w:val="clear" w:color="auto" w:fill="auto"/>
            <w:noWrap/>
            <w:vAlign w:val="bottom"/>
          </w:tcPr>
          <w:p w14:paraId="3105B444" w14:textId="461437B9" w:rsidR="00E71B5B" w:rsidRPr="0018309E" w:rsidRDefault="00E71B5B" w:rsidP="00E71B5B">
            <w:pPr>
              <w:widowControl/>
              <w:jc w:val="right"/>
              <w:rPr>
                <w:rFonts w:ascii="等线" w:eastAsia="等线" w:hAnsi="等线" w:cs="宋体"/>
                <w:color w:val="000000"/>
                <w:kern w:val="0"/>
                <w:sz w:val="22"/>
                <w:szCs w:val="22"/>
              </w:rPr>
            </w:pPr>
            <w:r w:rsidRPr="00E71B5B">
              <w:rPr>
                <w:rFonts w:ascii="等线" w:eastAsia="等线" w:hAnsi="等线"/>
                <w:color w:val="000000"/>
                <w:sz w:val="22"/>
                <w:szCs w:val="22"/>
              </w:rPr>
              <w:t>430600662587</w:t>
            </w:r>
          </w:p>
        </w:tc>
        <w:tc>
          <w:tcPr>
            <w:tcW w:w="1908" w:type="dxa"/>
            <w:tcBorders>
              <w:top w:val="nil"/>
              <w:left w:val="nil"/>
              <w:bottom w:val="single" w:sz="4" w:space="0" w:color="auto"/>
              <w:right w:val="single" w:sz="4" w:space="0" w:color="auto"/>
            </w:tcBorders>
            <w:shd w:val="clear" w:color="auto" w:fill="auto"/>
            <w:noWrap/>
            <w:vAlign w:val="bottom"/>
          </w:tcPr>
          <w:p w14:paraId="42E15883" w14:textId="67CFB242" w:rsidR="00E71B5B" w:rsidRPr="0018309E" w:rsidRDefault="00E71B5B" w:rsidP="00E71B5B">
            <w:pPr>
              <w:widowControl/>
              <w:jc w:val="right"/>
              <w:rPr>
                <w:rFonts w:ascii="等线" w:eastAsia="等线" w:hAnsi="等线" w:cs="宋体"/>
                <w:color w:val="000000"/>
                <w:kern w:val="0"/>
                <w:sz w:val="22"/>
                <w:szCs w:val="22"/>
              </w:rPr>
            </w:pPr>
            <w:r>
              <w:rPr>
                <w:rFonts w:ascii="等线" w:eastAsia="等线" w:hAnsi="等线" w:hint="eastAsia"/>
                <w:color w:val="000000"/>
                <w:sz w:val="22"/>
                <w:szCs w:val="22"/>
              </w:rPr>
              <w:t>430600</w:t>
            </w:r>
          </w:p>
        </w:tc>
      </w:tr>
    </w:tbl>
    <w:p w14:paraId="53485B28" w14:textId="77777777" w:rsidR="00AB51A2" w:rsidRDefault="00AB51A2" w:rsidP="00AB51A2">
      <w:pPr>
        <w:widowControl/>
        <w:jc w:val="left"/>
        <w:rPr>
          <w:rFonts w:ascii="宋体" w:hAnsi="宋体" w:cs="宋体"/>
          <w:kern w:val="0"/>
          <w:szCs w:val="24"/>
        </w:rPr>
      </w:pPr>
    </w:p>
    <w:p w14:paraId="19DDE0B4" w14:textId="77777777" w:rsidR="00AB51A2" w:rsidRDefault="00AB51A2" w:rsidP="00AB51A2">
      <w:pPr>
        <w:widowControl/>
        <w:jc w:val="center"/>
        <w:rPr>
          <w:noProof/>
        </w:rPr>
      </w:pPr>
    </w:p>
    <w:p w14:paraId="700224B1" w14:textId="4B34A68F" w:rsidR="00AB51A2" w:rsidRDefault="006D459F" w:rsidP="00AB51A2">
      <w:pPr>
        <w:widowControl/>
        <w:jc w:val="center"/>
        <w:rPr>
          <w:rFonts w:ascii="宋体" w:hAnsi="宋体" w:cs="宋体"/>
          <w:kern w:val="0"/>
          <w:szCs w:val="24"/>
        </w:rPr>
      </w:pPr>
      <w:r>
        <w:rPr>
          <w:noProof/>
        </w:rPr>
        <w:lastRenderedPageBreak/>
        <w:pict w14:anchorId="19CC3C5E">
          <v:shape id="_x0000_i1046" type="#_x0000_t75" style="width:408.25pt;height:149.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">
            <v:imagedata r:id="rId33" o:title=""/>
            <o:lock v:ext="edit" aspectratio="f"/>
          </v:shape>
        </w:pict>
      </w:r>
    </w:p>
    <w:p w14:paraId="1D468932" w14:textId="77777777" w:rsidR="00AB51A2" w:rsidRDefault="00AB51A2" w:rsidP="00AB51A2">
      <w:pPr>
        <w:jc w:val="center"/>
        <w:rPr>
          <w:rFonts w:ascii="宋体" w:hAnsi="宋体" w:cs="宋体"/>
          <w:kern w:val="0"/>
          <w:sz w:val="21"/>
          <w:szCs w:val="21"/>
        </w:rPr>
      </w:pPr>
      <w:r w:rsidRPr="00260332">
        <w:rPr>
          <w:rFonts w:ascii="宋体" w:hAnsi="宋体" w:cs="宋体" w:hint="eastAsia"/>
          <w:kern w:val="0"/>
          <w:sz w:val="21"/>
          <w:szCs w:val="21"/>
        </w:rPr>
        <w:t>图4.</w:t>
      </w:r>
      <w:r>
        <w:rPr>
          <w:rFonts w:ascii="宋体" w:hAnsi="宋体" w:cs="宋体"/>
          <w:kern w:val="0"/>
          <w:sz w:val="21"/>
          <w:szCs w:val="21"/>
        </w:rPr>
        <w:t xml:space="preserve">16 </w:t>
      </w:r>
      <w:r>
        <w:rPr>
          <w:sz w:val="21"/>
          <w:szCs w:val="21"/>
        </w:rPr>
        <w:t>MULAN-G-</w:t>
      </w:r>
      <w:r w:rsidRPr="00260332">
        <w:rPr>
          <w:rFonts w:ascii="宋体" w:hAnsi="宋体" w:cs="宋体" w:hint="eastAsia"/>
          <w:kern w:val="0"/>
          <w:sz w:val="21"/>
          <w:szCs w:val="21"/>
        </w:rPr>
        <w:t>密钥生成</w:t>
      </w:r>
      <w:r>
        <w:rPr>
          <w:rFonts w:ascii="宋体" w:hAnsi="宋体" w:cs="宋体" w:hint="eastAsia"/>
          <w:kern w:val="0"/>
          <w:sz w:val="21"/>
          <w:szCs w:val="21"/>
        </w:rPr>
        <w:t>的</w:t>
      </w:r>
      <w:r w:rsidRPr="00260332">
        <w:rPr>
          <w:rFonts w:ascii="宋体" w:hAnsi="宋体" w:cs="宋体" w:hint="eastAsia"/>
          <w:kern w:val="0"/>
          <w:sz w:val="21"/>
          <w:szCs w:val="21"/>
        </w:rPr>
        <w:t>平均</w:t>
      </w:r>
      <w:r>
        <w:rPr>
          <w:rFonts w:ascii="宋体" w:hAnsi="宋体" w:cs="宋体" w:hint="eastAsia"/>
          <w:kern w:val="0"/>
          <w:sz w:val="21"/>
          <w:szCs w:val="21"/>
        </w:rPr>
        <w:t>CPU周期消耗</w:t>
      </w:r>
      <w:r w:rsidRPr="00260332">
        <w:rPr>
          <w:rFonts w:ascii="宋体" w:hAnsi="宋体" w:cs="宋体" w:hint="eastAsia"/>
          <w:kern w:val="0"/>
          <w:sz w:val="21"/>
          <w:szCs w:val="21"/>
        </w:rPr>
        <w:t>统计</w:t>
      </w:r>
    </w:p>
    <w:p w14:paraId="360A1669" w14:textId="77777777" w:rsidR="00AB51A2" w:rsidRDefault="00AB51A2" w:rsidP="00AB51A2"/>
    <w:p w14:paraId="3C0A8C6B" w14:textId="77777777" w:rsidR="00AB51A2" w:rsidRDefault="00AB51A2" w:rsidP="00AB51A2">
      <w:pPr>
        <w:rPr>
          <w:b/>
        </w:rPr>
      </w:pPr>
      <w:r>
        <w:rPr>
          <w:rFonts w:hint="eastAsia"/>
          <w:b/>
        </w:rPr>
        <w:t>测试结论：</w:t>
      </w:r>
    </w:p>
    <w:p w14:paraId="7BB9A947" w14:textId="57F30AFC" w:rsidR="00AB51A2" w:rsidRPr="00AB27C0" w:rsidRDefault="00AB51A2" w:rsidP="00AB51A2">
      <w:pPr>
        <w:ind w:firstLineChars="200" w:firstLine="480"/>
      </w:pPr>
      <w:r w:rsidRPr="00AB27C0">
        <w:rPr>
          <w:rFonts w:hint="eastAsia"/>
        </w:rPr>
        <w:t>在测试机上单次</w:t>
      </w:r>
      <w:r>
        <w:rPr>
          <w:rFonts w:hint="eastAsia"/>
        </w:rPr>
        <w:t>M</w:t>
      </w:r>
      <w:r>
        <w:t>ULAN-G</w:t>
      </w:r>
      <w:r>
        <w:rPr>
          <w:rFonts w:hint="eastAsia"/>
        </w:rPr>
        <w:t>格签名算法</w:t>
      </w:r>
      <w:r w:rsidRPr="00AB27C0">
        <w:rPr>
          <w:rFonts w:hint="eastAsia"/>
        </w:rPr>
        <w:t>密钥生成的平均</w:t>
      </w:r>
      <w:r w:rsidRPr="00AB27C0">
        <w:rPr>
          <w:rFonts w:hint="eastAsia"/>
        </w:rPr>
        <w:t>CPU</w:t>
      </w:r>
      <w:r w:rsidRPr="00AB27C0">
        <w:rPr>
          <w:rFonts w:hint="eastAsia"/>
        </w:rPr>
        <w:t>周期约为：</w:t>
      </w:r>
      <w:r w:rsidR="00E71B5B">
        <w:t>4306</w:t>
      </w:r>
      <w:r>
        <w:t>00</w:t>
      </w:r>
    </w:p>
    <w:p w14:paraId="1CA002C7" w14:textId="77777777" w:rsidR="00AB51A2" w:rsidRDefault="00AB51A2" w:rsidP="00AB51A2">
      <w:pPr>
        <w:rPr>
          <w:b/>
          <w:color w:val="FF0000"/>
        </w:rPr>
      </w:pPr>
    </w:p>
    <w:p w14:paraId="41975B0B" w14:textId="77777777" w:rsidR="00AB51A2" w:rsidRPr="00107CDF" w:rsidRDefault="00AB51A2" w:rsidP="00AB51A2">
      <w:pPr>
        <w:pStyle w:val="afff"/>
        <w:ind w:firstLineChars="0" w:firstLine="0"/>
      </w:pPr>
    </w:p>
    <w:p w14:paraId="668C8B29" w14:textId="77777777" w:rsidR="00AB51A2" w:rsidRPr="00053AAD" w:rsidRDefault="00AB51A2" w:rsidP="00AB51A2">
      <w:pPr>
        <w:pStyle w:val="30"/>
        <w:rPr>
          <w:lang w:val="en-US"/>
        </w:rPr>
      </w:pPr>
      <w:bookmarkStart w:id="109" w:name="_Toc3835826"/>
      <w:bookmarkStart w:id="110" w:name="_Toc3876796"/>
      <w:r>
        <w:rPr>
          <w:rFonts w:hint="eastAsia"/>
        </w:rPr>
        <w:t>M</w:t>
      </w:r>
      <w:r>
        <w:t>ULAN-G-</w:t>
      </w:r>
      <w:r>
        <w:rPr>
          <w:rFonts w:hint="eastAsia"/>
        </w:rPr>
        <w:t>签名</w:t>
      </w:r>
      <w:bookmarkEnd w:id="109"/>
      <w:bookmarkEnd w:id="110"/>
    </w:p>
    <w:p w14:paraId="38C39FC0" w14:textId="77777777" w:rsidR="00AB51A2" w:rsidRDefault="00AB51A2" w:rsidP="00AB51A2">
      <w:r>
        <w:rPr>
          <w:rFonts w:hint="eastAsia"/>
        </w:rPr>
        <w:t>案例编号：</w:t>
      </w:r>
      <w:r>
        <w:t>mulang</w:t>
      </w:r>
      <w:r>
        <w:rPr>
          <w:rFonts w:hint="eastAsia"/>
        </w:rPr>
        <w:t>-</w:t>
      </w:r>
      <w:r>
        <w:t>sp</w:t>
      </w:r>
      <w:r>
        <w:rPr>
          <w:rFonts w:hint="eastAsia"/>
        </w:rPr>
        <w:t>0</w:t>
      </w:r>
      <w:r>
        <w:t>2</w:t>
      </w:r>
    </w:p>
    <w:p w14:paraId="43D46C41" w14:textId="77777777" w:rsidR="00AB51A2" w:rsidRDefault="00AB51A2" w:rsidP="00AB51A2">
      <w:r>
        <w:rPr>
          <w:rFonts w:hint="eastAsia"/>
        </w:rPr>
        <w:t>案例说明：测试</w:t>
      </w:r>
      <w:r>
        <w:rPr>
          <w:rFonts w:hint="eastAsia"/>
        </w:rPr>
        <w:t>M</w:t>
      </w:r>
      <w:r>
        <w:t>ULAN-G</w:t>
      </w:r>
      <w:r>
        <w:rPr>
          <w:rFonts w:hint="eastAsia"/>
        </w:rPr>
        <w:t>格签名算法消息签名的性能。</w:t>
      </w:r>
    </w:p>
    <w:p w14:paraId="4749DBD8" w14:textId="77777777" w:rsidR="00AB51A2" w:rsidRDefault="00AB51A2" w:rsidP="00AB51A2">
      <w:r>
        <w:rPr>
          <w:rFonts w:hint="eastAsia"/>
        </w:rPr>
        <w:t>性能指标：</w:t>
      </w:r>
      <w:proofErr w:type="spellStart"/>
      <w:r>
        <w:rPr>
          <w:rFonts w:hint="eastAsia"/>
        </w:rPr>
        <w:t>c</w:t>
      </w:r>
      <w:r>
        <w:t>pu</w:t>
      </w:r>
      <w:proofErr w:type="spellEnd"/>
      <w:r>
        <w:rPr>
          <w:rFonts w:hint="eastAsia"/>
        </w:rPr>
        <w:t>周期</w:t>
      </w:r>
    </w:p>
    <w:p w14:paraId="7783CC53" w14:textId="77777777" w:rsidR="00AB51A2" w:rsidRDefault="00AB51A2" w:rsidP="00AB51A2">
      <w:r>
        <w:rPr>
          <w:rFonts w:hint="eastAsia"/>
        </w:rPr>
        <w:t>测试步骤：</w:t>
      </w:r>
    </w:p>
    <w:p w14:paraId="16428AB6" w14:textId="77777777" w:rsidR="00AB51A2" w:rsidRDefault="00AB51A2" w:rsidP="00AB51A2">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w:t>
      </w:r>
    </w:p>
    <w:p w14:paraId="11D013A7" w14:textId="77777777" w:rsidR="00AB51A2" w:rsidRDefault="00AB51A2" w:rsidP="00AB51A2">
      <w:pPr>
        <w:ind w:left="964" w:hangingChars="400" w:hanging="964"/>
      </w:pPr>
      <w:r>
        <w:rPr>
          <w:rFonts w:hint="eastAsia"/>
          <w:b/>
        </w:rPr>
        <w:t>第二步：</w:t>
      </w:r>
      <w:r>
        <w:rPr>
          <w:rFonts w:hint="eastAsia"/>
        </w:rPr>
        <w:t>依次统计在不同长度消息情况下的签名</w:t>
      </w:r>
      <w:r>
        <w:rPr>
          <w:rFonts w:hint="eastAsia"/>
        </w:rPr>
        <w:t>CPU</w:t>
      </w:r>
      <w:r>
        <w:rPr>
          <w:rFonts w:hint="eastAsia"/>
        </w:rPr>
        <w:t>周期消耗情况，最终归纳出单次签名</w:t>
      </w:r>
      <w:r>
        <w:rPr>
          <w:rFonts w:hint="eastAsia"/>
        </w:rPr>
        <w:t>C</w:t>
      </w:r>
      <w:r>
        <w:t>PU</w:t>
      </w:r>
      <w:r>
        <w:rPr>
          <w:rFonts w:hint="eastAsia"/>
        </w:rPr>
        <w:t>消耗的收敛值，表</w:t>
      </w:r>
      <w:r>
        <w:rPr>
          <w:rFonts w:hint="eastAsia"/>
        </w:rPr>
        <w:t>4.</w:t>
      </w:r>
      <w:r>
        <w:t>18</w:t>
      </w:r>
      <w:r>
        <w:rPr>
          <w:rFonts w:hint="eastAsia"/>
        </w:rPr>
        <w:t>是不同长度消息签名</w:t>
      </w:r>
      <w:r>
        <w:rPr>
          <w:rFonts w:hint="eastAsia"/>
        </w:rPr>
        <w:t>CPU</w:t>
      </w:r>
      <w:r>
        <w:rPr>
          <w:rFonts w:hint="eastAsia"/>
        </w:rPr>
        <w:t>周期消耗的收敛值：</w:t>
      </w:r>
    </w:p>
    <w:p w14:paraId="768EB599" w14:textId="77777777" w:rsidR="00AB51A2" w:rsidRDefault="00AB51A2" w:rsidP="00AB51A2">
      <w:pPr>
        <w:ind w:left="840" w:hangingChars="400" w:hanging="840"/>
        <w:jc w:val="center"/>
      </w:pPr>
      <w:r w:rsidRPr="00BB0A43">
        <w:rPr>
          <w:rFonts w:hint="eastAsia"/>
          <w:sz w:val="21"/>
          <w:szCs w:val="21"/>
        </w:rPr>
        <w:t>表</w:t>
      </w:r>
      <w:r w:rsidRPr="00BB0A43">
        <w:rPr>
          <w:rFonts w:hint="eastAsia"/>
          <w:sz w:val="21"/>
          <w:szCs w:val="21"/>
        </w:rPr>
        <w:t>4.</w:t>
      </w:r>
      <w:r>
        <w:rPr>
          <w:sz w:val="21"/>
          <w:szCs w:val="21"/>
        </w:rPr>
        <w:t>18</w:t>
      </w:r>
      <w:r w:rsidRPr="00BB0A43">
        <w:rPr>
          <w:sz w:val="21"/>
          <w:szCs w:val="21"/>
        </w:rPr>
        <w:t xml:space="preserve"> </w:t>
      </w:r>
      <w:r>
        <w:rPr>
          <w:sz w:val="21"/>
          <w:szCs w:val="21"/>
        </w:rPr>
        <w:t>MULAN-G-</w:t>
      </w:r>
      <w:r>
        <w:rPr>
          <w:rFonts w:hint="eastAsia"/>
          <w:sz w:val="21"/>
          <w:szCs w:val="21"/>
        </w:rPr>
        <w:t>不同长度消息</w:t>
      </w:r>
      <w:r w:rsidRPr="00260332">
        <w:rPr>
          <w:rFonts w:hint="eastAsia"/>
          <w:sz w:val="21"/>
          <w:szCs w:val="21"/>
        </w:rPr>
        <w:t>签名</w:t>
      </w:r>
      <w:r>
        <w:rPr>
          <w:rFonts w:hint="eastAsia"/>
          <w:sz w:val="21"/>
          <w:szCs w:val="21"/>
        </w:rPr>
        <w:t>的</w:t>
      </w:r>
      <w:r>
        <w:rPr>
          <w:rFonts w:hint="eastAsia"/>
          <w:sz w:val="21"/>
          <w:szCs w:val="21"/>
        </w:rPr>
        <w:t>CPU</w:t>
      </w:r>
      <w:r>
        <w:rPr>
          <w:rFonts w:hint="eastAsia"/>
          <w:sz w:val="21"/>
          <w:szCs w:val="21"/>
        </w:rPr>
        <w:t>周期消耗</w:t>
      </w:r>
      <w:r w:rsidRPr="00260332">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AB51A2" w14:paraId="26BEB08D" w14:textId="77777777" w:rsidTr="00AE6B51">
        <w:trPr>
          <w:jc w:val="center"/>
        </w:trPr>
        <w:tc>
          <w:tcPr>
            <w:tcW w:w="1711" w:type="dxa"/>
            <w:shd w:val="clear" w:color="auto" w:fill="auto"/>
          </w:tcPr>
          <w:p w14:paraId="5BD996CE" w14:textId="77777777" w:rsidR="00AB51A2" w:rsidRPr="00EE67DF" w:rsidRDefault="00AB51A2" w:rsidP="00AE6B51">
            <w:pPr>
              <w:jc w:val="center"/>
              <w:rPr>
                <w:b/>
                <w:sz w:val="21"/>
                <w:szCs w:val="21"/>
              </w:rPr>
            </w:pPr>
            <w:r w:rsidRPr="00EE67DF">
              <w:rPr>
                <w:rFonts w:hint="eastAsia"/>
                <w:b/>
                <w:sz w:val="21"/>
                <w:szCs w:val="21"/>
              </w:rPr>
              <w:t>消息长度（字节）</w:t>
            </w:r>
          </w:p>
        </w:tc>
        <w:tc>
          <w:tcPr>
            <w:tcW w:w="2650" w:type="dxa"/>
            <w:shd w:val="clear" w:color="auto" w:fill="auto"/>
          </w:tcPr>
          <w:p w14:paraId="457B5027" w14:textId="77777777" w:rsidR="00AB51A2" w:rsidRPr="00EE67DF" w:rsidRDefault="00AB51A2" w:rsidP="00AE6B51">
            <w:pPr>
              <w:jc w:val="center"/>
              <w:rPr>
                <w:b/>
                <w:sz w:val="21"/>
                <w:szCs w:val="21"/>
              </w:rPr>
            </w:pPr>
            <w:r w:rsidRPr="00EE67DF">
              <w:rPr>
                <w:rFonts w:hint="eastAsia"/>
                <w:b/>
                <w:sz w:val="21"/>
                <w:szCs w:val="21"/>
              </w:rPr>
              <w:t>单次签名平均耗</w:t>
            </w:r>
            <w:r w:rsidRPr="00EE67DF">
              <w:rPr>
                <w:rFonts w:hint="eastAsia"/>
                <w:b/>
                <w:sz w:val="21"/>
                <w:szCs w:val="21"/>
              </w:rPr>
              <w:t>CPU</w:t>
            </w:r>
            <w:r w:rsidRPr="00EE67DF">
              <w:rPr>
                <w:rFonts w:hint="eastAsia"/>
                <w:b/>
                <w:sz w:val="21"/>
                <w:szCs w:val="21"/>
              </w:rPr>
              <w:t>周期</w:t>
            </w:r>
          </w:p>
        </w:tc>
      </w:tr>
      <w:tr w:rsidR="0031425E" w14:paraId="1EA99666" w14:textId="77777777" w:rsidTr="00AE6B51">
        <w:trPr>
          <w:jc w:val="center"/>
        </w:trPr>
        <w:tc>
          <w:tcPr>
            <w:tcW w:w="1711" w:type="dxa"/>
            <w:shd w:val="clear" w:color="auto" w:fill="auto"/>
          </w:tcPr>
          <w:p w14:paraId="7C87D687" w14:textId="77777777" w:rsidR="0031425E" w:rsidRPr="00CC0560" w:rsidRDefault="0031425E" w:rsidP="0031425E">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023DF9EC" w14:textId="43E40E82" w:rsidR="0031425E" w:rsidRPr="00CC0560" w:rsidRDefault="0031425E" w:rsidP="0031425E">
            <w:pPr>
              <w:jc w:val="right"/>
              <w:rPr>
                <w:rFonts w:ascii="宋体" w:hAnsi="宋体"/>
                <w:sz w:val="21"/>
                <w:szCs w:val="21"/>
              </w:rPr>
            </w:pPr>
            <w:r>
              <w:rPr>
                <w:rFonts w:ascii="等线" w:eastAsia="等线" w:hAnsi="等线" w:hint="eastAsia"/>
                <w:color w:val="000000"/>
                <w:sz w:val="22"/>
                <w:szCs w:val="22"/>
              </w:rPr>
              <w:t>1105000</w:t>
            </w:r>
          </w:p>
        </w:tc>
      </w:tr>
      <w:tr w:rsidR="0031425E" w14:paraId="52AF2EC0" w14:textId="77777777" w:rsidTr="00AE6B51">
        <w:trPr>
          <w:jc w:val="center"/>
        </w:trPr>
        <w:tc>
          <w:tcPr>
            <w:tcW w:w="1711" w:type="dxa"/>
            <w:shd w:val="clear" w:color="auto" w:fill="auto"/>
          </w:tcPr>
          <w:p w14:paraId="6AFB7B5B" w14:textId="77777777" w:rsidR="0031425E" w:rsidRPr="00CC0560" w:rsidRDefault="0031425E" w:rsidP="0031425E">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4CB83AA8" w14:textId="1F0D70EA" w:rsidR="0031425E" w:rsidRPr="00CC0560" w:rsidRDefault="0031425E" w:rsidP="0031425E">
            <w:pPr>
              <w:jc w:val="right"/>
              <w:rPr>
                <w:rFonts w:ascii="宋体" w:hAnsi="宋体"/>
                <w:sz w:val="21"/>
                <w:szCs w:val="21"/>
              </w:rPr>
            </w:pPr>
            <w:r>
              <w:rPr>
                <w:rFonts w:ascii="等线" w:eastAsia="等线" w:hAnsi="等线" w:hint="eastAsia"/>
                <w:color w:val="000000"/>
                <w:sz w:val="22"/>
                <w:szCs w:val="22"/>
              </w:rPr>
              <w:t>1105000</w:t>
            </w:r>
          </w:p>
        </w:tc>
      </w:tr>
      <w:tr w:rsidR="0031425E" w14:paraId="75DF6B29" w14:textId="77777777" w:rsidTr="00AE6B51">
        <w:trPr>
          <w:jc w:val="center"/>
        </w:trPr>
        <w:tc>
          <w:tcPr>
            <w:tcW w:w="1711" w:type="dxa"/>
            <w:shd w:val="clear" w:color="auto" w:fill="auto"/>
          </w:tcPr>
          <w:p w14:paraId="25A14EEC" w14:textId="77777777" w:rsidR="0031425E" w:rsidRPr="00CC0560" w:rsidRDefault="0031425E" w:rsidP="0031425E">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385D7F0A" w14:textId="61B172C2" w:rsidR="0031425E" w:rsidRPr="00CC0560" w:rsidRDefault="0031425E" w:rsidP="0031425E">
            <w:pPr>
              <w:jc w:val="right"/>
              <w:rPr>
                <w:rFonts w:ascii="宋体" w:hAnsi="宋体"/>
                <w:sz w:val="21"/>
                <w:szCs w:val="21"/>
              </w:rPr>
            </w:pPr>
            <w:r>
              <w:rPr>
                <w:rFonts w:ascii="等线" w:eastAsia="等线" w:hAnsi="等线" w:hint="eastAsia"/>
                <w:color w:val="000000"/>
                <w:sz w:val="22"/>
                <w:szCs w:val="22"/>
              </w:rPr>
              <w:t>1110000</w:t>
            </w:r>
          </w:p>
        </w:tc>
      </w:tr>
      <w:tr w:rsidR="0031425E" w14:paraId="06AAB300" w14:textId="77777777" w:rsidTr="00AE6B51">
        <w:trPr>
          <w:jc w:val="center"/>
        </w:trPr>
        <w:tc>
          <w:tcPr>
            <w:tcW w:w="1711" w:type="dxa"/>
            <w:shd w:val="clear" w:color="auto" w:fill="auto"/>
          </w:tcPr>
          <w:p w14:paraId="171EFD82" w14:textId="77777777" w:rsidR="0031425E" w:rsidRPr="00CC0560" w:rsidRDefault="0031425E" w:rsidP="0031425E">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1AF01036" w14:textId="6F8C6DB1" w:rsidR="0031425E" w:rsidRPr="00CC0560" w:rsidRDefault="0031425E" w:rsidP="0031425E">
            <w:pPr>
              <w:jc w:val="right"/>
              <w:rPr>
                <w:rFonts w:ascii="宋体" w:hAnsi="宋体"/>
                <w:sz w:val="21"/>
                <w:szCs w:val="21"/>
              </w:rPr>
            </w:pPr>
            <w:r>
              <w:rPr>
                <w:rFonts w:ascii="等线" w:eastAsia="等线" w:hAnsi="等线" w:hint="eastAsia"/>
                <w:color w:val="000000"/>
                <w:sz w:val="22"/>
                <w:szCs w:val="22"/>
              </w:rPr>
              <w:t>1140000</w:t>
            </w:r>
          </w:p>
        </w:tc>
      </w:tr>
    </w:tbl>
    <w:p w14:paraId="5DA1B022" w14:textId="77777777" w:rsidR="00AB51A2" w:rsidRDefault="00AB51A2" w:rsidP="00AB51A2">
      <w:pPr>
        <w:rPr>
          <w:b/>
        </w:rPr>
      </w:pPr>
    </w:p>
    <w:p w14:paraId="1EEEFDD7" w14:textId="1D24B244" w:rsidR="00AB51A2" w:rsidRPr="00CB1507" w:rsidRDefault="00AB51A2" w:rsidP="00AB51A2">
      <w:pPr>
        <w:ind w:firstLineChars="200" w:firstLine="480"/>
        <w:rPr>
          <w:b/>
        </w:rPr>
      </w:pPr>
      <w:r>
        <w:rPr>
          <w:rFonts w:hint="eastAsia"/>
        </w:rPr>
        <w:t>M</w:t>
      </w:r>
      <w:r>
        <w:t>ULAN-G</w:t>
      </w:r>
      <w:r>
        <w:rPr>
          <w:rFonts w:hint="eastAsia"/>
        </w:rPr>
        <w:t>格签名算法的签名</w:t>
      </w:r>
      <w:r>
        <w:rPr>
          <w:rFonts w:hint="eastAsia"/>
        </w:rPr>
        <w:t>CPU</w:t>
      </w:r>
      <w:r>
        <w:rPr>
          <w:rFonts w:hint="eastAsia"/>
        </w:rPr>
        <w:t>周期消耗的详细统计数据见附录</w:t>
      </w:r>
      <w:r>
        <w:t>2</w:t>
      </w:r>
      <w:r>
        <w:rPr>
          <w:rFonts w:hint="eastAsia"/>
        </w:rPr>
        <w:t>，图</w:t>
      </w:r>
      <w:r>
        <w:rPr>
          <w:rFonts w:hint="eastAsia"/>
        </w:rPr>
        <w:t>4.</w:t>
      </w:r>
      <w:r>
        <w:t>17</w:t>
      </w:r>
      <w:r>
        <w:rPr>
          <w:rFonts w:hint="eastAsia"/>
        </w:rPr>
        <w:t>是</w:t>
      </w:r>
      <w:r>
        <w:t>59</w:t>
      </w:r>
      <w:r>
        <w:rPr>
          <w:rFonts w:hint="eastAsia"/>
        </w:rPr>
        <w:t>字节长度消息进行签名的平均</w:t>
      </w:r>
      <w:r>
        <w:rPr>
          <w:rFonts w:hint="eastAsia"/>
        </w:rPr>
        <w:t>CPU</w:t>
      </w:r>
      <w:r>
        <w:rPr>
          <w:rFonts w:hint="eastAsia"/>
        </w:rPr>
        <w:t>周期消耗统计，可以看到随着测试次数的增多，单次签名的平均</w:t>
      </w:r>
      <w:r>
        <w:rPr>
          <w:rFonts w:hint="eastAsia"/>
        </w:rPr>
        <w:t>CPU</w:t>
      </w:r>
      <w:r>
        <w:rPr>
          <w:rFonts w:hint="eastAsia"/>
        </w:rPr>
        <w:t>周期消耗收敛于</w:t>
      </w:r>
      <w:r>
        <w:t>11</w:t>
      </w:r>
      <w:r w:rsidR="0031425E">
        <w:t>05</w:t>
      </w:r>
      <w:r>
        <w:rPr>
          <w:rFonts w:hint="eastAsia"/>
        </w:rPr>
        <w:t>000</w:t>
      </w:r>
      <w:r>
        <w:rPr>
          <w:rFonts w:hint="eastAsia"/>
        </w:rPr>
        <w:t>左右。</w:t>
      </w:r>
    </w:p>
    <w:p w14:paraId="518CF3C0" w14:textId="0622A647" w:rsidR="00AB51A2" w:rsidRDefault="006D459F" w:rsidP="00AB51A2">
      <w:pPr>
        <w:jc w:val="center"/>
        <w:rPr>
          <w:b/>
        </w:rPr>
      </w:pPr>
      <w:r>
        <w:rPr>
          <w:noProof/>
        </w:rPr>
        <w:lastRenderedPageBreak/>
        <w:pict w14:anchorId="07A2A864">
          <v:shape id="_x0000_i1047" type="#_x0000_t75" style="width:383.75pt;height:138.6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">
            <v:imagedata r:id="rId34" o:title=""/>
            <o:lock v:ext="edit" aspectratio="f"/>
          </v:shape>
        </w:pict>
      </w:r>
    </w:p>
    <w:p w14:paraId="276FF401" w14:textId="77777777" w:rsidR="00AB51A2" w:rsidRDefault="00AB51A2" w:rsidP="00AB51A2">
      <w:pPr>
        <w:jc w:val="center"/>
        <w:rPr>
          <w:b/>
        </w:rPr>
      </w:pPr>
      <w:r w:rsidRPr="00F2149F">
        <w:rPr>
          <w:rFonts w:hint="eastAsia"/>
          <w:sz w:val="21"/>
          <w:szCs w:val="21"/>
        </w:rPr>
        <w:t>图</w:t>
      </w:r>
      <w:r w:rsidRPr="00F2149F">
        <w:rPr>
          <w:rFonts w:hint="eastAsia"/>
          <w:sz w:val="21"/>
          <w:szCs w:val="21"/>
        </w:rPr>
        <w:t>4.</w:t>
      </w:r>
      <w:r>
        <w:rPr>
          <w:sz w:val="21"/>
          <w:szCs w:val="21"/>
        </w:rPr>
        <w:t>17 MULAN-G-</w:t>
      </w:r>
      <w:r w:rsidRPr="00F2149F">
        <w:rPr>
          <w:rFonts w:hint="eastAsia"/>
          <w:sz w:val="21"/>
          <w:szCs w:val="21"/>
        </w:rPr>
        <w:t>签名平均</w:t>
      </w:r>
      <w:r>
        <w:rPr>
          <w:rFonts w:hint="eastAsia"/>
          <w:sz w:val="21"/>
          <w:szCs w:val="21"/>
        </w:rPr>
        <w:t>C</w:t>
      </w:r>
      <w:r>
        <w:rPr>
          <w:sz w:val="21"/>
          <w:szCs w:val="21"/>
        </w:rPr>
        <w:t>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0CF08962" w14:textId="77777777" w:rsidR="00AB51A2" w:rsidRDefault="00AB51A2" w:rsidP="00AB51A2">
      <w:r>
        <w:rPr>
          <w:rFonts w:hint="eastAsia"/>
        </w:rPr>
        <w:t xml:space="preserve"> </w:t>
      </w:r>
      <w:r>
        <w:t xml:space="preserve">   </w:t>
      </w:r>
    </w:p>
    <w:p w14:paraId="02D31EDD" w14:textId="77777777" w:rsidR="00AB51A2" w:rsidRDefault="00AB51A2" w:rsidP="00AB51A2">
      <w:pPr>
        <w:rPr>
          <w:b/>
        </w:rPr>
      </w:pPr>
      <w:r>
        <w:rPr>
          <w:rFonts w:hint="eastAsia"/>
          <w:b/>
        </w:rPr>
        <w:t>测试结论：</w:t>
      </w:r>
    </w:p>
    <w:p w14:paraId="7853C8D7" w14:textId="031E5E3F" w:rsidR="00AB51A2" w:rsidRPr="004A6723" w:rsidRDefault="00AB51A2" w:rsidP="00AB51A2">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ULAN-G</w:t>
      </w:r>
      <w:r>
        <w:rPr>
          <w:rFonts w:hint="eastAsia"/>
        </w:rPr>
        <w:t>格签名算法</w:t>
      </w:r>
      <w:r w:rsidRPr="004A6723">
        <w:rPr>
          <w:rFonts w:hint="eastAsia"/>
        </w:rPr>
        <w:t>签名计算消耗</w:t>
      </w:r>
      <w:r w:rsidRPr="004A6723">
        <w:rPr>
          <w:rFonts w:hint="eastAsia"/>
        </w:rPr>
        <w:t>CPU</w:t>
      </w:r>
      <w:r w:rsidRPr="004A6723">
        <w:rPr>
          <w:rFonts w:hint="eastAsia"/>
        </w:rPr>
        <w:t>周期</w:t>
      </w:r>
      <w:r>
        <w:rPr>
          <w:rFonts w:hint="eastAsia"/>
        </w:rPr>
        <w:t>集中在</w:t>
      </w:r>
      <w:r>
        <w:rPr>
          <w:rFonts w:hint="eastAsia"/>
        </w:rPr>
        <w:t>1</w:t>
      </w:r>
      <w:r>
        <w:t>1</w:t>
      </w:r>
      <w:r w:rsidR="0031425E">
        <w:t>0</w:t>
      </w:r>
      <w:r>
        <w:t>0000</w:t>
      </w:r>
      <w:r>
        <w:rPr>
          <w:rFonts w:hint="eastAsia"/>
        </w:rPr>
        <w:t>-</w:t>
      </w:r>
      <w:r>
        <w:t>11</w:t>
      </w:r>
      <w:r w:rsidR="0031425E">
        <w:t>4</w:t>
      </w:r>
      <w:r>
        <w:t>0000</w:t>
      </w:r>
      <w:r w:rsidRPr="004A6723">
        <w:rPr>
          <w:rFonts w:hint="eastAsia"/>
        </w:rPr>
        <w:t>。</w:t>
      </w:r>
    </w:p>
    <w:p w14:paraId="414CE807" w14:textId="77777777" w:rsidR="00AB51A2" w:rsidRDefault="00AB51A2" w:rsidP="00AB51A2">
      <w:pPr>
        <w:pStyle w:val="afff"/>
        <w:ind w:firstLineChars="0" w:firstLine="0"/>
      </w:pPr>
    </w:p>
    <w:p w14:paraId="3E6E3221" w14:textId="77777777" w:rsidR="00AB51A2" w:rsidRPr="00053AAD" w:rsidRDefault="00AB51A2" w:rsidP="00AB51A2">
      <w:pPr>
        <w:pStyle w:val="30"/>
        <w:rPr>
          <w:lang w:val="en-US"/>
        </w:rPr>
      </w:pPr>
      <w:bookmarkStart w:id="111" w:name="_Toc3835827"/>
      <w:bookmarkStart w:id="112" w:name="_Toc3876797"/>
      <w:r>
        <w:rPr>
          <w:rFonts w:hint="eastAsia"/>
        </w:rPr>
        <w:t>M</w:t>
      </w:r>
      <w:r>
        <w:t>ULAN-G-</w:t>
      </w:r>
      <w:r>
        <w:rPr>
          <w:rFonts w:hint="eastAsia"/>
        </w:rPr>
        <w:t>验签</w:t>
      </w:r>
      <w:bookmarkEnd w:id="111"/>
      <w:bookmarkEnd w:id="112"/>
    </w:p>
    <w:p w14:paraId="2485F0CF" w14:textId="77777777" w:rsidR="00AB51A2" w:rsidRDefault="00AB51A2" w:rsidP="00AB51A2">
      <w:r>
        <w:rPr>
          <w:rFonts w:hint="eastAsia"/>
        </w:rPr>
        <w:t>案例编号：</w:t>
      </w:r>
      <w:r>
        <w:t>mulang</w:t>
      </w:r>
      <w:r>
        <w:rPr>
          <w:rFonts w:hint="eastAsia"/>
        </w:rPr>
        <w:t>-</w:t>
      </w:r>
      <w:r>
        <w:t>vp</w:t>
      </w:r>
      <w:r>
        <w:rPr>
          <w:rFonts w:hint="eastAsia"/>
        </w:rPr>
        <w:t>0</w:t>
      </w:r>
      <w:r>
        <w:t>2</w:t>
      </w:r>
    </w:p>
    <w:p w14:paraId="4174005A" w14:textId="77777777" w:rsidR="00AB51A2" w:rsidRDefault="00AB51A2" w:rsidP="00AB51A2">
      <w:r>
        <w:rPr>
          <w:rFonts w:hint="eastAsia"/>
        </w:rPr>
        <w:t>案例说明：测试</w:t>
      </w:r>
      <w:r>
        <w:rPr>
          <w:rFonts w:hint="eastAsia"/>
        </w:rPr>
        <w:t>M</w:t>
      </w:r>
      <w:r>
        <w:t>ULAN-G</w:t>
      </w:r>
      <w:r>
        <w:rPr>
          <w:rFonts w:hint="eastAsia"/>
        </w:rPr>
        <w:t>格签名算法消息验签的性能。</w:t>
      </w:r>
    </w:p>
    <w:p w14:paraId="1A3E5DA8" w14:textId="77777777" w:rsidR="00AB51A2" w:rsidRDefault="00AB51A2" w:rsidP="00AB51A2">
      <w:r>
        <w:rPr>
          <w:rFonts w:hint="eastAsia"/>
        </w:rPr>
        <w:t>性能指标：</w:t>
      </w:r>
      <w:proofErr w:type="spellStart"/>
      <w:r>
        <w:rPr>
          <w:rFonts w:hint="eastAsia"/>
        </w:rPr>
        <w:t>c</w:t>
      </w:r>
      <w:r>
        <w:t>pu</w:t>
      </w:r>
      <w:proofErr w:type="spellEnd"/>
      <w:r>
        <w:rPr>
          <w:rFonts w:hint="eastAsia"/>
        </w:rPr>
        <w:t>周期。</w:t>
      </w:r>
    </w:p>
    <w:p w14:paraId="659BAB27" w14:textId="77777777" w:rsidR="00AB51A2" w:rsidRDefault="00AB51A2" w:rsidP="00AB51A2">
      <w:r>
        <w:rPr>
          <w:rFonts w:hint="eastAsia"/>
        </w:rPr>
        <w:t>测试步骤：</w:t>
      </w:r>
    </w:p>
    <w:p w14:paraId="2001EF0E" w14:textId="77777777" w:rsidR="00AB51A2" w:rsidRDefault="00AB51A2" w:rsidP="00AB51A2">
      <w:pPr>
        <w:ind w:left="964" w:hangingChars="400" w:hanging="964"/>
      </w:pPr>
      <w:r>
        <w:rPr>
          <w:rFonts w:hint="eastAsia"/>
          <w:b/>
        </w:rPr>
        <w:t>第一步：</w:t>
      </w:r>
      <w:r>
        <w:rPr>
          <w:rFonts w:hint="eastAsia"/>
        </w:rPr>
        <w:t>数据准备：预先生成一组密钥，并准备多组指定长度（分别是</w:t>
      </w:r>
      <w:r w:rsidRPr="004A0C22">
        <w:rPr>
          <w:rFonts w:hint="eastAsia"/>
        </w:rPr>
        <w:t>1</w:t>
      </w:r>
      <w:r w:rsidRPr="004A0C22">
        <w:rPr>
          <w:rFonts w:hint="eastAsia"/>
        </w:rPr>
        <w:t>、</w:t>
      </w:r>
      <w:r w:rsidRPr="004A0C22">
        <w:t>59</w:t>
      </w:r>
      <w:r w:rsidRPr="004A0C22">
        <w:rPr>
          <w:rFonts w:hint="eastAsia"/>
        </w:rPr>
        <w:t>、</w:t>
      </w:r>
      <w:r w:rsidRPr="004A0C22">
        <w:t>512</w:t>
      </w:r>
      <w:r w:rsidRPr="004A0C22">
        <w:rPr>
          <w:rFonts w:hint="eastAsia"/>
        </w:rPr>
        <w:t>、</w:t>
      </w:r>
      <w:r w:rsidRPr="004A0C22">
        <w:t>3300</w:t>
      </w:r>
      <w:r>
        <w:rPr>
          <w:rFonts w:hint="eastAsia"/>
        </w:rPr>
        <w:t>个字节）的随机消息，并进行签名。</w:t>
      </w:r>
    </w:p>
    <w:p w14:paraId="053CB78B" w14:textId="77777777" w:rsidR="00AB51A2" w:rsidRDefault="00AB51A2" w:rsidP="00AB51A2">
      <w:pPr>
        <w:ind w:left="964" w:hangingChars="400" w:hanging="964"/>
      </w:pPr>
      <w:r>
        <w:rPr>
          <w:rFonts w:hint="eastAsia"/>
          <w:b/>
        </w:rPr>
        <w:t>第二步：</w:t>
      </w:r>
      <w:r>
        <w:rPr>
          <w:rFonts w:hint="eastAsia"/>
        </w:rPr>
        <w:t>依次统计在不同长度消息情况下的验签耗时情况，最终归纳出单次验签消耗</w:t>
      </w:r>
      <w:r>
        <w:rPr>
          <w:rFonts w:hint="eastAsia"/>
        </w:rPr>
        <w:t>CPU</w:t>
      </w:r>
      <w:r>
        <w:rPr>
          <w:rFonts w:hint="eastAsia"/>
        </w:rPr>
        <w:t>周期的收敛值，表</w:t>
      </w:r>
      <w:r>
        <w:rPr>
          <w:rFonts w:hint="eastAsia"/>
        </w:rPr>
        <w:t>4.</w:t>
      </w:r>
      <w:r>
        <w:t>19</w:t>
      </w:r>
      <w:r>
        <w:rPr>
          <w:rFonts w:hint="eastAsia"/>
        </w:rPr>
        <w:t>是不同长度消息验签</w:t>
      </w:r>
      <w:r>
        <w:rPr>
          <w:rFonts w:hint="eastAsia"/>
        </w:rPr>
        <w:t>CPU</w:t>
      </w:r>
      <w:r>
        <w:rPr>
          <w:rFonts w:hint="eastAsia"/>
        </w:rPr>
        <w:t>周期消耗的收敛值：</w:t>
      </w:r>
    </w:p>
    <w:p w14:paraId="0559FF9B" w14:textId="77777777" w:rsidR="00AB51A2" w:rsidRDefault="00AB51A2" w:rsidP="00AB51A2">
      <w:pPr>
        <w:ind w:left="840" w:hangingChars="400" w:hanging="840"/>
        <w:jc w:val="center"/>
      </w:pPr>
      <w:r w:rsidRPr="00B342F5">
        <w:rPr>
          <w:rFonts w:hint="eastAsia"/>
          <w:sz w:val="21"/>
          <w:szCs w:val="21"/>
        </w:rPr>
        <w:t>表</w:t>
      </w:r>
      <w:r w:rsidRPr="00B342F5">
        <w:rPr>
          <w:rFonts w:hint="eastAsia"/>
          <w:sz w:val="21"/>
          <w:szCs w:val="21"/>
        </w:rPr>
        <w:t>4.</w:t>
      </w:r>
      <w:r>
        <w:rPr>
          <w:sz w:val="21"/>
          <w:szCs w:val="21"/>
        </w:rPr>
        <w:t>19</w:t>
      </w:r>
      <w:r w:rsidRPr="00B342F5">
        <w:rPr>
          <w:sz w:val="21"/>
          <w:szCs w:val="21"/>
        </w:rPr>
        <w:t xml:space="preserve"> </w:t>
      </w:r>
      <w:r>
        <w:rPr>
          <w:sz w:val="21"/>
          <w:szCs w:val="21"/>
        </w:rPr>
        <w:t>MULAN-G-</w:t>
      </w:r>
      <w:r>
        <w:rPr>
          <w:rFonts w:hint="eastAsia"/>
          <w:sz w:val="21"/>
          <w:szCs w:val="21"/>
        </w:rPr>
        <w:t>不同长度消息</w:t>
      </w:r>
      <w:r w:rsidRPr="00E6051D">
        <w:rPr>
          <w:rFonts w:hint="eastAsia"/>
          <w:sz w:val="21"/>
          <w:szCs w:val="21"/>
        </w:rPr>
        <w:t>验签</w:t>
      </w:r>
      <w:r>
        <w:rPr>
          <w:rFonts w:hint="eastAsia"/>
          <w:sz w:val="21"/>
          <w:szCs w:val="21"/>
        </w:rPr>
        <w:t>的</w:t>
      </w:r>
      <w:r>
        <w:rPr>
          <w:rFonts w:hint="eastAsia"/>
          <w:sz w:val="21"/>
          <w:szCs w:val="21"/>
        </w:rPr>
        <w:t>CPU</w:t>
      </w:r>
      <w:r>
        <w:rPr>
          <w:rFonts w:hint="eastAsia"/>
          <w:sz w:val="21"/>
          <w:szCs w:val="21"/>
        </w:rPr>
        <w:t>周期消耗</w:t>
      </w:r>
      <w:r w:rsidRPr="00E6051D">
        <w:rPr>
          <w:rFonts w:hint="eastAsia"/>
          <w:sz w:val="21"/>
          <w:szCs w:val="21"/>
        </w:rPr>
        <w:t>统计</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2650"/>
      </w:tblGrid>
      <w:tr w:rsidR="00AB51A2" w14:paraId="4E12B957" w14:textId="77777777" w:rsidTr="00AE6B51">
        <w:trPr>
          <w:jc w:val="center"/>
        </w:trPr>
        <w:tc>
          <w:tcPr>
            <w:tcW w:w="1711" w:type="dxa"/>
            <w:shd w:val="clear" w:color="auto" w:fill="auto"/>
          </w:tcPr>
          <w:p w14:paraId="68AF81F2" w14:textId="77777777" w:rsidR="00AB51A2" w:rsidRPr="00CC0560" w:rsidRDefault="00AB51A2" w:rsidP="00AE6B51">
            <w:pPr>
              <w:jc w:val="center"/>
              <w:rPr>
                <w:rFonts w:ascii="宋体" w:hAnsi="宋体"/>
                <w:b/>
                <w:sz w:val="21"/>
                <w:szCs w:val="21"/>
              </w:rPr>
            </w:pPr>
            <w:r w:rsidRPr="00CC0560">
              <w:rPr>
                <w:rFonts w:ascii="宋体" w:hAnsi="宋体" w:hint="eastAsia"/>
                <w:b/>
                <w:sz w:val="21"/>
                <w:szCs w:val="21"/>
              </w:rPr>
              <w:t>消息长度（字节）</w:t>
            </w:r>
          </w:p>
        </w:tc>
        <w:tc>
          <w:tcPr>
            <w:tcW w:w="2650" w:type="dxa"/>
            <w:shd w:val="clear" w:color="auto" w:fill="auto"/>
          </w:tcPr>
          <w:p w14:paraId="30191A4D" w14:textId="77777777" w:rsidR="00AB51A2" w:rsidRPr="00CC0560" w:rsidRDefault="00AB51A2" w:rsidP="00AE6B51">
            <w:pPr>
              <w:jc w:val="center"/>
              <w:rPr>
                <w:rFonts w:ascii="宋体" w:hAnsi="宋体"/>
                <w:b/>
                <w:sz w:val="21"/>
                <w:szCs w:val="21"/>
              </w:rPr>
            </w:pPr>
            <w:r w:rsidRPr="00CC0560">
              <w:rPr>
                <w:rFonts w:ascii="宋体" w:hAnsi="宋体" w:hint="eastAsia"/>
                <w:b/>
                <w:sz w:val="21"/>
                <w:szCs w:val="21"/>
              </w:rPr>
              <w:t>单次验</w:t>
            </w:r>
            <w:proofErr w:type="gramStart"/>
            <w:r w:rsidRPr="00CC0560">
              <w:rPr>
                <w:rFonts w:ascii="宋体" w:hAnsi="宋体" w:hint="eastAsia"/>
                <w:b/>
                <w:sz w:val="21"/>
                <w:szCs w:val="21"/>
              </w:rPr>
              <w:t>签平均耗</w:t>
            </w:r>
            <w:proofErr w:type="gramEnd"/>
            <w:r w:rsidRPr="00CC0560">
              <w:rPr>
                <w:rFonts w:ascii="宋体" w:hAnsi="宋体" w:hint="eastAsia"/>
                <w:b/>
                <w:sz w:val="21"/>
                <w:szCs w:val="21"/>
              </w:rPr>
              <w:t>CPU周期</w:t>
            </w:r>
          </w:p>
        </w:tc>
      </w:tr>
      <w:tr w:rsidR="009D416D" w14:paraId="28BEDB9D" w14:textId="77777777" w:rsidTr="00AE6B51">
        <w:trPr>
          <w:jc w:val="center"/>
        </w:trPr>
        <w:tc>
          <w:tcPr>
            <w:tcW w:w="1711" w:type="dxa"/>
            <w:shd w:val="clear" w:color="auto" w:fill="auto"/>
          </w:tcPr>
          <w:p w14:paraId="3F5D0F61" w14:textId="77777777" w:rsidR="009D416D" w:rsidRPr="00CC0560" w:rsidRDefault="009D416D" w:rsidP="009D416D">
            <w:pPr>
              <w:jc w:val="right"/>
              <w:rPr>
                <w:rFonts w:ascii="宋体" w:hAnsi="宋体"/>
                <w:sz w:val="21"/>
                <w:szCs w:val="21"/>
              </w:rPr>
            </w:pPr>
            <w:r w:rsidRPr="00CC0560">
              <w:rPr>
                <w:rFonts w:ascii="宋体" w:hAnsi="宋体" w:hint="eastAsia"/>
                <w:sz w:val="21"/>
                <w:szCs w:val="21"/>
              </w:rPr>
              <w:t>1</w:t>
            </w:r>
          </w:p>
        </w:tc>
        <w:tc>
          <w:tcPr>
            <w:tcW w:w="2650" w:type="dxa"/>
            <w:shd w:val="clear" w:color="auto" w:fill="auto"/>
            <w:vAlign w:val="bottom"/>
          </w:tcPr>
          <w:p w14:paraId="7023CEBB" w14:textId="48DAC39D" w:rsidR="009D416D" w:rsidRPr="00CC0560" w:rsidRDefault="009D416D" w:rsidP="009D416D">
            <w:pPr>
              <w:jc w:val="right"/>
              <w:rPr>
                <w:rFonts w:ascii="宋体" w:hAnsi="宋体"/>
                <w:sz w:val="21"/>
                <w:szCs w:val="21"/>
              </w:rPr>
            </w:pPr>
            <w:r>
              <w:rPr>
                <w:rFonts w:ascii="等线" w:eastAsia="等线" w:hAnsi="等线" w:hint="eastAsia"/>
                <w:color w:val="000000"/>
                <w:sz w:val="22"/>
                <w:szCs w:val="22"/>
              </w:rPr>
              <w:t>441000</w:t>
            </w:r>
          </w:p>
        </w:tc>
      </w:tr>
      <w:tr w:rsidR="009D416D" w14:paraId="3BA5AEDD" w14:textId="77777777" w:rsidTr="00AE6B51">
        <w:trPr>
          <w:jc w:val="center"/>
        </w:trPr>
        <w:tc>
          <w:tcPr>
            <w:tcW w:w="1711" w:type="dxa"/>
            <w:shd w:val="clear" w:color="auto" w:fill="auto"/>
          </w:tcPr>
          <w:p w14:paraId="3CFBDD4B" w14:textId="77777777" w:rsidR="009D416D" w:rsidRPr="00CC0560" w:rsidRDefault="009D416D" w:rsidP="009D416D">
            <w:pPr>
              <w:jc w:val="right"/>
              <w:rPr>
                <w:rFonts w:ascii="宋体" w:hAnsi="宋体"/>
                <w:sz w:val="21"/>
                <w:szCs w:val="21"/>
              </w:rPr>
            </w:pPr>
            <w:r w:rsidRPr="00CC0560">
              <w:rPr>
                <w:rFonts w:ascii="宋体" w:hAnsi="宋体"/>
                <w:sz w:val="21"/>
                <w:szCs w:val="21"/>
              </w:rPr>
              <w:t>59</w:t>
            </w:r>
          </w:p>
        </w:tc>
        <w:tc>
          <w:tcPr>
            <w:tcW w:w="2650" w:type="dxa"/>
            <w:shd w:val="clear" w:color="auto" w:fill="auto"/>
            <w:vAlign w:val="bottom"/>
          </w:tcPr>
          <w:p w14:paraId="2565561F" w14:textId="0B8F4A29" w:rsidR="009D416D" w:rsidRPr="00CC0560" w:rsidRDefault="009D416D" w:rsidP="009D416D">
            <w:pPr>
              <w:jc w:val="right"/>
              <w:rPr>
                <w:rFonts w:ascii="宋体" w:hAnsi="宋体"/>
                <w:sz w:val="21"/>
                <w:szCs w:val="21"/>
              </w:rPr>
            </w:pPr>
            <w:r>
              <w:rPr>
                <w:rFonts w:ascii="等线" w:eastAsia="等线" w:hAnsi="等线" w:hint="eastAsia"/>
                <w:color w:val="000000"/>
                <w:sz w:val="22"/>
                <w:szCs w:val="22"/>
              </w:rPr>
              <w:t>441300</w:t>
            </w:r>
          </w:p>
        </w:tc>
      </w:tr>
      <w:tr w:rsidR="009D416D" w14:paraId="1DF0B696" w14:textId="77777777" w:rsidTr="00AE6B51">
        <w:trPr>
          <w:jc w:val="center"/>
        </w:trPr>
        <w:tc>
          <w:tcPr>
            <w:tcW w:w="1711" w:type="dxa"/>
            <w:shd w:val="clear" w:color="auto" w:fill="auto"/>
          </w:tcPr>
          <w:p w14:paraId="5E3238B0" w14:textId="77777777" w:rsidR="009D416D" w:rsidRPr="00CC0560" w:rsidRDefault="009D416D" w:rsidP="009D416D">
            <w:pPr>
              <w:jc w:val="right"/>
              <w:rPr>
                <w:rFonts w:ascii="宋体" w:hAnsi="宋体"/>
                <w:sz w:val="21"/>
                <w:szCs w:val="21"/>
              </w:rPr>
            </w:pPr>
            <w:r w:rsidRPr="00CC0560">
              <w:rPr>
                <w:rFonts w:ascii="宋体" w:hAnsi="宋体"/>
                <w:sz w:val="21"/>
                <w:szCs w:val="21"/>
              </w:rPr>
              <w:t>512</w:t>
            </w:r>
          </w:p>
        </w:tc>
        <w:tc>
          <w:tcPr>
            <w:tcW w:w="2650" w:type="dxa"/>
            <w:shd w:val="clear" w:color="auto" w:fill="auto"/>
            <w:vAlign w:val="bottom"/>
          </w:tcPr>
          <w:p w14:paraId="47B5A110" w14:textId="131CBE7F" w:rsidR="009D416D" w:rsidRPr="00CC0560" w:rsidRDefault="009D416D" w:rsidP="009D416D">
            <w:pPr>
              <w:jc w:val="right"/>
              <w:rPr>
                <w:rFonts w:ascii="宋体" w:hAnsi="宋体"/>
                <w:sz w:val="21"/>
                <w:szCs w:val="21"/>
              </w:rPr>
            </w:pPr>
            <w:r>
              <w:rPr>
                <w:rFonts w:ascii="等线" w:eastAsia="等线" w:hAnsi="等线" w:hint="eastAsia"/>
                <w:color w:val="000000"/>
                <w:sz w:val="22"/>
                <w:szCs w:val="22"/>
              </w:rPr>
              <w:t>446000</w:t>
            </w:r>
          </w:p>
        </w:tc>
      </w:tr>
      <w:tr w:rsidR="009D416D" w14:paraId="45C30270" w14:textId="77777777" w:rsidTr="00AE6B51">
        <w:trPr>
          <w:jc w:val="center"/>
        </w:trPr>
        <w:tc>
          <w:tcPr>
            <w:tcW w:w="1711" w:type="dxa"/>
            <w:shd w:val="clear" w:color="auto" w:fill="auto"/>
          </w:tcPr>
          <w:p w14:paraId="36994ED1" w14:textId="77777777" w:rsidR="009D416D" w:rsidRPr="00CC0560" w:rsidRDefault="009D416D" w:rsidP="009D416D">
            <w:pPr>
              <w:jc w:val="right"/>
              <w:rPr>
                <w:rFonts w:ascii="宋体" w:hAnsi="宋体"/>
                <w:sz w:val="21"/>
                <w:szCs w:val="21"/>
              </w:rPr>
            </w:pPr>
            <w:r w:rsidRPr="00CC0560">
              <w:rPr>
                <w:rFonts w:ascii="宋体" w:hAnsi="宋体"/>
                <w:sz w:val="21"/>
                <w:szCs w:val="21"/>
              </w:rPr>
              <w:t>3300</w:t>
            </w:r>
          </w:p>
        </w:tc>
        <w:tc>
          <w:tcPr>
            <w:tcW w:w="2650" w:type="dxa"/>
            <w:shd w:val="clear" w:color="auto" w:fill="auto"/>
            <w:vAlign w:val="bottom"/>
          </w:tcPr>
          <w:p w14:paraId="327175DA" w14:textId="50C4B912" w:rsidR="009D416D" w:rsidRPr="00CC0560" w:rsidRDefault="009D416D" w:rsidP="009D416D">
            <w:pPr>
              <w:jc w:val="right"/>
              <w:rPr>
                <w:rFonts w:ascii="宋体" w:hAnsi="宋体"/>
                <w:sz w:val="21"/>
                <w:szCs w:val="21"/>
              </w:rPr>
            </w:pPr>
            <w:r>
              <w:rPr>
                <w:rFonts w:ascii="等线" w:eastAsia="等线" w:hAnsi="等线" w:hint="eastAsia"/>
                <w:color w:val="000000"/>
                <w:sz w:val="22"/>
                <w:szCs w:val="22"/>
              </w:rPr>
              <w:t>476000</w:t>
            </w:r>
          </w:p>
        </w:tc>
      </w:tr>
    </w:tbl>
    <w:p w14:paraId="65415F26" w14:textId="77777777" w:rsidR="00AB51A2" w:rsidRDefault="00AB51A2" w:rsidP="00AB51A2">
      <w:pPr>
        <w:rPr>
          <w:b/>
        </w:rPr>
      </w:pPr>
    </w:p>
    <w:p w14:paraId="17EC1431" w14:textId="77777777" w:rsidR="00AB51A2" w:rsidRDefault="00AB51A2" w:rsidP="00AB51A2">
      <w:pPr>
        <w:ind w:firstLineChars="200" w:firstLine="480"/>
        <w:rPr>
          <w:noProof/>
        </w:rPr>
      </w:pPr>
      <w:r>
        <w:rPr>
          <w:rFonts w:hint="eastAsia"/>
        </w:rPr>
        <w:t>M</w:t>
      </w:r>
      <w:r>
        <w:t>ULAN-G</w:t>
      </w:r>
      <w:r>
        <w:rPr>
          <w:rFonts w:hint="eastAsia"/>
        </w:rPr>
        <w:t>格签名算法</w:t>
      </w:r>
      <w:proofErr w:type="gramStart"/>
      <w:r>
        <w:rPr>
          <w:rFonts w:hint="eastAsia"/>
        </w:rPr>
        <w:t>中验签</w:t>
      </w:r>
      <w:proofErr w:type="gramEnd"/>
      <w:r>
        <w:rPr>
          <w:rFonts w:hint="eastAsia"/>
        </w:rPr>
        <w:t>CPU</w:t>
      </w:r>
      <w:r>
        <w:rPr>
          <w:rFonts w:hint="eastAsia"/>
        </w:rPr>
        <w:t>周期消耗的详细统计数据见附录</w:t>
      </w:r>
      <w:r>
        <w:t>3</w:t>
      </w:r>
      <w:r>
        <w:rPr>
          <w:rFonts w:hint="eastAsia"/>
        </w:rPr>
        <w:t>，图</w:t>
      </w:r>
      <w:r>
        <w:rPr>
          <w:rFonts w:hint="eastAsia"/>
        </w:rPr>
        <w:t>4.</w:t>
      </w:r>
      <w:r>
        <w:t>18</w:t>
      </w:r>
      <w:r>
        <w:rPr>
          <w:rFonts w:hint="eastAsia"/>
        </w:rPr>
        <w:t>是</w:t>
      </w:r>
      <w:r>
        <w:t>59</w:t>
      </w:r>
      <w:r>
        <w:rPr>
          <w:rFonts w:hint="eastAsia"/>
        </w:rPr>
        <w:t>字节长度消息进行验签时收敛统计图：</w:t>
      </w:r>
    </w:p>
    <w:p w14:paraId="56CF580B" w14:textId="78CB6750" w:rsidR="00AB51A2" w:rsidRDefault="006D459F" w:rsidP="00AB51A2">
      <w:pPr>
        <w:spacing w:beforeLines="50" w:before="156" w:afterLines="50" w:after="156"/>
        <w:jc w:val="center"/>
        <w:rPr>
          <w:b/>
        </w:rPr>
      </w:pPr>
      <w:r>
        <w:rPr>
          <w:noProof/>
        </w:rPr>
        <w:lastRenderedPageBreak/>
        <w:pict w14:anchorId="5765D5E4">
          <v:shape id="_x0000_i1048" type="#_x0000_t75" style="width:377.6pt;height:162.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">
            <v:imagedata r:id="rId35" o:title=""/>
            <o:lock v:ext="edit" aspectratio="f"/>
          </v:shape>
        </w:pict>
      </w:r>
    </w:p>
    <w:p w14:paraId="6B717955" w14:textId="77777777" w:rsidR="00AB51A2" w:rsidRDefault="00AB51A2" w:rsidP="00AB51A2">
      <w:pPr>
        <w:jc w:val="center"/>
        <w:rPr>
          <w:b/>
        </w:rPr>
      </w:pPr>
      <w:r w:rsidRPr="00E6051D">
        <w:rPr>
          <w:rFonts w:hint="eastAsia"/>
          <w:sz w:val="21"/>
          <w:szCs w:val="21"/>
        </w:rPr>
        <w:t>图</w:t>
      </w:r>
      <w:r w:rsidRPr="00E6051D">
        <w:rPr>
          <w:rFonts w:hint="eastAsia"/>
          <w:sz w:val="21"/>
          <w:szCs w:val="21"/>
        </w:rPr>
        <w:t>4.</w:t>
      </w:r>
      <w:r>
        <w:rPr>
          <w:sz w:val="21"/>
          <w:szCs w:val="21"/>
        </w:rPr>
        <w:t>18 MULAN-G-</w:t>
      </w:r>
      <w:r>
        <w:rPr>
          <w:rFonts w:hint="eastAsia"/>
          <w:sz w:val="21"/>
          <w:szCs w:val="21"/>
        </w:rPr>
        <w:t>验</w:t>
      </w:r>
      <w:proofErr w:type="gramStart"/>
      <w:r>
        <w:rPr>
          <w:rFonts w:hint="eastAsia"/>
          <w:sz w:val="21"/>
          <w:szCs w:val="21"/>
        </w:rPr>
        <w:t>签</w:t>
      </w:r>
      <w:r w:rsidRPr="00F2149F">
        <w:rPr>
          <w:rFonts w:hint="eastAsia"/>
          <w:sz w:val="21"/>
          <w:szCs w:val="21"/>
        </w:rPr>
        <w:t>平均</w:t>
      </w:r>
      <w:proofErr w:type="gramEnd"/>
      <w:r>
        <w:rPr>
          <w:rFonts w:hint="eastAsia"/>
          <w:sz w:val="21"/>
          <w:szCs w:val="21"/>
        </w:rPr>
        <w:t>CPU</w:t>
      </w:r>
      <w:r>
        <w:rPr>
          <w:rFonts w:hint="eastAsia"/>
          <w:sz w:val="21"/>
          <w:szCs w:val="21"/>
        </w:rPr>
        <w:t>周期消耗</w:t>
      </w:r>
      <w:r w:rsidRPr="00F2149F">
        <w:rPr>
          <w:rFonts w:hint="eastAsia"/>
          <w:sz w:val="21"/>
          <w:szCs w:val="21"/>
        </w:rPr>
        <w:t>统计（消息长度</w:t>
      </w:r>
      <w:r>
        <w:rPr>
          <w:sz w:val="21"/>
          <w:szCs w:val="21"/>
        </w:rPr>
        <w:t>59</w:t>
      </w:r>
      <w:r w:rsidRPr="00F2149F">
        <w:rPr>
          <w:rFonts w:hint="eastAsia"/>
          <w:sz w:val="21"/>
          <w:szCs w:val="21"/>
        </w:rPr>
        <w:t>字节）</w:t>
      </w:r>
    </w:p>
    <w:p w14:paraId="7B489BD3" w14:textId="77777777" w:rsidR="00AB51A2" w:rsidRDefault="00AB51A2" w:rsidP="00AB51A2">
      <w:r>
        <w:rPr>
          <w:rFonts w:hint="eastAsia"/>
        </w:rPr>
        <w:t xml:space="preserve"> </w:t>
      </w:r>
      <w:r>
        <w:t xml:space="preserve">   </w:t>
      </w:r>
    </w:p>
    <w:p w14:paraId="2B8EE7DD" w14:textId="77777777" w:rsidR="00AB51A2" w:rsidRDefault="00AB51A2" w:rsidP="00AB51A2">
      <w:pPr>
        <w:rPr>
          <w:b/>
        </w:rPr>
      </w:pPr>
      <w:r>
        <w:rPr>
          <w:rFonts w:hint="eastAsia"/>
          <w:b/>
        </w:rPr>
        <w:t>测试结论：</w:t>
      </w:r>
    </w:p>
    <w:p w14:paraId="2461C6A7" w14:textId="4E567F42" w:rsidR="00AB51A2" w:rsidRDefault="00AB51A2" w:rsidP="00AB51A2">
      <w:r>
        <w:rPr>
          <w:b/>
          <w:color w:val="FF0000"/>
        </w:rPr>
        <w:tab/>
      </w:r>
      <w:r w:rsidRPr="004A6723">
        <w:rPr>
          <w:rFonts w:hint="eastAsia"/>
        </w:rPr>
        <w:t>从测试数据来看，当消息长度在</w:t>
      </w:r>
      <w:r>
        <w:rPr>
          <w:rFonts w:hint="eastAsia"/>
        </w:rPr>
        <w:t>3300</w:t>
      </w:r>
      <w:r>
        <w:rPr>
          <w:rFonts w:hint="eastAsia"/>
        </w:rPr>
        <w:t>字节</w:t>
      </w:r>
      <w:r w:rsidRPr="004A6723">
        <w:rPr>
          <w:rFonts w:hint="eastAsia"/>
        </w:rPr>
        <w:t>以内，</w:t>
      </w:r>
      <w:r>
        <w:rPr>
          <w:rFonts w:hint="eastAsia"/>
        </w:rPr>
        <w:t>M</w:t>
      </w:r>
      <w:r>
        <w:t>ULAN-G</w:t>
      </w:r>
      <w:r>
        <w:rPr>
          <w:rFonts w:hint="eastAsia"/>
        </w:rPr>
        <w:t>格签名算法验</w:t>
      </w:r>
      <w:proofErr w:type="gramStart"/>
      <w:r>
        <w:rPr>
          <w:rFonts w:hint="eastAsia"/>
        </w:rPr>
        <w:t>签</w:t>
      </w:r>
      <w:r w:rsidRPr="004A6723">
        <w:rPr>
          <w:rFonts w:hint="eastAsia"/>
        </w:rPr>
        <w:t>计算</w:t>
      </w:r>
      <w:proofErr w:type="gramEnd"/>
      <w:r w:rsidRPr="004A6723">
        <w:rPr>
          <w:rFonts w:hint="eastAsia"/>
        </w:rPr>
        <w:t>消耗</w:t>
      </w:r>
      <w:r w:rsidRPr="004A6723">
        <w:rPr>
          <w:rFonts w:hint="eastAsia"/>
        </w:rPr>
        <w:t>CPU</w:t>
      </w:r>
      <w:r w:rsidRPr="004A6723">
        <w:rPr>
          <w:rFonts w:hint="eastAsia"/>
        </w:rPr>
        <w:t>周期</w:t>
      </w:r>
      <w:r>
        <w:rPr>
          <w:rFonts w:hint="eastAsia"/>
        </w:rPr>
        <w:t>集中</w:t>
      </w:r>
      <w:r w:rsidRPr="004A6723">
        <w:rPr>
          <w:rFonts w:hint="eastAsia"/>
        </w:rPr>
        <w:t>在</w:t>
      </w:r>
      <w:r>
        <w:rPr>
          <w:rFonts w:hint="eastAsia"/>
        </w:rPr>
        <w:t>4</w:t>
      </w:r>
      <w:r w:rsidR="009D416D">
        <w:t>4</w:t>
      </w:r>
      <w:r>
        <w:rPr>
          <w:rFonts w:hint="eastAsia"/>
        </w:rPr>
        <w:t>0000-</w:t>
      </w:r>
      <w:r>
        <w:t>4</w:t>
      </w:r>
      <w:r w:rsidR="009D416D">
        <w:t>76</w:t>
      </w:r>
      <w:r>
        <w:t>000</w:t>
      </w:r>
      <w:r>
        <w:rPr>
          <w:rFonts w:hint="eastAsia"/>
        </w:rPr>
        <w:t>之间</w:t>
      </w:r>
      <w:r w:rsidRPr="004A6723">
        <w:rPr>
          <w:rFonts w:hint="eastAsia"/>
        </w:rPr>
        <w:t>。</w:t>
      </w:r>
    </w:p>
    <w:p w14:paraId="560EC571" w14:textId="77777777" w:rsidR="00AB51A2" w:rsidRPr="003A7103" w:rsidRDefault="00AB51A2" w:rsidP="00AB51A2"/>
    <w:p w14:paraId="5DDF66E8" w14:textId="77777777" w:rsidR="00AB51A2" w:rsidRPr="00AB51A2" w:rsidRDefault="00AB51A2" w:rsidP="00053AAD">
      <w:pPr>
        <w:rPr>
          <w:b/>
          <w:color w:val="FF0000"/>
        </w:rPr>
      </w:pPr>
    </w:p>
    <w:p w14:paraId="7F2D91E6" w14:textId="77777777" w:rsidR="00053AAD" w:rsidRDefault="00053AAD">
      <w:pPr>
        <w:pStyle w:val="afff"/>
        <w:ind w:firstLineChars="0" w:firstLine="0"/>
      </w:pPr>
    </w:p>
    <w:p w14:paraId="131CB0C0" w14:textId="77777777" w:rsidR="007A478C" w:rsidRDefault="007A478C" w:rsidP="007A478C">
      <w:pPr>
        <w:pStyle w:val="21"/>
        <w:tabs>
          <w:tab w:val="clear" w:pos="709"/>
          <w:tab w:val="clear" w:pos="1844"/>
          <w:tab w:val="left" w:pos="0"/>
          <w:tab w:val="left" w:pos="567"/>
        </w:tabs>
        <w:ind w:left="0" w:firstLine="0"/>
      </w:pPr>
      <w:bookmarkStart w:id="113" w:name="_Toc3876798"/>
      <w:r>
        <w:rPr>
          <w:rFonts w:hint="eastAsia"/>
        </w:rPr>
        <w:t>空间性能</w:t>
      </w:r>
      <w:bookmarkEnd w:id="113"/>
    </w:p>
    <w:p w14:paraId="20EBC3BC" w14:textId="4A0CDAEB" w:rsidR="007A478C" w:rsidRDefault="00D1361F" w:rsidP="00F77A1F">
      <w:pPr>
        <w:ind w:firstLineChars="200" w:firstLine="480"/>
      </w:pPr>
      <w:r>
        <w:rPr>
          <w:rFonts w:hint="eastAsia"/>
        </w:rPr>
        <w:t>木兰格签名的两种实现</w:t>
      </w:r>
      <w:r>
        <w:rPr>
          <w:rFonts w:hint="eastAsia"/>
        </w:rPr>
        <w:t>MULAN-C</w:t>
      </w:r>
      <w:r>
        <w:rPr>
          <w:rFonts w:hint="eastAsia"/>
        </w:rPr>
        <w:t>格签名和</w:t>
      </w:r>
      <w:r>
        <w:rPr>
          <w:rFonts w:hint="eastAsia"/>
        </w:rPr>
        <w:t>MULAN-S</w:t>
      </w:r>
      <w:r>
        <w:rPr>
          <w:rFonts w:hint="eastAsia"/>
        </w:rPr>
        <w:t>签名参数长度相同，</w:t>
      </w:r>
      <w:r w:rsidR="007A478C">
        <w:rPr>
          <w:rFonts w:hint="eastAsia"/>
        </w:rPr>
        <w:t>一次</w:t>
      </w:r>
      <w:r>
        <w:rPr>
          <w:rFonts w:hint="eastAsia"/>
        </w:rPr>
        <w:t>木兰格</w:t>
      </w:r>
      <w:r w:rsidR="007A478C">
        <w:rPr>
          <w:rFonts w:hint="eastAsia"/>
        </w:rPr>
        <w:t>签名主要输入输出参数所耗空间如表</w:t>
      </w:r>
      <w:r w:rsidR="007A478C">
        <w:t>4</w:t>
      </w:r>
      <w:r w:rsidR="007A478C">
        <w:rPr>
          <w:rFonts w:hint="eastAsia"/>
        </w:rPr>
        <w:t>.</w:t>
      </w:r>
      <w:r w:rsidR="00D8658F">
        <w:t>14</w:t>
      </w:r>
      <w:r w:rsidR="007A478C">
        <w:rPr>
          <w:rFonts w:hint="eastAsia"/>
        </w:rPr>
        <w:t>：</w:t>
      </w:r>
    </w:p>
    <w:p w14:paraId="0FC0D007" w14:textId="6DEA9A1B"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Pr="00006C36">
        <w:rPr>
          <w:rFonts w:hint="eastAsia"/>
          <w:sz w:val="21"/>
          <w:szCs w:val="21"/>
        </w:rPr>
        <w:t>.</w:t>
      </w:r>
      <w:r w:rsidR="00D8658F">
        <w:rPr>
          <w:sz w:val="21"/>
          <w:szCs w:val="21"/>
        </w:rPr>
        <w:t>14</w:t>
      </w:r>
      <w:r w:rsidR="002D2F80">
        <w:rPr>
          <w:rFonts w:hint="eastAsia"/>
          <w:sz w:val="21"/>
          <w:szCs w:val="21"/>
        </w:rPr>
        <w:t xml:space="preserve"> </w:t>
      </w:r>
      <w:r w:rsidRPr="00006C36">
        <w:rPr>
          <w:rFonts w:hint="eastAsia"/>
          <w:sz w:val="21"/>
          <w:szCs w:val="21"/>
        </w:rPr>
        <w:t>主要参数所耗空间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7A478C" w14:paraId="24BD79B7" w14:textId="77777777" w:rsidTr="00136D3C">
        <w:trPr>
          <w:jc w:val="center"/>
        </w:trPr>
        <w:tc>
          <w:tcPr>
            <w:tcW w:w="1218" w:type="dxa"/>
            <w:vAlign w:val="center"/>
          </w:tcPr>
          <w:p w14:paraId="72F95004" w14:textId="77777777" w:rsidR="007A478C" w:rsidRPr="0015799A" w:rsidRDefault="007A478C" w:rsidP="00136D3C">
            <w:pPr>
              <w:widowControl/>
              <w:jc w:val="center"/>
              <w:rPr>
                <w:rFonts w:ascii="宋体" w:hAnsi="宋体" w:cs="宋体"/>
                <w:b/>
                <w:kern w:val="0"/>
                <w:sz w:val="21"/>
                <w:szCs w:val="21"/>
              </w:rPr>
            </w:pPr>
            <w:r w:rsidRPr="0015799A">
              <w:rPr>
                <w:rFonts w:ascii="宋体" w:hAnsi="宋体" w:cs="宋体" w:hint="eastAsia"/>
                <w:b/>
                <w:kern w:val="0"/>
                <w:sz w:val="21"/>
                <w:szCs w:val="21"/>
              </w:rPr>
              <w:t>名称</w:t>
            </w:r>
          </w:p>
        </w:tc>
        <w:tc>
          <w:tcPr>
            <w:tcW w:w="1442" w:type="dxa"/>
            <w:vAlign w:val="center"/>
          </w:tcPr>
          <w:p w14:paraId="617FA17D" w14:textId="77777777" w:rsidR="007A478C" w:rsidRPr="0015799A" w:rsidRDefault="007A478C" w:rsidP="00136D3C">
            <w:pPr>
              <w:jc w:val="center"/>
              <w:rPr>
                <w:rFonts w:ascii="宋体" w:hAnsi="宋体" w:cs="宋体"/>
                <w:b/>
                <w:kern w:val="0"/>
                <w:sz w:val="21"/>
                <w:szCs w:val="21"/>
              </w:rPr>
            </w:pPr>
            <w:r w:rsidRPr="0015799A">
              <w:rPr>
                <w:rFonts w:ascii="宋体" w:hAnsi="宋体" w:cs="宋体" w:hint="eastAsia"/>
                <w:b/>
                <w:kern w:val="0"/>
                <w:sz w:val="21"/>
                <w:szCs w:val="21"/>
              </w:rPr>
              <w:t>公</w:t>
            </w:r>
            <w:proofErr w:type="gramStart"/>
            <w:r w:rsidRPr="0015799A">
              <w:rPr>
                <w:rFonts w:ascii="宋体" w:hAnsi="宋体" w:cs="宋体" w:hint="eastAsia"/>
                <w:b/>
                <w:kern w:val="0"/>
                <w:sz w:val="21"/>
                <w:szCs w:val="21"/>
              </w:rPr>
              <w:t>钥</w:t>
            </w:r>
            <w:proofErr w:type="gramEnd"/>
            <w:r w:rsidRPr="0015799A">
              <w:rPr>
                <w:rFonts w:ascii="宋体" w:hAnsi="宋体" w:cs="宋体" w:hint="eastAsia"/>
                <w:b/>
                <w:kern w:val="0"/>
                <w:sz w:val="21"/>
                <w:szCs w:val="21"/>
              </w:rPr>
              <w:t xml:space="preserve"> pk</w:t>
            </w:r>
          </w:p>
        </w:tc>
        <w:tc>
          <w:tcPr>
            <w:tcW w:w="1417" w:type="dxa"/>
            <w:vAlign w:val="center"/>
          </w:tcPr>
          <w:p w14:paraId="786311F2" w14:textId="77777777" w:rsidR="007A478C" w:rsidRPr="0015799A" w:rsidRDefault="007A478C" w:rsidP="00136D3C">
            <w:pPr>
              <w:jc w:val="center"/>
              <w:rPr>
                <w:rFonts w:ascii="宋体" w:hAnsi="宋体" w:cs="宋体"/>
                <w:b/>
                <w:kern w:val="0"/>
                <w:sz w:val="21"/>
                <w:szCs w:val="21"/>
                <w:vertAlign w:val="superscript"/>
              </w:rPr>
            </w:pPr>
            <w:r w:rsidRPr="0015799A">
              <w:rPr>
                <w:rFonts w:ascii="宋体" w:hAnsi="宋体" w:cs="宋体" w:hint="eastAsia"/>
                <w:b/>
                <w:kern w:val="0"/>
                <w:sz w:val="21"/>
                <w:szCs w:val="21"/>
              </w:rPr>
              <w:t>私</w:t>
            </w:r>
            <w:proofErr w:type="gramStart"/>
            <w:r w:rsidRPr="0015799A">
              <w:rPr>
                <w:rFonts w:ascii="宋体" w:hAnsi="宋体" w:cs="宋体" w:hint="eastAsia"/>
                <w:b/>
                <w:kern w:val="0"/>
                <w:sz w:val="21"/>
                <w:szCs w:val="21"/>
              </w:rPr>
              <w:t>钥</w:t>
            </w:r>
            <w:proofErr w:type="gramEnd"/>
            <w:r w:rsidRPr="0015799A">
              <w:rPr>
                <w:rFonts w:ascii="宋体" w:hAnsi="宋体" w:cs="宋体" w:hint="eastAsia"/>
                <w:b/>
                <w:kern w:val="0"/>
                <w:sz w:val="21"/>
                <w:szCs w:val="21"/>
              </w:rPr>
              <w:t xml:space="preserve"> </w:t>
            </w:r>
            <w:proofErr w:type="spellStart"/>
            <w:r w:rsidRPr="0015799A">
              <w:rPr>
                <w:rFonts w:ascii="宋体" w:hAnsi="宋体" w:cs="宋体" w:hint="eastAsia"/>
                <w:b/>
                <w:kern w:val="0"/>
                <w:sz w:val="21"/>
                <w:szCs w:val="21"/>
              </w:rPr>
              <w:t>sk</w:t>
            </w:r>
            <w:proofErr w:type="spellEnd"/>
          </w:p>
        </w:tc>
        <w:tc>
          <w:tcPr>
            <w:tcW w:w="1560" w:type="dxa"/>
            <w:vAlign w:val="center"/>
          </w:tcPr>
          <w:p w14:paraId="0BB47371" w14:textId="77777777" w:rsidR="007A478C" w:rsidRPr="0015799A" w:rsidRDefault="007A478C" w:rsidP="00136D3C">
            <w:pPr>
              <w:jc w:val="center"/>
              <w:rPr>
                <w:rFonts w:ascii="宋体" w:hAnsi="宋体" w:cs="宋体"/>
                <w:b/>
                <w:kern w:val="0"/>
                <w:sz w:val="21"/>
                <w:szCs w:val="21"/>
                <w:vertAlign w:val="superscript"/>
              </w:rPr>
            </w:pPr>
            <w:r w:rsidRPr="0015799A">
              <w:rPr>
                <w:rFonts w:ascii="宋体" w:hAnsi="宋体" w:cs="宋体" w:hint="eastAsia"/>
                <w:b/>
                <w:kern w:val="0"/>
                <w:sz w:val="21"/>
                <w:szCs w:val="21"/>
              </w:rPr>
              <w:t>签名</w:t>
            </w:r>
            <w:proofErr w:type="spellStart"/>
            <w:r w:rsidRPr="0015799A">
              <w:rPr>
                <w:rFonts w:ascii="宋体" w:hAnsi="宋体" w:cs="宋体" w:hint="eastAsia"/>
                <w:b/>
                <w:kern w:val="0"/>
                <w:sz w:val="21"/>
                <w:szCs w:val="21"/>
              </w:rPr>
              <w:t>sm</w:t>
            </w:r>
            <w:proofErr w:type="spellEnd"/>
          </w:p>
        </w:tc>
      </w:tr>
      <w:tr w:rsidR="007A478C" w14:paraId="11403EC8" w14:textId="77777777" w:rsidTr="00136D3C">
        <w:trPr>
          <w:jc w:val="center"/>
        </w:trPr>
        <w:tc>
          <w:tcPr>
            <w:tcW w:w="1218" w:type="dxa"/>
            <w:vAlign w:val="center"/>
          </w:tcPr>
          <w:p w14:paraId="13F315C9" w14:textId="77777777" w:rsidR="007A478C" w:rsidRPr="0015799A" w:rsidRDefault="007A478C" w:rsidP="0015799A">
            <w:pPr>
              <w:jc w:val="right"/>
              <w:rPr>
                <w:rFonts w:ascii="宋体" w:hAnsi="宋体" w:cs="宋体"/>
                <w:color w:val="000000"/>
                <w:kern w:val="0"/>
                <w:sz w:val="21"/>
                <w:szCs w:val="21"/>
              </w:rPr>
            </w:pPr>
            <w:r w:rsidRPr="0015799A">
              <w:rPr>
                <w:rFonts w:ascii="宋体" w:hAnsi="宋体" w:cs="宋体" w:hint="eastAsia"/>
                <w:color w:val="000000"/>
                <w:kern w:val="0"/>
                <w:sz w:val="21"/>
                <w:szCs w:val="21"/>
              </w:rPr>
              <w:t>长度(byte)</w:t>
            </w:r>
          </w:p>
        </w:tc>
        <w:tc>
          <w:tcPr>
            <w:tcW w:w="1442" w:type="dxa"/>
            <w:vAlign w:val="center"/>
          </w:tcPr>
          <w:p w14:paraId="6F976B40" w14:textId="76145DA9"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1472</w:t>
            </w:r>
          </w:p>
        </w:tc>
        <w:tc>
          <w:tcPr>
            <w:tcW w:w="1417" w:type="dxa"/>
            <w:vAlign w:val="center"/>
          </w:tcPr>
          <w:p w14:paraId="1EFA6F09" w14:textId="69447B97"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3056</w:t>
            </w:r>
          </w:p>
        </w:tc>
        <w:tc>
          <w:tcPr>
            <w:tcW w:w="1560" w:type="dxa"/>
            <w:vAlign w:val="center"/>
          </w:tcPr>
          <w:p w14:paraId="08827E9F" w14:textId="476BBE90" w:rsidR="007A478C" w:rsidRPr="0015799A" w:rsidRDefault="00D1361F" w:rsidP="0015799A">
            <w:pPr>
              <w:jc w:val="right"/>
              <w:rPr>
                <w:rFonts w:ascii="宋体" w:hAnsi="宋体" w:cs="宋体"/>
                <w:color w:val="000000"/>
                <w:kern w:val="0"/>
                <w:sz w:val="21"/>
                <w:szCs w:val="21"/>
              </w:rPr>
            </w:pPr>
            <w:r w:rsidRPr="0015799A">
              <w:rPr>
                <w:rFonts w:ascii="宋体" w:hAnsi="宋体" w:cs="宋体"/>
                <w:color w:val="000000"/>
                <w:kern w:val="0"/>
                <w:sz w:val="21"/>
                <w:szCs w:val="21"/>
              </w:rPr>
              <w:t>2573</w:t>
            </w:r>
          </w:p>
        </w:tc>
      </w:tr>
    </w:tbl>
    <w:p w14:paraId="68B527CA" w14:textId="5E900673" w:rsidR="007A478C" w:rsidRDefault="007A478C" w:rsidP="007A478C">
      <w:pPr>
        <w:ind w:firstLineChars="1100" w:firstLine="2640"/>
      </w:pPr>
    </w:p>
    <w:p w14:paraId="08C465E0" w14:textId="7443E836" w:rsidR="007A478C" w:rsidRPr="00053AAD" w:rsidRDefault="00BD4704" w:rsidP="007A478C">
      <w:pPr>
        <w:pStyle w:val="30"/>
        <w:rPr>
          <w:lang w:val="en-US"/>
        </w:rPr>
      </w:pPr>
      <w:bookmarkStart w:id="114" w:name="_Toc3876799"/>
      <w:r>
        <w:rPr>
          <w:rFonts w:hint="eastAsia"/>
        </w:rPr>
        <w:t>木兰格</w:t>
      </w:r>
      <w:r w:rsidR="007A478C" w:rsidRPr="00053AAD">
        <w:rPr>
          <w:rFonts w:hint="eastAsia"/>
        </w:rPr>
        <w:t>签名算法</w:t>
      </w:r>
      <w:r w:rsidR="007A478C">
        <w:rPr>
          <w:rFonts w:hint="eastAsia"/>
        </w:rPr>
        <w:t>的</w:t>
      </w:r>
      <w:r w:rsidR="007A478C" w:rsidRPr="00053AAD">
        <w:rPr>
          <w:rFonts w:hint="eastAsia"/>
        </w:rPr>
        <w:t>空间消耗</w:t>
      </w:r>
      <w:bookmarkEnd w:id="114"/>
    </w:p>
    <w:p w14:paraId="7184EEA8" w14:textId="2CDF7831" w:rsidR="007A478C" w:rsidRDefault="007A478C" w:rsidP="00CD396F">
      <w:pPr>
        <w:ind w:firstLineChars="200" w:firstLine="480"/>
      </w:pPr>
      <w:r>
        <w:rPr>
          <w:rFonts w:hint="eastAsia"/>
        </w:rPr>
        <w:t>针对大赛要求实现的</w:t>
      </w:r>
      <w:proofErr w:type="spellStart"/>
      <w:r>
        <w:rPr>
          <w:rFonts w:hint="eastAsia"/>
        </w:rPr>
        <w:t>sig_api</w:t>
      </w:r>
      <w:proofErr w:type="spellEnd"/>
      <w:r>
        <w:rPr>
          <w:rFonts w:hint="eastAsia"/>
        </w:rPr>
        <w:t>，一次签名完整过程包括</w:t>
      </w:r>
      <w:r>
        <w:rPr>
          <w:rFonts w:hint="eastAsia"/>
        </w:rPr>
        <w:t xml:space="preserve"> </w:t>
      </w:r>
      <w:r>
        <w:rPr>
          <w:rFonts w:hint="eastAsia"/>
        </w:rPr>
        <w:t>密钥生成函数（</w:t>
      </w:r>
      <w:proofErr w:type="spellStart"/>
      <w:r>
        <w:t>sig_keygen</w:t>
      </w:r>
      <w:proofErr w:type="spellEnd"/>
      <w:r>
        <w:rPr>
          <w:rFonts w:hint="eastAsia"/>
        </w:rPr>
        <w:t>），</w:t>
      </w:r>
      <w:r>
        <w:rPr>
          <w:rFonts w:hint="eastAsia"/>
        </w:rPr>
        <w:t xml:space="preserve"> </w:t>
      </w:r>
      <w:r>
        <w:rPr>
          <w:rFonts w:hint="eastAsia"/>
        </w:rPr>
        <w:t>签名函数（</w:t>
      </w:r>
      <w:proofErr w:type="spellStart"/>
      <w:r>
        <w:rPr>
          <w:rFonts w:hint="eastAsia"/>
        </w:rPr>
        <w:t>sig_sign</w:t>
      </w:r>
      <w:proofErr w:type="spellEnd"/>
      <w:r>
        <w:rPr>
          <w:rFonts w:hint="eastAsia"/>
        </w:rPr>
        <w:t>）</w:t>
      </w:r>
      <w:r>
        <w:rPr>
          <w:rFonts w:hint="eastAsia"/>
        </w:rPr>
        <w:t xml:space="preserve"> </w:t>
      </w:r>
      <w:r>
        <w:rPr>
          <w:rFonts w:hint="eastAsia"/>
        </w:rPr>
        <w:t>和</w:t>
      </w:r>
      <w:r>
        <w:rPr>
          <w:rFonts w:hint="eastAsia"/>
        </w:rPr>
        <w:t xml:space="preserve"> </w:t>
      </w:r>
      <w:r>
        <w:rPr>
          <w:rFonts w:hint="eastAsia"/>
        </w:rPr>
        <w:t>签名验证函数（</w:t>
      </w:r>
      <w:proofErr w:type="spellStart"/>
      <w:r>
        <w:t>sig_verf</w:t>
      </w:r>
      <w:proofErr w:type="spellEnd"/>
      <w:r>
        <w:rPr>
          <w:rFonts w:hint="eastAsia"/>
        </w:rPr>
        <w:t>）。表</w:t>
      </w:r>
      <w:r>
        <w:t>4</w:t>
      </w:r>
      <w:r>
        <w:rPr>
          <w:rFonts w:hint="eastAsia"/>
        </w:rPr>
        <w:t>.</w:t>
      </w:r>
      <w:r w:rsidR="00D8658F">
        <w:t>15</w:t>
      </w:r>
      <w:r>
        <w:rPr>
          <w:rFonts w:hint="eastAsia"/>
        </w:rPr>
        <w:t>给出了这三个函数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13C48A49" w14:textId="69F9FE03" w:rsidR="007A478C" w:rsidRPr="00006C36" w:rsidRDefault="00006C36" w:rsidP="00797A11">
      <w:pPr>
        <w:jc w:val="center"/>
        <w:rPr>
          <w:sz w:val="21"/>
          <w:szCs w:val="21"/>
        </w:rPr>
      </w:pPr>
      <w:r w:rsidRPr="00006C36">
        <w:rPr>
          <w:rFonts w:hint="eastAsia"/>
          <w:sz w:val="21"/>
          <w:szCs w:val="21"/>
        </w:rPr>
        <w:t>表</w:t>
      </w:r>
      <w:r w:rsidRPr="00006C36">
        <w:rPr>
          <w:sz w:val="21"/>
          <w:szCs w:val="21"/>
        </w:rPr>
        <w:t>4.</w:t>
      </w:r>
      <w:r w:rsidR="00D8658F">
        <w:rPr>
          <w:sz w:val="21"/>
          <w:szCs w:val="21"/>
        </w:rPr>
        <w:t>15</w:t>
      </w:r>
      <w:r w:rsidR="002D2F80">
        <w:rPr>
          <w:rFonts w:hint="eastAsia"/>
          <w:sz w:val="21"/>
          <w:szCs w:val="21"/>
        </w:rPr>
        <w:t xml:space="preserve"> </w:t>
      </w:r>
      <w:r w:rsidRPr="00006C36">
        <w:rPr>
          <w:rFonts w:hint="eastAsia"/>
          <w:sz w:val="21"/>
          <w:szCs w:val="21"/>
        </w:rPr>
        <w:t>输入</w:t>
      </w:r>
      <w:r w:rsidR="00D8658F">
        <w:rPr>
          <w:rFonts w:hint="eastAsia"/>
          <w:sz w:val="21"/>
          <w:szCs w:val="21"/>
        </w:rPr>
        <w:t>输出</w:t>
      </w:r>
      <w:r w:rsidRPr="00006C36">
        <w:rPr>
          <w:rFonts w:hint="eastAsia"/>
          <w:sz w:val="21"/>
          <w:szCs w:val="21"/>
        </w:rPr>
        <w:t>参数简介</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09"/>
        <w:gridCol w:w="1701"/>
        <w:gridCol w:w="1417"/>
        <w:gridCol w:w="851"/>
        <w:gridCol w:w="992"/>
        <w:gridCol w:w="1276"/>
      </w:tblGrid>
      <w:tr w:rsidR="007A478C" w14:paraId="2EAA4BFA" w14:textId="77777777" w:rsidTr="00006C36">
        <w:tc>
          <w:tcPr>
            <w:tcW w:w="1384" w:type="dxa"/>
            <w:tcBorders>
              <w:bottom w:val="single" w:sz="4" w:space="0" w:color="auto"/>
              <w:right w:val="single" w:sz="18" w:space="0" w:color="auto"/>
            </w:tcBorders>
            <w:vAlign w:val="center"/>
          </w:tcPr>
          <w:p w14:paraId="75F9D1AE" w14:textId="77777777" w:rsidR="007A478C" w:rsidRPr="0015799A" w:rsidRDefault="007A478C" w:rsidP="00136D3C">
            <w:pPr>
              <w:widowControl/>
              <w:jc w:val="center"/>
              <w:rPr>
                <w:rFonts w:ascii="宋体" w:hAnsi="宋体"/>
                <w:b/>
                <w:kern w:val="0"/>
                <w:sz w:val="21"/>
                <w:szCs w:val="21"/>
              </w:rPr>
            </w:pPr>
            <w:r w:rsidRPr="0015799A">
              <w:rPr>
                <w:rFonts w:ascii="宋体" w:hAnsi="宋体"/>
                <w:b/>
                <w:kern w:val="0"/>
                <w:sz w:val="21"/>
                <w:szCs w:val="21"/>
              </w:rPr>
              <w:t>函数</w:t>
            </w:r>
          </w:p>
        </w:tc>
        <w:tc>
          <w:tcPr>
            <w:tcW w:w="709" w:type="dxa"/>
            <w:tcBorders>
              <w:left w:val="single" w:sz="18" w:space="0" w:color="auto"/>
              <w:bottom w:val="single" w:sz="4" w:space="0" w:color="auto"/>
            </w:tcBorders>
            <w:vAlign w:val="center"/>
          </w:tcPr>
          <w:p w14:paraId="0BEE0523"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输入</w:t>
            </w:r>
          </w:p>
        </w:tc>
        <w:tc>
          <w:tcPr>
            <w:tcW w:w="1701" w:type="dxa"/>
            <w:tcBorders>
              <w:bottom w:val="single" w:sz="4" w:space="0" w:color="auto"/>
            </w:tcBorders>
            <w:vAlign w:val="center"/>
          </w:tcPr>
          <w:p w14:paraId="4547CC2F"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长度(byte)</w:t>
            </w:r>
          </w:p>
        </w:tc>
        <w:tc>
          <w:tcPr>
            <w:tcW w:w="1417" w:type="dxa"/>
            <w:tcBorders>
              <w:bottom w:val="single" w:sz="4" w:space="0" w:color="auto"/>
              <w:right w:val="single" w:sz="18" w:space="0" w:color="auto"/>
            </w:tcBorders>
            <w:vAlign w:val="center"/>
          </w:tcPr>
          <w:p w14:paraId="6E70F0F3"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含义</w:t>
            </w:r>
          </w:p>
        </w:tc>
        <w:tc>
          <w:tcPr>
            <w:tcW w:w="851" w:type="dxa"/>
            <w:tcBorders>
              <w:left w:val="single" w:sz="18" w:space="0" w:color="auto"/>
              <w:bottom w:val="single" w:sz="4" w:space="0" w:color="auto"/>
            </w:tcBorders>
            <w:vAlign w:val="center"/>
          </w:tcPr>
          <w:p w14:paraId="7DD89E39"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输出</w:t>
            </w:r>
          </w:p>
        </w:tc>
        <w:tc>
          <w:tcPr>
            <w:tcW w:w="992" w:type="dxa"/>
            <w:tcBorders>
              <w:bottom w:val="single" w:sz="4" w:space="0" w:color="auto"/>
            </w:tcBorders>
            <w:vAlign w:val="center"/>
          </w:tcPr>
          <w:p w14:paraId="7A3AEBF6"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长度(byte)</w:t>
            </w:r>
          </w:p>
        </w:tc>
        <w:tc>
          <w:tcPr>
            <w:tcW w:w="1276" w:type="dxa"/>
            <w:tcBorders>
              <w:bottom w:val="single" w:sz="4" w:space="0" w:color="auto"/>
            </w:tcBorders>
            <w:vAlign w:val="center"/>
          </w:tcPr>
          <w:p w14:paraId="417B34ED" w14:textId="77777777" w:rsidR="007A478C" w:rsidRPr="0015799A" w:rsidRDefault="007A478C" w:rsidP="00136D3C">
            <w:pPr>
              <w:jc w:val="center"/>
              <w:rPr>
                <w:rFonts w:ascii="宋体" w:hAnsi="宋体"/>
                <w:b/>
                <w:kern w:val="0"/>
                <w:sz w:val="21"/>
                <w:szCs w:val="21"/>
              </w:rPr>
            </w:pPr>
            <w:r w:rsidRPr="0015799A">
              <w:rPr>
                <w:rFonts w:ascii="宋体" w:hAnsi="宋体"/>
                <w:b/>
                <w:kern w:val="0"/>
                <w:sz w:val="21"/>
                <w:szCs w:val="21"/>
              </w:rPr>
              <w:t>含义</w:t>
            </w:r>
          </w:p>
        </w:tc>
      </w:tr>
      <w:tr w:rsidR="007A478C" w:rsidRPr="0015799A" w14:paraId="34FC90E1" w14:textId="77777777" w:rsidTr="00006C36">
        <w:tc>
          <w:tcPr>
            <w:tcW w:w="1384" w:type="dxa"/>
            <w:vMerge w:val="restart"/>
            <w:tcBorders>
              <w:right w:val="single" w:sz="18" w:space="0" w:color="auto"/>
            </w:tcBorders>
            <w:vAlign w:val="center"/>
          </w:tcPr>
          <w:p w14:paraId="56319487"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sz w:val="21"/>
                <w:szCs w:val="21"/>
              </w:rPr>
              <w:t>sig_keygen</w:t>
            </w:r>
            <w:proofErr w:type="spellEnd"/>
          </w:p>
        </w:tc>
        <w:tc>
          <w:tcPr>
            <w:tcW w:w="709" w:type="dxa"/>
            <w:tcBorders>
              <w:left w:val="single" w:sz="18" w:space="0" w:color="auto"/>
            </w:tcBorders>
            <w:vAlign w:val="center"/>
          </w:tcPr>
          <w:p w14:paraId="471BEFA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 xml:space="preserve"> </w:t>
            </w:r>
          </w:p>
        </w:tc>
        <w:tc>
          <w:tcPr>
            <w:tcW w:w="1701" w:type="dxa"/>
            <w:vAlign w:val="center"/>
          </w:tcPr>
          <w:p w14:paraId="15C60076" w14:textId="77777777" w:rsidR="007A478C" w:rsidRPr="0015799A" w:rsidRDefault="007A478C" w:rsidP="00136D3C">
            <w:pPr>
              <w:widowControl/>
              <w:jc w:val="center"/>
              <w:rPr>
                <w:rFonts w:ascii="宋体" w:hAnsi="宋体"/>
                <w:kern w:val="0"/>
                <w:sz w:val="21"/>
                <w:szCs w:val="21"/>
              </w:rPr>
            </w:pPr>
          </w:p>
        </w:tc>
        <w:tc>
          <w:tcPr>
            <w:tcW w:w="1417" w:type="dxa"/>
            <w:tcBorders>
              <w:right w:val="single" w:sz="18" w:space="0" w:color="auto"/>
            </w:tcBorders>
            <w:vAlign w:val="center"/>
          </w:tcPr>
          <w:p w14:paraId="680C6F14" w14:textId="77777777" w:rsidR="007A478C" w:rsidRPr="0015799A" w:rsidRDefault="007A478C" w:rsidP="00136D3C">
            <w:pPr>
              <w:widowControl/>
              <w:jc w:val="center"/>
              <w:rPr>
                <w:rFonts w:ascii="宋体" w:hAnsi="宋体"/>
                <w:kern w:val="0"/>
                <w:sz w:val="21"/>
                <w:szCs w:val="21"/>
              </w:rPr>
            </w:pPr>
          </w:p>
        </w:tc>
        <w:tc>
          <w:tcPr>
            <w:tcW w:w="851" w:type="dxa"/>
            <w:tcBorders>
              <w:left w:val="single" w:sz="18" w:space="0" w:color="auto"/>
            </w:tcBorders>
            <w:vAlign w:val="center"/>
          </w:tcPr>
          <w:p w14:paraId="400E45A8"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kern w:val="0"/>
                <w:sz w:val="21"/>
                <w:szCs w:val="21"/>
              </w:rPr>
              <w:t>sk</w:t>
            </w:r>
            <w:proofErr w:type="spellEnd"/>
          </w:p>
        </w:tc>
        <w:tc>
          <w:tcPr>
            <w:tcW w:w="992" w:type="dxa"/>
            <w:vAlign w:val="center"/>
          </w:tcPr>
          <w:p w14:paraId="7E930D60" w14:textId="1481D7C9"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3056</w:t>
            </w:r>
          </w:p>
        </w:tc>
        <w:tc>
          <w:tcPr>
            <w:tcW w:w="1276" w:type="dxa"/>
            <w:vAlign w:val="center"/>
          </w:tcPr>
          <w:p w14:paraId="0CC9CE50" w14:textId="3A1415E8" w:rsidR="007A478C" w:rsidRPr="0015799A" w:rsidRDefault="007A478C" w:rsidP="00383DB1">
            <w:pPr>
              <w:widowControl/>
              <w:jc w:val="center"/>
              <w:rPr>
                <w:rFonts w:ascii="宋体" w:hAnsi="宋体"/>
                <w:kern w:val="0"/>
                <w:sz w:val="21"/>
                <w:szCs w:val="21"/>
              </w:rPr>
            </w:pPr>
            <w:r w:rsidRPr="0015799A">
              <w:rPr>
                <w:rFonts w:ascii="宋体" w:hAnsi="宋体"/>
                <w:kern w:val="0"/>
                <w:sz w:val="21"/>
                <w:szCs w:val="21"/>
              </w:rPr>
              <w:t>用户私</w:t>
            </w:r>
            <w:proofErr w:type="gramStart"/>
            <w:r w:rsidRPr="0015799A">
              <w:rPr>
                <w:rFonts w:ascii="宋体" w:hAnsi="宋体"/>
                <w:kern w:val="0"/>
                <w:sz w:val="21"/>
                <w:szCs w:val="21"/>
              </w:rPr>
              <w:t>钥</w:t>
            </w:r>
            <w:proofErr w:type="gramEnd"/>
            <w:r w:rsidR="00383DB1" w:rsidRPr="0015799A">
              <w:rPr>
                <w:rFonts w:ascii="宋体" w:hAnsi="宋体"/>
                <w:kern w:val="0"/>
                <w:sz w:val="21"/>
                <w:szCs w:val="21"/>
              </w:rPr>
              <w:t xml:space="preserve"> </w:t>
            </w:r>
          </w:p>
        </w:tc>
      </w:tr>
      <w:tr w:rsidR="007A478C" w:rsidRPr="0015799A" w14:paraId="706DB150" w14:textId="77777777" w:rsidTr="00006C36">
        <w:tc>
          <w:tcPr>
            <w:tcW w:w="1384" w:type="dxa"/>
            <w:vMerge/>
            <w:tcBorders>
              <w:bottom w:val="single" w:sz="12" w:space="0" w:color="auto"/>
              <w:right w:val="single" w:sz="18" w:space="0" w:color="auto"/>
            </w:tcBorders>
            <w:vAlign w:val="center"/>
          </w:tcPr>
          <w:p w14:paraId="584EDBF5"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bottom w:val="single" w:sz="12" w:space="0" w:color="auto"/>
            </w:tcBorders>
            <w:vAlign w:val="center"/>
          </w:tcPr>
          <w:p w14:paraId="64592623"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 xml:space="preserve"> </w:t>
            </w:r>
          </w:p>
        </w:tc>
        <w:tc>
          <w:tcPr>
            <w:tcW w:w="1701" w:type="dxa"/>
            <w:tcBorders>
              <w:bottom w:val="single" w:sz="12" w:space="0" w:color="auto"/>
            </w:tcBorders>
            <w:vAlign w:val="center"/>
          </w:tcPr>
          <w:p w14:paraId="4B18E847" w14:textId="77777777" w:rsidR="007A478C" w:rsidRPr="0015799A" w:rsidRDefault="007A478C" w:rsidP="00136D3C">
            <w:pPr>
              <w:widowControl/>
              <w:jc w:val="center"/>
              <w:rPr>
                <w:rFonts w:ascii="宋体" w:hAnsi="宋体"/>
                <w:kern w:val="0"/>
                <w:sz w:val="21"/>
                <w:szCs w:val="21"/>
              </w:rPr>
            </w:pPr>
          </w:p>
        </w:tc>
        <w:tc>
          <w:tcPr>
            <w:tcW w:w="1417" w:type="dxa"/>
            <w:tcBorders>
              <w:bottom w:val="single" w:sz="12" w:space="0" w:color="auto"/>
              <w:right w:val="single" w:sz="18" w:space="0" w:color="auto"/>
            </w:tcBorders>
            <w:vAlign w:val="center"/>
          </w:tcPr>
          <w:p w14:paraId="1593C449" w14:textId="77777777" w:rsidR="007A478C" w:rsidRPr="0015799A" w:rsidRDefault="007A478C" w:rsidP="00136D3C">
            <w:pPr>
              <w:widowControl/>
              <w:jc w:val="center"/>
              <w:rPr>
                <w:rFonts w:ascii="宋体" w:hAnsi="宋体"/>
                <w:kern w:val="0"/>
                <w:sz w:val="21"/>
                <w:szCs w:val="21"/>
              </w:rPr>
            </w:pPr>
          </w:p>
        </w:tc>
        <w:tc>
          <w:tcPr>
            <w:tcW w:w="851" w:type="dxa"/>
            <w:tcBorders>
              <w:left w:val="single" w:sz="18" w:space="0" w:color="auto"/>
              <w:bottom w:val="single" w:sz="12" w:space="0" w:color="auto"/>
            </w:tcBorders>
            <w:vAlign w:val="center"/>
          </w:tcPr>
          <w:p w14:paraId="60DDEBD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pk</w:t>
            </w:r>
          </w:p>
        </w:tc>
        <w:tc>
          <w:tcPr>
            <w:tcW w:w="992" w:type="dxa"/>
            <w:tcBorders>
              <w:bottom w:val="single" w:sz="12" w:space="0" w:color="auto"/>
            </w:tcBorders>
            <w:vAlign w:val="center"/>
          </w:tcPr>
          <w:p w14:paraId="3CADE10A" w14:textId="6E399D28"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1472</w:t>
            </w:r>
          </w:p>
        </w:tc>
        <w:tc>
          <w:tcPr>
            <w:tcW w:w="1276" w:type="dxa"/>
            <w:tcBorders>
              <w:bottom w:val="single" w:sz="12" w:space="0" w:color="auto"/>
            </w:tcBorders>
            <w:vAlign w:val="center"/>
          </w:tcPr>
          <w:p w14:paraId="759F041D"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用户公</w:t>
            </w:r>
            <w:proofErr w:type="gramStart"/>
            <w:r w:rsidRPr="0015799A">
              <w:rPr>
                <w:rFonts w:ascii="宋体" w:hAnsi="宋体"/>
                <w:kern w:val="0"/>
                <w:sz w:val="21"/>
                <w:szCs w:val="21"/>
              </w:rPr>
              <w:t>钥</w:t>
            </w:r>
            <w:proofErr w:type="gramEnd"/>
          </w:p>
        </w:tc>
      </w:tr>
      <w:tr w:rsidR="007A478C" w:rsidRPr="0015799A" w14:paraId="0F0B1D63" w14:textId="77777777" w:rsidTr="00006C36">
        <w:trPr>
          <w:trHeight w:val="474"/>
        </w:trPr>
        <w:tc>
          <w:tcPr>
            <w:tcW w:w="1384" w:type="dxa"/>
            <w:vMerge w:val="restart"/>
            <w:tcBorders>
              <w:top w:val="single" w:sz="12" w:space="0" w:color="auto"/>
              <w:bottom w:val="single" w:sz="12" w:space="0" w:color="auto"/>
              <w:right w:val="single" w:sz="18" w:space="0" w:color="auto"/>
            </w:tcBorders>
            <w:vAlign w:val="center"/>
          </w:tcPr>
          <w:p w14:paraId="3B382FBE"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sz w:val="21"/>
                <w:szCs w:val="21"/>
              </w:rPr>
              <w:t>sig_sign</w:t>
            </w:r>
            <w:proofErr w:type="spellEnd"/>
          </w:p>
        </w:tc>
        <w:tc>
          <w:tcPr>
            <w:tcW w:w="709" w:type="dxa"/>
            <w:tcBorders>
              <w:top w:val="single" w:sz="12" w:space="0" w:color="auto"/>
              <w:left w:val="single" w:sz="18" w:space="0" w:color="auto"/>
            </w:tcBorders>
            <w:vAlign w:val="center"/>
          </w:tcPr>
          <w:p w14:paraId="758C523A"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kern w:val="0"/>
                <w:sz w:val="21"/>
                <w:szCs w:val="21"/>
              </w:rPr>
              <w:t>sk</w:t>
            </w:r>
            <w:proofErr w:type="spellEnd"/>
          </w:p>
        </w:tc>
        <w:tc>
          <w:tcPr>
            <w:tcW w:w="1701" w:type="dxa"/>
            <w:tcBorders>
              <w:top w:val="single" w:sz="12" w:space="0" w:color="auto"/>
            </w:tcBorders>
            <w:vAlign w:val="center"/>
          </w:tcPr>
          <w:p w14:paraId="233B82D8" w14:textId="1FEB5B55"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3056</w:t>
            </w:r>
          </w:p>
        </w:tc>
        <w:tc>
          <w:tcPr>
            <w:tcW w:w="1417" w:type="dxa"/>
            <w:tcBorders>
              <w:top w:val="single" w:sz="12" w:space="0" w:color="auto"/>
              <w:right w:val="single" w:sz="18" w:space="0" w:color="auto"/>
            </w:tcBorders>
            <w:vAlign w:val="center"/>
          </w:tcPr>
          <w:p w14:paraId="2E72F873" w14:textId="4C8864A9" w:rsidR="007A478C" w:rsidRPr="0015799A" w:rsidRDefault="007A478C" w:rsidP="00383DB1">
            <w:pPr>
              <w:widowControl/>
              <w:jc w:val="center"/>
              <w:rPr>
                <w:rFonts w:ascii="宋体" w:hAnsi="宋体"/>
                <w:kern w:val="0"/>
                <w:sz w:val="21"/>
                <w:szCs w:val="21"/>
              </w:rPr>
            </w:pPr>
            <w:r w:rsidRPr="0015799A">
              <w:rPr>
                <w:rFonts w:ascii="宋体" w:hAnsi="宋体"/>
                <w:kern w:val="0"/>
                <w:sz w:val="21"/>
                <w:szCs w:val="21"/>
              </w:rPr>
              <w:t>用户私</w:t>
            </w:r>
            <w:proofErr w:type="gramStart"/>
            <w:r w:rsidRPr="0015799A">
              <w:rPr>
                <w:rFonts w:ascii="宋体" w:hAnsi="宋体"/>
                <w:kern w:val="0"/>
                <w:sz w:val="21"/>
                <w:szCs w:val="21"/>
              </w:rPr>
              <w:t>钥</w:t>
            </w:r>
            <w:proofErr w:type="gramEnd"/>
          </w:p>
        </w:tc>
        <w:tc>
          <w:tcPr>
            <w:tcW w:w="851" w:type="dxa"/>
            <w:vMerge w:val="restart"/>
            <w:tcBorders>
              <w:top w:val="single" w:sz="12" w:space="0" w:color="auto"/>
              <w:left w:val="single" w:sz="18" w:space="0" w:color="auto"/>
            </w:tcBorders>
            <w:vAlign w:val="center"/>
          </w:tcPr>
          <w:p w14:paraId="0BB2151E"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t>sm</w:t>
            </w:r>
            <w:proofErr w:type="spellEnd"/>
          </w:p>
        </w:tc>
        <w:tc>
          <w:tcPr>
            <w:tcW w:w="992" w:type="dxa"/>
            <w:vMerge w:val="restart"/>
            <w:tcBorders>
              <w:top w:val="single" w:sz="12" w:space="0" w:color="auto"/>
            </w:tcBorders>
            <w:vAlign w:val="center"/>
          </w:tcPr>
          <w:p w14:paraId="49E0E25C" w14:textId="4B45F863"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2573</w:t>
            </w:r>
          </w:p>
        </w:tc>
        <w:tc>
          <w:tcPr>
            <w:tcW w:w="1276" w:type="dxa"/>
            <w:vMerge w:val="restart"/>
            <w:tcBorders>
              <w:top w:val="single" w:sz="12" w:space="0" w:color="auto"/>
            </w:tcBorders>
            <w:vAlign w:val="center"/>
          </w:tcPr>
          <w:p w14:paraId="5358C1AE"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w:t>
            </w:r>
          </w:p>
        </w:tc>
      </w:tr>
      <w:tr w:rsidR="007A478C" w:rsidRPr="0015799A" w14:paraId="56E7F6A4" w14:textId="77777777" w:rsidTr="00006C36">
        <w:trPr>
          <w:trHeight w:val="555"/>
        </w:trPr>
        <w:tc>
          <w:tcPr>
            <w:tcW w:w="1384" w:type="dxa"/>
            <w:vMerge/>
            <w:tcBorders>
              <w:bottom w:val="single" w:sz="12" w:space="0" w:color="auto"/>
              <w:right w:val="single" w:sz="18" w:space="0" w:color="auto"/>
            </w:tcBorders>
            <w:vAlign w:val="center"/>
          </w:tcPr>
          <w:p w14:paraId="38730507"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tcBorders>
            <w:vAlign w:val="center"/>
          </w:tcPr>
          <w:p w14:paraId="2F94C1E0"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w:t>
            </w:r>
          </w:p>
        </w:tc>
        <w:tc>
          <w:tcPr>
            <w:tcW w:w="1701" w:type="dxa"/>
            <w:vAlign w:val="center"/>
          </w:tcPr>
          <w:p w14:paraId="78DE6A2A" w14:textId="155C0618"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0&lt;m&lt;</w:t>
            </w:r>
            <w:r w:rsidR="00383DB1" w:rsidRPr="0015799A">
              <w:rPr>
                <w:rFonts w:ascii="宋体" w:hAnsi="宋体"/>
                <w:kern w:val="0"/>
                <w:sz w:val="21"/>
                <w:szCs w:val="21"/>
              </w:rPr>
              <w:t>=3300</w:t>
            </w:r>
          </w:p>
        </w:tc>
        <w:tc>
          <w:tcPr>
            <w:tcW w:w="1417" w:type="dxa"/>
            <w:tcBorders>
              <w:right w:val="single" w:sz="18" w:space="0" w:color="auto"/>
            </w:tcBorders>
            <w:vAlign w:val="center"/>
          </w:tcPr>
          <w:p w14:paraId="079BCB84"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w:t>
            </w:r>
          </w:p>
        </w:tc>
        <w:tc>
          <w:tcPr>
            <w:tcW w:w="851" w:type="dxa"/>
            <w:vMerge/>
            <w:tcBorders>
              <w:left w:val="single" w:sz="18" w:space="0" w:color="auto"/>
            </w:tcBorders>
            <w:vAlign w:val="center"/>
          </w:tcPr>
          <w:p w14:paraId="7EDB3CF9" w14:textId="77777777" w:rsidR="007A478C" w:rsidRPr="0015799A" w:rsidRDefault="007A478C" w:rsidP="00136D3C">
            <w:pPr>
              <w:widowControl/>
              <w:jc w:val="center"/>
              <w:rPr>
                <w:rFonts w:ascii="宋体" w:hAnsi="宋体"/>
                <w:kern w:val="0"/>
                <w:sz w:val="21"/>
                <w:szCs w:val="21"/>
              </w:rPr>
            </w:pPr>
          </w:p>
        </w:tc>
        <w:tc>
          <w:tcPr>
            <w:tcW w:w="992" w:type="dxa"/>
            <w:vMerge/>
            <w:vAlign w:val="center"/>
          </w:tcPr>
          <w:p w14:paraId="3BBF1B3C" w14:textId="77777777" w:rsidR="007A478C" w:rsidRPr="0015799A" w:rsidRDefault="007A478C" w:rsidP="00136D3C">
            <w:pPr>
              <w:widowControl/>
              <w:jc w:val="center"/>
              <w:rPr>
                <w:rFonts w:ascii="宋体" w:hAnsi="宋体"/>
                <w:kern w:val="0"/>
                <w:sz w:val="21"/>
                <w:szCs w:val="21"/>
              </w:rPr>
            </w:pPr>
          </w:p>
        </w:tc>
        <w:tc>
          <w:tcPr>
            <w:tcW w:w="1276" w:type="dxa"/>
            <w:vMerge/>
            <w:vAlign w:val="center"/>
          </w:tcPr>
          <w:p w14:paraId="2D84B386" w14:textId="77777777" w:rsidR="007A478C" w:rsidRPr="0015799A" w:rsidRDefault="007A478C" w:rsidP="00136D3C">
            <w:pPr>
              <w:widowControl/>
              <w:jc w:val="center"/>
              <w:rPr>
                <w:rFonts w:ascii="宋体" w:hAnsi="宋体"/>
                <w:kern w:val="0"/>
                <w:sz w:val="21"/>
                <w:szCs w:val="21"/>
              </w:rPr>
            </w:pPr>
          </w:p>
        </w:tc>
      </w:tr>
      <w:tr w:rsidR="007A478C" w:rsidRPr="0015799A" w14:paraId="30C2DC0A" w14:textId="77777777" w:rsidTr="00006C36">
        <w:tc>
          <w:tcPr>
            <w:tcW w:w="1384" w:type="dxa"/>
            <w:vMerge/>
            <w:tcBorders>
              <w:bottom w:val="single" w:sz="12" w:space="0" w:color="auto"/>
              <w:right w:val="single" w:sz="18" w:space="0" w:color="auto"/>
            </w:tcBorders>
            <w:vAlign w:val="center"/>
          </w:tcPr>
          <w:p w14:paraId="1BEDDF0D"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tcBorders>
            <w:vAlign w:val="center"/>
          </w:tcPr>
          <w:p w14:paraId="0F92B7AA"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t>mlen</w:t>
            </w:r>
            <w:proofErr w:type="spellEnd"/>
          </w:p>
        </w:tc>
        <w:tc>
          <w:tcPr>
            <w:tcW w:w="1701" w:type="dxa"/>
            <w:vAlign w:val="center"/>
          </w:tcPr>
          <w:p w14:paraId="0A9CA23E"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3608E1D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签名消息长</w:t>
            </w:r>
            <w:r w:rsidRPr="0015799A">
              <w:rPr>
                <w:rFonts w:ascii="宋体" w:hAnsi="宋体" w:hint="eastAsia"/>
                <w:kern w:val="0"/>
                <w:sz w:val="21"/>
                <w:szCs w:val="21"/>
              </w:rPr>
              <w:lastRenderedPageBreak/>
              <w:t>度</w:t>
            </w:r>
          </w:p>
        </w:tc>
        <w:tc>
          <w:tcPr>
            <w:tcW w:w="851" w:type="dxa"/>
            <w:vMerge w:val="restart"/>
            <w:tcBorders>
              <w:left w:val="single" w:sz="18" w:space="0" w:color="auto"/>
            </w:tcBorders>
            <w:vAlign w:val="center"/>
          </w:tcPr>
          <w:p w14:paraId="0DCBD8BC"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lastRenderedPageBreak/>
              <w:t>smlen</w:t>
            </w:r>
            <w:proofErr w:type="spellEnd"/>
          </w:p>
        </w:tc>
        <w:tc>
          <w:tcPr>
            <w:tcW w:w="992" w:type="dxa"/>
            <w:vMerge w:val="restart"/>
            <w:vAlign w:val="center"/>
          </w:tcPr>
          <w:p w14:paraId="6046548D"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276" w:type="dxa"/>
            <w:vMerge w:val="restart"/>
            <w:vAlign w:val="center"/>
          </w:tcPr>
          <w:p w14:paraId="05267E2B"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签名长度</w:t>
            </w:r>
          </w:p>
        </w:tc>
      </w:tr>
      <w:tr w:rsidR="007A478C" w:rsidRPr="0015799A" w14:paraId="25A033F4" w14:textId="77777777" w:rsidTr="00006C36">
        <w:trPr>
          <w:trHeight w:val="624"/>
        </w:trPr>
        <w:tc>
          <w:tcPr>
            <w:tcW w:w="1384" w:type="dxa"/>
            <w:vMerge/>
            <w:tcBorders>
              <w:bottom w:val="single" w:sz="12" w:space="0" w:color="auto"/>
              <w:right w:val="single" w:sz="18" w:space="0" w:color="auto"/>
            </w:tcBorders>
            <w:vAlign w:val="center"/>
          </w:tcPr>
          <w:p w14:paraId="3E8029C0" w14:textId="77777777" w:rsidR="007A478C" w:rsidRPr="0015799A" w:rsidRDefault="007A478C" w:rsidP="00136D3C">
            <w:pPr>
              <w:widowControl/>
              <w:jc w:val="center"/>
              <w:rPr>
                <w:rFonts w:ascii="宋体" w:hAnsi="宋体"/>
                <w:kern w:val="0"/>
                <w:sz w:val="21"/>
                <w:szCs w:val="21"/>
              </w:rPr>
            </w:pPr>
          </w:p>
        </w:tc>
        <w:tc>
          <w:tcPr>
            <w:tcW w:w="709" w:type="dxa"/>
            <w:tcBorders>
              <w:left w:val="single" w:sz="18" w:space="0" w:color="auto"/>
              <w:bottom w:val="single" w:sz="12" w:space="0" w:color="auto"/>
            </w:tcBorders>
            <w:vAlign w:val="center"/>
          </w:tcPr>
          <w:p w14:paraId="55CE747A" w14:textId="77777777" w:rsidR="007A478C" w:rsidRPr="0015799A" w:rsidRDefault="007A478C" w:rsidP="00136D3C">
            <w:pPr>
              <w:widowControl/>
              <w:jc w:val="center"/>
              <w:rPr>
                <w:rFonts w:ascii="宋体" w:hAnsi="宋体"/>
                <w:kern w:val="0"/>
                <w:sz w:val="21"/>
                <w:szCs w:val="21"/>
              </w:rPr>
            </w:pPr>
          </w:p>
        </w:tc>
        <w:tc>
          <w:tcPr>
            <w:tcW w:w="1701" w:type="dxa"/>
            <w:tcBorders>
              <w:bottom w:val="single" w:sz="12" w:space="0" w:color="auto"/>
            </w:tcBorders>
            <w:vAlign w:val="center"/>
          </w:tcPr>
          <w:p w14:paraId="6C576254" w14:textId="77777777" w:rsidR="007A478C" w:rsidRPr="0015799A" w:rsidRDefault="007A478C" w:rsidP="00136D3C">
            <w:pPr>
              <w:widowControl/>
              <w:jc w:val="center"/>
              <w:rPr>
                <w:rFonts w:ascii="宋体" w:hAnsi="宋体"/>
                <w:kern w:val="0"/>
                <w:sz w:val="21"/>
                <w:szCs w:val="21"/>
              </w:rPr>
            </w:pPr>
          </w:p>
        </w:tc>
        <w:tc>
          <w:tcPr>
            <w:tcW w:w="1417" w:type="dxa"/>
            <w:tcBorders>
              <w:bottom w:val="single" w:sz="12" w:space="0" w:color="auto"/>
              <w:right w:val="single" w:sz="18" w:space="0" w:color="auto"/>
            </w:tcBorders>
            <w:vAlign w:val="center"/>
          </w:tcPr>
          <w:p w14:paraId="6F6433F0" w14:textId="77777777" w:rsidR="007A478C" w:rsidRPr="0015799A" w:rsidRDefault="007A478C" w:rsidP="00136D3C">
            <w:pPr>
              <w:widowControl/>
              <w:jc w:val="center"/>
              <w:rPr>
                <w:rFonts w:ascii="宋体" w:hAnsi="宋体"/>
                <w:kern w:val="0"/>
                <w:sz w:val="21"/>
                <w:szCs w:val="21"/>
              </w:rPr>
            </w:pPr>
          </w:p>
        </w:tc>
        <w:tc>
          <w:tcPr>
            <w:tcW w:w="851" w:type="dxa"/>
            <w:vMerge/>
            <w:tcBorders>
              <w:left w:val="single" w:sz="18" w:space="0" w:color="auto"/>
              <w:bottom w:val="single" w:sz="12" w:space="0" w:color="auto"/>
            </w:tcBorders>
            <w:vAlign w:val="center"/>
          </w:tcPr>
          <w:p w14:paraId="72296F1A" w14:textId="77777777" w:rsidR="007A478C" w:rsidRPr="0015799A" w:rsidRDefault="007A478C" w:rsidP="00136D3C">
            <w:pPr>
              <w:widowControl/>
              <w:jc w:val="center"/>
              <w:rPr>
                <w:rFonts w:ascii="宋体" w:hAnsi="宋体"/>
                <w:kern w:val="0"/>
                <w:sz w:val="21"/>
                <w:szCs w:val="21"/>
              </w:rPr>
            </w:pPr>
          </w:p>
        </w:tc>
        <w:tc>
          <w:tcPr>
            <w:tcW w:w="992" w:type="dxa"/>
            <w:vMerge/>
            <w:tcBorders>
              <w:bottom w:val="single" w:sz="12" w:space="0" w:color="auto"/>
            </w:tcBorders>
            <w:vAlign w:val="center"/>
          </w:tcPr>
          <w:p w14:paraId="3A982E75" w14:textId="77777777" w:rsidR="007A478C" w:rsidRPr="0015799A" w:rsidRDefault="007A478C" w:rsidP="00136D3C">
            <w:pPr>
              <w:widowControl/>
              <w:jc w:val="center"/>
              <w:rPr>
                <w:rFonts w:ascii="宋体" w:hAnsi="宋体"/>
                <w:kern w:val="0"/>
                <w:sz w:val="21"/>
                <w:szCs w:val="21"/>
              </w:rPr>
            </w:pPr>
          </w:p>
        </w:tc>
        <w:tc>
          <w:tcPr>
            <w:tcW w:w="1276" w:type="dxa"/>
            <w:vMerge/>
            <w:tcBorders>
              <w:bottom w:val="single" w:sz="12" w:space="0" w:color="auto"/>
            </w:tcBorders>
            <w:vAlign w:val="center"/>
          </w:tcPr>
          <w:p w14:paraId="7B3B1BA3" w14:textId="77777777" w:rsidR="007A478C" w:rsidRPr="0015799A" w:rsidRDefault="007A478C" w:rsidP="00136D3C">
            <w:pPr>
              <w:widowControl/>
              <w:jc w:val="center"/>
              <w:rPr>
                <w:rFonts w:ascii="宋体" w:hAnsi="宋体"/>
                <w:kern w:val="0"/>
                <w:sz w:val="21"/>
                <w:szCs w:val="21"/>
              </w:rPr>
            </w:pPr>
          </w:p>
        </w:tc>
      </w:tr>
      <w:tr w:rsidR="007A478C" w:rsidRPr="0015799A" w14:paraId="6DCA930D" w14:textId="77777777" w:rsidTr="00006C36">
        <w:tc>
          <w:tcPr>
            <w:tcW w:w="1384" w:type="dxa"/>
            <w:vMerge w:val="restart"/>
            <w:tcBorders>
              <w:top w:val="single" w:sz="12" w:space="0" w:color="auto"/>
              <w:right w:val="single" w:sz="18" w:space="0" w:color="auto"/>
            </w:tcBorders>
            <w:vAlign w:val="center"/>
          </w:tcPr>
          <w:p w14:paraId="0DF5D54F"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sz w:val="21"/>
                <w:szCs w:val="21"/>
              </w:rPr>
              <w:t>sig_verf</w:t>
            </w:r>
            <w:proofErr w:type="spellEnd"/>
          </w:p>
        </w:tc>
        <w:tc>
          <w:tcPr>
            <w:tcW w:w="709" w:type="dxa"/>
            <w:tcBorders>
              <w:top w:val="single" w:sz="12" w:space="0" w:color="auto"/>
              <w:left w:val="single" w:sz="18" w:space="0" w:color="auto"/>
            </w:tcBorders>
            <w:vAlign w:val="center"/>
          </w:tcPr>
          <w:p w14:paraId="2B04FDFC"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pk</w:t>
            </w:r>
          </w:p>
        </w:tc>
        <w:tc>
          <w:tcPr>
            <w:tcW w:w="1701" w:type="dxa"/>
            <w:tcBorders>
              <w:top w:val="single" w:sz="12" w:space="0" w:color="auto"/>
            </w:tcBorders>
            <w:vAlign w:val="center"/>
          </w:tcPr>
          <w:p w14:paraId="79906E8E" w14:textId="2D907088"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1472</w:t>
            </w:r>
          </w:p>
        </w:tc>
        <w:tc>
          <w:tcPr>
            <w:tcW w:w="1417" w:type="dxa"/>
            <w:tcBorders>
              <w:top w:val="single" w:sz="12" w:space="0" w:color="auto"/>
              <w:right w:val="single" w:sz="18" w:space="0" w:color="auto"/>
            </w:tcBorders>
            <w:vAlign w:val="center"/>
          </w:tcPr>
          <w:p w14:paraId="34EE3EC3" w14:textId="77777777" w:rsidR="007A478C" w:rsidRPr="0015799A" w:rsidRDefault="007A478C" w:rsidP="00136D3C">
            <w:pPr>
              <w:widowControl/>
              <w:jc w:val="center"/>
              <w:rPr>
                <w:rFonts w:ascii="宋体" w:hAnsi="宋体"/>
                <w:kern w:val="0"/>
                <w:sz w:val="21"/>
                <w:szCs w:val="21"/>
              </w:rPr>
            </w:pPr>
            <w:r w:rsidRPr="0015799A">
              <w:rPr>
                <w:rFonts w:ascii="宋体" w:hAnsi="宋体"/>
                <w:kern w:val="0"/>
                <w:sz w:val="21"/>
                <w:szCs w:val="21"/>
              </w:rPr>
              <w:t>用户公</w:t>
            </w:r>
            <w:proofErr w:type="gramStart"/>
            <w:r w:rsidRPr="0015799A">
              <w:rPr>
                <w:rFonts w:ascii="宋体" w:hAnsi="宋体"/>
                <w:kern w:val="0"/>
                <w:sz w:val="21"/>
                <w:szCs w:val="21"/>
              </w:rPr>
              <w:t>钥</w:t>
            </w:r>
            <w:proofErr w:type="gramEnd"/>
          </w:p>
        </w:tc>
        <w:tc>
          <w:tcPr>
            <w:tcW w:w="3119" w:type="dxa"/>
            <w:gridSpan w:val="3"/>
            <w:vMerge w:val="restart"/>
            <w:tcBorders>
              <w:top w:val="single" w:sz="12" w:space="0" w:color="auto"/>
              <w:left w:val="single" w:sz="18" w:space="0" w:color="auto"/>
            </w:tcBorders>
            <w:vAlign w:val="center"/>
          </w:tcPr>
          <w:p w14:paraId="32EA9E60" w14:textId="77777777" w:rsidR="007A478C" w:rsidRPr="0015799A" w:rsidRDefault="007A478C" w:rsidP="00136D3C">
            <w:pPr>
              <w:widowControl/>
              <w:jc w:val="center"/>
              <w:rPr>
                <w:rFonts w:ascii="宋体" w:hAnsi="宋体"/>
                <w:kern w:val="0"/>
                <w:sz w:val="21"/>
                <w:szCs w:val="21"/>
              </w:rPr>
            </w:pPr>
          </w:p>
        </w:tc>
      </w:tr>
      <w:tr w:rsidR="007A478C" w:rsidRPr="0015799A" w14:paraId="70949334" w14:textId="77777777" w:rsidTr="00006C36">
        <w:tc>
          <w:tcPr>
            <w:tcW w:w="1384" w:type="dxa"/>
            <w:vMerge/>
            <w:tcBorders>
              <w:right w:val="single" w:sz="18" w:space="0" w:color="auto"/>
            </w:tcBorders>
            <w:vAlign w:val="center"/>
          </w:tcPr>
          <w:p w14:paraId="0F78532F"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161BF67D"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m</w:t>
            </w:r>
          </w:p>
        </w:tc>
        <w:tc>
          <w:tcPr>
            <w:tcW w:w="1701" w:type="dxa"/>
            <w:vAlign w:val="center"/>
          </w:tcPr>
          <w:p w14:paraId="49CBC6AB" w14:textId="0DC14705"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0&lt;m&lt;</w:t>
            </w:r>
            <w:r w:rsidR="00383DB1" w:rsidRPr="0015799A">
              <w:rPr>
                <w:rFonts w:ascii="宋体" w:hAnsi="宋体"/>
                <w:kern w:val="0"/>
                <w:sz w:val="21"/>
                <w:szCs w:val="21"/>
              </w:rPr>
              <w:t>=3300</w:t>
            </w:r>
          </w:p>
        </w:tc>
        <w:tc>
          <w:tcPr>
            <w:tcW w:w="1417" w:type="dxa"/>
            <w:tcBorders>
              <w:right w:val="single" w:sz="18" w:space="0" w:color="auto"/>
            </w:tcBorders>
            <w:vAlign w:val="center"/>
          </w:tcPr>
          <w:p w14:paraId="29915CDF"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w:t>
            </w:r>
          </w:p>
        </w:tc>
        <w:tc>
          <w:tcPr>
            <w:tcW w:w="3119" w:type="dxa"/>
            <w:gridSpan w:val="3"/>
            <w:vMerge/>
            <w:tcBorders>
              <w:left w:val="single" w:sz="18" w:space="0" w:color="auto"/>
            </w:tcBorders>
            <w:vAlign w:val="center"/>
          </w:tcPr>
          <w:p w14:paraId="48A4AD2E" w14:textId="77777777" w:rsidR="007A478C" w:rsidRPr="0015799A" w:rsidRDefault="007A478C" w:rsidP="00136D3C">
            <w:pPr>
              <w:widowControl/>
              <w:jc w:val="center"/>
              <w:rPr>
                <w:rFonts w:ascii="宋体" w:hAnsi="宋体"/>
                <w:kern w:val="0"/>
                <w:sz w:val="21"/>
                <w:szCs w:val="21"/>
              </w:rPr>
            </w:pPr>
          </w:p>
        </w:tc>
      </w:tr>
      <w:tr w:rsidR="007A478C" w:rsidRPr="0015799A" w14:paraId="1B05DC0F" w14:textId="77777777" w:rsidTr="00006C36">
        <w:tc>
          <w:tcPr>
            <w:tcW w:w="1384" w:type="dxa"/>
            <w:vMerge/>
            <w:tcBorders>
              <w:right w:val="single" w:sz="18" w:space="0" w:color="auto"/>
            </w:tcBorders>
            <w:vAlign w:val="center"/>
          </w:tcPr>
          <w:p w14:paraId="0EE01566"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45A1A5EC"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t>mlen</w:t>
            </w:r>
            <w:proofErr w:type="spellEnd"/>
          </w:p>
        </w:tc>
        <w:tc>
          <w:tcPr>
            <w:tcW w:w="1701" w:type="dxa"/>
            <w:vAlign w:val="center"/>
          </w:tcPr>
          <w:p w14:paraId="65672D97"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424CF869"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签名消息长度</w:t>
            </w:r>
          </w:p>
        </w:tc>
        <w:tc>
          <w:tcPr>
            <w:tcW w:w="3119" w:type="dxa"/>
            <w:gridSpan w:val="3"/>
            <w:vMerge/>
            <w:tcBorders>
              <w:left w:val="single" w:sz="18" w:space="0" w:color="auto"/>
            </w:tcBorders>
            <w:vAlign w:val="center"/>
          </w:tcPr>
          <w:p w14:paraId="1DE2A5F8" w14:textId="77777777" w:rsidR="007A478C" w:rsidRPr="0015799A" w:rsidRDefault="007A478C" w:rsidP="00136D3C">
            <w:pPr>
              <w:widowControl/>
              <w:jc w:val="center"/>
              <w:rPr>
                <w:rFonts w:ascii="宋体" w:hAnsi="宋体"/>
                <w:kern w:val="0"/>
                <w:sz w:val="21"/>
                <w:szCs w:val="21"/>
              </w:rPr>
            </w:pPr>
          </w:p>
        </w:tc>
      </w:tr>
      <w:tr w:rsidR="007A478C" w:rsidRPr="0015799A" w14:paraId="3BABF075" w14:textId="77777777" w:rsidTr="00006C36">
        <w:trPr>
          <w:trHeight w:val="254"/>
        </w:trPr>
        <w:tc>
          <w:tcPr>
            <w:tcW w:w="1384" w:type="dxa"/>
            <w:vMerge/>
            <w:tcBorders>
              <w:right w:val="single" w:sz="18" w:space="0" w:color="auto"/>
            </w:tcBorders>
            <w:vAlign w:val="center"/>
          </w:tcPr>
          <w:p w14:paraId="4AD7F16F"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5955FBD3"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t>sm</w:t>
            </w:r>
            <w:proofErr w:type="spellEnd"/>
          </w:p>
        </w:tc>
        <w:tc>
          <w:tcPr>
            <w:tcW w:w="1701" w:type="dxa"/>
            <w:vAlign w:val="center"/>
          </w:tcPr>
          <w:p w14:paraId="52AAB8F3" w14:textId="349FA58F" w:rsidR="007A478C" w:rsidRPr="0015799A" w:rsidRDefault="00383DB1" w:rsidP="00136D3C">
            <w:pPr>
              <w:widowControl/>
              <w:jc w:val="center"/>
              <w:rPr>
                <w:rFonts w:ascii="宋体" w:hAnsi="宋体"/>
                <w:kern w:val="0"/>
                <w:sz w:val="21"/>
                <w:szCs w:val="21"/>
              </w:rPr>
            </w:pPr>
            <w:r w:rsidRPr="0015799A">
              <w:rPr>
                <w:rFonts w:ascii="宋体" w:hAnsi="宋体"/>
                <w:kern w:val="0"/>
                <w:sz w:val="21"/>
                <w:szCs w:val="21"/>
              </w:rPr>
              <w:t>2573</w:t>
            </w:r>
          </w:p>
        </w:tc>
        <w:tc>
          <w:tcPr>
            <w:tcW w:w="1417" w:type="dxa"/>
            <w:tcBorders>
              <w:right w:val="single" w:sz="18" w:space="0" w:color="auto"/>
            </w:tcBorders>
            <w:vAlign w:val="center"/>
          </w:tcPr>
          <w:p w14:paraId="7A86204F"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w:t>
            </w:r>
          </w:p>
        </w:tc>
        <w:tc>
          <w:tcPr>
            <w:tcW w:w="3119" w:type="dxa"/>
            <w:gridSpan w:val="3"/>
            <w:vMerge/>
            <w:tcBorders>
              <w:left w:val="single" w:sz="18" w:space="0" w:color="auto"/>
            </w:tcBorders>
            <w:vAlign w:val="center"/>
          </w:tcPr>
          <w:p w14:paraId="06927555" w14:textId="77777777" w:rsidR="007A478C" w:rsidRPr="0015799A" w:rsidRDefault="007A478C" w:rsidP="00136D3C">
            <w:pPr>
              <w:widowControl/>
              <w:jc w:val="center"/>
              <w:rPr>
                <w:rFonts w:ascii="宋体" w:hAnsi="宋体"/>
                <w:kern w:val="0"/>
                <w:sz w:val="21"/>
                <w:szCs w:val="21"/>
              </w:rPr>
            </w:pPr>
          </w:p>
        </w:tc>
      </w:tr>
      <w:tr w:rsidR="007A478C" w:rsidRPr="0015799A" w14:paraId="57058847" w14:textId="77777777" w:rsidTr="00006C36">
        <w:tc>
          <w:tcPr>
            <w:tcW w:w="1384" w:type="dxa"/>
            <w:vMerge/>
            <w:tcBorders>
              <w:right w:val="single" w:sz="18" w:space="0" w:color="auto"/>
            </w:tcBorders>
            <w:vAlign w:val="center"/>
          </w:tcPr>
          <w:p w14:paraId="4E348348" w14:textId="77777777" w:rsidR="007A478C" w:rsidRPr="0015799A" w:rsidRDefault="007A478C" w:rsidP="00136D3C">
            <w:pPr>
              <w:widowControl/>
              <w:jc w:val="center"/>
              <w:rPr>
                <w:rFonts w:ascii="宋体" w:hAnsi="宋体"/>
                <w:sz w:val="21"/>
                <w:szCs w:val="21"/>
              </w:rPr>
            </w:pPr>
          </w:p>
        </w:tc>
        <w:tc>
          <w:tcPr>
            <w:tcW w:w="709" w:type="dxa"/>
            <w:tcBorders>
              <w:left w:val="single" w:sz="18" w:space="0" w:color="auto"/>
            </w:tcBorders>
            <w:vAlign w:val="center"/>
          </w:tcPr>
          <w:p w14:paraId="4F9D45A2" w14:textId="77777777" w:rsidR="007A478C" w:rsidRPr="0015799A" w:rsidRDefault="007A478C" w:rsidP="00136D3C">
            <w:pPr>
              <w:widowControl/>
              <w:jc w:val="center"/>
              <w:rPr>
                <w:rFonts w:ascii="宋体" w:hAnsi="宋体"/>
                <w:kern w:val="0"/>
                <w:sz w:val="21"/>
                <w:szCs w:val="21"/>
              </w:rPr>
            </w:pPr>
            <w:proofErr w:type="spellStart"/>
            <w:r w:rsidRPr="0015799A">
              <w:rPr>
                <w:rFonts w:ascii="宋体" w:hAnsi="宋体" w:hint="eastAsia"/>
                <w:kern w:val="0"/>
                <w:sz w:val="21"/>
                <w:szCs w:val="21"/>
              </w:rPr>
              <w:t>smlen</w:t>
            </w:r>
            <w:proofErr w:type="spellEnd"/>
          </w:p>
        </w:tc>
        <w:tc>
          <w:tcPr>
            <w:tcW w:w="1701" w:type="dxa"/>
            <w:vAlign w:val="center"/>
          </w:tcPr>
          <w:p w14:paraId="5F8547F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8</w:t>
            </w:r>
          </w:p>
        </w:tc>
        <w:tc>
          <w:tcPr>
            <w:tcW w:w="1417" w:type="dxa"/>
            <w:tcBorders>
              <w:right w:val="single" w:sz="18" w:space="0" w:color="auto"/>
            </w:tcBorders>
            <w:vAlign w:val="center"/>
          </w:tcPr>
          <w:p w14:paraId="1725DE91" w14:textId="77777777" w:rsidR="007A478C" w:rsidRPr="0015799A" w:rsidRDefault="007A478C" w:rsidP="00136D3C">
            <w:pPr>
              <w:widowControl/>
              <w:jc w:val="center"/>
              <w:rPr>
                <w:rFonts w:ascii="宋体" w:hAnsi="宋体"/>
                <w:kern w:val="0"/>
                <w:sz w:val="21"/>
                <w:szCs w:val="21"/>
              </w:rPr>
            </w:pPr>
            <w:r w:rsidRPr="0015799A">
              <w:rPr>
                <w:rFonts w:ascii="宋体" w:hAnsi="宋体" w:hint="eastAsia"/>
                <w:kern w:val="0"/>
                <w:sz w:val="21"/>
                <w:szCs w:val="21"/>
              </w:rPr>
              <w:t>签名长度</w:t>
            </w:r>
          </w:p>
        </w:tc>
        <w:tc>
          <w:tcPr>
            <w:tcW w:w="3119" w:type="dxa"/>
            <w:gridSpan w:val="3"/>
            <w:vMerge/>
            <w:tcBorders>
              <w:left w:val="single" w:sz="18" w:space="0" w:color="auto"/>
            </w:tcBorders>
            <w:vAlign w:val="center"/>
          </w:tcPr>
          <w:p w14:paraId="22D81760" w14:textId="77777777" w:rsidR="007A478C" w:rsidRPr="0015799A" w:rsidRDefault="007A478C" w:rsidP="00136D3C">
            <w:pPr>
              <w:widowControl/>
              <w:jc w:val="center"/>
              <w:rPr>
                <w:rFonts w:ascii="宋体" w:hAnsi="宋体"/>
                <w:kern w:val="0"/>
                <w:sz w:val="21"/>
                <w:szCs w:val="21"/>
              </w:rPr>
            </w:pPr>
          </w:p>
        </w:tc>
      </w:tr>
    </w:tbl>
    <w:p w14:paraId="0A49F3CC" w14:textId="6DE68222" w:rsidR="007A478C" w:rsidRPr="0015799A" w:rsidRDefault="007A478C" w:rsidP="007A478C">
      <w:pPr>
        <w:widowControl/>
        <w:ind w:firstLineChars="1300" w:firstLine="2730"/>
        <w:jc w:val="left"/>
        <w:rPr>
          <w:rFonts w:ascii="宋体" w:hAnsi="宋体"/>
          <w:sz w:val="21"/>
          <w:szCs w:val="21"/>
        </w:rPr>
      </w:pPr>
    </w:p>
    <w:p w14:paraId="6DC71F22" w14:textId="74F88E02" w:rsidR="00CD396F" w:rsidRDefault="00CD396F" w:rsidP="00711FE0">
      <w:pPr>
        <w:pStyle w:val="11"/>
        <w:ind w:firstLineChars="0" w:firstLine="0"/>
      </w:pPr>
    </w:p>
    <w:p w14:paraId="35F9F084" w14:textId="2D559B51" w:rsidR="00D8658F" w:rsidRDefault="00D8658F" w:rsidP="00711FE0">
      <w:pPr>
        <w:pStyle w:val="11"/>
        <w:ind w:firstLineChars="0" w:firstLine="0"/>
      </w:pPr>
      <w:r>
        <w:br w:type="page"/>
      </w:r>
    </w:p>
    <w:p w14:paraId="5B9421CD" w14:textId="77777777" w:rsidR="006350A4" w:rsidRDefault="007E7F74">
      <w:pPr>
        <w:pStyle w:val="10"/>
      </w:pPr>
      <w:bookmarkStart w:id="115" w:name="_Toc340157668"/>
      <w:bookmarkStart w:id="116" w:name="_Toc191443652"/>
      <w:bookmarkStart w:id="117" w:name="_Toc3876800"/>
      <w:r>
        <w:rPr>
          <w:rFonts w:hint="eastAsia"/>
        </w:rPr>
        <w:t>测试</w:t>
      </w:r>
      <w:bookmarkEnd w:id="115"/>
      <w:bookmarkEnd w:id="116"/>
      <w:r>
        <w:rPr>
          <w:rFonts w:hint="eastAsia"/>
        </w:rPr>
        <w:t>总结</w:t>
      </w:r>
      <w:bookmarkEnd w:id="117"/>
    </w:p>
    <w:bookmarkEnd w:id="0"/>
    <w:bookmarkEnd w:id="1"/>
    <w:bookmarkEnd w:id="5"/>
    <w:bookmarkEnd w:id="6"/>
    <w:p w14:paraId="5CE1A258" w14:textId="77777777" w:rsidR="006350A4" w:rsidRDefault="007E7F74" w:rsidP="00255029">
      <w:pPr>
        <w:pStyle w:val="11"/>
        <w:numPr>
          <w:ilvl w:val="0"/>
          <w:numId w:val="23"/>
        </w:numPr>
        <w:ind w:firstLineChars="0"/>
      </w:pPr>
      <w:proofErr w:type="gramStart"/>
      <w:r>
        <w:rPr>
          <w:rFonts w:hint="eastAsia"/>
        </w:rPr>
        <w:t>算法库各</w:t>
      </w:r>
      <w:proofErr w:type="gramEnd"/>
      <w:r>
        <w:rPr>
          <w:rFonts w:hint="eastAsia"/>
        </w:rPr>
        <w:t>API</w:t>
      </w:r>
      <w:r>
        <w:rPr>
          <w:rFonts w:hint="eastAsia"/>
        </w:rPr>
        <w:t>对异常参数均能正常处理。</w:t>
      </w:r>
    </w:p>
    <w:p w14:paraId="571DE0E2" w14:textId="3EFDC04A" w:rsidR="006350A4" w:rsidRDefault="007E7F74" w:rsidP="00255029">
      <w:pPr>
        <w:pStyle w:val="11"/>
        <w:numPr>
          <w:ilvl w:val="0"/>
          <w:numId w:val="23"/>
        </w:numPr>
        <w:ind w:firstLineChars="0"/>
      </w:pPr>
      <w:r>
        <w:rPr>
          <w:rFonts w:hint="eastAsia"/>
        </w:rPr>
        <w:t>正向验证通过了</w:t>
      </w:r>
      <w:r w:rsidR="00215071">
        <w:t>MULAN-C</w:t>
      </w:r>
      <w:r w:rsidR="00215071">
        <w:rPr>
          <w:rFonts w:hint="eastAsia"/>
        </w:rPr>
        <w:t>格</w:t>
      </w:r>
      <w:r>
        <w:rPr>
          <w:rFonts w:hint="eastAsia"/>
        </w:rPr>
        <w:t>签名</w:t>
      </w:r>
      <w:r w:rsidR="00215071">
        <w:rPr>
          <w:rFonts w:hint="eastAsia"/>
        </w:rPr>
        <w:t>算</w:t>
      </w:r>
      <w:r>
        <w:rPr>
          <w:rFonts w:hint="eastAsia"/>
        </w:rPr>
        <w:t>法实现。</w:t>
      </w:r>
    </w:p>
    <w:p w14:paraId="304932EB" w14:textId="01508AFA" w:rsidR="006350A4" w:rsidRDefault="007E7F74" w:rsidP="00255029">
      <w:pPr>
        <w:pStyle w:val="11"/>
        <w:numPr>
          <w:ilvl w:val="0"/>
          <w:numId w:val="23"/>
        </w:numPr>
        <w:ind w:firstLineChars="0"/>
      </w:pPr>
      <w:r>
        <w:rPr>
          <w:rFonts w:hint="eastAsia"/>
        </w:rPr>
        <w:t>通过对合法</w:t>
      </w:r>
      <w:r w:rsidR="0014229F">
        <w:rPr>
          <w:rFonts w:hint="eastAsia"/>
        </w:rPr>
        <w:t>签名</w:t>
      </w:r>
      <w:r>
        <w:rPr>
          <w:rFonts w:hint="eastAsia"/>
        </w:rPr>
        <w:t>数据的篡改方式反向验证了</w:t>
      </w:r>
      <w:r w:rsidR="00215071">
        <w:t>MULAN-C</w:t>
      </w:r>
      <w:r w:rsidR="00215071">
        <w:rPr>
          <w:rFonts w:hint="eastAsia"/>
        </w:rPr>
        <w:t>格签名算法</w:t>
      </w:r>
      <w:r>
        <w:rPr>
          <w:rFonts w:hint="eastAsia"/>
        </w:rPr>
        <w:t>。</w:t>
      </w:r>
    </w:p>
    <w:p w14:paraId="5F9274FA" w14:textId="679E64BD" w:rsidR="00215071" w:rsidRDefault="00215071" w:rsidP="00255029">
      <w:pPr>
        <w:pStyle w:val="11"/>
        <w:numPr>
          <w:ilvl w:val="0"/>
          <w:numId w:val="23"/>
        </w:numPr>
        <w:ind w:firstLineChars="0"/>
      </w:pPr>
      <w:r>
        <w:rPr>
          <w:rFonts w:hint="eastAsia"/>
        </w:rPr>
        <w:t>正向验证通过了</w:t>
      </w:r>
      <w:r>
        <w:t>MULAN-S</w:t>
      </w:r>
      <w:r>
        <w:rPr>
          <w:rFonts w:hint="eastAsia"/>
        </w:rPr>
        <w:t>格签名算法实现。</w:t>
      </w:r>
    </w:p>
    <w:p w14:paraId="09F0379F" w14:textId="614BA7AE" w:rsidR="00215071" w:rsidRDefault="00215071" w:rsidP="00255029">
      <w:pPr>
        <w:pStyle w:val="11"/>
        <w:numPr>
          <w:ilvl w:val="0"/>
          <w:numId w:val="23"/>
        </w:numPr>
        <w:ind w:firstLineChars="0"/>
      </w:pPr>
      <w:r>
        <w:rPr>
          <w:rFonts w:hint="eastAsia"/>
        </w:rPr>
        <w:t>通过对合法签名数据的篡改方式反向验证了</w:t>
      </w:r>
      <w:r>
        <w:t>MULAN-S</w:t>
      </w:r>
      <w:r>
        <w:rPr>
          <w:rFonts w:hint="eastAsia"/>
        </w:rPr>
        <w:t>格签名算法。</w:t>
      </w:r>
    </w:p>
    <w:p w14:paraId="18652D23" w14:textId="160E865B" w:rsidR="008959D2" w:rsidRDefault="008959D2" w:rsidP="008959D2">
      <w:pPr>
        <w:pStyle w:val="11"/>
        <w:numPr>
          <w:ilvl w:val="0"/>
          <w:numId w:val="23"/>
        </w:numPr>
        <w:ind w:firstLineChars="0"/>
      </w:pPr>
      <w:r>
        <w:rPr>
          <w:rFonts w:hint="eastAsia"/>
        </w:rPr>
        <w:t>正向验证通过了</w:t>
      </w:r>
      <w:r>
        <w:t>MULAN-G</w:t>
      </w:r>
      <w:r>
        <w:rPr>
          <w:rFonts w:hint="eastAsia"/>
        </w:rPr>
        <w:t>格签名算法实现。</w:t>
      </w:r>
    </w:p>
    <w:p w14:paraId="2E6CA0E5" w14:textId="6180E54B" w:rsidR="008959D2" w:rsidRDefault="008959D2" w:rsidP="008959D2">
      <w:pPr>
        <w:pStyle w:val="11"/>
        <w:numPr>
          <w:ilvl w:val="0"/>
          <w:numId w:val="23"/>
        </w:numPr>
        <w:ind w:firstLineChars="0"/>
      </w:pPr>
      <w:r>
        <w:rPr>
          <w:rFonts w:hint="eastAsia"/>
        </w:rPr>
        <w:t>通过对合法签名数据的篡改方式反向验证了</w:t>
      </w:r>
      <w:r>
        <w:t>MULAN-G</w:t>
      </w:r>
      <w:r>
        <w:rPr>
          <w:rFonts w:hint="eastAsia"/>
        </w:rPr>
        <w:t>格签名算法。</w:t>
      </w:r>
    </w:p>
    <w:p w14:paraId="3647EF3C" w14:textId="095660C7" w:rsidR="008C2825" w:rsidRDefault="008C2825" w:rsidP="00255029">
      <w:pPr>
        <w:pStyle w:val="11"/>
        <w:numPr>
          <w:ilvl w:val="0"/>
          <w:numId w:val="23"/>
        </w:numPr>
        <w:ind w:firstLineChars="0"/>
      </w:pPr>
      <w:r>
        <w:rPr>
          <w:rFonts w:hint="eastAsia"/>
        </w:rPr>
        <w:t>各算法</w:t>
      </w:r>
      <w:r>
        <w:rPr>
          <w:rFonts w:hint="eastAsia"/>
        </w:rPr>
        <w:t>API</w:t>
      </w:r>
      <w:r>
        <w:rPr>
          <w:rFonts w:hint="eastAsia"/>
        </w:rPr>
        <w:t>实现的单次平均耗时</w:t>
      </w:r>
      <w:proofErr w:type="gramStart"/>
      <w:r>
        <w:rPr>
          <w:rFonts w:hint="eastAsia"/>
        </w:rPr>
        <w:t>收敛值</w:t>
      </w:r>
      <w:proofErr w:type="gramEnd"/>
      <w:r>
        <w:rPr>
          <w:rFonts w:hint="eastAsia"/>
        </w:rPr>
        <w:t>如表</w:t>
      </w:r>
      <w:r>
        <w:rPr>
          <w:rFonts w:hint="eastAsia"/>
        </w:rPr>
        <w:t>5.1</w:t>
      </w:r>
      <w:r>
        <w:rPr>
          <w:rFonts w:hint="eastAsia"/>
        </w:rPr>
        <w:t>所示（性能测试数据详见具体案例）。</w:t>
      </w:r>
    </w:p>
    <w:p w14:paraId="51CB73EE" w14:textId="77777777" w:rsidR="00AC09BB" w:rsidRDefault="00AC09BB" w:rsidP="00AC09BB">
      <w:pPr>
        <w:pStyle w:val="11"/>
        <w:ind w:left="360" w:firstLineChars="0" w:firstLine="0"/>
        <w:rPr>
          <w:rFonts w:hint="eastAsia"/>
        </w:rPr>
      </w:pPr>
    </w:p>
    <w:p w14:paraId="00B1AB04" w14:textId="46528836" w:rsidR="008C2825" w:rsidRPr="00C12C9C" w:rsidRDefault="008C2825" w:rsidP="008C2825">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768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229"/>
        <w:gridCol w:w="1134"/>
        <w:gridCol w:w="1701"/>
        <w:gridCol w:w="2126"/>
      </w:tblGrid>
      <w:tr w:rsidR="002A34C8" w:rsidRPr="00C12C9C" w14:paraId="2B0539CA" w14:textId="77777777" w:rsidTr="004E0AE1">
        <w:tc>
          <w:tcPr>
            <w:tcW w:w="1496" w:type="dxa"/>
            <w:shd w:val="clear" w:color="auto" w:fill="auto"/>
          </w:tcPr>
          <w:p w14:paraId="3AFA603E"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算法名</w:t>
            </w:r>
          </w:p>
        </w:tc>
        <w:tc>
          <w:tcPr>
            <w:tcW w:w="1229" w:type="dxa"/>
            <w:shd w:val="clear" w:color="auto" w:fill="auto"/>
          </w:tcPr>
          <w:p w14:paraId="324AEF4F"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接口名</w:t>
            </w:r>
          </w:p>
        </w:tc>
        <w:tc>
          <w:tcPr>
            <w:tcW w:w="1134" w:type="dxa"/>
          </w:tcPr>
          <w:p w14:paraId="7E2DBB68" w14:textId="3EEEF54C" w:rsidR="002A34C8" w:rsidRPr="00C12C9C" w:rsidRDefault="002A34C8" w:rsidP="00750B68">
            <w:pPr>
              <w:pStyle w:val="11"/>
              <w:ind w:firstLineChars="0" w:firstLine="0"/>
              <w:jc w:val="center"/>
              <w:rPr>
                <w:b/>
                <w:sz w:val="21"/>
                <w:szCs w:val="21"/>
              </w:rPr>
            </w:pPr>
            <w:r>
              <w:rPr>
                <w:rFonts w:hint="eastAsia"/>
                <w:b/>
                <w:sz w:val="21"/>
                <w:szCs w:val="21"/>
              </w:rPr>
              <w:t>消息长度</w:t>
            </w:r>
          </w:p>
        </w:tc>
        <w:tc>
          <w:tcPr>
            <w:tcW w:w="1701" w:type="dxa"/>
            <w:shd w:val="clear" w:color="auto" w:fill="auto"/>
          </w:tcPr>
          <w:p w14:paraId="7FCB8542" w14:textId="25E5DBCB" w:rsidR="002A34C8" w:rsidRPr="00C12C9C" w:rsidRDefault="002A34C8" w:rsidP="00750B68">
            <w:pPr>
              <w:pStyle w:val="11"/>
              <w:ind w:firstLineChars="0" w:firstLine="0"/>
              <w:jc w:val="center"/>
              <w:rPr>
                <w:b/>
                <w:sz w:val="21"/>
                <w:szCs w:val="21"/>
              </w:rPr>
            </w:pPr>
            <w:r w:rsidRPr="00C12C9C">
              <w:rPr>
                <w:rFonts w:hint="eastAsia"/>
                <w:b/>
                <w:sz w:val="21"/>
                <w:szCs w:val="21"/>
              </w:rPr>
              <w:t>平均耗时（微秒）</w:t>
            </w:r>
          </w:p>
        </w:tc>
        <w:tc>
          <w:tcPr>
            <w:tcW w:w="2126" w:type="dxa"/>
            <w:shd w:val="clear" w:color="auto" w:fill="auto"/>
          </w:tcPr>
          <w:p w14:paraId="3DC433D5" w14:textId="77777777" w:rsidR="002A34C8" w:rsidRPr="00C12C9C" w:rsidRDefault="002A34C8" w:rsidP="00750B68">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657813" w:rsidRPr="00C12C9C" w14:paraId="0C7A7631" w14:textId="77777777" w:rsidTr="004E0AE1">
        <w:trPr>
          <w:trHeight w:val="20"/>
        </w:trPr>
        <w:tc>
          <w:tcPr>
            <w:tcW w:w="1496" w:type="dxa"/>
            <w:vMerge w:val="restart"/>
            <w:shd w:val="clear" w:color="auto" w:fill="auto"/>
            <w:vAlign w:val="center"/>
          </w:tcPr>
          <w:p w14:paraId="0286B1D5" w14:textId="45AB5FCA" w:rsidR="00657813" w:rsidRPr="0001373F" w:rsidRDefault="00657813" w:rsidP="00657813">
            <w:pPr>
              <w:pStyle w:val="11"/>
              <w:ind w:firstLineChars="0" w:firstLine="0"/>
              <w:jc w:val="center"/>
              <w:rPr>
                <w:rFonts w:ascii="宋体" w:hAnsi="宋体"/>
                <w:sz w:val="21"/>
                <w:szCs w:val="21"/>
              </w:rPr>
            </w:pPr>
            <w:r w:rsidRPr="0001373F">
              <w:rPr>
                <w:rFonts w:ascii="宋体" w:hAnsi="宋体"/>
                <w:sz w:val="21"/>
                <w:szCs w:val="21"/>
              </w:rPr>
              <w:t>MULAN-C</w:t>
            </w:r>
          </w:p>
        </w:tc>
        <w:tc>
          <w:tcPr>
            <w:tcW w:w="1229" w:type="dxa"/>
            <w:shd w:val="clear" w:color="auto" w:fill="auto"/>
            <w:vAlign w:val="center"/>
          </w:tcPr>
          <w:p w14:paraId="0460FBBE" w14:textId="77777777" w:rsidR="00657813" w:rsidRPr="0001373F" w:rsidRDefault="00657813" w:rsidP="00657813">
            <w:pPr>
              <w:pStyle w:val="11"/>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0B42398A" w14:textId="2E2E11A4"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w:t>
            </w:r>
          </w:p>
        </w:tc>
        <w:tc>
          <w:tcPr>
            <w:tcW w:w="1701" w:type="dxa"/>
            <w:shd w:val="clear" w:color="auto" w:fill="auto"/>
            <w:vAlign w:val="center"/>
          </w:tcPr>
          <w:p w14:paraId="17A666D2" w14:textId="3CEA938C"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1</w:t>
            </w:r>
            <w:r w:rsidRPr="009A1268">
              <w:rPr>
                <w:sz w:val="21"/>
                <w:szCs w:val="21"/>
              </w:rPr>
              <w:t>76</w:t>
            </w:r>
          </w:p>
        </w:tc>
        <w:tc>
          <w:tcPr>
            <w:tcW w:w="2126" w:type="dxa"/>
            <w:shd w:val="clear" w:color="auto" w:fill="auto"/>
            <w:vAlign w:val="center"/>
          </w:tcPr>
          <w:p w14:paraId="65C332A3" w14:textId="280EDCB3"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6</w:t>
            </w:r>
            <w:r w:rsidRPr="009A1268">
              <w:rPr>
                <w:sz w:val="21"/>
                <w:szCs w:val="21"/>
              </w:rPr>
              <w:t>02000</w:t>
            </w:r>
          </w:p>
        </w:tc>
      </w:tr>
      <w:tr w:rsidR="007A119D" w:rsidRPr="00C12C9C" w14:paraId="174D6273" w14:textId="77777777" w:rsidTr="004E0AE1">
        <w:trPr>
          <w:trHeight w:val="20"/>
        </w:trPr>
        <w:tc>
          <w:tcPr>
            <w:tcW w:w="1496" w:type="dxa"/>
            <w:vMerge/>
            <w:shd w:val="clear" w:color="auto" w:fill="auto"/>
            <w:vAlign w:val="center"/>
          </w:tcPr>
          <w:p w14:paraId="5114DEDC" w14:textId="77777777" w:rsidR="007A119D" w:rsidRPr="0001373F" w:rsidRDefault="007A119D" w:rsidP="007A119D">
            <w:pPr>
              <w:pStyle w:val="11"/>
              <w:ind w:firstLineChars="0" w:firstLine="0"/>
              <w:jc w:val="center"/>
              <w:rPr>
                <w:rFonts w:ascii="宋体" w:hAnsi="宋体"/>
                <w:sz w:val="21"/>
                <w:szCs w:val="21"/>
              </w:rPr>
            </w:pPr>
          </w:p>
        </w:tc>
        <w:tc>
          <w:tcPr>
            <w:tcW w:w="1229" w:type="dxa"/>
            <w:vMerge w:val="restart"/>
            <w:shd w:val="clear" w:color="auto" w:fill="auto"/>
            <w:vAlign w:val="center"/>
          </w:tcPr>
          <w:p w14:paraId="28B68C71" w14:textId="0E12EDF1" w:rsidR="007A119D" w:rsidRPr="0001373F" w:rsidRDefault="007A119D" w:rsidP="007A119D">
            <w:pPr>
              <w:pStyle w:val="11"/>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2B795EF6" w14:textId="74799357" w:rsidR="007A119D" w:rsidRPr="0001373F" w:rsidRDefault="007A119D" w:rsidP="007A119D">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center"/>
          </w:tcPr>
          <w:p w14:paraId="7E36A1D0" w14:textId="325DBE1C" w:rsidR="007A119D" w:rsidRPr="0001373F" w:rsidRDefault="007A119D" w:rsidP="007A119D">
            <w:pPr>
              <w:pStyle w:val="11"/>
              <w:ind w:firstLineChars="0" w:firstLine="0"/>
              <w:jc w:val="right"/>
              <w:rPr>
                <w:rFonts w:ascii="宋体" w:hAnsi="宋体"/>
                <w:sz w:val="21"/>
                <w:szCs w:val="21"/>
              </w:rPr>
            </w:pPr>
            <w:r>
              <w:rPr>
                <w:rFonts w:hint="eastAsia"/>
                <w:sz w:val="21"/>
                <w:szCs w:val="21"/>
              </w:rPr>
              <w:t>5</w:t>
            </w:r>
            <w:r>
              <w:rPr>
                <w:sz w:val="21"/>
                <w:szCs w:val="21"/>
              </w:rPr>
              <w:t>3</w:t>
            </w:r>
            <w:r>
              <w:rPr>
                <w:rFonts w:hint="eastAsia"/>
                <w:sz w:val="21"/>
                <w:szCs w:val="21"/>
              </w:rPr>
              <w:t>1</w:t>
            </w:r>
          </w:p>
        </w:tc>
        <w:tc>
          <w:tcPr>
            <w:tcW w:w="2126" w:type="dxa"/>
            <w:shd w:val="clear" w:color="auto" w:fill="auto"/>
            <w:vAlign w:val="bottom"/>
          </w:tcPr>
          <w:p w14:paraId="10EAB5CE" w14:textId="1B42D461" w:rsidR="007A119D" w:rsidRPr="0001373F" w:rsidRDefault="007A119D" w:rsidP="007A119D">
            <w:pPr>
              <w:pStyle w:val="11"/>
              <w:ind w:firstLineChars="0" w:firstLine="0"/>
              <w:jc w:val="right"/>
              <w:rPr>
                <w:rFonts w:ascii="宋体" w:hAnsi="宋体"/>
                <w:sz w:val="21"/>
                <w:szCs w:val="21"/>
              </w:rPr>
            </w:pPr>
            <w:r>
              <w:rPr>
                <w:sz w:val="21"/>
                <w:szCs w:val="21"/>
              </w:rPr>
              <w:t>187</w:t>
            </w:r>
            <w:r w:rsidRPr="009A1268">
              <w:rPr>
                <w:rFonts w:hint="eastAsia"/>
                <w:sz w:val="21"/>
                <w:szCs w:val="21"/>
              </w:rPr>
              <w:t>0000</w:t>
            </w:r>
          </w:p>
        </w:tc>
      </w:tr>
      <w:tr w:rsidR="007A119D" w:rsidRPr="00C12C9C" w14:paraId="67917F34" w14:textId="77777777" w:rsidTr="004E0AE1">
        <w:trPr>
          <w:trHeight w:val="20"/>
        </w:trPr>
        <w:tc>
          <w:tcPr>
            <w:tcW w:w="1496" w:type="dxa"/>
            <w:vMerge/>
            <w:shd w:val="clear" w:color="auto" w:fill="auto"/>
            <w:vAlign w:val="center"/>
          </w:tcPr>
          <w:p w14:paraId="419B610F" w14:textId="77777777" w:rsidR="007A119D" w:rsidRPr="0001373F" w:rsidRDefault="007A119D" w:rsidP="007A119D">
            <w:pPr>
              <w:pStyle w:val="11"/>
              <w:ind w:firstLineChars="0" w:firstLine="0"/>
              <w:jc w:val="center"/>
              <w:rPr>
                <w:rFonts w:ascii="宋体" w:hAnsi="宋体"/>
                <w:sz w:val="21"/>
                <w:szCs w:val="21"/>
              </w:rPr>
            </w:pPr>
          </w:p>
        </w:tc>
        <w:tc>
          <w:tcPr>
            <w:tcW w:w="1229" w:type="dxa"/>
            <w:vMerge/>
            <w:shd w:val="clear" w:color="auto" w:fill="auto"/>
            <w:vAlign w:val="center"/>
          </w:tcPr>
          <w:p w14:paraId="00E746A2" w14:textId="77777777" w:rsidR="007A119D" w:rsidRPr="0001373F" w:rsidRDefault="007A119D" w:rsidP="007A119D">
            <w:pPr>
              <w:pStyle w:val="11"/>
              <w:ind w:firstLineChars="0" w:firstLine="0"/>
              <w:jc w:val="center"/>
              <w:rPr>
                <w:rFonts w:ascii="宋体" w:hAnsi="宋体"/>
                <w:sz w:val="21"/>
                <w:szCs w:val="21"/>
              </w:rPr>
            </w:pPr>
          </w:p>
        </w:tc>
        <w:tc>
          <w:tcPr>
            <w:tcW w:w="1134" w:type="dxa"/>
          </w:tcPr>
          <w:p w14:paraId="438D6195" w14:textId="2F635005" w:rsidR="007A119D" w:rsidRPr="0001373F" w:rsidRDefault="007A119D" w:rsidP="007A119D">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center"/>
          </w:tcPr>
          <w:p w14:paraId="21E57BD5" w14:textId="778E354C" w:rsidR="007A119D" w:rsidRPr="0001373F" w:rsidRDefault="007A119D" w:rsidP="007A119D">
            <w:pPr>
              <w:pStyle w:val="11"/>
              <w:ind w:firstLineChars="0" w:firstLine="0"/>
              <w:jc w:val="right"/>
              <w:rPr>
                <w:rFonts w:ascii="宋体" w:hAnsi="宋体"/>
                <w:sz w:val="21"/>
                <w:szCs w:val="21"/>
              </w:rPr>
            </w:pPr>
            <w:r>
              <w:rPr>
                <w:rFonts w:hint="eastAsia"/>
                <w:sz w:val="21"/>
                <w:szCs w:val="21"/>
              </w:rPr>
              <w:t>5</w:t>
            </w:r>
            <w:r>
              <w:rPr>
                <w:sz w:val="21"/>
                <w:szCs w:val="21"/>
              </w:rPr>
              <w:t>2</w:t>
            </w:r>
            <w:r>
              <w:rPr>
                <w:rFonts w:hint="eastAsia"/>
                <w:sz w:val="21"/>
                <w:szCs w:val="21"/>
              </w:rPr>
              <w:t>9</w:t>
            </w:r>
          </w:p>
        </w:tc>
        <w:tc>
          <w:tcPr>
            <w:tcW w:w="2126" w:type="dxa"/>
            <w:shd w:val="clear" w:color="auto" w:fill="auto"/>
            <w:vAlign w:val="bottom"/>
          </w:tcPr>
          <w:p w14:paraId="7BCC4C21" w14:textId="12BDE0A7" w:rsidR="007A119D" w:rsidRPr="0001373F" w:rsidRDefault="007A119D" w:rsidP="007A119D">
            <w:pPr>
              <w:pStyle w:val="11"/>
              <w:ind w:firstLineChars="0" w:firstLine="0"/>
              <w:jc w:val="right"/>
              <w:rPr>
                <w:rFonts w:ascii="宋体" w:hAnsi="宋体"/>
                <w:sz w:val="21"/>
                <w:szCs w:val="21"/>
              </w:rPr>
            </w:pPr>
            <w:r>
              <w:rPr>
                <w:sz w:val="21"/>
                <w:szCs w:val="21"/>
              </w:rPr>
              <w:t>187</w:t>
            </w:r>
            <w:r w:rsidRPr="009A1268">
              <w:rPr>
                <w:rFonts w:hint="eastAsia"/>
                <w:sz w:val="21"/>
                <w:szCs w:val="21"/>
              </w:rPr>
              <w:t>0000</w:t>
            </w:r>
          </w:p>
        </w:tc>
      </w:tr>
      <w:tr w:rsidR="007A119D" w:rsidRPr="00C12C9C" w14:paraId="2596625A" w14:textId="77777777" w:rsidTr="004E0AE1">
        <w:trPr>
          <w:trHeight w:val="20"/>
        </w:trPr>
        <w:tc>
          <w:tcPr>
            <w:tcW w:w="1496" w:type="dxa"/>
            <w:vMerge/>
            <w:shd w:val="clear" w:color="auto" w:fill="auto"/>
            <w:vAlign w:val="center"/>
          </w:tcPr>
          <w:p w14:paraId="4424EC52" w14:textId="77777777" w:rsidR="007A119D" w:rsidRPr="0001373F" w:rsidRDefault="007A119D" w:rsidP="007A119D">
            <w:pPr>
              <w:pStyle w:val="11"/>
              <w:ind w:firstLineChars="0" w:firstLine="0"/>
              <w:jc w:val="center"/>
              <w:rPr>
                <w:rFonts w:ascii="宋体" w:hAnsi="宋体"/>
                <w:sz w:val="21"/>
                <w:szCs w:val="21"/>
              </w:rPr>
            </w:pPr>
          </w:p>
        </w:tc>
        <w:tc>
          <w:tcPr>
            <w:tcW w:w="1229" w:type="dxa"/>
            <w:vMerge/>
            <w:shd w:val="clear" w:color="auto" w:fill="auto"/>
            <w:vAlign w:val="center"/>
          </w:tcPr>
          <w:p w14:paraId="578AD211" w14:textId="77777777" w:rsidR="007A119D" w:rsidRPr="0001373F" w:rsidRDefault="007A119D" w:rsidP="007A119D">
            <w:pPr>
              <w:pStyle w:val="11"/>
              <w:ind w:firstLineChars="0" w:firstLine="0"/>
              <w:jc w:val="center"/>
              <w:rPr>
                <w:rFonts w:ascii="宋体" w:hAnsi="宋体"/>
                <w:sz w:val="21"/>
                <w:szCs w:val="21"/>
              </w:rPr>
            </w:pPr>
          </w:p>
        </w:tc>
        <w:tc>
          <w:tcPr>
            <w:tcW w:w="1134" w:type="dxa"/>
          </w:tcPr>
          <w:p w14:paraId="03A9AC92" w14:textId="0A1E0B06" w:rsidR="007A119D" w:rsidRPr="0001373F" w:rsidRDefault="007A119D" w:rsidP="007A119D">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center"/>
          </w:tcPr>
          <w:p w14:paraId="1F4E2114" w14:textId="7882914E" w:rsidR="007A119D" w:rsidRPr="0001373F" w:rsidRDefault="007A119D" w:rsidP="007A119D">
            <w:pPr>
              <w:pStyle w:val="11"/>
              <w:ind w:firstLineChars="0" w:firstLine="0"/>
              <w:jc w:val="right"/>
              <w:rPr>
                <w:rFonts w:ascii="宋体" w:hAnsi="宋体"/>
                <w:sz w:val="21"/>
                <w:szCs w:val="21"/>
              </w:rPr>
            </w:pPr>
            <w:r>
              <w:rPr>
                <w:rFonts w:hint="eastAsia"/>
                <w:sz w:val="21"/>
                <w:szCs w:val="21"/>
              </w:rPr>
              <w:t>5</w:t>
            </w:r>
            <w:r>
              <w:rPr>
                <w:sz w:val="21"/>
                <w:szCs w:val="21"/>
              </w:rPr>
              <w:t>3</w:t>
            </w:r>
            <w:r>
              <w:rPr>
                <w:rFonts w:hint="eastAsia"/>
                <w:sz w:val="21"/>
                <w:szCs w:val="21"/>
              </w:rPr>
              <w:t>3</w:t>
            </w:r>
          </w:p>
        </w:tc>
        <w:tc>
          <w:tcPr>
            <w:tcW w:w="2126" w:type="dxa"/>
            <w:shd w:val="clear" w:color="auto" w:fill="auto"/>
            <w:vAlign w:val="bottom"/>
          </w:tcPr>
          <w:p w14:paraId="1357AD0C" w14:textId="4A8C4F62" w:rsidR="007A119D" w:rsidRPr="0001373F" w:rsidRDefault="007A119D" w:rsidP="007A119D">
            <w:pPr>
              <w:pStyle w:val="11"/>
              <w:ind w:firstLineChars="0" w:firstLine="0"/>
              <w:jc w:val="right"/>
              <w:rPr>
                <w:rFonts w:ascii="宋体" w:hAnsi="宋体"/>
                <w:sz w:val="21"/>
                <w:szCs w:val="21"/>
              </w:rPr>
            </w:pPr>
            <w:r>
              <w:rPr>
                <w:sz w:val="21"/>
                <w:szCs w:val="21"/>
              </w:rPr>
              <w:t>1873</w:t>
            </w:r>
            <w:r w:rsidRPr="009A1268">
              <w:rPr>
                <w:rFonts w:hint="eastAsia"/>
                <w:sz w:val="21"/>
                <w:szCs w:val="21"/>
              </w:rPr>
              <w:t>000</w:t>
            </w:r>
          </w:p>
        </w:tc>
      </w:tr>
      <w:tr w:rsidR="007A119D" w:rsidRPr="00C12C9C" w14:paraId="04BB266F" w14:textId="77777777" w:rsidTr="004E0AE1">
        <w:trPr>
          <w:trHeight w:val="20"/>
        </w:trPr>
        <w:tc>
          <w:tcPr>
            <w:tcW w:w="1496" w:type="dxa"/>
            <w:vMerge/>
            <w:shd w:val="clear" w:color="auto" w:fill="auto"/>
            <w:vAlign w:val="center"/>
          </w:tcPr>
          <w:p w14:paraId="2114C2EC" w14:textId="77777777" w:rsidR="007A119D" w:rsidRPr="0001373F" w:rsidRDefault="007A119D" w:rsidP="007A119D">
            <w:pPr>
              <w:pStyle w:val="11"/>
              <w:ind w:firstLineChars="0" w:firstLine="0"/>
              <w:jc w:val="center"/>
              <w:rPr>
                <w:rFonts w:ascii="宋体" w:hAnsi="宋体"/>
                <w:sz w:val="21"/>
                <w:szCs w:val="21"/>
              </w:rPr>
            </w:pPr>
          </w:p>
        </w:tc>
        <w:tc>
          <w:tcPr>
            <w:tcW w:w="1229" w:type="dxa"/>
            <w:vMerge/>
            <w:shd w:val="clear" w:color="auto" w:fill="auto"/>
            <w:vAlign w:val="center"/>
          </w:tcPr>
          <w:p w14:paraId="34869A92" w14:textId="77777777" w:rsidR="007A119D" w:rsidRPr="0001373F" w:rsidRDefault="007A119D" w:rsidP="007A119D">
            <w:pPr>
              <w:pStyle w:val="11"/>
              <w:ind w:firstLineChars="0" w:firstLine="0"/>
              <w:jc w:val="center"/>
              <w:rPr>
                <w:rFonts w:ascii="宋体" w:hAnsi="宋体"/>
                <w:sz w:val="21"/>
                <w:szCs w:val="21"/>
              </w:rPr>
            </w:pPr>
          </w:p>
        </w:tc>
        <w:tc>
          <w:tcPr>
            <w:tcW w:w="1134" w:type="dxa"/>
          </w:tcPr>
          <w:p w14:paraId="2AE4ADC7" w14:textId="7178EAB2" w:rsidR="007A119D" w:rsidRPr="0001373F" w:rsidRDefault="007A119D" w:rsidP="007A119D">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center"/>
          </w:tcPr>
          <w:p w14:paraId="21EB83DC" w14:textId="50C45DB4" w:rsidR="007A119D" w:rsidRPr="0001373F" w:rsidRDefault="007A119D" w:rsidP="007A119D">
            <w:pPr>
              <w:pStyle w:val="11"/>
              <w:ind w:firstLineChars="0" w:firstLine="0"/>
              <w:jc w:val="right"/>
              <w:rPr>
                <w:rFonts w:ascii="宋体" w:hAnsi="宋体"/>
                <w:sz w:val="21"/>
                <w:szCs w:val="21"/>
              </w:rPr>
            </w:pPr>
            <w:r>
              <w:rPr>
                <w:rFonts w:hint="eastAsia"/>
                <w:sz w:val="21"/>
                <w:szCs w:val="21"/>
              </w:rPr>
              <w:t>5</w:t>
            </w:r>
            <w:r>
              <w:rPr>
                <w:sz w:val="21"/>
                <w:szCs w:val="21"/>
              </w:rPr>
              <w:t>34</w:t>
            </w:r>
          </w:p>
        </w:tc>
        <w:tc>
          <w:tcPr>
            <w:tcW w:w="2126" w:type="dxa"/>
            <w:shd w:val="clear" w:color="auto" w:fill="auto"/>
            <w:vAlign w:val="bottom"/>
          </w:tcPr>
          <w:p w14:paraId="632E5D38" w14:textId="5B9524DE" w:rsidR="007A119D" w:rsidRPr="0001373F" w:rsidRDefault="007A119D" w:rsidP="007A119D">
            <w:pPr>
              <w:pStyle w:val="11"/>
              <w:ind w:firstLineChars="0" w:firstLine="0"/>
              <w:jc w:val="right"/>
              <w:rPr>
                <w:rFonts w:ascii="宋体" w:hAnsi="宋体"/>
                <w:sz w:val="21"/>
                <w:szCs w:val="21"/>
              </w:rPr>
            </w:pPr>
            <w:r>
              <w:rPr>
                <w:sz w:val="21"/>
                <w:szCs w:val="21"/>
              </w:rPr>
              <w:t>1903</w:t>
            </w:r>
            <w:r w:rsidRPr="009A1268">
              <w:rPr>
                <w:rFonts w:hint="eastAsia"/>
                <w:sz w:val="21"/>
                <w:szCs w:val="21"/>
              </w:rPr>
              <w:t>000</w:t>
            </w:r>
          </w:p>
        </w:tc>
      </w:tr>
      <w:tr w:rsidR="00657813" w:rsidRPr="00C12C9C" w14:paraId="6542CCC3" w14:textId="77777777" w:rsidTr="004E0AE1">
        <w:trPr>
          <w:trHeight w:val="20"/>
        </w:trPr>
        <w:tc>
          <w:tcPr>
            <w:tcW w:w="1496" w:type="dxa"/>
            <w:vMerge/>
            <w:shd w:val="clear" w:color="auto" w:fill="auto"/>
            <w:vAlign w:val="center"/>
          </w:tcPr>
          <w:p w14:paraId="4FBD193A" w14:textId="77777777" w:rsidR="00657813" w:rsidRPr="0001373F" w:rsidRDefault="00657813" w:rsidP="00657813">
            <w:pPr>
              <w:pStyle w:val="11"/>
              <w:ind w:firstLineChars="0" w:firstLine="0"/>
              <w:jc w:val="center"/>
              <w:rPr>
                <w:rFonts w:ascii="宋体" w:hAnsi="宋体"/>
                <w:sz w:val="21"/>
                <w:szCs w:val="21"/>
              </w:rPr>
            </w:pPr>
          </w:p>
        </w:tc>
        <w:tc>
          <w:tcPr>
            <w:tcW w:w="1229" w:type="dxa"/>
            <w:vMerge w:val="restart"/>
            <w:shd w:val="clear" w:color="auto" w:fill="auto"/>
            <w:vAlign w:val="center"/>
          </w:tcPr>
          <w:p w14:paraId="247DB497" w14:textId="03B2D8EB" w:rsidR="00657813" w:rsidRPr="0001373F" w:rsidRDefault="00657813" w:rsidP="00657813">
            <w:pPr>
              <w:pStyle w:val="11"/>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0585DBA0" w14:textId="30250EF7"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bottom"/>
          </w:tcPr>
          <w:p w14:paraId="7B4749A3" w14:textId="330776D3"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183</w:t>
            </w:r>
          </w:p>
        </w:tc>
        <w:tc>
          <w:tcPr>
            <w:tcW w:w="2126" w:type="dxa"/>
            <w:shd w:val="clear" w:color="auto" w:fill="auto"/>
            <w:vAlign w:val="bottom"/>
          </w:tcPr>
          <w:p w14:paraId="78E0DB1C" w14:textId="2FC38073"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622000</w:t>
            </w:r>
          </w:p>
        </w:tc>
      </w:tr>
      <w:tr w:rsidR="00657813" w:rsidRPr="00C12C9C" w14:paraId="6345D57E" w14:textId="77777777" w:rsidTr="004E0AE1">
        <w:trPr>
          <w:trHeight w:val="20"/>
        </w:trPr>
        <w:tc>
          <w:tcPr>
            <w:tcW w:w="1496" w:type="dxa"/>
            <w:vMerge/>
            <w:shd w:val="clear" w:color="auto" w:fill="auto"/>
            <w:vAlign w:val="center"/>
          </w:tcPr>
          <w:p w14:paraId="0E7A466B" w14:textId="77777777" w:rsidR="00657813" w:rsidRPr="0001373F" w:rsidRDefault="00657813" w:rsidP="00657813">
            <w:pPr>
              <w:pStyle w:val="11"/>
              <w:ind w:firstLineChars="0" w:firstLine="0"/>
              <w:jc w:val="center"/>
              <w:rPr>
                <w:rFonts w:ascii="宋体" w:hAnsi="宋体"/>
                <w:sz w:val="21"/>
                <w:szCs w:val="21"/>
              </w:rPr>
            </w:pPr>
          </w:p>
        </w:tc>
        <w:tc>
          <w:tcPr>
            <w:tcW w:w="1229" w:type="dxa"/>
            <w:vMerge/>
            <w:shd w:val="clear" w:color="auto" w:fill="auto"/>
            <w:vAlign w:val="center"/>
          </w:tcPr>
          <w:p w14:paraId="03EC3524" w14:textId="29999340" w:rsidR="00657813" w:rsidRPr="0001373F" w:rsidRDefault="00657813" w:rsidP="00657813">
            <w:pPr>
              <w:pStyle w:val="11"/>
              <w:ind w:firstLine="210"/>
              <w:jc w:val="center"/>
              <w:rPr>
                <w:rFonts w:ascii="宋体" w:hAnsi="宋体"/>
                <w:sz w:val="21"/>
                <w:szCs w:val="21"/>
              </w:rPr>
            </w:pPr>
          </w:p>
        </w:tc>
        <w:tc>
          <w:tcPr>
            <w:tcW w:w="1134" w:type="dxa"/>
          </w:tcPr>
          <w:p w14:paraId="17BF5762" w14:textId="18BBDC58"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bottom"/>
          </w:tcPr>
          <w:p w14:paraId="22881203" w14:textId="3F05048A"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182</w:t>
            </w:r>
          </w:p>
        </w:tc>
        <w:tc>
          <w:tcPr>
            <w:tcW w:w="2126" w:type="dxa"/>
            <w:shd w:val="clear" w:color="auto" w:fill="auto"/>
            <w:vAlign w:val="bottom"/>
          </w:tcPr>
          <w:p w14:paraId="5927B489" w14:textId="1CEC3E82"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622000</w:t>
            </w:r>
          </w:p>
        </w:tc>
      </w:tr>
      <w:tr w:rsidR="00657813" w:rsidRPr="00C12C9C" w14:paraId="34D93CA5" w14:textId="77777777" w:rsidTr="004E0AE1">
        <w:trPr>
          <w:trHeight w:val="20"/>
        </w:trPr>
        <w:tc>
          <w:tcPr>
            <w:tcW w:w="1496" w:type="dxa"/>
            <w:vMerge/>
            <w:shd w:val="clear" w:color="auto" w:fill="auto"/>
            <w:vAlign w:val="center"/>
          </w:tcPr>
          <w:p w14:paraId="19F18B22" w14:textId="77777777" w:rsidR="00657813" w:rsidRPr="0001373F" w:rsidRDefault="00657813" w:rsidP="00657813">
            <w:pPr>
              <w:pStyle w:val="11"/>
              <w:ind w:firstLineChars="0" w:firstLine="0"/>
              <w:jc w:val="center"/>
              <w:rPr>
                <w:rFonts w:ascii="宋体" w:hAnsi="宋体"/>
                <w:sz w:val="21"/>
                <w:szCs w:val="21"/>
              </w:rPr>
            </w:pPr>
          </w:p>
        </w:tc>
        <w:tc>
          <w:tcPr>
            <w:tcW w:w="1229" w:type="dxa"/>
            <w:vMerge/>
            <w:shd w:val="clear" w:color="auto" w:fill="auto"/>
            <w:vAlign w:val="center"/>
          </w:tcPr>
          <w:p w14:paraId="6273511F" w14:textId="1DFD0112" w:rsidR="00657813" w:rsidRPr="0001373F" w:rsidRDefault="00657813" w:rsidP="00657813">
            <w:pPr>
              <w:pStyle w:val="11"/>
              <w:ind w:firstLine="210"/>
              <w:jc w:val="center"/>
              <w:rPr>
                <w:rFonts w:ascii="宋体" w:hAnsi="宋体"/>
                <w:sz w:val="21"/>
                <w:szCs w:val="21"/>
              </w:rPr>
            </w:pPr>
          </w:p>
        </w:tc>
        <w:tc>
          <w:tcPr>
            <w:tcW w:w="1134" w:type="dxa"/>
          </w:tcPr>
          <w:p w14:paraId="7CFBEDD2" w14:textId="7A00E1CC"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bottom"/>
          </w:tcPr>
          <w:p w14:paraId="67DF9024" w14:textId="20EBCCAA"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185</w:t>
            </w:r>
          </w:p>
        </w:tc>
        <w:tc>
          <w:tcPr>
            <w:tcW w:w="2126" w:type="dxa"/>
            <w:shd w:val="clear" w:color="auto" w:fill="auto"/>
            <w:vAlign w:val="bottom"/>
          </w:tcPr>
          <w:p w14:paraId="06A9A2DA" w14:textId="47C2B90D"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630000</w:t>
            </w:r>
          </w:p>
        </w:tc>
      </w:tr>
      <w:tr w:rsidR="00657813" w:rsidRPr="00C12C9C" w14:paraId="4A3760E9" w14:textId="77777777" w:rsidTr="004E0AE1">
        <w:trPr>
          <w:trHeight w:val="20"/>
        </w:trPr>
        <w:tc>
          <w:tcPr>
            <w:tcW w:w="1496" w:type="dxa"/>
            <w:vMerge/>
            <w:shd w:val="clear" w:color="auto" w:fill="auto"/>
            <w:vAlign w:val="center"/>
          </w:tcPr>
          <w:p w14:paraId="0EC69B9D" w14:textId="77777777" w:rsidR="00657813" w:rsidRPr="0001373F" w:rsidRDefault="00657813" w:rsidP="00657813">
            <w:pPr>
              <w:pStyle w:val="11"/>
              <w:ind w:firstLineChars="0" w:firstLine="0"/>
              <w:jc w:val="center"/>
              <w:rPr>
                <w:rFonts w:ascii="宋体" w:hAnsi="宋体"/>
                <w:sz w:val="21"/>
                <w:szCs w:val="21"/>
              </w:rPr>
            </w:pPr>
          </w:p>
        </w:tc>
        <w:tc>
          <w:tcPr>
            <w:tcW w:w="1229" w:type="dxa"/>
            <w:vMerge/>
            <w:shd w:val="clear" w:color="auto" w:fill="auto"/>
            <w:vAlign w:val="center"/>
          </w:tcPr>
          <w:p w14:paraId="744C9499" w14:textId="756D3539" w:rsidR="00657813" w:rsidRPr="0001373F" w:rsidRDefault="00657813" w:rsidP="00657813">
            <w:pPr>
              <w:pStyle w:val="11"/>
              <w:ind w:firstLineChars="0" w:firstLine="0"/>
              <w:jc w:val="center"/>
              <w:rPr>
                <w:rFonts w:ascii="宋体" w:hAnsi="宋体"/>
                <w:sz w:val="21"/>
                <w:szCs w:val="21"/>
              </w:rPr>
            </w:pPr>
          </w:p>
        </w:tc>
        <w:tc>
          <w:tcPr>
            <w:tcW w:w="1134" w:type="dxa"/>
          </w:tcPr>
          <w:p w14:paraId="36FA25BC" w14:textId="0EE35A68"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bottom"/>
          </w:tcPr>
          <w:p w14:paraId="38EDA51F" w14:textId="447EF4C2"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196</w:t>
            </w:r>
          </w:p>
        </w:tc>
        <w:tc>
          <w:tcPr>
            <w:tcW w:w="2126" w:type="dxa"/>
            <w:shd w:val="clear" w:color="auto" w:fill="auto"/>
            <w:vAlign w:val="bottom"/>
          </w:tcPr>
          <w:p w14:paraId="0FE473B3" w14:textId="412A39B8" w:rsidR="00657813" w:rsidRPr="0001373F" w:rsidRDefault="00657813" w:rsidP="00657813">
            <w:pPr>
              <w:pStyle w:val="11"/>
              <w:ind w:firstLineChars="0" w:firstLine="0"/>
              <w:jc w:val="right"/>
              <w:rPr>
                <w:rFonts w:ascii="宋体" w:hAnsi="宋体"/>
                <w:sz w:val="21"/>
                <w:szCs w:val="21"/>
              </w:rPr>
            </w:pPr>
            <w:r w:rsidRPr="009A1268">
              <w:rPr>
                <w:rFonts w:hint="eastAsia"/>
                <w:sz w:val="21"/>
                <w:szCs w:val="21"/>
              </w:rPr>
              <w:t>671000</w:t>
            </w:r>
          </w:p>
        </w:tc>
      </w:tr>
      <w:tr w:rsidR="00EC48C5" w:rsidRPr="00C12C9C" w14:paraId="23F974ED" w14:textId="77777777" w:rsidTr="004E0AE1">
        <w:trPr>
          <w:trHeight w:val="20"/>
        </w:trPr>
        <w:tc>
          <w:tcPr>
            <w:tcW w:w="1496" w:type="dxa"/>
            <w:vMerge w:val="restart"/>
            <w:shd w:val="clear" w:color="auto" w:fill="auto"/>
            <w:vAlign w:val="center"/>
          </w:tcPr>
          <w:p w14:paraId="702216AD" w14:textId="578163B9" w:rsidR="00EC48C5" w:rsidRPr="0001373F" w:rsidRDefault="00EC48C5" w:rsidP="00EC48C5">
            <w:pPr>
              <w:pStyle w:val="11"/>
              <w:ind w:firstLineChars="0" w:firstLine="0"/>
              <w:jc w:val="center"/>
              <w:rPr>
                <w:rFonts w:ascii="宋体" w:hAnsi="宋体"/>
                <w:sz w:val="21"/>
                <w:szCs w:val="21"/>
              </w:rPr>
            </w:pPr>
            <w:r w:rsidRPr="0001373F">
              <w:rPr>
                <w:rFonts w:ascii="宋体" w:hAnsi="宋体"/>
                <w:sz w:val="21"/>
                <w:szCs w:val="21"/>
              </w:rPr>
              <w:t>MULAN-S</w:t>
            </w:r>
          </w:p>
        </w:tc>
        <w:tc>
          <w:tcPr>
            <w:tcW w:w="1229" w:type="dxa"/>
            <w:shd w:val="clear" w:color="auto" w:fill="auto"/>
            <w:vAlign w:val="center"/>
          </w:tcPr>
          <w:p w14:paraId="66CCE3C8" w14:textId="19DB8494" w:rsidR="00EC48C5" w:rsidRPr="0001373F" w:rsidRDefault="00EC48C5" w:rsidP="00EC48C5">
            <w:pPr>
              <w:pStyle w:val="11"/>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5D4B5016" w14:textId="1579E97A"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w:t>
            </w:r>
          </w:p>
        </w:tc>
        <w:tc>
          <w:tcPr>
            <w:tcW w:w="1701" w:type="dxa"/>
            <w:shd w:val="clear" w:color="auto" w:fill="auto"/>
            <w:vAlign w:val="center"/>
          </w:tcPr>
          <w:p w14:paraId="2D4C536E" w14:textId="00FE9A48" w:rsidR="00EC48C5" w:rsidRPr="009A1268" w:rsidRDefault="00EC48C5" w:rsidP="00EC48C5">
            <w:pPr>
              <w:pStyle w:val="11"/>
              <w:ind w:firstLineChars="0" w:firstLine="0"/>
              <w:jc w:val="right"/>
              <w:rPr>
                <w:sz w:val="21"/>
                <w:szCs w:val="21"/>
              </w:rPr>
            </w:pPr>
            <w:r w:rsidRPr="009A1268">
              <w:rPr>
                <w:rFonts w:hint="eastAsia"/>
                <w:sz w:val="21"/>
                <w:szCs w:val="21"/>
              </w:rPr>
              <w:t>1</w:t>
            </w:r>
            <w:r w:rsidRPr="009A1268">
              <w:rPr>
                <w:sz w:val="21"/>
                <w:szCs w:val="21"/>
              </w:rPr>
              <w:t>73</w:t>
            </w:r>
          </w:p>
        </w:tc>
        <w:tc>
          <w:tcPr>
            <w:tcW w:w="2126" w:type="dxa"/>
            <w:shd w:val="clear" w:color="auto" w:fill="auto"/>
            <w:vAlign w:val="center"/>
          </w:tcPr>
          <w:p w14:paraId="64296AF7" w14:textId="42716F08" w:rsidR="00EC48C5" w:rsidRPr="009A1268" w:rsidRDefault="00EC48C5" w:rsidP="00EC48C5">
            <w:pPr>
              <w:pStyle w:val="11"/>
              <w:ind w:firstLineChars="0" w:firstLine="0"/>
              <w:jc w:val="right"/>
              <w:rPr>
                <w:sz w:val="21"/>
                <w:szCs w:val="21"/>
              </w:rPr>
            </w:pPr>
            <w:r w:rsidRPr="009A1268">
              <w:rPr>
                <w:rFonts w:hint="eastAsia"/>
                <w:sz w:val="21"/>
                <w:szCs w:val="21"/>
              </w:rPr>
              <w:t>5</w:t>
            </w:r>
            <w:r w:rsidRPr="009A1268">
              <w:rPr>
                <w:sz w:val="21"/>
                <w:szCs w:val="21"/>
              </w:rPr>
              <w:t>93000</w:t>
            </w:r>
          </w:p>
        </w:tc>
      </w:tr>
      <w:tr w:rsidR="00EC48C5" w:rsidRPr="00C12C9C" w14:paraId="6E4C5DB8" w14:textId="77777777" w:rsidTr="00AE6B51">
        <w:trPr>
          <w:trHeight w:val="20"/>
        </w:trPr>
        <w:tc>
          <w:tcPr>
            <w:tcW w:w="1496" w:type="dxa"/>
            <w:vMerge/>
            <w:shd w:val="clear" w:color="auto" w:fill="auto"/>
            <w:vAlign w:val="center"/>
          </w:tcPr>
          <w:p w14:paraId="3FD9725B" w14:textId="77777777" w:rsidR="00EC48C5" w:rsidRPr="0001373F" w:rsidRDefault="00EC48C5" w:rsidP="00EC48C5">
            <w:pPr>
              <w:pStyle w:val="11"/>
              <w:ind w:firstLineChars="0" w:firstLine="0"/>
              <w:jc w:val="center"/>
              <w:rPr>
                <w:rFonts w:ascii="宋体" w:hAnsi="宋体"/>
                <w:sz w:val="21"/>
                <w:szCs w:val="21"/>
              </w:rPr>
            </w:pPr>
          </w:p>
        </w:tc>
        <w:tc>
          <w:tcPr>
            <w:tcW w:w="1229" w:type="dxa"/>
            <w:vMerge w:val="restart"/>
            <w:shd w:val="clear" w:color="auto" w:fill="auto"/>
            <w:vAlign w:val="center"/>
          </w:tcPr>
          <w:p w14:paraId="1404D751" w14:textId="14BD6C90" w:rsidR="00EC48C5" w:rsidRPr="0001373F" w:rsidRDefault="00EC48C5" w:rsidP="00EC48C5">
            <w:pPr>
              <w:pStyle w:val="11"/>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18C4F221" w14:textId="41FA8968"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center"/>
          </w:tcPr>
          <w:p w14:paraId="56899C33" w14:textId="4376445B" w:rsidR="00EC48C5" w:rsidRPr="009A1268" w:rsidRDefault="00EC48C5" w:rsidP="00EC48C5">
            <w:pPr>
              <w:pStyle w:val="11"/>
              <w:ind w:firstLineChars="0" w:firstLine="0"/>
              <w:jc w:val="right"/>
              <w:rPr>
                <w:sz w:val="21"/>
                <w:szCs w:val="21"/>
              </w:rPr>
            </w:pPr>
            <w:r>
              <w:rPr>
                <w:rFonts w:hint="eastAsia"/>
                <w:sz w:val="21"/>
                <w:szCs w:val="21"/>
              </w:rPr>
              <w:t>649</w:t>
            </w:r>
          </w:p>
        </w:tc>
        <w:tc>
          <w:tcPr>
            <w:tcW w:w="2126" w:type="dxa"/>
            <w:shd w:val="clear" w:color="auto" w:fill="auto"/>
            <w:vAlign w:val="bottom"/>
          </w:tcPr>
          <w:p w14:paraId="783A43EA" w14:textId="2B292E47" w:rsidR="00EC48C5" w:rsidRPr="009A1268" w:rsidRDefault="00EC48C5" w:rsidP="00EC48C5">
            <w:pPr>
              <w:pStyle w:val="11"/>
              <w:ind w:firstLineChars="0" w:firstLine="0"/>
              <w:jc w:val="right"/>
              <w:rPr>
                <w:sz w:val="21"/>
                <w:szCs w:val="21"/>
              </w:rPr>
            </w:pPr>
            <w:r>
              <w:rPr>
                <w:sz w:val="21"/>
                <w:szCs w:val="21"/>
              </w:rPr>
              <w:t>2210</w:t>
            </w:r>
            <w:r w:rsidRPr="009A1268">
              <w:rPr>
                <w:rFonts w:hint="eastAsia"/>
                <w:sz w:val="21"/>
                <w:szCs w:val="21"/>
              </w:rPr>
              <w:t>000</w:t>
            </w:r>
          </w:p>
        </w:tc>
      </w:tr>
      <w:tr w:rsidR="00EC48C5" w:rsidRPr="00C12C9C" w14:paraId="64DA13D2" w14:textId="77777777" w:rsidTr="00AE6B51">
        <w:trPr>
          <w:trHeight w:val="20"/>
        </w:trPr>
        <w:tc>
          <w:tcPr>
            <w:tcW w:w="1496" w:type="dxa"/>
            <w:vMerge/>
            <w:shd w:val="clear" w:color="auto" w:fill="auto"/>
            <w:vAlign w:val="center"/>
          </w:tcPr>
          <w:p w14:paraId="3D4F8418"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2E8B5A0C"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330A4338" w14:textId="65E11DC0"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center"/>
          </w:tcPr>
          <w:p w14:paraId="2BC19269" w14:textId="083F454A" w:rsidR="00EC48C5" w:rsidRPr="009A1268" w:rsidRDefault="00EC48C5" w:rsidP="00EC48C5">
            <w:pPr>
              <w:pStyle w:val="11"/>
              <w:ind w:firstLineChars="0" w:firstLine="0"/>
              <w:jc w:val="right"/>
              <w:rPr>
                <w:sz w:val="21"/>
                <w:szCs w:val="21"/>
              </w:rPr>
            </w:pPr>
            <w:r>
              <w:rPr>
                <w:rFonts w:hint="eastAsia"/>
                <w:sz w:val="21"/>
                <w:szCs w:val="21"/>
              </w:rPr>
              <w:t>649</w:t>
            </w:r>
          </w:p>
        </w:tc>
        <w:tc>
          <w:tcPr>
            <w:tcW w:w="2126" w:type="dxa"/>
            <w:shd w:val="clear" w:color="auto" w:fill="auto"/>
            <w:vAlign w:val="bottom"/>
          </w:tcPr>
          <w:p w14:paraId="3C1AA288" w14:textId="7E51E8FE" w:rsidR="00EC48C5" w:rsidRPr="009A1268" w:rsidRDefault="00EC48C5" w:rsidP="00EC48C5">
            <w:pPr>
              <w:pStyle w:val="11"/>
              <w:ind w:firstLineChars="0" w:firstLine="0"/>
              <w:jc w:val="right"/>
              <w:rPr>
                <w:sz w:val="21"/>
                <w:szCs w:val="21"/>
              </w:rPr>
            </w:pPr>
            <w:r>
              <w:rPr>
                <w:sz w:val="21"/>
                <w:szCs w:val="21"/>
              </w:rPr>
              <w:t>2211</w:t>
            </w:r>
            <w:r w:rsidRPr="009A1268">
              <w:rPr>
                <w:rFonts w:hint="eastAsia"/>
                <w:sz w:val="21"/>
                <w:szCs w:val="21"/>
              </w:rPr>
              <w:t>500</w:t>
            </w:r>
          </w:p>
        </w:tc>
      </w:tr>
      <w:tr w:rsidR="00EC48C5" w:rsidRPr="00C12C9C" w14:paraId="085084F0" w14:textId="77777777" w:rsidTr="00AE6B51">
        <w:trPr>
          <w:trHeight w:val="20"/>
        </w:trPr>
        <w:tc>
          <w:tcPr>
            <w:tcW w:w="1496" w:type="dxa"/>
            <w:vMerge/>
            <w:shd w:val="clear" w:color="auto" w:fill="auto"/>
            <w:vAlign w:val="center"/>
          </w:tcPr>
          <w:p w14:paraId="1282328B"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27D9B293"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65A46E18" w14:textId="2764528F"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center"/>
          </w:tcPr>
          <w:p w14:paraId="70206D80" w14:textId="4EBFFC35" w:rsidR="00EC48C5" w:rsidRPr="009A1268" w:rsidRDefault="00EC48C5" w:rsidP="00EC48C5">
            <w:pPr>
              <w:pStyle w:val="11"/>
              <w:ind w:firstLineChars="0" w:firstLine="0"/>
              <w:jc w:val="right"/>
              <w:rPr>
                <w:sz w:val="21"/>
                <w:szCs w:val="21"/>
              </w:rPr>
            </w:pPr>
            <w:r>
              <w:rPr>
                <w:rFonts w:hint="eastAsia"/>
                <w:sz w:val="21"/>
                <w:szCs w:val="21"/>
              </w:rPr>
              <w:t>651</w:t>
            </w:r>
          </w:p>
        </w:tc>
        <w:tc>
          <w:tcPr>
            <w:tcW w:w="2126" w:type="dxa"/>
            <w:shd w:val="clear" w:color="auto" w:fill="auto"/>
            <w:vAlign w:val="bottom"/>
          </w:tcPr>
          <w:p w14:paraId="2715BF16" w14:textId="363B694D" w:rsidR="00EC48C5" w:rsidRPr="009A1268" w:rsidRDefault="00EC48C5" w:rsidP="00EC48C5">
            <w:pPr>
              <w:pStyle w:val="11"/>
              <w:ind w:firstLineChars="0" w:firstLine="0"/>
              <w:jc w:val="right"/>
              <w:rPr>
                <w:sz w:val="21"/>
                <w:szCs w:val="21"/>
              </w:rPr>
            </w:pPr>
            <w:r>
              <w:rPr>
                <w:sz w:val="21"/>
                <w:szCs w:val="21"/>
              </w:rPr>
              <w:t>22118</w:t>
            </w:r>
            <w:r w:rsidRPr="009A1268">
              <w:rPr>
                <w:rFonts w:hint="eastAsia"/>
                <w:sz w:val="21"/>
                <w:szCs w:val="21"/>
              </w:rPr>
              <w:t>00</w:t>
            </w:r>
          </w:p>
        </w:tc>
      </w:tr>
      <w:tr w:rsidR="00EC48C5" w:rsidRPr="00C12C9C" w14:paraId="239265C6" w14:textId="77777777" w:rsidTr="00AE6B51">
        <w:trPr>
          <w:trHeight w:val="20"/>
        </w:trPr>
        <w:tc>
          <w:tcPr>
            <w:tcW w:w="1496" w:type="dxa"/>
            <w:vMerge/>
            <w:shd w:val="clear" w:color="auto" w:fill="auto"/>
            <w:vAlign w:val="center"/>
          </w:tcPr>
          <w:p w14:paraId="6A7D57AF"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6599B395"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548B4141" w14:textId="204385F7"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center"/>
          </w:tcPr>
          <w:p w14:paraId="7D534A8D" w14:textId="59772A26" w:rsidR="00EC48C5" w:rsidRPr="009A1268" w:rsidRDefault="00EC48C5" w:rsidP="00EC48C5">
            <w:pPr>
              <w:pStyle w:val="11"/>
              <w:ind w:firstLineChars="0" w:firstLine="0"/>
              <w:jc w:val="right"/>
              <w:rPr>
                <w:sz w:val="21"/>
                <w:szCs w:val="21"/>
              </w:rPr>
            </w:pPr>
            <w:r>
              <w:rPr>
                <w:rFonts w:hint="eastAsia"/>
                <w:sz w:val="21"/>
                <w:szCs w:val="21"/>
              </w:rPr>
              <w:t>652</w:t>
            </w:r>
          </w:p>
        </w:tc>
        <w:tc>
          <w:tcPr>
            <w:tcW w:w="2126" w:type="dxa"/>
            <w:shd w:val="clear" w:color="auto" w:fill="auto"/>
            <w:vAlign w:val="bottom"/>
          </w:tcPr>
          <w:p w14:paraId="7F6011A8" w14:textId="4B98D057" w:rsidR="00EC48C5" w:rsidRPr="009A1268" w:rsidRDefault="00EC48C5" w:rsidP="00EC48C5">
            <w:pPr>
              <w:pStyle w:val="11"/>
              <w:ind w:firstLineChars="0" w:firstLine="0"/>
              <w:jc w:val="right"/>
              <w:rPr>
                <w:sz w:val="21"/>
                <w:szCs w:val="21"/>
              </w:rPr>
            </w:pPr>
            <w:r>
              <w:rPr>
                <w:sz w:val="21"/>
                <w:szCs w:val="21"/>
              </w:rPr>
              <w:t>2212</w:t>
            </w:r>
            <w:r w:rsidRPr="009A1268">
              <w:rPr>
                <w:rFonts w:hint="eastAsia"/>
                <w:sz w:val="21"/>
                <w:szCs w:val="21"/>
              </w:rPr>
              <w:t>000</w:t>
            </w:r>
          </w:p>
        </w:tc>
      </w:tr>
      <w:tr w:rsidR="00EC48C5" w:rsidRPr="00C12C9C" w14:paraId="138D7744" w14:textId="77777777" w:rsidTr="00AE6B51">
        <w:trPr>
          <w:trHeight w:val="20"/>
        </w:trPr>
        <w:tc>
          <w:tcPr>
            <w:tcW w:w="1496" w:type="dxa"/>
            <w:vMerge/>
            <w:shd w:val="clear" w:color="auto" w:fill="auto"/>
            <w:vAlign w:val="center"/>
          </w:tcPr>
          <w:p w14:paraId="7DC7AD7F" w14:textId="77777777" w:rsidR="00EC48C5" w:rsidRPr="0001373F" w:rsidRDefault="00EC48C5" w:rsidP="00EC48C5">
            <w:pPr>
              <w:pStyle w:val="11"/>
              <w:ind w:firstLineChars="0" w:firstLine="0"/>
              <w:jc w:val="center"/>
              <w:rPr>
                <w:rFonts w:ascii="宋体" w:hAnsi="宋体"/>
                <w:sz w:val="21"/>
                <w:szCs w:val="21"/>
              </w:rPr>
            </w:pPr>
          </w:p>
        </w:tc>
        <w:tc>
          <w:tcPr>
            <w:tcW w:w="1229" w:type="dxa"/>
            <w:vMerge w:val="restart"/>
            <w:shd w:val="clear" w:color="auto" w:fill="auto"/>
            <w:vAlign w:val="center"/>
          </w:tcPr>
          <w:p w14:paraId="7057E575" w14:textId="407D7FF5" w:rsidR="00EC48C5" w:rsidRPr="0001373F" w:rsidRDefault="00EC48C5" w:rsidP="00EC48C5">
            <w:pPr>
              <w:pStyle w:val="11"/>
              <w:ind w:firstLineChars="0" w:firstLine="0"/>
              <w:jc w:val="center"/>
              <w:rPr>
                <w:rFonts w:ascii="宋体" w:hAnsi="宋体"/>
                <w:sz w:val="21"/>
                <w:szCs w:val="21"/>
              </w:rPr>
            </w:pPr>
            <w:r w:rsidRPr="0001373F">
              <w:rPr>
                <w:rFonts w:ascii="宋体" w:hAnsi="宋体" w:hint="eastAsia"/>
                <w:sz w:val="21"/>
                <w:szCs w:val="21"/>
              </w:rPr>
              <w:t>验签</w:t>
            </w:r>
          </w:p>
        </w:tc>
        <w:tc>
          <w:tcPr>
            <w:tcW w:w="1134" w:type="dxa"/>
          </w:tcPr>
          <w:p w14:paraId="770AB150" w14:textId="29A2B87D"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bottom"/>
          </w:tcPr>
          <w:p w14:paraId="704134FC" w14:textId="628C6F1F" w:rsidR="00EC48C5" w:rsidRPr="009A1268" w:rsidRDefault="00EC48C5" w:rsidP="00EC48C5">
            <w:pPr>
              <w:pStyle w:val="11"/>
              <w:ind w:firstLineChars="0" w:firstLine="0"/>
              <w:jc w:val="right"/>
              <w:rPr>
                <w:sz w:val="21"/>
                <w:szCs w:val="21"/>
              </w:rPr>
            </w:pPr>
            <w:r w:rsidRPr="009A1268">
              <w:rPr>
                <w:rFonts w:hint="eastAsia"/>
                <w:sz w:val="21"/>
                <w:szCs w:val="21"/>
              </w:rPr>
              <w:t>182</w:t>
            </w:r>
          </w:p>
        </w:tc>
        <w:tc>
          <w:tcPr>
            <w:tcW w:w="2126" w:type="dxa"/>
            <w:shd w:val="clear" w:color="auto" w:fill="auto"/>
            <w:vAlign w:val="bottom"/>
          </w:tcPr>
          <w:p w14:paraId="109A892F" w14:textId="408FDEB0" w:rsidR="00EC48C5" w:rsidRPr="009A1268" w:rsidRDefault="00EC48C5" w:rsidP="00EC48C5">
            <w:pPr>
              <w:pStyle w:val="11"/>
              <w:ind w:firstLineChars="0" w:firstLine="0"/>
              <w:jc w:val="right"/>
              <w:rPr>
                <w:sz w:val="21"/>
                <w:szCs w:val="21"/>
              </w:rPr>
            </w:pPr>
            <w:r w:rsidRPr="009A1268">
              <w:rPr>
                <w:rFonts w:hint="eastAsia"/>
                <w:sz w:val="21"/>
                <w:szCs w:val="21"/>
              </w:rPr>
              <w:t>622000</w:t>
            </w:r>
          </w:p>
        </w:tc>
      </w:tr>
      <w:tr w:rsidR="00EC48C5" w:rsidRPr="00C12C9C" w14:paraId="39D76CE6" w14:textId="77777777" w:rsidTr="00AE6B51">
        <w:trPr>
          <w:trHeight w:val="20"/>
        </w:trPr>
        <w:tc>
          <w:tcPr>
            <w:tcW w:w="1496" w:type="dxa"/>
            <w:vMerge/>
            <w:shd w:val="clear" w:color="auto" w:fill="auto"/>
            <w:vAlign w:val="center"/>
          </w:tcPr>
          <w:p w14:paraId="34E322DA"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08BCCCE8"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4E0D8D3D" w14:textId="6A5EEB63"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bottom"/>
          </w:tcPr>
          <w:p w14:paraId="78F03666" w14:textId="567932EB" w:rsidR="00EC48C5" w:rsidRPr="009A1268" w:rsidRDefault="00EC48C5" w:rsidP="00EC48C5">
            <w:pPr>
              <w:pStyle w:val="11"/>
              <w:ind w:firstLineChars="0" w:firstLine="0"/>
              <w:jc w:val="right"/>
              <w:rPr>
                <w:sz w:val="21"/>
                <w:szCs w:val="21"/>
              </w:rPr>
            </w:pPr>
            <w:r w:rsidRPr="009A1268">
              <w:rPr>
                <w:rFonts w:hint="eastAsia"/>
                <w:sz w:val="21"/>
                <w:szCs w:val="21"/>
              </w:rPr>
              <w:t>182</w:t>
            </w:r>
          </w:p>
        </w:tc>
        <w:tc>
          <w:tcPr>
            <w:tcW w:w="2126" w:type="dxa"/>
            <w:shd w:val="clear" w:color="auto" w:fill="auto"/>
            <w:vAlign w:val="bottom"/>
          </w:tcPr>
          <w:p w14:paraId="3263CDB5" w14:textId="02A3482D" w:rsidR="00EC48C5" w:rsidRPr="009A1268" w:rsidRDefault="00EC48C5" w:rsidP="00EC48C5">
            <w:pPr>
              <w:pStyle w:val="11"/>
              <w:ind w:firstLineChars="0" w:firstLine="0"/>
              <w:jc w:val="right"/>
              <w:rPr>
                <w:sz w:val="21"/>
                <w:szCs w:val="21"/>
              </w:rPr>
            </w:pPr>
            <w:r w:rsidRPr="009A1268">
              <w:rPr>
                <w:rFonts w:hint="eastAsia"/>
                <w:sz w:val="21"/>
                <w:szCs w:val="21"/>
              </w:rPr>
              <w:t>622000</w:t>
            </w:r>
          </w:p>
        </w:tc>
      </w:tr>
      <w:tr w:rsidR="00EC48C5" w:rsidRPr="00C12C9C" w14:paraId="554FFA50" w14:textId="77777777" w:rsidTr="00AE6B51">
        <w:trPr>
          <w:trHeight w:val="20"/>
        </w:trPr>
        <w:tc>
          <w:tcPr>
            <w:tcW w:w="1496" w:type="dxa"/>
            <w:vMerge/>
            <w:shd w:val="clear" w:color="auto" w:fill="auto"/>
            <w:vAlign w:val="center"/>
          </w:tcPr>
          <w:p w14:paraId="53B01C96"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26458880"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54926074" w14:textId="4D14A1EA"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bottom"/>
          </w:tcPr>
          <w:p w14:paraId="0E8B26B3" w14:textId="2B94775C" w:rsidR="00EC48C5" w:rsidRPr="009A1268" w:rsidRDefault="00EC48C5" w:rsidP="00EC48C5">
            <w:pPr>
              <w:pStyle w:val="11"/>
              <w:ind w:firstLineChars="0" w:firstLine="0"/>
              <w:jc w:val="right"/>
              <w:rPr>
                <w:sz w:val="21"/>
                <w:szCs w:val="21"/>
              </w:rPr>
            </w:pPr>
            <w:r w:rsidRPr="009A1268">
              <w:rPr>
                <w:rFonts w:hint="eastAsia"/>
                <w:sz w:val="21"/>
                <w:szCs w:val="21"/>
              </w:rPr>
              <w:t>184</w:t>
            </w:r>
          </w:p>
        </w:tc>
        <w:tc>
          <w:tcPr>
            <w:tcW w:w="2126" w:type="dxa"/>
            <w:shd w:val="clear" w:color="auto" w:fill="auto"/>
            <w:vAlign w:val="bottom"/>
          </w:tcPr>
          <w:p w14:paraId="0B584B5E" w14:textId="79B3DDBC" w:rsidR="00EC48C5" w:rsidRPr="009A1268" w:rsidRDefault="00EC48C5" w:rsidP="00EC48C5">
            <w:pPr>
              <w:pStyle w:val="11"/>
              <w:ind w:firstLineChars="0" w:firstLine="0"/>
              <w:jc w:val="right"/>
              <w:rPr>
                <w:sz w:val="21"/>
                <w:szCs w:val="21"/>
              </w:rPr>
            </w:pPr>
            <w:r w:rsidRPr="009A1268">
              <w:rPr>
                <w:rFonts w:hint="eastAsia"/>
                <w:sz w:val="21"/>
                <w:szCs w:val="21"/>
              </w:rPr>
              <w:t>630000</w:t>
            </w:r>
          </w:p>
        </w:tc>
      </w:tr>
      <w:tr w:rsidR="00EC48C5" w:rsidRPr="00C12C9C" w14:paraId="088304B6" w14:textId="77777777" w:rsidTr="00AE6B51">
        <w:trPr>
          <w:trHeight w:val="20"/>
        </w:trPr>
        <w:tc>
          <w:tcPr>
            <w:tcW w:w="1496" w:type="dxa"/>
            <w:vMerge/>
            <w:shd w:val="clear" w:color="auto" w:fill="auto"/>
            <w:vAlign w:val="center"/>
          </w:tcPr>
          <w:p w14:paraId="49F885A1" w14:textId="77777777" w:rsidR="00EC48C5" w:rsidRPr="0001373F" w:rsidRDefault="00EC48C5" w:rsidP="00EC48C5">
            <w:pPr>
              <w:pStyle w:val="11"/>
              <w:ind w:firstLineChars="0" w:firstLine="0"/>
              <w:jc w:val="center"/>
              <w:rPr>
                <w:rFonts w:ascii="宋体" w:hAnsi="宋体"/>
                <w:sz w:val="21"/>
                <w:szCs w:val="21"/>
              </w:rPr>
            </w:pPr>
          </w:p>
        </w:tc>
        <w:tc>
          <w:tcPr>
            <w:tcW w:w="1229" w:type="dxa"/>
            <w:vMerge/>
            <w:shd w:val="clear" w:color="auto" w:fill="auto"/>
            <w:vAlign w:val="center"/>
          </w:tcPr>
          <w:p w14:paraId="5E2B5A3D" w14:textId="77777777" w:rsidR="00EC48C5" w:rsidRPr="0001373F" w:rsidRDefault="00EC48C5" w:rsidP="00EC48C5">
            <w:pPr>
              <w:pStyle w:val="11"/>
              <w:ind w:firstLineChars="0" w:firstLine="0"/>
              <w:jc w:val="center"/>
              <w:rPr>
                <w:rFonts w:ascii="宋体" w:hAnsi="宋体"/>
                <w:sz w:val="21"/>
                <w:szCs w:val="21"/>
              </w:rPr>
            </w:pPr>
          </w:p>
        </w:tc>
        <w:tc>
          <w:tcPr>
            <w:tcW w:w="1134" w:type="dxa"/>
          </w:tcPr>
          <w:p w14:paraId="4031AD74" w14:textId="044E62EC" w:rsidR="00EC48C5" w:rsidRDefault="00EC48C5" w:rsidP="00EC48C5">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bottom"/>
          </w:tcPr>
          <w:p w14:paraId="4CD80612" w14:textId="4E35A152" w:rsidR="00EC48C5" w:rsidRPr="009A1268" w:rsidRDefault="00EC48C5" w:rsidP="00EC48C5">
            <w:pPr>
              <w:pStyle w:val="11"/>
              <w:ind w:firstLineChars="0" w:firstLine="0"/>
              <w:jc w:val="right"/>
              <w:rPr>
                <w:sz w:val="21"/>
                <w:szCs w:val="21"/>
              </w:rPr>
            </w:pPr>
            <w:r w:rsidRPr="009A1268">
              <w:rPr>
                <w:rFonts w:hint="eastAsia"/>
                <w:sz w:val="21"/>
                <w:szCs w:val="21"/>
              </w:rPr>
              <w:t>196</w:t>
            </w:r>
          </w:p>
        </w:tc>
        <w:tc>
          <w:tcPr>
            <w:tcW w:w="2126" w:type="dxa"/>
            <w:shd w:val="clear" w:color="auto" w:fill="auto"/>
            <w:vAlign w:val="bottom"/>
          </w:tcPr>
          <w:p w14:paraId="166DAC98" w14:textId="7A7A995B" w:rsidR="00EC48C5" w:rsidRPr="009A1268" w:rsidRDefault="00EC48C5" w:rsidP="00EC48C5">
            <w:pPr>
              <w:pStyle w:val="11"/>
              <w:ind w:firstLineChars="0" w:firstLine="0"/>
              <w:jc w:val="right"/>
              <w:rPr>
                <w:sz w:val="21"/>
                <w:szCs w:val="21"/>
              </w:rPr>
            </w:pPr>
            <w:r w:rsidRPr="009A1268">
              <w:rPr>
                <w:rFonts w:hint="eastAsia"/>
                <w:sz w:val="21"/>
                <w:szCs w:val="21"/>
              </w:rPr>
              <w:t>672000</w:t>
            </w:r>
          </w:p>
        </w:tc>
      </w:tr>
      <w:tr w:rsidR="00657813" w:rsidRPr="00C12C9C" w14:paraId="5D9D2232" w14:textId="77777777" w:rsidTr="00AC09BB">
        <w:trPr>
          <w:trHeight w:val="20"/>
        </w:trPr>
        <w:tc>
          <w:tcPr>
            <w:tcW w:w="1496" w:type="dxa"/>
            <w:vMerge w:val="restart"/>
            <w:shd w:val="clear" w:color="auto" w:fill="auto"/>
            <w:vAlign w:val="center"/>
          </w:tcPr>
          <w:p w14:paraId="498D9E0A" w14:textId="052B4FCD" w:rsidR="00267187" w:rsidRPr="0001373F" w:rsidRDefault="00657813" w:rsidP="00AC09BB">
            <w:pPr>
              <w:pStyle w:val="11"/>
              <w:ind w:firstLineChars="0" w:firstLine="0"/>
              <w:jc w:val="center"/>
              <w:rPr>
                <w:rFonts w:ascii="宋体" w:hAnsi="宋体"/>
                <w:sz w:val="21"/>
                <w:szCs w:val="21"/>
              </w:rPr>
            </w:pPr>
            <w:r w:rsidRPr="0001373F">
              <w:rPr>
                <w:rFonts w:ascii="宋体" w:hAnsi="宋体"/>
                <w:sz w:val="21"/>
                <w:szCs w:val="21"/>
              </w:rPr>
              <w:lastRenderedPageBreak/>
              <w:t>MULAN-</w:t>
            </w:r>
            <w:r w:rsidR="00EC48C5">
              <w:rPr>
                <w:rFonts w:ascii="宋体" w:hAnsi="宋体"/>
                <w:sz w:val="21"/>
                <w:szCs w:val="21"/>
              </w:rPr>
              <w:t>G</w:t>
            </w:r>
            <w:bookmarkStart w:id="118" w:name="_GoBack"/>
            <w:bookmarkEnd w:id="118"/>
          </w:p>
        </w:tc>
        <w:tc>
          <w:tcPr>
            <w:tcW w:w="1229" w:type="dxa"/>
            <w:shd w:val="clear" w:color="auto" w:fill="auto"/>
            <w:vAlign w:val="center"/>
          </w:tcPr>
          <w:p w14:paraId="58F4C5D7" w14:textId="0E58A7DF" w:rsidR="00657813" w:rsidRPr="0001373F" w:rsidRDefault="00657813" w:rsidP="00657813">
            <w:pPr>
              <w:pStyle w:val="11"/>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029DEB01" w14:textId="3EE78DB8" w:rsidR="00657813" w:rsidRPr="0001373F" w:rsidRDefault="00657813" w:rsidP="00657813">
            <w:pPr>
              <w:pStyle w:val="11"/>
              <w:ind w:firstLineChars="0" w:firstLine="0"/>
              <w:jc w:val="right"/>
              <w:rPr>
                <w:rFonts w:ascii="宋体" w:hAnsi="宋体"/>
                <w:sz w:val="21"/>
                <w:szCs w:val="21"/>
              </w:rPr>
            </w:pPr>
            <w:r>
              <w:rPr>
                <w:rFonts w:ascii="宋体" w:hAnsi="宋体" w:hint="eastAsia"/>
                <w:sz w:val="21"/>
                <w:szCs w:val="21"/>
              </w:rPr>
              <w:t>/</w:t>
            </w:r>
          </w:p>
        </w:tc>
        <w:tc>
          <w:tcPr>
            <w:tcW w:w="1701" w:type="dxa"/>
            <w:shd w:val="clear" w:color="auto" w:fill="auto"/>
            <w:vAlign w:val="center"/>
          </w:tcPr>
          <w:p w14:paraId="4156ABA3" w14:textId="2925E3A9" w:rsidR="00657813" w:rsidRPr="0001373F" w:rsidRDefault="00CF4EF7" w:rsidP="00657813">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34</w:t>
            </w:r>
          </w:p>
        </w:tc>
        <w:tc>
          <w:tcPr>
            <w:tcW w:w="2126" w:type="dxa"/>
            <w:shd w:val="clear" w:color="auto" w:fill="auto"/>
            <w:vAlign w:val="center"/>
          </w:tcPr>
          <w:p w14:paraId="35036096" w14:textId="2056484D" w:rsidR="00657813" w:rsidRPr="0001373F" w:rsidRDefault="00CF4EF7" w:rsidP="00657813">
            <w:pPr>
              <w:pStyle w:val="11"/>
              <w:ind w:firstLineChars="0" w:firstLine="0"/>
              <w:jc w:val="right"/>
              <w:rPr>
                <w:rFonts w:ascii="宋体" w:hAnsi="宋体"/>
                <w:sz w:val="21"/>
                <w:szCs w:val="21"/>
              </w:rPr>
            </w:pPr>
            <w:r>
              <w:rPr>
                <w:rFonts w:ascii="宋体" w:hAnsi="宋体" w:hint="eastAsia"/>
                <w:sz w:val="21"/>
                <w:szCs w:val="21"/>
              </w:rPr>
              <w:t>4</w:t>
            </w:r>
            <w:r>
              <w:rPr>
                <w:rFonts w:ascii="宋体" w:hAnsi="宋体"/>
                <w:sz w:val="21"/>
                <w:szCs w:val="21"/>
              </w:rPr>
              <w:t>30600</w:t>
            </w:r>
          </w:p>
        </w:tc>
      </w:tr>
      <w:tr w:rsidR="00CF4EF7" w:rsidRPr="00C12C9C" w14:paraId="7BDCC770" w14:textId="77777777" w:rsidTr="004E0AE1">
        <w:trPr>
          <w:trHeight w:val="20"/>
        </w:trPr>
        <w:tc>
          <w:tcPr>
            <w:tcW w:w="1496" w:type="dxa"/>
            <w:vMerge/>
            <w:shd w:val="clear" w:color="auto" w:fill="auto"/>
            <w:vAlign w:val="center"/>
          </w:tcPr>
          <w:p w14:paraId="72132EAC" w14:textId="77777777" w:rsidR="00CF4EF7" w:rsidRPr="0001373F" w:rsidRDefault="00CF4EF7" w:rsidP="00CF4EF7">
            <w:pPr>
              <w:pStyle w:val="11"/>
              <w:ind w:firstLineChars="0" w:firstLine="0"/>
              <w:jc w:val="center"/>
              <w:rPr>
                <w:rFonts w:ascii="宋体" w:hAnsi="宋体"/>
                <w:sz w:val="21"/>
                <w:szCs w:val="21"/>
              </w:rPr>
            </w:pPr>
          </w:p>
        </w:tc>
        <w:tc>
          <w:tcPr>
            <w:tcW w:w="1229" w:type="dxa"/>
            <w:vMerge w:val="restart"/>
            <w:shd w:val="clear" w:color="auto" w:fill="auto"/>
            <w:vAlign w:val="center"/>
          </w:tcPr>
          <w:p w14:paraId="64F26276" w14:textId="437E6114" w:rsidR="00CF4EF7" w:rsidRPr="0001373F" w:rsidRDefault="00CF4EF7" w:rsidP="00CF4EF7">
            <w:pPr>
              <w:pStyle w:val="11"/>
              <w:ind w:firstLine="210"/>
              <w:jc w:val="center"/>
              <w:rPr>
                <w:rFonts w:ascii="宋体" w:hAnsi="宋体"/>
                <w:sz w:val="21"/>
                <w:szCs w:val="21"/>
              </w:rPr>
            </w:pPr>
            <w:r w:rsidRPr="0001373F">
              <w:rPr>
                <w:rFonts w:ascii="宋体" w:hAnsi="宋体" w:hint="eastAsia"/>
                <w:sz w:val="21"/>
                <w:szCs w:val="21"/>
              </w:rPr>
              <w:t>签名</w:t>
            </w:r>
          </w:p>
        </w:tc>
        <w:tc>
          <w:tcPr>
            <w:tcW w:w="1134" w:type="dxa"/>
          </w:tcPr>
          <w:p w14:paraId="41B82AF3" w14:textId="26C67E4E"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center"/>
          </w:tcPr>
          <w:p w14:paraId="51547D33" w14:textId="361834D0" w:rsidR="00CF4EF7" w:rsidRPr="0001373F" w:rsidRDefault="00CF4EF7" w:rsidP="00CF4EF7">
            <w:pPr>
              <w:pStyle w:val="11"/>
              <w:ind w:firstLineChars="0" w:firstLine="0"/>
              <w:jc w:val="right"/>
              <w:rPr>
                <w:rFonts w:ascii="宋体" w:hAnsi="宋体"/>
                <w:sz w:val="21"/>
                <w:szCs w:val="21"/>
              </w:rPr>
            </w:pPr>
            <w:r>
              <w:rPr>
                <w:rFonts w:hint="eastAsia"/>
                <w:color w:val="000000"/>
                <w:sz w:val="21"/>
                <w:szCs w:val="21"/>
              </w:rPr>
              <w:t>346</w:t>
            </w:r>
          </w:p>
        </w:tc>
        <w:tc>
          <w:tcPr>
            <w:tcW w:w="2126" w:type="dxa"/>
            <w:shd w:val="clear" w:color="auto" w:fill="auto"/>
            <w:vAlign w:val="bottom"/>
          </w:tcPr>
          <w:p w14:paraId="3153EDF6" w14:textId="318350F2"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1105000</w:t>
            </w:r>
          </w:p>
        </w:tc>
      </w:tr>
      <w:tr w:rsidR="00CF4EF7" w:rsidRPr="00C12C9C" w14:paraId="1E07053E" w14:textId="77777777" w:rsidTr="004E0AE1">
        <w:trPr>
          <w:trHeight w:val="20"/>
        </w:trPr>
        <w:tc>
          <w:tcPr>
            <w:tcW w:w="1496" w:type="dxa"/>
            <w:vMerge/>
            <w:shd w:val="clear" w:color="auto" w:fill="auto"/>
            <w:vAlign w:val="center"/>
          </w:tcPr>
          <w:p w14:paraId="4543C4E8"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53E5C768" w14:textId="6C16D88C" w:rsidR="00CF4EF7" w:rsidRPr="0001373F" w:rsidRDefault="00CF4EF7" w:rsidP="00CF4EF7">
            <w:pPr>
              <w:pStyle w:val="11"/>
              <w:ind w:firstLine="210"/>
              <w:jc w:val="center"/>
              <w:rPr>
                <w:rFonts w:ascii="宋体" w:hAnsi="宋体"/>
                <w:sz w:val="21"/>
                <w:szCs w:val="21"/>
              </w:rPr>
            </w:pPr>
          </w:p>
        </w:tc>
        <w:tc>
          <w:tcPr>
            <w:tcW w:w="1134" w:type="dxa"/>
          </w:tcPr>
          <w:p w14:paraId="311FB36E" w14:textId="27E830B5"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center"/>
          </w:tcPr>
          <w:p w14:paraId="283343DA" w14:textId="59AED82B" w:rsidR="00CF4EF7" w:rsidRPr="0001373F" w:rsidRDefault="00CF4EF7" w:rsidP="00CF4EF7">
            <w:pPr>
              <w:pStyle w:val="11"/>
              <w:ind w:firstLineChars="0" w:firstLine="0"/>
              <w:jc w:val="right"/>
              <w:rPr>
                <w:rFonts w:ascii="宋体" w:hAnsi="宋体"/>
                <w:sz w:val="21"/>
                <w:szCs w:val="21"/>
              </w:rPr>
            </w:pPr>
            <w:r>
              <w:rPr>
                <w:rFonts w:hint="eastAsia"/>
                <w:color w:val="000000"/>
                <w:sz w:val="21"/>
                <w:szCs w:val="21"/>
              </w:rPr>
              <w:t>345</w:t>
            </w:r>
          </w:p>
        </w:tc>
        <w:tc>
          <w:tcPr>
            <w:tcW w:w="2126" w:type="dxa"/>
            <w:shd w:val="clear" w:color="auto" w:fill="auto"/>
            <w:vAlign w:val="bottom"/>
          </w:tcPr>
          <w:p w14:paraId="51BEC136" w14:textId="15C525E3"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1105000</w:t>
            </w:r>
          </w:p>
        </w:tc>
      </w:tr>
      <w:tr w:rsidR="00CF4EF7" w:rsidRPr="00C12C9C" w14:paraId="74BD4DD3" w14:textId="77777777" w:rsidTr="004E0AE1">
        <w:trPr>
          <w:trHeight w:val="20"/>
        </w:trPr>
        <w:tc>
          <w:tcPr>
            <w:tcW w:w="1496" w:type="dxa"/>
            <w:vMerge/>
            <w:shd w:val="clear" w:color="auto" w:fill="auto"/>
            <w:vAlign w:val="center"/>
          </w:tcPr>
          <w:p w14:paraId="4755D6A9"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4318E96F" w14:textId="4B5DDEF6" w:rsidR="00CF4EF7" w:rsidRPr="0001373F" w:rsidRDefault="00CF4EF7" w:rsidP="00CF4EF7">
            <w:pPr>
              <w:pStyle w:val="11"/>
              <w:ind w:firstLine="210"/>
              <w:jc w:val="center"/>
              <w:rPr>
                <w:rFonts w:ascii="宋体" w:hAnsi="宋体"/>
                <w:sz w:val="21"/>
                <w:szCs w:val="21"/>
              </w:rPr>
            </w:pPr>
          </w:p>
        </w:tc>
        <w:tc>
          <w:tcPr>
            <w:tcW w:w="1134" w:type="dxa"/>
          </w:tcPr>
          <w:p w14:paraId="2DC03193" w14:textId="11A15657"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center"/>
          </w:tcPr>
          <w:p w14:paraId="413A9D9C" w14:textId="23A7C3D6" w:rsidR="00CF4EF7" w:rsidRPr="0001373F" w:rsidRDefault="00CF4EF7" w:rsidP="00CF4EF7">
            <w:pPr>
              <w:pStyle w:val="11"/>
              <w:ind w:firstLineChars="0" w:firstLine="0"/>
              <w:jc w:val="right"/>
              <w:rPr>
                <w:rFonts w:ascii="宋体" w:hAnsi="宋体"/>
                <w:sz w:val="21"/>
                <w:szCs w:val="21"/>
              </w:rPr>
            </w:pPr>
            <w:r>
              <w:rPr>
                <w:rFonts w:hint="eastAsia"/>
                <w:color w:val="000000"/>
                <w:sz w:val="21"/>
                <w:szCs w:val="21"/>
              </w:rPr>
              <w:t>347</w:t>
            </w:r>
          </w:p>
        </w:tc>
        <w:tc>
          <w:tcPr>
            <w:tcW w:w="2126" w:type="dxa"/>
            <w:shd w:val="clear" w:color="auto" w:fill="auto"/>
            <w:vAlign w:val="bottom"/>
          </w:tcPr>
          <w:p w14:paraId="00BD2EE9" w14:textId="474B445D"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1110000</w:t>
            </w:r>
          </w:p>
        </w:tc>
      </w:tr>
      <w:tr w:rsidR="00CF4EF7" w:rsidRPr="00C12C9C" w14:paraId="1EB4FE61" w14:textId="77777777" w:rsidTr="004E0AE1">
        <w:trPr>
          <w:trHeight w:val="20"/>
        </w:trPr>
        <w:tc>
          <w:tcPr>
            <w:tcW w:w="1496" w:type="dxa"/>
            <w:vMerge/>
            <w:shd w:val="clear" w:color="auto" w:fill="auto"/>
            <w:vAlign w:val="center"/>
          </w:tcPr>
          <w:p w14:paraId="7035D1D8"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5BC04B12" w14:textId="24B8F757" w:rsidR="00CF4EF7" w:rsidRPr="0001373F" w:rsidRDefault="00CF4EF7" w:rsidP="00CF4EF7">
            <w:pPr>
              <w:pStyle w:val="11"/>
              <w:ind w:firstLineChars="0" w:firstLine="0"/>
              <w:jc w:val="center"/>
              <w:rPr>
                <w:rFonts w:ascii="宋体" w:hAnsi="宋体"/>
                <w:sz w:val="21"/>
                <w:szCs w:val="21"/>
              </w:rPr>
            </w:pPr>
          </w:p>
        </w:tc>
        <w:tc>
          <w:tcPr>
            <w:tcW w:w="1134" w:type="dxa"/>
          </w:tcPr>
          <w:p w14:paraId="4E9ED7E5" w14:textId="7579FF20"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center"/>
          </w:tcPr>
          <w:p w14:paraId="7B0CD843" w14:textId="7610B6E4" w:rsidR="00CF4EF7" w:rsidRPr="0001373F" w:rsidRDefault="00CF4EF7" w:rsidP="00CF4EF7">
            <w:pPr>
              <w:pStyle w:val="11"/>
              <w:ind w:firstLineChars="0" w:firstLine="0"/>
              <w:jc w:val="right"/>
              <w:rPr>
                <w:rFonts w:ascii="宋体" w:hAnsi="宋体"/>
                <w:sz w:val="21"/>
                <w:szCs w:val="21"/>
              </w:rPr>
            </w:pPr>
            <w:r>
              <w:rPr>
                <w:rFonts w:hint="eastAsia"/>
                <w:color w:val="000000"/>
                <w:sz w:val="21"/>
                <w:szCs w:val="21"/>
              </w:rPr>
              <w:t>356</w:t>
            </w:r>
          </w:p>
        </w:tc>
        <w:tc>
          <w:tcPr>
            <w:tcW w:w="2126" w:type="dxa"/>
            <w:shd w:val="clear" w:color="auto" w:fill="auto"/>
            <w:vAlign w:val="bottom"/>
          </w:tcPr>
          <w:p w14:paraId="36D183AB" w14:textId="2D8A87E4"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1140000</w:t>
            </w:r>
          </w:p>
        </w:tc>
      </w:tr>
      <w:tr w:rsidR="00CF4EF7" w:rsidRPr="00C12C9C" w14:paraId="5F4EFC47" w14:textId="77777777" w:rsidTr="004E0AE1">
        <w:trPr>
          <w:trHeight w:val="20"/>
        </w:trPr>
        <w:tc>
          <w:tcPr>
            <w:tcW w:w="1496" w:type="dxa"/>
            <w:vMerge/>
            <w:shd w:val="clear" w:color="auto" w:fill="auto"/>
            <w:vAlign w:val="center"/>
          </w:tcPr>
          <w:p w14:paraId="13A1A526" w14:textId="77777777" w:rsidR="00CF4EF7" w:rsidRPr="0001373F" w:rsidRDefault="00CF4EF7" w:rsidP="00CF4EF7">
            <w:pPr>
              <w:pStyle w:val="11"/>
              <w:ind w:firstLineChars="0" w:firstLine="0"/>
              <w:jc w:val="center"/>
              <w:rPr>
                <w:rFonts w:ascii="宋体" w:hAnsi="宋体"/>
                <w:sz w:val="21"/>
                <w:szCs w:val="21"/>
              </w:rPr>
            </w:pPr>
          </w:p>
        </w:tc>
        <w:tc>
          <w:tcPr>
            <w:tcW w:w="1229" w:type="dxa"/>
            <w:vMerge w:val="restart"/>
            <w:shd w:val="clear" w:color="auto" w:fill="auto"/>
            <w:vAlign w:val="center"/>
          </w:tcPr>
          <w:p w14:paraId="3B4950F6" w14:textId="27ECC098" w:rsidR="00CF4EF7" w:rsidRPr="0001373F" w:rsidRDefault="00CF4EF7" w:rsidP="00CF4EF7">
            <w:pPr>
              <w:pStyle w:val="11"/>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06B3C304" w14:textId="643D5F51"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1</w:t>
            </w:r>
          </w:p>
        </w:tc>
        <w:tc>
          <w:tcPr>
            <w:tcW w:w="1701" w:type="dxa"/>
            <w:shd w:val="clear" w:color="auto" w:fill="auto"/>
            <w:vAlign w:val="bottom"/>
          </w:tcPr>
          <w:p w14:paraId="394D152B" w14:textId="039E571C"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137</w:t>
            </w:r>
          </w:p>
        </w:tc>
        <w:tc>
          <w:tcPr>
            <w:tcW w:w="2126" w:type="dxa"/>
            <w:shd w:val="clear" w:color="auto" w:fill="auto"/>
            <w:vAlign w:val="bottom"/>
          </w:tcPr>
          <w:p w14:paraId="5D31EC9C" w14:textId="6C807B66"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441000</w:t>
            </w:r>
          </w:p>
        </w:tc>
      </w:tr>
      <w:tr w:rsidR="00CF4EF7" w:rsidRPr="00C12C9C" w14:paraId="025A440C" w14:textId="77777777" w:rsidTr="004E0AE1">
        <w:trPr>
          <w:trHeight w:val="20"/>
        </w:trPr>
        <w:tc>
          <w:tcPr>
            <w:tcW w:w="1496" w:type="dxa"/>
            <w:vMerge/>
            <w:shd w:val="clear" w:color="auto" w:fill="auto"/>
            <w:vAlign w:val="center"/>
          </w:tcPr>
          <w:p w14:paraId="1BD704FE"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22E747B6" w14:textId="7C7ECF89" w:rsidR="00CF4EF7" w:rsidRPr="0001373F" w:rsidRDefault="00CF4EF7" w:rsidP="00CF4EF7">
            <w:pPr>
              <w:pStyle w:val="11"/>
              <w:ind w:firstLine="210"/>
              <w:jc w:val="center"/>
              <w:rPr>
                <w:rFonts w:ascii="宋体" w:hAnsi="宋体"/>
                <w:sz w:val="21"/>
                <w:szCs w:val="21"/>
              </w:rPr>
            </w:pPr>
          </w:p>
        </w:tc>
        <w:tc>
          <w:tcPr>
            <w:tcW w:w="1134" w:type="dxa"/>
          </w:tcPr>
          <w:p w14:paraId="1DB6D6E1" w14:textId="217E8776"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701" w:type="dxa"/>
            <w:shd w:val="clear" w:color="auto" w:fill="auto"/>
            <w:vAlign w:val="bottom"/>
          </w:tcPr>
          <w:p w14:paraId="0A5E2D57" w14:textId="180AFB08"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137</w:t>
            </w:r>
          </w:p>
        </w:tc>
        <w:tc>
          <w:tcPr>
            <w:tcW w:w="2126" w:type="dxa"/>
            <w:shd w:val="clear" w:color="auto" w:fill="auto"/>
            <w:vAlign w:val="bottom"/>
          </w:tcPr>
          <w:p w14:paraId="59FE0D8A" w14:textId="784D28DC"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441300</w:t>
            </w:r>
          </w:p>
        </w:tc>
      </w:tr>
      <w:tr w:rsidR="00CF4EF7" w:rsidRPr="00C12C9C" w14:paraId="1247EC5E" w14:textId="77777777" w:rsidTr="004E0AE1">
        <w:trPr>
          <w:trHeight w:val="20"/>
        </w:trPr>
        <w:tc>
          <w:tcPr>
            <w:tcW w:w="1496" w:type="dxa"/>
            <w:vMerge/>
            <w:shd w:val="clear" w:color="auto" w:fill="auto"/>
            <w:vAlign w:val="center"/>
          </w:tcPr>
          <w:p w14:paraId="5B3C72B8"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3909D7A8" w14:textId="7FC56E72" w:rsidR="00CF4EF7" w:rsidRPr="0001373F" w:rsidRDefault="00CF4EF7" w:rsidP="00CF4EF7">
            <w:pPr>
              <w:pStyle w:val="11"/>
              <w:ind w:firstLine="210"/>
              <w:jc w:val="center"/>
              <w:rPr>
                <w:rFonts w:ascii="宋体" w:hAnsi="宋体"/>
                <w:sz w:val="21"/>
                <w:szCs w:val="21"/>
              </w:rPr>
            </w:pPr>
          </w:p>
        </w:tc>
        <w:tc>
          <w:tcPr>
            <w:tcW w:w="1134" w:type="dxa"/>
          </w:tcPr>
          <w:p w14:paraId="49A32791" w14:textId="0E1F75F7"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701" w:type="dxa"/>
            <w:shd w:val="clear" w:color="auto" w:fill="auto"/>
            <w:vAlign w:val="bottom"/>
          </w:tcPr>
          <w:p w14:paraId="1331AFDC" w14:textId="432580A6"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139</w:t>
            </w:r>
          </w:p>
        </w:tc>
        <w:tc>
          <w:tcPr>
            <w:tcW w:w="2126" w:type="dxa"/>
            <w:shd w:val="clear" w:color="auto" w:fill="auto"/>
            <w:vAlign w:val="bottom"/>
          </w:tcPr>
          <w:p w14:paraId="743437A7" w14:textId="10C53C8B"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446000</w:t>
            </w:r>
          </w:p>
        </w:tc>
      </w:tr>
      <w:tr w:rsidR="00CF4EF7" w:rsidRPr="00C12C9C" w14:paraId="1D947FF4" w14:textId="77777777" w:rsidTr="004E0AE1">
        <w:trPr>
          <w:trHeight w:val="20"/>
        </w:trPr>
        <w:tc>
          <w:tcPr>
            <w:tcW w:w="1496" w:type="dxa"/>
            <w:vMerge/>
            <w:shd w:val="clear" w:color="auto" w:fill="auto"/>
            <w:vAlign w:val="center"/>
          </w:tcPr>
          <w:p w14:paraId="208F9F1D" w14:textId="77777777" w:rsidR="00CF4EF7" w:rsidRPr="0001373F" w:rsidRDefault="00CF4EF7" w:rsidP="00CF4EF7">
            <w:pPr>
              <w:pStyle w:val="11"/>
              <w:ind w:firstLineChars="0" w:firstLine="0"/>
              <w:jc w:val="center"/>
              <w:rPr>
                <w:rFonts w:ascii="宋体" w:hAnsi="宋体"/>
                <w:sz w:val="21"/>
                <w:szCs w:val="21"/>
              </w:rPr>
            </w:pPr>
          </w:p>
        </w:tc>
        <w:tc>
          <w:tcPr>
            <w:tcW w:w="1229" w:type="dxa"/>
            <w:vMerge/>
            <w:shd w:val="clear" w:color="auto" w:fill="auto"/>
            <w:vAlign w:val="center"/>
          </w:tcPr>
          <w:p w14:paraId="40D7E723" w14:textId="20808088" w:rsidR="00CF4EF7" w:rsidRPr="0001373F" w:rsidRDefault="00CF4EF7" w:rsidP="00CF4EF7">
            <w:pPr>
              <w:pStyle w:val="11"/>
              <w:ind w:firstLineChars="0" w:firstLine="0"/>
              <w:jc w:val="center"/>
              <w:rPr>
                <w:rFonts w:ascii="宋体" w:hAnsi="宋体"/>
                <w:sz w:val="21"/>
                <w:szCs w:val="21"/>
              </w:rPr>
            </w:pPr>
          </w:p>
        </w:tc>
        <w:tc>
          <w:tcPr>
            <w:tcW w:w="1134" w:type="dxa"/>
          </w:tcPr>
          <w:p w14:paraId="63C5356C" w14:textId="67FD2BC4" w:rsidR="00CF4EF7" w:rsidRPr="0001373F" w:rsidRDefault="00CF4EF7" w:rsidP="00CF4EF7">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701" w:type="dxa"/>
            <w:shd w:val="clear" w:color="auto" w:fill="auto"/>
            <w:vAlign w:val="bottom"/>
          </w:tcPr>
          <w:p w14:paraId="35CB0E1F" w14:textId="79B06AF9"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148</w:t>
            </w:r>
          </w:p>
        </w:tc>
        <w:tc>
          <w:tcPr>
            <w:tcW w:w="2126" w:type="dxa"/>
            <w:shd w:val="clear" w:color="auto" w:fill="auto"/>
            <w:vAlign w:val="bottom"/>
          </w:tcPr>
          <w:p w14:paraId="49E97E06" w14:textId="0004C16E" w:rsidR="00CF4EF7" w:rsidRPr="0001373F" w:rsidRDefault="00CF4EF7" w:rsidP="00CF4EF7">
            <w:pPr>
              <w:pStyle w:val="11"/>
              <w:ind w:firstLineChars="0" w:firstLine="0"/>
              <w:jc w:val="right"/>
              <w:rPr>
                <w:rFonts w:ascii="宋体" w:hAnsi="宋体"/>
                <w:sz w:val="21"/>
                <w:szCs w:val="21"/>
              </w:rPr>
            </w:pPr>
            <w:r>
              <w:rPr>
                <w:rFonts w:ascii="等线" w:eastAsia="等线" w:hAnsi="等线" w:hint="eastAsia"/>
                <w:color w:val="000000"/>
                <w:sz w:val="22"/>
                <w:szCs w:val="22"/>
              </w:rPr>
              <w:t>476000</w:t>
            </w:r>
          </w:p>
        </w:tc>
      </w:tr>
    </w:tbl>
    <w:p w14:paraId="64FD69F6" w14:textId="77777777" w:rsidR="008C2825" w:rsidRPr="00C12C9C" w:rsidRDefault="008C2825" w:rsidP="008C2825">
      <w:pPr>
        <w:pStyle w:val="11"/>
        <w:ind w:firstLineChars="0" w:firstLine="0"/>
        <w:rPr>
          <w:sz w:val="21"/>
          <w:szCs w:val="21"/>
        </w:rPr>
      </w:pPr>
    </w:p>
    <w:p w14:paraId="0D42C44F" w14:textId="4675F515" w:rsidR="006350A4" w:rsidRDefault="006350A4" w:rsidP="00192EF3">
      <w:pPr>
        <w:pStyle w:val="11"/>
        <w:ind w:firstLineChars="0" w:firstLine="0"/>
      </w:pPr>
    </w:p>
    <w:p w14:paraId="57545B76" w14:textId="77777777" w:rsidR="00243201" w:rsidRDefault="00DD061A" w:rsidP="00CD396F">
      <w:pPr>
        <w:pStyle w:val="11"/>
        <w:ind w:firstLineChars="0" w:firstLine="0"/>
      </w:pPr>
      <w:r>
        <w:br w:type="page"/>
      </w:r>
    </w:p>
    <w:p w14:paraId="19FB595F" w14:textId="78BC200D" w:rsidR="00DD061A" w:rsidRDefault="007E7F74" w:rsidP="00EA1310">
      <w:pPr>
        <w:pStyle w:val="10"/>
        <w:numPr>
          <w:ilvl w:val="0"/>
          <w:numId w:val="0"/>
        </w:numPr>
      </w:pPr>
      <w:bookmarkStart w:id="119" w:name="_Toc3876801"/>
      <w:r>
        <w:rPr>
          <w:rFonts w:hint="eastAsia"/>
        </w:rPr>
        <w:t>附录</w:t>
      </w:r>
      <w:r>
        <w:rPr>
          <w:rFonts w:hint="eastAsia"/>
        </w:rPr>
        <w:t>1</w:t>
      </w:r>
      <w:r>
        <w:t xml:space="preserve"> </w:t>
      </w:r>
      <w:r w:rsidR="00B447D6">
        <w:t>MULAN-C</w:t>
      </w:r>
      <w:r w:rsidR="00B447D6">
        <w:rPr>
          <w:rFonts w:hint="eastAsia"/>
        </w:rPr>
        <w:t>格</w:t>
      </w:r>
      <w:r>
        <w:rPr>
          <w:rFonts w:hint="eastAsia"/>
        </w:rPr>
        <w:t>签名</w:t>
      </w:r>
      <w:r w:rsidR="00B447D6">
        <w:rPr>
          <w:rFonts w:hint="eastAsia"/>
        </w:rPr>
        <w:t>算法</w:t>
      </w:r>
      <w:r>
        <w:rPr>
          <w:rFonts w:hint="eastAsia"/>
        </w:rPr>
        <w:t>性能测试统计</w:t>
      </w:r>
      <w:bookmarkEnd w:id="119"/>
    </w:p>
    <w:tbl>
      <w:tblPr>
        <w:tblW w:w="7807" w:type="dxa"/>
        <w:tblInd w:w="113" w:type="dxa"/>
        <w:tblLook w:val="04A0" w:firstRow="1" w:lastRow="0" w:firstColumn="1" w:lastColumn="0" w:noHBand="0" w:noVBand="1"/>
      </w:tblPr>
      <w:tblGrid>
        <w:gridCol w:w="704"/>
        <w:gridCol w:w="709"/>
        <w:gridCol w:w="1107"/>
        <w:gridCol w:w="1308"/>
        <w:gridCol w:w="1129"/>
        <w:gridCol w:w="1559"/>
        <w:gridCol w:w="1291"/>
      </w:tblGrid>
      <w:tr w:rsidR="004E0AE1" w:rsidRPr="004E0AE1" w14:paraId="59F6ED1C" w14:textId="77777777" w:rsidTr="004E0AE1">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1EB5"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操作类型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84BBFF9"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报文长度</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14:paraId="6D109277"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测试次数</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2FCFC55C"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总耗时</w:t>
            </w:r>
            <w:r w:rsidRPr="004E0AE1">
              <w:rPr>
                <w:rFonts w:ascii="等线" w:eastAsia="等线" w:hAnsi="等线" w:cs="宋体" w:hint="eastAsia"/>
                <w:b/>
                <w:bCs/>
                <w:color w:val="000000"/>
                <w:kern w:val="0"/>
                <w:sz w:val="22"/>
                <w:szCs w:val="22"/>
              </w:rPr>
              <w:br/>
              <w:t>(秒)</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0D32413"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平均耗时</w:t>
            </w:r>
            <w:r w:rsidRPr="004E0AE1">
              <w:rPr>
                <w:rFonts w:ascii="等线" w:eastAsia="等线" w:hAnsi="等线" w:cs="宋体" w:hint="eastAsia"/>
                <w:b/>
                <w:bCs/>
                <w:color w:val="000000"/>
                <w:kern w:val="0"/>
                <w:sz w:val="22"/>
                <w:szCs w:val="22"/>
              </w:rPr>
              <w:br/>
              <w:t>(</w:t>
            </w:r>
            <w:proofErr w:type="gramStart"/>
            <w:r w:rsidRPr="004E0AE1">
              <w:rPr>
                <w:rFonts w:ascii="等线" w:eastAsia="等线" w:hAnsi="等线" w:cs="宋体" w:hint="eastAsia"/>
                <w:b/>
                <w:bCs/>
                <w:color w:val="000000"/>
                <w:kern w:val="0"/>
                <w:sz w:val="22"/>
                <w:szCs w:val="22"/>
              </w:rPr>
              <w:t>微秒)</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1BDBF2"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总CPU周期消耗</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7AD1B418" w14:textId="77777777" w:rsidR="004E0AE1" w:rsidRPr="004E0AE1" w:rsidRDefault="004E0AE1" w:rsidP="004E0AE1">
            <w:pPr>
              <w:widowControl/>
              <w:jc w:val="center"/>
              <w:rPr>
                <w:rFonts w:ascii="等线" w:eastAsia="等线" w:hAnsi="等线" w:cs="宋体"/>
                <w:b/>
                <w:bCs/>
                <w:color w:val="000000"/>
                <w:kern w:val="0"/>
                <w:sz w:val="22"/>
                <w:szCs w:val="22"/>
              </w:rPr>
            </w:pPr>
            <w:r w:rsidRPr="004E0AE1">
              <w:rPr>
                <w:rFonts w:ascii="等线" w:eastAsia="等线" w:hAnsi="等线" w:cs="宋体" w:hint="eastAsia"/>
                <w:b/>
                <w:bCs/>
                <w:color w:val="000000"/>
                <w:kern w:val="0"/>
                <w:sz w:val="22"/>
                <w:szCs w:val="22"/>
              </w:rPr>
              <w:t>平均CPU周期消耗</w:t>
            </w:r>
          </w:p>
        </w:tc>
      </w:tr>
      <w:tr w:rsidR="004E0AE1" w:rsidRPr="004E0AE1" w14:paraId="660E1351"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0F336B1"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3D86173E"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5C367193"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2FAFFC41"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0.000187</w:t>
            </w:r>
          </w:p>
        </w:tc>
        <w:tc>
          <w:tcPr>
            <w:tcW w:w="1129" w:type="dxa"/>
            <w:tcBorders>
              <w:top w:val="nil"/>
              <w:left w:val="nil"/>
              <w:bottom w:val="single" w:sz="4" w:space="0" w:color="auto"/>
              <w:right w:val="single" w:sz="4" w:space="0" w:color="auto"/>
            </w:tcBorders>
            <w:shd w:val="clear" w:color="auto" w:fill="auto"/>
            <w:noWrap/>
            <w:vAlign w:val="bottom"/>
            <w:hideMark/>
          </w:tcPr>
          <w:p w14:paraId="0D6D1A0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187</w:t>
            </w:r>
          </w:p>
        </w:tc>
        <w:tc>
          <w:tcPr>
            <w:tcW w:w="1559" w:type="dxa"/>
            <w:tcBorders>
              <w:top w:val="nil"/>
              <w:left w:val="nil"/>
              <w:bottom w:val="single" w:sz="4" w:space="0" w:color="auto"/>
              <w:right w:val="single" w:sz="4" w:space="0" w:color="auto"/>
            </w:tcBorders>
            <w:shd w:val="clear" w:color="auto" w:fill="auto"/>
            <w:noWrap/>
            <w:vAlign w:val="bottom"/>
            <w:hideMark/>
          </w:tcPr>
          <w:p w14:paraId="2D8BBB1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636078</w:t>
            </w:r>
          </w:p>
        </w:tc>
        <w:tc>
          <w:tcPr>
            <w:tcW w:w="1291" w:type="dxa"/>
            <w:tcBorders>
              <w:top w:val="nil"/>
              <w:left w:val="nil"/>
              <w:bottom w:val="single" w:sz="4" w:space="0" w:color="auto"/>
              <w:right w:val="single" w:sz="4" w:space="0" w:color="auto"/>
            </w:tcBorders>
            <w:shd w:val="clear" w:color="auto" w:fill="auto"/>
            <w:noWrap/>
            <w:vAlign w:val="bottom"/>
            <w:hideMark/>
          </w:tcPr>
          <w:p w14:paraId="6495E8BA"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636078</w:t>
            </w:r>
          </w:p>
        </w:tc>
      </w:tr>
      <w:tr w:rsidR="004E0AE1" w:rsidRPr="004E0AE1" w14:paraId="5624D370"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507EBE8"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5BF2092F"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6F572B1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7E1DC59B"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0.001777</w:t>
            </w:r>
          </w:p>
        </w:tc>
        <w:tc>
          <w:tcPr>
            <w:tcW w:w="1129" w:type="dxa"/>
            <w:tcBorders>
              <w:top w:val="nil"/>
              <w:left w:val="nil"/>
              <w:bottom w:val="single" w:sz="4" w:space="0" w:color="auto"/>
              <w:right w:val="single" w:sz="4" w:space="0" w:color="auto"/>
            </w:tcBorders>
            <w:shd w:val="clear" w:color="auto" w:fill="auto"/>
            <w:noWrap/>
            <w:vAlign w:val="bottom"/>
            <w:hideMark/>
          </w:tcPr>
          <w:p w14:paraId="5732D60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177</w:t>
            </w:r>
          </w:p>
        </w:tc>
        <w:tc>
          <w:tcPr>
            <w:tcW w:w="1559" w:type="dxa"/>
            <w:tcBorders>
              <w:top w:val="nil"/>
              <w:left w:val="nil"/>
              <w:bottom w:val="single" w:sz="4" w:space="0" w:color="auto"/>
              <w:right w:val="single" w:sz="4" w:space="0" w:color="auto"/>
            </w:tcBorders>
            <w:shd w:val="clear" w:color="auto" w:fill="auto"/>
            <w:noWrap/>
            <w:vAlign w:val="bottom"/>
            <w:hideMark/>
          </w:tcPr>
          <w:p w14:paraId="5448A03B"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6056549</w:t>
            </w:r>
          </w:p>
        </w:tc>
        <w:tc>
          <w:tcPr>
            <w:tcW w:w="1291" w:type="dxa"/>
            <w:tcBorders>
              <w:top w:val="nil"/>
              <w:left w:val="nil"/>
              <w:bottom w:val="single" w:sz="4" w:space="0" w:color="auto"/>
              <w:right w:val="single" w:sz="4" w:space="0" w:color="auto"/>
            </w:tcBorders>
            <w:shd w:val="clear" w:color="auto" w:fill="auto"/>
            <w:noWrap/>
            <w:vAlign w:val="bottom"/>
            <w:hideMark/>
          </w:tcPr>
          <w:p w14:paraId="0137D64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605654</w:t>
            </w:r>
          </w:p>
        </w:tc>
      </w:tr>
      <w:tr w:rsidR="004E0AE1" w:rsidRPr="004E0AE1" w14:paraId="65106F57"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DD04182"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196E0B05"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2DA97CC9"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5A24E6D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0.017671</w:t>
            </w:r>
          </w:p>
        </w:tc>
        <w:tc>
          <w:tcPr>
            <w:tcW w:w="1129" w:type="dxa"/>
            <w:tcBorders>
              <w:top w:val="nil"/>
              <w:left w:val="nil"/>
              <w:bottom w:val="single" w:sz="4" w:space="0" w:color="auto"/>
              <w:right w:val="single" w:sz="4" w:space="0" w:color="auto"/>
            </w:tcBorders>
            <w:shd w:val="clear" w:color="auto" w:fill="auto"/>
            <w:noWrap/>
            <w:vAlign w:val="bottom"/>
            <w:hideMark/>
          </w:tcPr>
          <w:p w14:paraId="54B7917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w:t>
            </w:r>
          </w:p>
        </w:tc>
        <w:tc>
          <w:tcPr>
            <w:tcW w:w="1559" w:type="dxa"/>
            <w:tcBorders>
              <w:top w:val="nil"/>
              <w:left w:val="nil"/>
              <w:bottom w:val="single" w:sz="4" w:space="0" w:color="auto"/>
              <w:right w:val="single" w:sz="4" w:space="0" w:color="auto"/>
            </w:tcBorders>
            <w:shd w:val="clear" w:color="auto" w:fill="auto"/>
            <w:noWrap/>
            <w:vAlign w:val="bottom"/>
            <w:hideMark/>
          </w:tcPr>
          <w:p w14:paraId="2153EB7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60142839</w:t>
            </w:r>
          </w:p>
        </w:tc>
        <w:tc>
          <w:tcPr>
            <w:tcW w:w="1291" w:type="dxa"/>
            <w:tcBorders>
              <w:top w:val="nil"/>
              <w:left w:val="nil"/>
              <w:bottom w:val="single" w:sz="4" w:space="0" w:color="auto"/>
              <w:right w:val="single" w:sz="4" w:space="0" w:color="auto"/>
            </w:tcBorders>
            <w:shd w:val="clear" w:color="auto" w:fill="auto"/>
            <w:noWrap/>
            <w:vAlign w:val="bottom"/>
            <w:hideMark/>
          </w:tcPr>
          <w:p w14:paraId="2B7C9297"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601428</w:t>
            </w:r>
          </w:p>
        </w:tc>
      </w:tr>
      <w:tr w:rsidR="004E0AE1" w:rsidRPr="004E0AE1" w14:paraId="7DDA93FC"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28C3732"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182E43CC"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41EB994A"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06647DD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0.176476</w:t>
            </w:r>
          </w:p>
        </w:tc>
        <w:tc>
          <w:tcPr>
            <w:tcW w:w="1129" w:type="dxa"/>
            <w:tcBorders>
              <w:top w:val="nil"/>
              <w:left w:val="nil"/>
              <w:bottom w:val="single" w:sz="4" w:space="0" w:color="auto"/>
              <w:right w:val="single" w:sz="4" w:space="0" w:color="auto"/>
            </w:tcBorders>
            <w:shd w:val="clear" w:color="auto" w:fill="auto"/>
            <w:noWrap/>
            <w:vAlign w:val="bottom"/>
            <w:hideMark/>
          </w:tcPr>
          <w:p w14:paraId="583D097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w:t>
            </w:r>
          </w:p>
        </w:tc>
        <w:tc>
          <w:tcPr>
            <w:tcW w:w="1559" w:type="dxa"/>
            <w:tcBorders>
              <w:top w:val="nil"/>
              <w:left w:val="nil"/>
              <w:bottom w:val="single" w:sz="4" w:space="0" w:color="auto"/>
              <w:right w:val="single" w:sz="4" w:space="0" w:color="auto"/>
            </w:tcBorders>
            <w:shd w:val="clear" w:color="auto" w:fill="auto"/>
            <w:noWrap/>
            <w:vAlign w:val="bottom"/>
            <w:hideMark/>
          </w:tcPr>
          <w:p w14:paraId="38A0B19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601516773</w:t>
            </w:r>
          </w:p>
        </w:tc>
        <w:tc>
          <w:tcPr>
            <w:tcW w:w="1291" w:type="dxa"/>
            <w:tcBorders>
              <w:top w:val="nil"/>
              <w:left w:val="nil"/>
              <w:bottom w:val="single" w:sz="4" w:space="0" w:color="auto"/>
              <w:right w:val="single" w:sz="4" w:space="0" w:color="auto"/>
            </w:tcBorders>
            <w:shd w:val="clear" w:color="auto" w:fill="auto"/>
            <w:noWrap/>
            <w:vAlign w:val="bottom"/>
            <w:hideMark/>
          </w:tcPr>
          <w:p w14:paraId="07CA7AED"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601516</w:t>
            </w:r>
          </w:p>
        </w:tc>
      </w:tr>
      <w:tr w:rsidR="004E0AE1" w:rsidRPr="004E0AE1" w14:paraId="4F2FD7ED"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56C2C19"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61E4972B"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19882F87"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8941EE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1.767498</w:t>
            </w:r>
          </w:p>
        </w:tc>
        <w:tc>
          <w:tcPr>
            <w:tcW w:w="1129" w:type="dxa"/>
            <w:tcBorders>
              <w:top w:val="nil"/>
              <w:left w:val="nil"/>
              <w:bottom w:val="single" w:sz="4" w:space="0" w:color="auto"/>
              <w:right w:val="single" w:sz="4" w:space="0" w:color="auto"/>
            </w:tcBorders>
            <w:shd w:val="clear" w:color="auto" w:fill="auto"/>
            <w:noWrap/>
            <w:vAlign w:val="bottom"/>
            <w:hideMark/>
          </w:tcPr>
          <w:p w14:paraId="0571EA4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w:t>
            </w:r>
          </w:p>
        </w:tc>
        <w:tc>
          <w:tcPr>
            <w:tcW w:w="1559" w:type="dxa"/>
            <w:tcBorders>
              <w:top w:val="nil"/>
              <w:left w:val="nil"/>
              <w:bottom w:val="single" w:sz="4" w:space="0" w:color="auto"/>
              <w:right w:val="single" w:sz="4" w:space="0" w:color="auto"/>
            </w:tcBorders>
            <w:shd w:val="clear" w:color="auto" w:fill="auto"/>
            <w:noWrap/>
            <w:vAlign w:val="bottom"/>
            <w:hideMark/>
          </w:tcPr>
          <w:p w14:paraId="7E36147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5990220723</w:t>
            </w:r>
          </w:p>
        </w:tc>
        <w:tc>
          <w:tcPr>
            <w:tcW w:w="1291" w:type="dxa"/>
            <w:tcBorders>
              <w:top w:val="nil"/>
              <w:left w:val="nil"/>
              <w:bottom w:val="single" w:sz="4" w:space="0" w:color="auto"/>
              <w:right w:val="single" w:sz="4" w:space="0" w:color="auto"/>
            </w:tcBorders>
            <w:shd w:val="clear" w:color="auto" w:fill="auto"/>
            <w:noWrap/>
            <w:vAlign w:val="bottom"/>
            <w:hideMark/>
          </w:tcPr>
          <w:p w14:paraId="7BBAFAAE"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599022</w:t>
            </w:r>
          </w:p>
        </w:tc>
      </w:tr>
      <w:tr w:rsidR="004E0AE1" w:rsidRPr="004E0AE1" w14:paraId="7DB8BB9E"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97B7C88"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11655AA8"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78538C36"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3836E1C3"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17.649448</w:t>
            </w:r>
          </w:p>
        </w:tc>
        <w:tc>
          <w:tcPr>
            <w:tcW w:w="1129" w:type="dxa"/>
            <w:tcBorders>
              <w:top w:val="nil"/>
              <w:left w:val="nil"/>
              <w:bottom w:val="single" w:sz="4" w:space="0" w:color="auto"/>
              <w:right w:val="single" w:sz="4" w:space="0" w:color="auto"/>
            </w:tcBorders>
            <w:shd w:val="clear" w:color="auto" w:fill="auto"/>
            <w:noWrap/>
            <w:vAlign w:val="bottom"/>
            <w:hideMark/>
          </w:tcPr>
          <w:p w14:paraId="2C7FD048"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w:t>
            </w:r>
          </w:p>
        </w:tc>
        <w:tc>
          <w:tcPr>
            <w:tcW w:w="1559" w:type="dxa"/>
            <w:tcBorders>
              <w:top w:val="nil"/>
              <w:left w:val="nil"/>
              <w:bottom w:val="single" w:sz="4" w:space="0" w:color="auto"/>
              <w:right w:val="single" w:sz="4" w:space="0" w:color="auto"/>
            </w:tcBorders>
            <w:shd w:val="clear" w:color="auto" w:fill="auto"/>
            <w:noWrap/>
            <w:vAlign w:val="bottom"/>
            <w:hideMark/>
          </w:tcPr>
          <w:p w14:paraId="3E6616D9"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60153330838</w:t>
            </w:r>
          </w:p>
        </w:tc>
        <w:tc>
          <w:tcPr>
            <w:tcW w:w="1291" w:type="dxa"/>
            <w:tcBorders>
              <w:top w:val="nil"/>
              <w:left w:val="nil"/>
              <w:bottom w:val="single" w:sz="4" w:space="0" w:color="auto"/>
              <w:right w:val="single" w:sz="4" w:space="0" w:color="auto"/>
            </w:tcBorders>
            <w:shd w:val="clear" w:color="auto" w:fill="auto"/>
            <w:noWrap/>
            <w:vAlign w:val="bottom"/>
            <w:hideMark/>
          </w:tcPr>
          <w:p w14:paraId="6D87619D"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601533</w:t>
            </w:r>
          </w:p>
        </w:tc>
      </w:tr>
      <w:tr w:rsidR="004E0AE1" w:rsidRPr="004E0AE1" w14:paraId="0A602C32" w14:textId="77777777" w:rsidTr="004E0AE1">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30298B5"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密钥生成</w:t>
            </w:r>
          </w:p>
        </w:tc>
        <w:tc>
          <w:tcPr>
            <w:tcW w:w="709" w:type="dxa"/>
            <w:tcBorders>
              <w:top w:val="nil"/>
              <w:left w:val="nil"/>
              <w:bottom w:val="single" w:sz="4" w:space="0" w:color="auto"/>
              <w:right w:val="single" w:sz="4" w:space="0" w:color="auto"/>
            </w:tcBorders>
            <w:shd w:val="clear" w:color="auto" w:fill="auto"/>
            <w:noWrap/>
            <w:vAlign w:val="bottom"/>
            <w:hideMark/>
          </w:tcPr>
          <w:p w14:paraId="05A9186C"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 xml:space="preserve">　</w:t>
            </w:r>
          </w:p>
        </w:tc>
        <w:tc>
          <w:tcPr>
            <w:tcW w:w="1107" w:type="dxa"/>
            <w:tcBorders>
              <w:top w:val="nil"/>
              <w:left w:val="nil"/>
              <w:bottom w:val="single" w:sz="4" w:space="0" w:color="auto"/>
              <w:right w:val="single" w:sz="4" w:space="0" w:color="auto"/>
            </w:tcBorders>
            <w:shd w:val="clear" w:color="auto" w:fill="auto"/>
            <w:noWrap/>
            <w:vAlign w:val="bottom"/>
            <w:hideMark/>
          </w:tcPr>
          <w:p w14:paraId="431A9158"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6D46B9F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176.559243</w:t>
            </w:r>
          </w:p>
        </w:tc>
        <w:tc>
          <w:tcPr>
            <w:tcW w:w="1129" w:type="dxa"/>
            <w:tcBorders>
              <w:top w:val="nil"/>
              <w:left w:val="nil"/>
              <w:bottom w:val="single" w:sz="4" w:space="0" w:color="auto"/>
              <w:right w:val="single" w:sz="4" w:space="0" w:color="auto"/>
            </w:tcBorders>
            <w:shd w:val="clear" w:color="auto" w:fill="auto"/>
            <w:noWrap/>
            <w:vAlign w:val="bottom"/>
            <w:hideMark/>
          </w:tcPr>
          <w:p w14:paraId="4D58AF7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176</w:t>
            </w:r>
          </w:p>
        </w:tc>
        <w:tc>
          <w:tcPr>
            <w:tcW w:w="1559" w:type="dxa"/>
            <w:tcBorders>
              <w:top w:val="nil"/>
              <w:left w:val="nil"/>
              <w:bottom w:val="single" w:sz="4" w:space="0" w:color="auto"/>
              <w:right w:val="single" w:sz="4" w:space="0" w:color="auto"/>
            </w:tcBorders>
            <w:shd w:val="clear" w:color="auto" w:fill="auto"/>
            <w:noWrap/>
            <w:vAlign w:val="bottom"/>
            <w:hideMark/>
          </w:tcPr>
          <w:p w14:paraId="5E4F47CF"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6.01997E+11</w:t>
            </w:r>
          </w:p>
        </w:tc>
        <w:tc>
          <w:tcPr>
            <w:tcW w:w="1291" w:type="dxa"/>
            <w:tcBorders>
              <w:top w:val="nil"/>
              <w:left w:val="nil"/>
              <w:bottom w:val="single" w:sz="4" w:space="0" w:color="auto"/>
              <w:right w:val="single" w:sz="4" w:space="0" w:color="auto"/>
            </w:tcBorders>
            <w:shd w:val="clear" w:color="auto" w:fill="auto"/>
            <w:noWrap/>
            <w:vAlign w:val="bottom"/>
            <w:hideMark/>
          </w:tcPr>
          <w:p w14:paraId="2282AE29"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601996</w:t>
            </w:r>
          </w:p>
        </w:tc>
      </w:tr>
      <w:tr w:rsidR="00573456" w:rsidRPr="004E0AE1" w14:paraId="29D9C0DA"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9DEF8B6"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39F82141"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7F208ADC"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1E7C085E" w14:textId="491D61E4"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0.000</w:t>
            </w:r>
            <w:r>
              <w:rPr>
                <w:rFonts w:ascii="等线" w:eastAsia="等线" w:hAnsi="等线" w:cs="宋体"/>
                <w:color w:val="000000"/>
                <w:kern w:val="0"/>
                <w:sz w:val="22"/>
                <w:szCs w:val="22"/>
              </w:rPr>
              <w:t>545</w:t>
            </w:r>
          </w:p>
        </w:tc>
        <w:tc>
          <w:tcPr>
            <w:tcW w:w="1129" w:type="dxa"/>
            <w:tcBorders>
              <w:top w:val="nil"/>
              <w:left w:val="nil"/>
              <w:bottom w:val="single" w:sz="4" w:space="0" w:color="auto"/>
              <w:right w:val="single" w:sz="4" w:space="0" w:color="auto"/>
            </w:tcBorders>
            <w:shd w:val="clear" w:color="auto" w:fill="auto"/>
            <w:noWrap/>
            <w:vAlign w:val="bottom"/>
            <w:hideMark/>
          </w:tcPr>
          <w:p w14:paraId="1759CE1A" w14:textId="6CB2181A"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545</w:t>
            </w:r>
          </w:p>
        </w:tc>
        <w:tc>
          <w:tcPr>
            <w:tcW w:w="1559" w:type="dxa"/>
            <w:tcBorders>
              <w:top w:val="nil"/>
              <w:left w:val="nil"/>
              <w:bottom w:val="single" w:sz="4" w:space="0" w:color="auto"/>
              <w:right w:val="single" w:sz="4" w:space="0" w:color="auto"/>
            </w:tcBorders>
            <w:shd w:val="clear" w:color="auto" w:fill="auto"/>
            <w:noWrap/>
            <w:vAlign w:val="bottom"/>
            <w:hideMark/>
          </w:tcPr>
          <w:p w14:paraId="6B4467A7" w14:textId="6E3BD2DD"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w:t>
            </w:r>
            <w:r w:rsidRPr="004E0AE1">
              <w:rPr>
                <w:rFonts w:ascii="等线" w:eastAsia="等线" w:hAnsi="等线" w:cs="宋体" w:hint="eastAsia"/>
                <w:color w:val="000000"/>
                <w:kern w:val="0"/>
                <w:sz w:val="22"/>
                <w:szCs w:val="22"/>
              </w:rPr>
              <w:t>3324</w:t>
            </w:r>
          </w:p>
        </w:tc>
        <w:tc>
          <w:tcPr>
            <w:tcW w:w="1291" w:type="dxa"/>
            <w:tcBorders>
              <w:top w:val="nil"/>
              <w:left w:val="nil"/>
              <w:bottom w:val="single" w:sz="4" w:space="0" w:color="auto"/>
              <w:right w:val="single" w:sz="4" w:space="0" w:color="auto"/>
            </w:tcBorders>
            <w:shd w:val="clear" w:color="auto" w:fill="auto"/>
            <w:noWrap/>
            <w:vAlign w:val="center"/>
            <w:hideMark/>
          </w:tcPr>
          <w:p w14:paraId="3A4951F4" w14:textId="2271E390"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1873324</w:t>
            </w:r>
          </w:p>
        </w:tc>
      </w:tr>
      <w:tr w:rsidR="00573456" w:rsidRPr="004E0AE1" w14:paraId="1F06F9D6"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1C8426A"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1AA8A078"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5220EBC4"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5401A5AE" w14:textId="49E9D859"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w:t>
            </w:r>
            <w:r>
              <w:rPr>
                <w:rFonts w:ascii="等线" w:eastAsia="等线" w:hAnsi="等线" w:cs="宋体" w:hint="eastAsia"/>
                <w:color w:val="000000"/>
                <w:kern w:val="0"/>
                <w:sz w:val="22"/>
                <w:szCs w:val="22"/>
              </w:rPr>
              <w:t>5</w:t>
            </w:r>
            <w:r>
              <w:rPr>
                <w:rFonts w:ascii="等线" w:eastAsia="等线" w:hAnsi="等线" w:cs="宋体"/>
                <w:color w:val="000000"/>
                <w:kern w:val="0"/>
                <w:sz w:val="22"/>
                <w:szCs w:val="22"/>
              </w:rPr>
              <w:t>22</w:t>
            </w:r>
          </w:p>
        </w:tc>
        <w:tc>
          <w:tcPr>
            <w:tcW w:w="1129" w:type="dxa"/>
            <w:tcBorders>
              <w:top w:val="nil"/>
              <w:left w:val="nil"/>
              <w:bottom w:val="single" w:sz="4" w:space="0" w:color="auto"/>
              <w:right w:val="single" w:sz="4" w:space="0" w:color="auto"/>
            </w:tcBorders>
            <w:shd w:val="clear" w:color="auto" w:fill="auto"/>
            <w:noWrap/>
            <w:vAlign w:val="bottom"/>
            <w:hideMark/>
          </w:tcPr>
          <w:p w14:paraId="5E3DD821" w14:textId="2C6B4914"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hint="eastAsia"/>
                <w:color w:val="000000"/>
                <w:kern w:val="0"/>
                <w:sz w:val="22"/>
                <w:szCs w:val="22"/>
              </w:rPr>
              <w:t>5</w:t>
            </w:r>
            <w:r>
              <w:rPr>
                <w:rFonts w:ascii="等线" w:eastAsia="等线" w:hAnsi="等线" w:cs="宋体"/>
                <w:color w:val="000000"/>
                <w:kern w:val="0"/>
                <w:sz w:val="22"/>
                <w:szCs w:val="22"/>
              </w:rPr>
              <w:t>22</w:t>
            </w:r>
          </w:p>
        </w:tc>
        <w:tc>
          <w:tcPr>
            <w:tcW w:w="1559" w:type="dxa"/>
            <w:tcBorders>
              <w:top w:val="nil"/>
              <w:left w:val="nil"/>
              <w:bottom w:val="single" w:sz="4" w:space="0" w:color="auto"/>
              <w:right w:val="single" w:sz="4" w:space="0" w:color="auto"/>
            </w:tcBorders>
            <w:shd w:val="clear" w:color="auto" w:fill="auto"/>
            <w:noWrap/>
            <w:vAlign w:val="bottom"/>
            <w:hideMark/>
          </w:tcPr>
          <w:p w14:paraId="0599549D" w14:textId="39EE4E19"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w:t>
            </w:r>
            <w:r w:rsidRPr="004E0AE1">
              <w:rPr>
                <w:rFonts w:ascii="等线" w:eastAsia="等线" w:hAnsi="等线" w:cs="宋体" w:hint="eastAsia"/>
                <w:color w:val="000000"/>
                <w:kern w:val="0"/>
                <w:sz w:val="22"/>
                <w:szCs w:val="22"/>
              </w:rPr>
              <w:t>51900</w:t>
            </w:r>
          </w:p>
        </w:tc>
        <w:tc>
          <w:tcPr>
            <w:tcW w:w="1291" w:type="dxa"/>
            <w:tcBorders>
              <w:top w:val="nil"/>
              <w:left w:val="nil"/>
              <w:bottom w:val="single" w:sz="4" w:space="0" w:color="auto"/>
              <w:right w:val="single" w:sz="4" w:space="0" w:color="auto"/>
            </w:tcBorders>
            <w:shd w:val="clear" w:color="auto" w:fill="auto"/>
            <w:noWrap/>
            <w:vAlign w:val="center"/>
            <w:hideMark/>
          </w:tcPr>
          <w:p w14:paraId="664FD0B7" w14:textId="0D3EB99F"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1875190</w:t>
            </w:r>
          </w:p>
        </w:tc>
      </w:tr>
      <w:tr w:rsidR="00573456" w:rsidRPr="004E0AE1" w14:paraId="4FF1E8E7"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AB5C29"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6DFB6D6E"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61A1FB50"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1E330AB3" w14:textId="38468A5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w:t>
            </w:r>
            <w:r>
              <w:rPr>
                <w:rFonts w:ascii="等线" w:eastAsia="等线" w:hAnsi="等线" w:cs="宋体"/>
                <w:color w:val="000000"/>
                <w:kern w:val="0"/>
                <w:sz w:val="22"/>
                <w:szCs w:val="22"/>
              </w:rPr>
              <w:t>529</w:t>
            </w:r>
            <w:r w:rsidRPr="004E0AE1">
              <w:rPr>
                <w:rFonts w:ascii="等线" w:eastAsia="等线" w:hAnsi="等线" w:cs="宋体" w:hint="eastAsia"/>
                <w:color w:val="000000"/>
                <w:kern w:val="0"/>
                <w:sz w:val="22"/>
                <w:szCs w:val="22"/>
              </w:rPr>
              <w:t>66</w:t>
            </w:r>
          </w:p>
        </w:tc>
        <w:tc>
          <w:tcPr>
            <w:tcW w:w="1129" w:type="dxa"/>
            <w:tcBorders>
              <w:top w:val="nil"/>
              <w:left w:val="nil"/>
              <w:bottom w:val="single" w:sz="4" w:space="0" w:color="auto"/>
              <w:right w:val="single" w:sz="4" w:space="0" w:color="auto"/>
            </w:tcBorders>
            <w:shd w:val="clear" w:color="auto" w:fill="auto"/>
            <w:noWrap/>
            <w:vAlign w:val="bottom"/>
            <w:hideMark/>
          </w:tcPr>
          <w:p w14:paraId="272E3851" w14:textId="02D52B1A"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p>
        </w:tc>
        <w:tc>
          <w:tcPr>
            <w:tcW w:w="1559" w:type="dxa"/>
            <w:tcBorders>
              <w:top w:val="nil"/>
              <w:left w:val="nil"/>
              <w:bottom w:val="single" w:sz="4" w:space="0" w:color="auto"/>
              <w:right w:val="single" w:sz="4" w:space="0" w:color="auto"/>
            </w:tcBorders>
            <w:shd w:val="clear" w:color="auto" w:fill="auto"/>
            <w:noWrap/>
            <w:vAlign w:val="bottom"/>
            <w:hideMark/>
          </w:tcPr>
          <w:p w14:paraId="33333340" w14:textId="19C3CAD1" w:rsidR="00573456" w:rsidRPr="004E0AE1" w:rsidRDefault="002B37C0"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1873</w:t>
            </w:r>
            <w:r w:rsidR="00573456" w:rsidRPr="004E0AE1">
              <w:rPr>
                <w:rFonts w:ascii="等线" w:eastAsia="等线" w:hAnsi="等线" w:cs="宋体" w:hint="eastAsia"/>
                <w:color w:val="000000"/>
                <w:kern w:val="0"/>
                <w:sz w:val="22"/>
                <w:szCs w:val="22"/>
              </w:rPr>
              <w:t>55160</w:t>
            </w:r>
          </w:p>
        </w:tc>
        <w:tc>
          <w:tcPr>
            <w:tcW w:w="1291" w:type="dxa"/>
            <w:tcBorders>
              <w:top w:val="nil"/>
              <w:left w:val="nil"/>
              <w:bottom w:val="single" w:sz="4" w:space="0" w:color="auto"/>
              <w:right w:val="single" w:sz="4" w:space="0" w:color="auto"/>
            </w:tcBorders>
            <w:shd w:val="clear" w:color="auto" w:fill="auto"/>
            <w:noWrap/>
            <w:vAlign w:val="center"/>
            <w:hideMark/>
          </w:tcPr>
          <w:p w14:paraId="4E41DE17" w14:textId="22699D1B"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1873000</w:t>
            </w:r>
          </w:p>
        </w:tc>
      </w:tr>
      <w:tr w:rsidR="00573456" w:rsidRPr="004E0AE1" w14:paraId="4DF0F6F0"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80C9E0"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7DCD55B0"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495D2D6F"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16A4D5C4" w14:textId="14A05906"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w:t>
            </w:r>
            <w:r>
              <w:rPr>
                <w:rFonts w:ascii="等线" w:eastAsia="等线" w:hAnsi="等线" w:cs="宋体"/>
                <w:color w:val="000000"/>
                <w:kern w:val="0"/>
                <w:sz w:val="22"/>
                <w:szCs w:val="22"/>
              </w:rPr>
              <w:t xml:space="preserve"> 528</w:t>
            </w:r>
            <w:r w:rsidRPr="004E0AE1">
              <w:rPr>
                <w:rFonts w:ascii="等线" w:eastAsia="等线" w:hAnsi="等线" w:cs="宋体" w:hint="eastAsia"/>
                <w:color w:val="000000"/>
                <w:kern w:val="0"/>
                <w:sz w:val="22"/>
                <w:szCs w:val="22"/>
              </w:rPr>
              <w:t>29</w:t>
            </w:r>
          </w:p>
        </w:tc>
        <w:tc>
          <w:tcPr>
            <w:tcW w:w="1129" w:type="dxa"/>
            <w:tcBorders>
              <w:top w:val="nil"/>
              <w:left w:val="nil"/>
              <w:bottom w:val="single" w:sz="4" w:space="0" w:color="auto"/>
              <w:right w:val="single" w:sz="4" w:space="0" w:color="auto"/>
            </w:tcBorders>
            <w:shd w:val="clear" w:color="auto" w:fill="auto"/>
            <w:noWrap/>
            <w:vAlign w:val="bottom"/>
            <w:hideMark/>
          </w:tcPr>
          <w:p w14:paraId="4CA97CE5" w14:textId="7294C497"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528</w:t>
            </w:r>
          </w:p>
        </w:tc>
        <w:tc>
          <w:tcPr>
            <w:tcW w:w="1559" w:type="dxa"/>
            <w:tcBorders>
              <w:top w:val="nil"/>
              <w:left w:val="nil"/>
              <w:bottom w:val="single" w:sz="4" w:space="0" w:color="auto"/>
              <w:right w:val="single" w:sz="4" w:space="0" w:color="auto"/>
            </w:tcBorders>
            <w:shd w:val="clear" w:color="auto" w:fill="auto"/>
            <w:noWrap/>
            <w:vAlign w:val="bottom"/>
            <w:hideMark/>
          </w:tcPr>
          <w:p w14:paraId="1D293BFA" w14:textId="3266CA7F" w:rsidR="00573456" w:rsidRPr="004E0AE1" w:rsidRDefault="002B37C0"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1872</w:t>
            </w:r>
            <w:r w:rsidR="00573456" w:rsidRPr="004E0AE1">
              <w:rPr>
                <w:rFonts w:ascii="等线" w:eastAsia="等线" w:hAnsi="等线" w:cs="宋体" w:hint="eastAsia"/>
                <w:color w:val="000000"/>
                <w:kern w:val="0"/>
                <w:sz w:val="22"/>
                <w:szCs w:val="22"/>
              </w:rPr>
              <w:t>560536</w:t>
            </w:r>
          </w:p>
        </w:tc>
        <w:tc>
          <w:tcPr>
            <w:tcW w:w="1291" w:type="dxa"/>
            <w:tcBorders>
              <w:top w:val="nil"/>
              <w:left w:val="nil"/>
              <w:bottom w:val="single" w:sz="4" w:space="0" w:color="auto"/>
              <w:right w:val="single" w:sz="4" w:space="0" w:color="auto"/>
            </w:tcBorders>
            <w:shd w:val="clear" w:color="auto" w:fill="auto"/>
            <w:noWrap/>
            <w:vAlign w:val="center"/>
            <w:hideMark/>
          </w:tcPr>
          <w:p w14:paraId="51EEB70B" w14:textId="101F8A61"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1872560</w:t>
            </w:r>
          </w:p>
        </w:tc>
      </w:tr>
      <w:tr w:rsidR="00573456" w:rsidRPr="004E0AE1" w14:paraId="71C46785"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3E3C24"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5E95FA95"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3ABB073D"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34117239" w14:textId="71CB92FD"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5.30</w:t>
            </w:r>
            <w:r w:rsidRPr="004E0AE1">
              <w:rPr>
                <w:rFonts w:ascii="等线" w:eastAsia="等线" w:hAnsi="等线" w:cs="宋体" w:hint="eastAsia"/>
                <w:color w:val="000000"/>
                <w:kern w:val="0"/>
                <w:sz w:val="22"/>
                <w:szCs w:val="22"/>
              </w:rPr>
              <w:t>9733</w:t>
            </w:r>
          </w:p>
        </w:tc>
        <w:tc>
          <w:tcPr>
            <w:tcW w:w="1129" w:type="dxa"/>
            <w:tcBorders>
              <w:top w:val="nil"/>
              <w:left w:val="nil"/>
              <w:bottom w:val="single" w:sz="4" w:space="0" w:color="auto"/>
              <w:right w:val="single" w:sz="4" w:space="0" w:color="auto"/>
            </w:tcBorders>
            <w:shd w:val="clear" w:color="auto" w:fill="auto"/>
            <w:noWrap/>
            <w:vAlign w:val="bottom"/>
            <w:hideMark/>
          </w:tcPr>
          <w:p w14:paraId="1C57BDFD" w14:textId="4ED397D2"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530</w:t>
            </w:r>
          </w:p>
        </w:tc>
        <w:tc>
          <w:tcPr>
            <w:tcW w:w="1559" w:type="dxa"/>
            <w:tcBorders>
              <w:top w:val="nil"/>
              <w:left w:val="nil"/>
              <w:bottom w:val="single" w:sz="4" w:space="0" w:color="auto"/>
              <w:right w:val="single" w:sz="4" w:space="0" w:color="auto"/>
            </w:tcBorders>
            <w:shd w:val="clear" w:color="auto" w:fill="auto"/>
            <w:noWrap/>
            <w:vAlign w:val="bottom"/>
            <w:hideMark/>
          </w:tcPr>
          <w:p w14:paraId="6D205F1C" w14:textId="02191634"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w:t>
            </w:r>
            <w:r w:rsidRPr="004E0AE1">
              <w:rPr>
                <w:rFonts w:ascii="等线" w:eastAsia="等线" w:hAnsi="等线" w:cs="宋体" w:hint="eastAsia"/>
                <w:color w:val="000000"/>
                <w:kern w:val="0"/>
                <w:sz w:val="22"/>
                <w:szCs w:val="22"/>
              </w:rPr>
              <w:t>32941049</w:t>
            </w:r>
          </w:p>
        </w:tc>
        <w:tc>
          <w:tcPr>
            <w:tcW w:w="1291" w:type="dxa"/>
            <w:tcBorders>
              <w:top w:val="nil"/>
              <w:left w:val="nil"/>
              <w:bottom w:val="single" w:sz="4" w:space="0" w:color="auto"/>
              <w:right w:val="single" w:sz="4" w:space="0" w:color="auto"/>
            </w:tcBorders>
            <w:shd w:val="clear" w:color="auto" w:fill="auto"/>
            <w:noWrap/>
            <w:vAlign w:val="center"/>
            <w:hideMark/>
          </w:tcPr>
          <w:p w14:paraId="0DEDAAF6" w14:textId="69D63EE7"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1873294</w:t>
            </w:r>
          </w:p>
        </w:tc>
      </w:tr>
      <w:tr w:rsidR="00573456" w:rsidRPr="004E0AE1" w14:paraId="4FD25EC7"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6C45673"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05353A72"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660FD186"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07E5DEAB" w14:textId="533BCDEB"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r w:rsidRPr="004E0AE1">
              <w:rPr>
                <w:rFonts w:ascii="等线" w:eastAsia="等线" w:hAnsi="等线" w:cs="宋体" w:hint="eastAsia"/>
                <w:color w:val="000000"/>
                <w:kern w:val="0"/>
                <w:sz w:val="22"/>
                <w:szCs w:val="22"/>
              </w:rPr>
              <w:t>45344</w:t>
            </w:r>
          </w:p>
        </w:tc>
        <w:tc>
          <w:tcPr>
            <w:tcW w:w="1129" w:type="dxa"/>
            <w:tcBorders>
              <w:top w:val="nil"/>
              <w:left w:val="nil"/>
              <w:bottom w:val="single" w:sz="4" w:space="0" w:color="auto"/>
              <w:right w:val="single" w:sz="4" w:space="0" w:color="auto"/>
            </w:tcBorders>
            <w:shd w:val="clear" w:color="auto" w:fill="auto"/>
            <w:noWrap/>
            <w:vAlign w:val="bottom"/>
            <w:hideMark/>
          </w:tcPr>
          <w:p w14:paraId="189C098F" w14:textId="0FE29C5D"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p>
        </w:tc>
        <w:tc>
          <w:tcPr>
            <w:tcW w:w="1559" w:type="dxa"/>
            <w:tcBorders>
              <w:top w:val="nil"/>
              <w:left w:val="nil"/>
              <w:bottom w:val="single" w:sz="4" w:space="0" w:color="auto"/>
              <w:right w:val="single" w:sz="4" w:space="0" w:color="auto"/>
            </w:tcBorders>
            <w:shd w:val="clear" w:color="auto" w:fill="auto"/>
            <w:noWrap/>
            <w:vAlign w:val="bottom"/>
            <w:hideMark/>
          </w:tcPr>
          <w:p w14:paraId="352778B5" w14:textId="50073BB1"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w:t>
            </w:r>
            <w:r w:rsidRPr="004E0AE1">
              <w:rPr>
                <w:rFonts w:ascii="等线" w:eastAsia="等线" w:hAnsi="等线" w:cs="宋体" w:hint="eastAsia"/>
                <w:color w:val="000000"/>
                <w:kern w:val="0"/>
                <w:sz w:val="22"/>
                <w:szCs w:val="22"/>
              </w:rPr>
              <w:t>862E+11</w:t>
            </w:r>
          </w:p>
        </w:tc>
        <w:tc>
          <w:tcPr>
            <w:tcW w:w="1291" w:type="dxa"/>
            <w:tcBorders>
              <w:top w:val="nil"/>
              <w:left w:val="nil"/>
              <w:bottom w:val="single" w:sz="4" w:space="0" w:color="auto"/>
              <w:right w:val="single" w:sz="4" w:space="0" w:color="auto"/>
            </w:tcBorders>
            <w:shd w:val="clear" w:color="auto" w:fill="auto"/>
            <w:noWrap/>
            <w:vAlign w:val="center"/>
            <w:hideMark/>
          </w:tcPr>
          <w:p w14:paraId="464E95B7" w14:textId="58A571CC"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color w:val="000000"/>
                <w:kern w:val="0"/>
                <w:sz w:val="22"/>
                <w:szCs w:val="22"/>
              </w:rPr>
              <w:t>187</w:t>
            </w:r>
            <w:r w:rsidR="002B37C0" w:rsidRPr="00E525CA">
              <w:rPr>
                <w:rFonts w:ascii="等线" w:eastAsia="等线" w:hAnsi="等线" w:cs="宋体"/>
                <w:color w:val="000000"/>
                <w:kern w:val="0"/>
                <w:sz w:val="22"/>
                <w:szCs w:val="22"/>
              </w:rPr>
              <w:t>8</w:t>
            </w:r>
            <w:r w:rsidRPr="00E525CA">
              <w:rPr>
                <w:rFonts w:ascii="等线" w:eastAsia="等线" w:hAnsi="等线" w:cs="宋体"/>
                <w:color w:val="000000"/>
                <w:kern w:val="0"/>
                <w:sz w:val="22"/>
                <w:szCs w:val="22"/>
              </w:rPr>
              <w:t>624</w:t>
            </w:r>
          </w:p>
        </w:tc>
      </w:tr>
      <w:tr w:rsidR="00573456" w:rsidRPr="004E0AE1" w14:paraId="35F048C8" w14:textId="77777777" w:rsidTr="00E31133">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48AD534" w14:textId="77777777" w:rsidR="00573456" w:rsidRPr="004E0AE1" w:rsidRDefault="00573456" w:rsidP="00573456">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签名</w:t>
            </w:r>
          </w:p>
        </w:tc>
        <w:tc>
          <w:tcPr>
            <w:tcW w:w="709" w:type="dxa"/>
            <w:tcBorders>
              <w:top w:val="nil"/>
              <w:left w:val="nil"/>
              <w:bottom w:val="single" w:sz="4" w:space="0" w:color="auto"/>
              <w:right w:val="single" w:sz="4" w:space="0" w:color="auto"/>
            </w:tcBorders>
            <w:shd w:val="clear" w:color="auto" w:fill="auto"/>
            <w:noWrap/>
            <w:vAlign w:val="bottom"/>
            <w:hideMark/>
          </w:tcPr>
          <w:p w14:paraId="6D220EB8"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4E9B9916" w14:textId="77777777" w:rsidR="00573456" w:rsidRPr="004E0AE1" w:rsidRDefault="00573456" w:rsidP="00573456">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424CBEBA" w14:textId="1305C3E5"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r w:rsidRPr="004E0AE1">
              <w:rPr>
                <w:rFonts w:ascii="等线" w:eastAsia="等线" w:hAnsi="等线" w:cs="宋体" w:hint="eastAsia"/>
                <w:color w:val="000000"/>
                <w:kern w:val="0"/>
                <w:sz w:val="22"/>
                <w:szCs w:val="22"/>
              </w:rPr>
              <w:t>.633486</w:t>
            </w:r>
          </w:p>
        </w:tc>
        <w:tc>
          <w:tcPr>
            <w:tcW w:w="1129" w:type="dxa"/>
            <w:tcBorders>
              <w:top w:val="nil"/>
              <w:left w:val="nil"/>
              <w:bottom w:val="single" w:sz="4" w:space="0" w:color="auto"/>
              <w:right w:val="single" w:sz="4" w:space="0" w:color="auto"/>
            </w:tcBorders>
            <w:shd w:val="clear" w:color="auto" w:fill="auto"/>
            <w:noWrap/>
            <w:vAlign w:val="bottom"/>
            <w:hideMark/>
          </w:tcPr>
          <w:p w14:paraId="153DC854" w14:textId="21E01159"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529</w:t>
            </w:r>
          </w:p>
        </w:tc>
        <w:tc>
          <w:tcPr>
            <w:tcW w:w="1559" w:type="dxa"/>
            <w:tcBorders>
              <w:top w:val="nil"/>
              <w:left w:val="nil"/>
              <w:bottom w:val="single" w:sz="4" w:space="0" w:color="auto"/>
              <w:right w:val="single" w:sz="4" w:space="0" w:color="auto"/>
            </w:tcBorders>
            <w:shd w:val="clear" w:color="auto" w:fill="auto"/>
            <w:noWrap/>
            <w:vAlign w:val="bottom"/>
            <w:hideMark/>
          </w:tcPr>
          <w:p w14:paraId="7E3B016C" w14:textId="785C6414" w:rsidR="00573456" w:rsidRPr="004E0AE1" w:rsidRDefault="00573456" w:rsidP="00573456">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1.869</w:t>
            </w:r>
            <w:r w:rsidRPr="004E0AE1">
              <w:rPr>
                <w:rFonts w:ascii="等线" w:eastAsia="等线" w:hAnsi="等线" w:cs="宋体" w:hint="eastAsia"/>
                <w:color w:val="000000"/>
                <w:kern w:val="0"/>
                <w:sz w:val="22"/>
                <w:szCs w:val="22"/>
              </w:rPr>
              <w:t>76E+12</w:t>
            </w:r>
          </w:p>
        </w:tc>
        <w:tc>
          <w:tcPr>
            <w:tcW w:w="1291" w:type="dxa"/>
            <w:tcBorders>
              <w:top w:val="nil"/>
              <w:left w:val="nil"/>
              <w:bottom w:val="single" w:sz="4" w:space="0" w:color="auto"/>
              <w:right w:val="single" w:sz="4" w:space="0" w:color="auto"/>
            </w:tcBorders>
            <w:shd w:val="clear" w:color="auto" w:fill="auto"/>
            <w:noWrap/>
            <w:vAlign w:val="center"/>
            <w:hideMark/>
          </w:tcPr>
          <w:p w14:paraId="38B2944E" w14:textId="09CB4D7B" w:rsidR="00573456" w:rsidRPr="004E0AE1" w:rsidRDefault="00573456" w:rsidP="00573456">
            <w:pPr>
              <w:widowControl/>
              <w:jc w:val="right"/>
              <w:rPr>
                <w:rFonts w:ascii="等线" w:eastAsia="等线" w:hAnsi="等线" w:cs="宋体"/>
                <w:color w:val="000000"/>
                <w:kern w:val="0"/>
                <w:sz w:val="22"/>
                <w:szCs w:val="22"/>
              </w:rPr>
            </w:pPr>
            <w:r w:rsidRPr="00E525CA">
              <w:rPr>
                <w:rFonts w:ascii="等线" w:eastAsia="等线" w:hAnsi="等线" w:cs="宋体" w:hint="eastAsia"/>
                <w:color w:val="000000"/>
                <w:kern w:val="0"/>
                <w:sz w:val="22"/>
                <w:szCs w:val="22"/>
              </w:rPr>
              <w:t>1872757</w:t>
            </w:r>
          </w:p>
        </w:tc>
      </w:tr>
      <w:tr w:rsidR="004E0AE1" w:rsidRPr="004E0AE1" w14:paraId="236C9A87"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0E5E491"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3E7E930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18DA3873"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06B4584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0.000183</w:t>
            </w:r>
          </w:p>
        </w:tc>
        <w:tc>
          <w:tcPr>
            <w:tcW w:w="1129" w:type="dxa"/>
            <w:tcBorders>
              <w:top w:val="nil"/>
              <w:left w:val="nil"/>
              <w:bottom w:val="single" w:sz="4" w:space="0" w:color="auto"/>
              <w:right w:val="single" w:sz="4" w:space="0" w:color="auto"/>
            </w:tcBorders>
            <w:shd w:val="clear" w:color="auto" w:fill="auto"/>
            <w:noWrap/>
            <w:vAlign w:val="bottom"/>
            <w:hideMark/>
          </w:tcPr>
          <w:p w14:paraId="4FAADCED"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183</w:t>
            </w:r>
          </w:p>
        </w:tc>
        <w:tc>
          <w:tcPr>
            <w:tcW w:w="1559" w:type="dxa"/>
            <w:tcBorders>
              <w:top w:val="nil"/>
              <w:left w:val="nil"/>
              <w:bottom w:val="single" w:sz="4" w:space="0" w:color="auto"/>
              <w:right w:val="single" w:sz="4" w:space="0" w:color="auto"/>
            </w:tcBorders>
            <w:shd w:val="clear" w:color="auto" w:fill="auto"/>
            <w:noWrap/>
            <w:vAlign w:val="bottom"/>
            <w:hideMark/>
          </w:tcPr>
          <w:p w14:paraId="68EA6116"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622877</w:t>
            </w:r>
          </w:p>
        </w:tc>
        <w:tc>
          <w:tcPr>
            <w:tcW w:w="1291" w:type="dxa"/>
            <w:tcBorders>
              <w:top w:val="nil"/>
              <w:left w:val="nil"/>
              <w:bottom w:val="single" w:sz="4" w:space="0" w:color="auto"/>
              <w:right w:val="single" w:sz="4" w:space="0" w:color="auto"/>
            </w:tcBorders>
            <w:shd w:val="clear" w:color="auto" w:fill="auto"/>
            <w:noWrap/>
            <w:vAlign w:val="bottom"/>
            <w:hideMark/>
          </w:tcPr>
          <w:p w14:paraId="029B85E7"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622877</w:t>
            </w:r>
          </w:p>
        </w:tc>
      </w:tr>
      <w:tr w:rsidR="004E0AE1" w:rsidRPr="004E0AE1" w14:paraId="2A474C97"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70FBF3"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417E47A8"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248FE29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3EF42CD8"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0.001823</w:t>
            </w:r>
          </w:p>
        </w:tc>
        <w:tc>
          <w:tcPr>
            <w:tcW w:w="1129" w:type="dxa"/>
            <w:tcBorders>
              <w:top w:val="nil"/>
              <w:left w:val="nil"/>
              <w:bottom w:val="single" w:sz="4" w:space="0" w:color="auto"/>
              <w:right w:val="single" w:sz="4" w:space="0" w:color="auto"/>
            </w:tcBorders>
            <w:shd w:val="clear" w:color="auto" w:fill="auto"/>
            <w:noWrap/>
            <w:vAlign w:val="bottom"/>
            <w:hideMark/>
          </w:tcPr>
          <w:p w14:paraId="3869359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w:t>
            </w:r>
          </w:p>
        </w:tc>
        <w:tc>
          <w:tcPr>
            <w:tcW w:w="1559" w:type="dxa"/>
            <w:tcBorders>
              <w:top w:val="nil"/>
              <w:left w:val="nil"/>
              <w:bottom w:val="single" w:sz="4" w:space="0" w:color="auto"/>
              <w:right w:val="single" w:sz="4" w:space="0" w:color="auto"/>
            </w:tcBorders>
            <w:shd w:val="clear" w:color="auto" w:fill="auto"/>
            <w:noWrap/>
            <w:vAlign w:val="bottom"/>
            <w:hideMark/>
          </w:tcPr>
          <w:p w14:paraId="37396A2C"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6216061</w:t>
            </w:r>
          </w:p>
        </w:tc>
        <w:tc>
          <w:tcPr>
            <w:tcW w:w="1291" w:type="dxa"/>
            <w:tcBorders>
              <w:top w:val="nil"/>
              <w:left w:val="nil"/>
              <w:bottom w:val="single" w:sz="4" w:space="0" w:color="auto"/>
              <w:right w:val="single" w:sz="4" w:space="0" w:color="auto"/>
            </w:tcBorders>
            <w:shd w:val="clear" w:color="auto" w:fill="auto"/>
            <w:noWrap/>
            <w:vAlign w:val="bottom"/>
            <w:hideMark/>
          </w:tcPr>
          <w:p w14:paraId="30AAFA0B"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621606</w:t>
            </w:r>
          </w:p>
        </w:tc>
      </w:tr>
      <w:tr w:rsidR="004E0AE1" w:rsidRPr="004E0AE1" w14:paraId="693D465D"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521978"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44A7D78D"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7605169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3C40549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0.018233</w:t>
            </w:r>
          </w:p>
        </w:tc>
        <w:tc>
          <w:tcPr>
            <w:tcW w:w="1129" w:type="dxa"/>
            <w:tcBorders>
              <w:top w:val="nil"/>
              <w:left w:val="nil"/>
              <w:bottom w:val="single" w:sz="4" w:space="0" w:color="auto"/>
              <w:right w:val="single" w:sz="4" w:space="0" w:color="auto"/>
            </w:tcBorders>
            <w:shd w:val="clear" w:color="auto" w:fill="auto"/>
            <w:noWrap/>
            <w:vAlign w:val="bottom"/>
            <w:hideMark/>
          </w:tcPr>
          <w:p w14:paraId="0AF994C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w:t>
            </w:r>
          </w:p>
        </w:tc>
        <w:tc>
          <w:tcPr>
            <w:tcW w:w="1559" w:type="dxa"/>
            <w:tcBorders>
              <w:top w:val="nil"/>
              <w:left w:val="nil"/>
              <w:bottom w:val="single" w:sz="4" w:space="0" w:color="auto"/>
              <w:right w:val="single" w:sz="4" w:space="0" w:color="auto"/>
            </w:tcBorders>
            <w:shd w:val="clear" w:color="auto" w:fill="auto"/>
            <w:noWrap/>
            <w:vAlign w:val="bottom"/>
            <w:hideMark/>
          </w:tcPr>
          <w:p w14:paraId="23CC3B3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62242227</w:t>
            </w:r>
          </w:p>
        </w:tc>
        <w:tc>
          <w:tcPr>
            <w:tcW w:w="1291" w:type="dxa"/>
            <w:tcBorders>
              <w:top w:val="nil"/>
              <w:left w:val="nil"/>
              <w:bottom w:val="single" w:sz="4" w:space="0" w:color="auto"/>
              <w:right w:val="single" w:sz="4" w:space="0" w:color="auto"/>
            </w:tcBorders>
            <w:shd w:val="clear" w:color="auto" w:fill="auto"/>
            <w:noWrap/>
            <w:vAlign w:val="bottom"/>
            <w:hideMark/>
          </w:tcPr>
          <w:p w14:paraId="6D080F3B"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622422</w:t>
            </w:r>
          </w:p>
        </w:tc>
      </w:tr>
      <w:tr w:rsidR="004E0AE1" w:rsidRPr="004E0AE1" w14:paraId="3E77F21F"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EC14868"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0803A9D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0F970129"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2F143EE3"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0.182488</w:t>
            </w:r>
          </w:p>
        </w:tc>
        <w:tc>
          <w:tcPr>
            <w:tcW w:w="1129" w:type="dxa"/>
            <w:tcBorders>
              <w:top w:val="nil"/>
              <w:left w:val="nil"/>
              <w:bottom w:val="single" w:sz="4" w:space="0" w:color="auto"/>
              <w:right w:val="single" w:sz="4" w:space="0" w:color="auto"/>
            </w:tcBorders>
            <w:shd w:val="clear" w:color="auto" w:fill="auto"/>
            <w:noWrap/>
            <w:vAlign w:val="bottom"/>
            <w:hideMark/>
          </w:tcPr>
          <w:p w14:paraId="36BD5EC3"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w:t>
            </w:r>
          </w:p>
        </w:tc>
        <w:tc>
          <w:tcPr>
            <w:tcW w:w="1559" w:type="dxa"/>
            <w:tcBorders>
              <w:top w:val="nil"/>
              <w:left w:val="nil"/>
              <w:bottom w:val="single" w:sz="4" w:space="0" w:color="auto"/>
              <w:right w:val="single" w:sz="4" w:space="0" w:color="auto"/>
            </w:tcBorders>
            <w:shd w:val="clear" w:color="auto" w:fill="auto"/>
            <w:noWrap/>
            <w:vAlign w:val="bottom"/>
            <w:hideMark/>
          </w:tcPr>
          <w:p w14:paraId="19E91F9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622207555</w:t>
            </w:r>
          </w:p>
        </w:tc>
        <w:tc>
          <w:tcPr>
            <w:tcW w:w="1291" w:type="dxa"/>
            <w:tcBorders>
              <w:top w:val="nil"/>
              <w:left w:val="nil"/>
              <w:bottom w:val="single" w:sz="4" w:space="0" w:color="auto"/>
              <w:right w:val="single" w:sz="4" w:space="0" w:color="auto"/>
            </w:tcBorders>
            <w:shd w:val="clear" w:color="auto" w:fill="auto"/>
            <w:noWrap/>
            <w:vAlign w:val="bottom"/>
            <w:hideMark/>
          </w:tcPr>
          <w:p w14:paraId="1F6D4836"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622207</w:t>
            </w:r>
          </w:p>
        </w:tc>
      </w:tr>
      <w:tr w:rsidR="004E0AE1" w:rsidRPr="004E0AE1" w14:paraId="1B373B26"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A905313"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2DCFC22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1657A87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3BE57D7F"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1.833891</w:t>
            </w:r>
          </w:p>
        </w:tc>
        <w:tc>
          <w:tcPr>
            <w:tcW w:w="1129" w:type="dxa"/>
            <w:tcBorders>
              <w:top w:val="nil"/>
              <w:left w:val="nil"/>
              <w:bottom w:val="single" w:sz="4" w:space="0" w:color="auto"/>
              <w:right w:val="single" w:sz="4" w:space="0" w:color="auto"/>
            </w:tcBorders>
            <w:shd w:val="clear" w:color="auto" w:fill="auto"/>
            <w:noWrap/>
            <w:vAlign w:val="bottom"/>
            <w:hideMark/>
          </w:tcPr>
          <w:p w14:paraId="6E0C3C70"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183</w:t>
            </w:r>
          </w:p>
        </w:tc>
        <w:tc>
          <w:tcPr>
            <w:tcW w:w="1559" w:type="dxa"/>
            <w:tcBorders>
              <w:top w:val="nil"/>
              <w:left w:val="nil"/>
              <w:bottom w:val="single" w:sz="4" w:space="0" w:color="auto"/>
              <w:right w:val="single" w:sz="4" w:space="0" w:color="auto"/>
            </w:tcBorders>
            <w:shd w:val="clear" w:color="auto" w:fill="auto"/>
            <w:noWrap/>
            <w:vAlign w:val="bottom"/>
            <w:hideMark/>
          </w:tcPr>
          <w:p w14:paraId="66778394"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6219002709</w:t>
            </w:r>
          </w:p>
        </w:tc>
        <w:tc>
          <w:tcPr>
            <w:tcW w:w="1291" w:type="dxa"/>
            <w:tcBorders>
              <w:top w:val="nil"/>
              <w:left w:val="nil"/>
              <w:bottom w:val="single" w:sz="4" w:space="0" w:color="auto"/>
              <w:right w:val="single" w:sz="4" w:space="0" w:color="auto"/>
            </w:tcBorders>
            <w:shd w:val="clear" w:color="auto" w:fill="auto"/>
            <w:noWrap/>
            <w:vAlign w:val="bottom"/>
            <w:hideMark/>
          </w:tcPr>
          <w:p w14:paraId="11FFBE61"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621900</w:t>
            </w:r>
          </w:p>
        </w:tc>
      </w:tr>
      <w:tr w:rsidR="004E0AE1" w:rsidRPr="004E0AE1" w14:paraId="6A0E77EE"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E4E537"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583A4299"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4E19DCB2"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51346ED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18.26344</w:t>
            </w:r>
          </w:p>
        </w:tc>
        <w:tc>
          <w:tcPr>
            <w:tcW w:w="1129" w:type="dxa"/>
            <w:tcBorders>
              <w:top w:val="nil"/>
              <w:left w:val="nil"/>
              <w:bottom w:val="single" w:sz="4" w:space="0" w:color="auto"/>
              <w:right w:val="single" w:sz="4" w:space="0" w:color="auto"/>
            </w:tcBorders>
            <w:shd w:val="clear" w:color="auto" w:fill="auto"/>
            <w:noWrap/>
            <w:vAlign w:val="bottom"/>
            <w:hideMark/>
          </w:tcPr>
          <w:p w14:paraId="638CB6DF"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w:t>
            </w:r>
          </w:p>
        </w:tc>
        <w:tc>
          <w:tcPr>
            <w:tcW w:w="1559" w:type="dxa"/>
            <w:tcBorders>
              <w:top w:val="nil"/>
              <w:left w:val="nil"/>
              <w:bottom w:val="single" w:sz="4" w:space="0" w:color="auto"/>
              <w:right w:val="single" w:sz="4" w:space="0" w:color="auto"/>
            </w:tcBorders>
            <w:shd w:val="clear" w:color="auto" w:fill="auto"/>
            <w:noWrap/>
            <w:vAlign w:val="bottom"/>
            <w:hideMark/>
          </w:tcPr>
          <w:p w14:paraId="28506C85"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62240869371</w:t>
            </w:r>
          </w:p>
        </w:tc>
        <w:tc>
          <w:tcPr>
            <w:tcW w:w="1291" w:type="dxa"/>
            <w:tcBorders>
              <w:top w:val="nil"/>
              <w:left w:val="nil"/>
              <w:bottom w:val="single" w:sz="4" w:space="0" w:color="auto"/>
              <w:right w:val="single" w:sz="4" w:space="0" w:color="auto"/>
            </w:tcBorders>
            <w:shd w:val="clear" w:color="auto" w:fill="auto"/>
            <w:noWrap/>
            <w:vAlign w:val="bottom"/>
            <w:hideMark/>
          </w:tcPr>
          <w:p w14:paraId="305FE62F"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622408</w:t>
            </w:r>
          </w:p>
        </w:tc>
      </w:tr>
      <w:tr w:rsidR="004E0AE1" w:rsidRPr="004E0AE1" w14:paraId="0261756A" w14:textId="77777777" w:rsidTr="004E0AE1">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81BE404" w14:textId="77777777" w:rsidR="004E0AE1" w:rsidRPr="004E0AE1" w:rsidRDefault="004E0AE1" w:rsidP="004E0AE1">
            <w:pPr>
              <w:widowControl/>
              <w:jc w:val="lef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验签</w:t>
            </w:r>
          </w:p>
        </w:tc>
        <w:tc>
          <w:tcPr>
            <w:tcW w:w="709" w:type="dxa"/>
            <w:tcBorders>
              <w:top w:val="nil"/>
              <w:left w:val="nil"/>
              <w:bottom w:val="single" w:sz="4" w:space="0" w:color="auto"/>
              <w:right w:val="single" w:sz="4" w:space="0" w:color="auto"/>
            </w:tcBorders>
            <w:shd w:val="clear" w:color="auto" w:fill="auto"/>
            <w:noWrap/>
            <w:vAlign w:val="bottom"/>
            <w:hideMark/>
          </w:tcPr>
          <w:p w14:paraId="71073F46"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59</w:t>
            </w:r>
          </w:p>
        </w:tc>
        <w:tc>
          <w:tcPr>
            <w:tcW w:w="1107" w:type="dxa"/>
            <w:tcBorders>
              <w:top w:val="nil"/>
              <w:left w:val="nil"/>
              <w:bottom w:val="single" w:sz="4" w:space="0" w:color="auto"/>
              <w:right w:val="single" w:sz="4" w:space="0" w:color="auto"/>
            </w:tcBorders>
            <w:shd w:val="clear" w:color="auto" w:fill="auto"/>
            <w:noWrap/>
            <w:vAlign w:val="bottom"/>
            <w:hideMark/>
          </w:tcPr>
          <w:p w14:paraId="3E1347C2"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04B4A38A"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182.480049</w:t>
            </w:r>
          </w:p>
        </w:tc>
        <w:tc>
          <w:tcPr>
            <w:tcW w:w="1129" w:type="dxa"/>
            <w:tcBorders>
              <w:top w:val="nil"/>
              <w:left w:val="nil"/>
              <w:bottom w:val="single" w:sz="4" w:space="0" w:color="auto"/>
              <w:right w:val="single" w:sz="4" w:space="0" w:color="auto"/>
            </w:tcBorders>
            <w:shd w:val="clear" w:color="auto" w:fill="auto"/>
            <w:noWrap/>
            <w:vAlign w:val="bottom"/>
            <w:hideMark/>
          </w:tcPr>
          <w:p w14:paraId="20F2923E"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182</w:t>
            </w:r>
          </w:p>
        </w:tc>
        <w:tc>
          <w:tcPr>
            <w:tcW w:w="1559" w:type="dxa"/>
            <w:tcBorders>
              <w:top w:val="nil"/>
              <w:left w:val="nil"/>
              <w:bottom w:val="single" w:sz="4" w:space="0" w:color="auto"/>
              <w:right w:val="single" w:sz="4" w:space="0" w:color="auto"/>
            </w:tcBorders>
            <w:shd w:val="clear" w:color="auto" w:fill="auto"/>
            <w:noWrap/>
            <w:vAlign w:val="bottom"/>
            <w:hideMark/>
          </w:tcPr>
          <w:p w14:paraId="14E11557"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6.21814E+11</w:t>
            </w:r>
          </w:p>
        </w:tc>
        <w:tc>
          <w:tcPr>
            <w:tcW w:w="1291" w:type="dxa"/>
            <w:tcBorders>
              <w:top w:val="nil"/>
              <w:left w:val="nil"/>
              <w:bottom w:val="single" w:sz="4" w:space="0" w:color="auto"/>
              <w:right w:val="single" w:sz="4" w:space="0" w:color="auto"/>
            </w:tcBorders>
            <w:shd w:val="clear" w:color="auto" w:fill="auto"/>
            <w:noWrap/>
            <w:vAlign w:val="bottom"/>
            <w:hideMark/>
          </w:tcPr>
          <w:p w14:paraId="19FC62A8" w14:textId="77777777" w:rsidR="004E0AE1" w:rsidRPr="004E0AE1" w:rsidRDefault="004E0AE1" w:rsidP="004E0AE1">
            <w:pPr>
              <w:widowControl/>
              <w:jc w:val="right"/>
              <w:rPr>
                <w:rFonts w:ascii="等线" w:eastAsia="等线" w:hAnsi="等线" w:cs="宋体"/>
                <w:color w:val="000000"/>
                <w:kern w:val="0"/>
                <w:sz w:val="22"/>
                <w:szCs w:val="22"/>
              </w:rPr>
            </w:pPr>
            <w:r w:rsidRPr="004E0AE1">
              <w:rPr>
                <w:rFonts w:ascii="等线" w:eastAsia="等线" w:hAnsi="等线" w:cs="宋体" w:hint="eastAsia"/>
                <w:color w:val="000000"/>
                <w:kern w:val="0"/>
                <w:sz w:val="22"/>
                <w:szCs w:val="22"/>
              </w:rPr>
              <w:t>621813</w:t>
            </w:r>
          </w:p>
        </w:tc>
      </w:tr>
    </w:tbl>
    <w:p w14:paraId="2B940170" w14:textId="6807DDF5" w:rsidR="00A2419B" w:rsidRDefault="00A2419B">
      <w:pPr>
        <w:pStyle w:val="11"/>
        <w:ind w:firstLineChars="0" w:firstLine="0"/>
      </w:pPr>
    </w:p>
    <w:p w14:paraId="10DAE9A8" w14:textId="77777777" w:rsidR="00A2419B" w:rsidRDefault="00A2419B">
      <w:pPr>
        <w:pStyle w:val="11"/>
        <w:ind w:firstLineChars="0" w:firstLine="0"/>
      </w:pPr>
    </w:p>
    <w:p w14:paraId="7B2D9434" w14:textId="77777777" w:rsidR="004A219E" w:rsidRDefault="00DD061A" w:rsidP="004A219E">
      <w:pPr>
        <w:pStyle w:val="11"/>
        <w:ind w:firstLineChars="0" w:firstLine="0"/>
      </w:pPr>
      <w:r>
        <w:br w:type="page"/>
      </w:r>
    </w:p>
    <w:p w14:paraId="1E9B9B3C" w14:textId="17FB6346" w:rsidR="004A219E" w:rsidRDefault="004A219E" w:rsidP="004A219E">
      <w:pPr>
        <w:pStyle w:val="10"/>
        <w:numPr>
          <w:ilvl w:val="0"/>
          <w:numId w:val="0"/>
        </w:numPr>
      </w:pPr>
      <w:bookmarkStart w:id="120" w:name="_Toc3876802"/>
      <w:r>
        <w:rPr>
          <w:rFonts w:hint="eastAsia"/>
        </w:rPr>
        <w:t>附录</w:t>
      </w:r>
      <w:r>
        <w:t>2 MULAN-S</w:t>
      </w:r>
      <w:r>
        <w:rPr>
          <w:rFonts w:hint="eastAsia"/>
        </w:rPr>
        <w:t>格签名算法性能测试统计</w:t>
      </w:r>
      <w:bookmarkEnd w:id="120"/>
    </w:p>
    <w:tbl>
      <w:tblPr>
        <w:tblW w:w="7868" w:type="dxa"/>
        <w:tblInd w:w="113" w:type="dxa"/>
        <w:tblLook w:val="04A0" w:firstRow="1" w:lastRow="0" w:firstColumn="1" w:lastColumn="0" w:noHBand="0" w:noVBand="1"/>
      </w:tblPr>
      <w:tblGrid>
        <w:gridCol w:w="704"/>
        <w:gridCol w:w="873"/>
        <w:gridCol w:w="1163"/>
        <w:gridCol w:w="1308"/>
        <w:gridCol w:w="1140"/>
        <w:gridCol w:w="1540"/>
        <w:gridCol w:w="1140"/>
      </w:tblGrid>
      <w:tr w:rsidR="005C2BCF" w:rsidRPr="005C2BCF" w14:paraId="1C95C673" w14:textId="77777777" w:rsidTr="000A4A7F">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B84A"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操作类型</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64A9B371"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报文长度</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14:paraId="5D55D79B"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测试次数</w:t>
            </w:r>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413D422E"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总耗时</w:t>
            </w:r>
            <w:r w:rsidRPr="005C2BCF">
              <w:rPr>
                <w:rFonts w:ascii="等线" w:eastAsia="等线" w:hAnsi="等线" w:cs="宋体" w:hint="eastAsia"/>
                <w:b/>
                <w:bCs/>
                <w:color w:val="000000"/>
                <w:kern w:val="0"/>
                <w:sz w:val="22"/>
                <w:szCs w:val="22"/>
              </w:rPr>
              <w:br/>
              <w:t>(秒)</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620B5A0"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平均耗时(</w:t>
            </w:r>
            <w:proofErr w:type="gramStart"/>
            <w:r w:rsidRPr="005C2BCF">
              <w:rPr>
                <w:rFonts w:ascii="等线" w:eastAsia="等线" w:hAnsi="等线" w:cs="宋体" w:hint="eastAsia"/>
                <w:b/>
                <w:bCs/>
                <w:color w:val="000000"/>
                <w:kern w:val="0"/>
                <w:sz w:val="22"/>
                <w:szCs w:val="22"/>
              </w:rPr>
              <w:t>微秒)</w:t>
            </w:r>
            <w:proofErr w:type="gramEnd"/>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0FE4AFF1"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总CPU周期消耗</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33E6AD8" w14:textId="77777777" w:rsidR="005C2BCF" w:rsidRPr="005C2BCF" w:rsidRDefault="005C2BCF" w:rsidP="005C2BCF">
            <w:pPr>
              <w:widowControl/>
              <w:jc w:val="center"/>
              <w:rPr>
                <w:rFonts w:ascii="等线" w:eastAsia="等线" w:hAnsi="等线" w:cs="宋体"/>
                <w:b/>
                <w:bCs/>
                <w:color w:val="000000"/>
                <w:kern w:val="0"/>
                <w:sz w:val="22"/>
                <w:szCs w:val="22"/>
              </w:rPr>
            </w:pPr>
            <w:r w:rsidRPr="005C2BCF">
              <w:rPr>
                <w:rFonts w:ascii="等线" w:eastAsia="等线" w:hAnsi="等线" w:cs="宋体" w:hint="eastAsia"/>
                <w:b/>
                <w:bCs/>
                <w:color w:val="000000"/>
                <w:kern w:val="0"/>
                <w:sz w:val="22"/>
                <w:szCs w:val="22"/>
              </w:rPr>
              <w:t>平均CPU周期消耗</w:t>
            </w:r>
          </w:p>
        </w:tc>
      </w:tr>
      <w:tr w:rsidR="005C2BCF" w:rsidRPr="005C2BCF" w14:paraId="7EA8035A"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8EAE56C"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26702A3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380F57FE"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3FAF7BF9"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0.000184</w:t>
            </w:r>
          </w:p>
        </w:tc>
        <w:tc>
          <w:tcPr>
            <w:tcW w:w="1140" w:type="dxa"/>
            <w:tcBorders>
              <w:top w:val="nil"/>
              <w:left w:val="nil"/>
              <w:bottom w:val="single" w:sz="4" w:space="0" w:color="auto"/>
              <w:right w:val="single" w:sz="4" w:space="0" w:color="auto"/>
            </w:tcBorders>
            <w:shd w:val="clear" w:color="auto" w:fill="auto"/>
            <w:noWrap/>
            <w:vAlign w:val="bottom"/>
            <w:hideMark/>
          </w:tcPr>
          <w:p w14:paraId="4A33CAF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184</w:t>
            </w:r>
          </w:p>
        </w:tc>
        <w:tc>
          <w:tcPr>
            <w:tcW w:w="1540" w:type="dxa"/>
            <w:tcBorders>
              <w:top w:val="nil"/>
              <w:left w:val="nil"/>
              <w:bottom w:val="single" w:sz="4" w:space="0" w:color="auto"/>
              <w:right w:val="single" w:sz="4" w:space="0" w:color="auto"/>
            </w:tcBorders>
            <w:shd w:val="clear" w:color="auto" w:fill="auto"/>
            <w:noWrap/>
            <w:vAlign w:val="bottom"/>
            <w:hideMark/>
          </w:tcPr>
          <w:p w14:paraId="3FFF02F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627667</w:t>
            </w:r>
          </w:p>
        </w:tc>
        <w:tc>
          <w:tcPr>
            <w:tcW w:w="1140" w:type="dxa"/>
            <w:tcBorders>
              <w:top w:val="nil"/>
              <w:left w:val="nil"/>
              <w:bottom w:val="single" w:sz="4" w:space="0" w:color="auto"/>
              <w:right w:val="single" w:sz="4" w:space="0" w:color="auto"/>
            </w:tcBorders>
            <w:shd w:val="clear" w:color="auto" w:fill="auto"/>
            <w:noWrap/>
            <w:vAlign w:val="bottom"/>
            <w:hideMark/>
          </w:tcPr>
          <w:p w14:paraId="3522446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627667</w:t>
            </w:r>
          </w:p>
        </w:tc>
      </w:tr>
      <w:tr w:rsidR="005C2BCF" w:rsidRPr="005C2BCF" w14:paraId="6A0DB3BC"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E959A45"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1C4C053D"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2B71A32B"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418D705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0.001773</w:t>
            </w:r>
          </w:p>
        </w:tc>
        <w:tc>
          <w:tcPr>
            <w:tcW w:w="1140" w:type="dxa"/>
            <w:tcBorders>
              <w:top w:val="nil"/>
              <w:left w:val="nil"/>
              <w:bottom w:val="single" w:sz="4" w:space="0" w:color="auto"/>
              <w:right w:val="single" w:sz="4" w:space="0" w:color="auto"/>
            </w:tcBorders>
            <w:shd w:val="clear" w:color="auto" w:fill="auto"/>
            <w:noWrap/>
            <w:vAlign w:val="bottom"/>
            <w:hideMark/>
          </w:tcPr>
          <w:p w14:paraId="6A1B19D5"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177</w:t>
            </w:r>
          </w:p>
        </w:tc>
        <w:tc>
          <w:tcPr>
            <w:tcW w:w="1540" w:type="dxa"/>
            <w:tcBorders>
              <w:top w:val="nil"/>
              <w:left w:val="nil"/>
              <w:bottom w:val="single" w:sz="4" w:space="0" w:color="auto"/>
              <w:right w:val="single" w:sz="4" w:space="0" w:color="auto"/>
            </w:tcBorders>
            <w:shd w:val="clear" w:color="auto" w:fill="auto"/>
            <w:noWrap/>
            <w:vAlign w:val="bottom"/>
            <w:hideMark/>
          </w:tcPr>
          <w:p w14:paraId="2CBAFFF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5955907</w:t>
            </w:r>
          </w:p>
        </w:tc>
        <w:tc>
          <w:tcPr>
            <w:tcW w:w="1140" w:type="dxa"/>
            <w:tcBorders>
              <w:top w:val="nil"/>
              <w:left w:val="nil"/>
              <w:bottom w:val="single" w:sz="4" w:space="0" w:color="auto"/>
              <w:right w:val="single" w:sz="4" w:space="0" w:color="auto"/>
            </w:tcBorders>
            <w:shd w:val="clear" w:color="auto" w:fill="auto"/>
            <w:noWrap/>
            <w:vAlign w:val="bottom"/>
            <w:hideMark/>
          </w:tcPr>
          <w:p w14:paraId="1CFB26D6"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595590</w:t>
            </w:r>
          </w:p>
        </w:tc>
      </w:tr>
      <w:tr w:rsidR="005C2BCF" w:rsidRPr="005C2BCF" w14:paraId="4D455D26"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AB524E4"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02550065"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11FCD3B3"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2B52259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0.017392</w:t>
            </w:r>
          </w:p>
        </w:tc>
        <w:tc>
          <w:tcPr>
            <w:tcW w:w="1140" w:type="dxa"/>
            <w:tcBorders>
              <w:top w:val="nil"/>
              <w:left w:val="nil"/>
              <w:bottom w:val="single" w:sz="4" w:space="0" w:color="auto"/>
              <w:right w:val="single" w:sz="4" w:space="0" w:color="auto"/>
            </w:tcBorders>
            <w:shd w:val="clear" w:color="auto" w:fill="auto"/>
            <w:noWrap/>
            <w:vAlign w:val="bottom"/>
            <w:hideMark/>
          </w:tcPr>
          <w:p w14:paraId="0977E44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w:t>
            </w:r>
          </w:p>
        </w:tc>
        <w:tc>
          <w:tcPr>
            <w:tcW w:w="1540" w:type="dxa"/>
            <w:tcBorders>
              <w:top w:val="nil"/>
              <w:left w:val="nil"/>
              <w:bottom w:val="single" w:sz="4" w:space="0" w:color="auto"/>
              <w:right w:val="single" w:sz="4" w:space="0" w:color="auto"/>
            </w:tcBorders>
            <w:shd w:val="clear" w:color="auto" w:fill="auto"/>
            <w:noWrap/>
            <w:vAlign w:val="bottom"/>
            <w:hideMark/>
          </w:tcPr>
          <w:p w14:paraId="577C240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59296518</w:t>
            </w:r>
          </w:p>
        </w:tc>
        <w:tc>
          <w:tcPr>
            <w:tcW w:w="1140" w:type="dxa"/>
            <w:tcBorders>
              <w:top w:val="nil"/>
              <w:left w:val="nil"/>
              <w:bottom w:val="single" w:sz="4" w:space="0" w:color="auto"/>
              <w:right w:val="single" w:sz="4" w:space="0" w:color="auto"/>
            </w:tcBorders>
            <w:shd w:val="clear" w:color="auto" w:fill="auto"/>
            <w:noWrap/>
            <w:vAlign w:val="bottom"/>
            <w:hideMark/>
          </w:tcPr>
          <w:p w14:paraId="507FAE0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592965</w:t>
            </w:r>
          </w:p>
        </w:tc>
      </w:tr>
      <w:tr w:rsidR="005C2BCF" w:rsidRPr="005C2BCF" w14:paraId="3AD17FBF"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91363A0"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77E1F5B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329D8DB5"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6152333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0.173608</w:t>
            </w:r>
          </w:p>
        </w:tc>
        <w:tc>
          <w:tcPr>
            <w:tcW w:w="1140" w:type="dxa"/>
            <w:tcBorders>
              <w:top w:val="nil"/>
              <w:left w:val="nil"/>
              <w:bottom w:val="single" w:sz="4" w:space="0" w:color="auto"/>
              <w:right w:val="single" w:sz="4" w:space="0" w:color="auto"/>
            </w:tcBorders>
            <w:shd w:val="clear" w:color="auto" w:fill="auto"/>
            <w:noWrap/>
            <w:vAlign w:val="bottom"/>
            <w:hideMark/>
          </w:tcPr>
          <w:p w14:paraId="2982C1D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w:t>
            </w:r>
          </w:p>
        </w:tc>
        <w:tc>
          <w:tcPr>
            <w:tcW w:w="1540" w:type="dxa"/>
            <w:tcBorders>
              <w:top w:val="nil"/>
              <w:left w:val="nil"/>
              <w:bottom w:val="single" w:sz="4" w:space="0" w:color="auto"/>
              <w:right w:val="single" w:sz="4" w:space="0" w:color="auto"/>
            </w:tcBorders>
            <w:shd w:val="clear" w:color="auto" w:fill="auto"/>
            <w:noWrap/>
            <w:vAlign w:val="bottom"/>
            <w:hideMark/>
          </w:tcPr>
          <w:p w14:paraId="1853CD58"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592131684</w:t>
            </w:r>
          </w:p>
        </w:tc>
        <w:tc>
          <w:tcPr>
            <w:tcW w:w="1140" w:type="dxa"/>
            <w:tcBorders>
              <w:top w:val="nil"/>
              <w:left w:val="nil"/>
              <w:bottom w:val="single" w:sz="4" w:space="0" w:color="auto"/>
              <w:right w:val="single" w:sz="4" w:space="0" w:color="auto"/>
            </w:tcBorders>
            <w:shd w:val="clear" w:color="auto" w:fill="auto"/>
            <w:noWrap/>
            <w:vAlign w:val="bottom"/>
            <w:hideMark/>
          </w:tcPr>
          <w:p w14:paraId="61F97A3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592131</w:t>
            </w:r>
          </w:p>
        </w:tc>
      </w:tr>
      <w:tr w:rsidR="005C2BCF" w:rsidRPr="005C2BCF" w14:paraId="60064114"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21E82FA"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37937A53"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2FC8A343"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3F2C0467"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1.74113</w:t>
            </w:r>
          </w:p>
        </w:tc>
        <w:tc>
          <w:tcPr>
            <w:tcW w:w="1140" w:type="dxa"/>
            <w:tcBorders>
              <w:top w:val="nil"/>
              <w:left w:val="nil"/>
              <w:bottom w:val="single" w:sz="4" w:space="0" w:color="auto"/>
              <w:right w:val="single" w:sz="4" w:space="0" w:color="auto"/>
            </w:tcBorders>
            <w:shd w:val="clear" w:color="auto" w:fill="auto"/>
            <w:noWrap/>
            <w:vAlign w:val="bottom"/>
            <w:hideMark/>
          </w:tcPr>
          <w:p w14:paraId="16B1ACB3"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174</w:t>
            </w:r>
          </w:p>
        </w:tc>
        <w:tc>
          <w:tcPr>
            <w:tcW w:w="1540" w:type="dxa"/>
            <w:tcBorders>
              <w:top w:val="nil"/>
              <w:left w:val="nil"/>
              <w:bottom w:val="single" w:sz="4" w:space="0" w:color="auto"/>
              <w:right w:val="single" w:sz="4" w:space="0" w:color="auto"/>
            </w:tcBorders>
            <w:shd w:val="clear" w:color="auto" w:fill="auto"/>
            <w:noWrap/>
            <w:vAlign w:val="bottom"/>
            <w:hideMark/>
          </w:tcPr>
          <w:p w14:paraId="393B1B3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5934420245</w:t>
            </w:r>
          </w:p>
        </w:tc>
        <w:tc>
          <w:tcPr>
            <w:tcW w:w="1140" w:type="dxa"/>
            <w:tcBorders>
              <w:top w:val="nil"/>
              <w:left w:val="nil"/>
              <w:bottom w:val="single" w:sz="4" w:space="0" w:color="auto"/>
              <w:right w:val="single" w:sz="4" w:space="0" w:color="auto"/>
            </w:tcBorders>
            <w:shd w:val="clear" w:color="auto" w:fill="auto"/>
            <w:noWrap/>
            <w:vAlign w:val="bottom"/>
            <w:hideMark/>
          </w:tcPr>
          <w:p w14:paraId="2B9075D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593442</w:t>
            </w:r>
          </w:p>
        </w:tc>
      </w:tr>
      <w:tr w:rsidR="005C2BCF" w:rsidRPr="005C2BCF" w14:paraId="4BAD2D92"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AFB7308"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4B78E0C8"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775441A1"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7666A9A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17.391458</w:t>
            </w:r>
          </w:p>
        </w:tc>
        <w:tc>
          <w:tcPr>
            <w:tcW w:w="1140" w:type="dxa"/>
            <w:tcBorders>
              <w:top w:val="nil"/>
              <w:left w:val="nil"/>
              <w:bottom w:val="single" w:sz="4" w:space="0" w:color="auto"/>
              <w:right w:val="single" w:sz="4" w:space="0" w:color="auto"/>
            </w:tcBorders>
            <w:shd w:val="clear" w:color="auto" w:fill="auto"/>
            <w:noWrap/>
            <w:vAlign w:val="bottom"/>
            <w:hideMark/>
          </w:tcPr>
          <w:p w14:paraId="5B88838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w:t>
            </w:r>
          </w:p>
        </w:tc>
        <w:tc>
          <w:tcPr>
            <w:tcW w:w="1540" w:type="dxa"/>
            <w:tcBorders>
              <w:top w:val="nil"/>
              <w:left w:val="nil"/>
              <w:bottom w:val="single" w:sz="4" w:space="0" w:color="auto"/>
              <w:right w:val="single" w:sz="4" w:space="0" w:color="auto"/>
            </w:tcBorders>
            <w:shd w:val="clear" w:color="auto" w:fill="auto"/>
            <w:noWrap/>
            <w:vAlign w:val="bottom"/>
            <w:hideMark/>
          </w:tcPr>
          <w:p w14:paraId="1F29B91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59302929699</w:t>
            </w:r>
          </w:p>
        </w:tc>
        <w:tc>
          <w:tcPr>
            <w:tcW w:w="1140" w:type="dxa"/>
            <w:tcBorders>
              <w:top w:val="nil"/>
              <w:left w:val="nil"/>
              <w:bottom w:val="single" w:sz="4" w:space="0" w:color="auto"/>
              <w:right w:val="single" w:sz="4" w:space="0" w:color="auto"/>
            </w:tcBorders>
            <w:shd w:val="clear" w:color="auto" w:fill="auto"/>
            <w:noWrap/>
            <w:vAlign w:val="bottom"/>
            <w:hideMark/>
          </w:tcPr>
          <w:p w14:paraId="1EAF71C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593029</w:t>
            </w:r>
          </w:p>
        </w:tc>
      </w:tr>
      <w:tr w:rsidR="005C2BCF" w:rsidRPr="005C2BCF" w14:paraId="312AD393" w14:textId="77777777" w:rsidTr="000A4A7F">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DBA160D"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密钥生成</w:t>
            </w:r>
          </w:p>
        </w:tc>
        <w:tc>
          <w:tcPr>
            <w:tcW w:w="873" w:type="dxa"/>
            <w:tcBorders>
              <w:top w:val="nil"/>
              <w:left w:val="nil"/>
              <w:bottom w:val="single" w:sz="4" w:space="0" w:color="auto"/>
              <w:right w:val="single" w:sz="4" w:space="0" w:color="auto"/>
            </w:tcBorders>
            <w:shd w:val="clear" w:color="auto" w:fill="auto"/>
            <w:noWrap/>
            <w:vAlign w:val="bottom"/>
            <w:hideMark/>
          </w:tcPr>
          <w:p w14:paraId="76ECCCA8"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7574445C"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 xml:space="preserve">　</w:t>
            </w:r>
          </w:p>
        </w:tc>
        <w:tc>
          <w:tcPr>
            <w:tcW w:w="1308" w:type="dxa"/>
            <w:tcBorders>
              <w:top w:val="nil"/>
              <w:left w:val="nil"/>
              <w:bottom w:val="single" w:sz="4" w:space="0" w:color="auto"/>
              <w:right w:val="single" w:sz="4" w:space="0" w:color="auto"/>
            </w:tcBorders>
            <w:shd w:val="clear" w:color="auto" w:fill="auto"/>
            <w:noWrap/>
            <w:vAlign w:val="bottom"/>
            <w:hideMark/>
          </w:tcPr>
          <w:p w14:paraId="086F7D07"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173.754348</w:t>
            </w:r>
          </w:p>
        </w:tc>
        <w:tc>
          <w:tcPr>
            <w:tcW w:w="1140" w:type="dxa"/>
            <w:tcBorders>
              <w:top w:val="nil"/>
              <w:left w:val="nil"/>
              <w:bottom w:val="single" w:sz="4" w:space="0" w:color="auto"/>
              <w:right w:val="single" w:sz="4" w:space="0" w:color="auto"/>
            </w:tcBorders>
            <w:shd w:val="clear" w:color="auto" w:fill="auto"/>
            <w:noWrap/>
            <w:vAlign w:val="bottom"/>
            <w:hideMark/>
          </w:tcPr>
          <w:p w14:paraId="381C35E8"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173</w:t>
            </w:r>
          </w:p>
        </w:tc>
        <w:tc>
          <w:tcPr>
            <w:tcW w:w="1540" w:type="dxa"/>
            <w:tcBorders>
              <w:top w:val="nil"/>
              <w:left w:val="nil"/>
              <w:bottom w:val="single" w:sz="4" w:space="0" w:color="auto"/>
              <w:right w:val="single" w:sz="4" w:space="0" w:color="auto"/>
            </w:tcBorders>
            <w:shd w:val="clear" w:color="auto" w:fill="auto"/>
            <w:noWrap/>
            <w:vAlign w:val="bottom"/>
            <w:hideMark/>
          </w:tcPr>
          <w:p w14:paraId="2D4CE03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5.92801E+11</w:t>
            </w:r>
          </w:p>
        </w:tc>
        <w:tc>
          <w:tcPr>
            <w:tcW w:w="1140" w:type="dxa"/>
            <w:tcBorders>
              <w:top w:val="nil"/>
              <w:left w:val="nil"/>
              <w:bottom w:val="single" w:sz="4" w:space="0" w:color="auto"/>
              <w:right w:val="single" w:sz="4" w:space="0" w:color="auto"/>
            </w:tcBorders>
            <w:shd w:val="clear" w:color="auto" w:fill="auto"/>
            <w:noWrap/>
            <w:vAlign w:val="bottom"/>
            <w:hideMark/>
          </w:tcPr>
          <w:p w14:paraId="794397F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592800</w:t>
            </w:r>
          </w:p>
        </w:tc>
      </w:tr>
      <w:tr w:rsidR="005C2BCF" w:rsidRPr="005C2BCF" w14:paraId="5FD2CA4D"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AF993B"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1E9648E6"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0677589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2B8DE202" w14:textId="28BB792C"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0.000</w:t>
            </w:r>
            <w:r w:rsidR="00D87042">
              <w:rPr>
                <w:rFonts w:ascii="等线" w:eastAsia="等线" w:hAnsi="等线" w:cs="宋体"/>
                <w:color w:val="000000"/>
                <w:kern w:val="0"/>
                <w:sz w:val="22"/>
                <w:szCs w:val="22"/>
              </w:rPr>
              <w:t>649</w:t>
            </w:r>
          </w:p>
        </w:tc>
        <w:tc>
          <w:tcPr>
            <w:tcW w:w="1140" w:type="dxa"/>
            <w:tcBorders>
              <w:top w:val="nil"/>
              <w:left w:val="nil"/>
              <w:bottom w:val="single" w:sz="4" w:space="0" w:color="auto"/>
              <w:right w:val="single" w:sz="4" w:space="0" w:color="auto"/>
            </w:tcBorders>
            <w:shd w:val="clear" w:color="auto" w:fill="auto"/>
            <w:noWrap/>
            <w:vAlign w:val="bottom"/>
            <w:hideMark/>
          </w:tcPr>
          <w:p w14:paraId="7D244210" w14:textId="70DE36F7"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p>
        </w:tc>
        <w:tc>
          <w:tcPr>
            <w:tcW w:w="1540" w:type="dxa"/>
            <w:tcBorders>
              <w:top w:val="nil"/>
              <w:left w:val="nil"/>
              <w:bottom w:val="single" w:sz="4" w:space="0" w:color="auto"/>
              <w:right w:val="single" w:sz="4" w:space="0" w:color="auto"/>
            </w:tcBorders>
            <w:shd w:val="clear" w:color="auto" w:fill="auto"/>
            <w:noWrap/>
            <w:vAlign w:val="bottom"/>
            <w:hideMark/>
          </w:tcPr>
          <w:p w14:paraId="730749C2" w14:textId="5CFC00B4"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3413</w:t>
            </w:r>
          </w:p>
        </w:tc>
        <w:tc>
          <w:tcPr>
            <w:tcW w:w="1140" w:type="dxa"/>
            <w:tcBorders>
              <w:top w:val="nil"/>
              <w:left w:val="nil"/>
              <w:bottom w:val="single" w:sz="4" w:space="0" w:color="auto"/>
              <w:right w:val="single" w:sz="4" w:space="0" w:color="auto"/>
            </w:tcBorders>
            <w:shd w:val="clear" w:color="auto" w:fill="auto"/>
            <w:noWrap/>
            <w:vAlign w:val="bottom"/>
            <w:hideMark/>
          </w:tcPr>
          <w:p w14:paraId="79A591AE" w14:textId="732808A9"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3413</w:t>
            </w:r>
          </w:p>
        </w:tc>
      </w:tr>
      <w:tr w:rsidR="005C2BCF" w:rsidRPr="005C2BCF" w14:paraId="19BF6167"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A7E32F"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27C35B8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0C9B925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47496826" w14:textId="66AF0EDA"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w:t>
            </w:r>
            <w:r w:rsidR="00D87042">
              <w:rPr>
                <w:rFonts w:ascii="等线" w:eastAsia="等线" w:hAnsi="等线" w:cs="宋体"/>
                <w:color w:val="000000"/>
                <w:kern w:val="0"/>
                <w:sz w:val="22"/>
                <w:szCs w:val="22"/>
              </w:rPr>
              <w:t>629</w:t>
            </w:r>
            <w:r w:rsidRPr="005C2BCF">
              <w:rPr>
                <w:rFonts w:ascii="等线" w:eastAsia="等线" w:hAnsi="等线" w:cs="宋体" w:hint="eastAsia"/>
                <w:color w:val="000000"/>
                <w:kern w:val="0"/>
                <w:sz w:val="22"/>
                <w:szCs w:val="22"/>
              </w:rPr>
              <w:t>6</w:t>
            </w:r>
          </w:p>
        </w:tc>
        <w:tc>
          <w:tcPr>
            <w:tcW w:w="1140" w:type="dxa"/>
            <w:tcBorders>
              <w:top w:val="nil"/>
              <w:left w:val="nil"/>
              <w:bottom w:val="single" w:sz="4" w:space="0" w:color="auto"/>
              <w:right w:val="single" w:sz="4" w:space="0" w:color="auto"/>
            </w:tcBorders>
            <w:shd w:val="clear" w:color="auto" w:fill="auto"/>
            <w:noWrap/>
            <w:vAlign w:val="bottom"/>
            <w:hideMark/>
          </w:tcPr>
          <w:p w14:paraId="662D4628" w14:textId="0C502C11"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629</w:t>
            </w:r>
          </w:p>
        </w:tc>
        <w:tc>
          <w:tcPr>
            <w:tcW w:w="1540" w:type="dxa"/>
            <w:tcBorders>
              <w:top w:val="nil"/>
              <w:left w:val="nil"/>
              <w:bottom w:val="single" w:sz="4" w:space="0" w:color="auto"/>
              <w:right w:val="single" w:sz="4" w:space="0" w:color="auto"/>
            </w:tcBorders>
            <w:shd w:val="clear" w:color="auto" w:fill="auto"/>
            <w:noWrap/>
            <w:vAlign w:val="bottom"/>
            <w:hideMark/>
          </w:tcPr>
          <w:p w14:paraId="71E949E4" w14:textId="407260DF"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37971</w:t>
            </w:r>
          </w:p>
        </w:tc>
        <w:tc>
          <w:tcPr>
            <w:tcW w:w="1140" w:type="dxa"/>
            <w:tcBorders>
              <w:top w:val="nil"/>
              <w:left w:val="nil"/>
              <w:bottom w:val="single" w:sz="4" w:space="0" w:color="auto"/>
              <w:right w:val="single" w:sz="4" w:space="0" w:color="auto"/>
            </w:tcBorders>
            <w:shd w:val="clear" w:color="auto" w:fill="auto"/>
            <w:noWrap/>
            <w:vAlign w:val="bottom"/>
            <w:hideMark/>
          </w:tcPr>
          <w:p w14:paraId="1DC4961C" w14:textId="144301C0"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3797</w:t>
            </w:r>
          </w:p>
        </w:tc>
      </w:tr>
      <w:tr w:rsidR="005C2BCF" w:rsidRPr="005C2BCF" w14:paraId="7F4F91E2"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E086CDB"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0444EF7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3A477C2"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37933627" w14:textId="5E43304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w:t>
            </w:r>
            <w:r w:rsidR="007D6AA8">
              <w:rPr>
                <w:rFonts w:ascii="等线" w:eastAsia="等线" w:hAnsi="等线" w:cs="宋体"/>
                <w:color w:val="000000"/>
                <w:kern w:val="0"/>
                <w:sz w:val="22"/>
                <w:szCs w:val="22"/>
              </w:rPr>
              <w:t>630</w:t>
            </w:r>
            <w:r w:rsidRPr="005C2BCF">
              <w:rPr>
                <w:rFonts w:ascii="等线" w:eastAsia="等线" w:hAnsi="等线" w:cs="宋体" w:hint="eastAsia"/>
                <w:color w:val="000000"/>
                <w:kern w:val="0"/>
                <w:sz w:val="22"/>
                <w:szCs w:val="22"/>
              </w:rPr>
              <w:t>25</w:t>
            </w:r>
          </w:p>
        </w:tc>
        <w:tc>
          <w:tcPr>
            <w:tcW w:w="1140" w:type="dxa"/>
            <w:tcBorders>
              <w:top w:val="nil"/>
              <w:left w:val="nil"/>
              <w:bottom w:val="single" w:sz="4" w:space="0" w:color="auto"/>
              <w:right w:val="single" w:sz="4" w:space="0" w:color="auto"/>
            </w:tcBorders>
            <w:shd w:val="clear" w:color="auto" w:fill="auto"/>
            <w:noWrap/>
            <w:vAlign w:val="bottom"/>
            <w:hideMark/>
          </w:tcPr>
          <w:p w14:paraId="2591467E" w14:textId="66B4A3B3"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630</w:t>
            </w:r>
          </w:p>
        </w:tc>
        <w:tc>
          <w:tcPr>
            <w:tcW w:w="1540" w:type="dxa"/>
            <w:tcBorders>
              <w:top w:val="nil"/>
              <w:left w:val="nil"/>
              <w:bottom w:val="single" w:sz="4" w:space="0" w:color="auto"/>
              <w:right w:val="single" w:sz="4" w:space="0" w:color="auto"/>
            </w:tcBorders>
            <w:shd w:val="clear" w:color="auto" w:fill="auto"/>
            <w:noWrap/>
            <w:vAlign w:val="bottom"/>
            <w:hideMark/>
          </w:tcPr>
          <w:p w14:paraId="514A1ED2" w14:textId="424FEC6E"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220</w:t>
            </w:r>
            <w:r w:rsidR="005C2BCF" w:rsidRPr="005C2BCF">
              <w:rPr>
                <w:rFonts w:ascii="等线" w:eastAsia="等线" w:hAnsi="等线" w:cs="宋体" w:hint="eastAsia"/>
                <w:color w:val="000000"/>
                <w:kern w:val="0"/>
                <w:sz w:val="22"/>
                <w:szCs w:val="22"/>
              </w:rPr>
              <w:t>064839</w:t>
            </w:r>
          </w:p>
        </w:tc>
        <w:tc>
          <w:tcPr>
            <w:tcW w:w="1140" w:type="dxa"/>
            <w:tcBorders>
              <w:top w:val="nil"/>
              <w:left w:val="nil"/>
              <w:bottom w:val="single" w:sz="4" w:space="0" w:color="auto"/>
              <w:right w:val="single" w:sz="4" w:space="0" w:color="auto"/>
            </w:tcBorders>
            <w:shd w:val="clear" w:color="auto" w:fill="auto"/>
            <w:noWrap/>
            <w:vAlign w:val="bottom"/>
            <w:hideMark/>
          </w:tcPr>
          <w:p w14:paraId="238D5055" w14:textId="1FF84972"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220</w:t>
            </w:r>
            <w:r w:rsidR="005C2BCF" w:rsidRPr="005C2BCF">
              <w:rPr>
                <w:rFonts w:ascii="等线" w:eastAsia="等线" w:hAnsi="等线" w:cs="宋体" w:hint="eastAsia"/>
                <w:color w:val="000000"/>
                <w:kern w:val="0"/>
                <w:sz w:val="22"/>
                <w:szCs w:val="22"/>
              </w:rPr>
              <w:t>0648</w:t>
            </w:r>
          </w:p>
        </w:tc>
      </w:tr>
      <w:tr w:rsidR="005C2BCF" w:rsidRPr="005C2BCF" w14:paraId="3B554EC8"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A9C9678"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54454DBD"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01C424D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5CC59256" w14:textId="47372F63"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w:t>
            </w:r>
            <w:r w:rsidR="007D6AA8">
              <w:rPr>
                <w:rFonts w:ascii="等线" w:eastAsia="等线" w:hAnsi="等线" w:cs="宋体"/>
                <w:color w:val="000000"/>
                <w:kern w:val="0"/>
                <w:sz w:val="22"/>
                <w:szCs w:val="22"/>
              </w:rPr>
              <w:t xml:space="preserve"> 649</w:t>
            </w:r>
            <w:r w:rsidRPr="005C2BCF">
              <w:rPr>
                <w:rFonts w:ascii="等线" w:eastAsia="等线" w:hAnsi="等线" w:cs="宋体" w:hint="eastAsia"/>
                <w:color w:val="000000"/>
                <w:kern w:val="0"/>
                <w:sz w:val="22"/>
                <w:szCs w:val="22"/>
              </w:rPr>
              <w:t>865</w:t>
            </w:r>
          </w:p>
        </w:tc>
        <w:tc>
          <w:tcPr>
            <w:tcW w:w="1140" w:type="dxa"/>
            <w:tcBorders>
              <w:top w:val="nil"/>
              <w:left w:val="nil"/>
              <w:bottom w:val="single" w:sz="4" w:space="0" w:color="auto"/>
              <w:right w:val="single" w:sz="4" w:space="0" w:color="auto"/>
            </w:tcBorders>
            <w:shd w:val="clear" w:color="auto" w:fill="auto"/>
            <w:noWrap/>
            <w:vAlign w:val="bottom"/>
            <w:hideMark/>
          </w:tcPr>
          <w:p w14:paraId="228BC55D" w14:textId="69F36E18"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p>
        </w:tc>
        <w:tc>
          <w:tcPr>
            <w:tcW w:w="1540" w:type="dxa"/>
            <w:tcBorders>
              <w:top w:val="nil"/>
              <w:left w:val="nil"/>
              <w:bottom w:val="single" w:sz="4" w:space="0" w:color="auto"/>
              <w:right w:val="single" w:sz="4" w:space="0" w:color="auto"/>
            </w:tcBorders>
            <w:shd w:val="clear" w:color="auto" w:fill="auto"/>
            <w:noWrap/>
            <w:vAlign w:val="bottom"/>
            <w:hideMark/>
          </w:tcPr>
          <w:p w14:paraId="671F3C47" w14:textId="61BCB53D"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220</w:t>
            </w:r>
            <w:r w:rsidR="005C2BCF" w:rsidRPr="005C2BCF">
              <w:rPr>
                <w:rFonts w:ascii="等线" w:eastAsia="等线" w:hAnsi="等线" w:cs="宋体" w:hint="eastAsia"/>
                <w:color w:val="000000"/>
                <w:kern w:val="0"/>
                <w:sz w:val="22"/>
                <w:szCs w:val="22"/>
              </w:rPr>
              <w:t>3112319</w:t>
            </w:r>
          </w:p>
        </w:tc>
        <w:tc>
          <w:tcPr>
            <w:tcW w:w="1140" w:type="dxa"/>
            <w:tcBorders>
              <w:top w:val="nil"/>
              <w:left w:val="nil"/>
              <w:bottom w:val="single" w:sz="4" w:space="0" w:color="auto"/>
              <w:right w:val="single" w:sz="4" w:space="0" w:color="auto"/>
            </w:tcBorders>
            <w:shd w:val="clear" w:color="auto" w:fill="auto"/>
            <w:noWrap/>
            <w:vAlign w:val="bottom"/>
            <w:hideMark/>
          </w:tcPr>
          <w:p w14:paraId="3458522D" w14:textId="23F09850"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220</w:t>
            </w:r>
            <w:r w:rsidR="005C2BCF" w:rsidRPr="005C2BCF">
              <w:rPr>
                <w:rFonts w:ascii="等线" w:eastAsia="等线" w:hAnsi="等线" w:cs="宋体" w:hint="eastAsia"/>
                <w:color w:val="000000"/>
                <w:kern w:val="0"/>
                <w:sz w:val="22"/>
                <w:szCs w:val="22"/>
              </w:rPr>
              <w:t>3112</w:t>
            </w:r>
          </w:p>
        </w:tc>
      </w:tr>
      <w:tr w:rsidR="005C2BCF" w:rsidRPr="005C2BCF" w14:paraId="164986FA"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BC1E9B"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15EEF2E2"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0AE88206"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14D0E352" w14:textId="432CD243"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6.50</w:t>
            </w:r>
            <w:r w:rsidR="005C2BCF" w:rsidRPr="005C2BCF">
              <w:rPr>
                <w:rFonts w:ascii="等线" w:eastAsia="等线" w:hAnsi="等线" w:cs="宋体" w:hint="eastAsia"/>
                <w:color w:val="000000"/>
                <w:kern w:val="0"/>
                <w:sz w:val="22"/>
                <w:szCs w:val="22"/>
              </w:rPr>
              <w:t>3135</w:t>
            </w:r>
          </w:p>
        </w:tc>
        <w:tc>
          <w:tcPr>
            <w:tcW w:w="1140" w:type="dxa"/>
            <w:tcBorders>
              <w:top w:val="nil"/>
              <w:left w:val="nil"/>
              <w:bottom w:val="single" w:sz="4" w:space="0" w:color="auto"/>
              <w:right w:val="single" w:sz="4" w:space="0" w:color="auto"/>
            </w:tcBorders>
            <w:shd w:val="clear" w:color="auto" w:fill="auto"/>
            <w:noWrap/>
            <w:vAlign w:val="bottom"/>
            <w:hideMark/>
          </w:tcPr>
          <w:p w14:paraId="2CAD6AAD" w14:textId="18CDDB59"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650</w:t>
            </w:r>
          </w:p>
        </w:tc>
        <w:tc>
          <w:tcPr>
            <w:tcW w:w="1540" w:type="dxa"/>
            <w:tcBorders>
              <w:top w:val="nil"/>
              <w:left w:val="nil"/>
              <w:bottom w:val="single" w:sz="4" w:space="0" w:color="auto"/>
              <w:right w:val="single" w:sz="4" w:space="0" w:color="auto"/>
            </w:tcBorders>
            <w:shd w:val="clear" w:color="auto" w:fill="auto"/>
            <w:noWrap/>
            <w:vAlign w:val="bottom"/>
            <w:hideMark/>
          </w:tcPr>
          <w:p w14:paraId="13E236EF" w14:textId="26D7C52F"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03370600</w:t>
            </w:r>
          </w:p>
        </w:tc>
        <w:tc>
          <w:tcPr>
            <w:tcW w:w="1140" w:type="dxa"/>
            <w:tcBorders>
              <w:top w:val="nil"/>
              <w:left w:val="nil"/>
              <w:bottom w:val="single" w:sz="4" w:space="0" w:color="auto"/>
              <w:right w:val="single" w:sz="4" w:space="0" w:color="auto"/>
            </w:tcBorders>
            <w:shd w:val="clear" w:color="auto" w:fill="auto"/>
            <w:noWrap/>
            <w:vAlign w:val="bottom"/>
            <w:hideMark/>
          </w:tcPr>
          <w:p w14:paraId="68621842" w14:textId="27F1F3A9"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0337</w:t>
            </w:r>
          </w:p>
        </w:tc>
      </w:tr>
      <w:tr w:rsidR="005C2BCF" w:rsidRPr="005C2BCF" w14:paraId="7D68C491"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DCBE6FC"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326913E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042E8F1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09353CD5" w14:textId="7A0D3776"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r w:rsidR="005C2BCF" w:rsidRPr="005C2BCF">
              <w:rPr>
                <w:rFonts w:ascii="等线" w:eastAsia="等线" w:hAnsi="等线" w:cs="宋体" w:hint="eastAsia"/>
                <w:color w:val="000000"/>
                <w:kern w:val="0"/>
                <w:sz w:val="22"/>
                <w:szCs w:val="22"/>
              </w:rPr>
              <w:t>52492</w:t>
            </w:r>
          </w:p>
        </w:tc>
        <w:tc>
          <w:tcPr>
            <w:tcW w:w="1140" w:type="dxa"/>
            <w:tcBorders>
              <w:top w:val="nil"/>
              <w:left w:val="nil"/>
              <w:bottom w:val="single" w:sz="4" w:space="0" w:color="auto"/>
              <w:right w:val="single" w:sz="4" w:space="0" w:color="auto"/>
            </w:tcBorders>
            <w:shd w:val="clear" w:color="auto" w:fill="auto"/>
            <w:noWrap/>
            <w:vAlign w:val="bottom"/>
            <w:hideMark/>
          </w:tcPr>
          <w:p w14:paraId="5A6B5D11" w14:textId="22CB3F0C" w:rsidR="005C2BCF" w:rsidRPr="005C2BCF" w:rsidRDefault="00CD0C6D"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p>
        </w:tc>
        <w:tc>
          <w:tcPr>
            <w:tcW w:w="1540" w:type="dxa"/>
            <w:tcBorders>
              <w:top w:val="nil"/>
              <w:left w:val="nil"/>
              <w:bottom w:val="single" w:sz="4" w:space="0" w:color="auto"/>
              <w:right w:val="single" w:sz="4" w:space="0" w:color="auto"/>
            </w:tcBorders>
            <w:shd w:val="clear" w:color="auto" w:fill="auto"/>
            <w:noWrap/>
            <w:vAlign w:val="bottom"/>
            <w:hideMark/>
          </w:tcPr>
          <w:p w14:paraId="63DE3D06" w14:textId="46C032DE"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08E+11</w:t>
            </w:r>
          </w:p>
        </w:tc>
        <w:tc>
          <w:tcPr>
            <w:tcW w:w="1140" w:type="dxa"/>
            <w:tcBorders>
              <w:top w:val="nil"/>
              <w:left w:val="nil"/>
              <w:bottom w:val="single" w:sz="4" w:space="0" w:color="auto"/>
              <w:right w:val="single" w:sz="4" w:space="0" w:color="auto"/>
            </w:tcBorders>
            <w:shd w:val="clear" w:color="auto" w:fill="auto"/>
            <w:noWrap/>
            <w:vAlign w:val="bottom"/>
            <w:hideMark/>
          </w:tcPr>
          <w:p w14:paraId="5FD805F0" w14:textId="6C181DF1"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0800</w:t>
            </w:r>
          </w:p>
        </w:tc>
      </w:tr>
      <w:tr w:rsidR="005C2BCF" w:rsidRPr="005C2BCF" w14:paraId="1D5C23C8"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749DC99"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签名</w:t>
            </w:r>
          </w:p>
        </w:tc>
        <w:tc>
          <w:tcPr>
            <w:tcW w:w="873" w:type="dxa"/>
            <w:tcBorders>
              <w:top w:val="nil"/>
              <w:left w:val="nil"/>
              <w:bottom w:val="single" w:sz="4" w:space="0" w:color="auto"/>
              <w:right w:val="single" w:sz="4" w:space="0" w:color="auto"/>
            </w:tcBorders>
            <w:shd w:val="clear" w:color="auto" w:fill="auto"/>
            <w:noWrap/>
            <w:vAlign w:val="bottom"/>
            <w:hideMark/>
          </w:tcPr>
          <w:p w14:paraId="27A09F0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58022B15"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663BA669" w14:textId="58E3616B" w:rsidR="005C2BCF" w:rsidRPr="005C2BCF" w:rsidRDefault="00484FAB"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r w:rsidR="005C2BCF" w:rsidRPr="005C2BCF">
              <w:rPr>
                <w:rFonts w:ascii="等线" w:eastAsia="等线" w:hAnsi="等线" w:cs="宋体" w:hint="eastAsia"/>
                <w:color w:val="000000"/>
                <w:kern w:val="0"/>
                <w:sz w:val="22"/>
                <w:szCs w:val="22"/>
              </w:rPr>
              <w:t>.434138</w:t>
            </w:r>
          </w:p>
        </w:tc>
        <w:tc>
          <w:tcPr>
            <w:tcW w:w="1140" w:type="dxa"/>
            <w:tcBorders>
              <w:top w:val="nil"/>
              <w:left w:val="nil"/>
              <w:bottom w:val="single" w:sz="4" w:space="0" w:color="auto"/>
              <w:right w:val="single" w:sz="4" w:space="0" w:color="auto"/>
            </w:tcBorders>
            <w:shd w:val="clear" w:color="auto" w:fill="auto"/>
            <w:noWrap/>
            <w:vAlign w:val="bottom"/>
            <w:hideMark/>
          </w:tcPr>
          <w:p w14:paraId="196BE58F" w14:textId="48058764" w:rsidR="005C2BCF" w:rsidRPr="005C2BCF" w:rsidRDefault="00484FAB" w:rsidP="005C2BCF">
            <w:pPr>
              <w:widowControl/>
              <w:jc w:val="right"/>
              <w:rPr>
                <w:rFonts w:ascii="等线" w:eastAsia="等线" w:hAnsi="等线" w:cs="宋体"/>
                <w:color w:val="000000"/>
                <w:kern w:val="0"/>
                <w:sz w:val="22"/>
                <w:szCs w:val="22"/>
              </w:rPr>
            </w:pPr>
            <w:r>
              <w:rPr>
                <w:rFonts w:ascii="等线" w:eastAsia="等线" w:hAnsi="等线" w:cs="宋体"/>
                <w:color w:val="000000"/>
                <w:kern w:val="0"/>
                <w:sz w:val="22"/>
                <w:szCs w:val="22"/>
              </w:rPr>
              <w:t>649</w:t>
            </w:r>
          </w:p>
        </w:tc>
        <w:tc>
          <w:tcPr>
            <w:tcW w:w="1540" w:type="dxa"/>
            <w:tcBorders>
              <w:top w:val="nil"/>
              <w:left w:val="nil"/>
              <w:bottom w:val="single" w:sz="4" w:space="0" w:color="auto"/>
              <w:right w:val="single" w:sz="4" w:space="0" w:color="auto"/>
            </w:tcBorders>
            <w:shd w:val="clear" w:color="auto" w:fill="auto"/>
            <w:noWrap/>
            <w:vAlign w:val="bottom"/>
            <w:hideMark/>
          </w:tcPr>
          <w:p w14:paraId="5B526980" w14:textId="188FD3C3"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359E+12</w:t>
            </w:r>
          </w:p>
        </w:tc>
        <w:tc>
          <w:tcPr>
            <w:tcW w:w="1140" w:type="dxa"/>
            <w:tcBorders>
              <w:top w:val="nil"/>
              <w:left w:val="nil"/>
              <w:bottom w:val="single" w:sz="4" w:space="0" w:color="auto"/>
              <w:right w:val="single" w:sz="4" w:space="0" w:color="auto"/>
            </w:tcBorders>
            <w:shd w:val="clear" w:color="auto" w:fill="auto"/>
            <w:noWrap/>
            <w:vAlign w:val="bottom"/>
            <w:hideMark/>
          </w:tcPr>
          <w:p w14:paraId="03A64971" w14:textId="18F24660" w:rsidR="005C2BCF" w:rsidRPr="005C2BCF" w:rsidRDefault="00797065" w:rsidP="005C2BCF">
            <w:pPr>
              <w:widowControl/>
              <w:jc w:val="right"/>
              <w:rPr>
                <w:rFonts w:ascii="等线" w:eastAsia="等线" w:hAnsi="等线" w:cs="宋体"/>
                <w:color w:val="000000"/>
                <w:kern w:val="0"/>
                <w:sz w:val="22"/>
                <w:szCs w:val="22"/>
              </w:rPr>
            </w:pPr>
            <w:r w:rsidRPr="00797065">
              <w:rPr>
                <w:rFonts w:ascii="等线" w:eastAsia="等线" w:hAnsi="等线" w:cs="宋体"/>
                <w:color w:val="000000"/>
                <w:kern w:val="0"/>
                <w:sz w:val="22"/>
                <w:szCs w:val="22"/>
              </w:rPr>
              <w:t>221</w:t>
            </w:r>
            <w:r w:rsidR="005C2BCF" w:rsidRPr="005C2BCF">
              <w:rPr>
                <w:rFonts w:ascii="等线" w:eastAsia="等线" w:hAnsi="等线" w:cs="宋体" w:hint="eastAsia"/>
                <w:color w:val="000000"/>
                <w:kern w:val="0"/>
                <w:sz w:val="22"/>
                <w:szCs w:val="22"/>
              </w:rPr>
              <w:t>3588</w:t>
            </w:r>
          </w:p>
        </w:tc>
      </w:tr>
      <w:tr w:rsidR="005C2BCF" w:rsidRPr="005C2BCF" w14:paraId="7216FE35"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654C7F"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1A34631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6C9BFE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w:t>
            </w:r>
          </w:p>
        </w:tc>
        <w:tc>
          <w:tcPr>
            <w:tcW w:w="1308" w:type="dxa"/>
            <w:tcBorders>
              <w:top w:val="nil"/>
              <w:left w:val="nil"/>
              <w:bottom w:val="single" w:sz="4" w:space="0" w:color="auto"/>
              <w:right w:val="single" w:sz="4" w:space="0" w:color="auto"/>
            </w:tcBorders>
            <w:shd w:val="clear" w:color="auto" w:fill="auto"/>
            <w:noWrap/>
            <w:vAlign w:val="bottom"/>
            <w:hideMark/>
          </w:tcPr>
          <w:p w14:paraId="64D4896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0.000182</w:t>
            </w:r>
          </w:p>
        </w:tc>
        <w:tc>
          <w:tcPr>
            <w:tcW w:w="1140" w:type="dxa"/>
            <w:tcBorders>
              <w:top w:val="nil"/>
              <w:left w:val="nil"/>
              <w:bottom w:val="single" w:sz="4" w:space="0" w:color="auto"/>
              <w:right w:val="single" w:sz="4" w:space="0" w:color="auto"/>
            </w:tcBorders>
            <w:shd w:val="clear" w:color="auto" w:fill="auto"/>
            <w:noWrap/>
            <w:vAlign w:val="bottom"/>
            <w:hideMark/>
          </w:tcPr>
          <w:p w14:paraId="48A888B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0490B855"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622172</w:t>
            </w:r>
          </w:p>
        </w:tc>
        <w:tc>
          <w:tcPr>
            <w:tcW w:w="1140" w:type="dxa"/>
            <w:tcBorders>
              <w:top w:val="nil"/>
              <w:left w:val="nil"/>
              <w:bottom w:val="single" w:sz="4" w:space="0" w:color="auto"/>
              <w:right w:val="single" w:sz="4" w:space="0" w:color="auto"/>
            </w:tcBorders>
            <w:shd w:val="clear" w:color="auto" w:fill="auto"/>
            <w:noWrap/>
            <w:vAlign w:val="bottom"/>
            <w:hideMark/>
          </w:tcPr>
          <w:p w14:paraId="3EFC5A0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622172</w:t>
            </w:r>
          </w:p>
        </w:tc>
      </w:tr>
      <w:tr w:rsidR="005C2BCF" w:rsidRPr="005C2BCF" w14:paraId="2F88345E"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232984"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1AFCAD4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A91690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w:t>
            </w:r>
          </w:p>
        </w:tc>
        <w:tc>
          <w:tcPr>
            <w:tcW w:w="1308" w:type="dxa"/>
            <w:tcBorders>
              <w:top w:val="nil"/>
              <w:left w:val="nil"/>
              <w:bottom w:val="single" w:sz="4" w:space="0" w:color="auto"/>
              <w:right w:val="single" w:sz="4" w:space="0" w:color="auto"/>
            </w:tcBorders>
            <w:shd w:val="clear" w:color="auto" w:fill="auto"/>
            <w:noWrap/>
            <w:vAlign w:val="bottom"/>
            <w:hideMark/>
          </w:tcPr>
          <w:p w14:paraId="6776BCE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0.001844</w:t>
            </w:r>
          </w:p>
        </w:tc>
        <w:tc>
          <w:tcPr>
            <w:tcW w:w="1140" w:type="dxa"/>
            <w:tcBorders>
              <w:top w:val="nil"/>
              <w:left w:val="nil"/>
              <w:bottom w:val="single" w:sz="4" w:space="0" w:color="auto"/>
              <w:right w:val="single" w:sz="4" w:space="0" w:color="auto"/>
            </w:tcBorders>
            <w:shd w:val="clear" w:color="auto" w:fill="auto"/>
            <w:noWrap/>
            <w:vAlign w:val="bottom"/>
            <w:hideMark/>
          </w:tcPr>
          <w:p w14:paraId="513AE7AD"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184</w:t>
            </w:r>
          </w:p>
        </w:tc>
        <w:tc>
          <w:tcPr>
            <w:tcW w:w="1540" w:type="dxa"/>
            <w:tcBorders>
              <w:top w:val="nil"/>
              <w:left w:val="nil"/>
              <w:bottom w:val="single" w:sz="4" w:space="0" w:color="auto"/>
              <w:right w:val="single" w:sz="4" w:space="0" w:color="auto"/>
            </w:tcBorders>
            <w:shd w:val="clear" w:color="auto" w:fill="auto"/>
            <w:noWrap/>
            <w:vAlign w:val="bottom"/>
            <w:hideMark/>
          </w:tcPr>
          <w:p w14:paraId="5BD6C34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6211260</w:t>
            </w:r>
          </w:p>
        </w:tc>
        <w:tc>
          <w:tcPr>
            <w:tcW w:w="1140" w:type="dxa"/>
            <w:tcBorders>
              <w:top w:val="nil"/>
              <w:left w:val="nil"/>
              <w:bottom w:val="single" w:sz="4" w:space="0" w:color="auto"/>
              <w:right w:val="single" w:sz="4" w:space="0" w:color="auto"/>
            </w:tcBorders>
            <w:shd w:val="clear" w:color="auto" w:fill="auto"/>
            <w:noWrap/>
            <w:vAlign w:val="bottom"/>
            <w:hideMark/>
          </w:tcPr>
          <w:p w14:paraId="590F0037"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621126</w:t>
            </w:r>
          </w:p>
        </w:tc>
      </w:tr>
      <w:tr w:rsidR="005C2BCF" w:rsidRPr="005C2BCF" w14:paraId="1EFEF078"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4DD3B1"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1FBEE31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791B1FF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w:t>
            </w:r>
          </w:p>
        </w:tc>
        <w:tc>
          <w:tcPr>
            <w:tcW w:w="1308" w:type="dxa"/>
            <w:tcBorders>
              <w:top w:val="nil"/>
              <w:left w:val="nil"/>
              <w:bottom w:val="single" w:sz="4" w:space="0" w:color="auto"/>
              <w:right w:val="single" w:sz="4" w:space="0" w:color="auto"/>
            </w:tcBorders>
            <w:shd w:val="clear" w:color="auto" w:fill="auto"/>
            <w:noWrap/>
            <w:vAlign w:val="bottom"/>
            <w:hideMark/>
          </w:tcPr>
          <w:p w14:paraId="20A5C6B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0.018261</w:t>
            </w:r>
          </w:p>
        </w:tc>
        <w:tc>
          <w:tcPr>
            <w:tcW w:w="1140" w:type="dxa"/>
            <w:tcBorders>
              <w:top w:val="nil"/>
              <w:left w:val="nil"/>
              <w:bottom w:val="single" w:sz="4" w:space="0" w:color="auto"/>
              <w:right w:val="single" w:sz="4" w:space="0" w:color="auto"/>
            </w:tcBorders>
            <w:shd w:val="clear" w:color="auto" w:fill="auto"/>
            <w:noWrap/>
            <w:vAlign w:val="bottom"/>
            <w:hideMark/>
          </w:tcPr>
          <w:p w14:paraId="12C5CDC7"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4973F69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62171287</w:t>
            </w:r>
          </w:p>
        </w:tc>
        <w:tc>
          <w:tcPr>
            <w:tcW w:w="1140" w:type="dxa"/>
            <w:tcBorders>
              <w:top w:val="nil"/>
              <w:left w:val="nil"/>
              <w:bottom w:val="single" w:sz="4" w:space="0" w:color="auto"/>
              <w:right w:val="single" w:sz="4" w:space="0" w:color="auto"/>
            </w:tcBorders>
            <w:shd w:val="clear" w:color="auto" w:fill="auto"/>
            <w:noWrap/>
            <w:vAlign w:val="bottom"/>
            <w:hideMark/>
          </w:tcPr>
          <w:p w14:paraId="00C84B57"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621712</w:t>
            </w:r>
          </w:p>
        </w:tc>
      </w:tr>
      <w:tr w:rsidR="005C2BCF" w:rsidRPr="005C2BCF" w14:paraId="0A71F294"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55BF759"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242CE8D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9EC3CB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w:t>
            </w:r>
          </w:p>
        </w:tc>
        <w:tc>
          <w:tcPr>
            <w:tcW w:w="1308" w:type="dxa"/>
            <w:tcBorders>
              <w:top w:val="nil"/>
              <w:left w:val="nil"/>
              <w:bottom w:val="single" w:sz="4" w:space="0" w:color="auto"/>
              <w:right w:val="single" w:sz="4" w:space="0" w:color="auto"/>
            </w:tcBorders>
            <w:shd w:val="clear" w:color="auto" w:fill="auto"/>
            <w:noWrap/>
            <w:vAlign w:val="bottom"/>
            <w:hideMark/>
          </w:tcPr>
          <w:p w14:paraId="26E2A6D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0.182498</w:t>
            </w:r>
          </w:p>
        </w:tc>
        <w:tc>
          <w:tcPr>
            <w:tcW w:w="1140" w:type="dxa"/>
            <w:tcBorders>
              <w:top w:val="nil"/>
              <w:left w:val="nil"/>
              <w:bottom w:val="single" w:sz="4" w:space="0" w:color="auto"/>
              <w:right w:val="single" w:sz="4" w:space="0" w:color="auto"/>
            </w:tcBorders>
            <w:shd w:val="clear" w:color="auto" w:fill="auto"/>
            <w:noWrap/>
            <w:vAlign w:val="bottom"/>
            <w:hideMark/>
          </w:tcPr>
          <w:p w14:paraId="60285509"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0653119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641981568</w:t>
            </w:r>
          </w:p>
        </w:tc>
        <w:tc>
          <w:tcPr>
            <w:tcW w:w="1140" w:type="dxa"/>
            <w:tcBorders>
              <w:top w:val="nil"/>
              <w:left w:val="nil"/>
              <w:bottom w:val="single" w:sz="4" w:space="0" w:color="auto"/>
              <w:right w:val="single" w:sz="4" w:space="0" w:color="auto"/>
            </w:tcBorders>
            <w:shd w:val="clear" w:color="auto" w:fill="auto"/>
            <w:noWrap/>
            <w:vAlign w:val="bottom"/>
            <w:hideMark/>
          </w:tcPr>
          <w:p w14:paraId="3BD58C3E"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641981</w:t>
            </w:r>
          </w:p>
        </w:tc>
      </w:tr>
      <w:tr w:rsidR="005C2BCF" w:rsidRPr="005C2BCF" w14:paraId="109B4C1E"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73D941"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0762630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47D401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w:t>
            </w:r>
          </w:p>
        </w:tc>
        <w:tc>
          <w:tcPr>
            <w:tcW w:w="1308" w:type="dxa"/>
            <w:tcBorders>
              <w:top w:val="nil"/>
              <w:left w:val="nil"/>
              <w:bottom w:val="single" w:sz="4" w:space="0" w:color="auto"/>
              <w:right w:val="single" w:sz="4" w:space="0" w:color="auto"/>
            </w:tcBorders>
            <w:shd w:val="clear" w:color="auto" w:fill="auto"/>
            <w:noWrap/>
            <w:vAlign w:val="bottom"/>
            <w:hideMark/>
          </w:tcPr>
          <w:p w14:paraId="341139B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1.828483</w:t>
            </w:r>
          </w:p>
        </w:tc>
        <w:tc>
          <w:tcPr>
            <w:tcW w:w="1140" w:type="dxa"/>
            <w:tcBorders>
              <w:top w:val="nil"/>
              <w:left w:val="nil"/>
              <w:bottom w:val="single" w:sz="4" w:space="0" w:color="auto"/>
              <w:right w:val="single" w:sz="4" w:space="0" w:color="auto"/>
            </w:tcBorders>
            <w:shd w:val="clear" w:color="auto" w:fill="auto"/>
            <w:noWrap/>
            <w:vAlign w:val="bottom"/>
            <w:hideMark/>
          </w:tcPr>
          <w:p w14:paraId="13E08052"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26A784E9"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6221873105</w:t>
            </w:r>
          </w:p>
        </w:tc>
        <w:tc>
          <w:tcPr>
            <w:tcW w:w="1140" w:type="dxa"/>
            <w:tcBorders>
              <w:top w:val="nil"/>
              <w:left w:val="nil"/>
              <w:bottom w:val="single" w:sz="4" w:space="0" w:color="auto"/>
              <w:right w:val="single" w:sz="4" w:space="0" w:color="auto"/>
            </w:tcBorders>
            <w:shd w:val="clear" w:color="auto" w:fill="auto"/>
            <w:noWrap/>
            <w:vAlign w:val="bottom"/>
            <w:hideMark/>
          </w:tcPr>
          <w:p w14:paraId="03A29E3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622187</w:t>
            </w:r>
          </w:p>
        </w:tc>
      </w:tr>
      <w:tr w:rsidR="005C2BCF" w:rsidRPr="005C2BCF" w14:paraId="4E12AE5A"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C3C29D"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610DBED9"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675F856A"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100000</w:t>
            </w:r>
          </w:p>
        </w:tc>
        <w:tc>
          <w:tcPr>
            <w:tcW w:w="1308" w:type="dxa"/>
            <w:tcBorders>
              <w:top w:val="nil"/>
              <w:left w:val="nil"/>
              <w:bottom w:val="single" w:sz="4" w:space="0" w:color="auto"/>
              <w:right w:val="single" w:sz="4" w:space="0" w:color="auto"/>
            </w:tcBorders>
            <w:shd w:val="clear" w:color="auto" w:fill="auto"/>
            <w:noWrap/>
            <w:vAlign w:val="bottom"/>
            <w:hideMark/>
          </w:tcPr>
          <w:p w14:paraId="568E13A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18.268283</w:t>
            </w:r>
          </w:p>
        </w:tc>
        <w:tc>
          <w:tcPr>
            <w:tcW w:w="1140" w:type="dxa"/>
            <w:tcBorders>
              <w:top w:val="nil"/>
              <w:left w:val="nil"/>
              <w:bottom w:val="single" w:sz="4" w:space="0" w:color="auto"/>
              <w:right w:val="single" w:sz="4" w:space="0" w:color="auto"/>
            </w:tcBorders>
            <w:shd w:val="clear" w:color="auto" w:fill="auto"/>
            <w:noWrap/>
            <w:vAlign w:val="bottom"/>
            <w:hideMark/>
          </w:tcPr>
          <w:p w14:paraId="23945624"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0CB97B92"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62165336746</w:t>
            </w:r>
          </w:p>
        </w:tc>
        <w:tc>
          <w:tcPr>
            <w:tcW w:w="1140" w:type="dxa"/>
            <w:tcBorders>
              <w:top w:val="nil"/>
              <w:left w:val="nil"/>
              <w:bottom w:val="single" w:sz="4" w:space="0" w:color="auto"/>
              <w:right w:val="single" w:sz="4" w:space="0" w:color="auto"/>
            </w:tcBorders>
            <w:shd w:val="clear" w:color="auto" w:fill="auto"/>
            <w:noWrap/>
            <w:vAlign w:val="bottom"/>
            <w:hideMark/>
          </w:tcPr>
          <w:p w14:paraId="42C6575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621653</w:t>
            </w:r>
          </w:p>
        </w:tc>
      </w:tr>
      <w:tr w:rsidR="005C2BCF" w:rsidRPr="005C2BCF" w14:paraId="0D3935FD" w14:textId="77777777" w:rsidTr="000A4A7F">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B7A08A" w14:textId="77777777" w:rsidR="005C2BCF" w:rsidRPr="005C2BCF" w:rsidRDefault="005C2BCF" w:rsidP="005C2BCF">
            <w:pPr>
              <w:widowControl/>
              <w:jc w:val="lef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验签</w:t>
            </w:r>
          </w:p>
        </w:tc>
        <w:tc>
          <w:tcPr>
            <w:tcW w:w="873" w:type="dxa"/>
            <w:tcBorders>
              <w:top w:val="nil"/>
              <w:left w:val="nil"/>
              <w:bottom w:val="single" w:sz="4" w:space="0" w:color="auto"/>
              <w:right w:val="single" w:sz="4" w:space="0" w:color="auto"/>
            </w:tcBorders>
            <w:shd w:val="clear" w:color="auto" w:fill="auto"/>
            <w:noWrap/>
            <w:vAlign w:val="bottom"/>
            <w:hideMark/>
          </w:tcPr>
          <w:p w14:paraId="4896B2E9"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59</w:t>
            </w:r>
          </w:p>
        </w:tc>
        <w:tc>
          <w:tcPr>
            <w:tcW w:w="1163" w:type="dxa"/>
            <w:tcBorders>
              <w:top w:val="nil"/>
              <w:left w:val="nil"/>
              <w:bottom w:val="single" w:sz="4" w:space="0" w:color="auto"/>
              <w:right w:val="single" w:sz="4" w:space="0" w:color="auto"/>
            </w:tcBorders>
            <w:shd w:val="clear" w:color="auto" w:fill="auto"/>
            <w:noWrap/>
            <w:vAlign w:val="bottom"/>
            <w:hideMark/>
          </w:tcPr>
          <w:p w14:paraId="585A7A3F"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1000000</w:t>
            </w:r>
          </w:p>
        </w:tc>
        <w:tc>
          <w:tcPr>
            <w:tcW w:w="1308" w:type="dxa"/>
            <w:tcBorders>
              <w:top w:val="nil"/>
              <w:left w:val="nil"/>
              <w:bottom w:val="single" w:sz="4" w:space="0" w:color="auto"/>
              <w:right w:val="single" w:sz="4" w:space="0" w:color="auto"/>
            </w:tcBorders>
            <w:shd w:val="clear" w:color="auto" w:fill="auto"/>
            <w:noWrap/>
            <w:vAlign w:val="bottom"/>
            <w:hideMark/>
          </w:tcPr>
          <w:p w14:paraId="2210A86B"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182.536295</w:t>
            </w:r>
          </w:p>
        </w:tc>
        <w:tc>
          <w:tcPr>
            <w:tcW w:w="1140" w:type="dxa"/>
            <w:tcBorders>
              <w:top w:val="nil"/>
              <w:left w:val="nil"/>
              <w:bottom w:val="single" w:sz="4" w:space="0" w:color="auto"/>
              <w:right w:val="single" w:sz="4" w:space="0" w:color="auto"/>
            </w:tcBorders>
            <w:shd w:val="clear" w:color="auto" w:fill="auto"/>
            <w:noWrap/>
            <w:vAlign w:val="bottom"/>
            <w:hideMark/>
          </w:tcPr>
          <w:p w14:paraId="7419C911"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182</w:t>
            </w:r>
          </w:p>
        </w:tc>
        <w:tc>
          <w:tcPr>
            <w:tcW w:w="1540" w:type="dxa"/>
            <w:tcBorders>
              <w:top w:val="nil"/>
              <w:left w:val="nil"/>
              <w:bottom w:val="single" w:sz="4" w:space="0" w:color="auto"/>
              <w:right w:val="single" w:sz="4" w:space="0" w:color="auto"/>
            </w:tcBorders>
            <w:shd w:val="clear" w:color="auto" w:fill="auto"/>
            <w:noWrap/>
            <w:vAlign w:val="bottom"/>
            <w:hideMark/>
          </w:tcPr>
          <w:p w14:paraId="1C4373DC"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6.22661E+11</w:t>
            </w:r>
          </w:p>
        </w:tc>
        <w:tc>
          <w:tcPr>
            <w:tcW w:w="1140" w:type="dxa"/>
            <w:tcBorders>
              <w:top w:val="nil"/>
              <w:left w:val="nil"/>
              <w:bottom w:val="single" w:sz="4" w:space="0" w:color="auto"/>
              <w:right w:val="single" w:sz="4" w:space="0" w:color="auto"/>
            </w:tcBorders>
            <w:shd w:val="clear" w:color="auto" w:fill="auto"/>
            <w:noWrap/>
            <w:vAlign w:val="bottom"/>
            <w:hideMark/>
          </w:tcPr>
          <w:p w14:paraId="62C07AF0" w14:textId="77777777" w:rsidR="005C2BCF" w:rsidRPr="005C2BCF" w:rsidRDefault="005C2BCF" w:rsidP="005C2BCF">
            <w:pPr>
              <w:widowControl/>
              <w:jc w:val="right"/>
              <w:rPr>
                <w:rFonts w:ascii="等线" w:eastAsia="等线" w:hAnsi="等线" w:cs="宋体"/>
                <w:color w:val="000000"/>
                <w:kern w:val="0"/>
                <w:sz w:val="22"/>
                <w:szCs w:val="22"/>
              </w:rPr>
            </w:pPr>
            <w:r w:rsidRPr="005C2BCF">
              <w:rPr>
                <w:rFonts w:ascii="等线" w:eastAsia="等线" w:hAnsi="等线" w:cs="宋体" w:hint="eastAsia"/>
                <w:color w:val="000000"/>
                <w:kern w:val="0"/>
                <w:sz w:val="22"/>
                <w:szCs w:val="22"/>
              </w:rPr>
              <w:t>622661</w:t>
            </w:r>
          </w:p>
        </w:tc>
      </w:tr>
    </w:tbl>
    <w:p w14:paraId="3589B0E4" w14:textId="5683147C" w:rsidR="00243201" w:rsidRPr="004A219E" w:rsidRDefault="00243201" w:rsidP="004C5630">
      <w:pPr>
        <w:pStyle w:val="11"/>
        <w:ind w:firstLineChars="0" w:firstLine="0"/>
      </w:pPr>
    </w:p>
    <w:p w14:paraId="7DB5B3C8" w14:textId="77777777" w:rsidR="004A219E" w:rsidRDefault="004A219E" w:rsidP="004C5630">
      <w:pPr>
        <w:pStyle w:val="11"/>
        <w:ind w:firstLineChars="0" w:firstLine="0"/>
      </w:pPr>
    </w:p>
    <w:p w14:paraId="7E53F497" w14:textId="6DD47358" w:rsidR="00243201" w:rsidRDefault="00243201">
      <w:pPr>
        <w:pStyle w:val="11"/>
        <w:ind w:firstLineChars="0" w:firstLine="0"/>
      </w:pPr>
    </w:p>
    <w:p w14:paraId="0A59F933" w14:textId="38B9C151" w:rsidR="00AE6B51" w:rsidRDefault="00AE6B51">
      <w:pPr>
        <w:pStyle w:val="11"/>
        <w:ind w:firstLineChars="0" w:firstLine="0"/>
      </w:pPr>
    </w:p>
    <w:p w14:paraId="493A0536" w14:textId="51E6B8B7" w:rsidR="00AE6B51" w:rsidRDefault="00AE6B51">
      <w:pPr>
        <w:pStyle w:val="11"/>
        <w:ind w:firstLineChars="0" w:firstLine="0"/>
      </w:pPr>
    </w:p>
    <w:p w14:paraId="1B4924FE" w14:textId="601CD5F3" w:rsidR="00AE6B51" w:rsidRDefault="00AE6B51">
      <w:pPr>
        <w:pStyle w:val="11"/>
        <w:ind w:firstLineChars="0" w:firstLine="0"/>
      </w:pPr>
    </w:p>
    <w:p w14:paraId="4D48B586" w14:textId="7968C53F" w:rsidR="00AE6B51" w:rsidRDefault="00AE6B51">
      <w:pPr>
        <w:pStyle w:val="11"/>
        <w:ind w:firstLineChars="0" w:firstLine="0"/>
      </w:pPr>
    </w:p>
    <w:p w14:paraId="0ABE1671" w14:textId="63B45F2D" w:rsidR="00AE6B51" w:rsidRDefault="00AE6B51" w:rsidP="00AE6B51">
      <w:pPr>
        <w:pStyle w:val="10"/>
        <w:numPr>
          <w:ilvl w:val="0"/>
          <w:numId w:val="0"/>
        </w:numPr>
      </w:pPr>
      <w:bookmarkStart w:id="121" w:name="_Toc3876803"/>
      <w:r>
        <w:rPr>
          <w:rFonts w:hint="eastAsia"/>
        </w:rPr>
        <w:lastRenderedPageBreak/>
        <w:t>附录</w:t>
      </w:r>
      <w:r>
        <w:t>3 MULAN-G</w:t>
      </w:r>
      <w:r>
        <w:rPr>
          <w:rFonts w:hint="eastAsia"/>
        </w:rPr>
        <w:t>格签名算法性能测试统计</w:t>
      </w:r>
      <w:bookmarkEnd w:id="121"/>
    </w:p>
    <w:tbl>
      <w:tblPr>
        <w:tblW w:w="7792" w:type="dxa"/>
        <w:tblInd w:w="113" w:type="dxa"/>
        <w:tblLook w:val="04A0" w:firstRow="1" w:lastRow="0" w:firstColumn="1" w:lastColumn="0" w:noHBand="0" w:noVBand="1"/>
      </w:tblPr>
      <w:tblGrid>
        <w:gridCol w:w="704"/>
        <w:gridCol w:w="680"/>
        <w:gridCol w:w="1100"/>
        <w:gridCol w:w="1340"/>
        <w:gridCol w:w="1140"/>
        <w:gridCol w:w="1600"/>
        <w:gridCol w:w="1228"/>
      </w:tblGrid>
      <w:tr w:rsidR="00AE6B51" w:rsidRPr="00AE6B51" w14:paraId="1A112779" w14:textId="77777777" w:rsidTr="003D38F0">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4FBCC"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操作类型</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216C8273"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报文长度</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AD5383D"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测试次数</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DB5A6C"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总耗时</w:t>
            </w:r>
            <w:r w:rsidRPr="00AE6B51">
              <w:rPr>
                <w:rFonts w:ascii="等线" w:eastAsia="等线" w:hAnsi="等线" w:cs="宋体" w:hint="eastAsia"/>
                <w:b/>
                <w:bCs/>
                <w:color w:val="000000"/>
                <w:kern w:val="0"/>
                <w:sz w:val="22"/>
                <w:szCs w:val="22"/>
              </w:rPr>
              <w:br/>
              <w:t>(秒)</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A28A80B"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平均耗时</w:t>
            </w:r>
            <w:r w:rsidRPr="00AE6B51">
              <w:rPr>
                <w:rFonts w:ascii="等线" w:eastAsia="等线" w:hAnsi="等线" w:cs="宋体" w:hint="eastAsia"/>
                <w:b/>
                <w:bCs/>
                <w:color w:val="000000"/>
                <w:kern w:val="0"/>
                <w:sz w:val="22"/>
                <w:szCs w:val="22"/>
              </w:rPr>
              <w:br/>
              <w:t>(</w:t>
            </w:r>
            <w:proofErr w:type="gramStart"/>
            <w:r w:rsidRPr="00AE6B51">
              <w:rPr>
                <w:rFonts w:ascii="等线" w:eastAsia="等线" w:hAnsi="等线" w:cs="宋体" w:hint="eastAsia"/>
                <w:b/>
                <w:bCs/>
                <w:color w:val="000000"/>
                <w:kern w:val="0"/>
                <w:sz w:val="22"/>
                <w:szCs w:val="22"/>
              </w:rPr>
              <w:t>微秒)</w:t>
            </w:r>
            <w:proofErr w:type="gramEnd"/>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4C37A6C"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总CPU周期消耗</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1A3C6591" w14:textId="77777777" w:rsidR="00AE6B51" w:rsidRPr="00AE6B51" w:rsidRDefault="00AE6B51" w:rsidP="00AE6B51">
            <w:pPr>
              <w:widowControl/>
              <w:jc w:val="center"/>
              <w:rPr>
                <w:rFonts w:ascii="等线" w:eastAsia="等线" w:hAnsi="等线" w:cs="宋体"/>
                <w:b/>
                <w:bCs/>
                <w:color w:val="000000"/>
                <w:kern w:val="0"/>
                <w:sz w:val="22"/>
                <w:szCs w:val="22"/>
              </w:rPr>
            </w:pPr>
            <w:r w:rsidRPr="00AE6B51">
              <w:rPr>
                <w:rFonts w:ascii="等线" w:eastAsia="等线" w:hAnsi="等线" w:cs="宋体" w:hint="eastAsia"/>
                <w:b/>
                <w:bCs/>
                <w:color w:val="000000"/>
                <w:kern w:val="0"/>
                <w:sz w:val="22"/>
                <w:szCs w:val="22"/>
              </w:rPr>
              <w:t>平均CPU周期消耗</w:t>
            </w:r>
          </w:p>
        </w:tc>
      </w:tr>
      <w:tr w:rsidR="00AE6B51" w:rsidRPr="00AE6B51" w14:paraId="62EEE782"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F23FE7D"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42E6B75C"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281515D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w:t>
            </w:r>
          </w:p>
        </w:tc>
        <w:tc>
          <w:tcPr>
            <w:tcW w:w="1340" w:type="dxa"/>
            <w:tcBorders>
              <w:top w:val="nil"/>
              <w:left w:val="nil"/>
              <w:bottom w:val="single" w:sz="4" w:space="0" w:color="auto"/>
              <w:right w:val="single" w:sz="4" w:space="0" w:color="auto"/>
            </w:tcBorders>
            <w:shd w:val="clear" w:color="auto" w:fill="auto"/>
            <w:noWrap/>
            <w:vAlign w:val="bottom"/>
            <w:hideMark/>
          </w:tcPr>
          <w:p w14:paraId="4BF4D07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0.000135</w:t>
            </w:r>
          </w:p>
        </w:tc>
        <w:tc>
          <w:tcPr>
            <w:tcW w:w="1140" w:type="dxa"/>
            <w:tcBorders>
              <w:top w:val="nil"/>
              <w:left w:val="nil"/>
              <w:bottom w:val="single" w:sz="4" w:space="0" w:color="auto"/>
              <w:right w:val="single" w:sz="4" w:space="0" w:color="auto"/>
            </w:tcBorders>
            <w:shd w:val="clear" w:color="auto" w:fill="auto"/>
            <w:noWrap/>
            <w:vAlign w:val="bottom"/>
            <w:hideMark/>
          </w:tcPr>
          <w:p w14:paraId="09EF72B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0.000135</w:t>
            </w:r>
          </w:p>
        </w:tc>
        <w:tc>
          <w:tcPr>
            <w:tcW w:w="1600" w:type="dxa"/>
            <w:tcBorders>
              <w:top w:val="nil"/>
              <w:left w:val="nil"/>
              <w:bottom w:val="single" w:sz="4" w:space="0" w:color="auto"/>
              <w:right w:val="single" w:sz="4" w:space="0" w:color="auto"/>
            </w:tcBorders>
            <w:shd w:val="clear" w:color="auto" w:fill="auto"/>
            <w:noWrap/>
            <w:vAlign w:val="bottom"/>
            <w:hideMark/>
          </w:tcPr>
          <w:p w14:paraId="42111433"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440331</w:t>
            </w:r>
          </w:p>
        </w:tc>
        <w:tc>
          <w:tcPr>
            <w:tcW w:w="1228" w:type="dxa"/>
            <w:tcBorders>
              <w:top w:val="nil"/>
              <w:left w:val="nil"/>
              <w:bottom w:val="single" w:sz="4" w:space="0" w:color="auto"/>
              <w:right w:val="single" w:sz="4" w:space="0" w:color="auto"/>
            </w:tcBorders>
            <w:shd w:val="clear" w:color="auto" w:fill="auto"/>
            <w:noWrap/>
            <w:vAlign w:val="bottom"/>
            <w:hideMark/>
          </w:tcPr>
          <w:p w14:paraId="2440BF1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440331</w:t>
            </w:r>
          </w:p>
        </w:tc>
      </w:tr>
      <w:tr w:rsidR="00AE6B51" w:rsidRPr="00AE6B51" w14:paraId="30167E24"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2345B7E"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2DA6AE84"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6E81CB3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w:t>
            </w:r>
          </w:p>
        </w:tc>
        <w:tc>
          <w:tcPr>
            <w:tcW w:w="1340" w:type="dxa"/>
            <w:tcBorders>
              <w:top w:val="nil"/>
              <w:left w:val="nil"/>
              <w:bottom w:val="single" w:sz="4" w:space="0" w:color="auto"/>
              <w:right w:val="single" w:sz="4" w:space="0" w:color="auto"/>
            </w:tcBorders>
            <w:shd w:val="clear" w:color="auto" w:fill="auto"/>
            <w:noWrap/>
            <w:vAlign w:val="bottom"/>
            <w:hideMark/>
          </w:tcPr>
          <w:p w14:paraId="045D8527"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0.001356</w:t>
            </w:r>
          </w:p>
        </w:tc>
        <w:tc>
          <w:tcPr>
            <w:tcW w:w="1140" w:type="dxa"/>
            <w:tcBorders>
              <w:top w:val="nil"/>
              <w:left w:val="nil"/>
              <w:bottom w:val="single" w:sz="4" w:space="0" w:color="auto"/>
              <w:right w:val="single" w:sz="4" w:space="0" w:color="auto"/>
            </w:tcBorders>
            <w:shd w:val="clear" w:color="auto" w:fill="auto"/>
            <w:noWrap/>
            <w:vAlign w:val="bottom"/>
            <w:hideMark/>
          </w:tcPr>
          <w:p w14:paraId="12C9D50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0.000135</w:t>
            </w:r>
          </w:p>
        </w:tc>
        <w:tc>
          <w:tcPr>
            <w:tcW w:w="1600" w:type="dxa"/>
            <w:tcBorders>
              <w:top w:val="nil"/>
              <w:left w:val="nil"/>
              <w:bottom w:val="single" w:sz="4" w:space="0" w:color="auto"/>
              <w:right w:val="single" w:sz="4" w:space="0" w:color="auto"/>
            </w:tcBorders>
            <w:shd w:val="clear" w:color="auto" w:fill="auto"/>
            <w:noWrap/>
            <w:vAlign w:val="bottom"/>
            <w:hideMark/>
          </w:tcPr>
          <w:p w14:paraId="63FD44C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4326127</w:t>
            </w:r>
          </w:p>
        </w:tc>
        <w:tc>
          <w:tcPr>
            <w:tcW w:w="1228" w:type="dxa"/>
            <w:tcBorders>
              <w:top w:val="nil"/>
              <w:left w:val="nil"/>
              <w:bottom w:val="single" w:sz="4" w:space="0" w:color="auto"/>
              <w:right w:val="single" w:sz="4" w:space="0" w:color="auto"/>
            </w:tcBorders>
            <w:shd w:val="clear" w:color="auto" w:fill="auto"/>
            <w:noWrap/>
            <w:vAlign w:val="bottom"/>
            <w:hideMark/>
          </w:tcPr>
          <w:p w14:paraId="06456A9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432612</w:t>
            </w:r>
          </w:p>
        </w:tc>
      </w:tr>
      <w:tr w:rsidR="00AE6B51" w:rsidRPr="00AE6B51" w14:paraId="3CAFBFD6"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9F204C4"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04ADBD4E"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1844149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w:t>
            </w:r>
          </w:p>
        </w:tc>
        <w:tc>
          <w:tcPr>
            <w:tcW w:w="1340" w:type="dxa"/>
            <w:tcBorders>
              <w:top w:val="nil"/>
              <w:left w:val="nil"/>
              <w:bottom w:val="single" w:sz="4" w:space="0" w:color="auto"/>
              <w:right w:val="single" w:sz="4" w:space="0" w:color="auto"/>
            </w:tcBorders>
            <w:shd w:val="clear" w:color="auto" w:fill="auto"/>
            <w:noWrap/>
            <w:vAlign w:val="bottom"/>
            <w:hideMark/>
          </w:tcPr>
          <w:p w14:paraId="06D74BC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0.013388</w:t>
            </w:r>
          </w:p>
        </w:tc>
        <w:tc>
          <w:tcPr>
            <w:tcW w:w="1140" w:type="dxa"/>
            <w:tcBorders>
              <w:top w:val="nil"/>
              <w:left w:val="nil"/>
              <w:bottom w:val="single" w:sz="4" w:space="0" w:color="auto"/>
              <w:right w:val="single" w:sz="4" w:space="0" w:color="auto"/>
            </w:tcBorders>
            <w:shd w:val="clear" w:color="auto" w:fill="auto"/>
            <w:noWrap/>
            <w:vAlign w:val="bottom"/>
            <w:hideMark/>
          </w:tcPr>
          <w:p w14:paraId="0C8330D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0.000133</w:t>
            </w:r>
          </w:p>
        </w:tc>
        <w:tc>
          <w:tcPr>
            <w:tcW w:w="1600" w:type="dxa"/>
            <w:tcBorders>
              <w:top w:val="nil"/>
              <w:left w:val="nil"/>
              <w:bottom w:val="single" w:sz="4" w:space="0" w:color="auto"/>
              <w:right w:val="single" w:sz="4" w:space="0" w:color="auto"/>
            </w:tcBorders>
            <w:shd w:val="clear" w:color="auto" w:fill="auto"/>
            <w:noWrap/>
            <w:vAlign w:val="bottom"/>
            <w:hideMark/>
          </w:tcPr>
          <w:p w14:paraId="1FF490C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43133048</w:t>
            </w:r>
          </w:p>
        </w:tc>
        <w:tc>
          <w:tcPr>
            <w:tcW w:w="1228" w:type="dxa"/>
            <w:tcBorders>
              <w:top w:val="nil"/>
              <w:left w:val="nil"/>
              <w:bottom w:val="single" w:sz="4" w:space="0" w:color="auto"/>
              <w:right w:val="single" w:sz="4" w:space="0" w:color="auto"/>
            </w:tcBorders>
            <w:shd w:val="clear" w:color="auto" w:fill="auto"/>
            <w:noWrap/>
            <w:vAlign w:val="bottom"/>
            <w:hideMark/>
          </w:tcPr>
          <w:p w14:paraId="0461F2E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431330</w:t>
            </w:r>
          </w:p>
        </w:tc>
      </w:tr>
      <w:tr w:rsidR="00AE6B51" w:rsidRPr="00AE6B51" w14:paraId="2BFC8837"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D5F589F"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0DD7AA79"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25B3AE37"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w:t>
            </w:r>
          </w:p>
        </w:tc>
        <w:tc>
          <w:tcPr>
            <w:tcW w:w="1340" w:type="dxa"/>
            <w:tcBorders>
              <w:top w:val="nil"/>
              <w:left w:val="nil"/>
              <w:bottom w:val="single" w:sz="4" w:space="0" w:color="auto"/>
              <w:right w:val="single" w:sz="4" w:space="0" w:color="auto"/>
            </w:tcBorders>
            <w:shd w:val="clear" w:color="auto" w:fill="auto"/>
            <w:noWrap/>
            <w:vAlign w:val="bottom"/>
            <w:hideMark/>
          </w:tcPr>
          <w:p w14:paraId="792F27A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0.133555</w:t>
            </w:r>
          </w:p>
        </w:tc>
        <w:tc>
          <w:tcPr>
            <w:tcW w:w="1140" w:type="dxa"/>
            <w:tcBorders>
              <w:top w:val="nil"/>
              <w:left w:val="nil"/>
              <w:bottom w:val="single" w:sz="4" w:space="0" w:color="auto"/>
              <w:right w:val="single" w:sz="4" w:space="0" w:color="auto"/>
            </w:tcBorders>
            <w:shd w:val="clear" w:color="auto" w:fill="auto"/>
            <w:noWrap/>
            <w:vAlign w:val="bottom"/>
            <w:hideMark/>
          </w:tcPr>
          <w:p w14:paraId="211224C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0.000133</w:t>
            </w:r>
          </w:p>
        </w:tc>
        <w:tc>
          <w:tcPr>
            <w:tcW w:w="1600" w:type="dxa"/>
            <w:tcBorders>
              <w:top w:val="nil"/>
              <w:left w:val="nil"/>
              <w:bottom w:val="single" w:sz="4" w:space="0" w:color="auto"/>
              <w:right w:val="single" w:sz="4" w:space="0" w:color="auto"/>
            </w:tcBorders>
            <w:shd w:val="clear" w:color="auto" w:fill="auto"/>
            <w:noWrap/>
            <w:vAlign w:val="bottom"/>
            <w:hideMark/>
          </w:tcPr>
          <w:p w14:paraId="501A267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432064910</w:t>
            </w:r>
          </w:p>
        </w:tc>
        <w:tc>
          <w:tcPr>
            <w:tcW w:w="1228" w:type="dxa"/>
            <w:tcBorders>
              <w:top w:val="nil"/>
              <w:left w:val="nil"/>
              <w:bottom w:val="single" w:sz="4" w:space="0" w:color="auto"/>
              <w:right w:val="single" w:sz="4" w:space="0" w:color="auto"/>
            </w:tcBorders>
            <w:shd w:val="clear" w:color="auto" w:fill="auto"/>
            <w:noWrap/>
            <w:vAlign w:val="bottom"/>
            <w:hideMark/>
          </w:tcPr>
          <w:p w14:paraId="1643395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432064</w:t>
            </w:r>
          </w:p>
        </w:tc>
      </w:tr>
      <w:tr w:rsidR="00AE6B51" w:rsidRPr="00AE6B51" w14:paraId="3A0C9D73"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202813F"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05250A82"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7910CEA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w:t>
            </w:r>
          </w:p>
        </w:tc>
        <w:tc>
          <w:tcPr>
            <w:tcW w:w="1340" w:type="dxa"/>
            <w:tcBorders>
              <w:top w:val="nil"/>
              <w:left w:val="nil"/>
              <w:bottom w:val="single" w:sz="4" w:space="0" w:color="auto"/>
              <w:right w:val="single" w:sz="4" w:space="0" w:color="auto"/>
            </w:tcBorders>
            <w:shd w:val="clear" w:color="auto" w:fill="auto"/>
            <w:noWrap/>
            <w:vAlign w:val="bottom"/>
            <w:hideMark/>
          </w:tcPr>
          <w:p w14:paraId="14D5BE8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1.341182</w:t>
            </w:r>
          </w:p>
        </w:tc>
        <w:tc>
          <w:tcPr>
            <w:tcW w:w="1140" w:type="dxa"/>
            <w:tcBorders>
              <w:top w:val="nil"/>
              <w:left w:val="nil"/>
              <w:bottom w:val="single" w:sz="4" w:space="0" w:color="auto"/>
              <w:right w:val="single" w:sz="4" w:space="0" w:color="auto"/>
            </w:tcBorders>
            <w:shd w:val="clear" w:color="auto" w:fill="auto"/>
            <w:noWrap/>
            <w:vAlign w:val="bottom"/>
            <w:hideMark/>
          </w:tcPr>
          <w:p w14:paraId="66FC233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0.000134</w:t>
            </w:r>
          </w:p>
        </w:tc>
        <w:tc>
          <w:tcPr>
            <w:tcW w:w="1600" w:type="dxa"/>
            <w:tcBorders>
              <w:top w:val="nil"/>
              <w:left w:val="nil"/>
              <w:bottom w:val="single" w:sz="4" w:space="0" w:color="auto"/>
              <w:right w:val="single" w:sz="4" w:space="0" w:color="auto"/>
            </w:tcBorders>
            <w:shd w:val="clear" w:color="auto" w:fill="auto"/>
            <w:noWrap/>
            <w:vAlign w:val="bottom"/>
            <w:hideMark/>
          </w:tcPr>
          <w:p w14:paraId="71E0598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4325701796</w:t>
            </w:r>
          </w:p>
        </w:tc>
        <w:tc>
          <w:tcPr>
            <w:tcW w:w="1228" w:type="dxa"/>
            <w:tcBorders>
              <w:top w:val="nil"/>
              <w:left w:val="nil"/>
              <w:bottom w:val="single" w:sz="4" w:space="0" w:color="auto"/>
              <w:right w:val="single" w:sz="4" w:space="0" w:color="auto"/>
            </w:tcBorders>
            <w:shd w:val="clear" w:color="auto" w:fill="auto"/>
            <w:noWrap/>
            <w:vAlign w:val="bottom"/>
            <w:hideMark/>
          </w:tcPr>
          <w:p w14:paraId="46D6D09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432570</w:t>
            </w:r>
          </w:p>
        </w:tc>
      </w:tr>
      <w:tr w:rsidR="00AE6B51" w:rsidRPr="00AE6B51" w14:paraId="035397E1"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1011CE5"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72BE480B"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08DEB97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w:t>
            </w:r>
          </w:p>
        </w:tc>
        <w:tc>
          <w:tcPr>
            <w:tcW w:w="1340" w:type="dxa"/>
            <w:tcBorders>
              <w:top w:val="nil"/>
              <w:left w:val="nil"/>
              <w:bottom w:val="single" w:sz="4" w:space="0" w:color="auto"/>
              <w:right w:val="single" w:sz="4" w:space="0" w:color="auto"/>
            </w:tcBorders>
            <w:shd w:val="clear" w:color="auto" w:fill="auto"/>
            <w:noWrap/>
            <w:vAlign w:val="bottom"/>
            <w:hideMark/>
          </w:tcPr>
          <w:p w14:paraId="637D102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13.411411</w:t>
            </w:r>
          </w:p>
        </w:tc>
        <w:tc>
          <w:tcPr>
            <w:tcW w:w="1140" w:type="dxa"/>
            <w:tcBorders>
              <w:top w:val="nil"/>
              <w:left w:val="nil"/>
              <w:bottom w:val="single" w:sz="4" w:space="0" w:color="auto"/>
              <w:right w:val="single" w:sz="4" w:space="0" w:color="auto"/>
            </w:tcBorders>
            <w:shd w:val="clear" w:color="auto" w:fill="auto"/>
            <w:noWrap/>
            <w:vAlign w:val="bottom"/>
            <w:hideMark/>
          </w:tcPr>
          <w:p w14:paraId="4FE245F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0.000134</w:t>
            </w:r>
          </w:p>
        </w:tc>
        <w:tc>
          <w:tcPr>
            <w:tcW w:w="1600" w:type="dxa"/>
            <w:tcBorders>
              <w:top w:val="nil"/>
              <w:left w:val="nil"/>
              <w:bottom w:val="single" w:sz="4" w:space="0" w:color="auto"/>
              <w:right w:val="single" w:sz="4" w:space="0" w:color="auto"/>
            </w:tcBorders>
            <w:shd w:val="clear" w:color="auto" w:fill="auto"/>
            <w:noWrap/>
            <w:vAlign w:val="bottom"/>
            <w:hideMark/>
          </w:tcPr>
          <w:p w14:paraId="36A2263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43067271097</w:t>
            </w:r>
          </w:p>
        </w:tc>
        <w:tc>
          <w:tcPr>
            <w:tcW w:w="1228" w:type="dxa"/>
            <w:tcBorders>
              <w:top w:val="nil"/>
              <w:left w:val="nil"/>
              <w:bottom w:val="single" w:sz="4" w:space="0" w:color="auto"/>
              <w:right w:val="single" w:sz="4" w:space="0" w:color="auto"/>
            </w:tcBorders>
            <w:shd w:val="clear" w:color="auto" w:fill="auto"/>
            <w:noWrap/>
            <w:vAlign w:val="bottom"/>
            <w:hideMark/>
          </w:tcPr>
          <w:p w14:paraId="05A0C28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430672</w:t>
            </w:r>
          </w:p>
        </w:tc>
      </w:tr>
      <w:tr w:rsidR="00AE6B51" w:rsidRPr="00AE6B51" w14:paraId="4EE64493" w14:textId="77777777" w:rsidTr="003D38F0">
        <w:trPr>
          <w:trHeight w:val="5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8F63641"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密钥生成</w:t>
            </w:r>
          </w:p>
        </w:tc>
        <w:tc>
          <w:tcPr>
            <w:tcW w:w="680" w:type="dxa"/>
            <w:tcBorders>
              <w:top w:val="nil"/>
              <w:left w:val="nil"/>
              <w:bottom w:val="single" w:sz="4" w:space="0" w:color="auto"/>
              <w:right w:val="single" w:sz="4" w:space="0" w:color="auto"/>
            </w:tcBorders>
            <w:shd w:val="clear" w:color="auto" w:fill="auto"/>
            <w:noWrap/>
            <w:vAlign w:val="bottom"/>
            <w:hideMark/>
          </w:tcPr>
          <w:p w14:paraId="588C3933"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 xml:space="preserve">　</w:t>
            </w:r>
          </w:p>
        </w:tc>
        <w:tc>
          <w:tcPr>
            <w:tcW w:w="1100" w:type="dxa"/>
            <w:tcBorders>
              <w:top w:val="nil"/>
              <w:left w:val="nil"/>
              <w:bottom w:val="single" w:sz="4" w:space="0" w:color="auto"/>
              <w:right w:val="single" w:sz="4" w:space="0" w:color="auto"/>
            </w:tcBorders>
            <w:shd w:val="clear" w:color="auto" w:fill="auto"/>
            <w:noWrap/>
            <w:vAlign w:val="bottom"/>
            <w:hideMark/>
          </w:tcPr>
          <w:p w14:paraId="167B455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1000000</w:t>
            </w:r>
          </w:p>
        </w:tc>
        <w:tc>
          <w:tcPr>
            <w:tcW w:w="1340" w:type="dxa"/>
            <w:tcBorders>
              <w:top w:val="nil"/>
              <w:left w:val="nil"/>
              <w:bottom w:val="single" w:sz="4" w:space="0" w:color="auto"/>
              <w:right w:val="single" w:sz="4" w:space="0" w:color="auto"/>
            </w:tcBorders>
            <w:shd w:val="clear" w:color="auto" w:fill="auto"/>
            <w:noWrap/>
            <w:vAlign w:val="bottom"/>
            <w:hideMark/>
          </w:tcPr>
          <w:p w14:paraId="12204FC9"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134.272855</w:t>
            </w:r>
          </w:p>
        </w:tc>
        <w:tc>
          <w:tcPr>
            <w:tcW w:w="1140" w:type="dxa"/>
            <w:tcBorders>
              <w:top w:val="nil"/>
              <w:left w:val="nil"/>
              <w:bottom w:val="single" w:sz="4" w:space="0" w:color="auto"/>
              <w:right w:val="single" w:sz="4" w:space="0" w:color="auto"/>
            </w:tcBorders>
            <w:shd w:val="clear" w:color="auto" w:fill="auto"/>
            <w:noWrap/>
            <w:vAlign w:val="bottom"/>
            <w:hideMark/>
          </w:tcPr>
          <w:p w14:paraId="7CA18D6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0.000134</w:t>
            </w:r>
          </w:p>
        </w:tc>
        <w:tc>
          <w:tcPr>
            <w:tcW w:w="1600" w:type="dxa"/>
            <w:tcBorders>
              <w:top w:val="nil"/>
              <w:left w:val="nil"/>
              <w:bottom w:val="single" w:sz="4" w:space="0" w:color="auto"/>
              <w:right w:val="single" w:sz="4" w:space="0" w:color="auto"/>
            </w:tcBorders>
            <w:shd w:val="clear" w:color="auto" w:fill="auto"/>
            <w:noWrap/>
            <w:vAlign w:val="bottom"/>
            <w:hideMark/>
          </w:tcPr>
          <w:p w14:paraId="5CBBDD19"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4.30601E+11</w:t>
            </w:r>
          </w:p>
        </w:tc>
        <w:tc>
          <w:tcPr>
            <w:tcW w:w="1228" w:type="dxa"/>
            <w:tcBorders>
              <w:top w:val="nil"/>
              <w:left w:val="nil"/>
              <w:bottom w:val="single" w:sz="4" w:space="0" w:color="auto"/>
              <w:right w:val="single" w:sz="4" w:space="0" w:color="auto"/>
            </w:tcBorders>
            <w:shd w:val="clear" w:color="auto" w:fill="auto"/>
            <w:noWrap/>
            <w:vAlign w:val="bottom"/>
            <w:hideMark/>
          </w:tcPr>
          <w:p w14:paraId="2E1DF90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430600</w:t>
            </w:r>
          </w:p>
        </w:tc>
      </w:tr>
      <w:tr w:rsidR="00AE6B51" w:rsidRPr="00AE6B51" w14:paraId="5E013DBD"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8266E4"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4FB2054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7B808153"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w:t>
            </w:r>
          </w:p>
        </w:tc>
        <w:tc>
          <w:tcPr>
            <w:tcW w:w="1340" w:type="dxa"/>
            <w:tcBorders>
              <w:top w:val="nil"/>
              <w:left w:val="nil"/>
              <w:bottom w:val="single" w:sz="4" w:space="0" w:color="auto"/>
              <w:right w:val="single" w:sz="4" w:space="0" w:color="auto"/>
            </w:tcBorders>
            <w:shd w:val="clear" w:color="auto" w:fill="auto"/>
            <w:noWrap/>
            <w:vAlign w:val="bottom"/>
            <w:hideMark/>
          </w:tcPr>
          <w:p w14:paraId="0BEE50E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0.000356</w:t>
            </w:r>
          </w:p>
        </w:tc>
        <w:tc>
          <w:tcPr>
            <w:tcW w:w="1140" w:type="dxa"/>
            <w:tcBorders>
              <w:top w:val="nil"/>
              <w:left w:val="nil"/>
              <w:bottom w:val="single" w:sz="4" w:space="0" w:color="auto"/>
              <w:right w:val="single" w:sz="4" w:space="0" w:color="auto"/>
            </w:tcBorders>
            <w:shd w:val="clear" w:color="auto" w:fill="auto"/>
            <w:noWrap/>
            <w:vAlign w:val="bottom"/>
            <w:hideMark/>
          </w:tcPr>
          <w:p w14:paraId="50A187C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0.000356</w:t>
            </w:r>
          </w:p>
        </w:tc>
        <w:tc>
          <w:tcPr>
            <w:tcW w:w="1600" w:type="dxa"/>
            <w:tcBorders>
              <w:top w:val="nil"/>
              <w:left w:val="nil"/>
              <w:bottom w:val="single" w:sz="4" w:space="0" w:color="auto"/>
              <w:right w:val="single" w:sz="4" w:space="0" w:color="auto"/>
            </w:tcBorders>
            <w:shd w:val="clear" w:color="auto" w:fill="auto"/>
            <w:noWrap/>
            <w:vAlign w:val="bottom"/>
            <w:hideMark/>
          </w:tcPr>
          <w:p w14:paraId="5FE3A8E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1164323</w:t>
            </w:r>
          </w:p>
        </w:tc>
        <w:tc>
          <w:tcPr>
            <w:tcW w:w="1228" w:type="dxa"/>
            <w:tcBorders>
              <w:top w:val="nil"/>
              <w:left w:val="nil"/>
              <w:bottom w:val="single" w:sz="4" w:space="0" w:color="auto"/>
              <w:right w:val="single" w:sz="4" w:space="0" w:color="auto"/>
            </w:tcBorders>
            <w:shd w:val="clear" w:color="auto" w:fill="auto"/>
            <w:noWrap/>
            <w:vAlign w:val="bottom"/>
            <w:hideMark/>
          </w:tcPr>
          <w:p w14:paraId="3BD463B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1164323</w:t>
            </w:r>
          </w:p>
        </w:tc>
      </w:tr>
      <w:tr w:rsidR="00AE6B51" w:rsidRPr="00AE6B51" w14:paraId="11FB944F"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0AA5D97"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52D5533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5CE5DAB7"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w:t>
            </w:r>
          </w:p>
        </w:tc>
        <w:tc>
          <w:tcPr>
            <w:tcW w:w="1340" w:type="dxa"/>
            <w:tcBorders>
              <w:top w:val="nil"/>
              <w:left w:val="nil"/>
              <w:bottom w:val="single" w:sz="4" w:space="0" w:color="auto"/>
              <w:right w:val="single" w:sz="4" w:space="0" w:color="auto"/>
            </w:tcBorders>
            <w:shd w:val="clear" w:color="auto" w:fill="auto"/>
            <w:noWrap/>
            <w:vAlign w:val="bottom"/>
            <w:hideMark/>
          </w:tcPr>
          <w:p w14:paraId="79047CB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0.003471</w:t>
            </w:r>
          </w:p>
        </w:tc>
        <w:tc>
          <w:tcPr>
            <w:tcW w:w="1140" w:type="dxa"/>
            <w:tcBorders>
              <w:top w:val="nil"/>
              <w:left w:val="nil"/>
              <w:bottom w:val="single" w:sz="4" w:space="0" w:color="auto"/>
              <w:right w:val="single" w:sz="4" w:space="0" w:color="auto"/>
            </w:tcBorders>
            <w:shd w:val="clear" w:color="auto" w:fill="auto"/>
            <w:noWrap/>
            <w:vAlign w:val="bottom"/>
            <w:hideMark/>
          </w:tcPr>
          <w:p w14:paraId="3C324BD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0.000347</w:t>
            </w:r>
          </w:p>
        </w:tc>
        <w:tc>
          <w:tcPr>
            <w:tcW w:w="1600" w:type="dxa"/>
            <w:tcBorders>
              <w:top w:val="nil"/>
              <w:left w:val="nil"/>
              <w:bottom w:val="single" w:sz="4" w:space="0" w:color="auto"/>
              <w:right w:val="single" w:sz="4" w:space="0" w:color="auto"/>
            </w:tcBorders>
            <w:shd w:val="clear" w:color="auto" w:fill="auto"/>
            <w:noWrap/>
            <w:vAlign w:val="bottom"/>
            <w:hideMark/>
          </w:tcPr>
          <w:p w14:paraId="7093F6E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11630356</w:t>
            </w:r>
          </w:p>
        </w:tc>
        <w:tc>
          <w:tcPr>
            <w:tcW w:w="1228" w:type="dxa"/>
            <w:tcBorders>
              <w:top w:val="nil"/>
              <w:left w:val="nil"/>
              <w:bottom w:val="single" w:sz="4" w:space="0" w:color="auto"/>
              <w:right w:val="single" w:sz="4" w:space="0" w:color="auto"/>
            </w:tcBorders>
            <w:shd w:val="clear" w:color="auto" w:fill="auto"/>
            <w:noWrap/>
            <w:vAlign w:val="bottom"/>
            <w:hideMark/>
          </w:tcPr>
          <w:p w14:paraId="7773010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1163035</w:t>
            </w:r>
          </w:p>
        </w:tc>
      </w:tr>
      <w:tr w:rsidR="00AE6B51" w:rsidRPr="00AE6B51" w14:paraId="335B1DDB"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B754CAC"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5E0B689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76B8E18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w:t>
            </w:r>
          </w:p>
        </w:tc>
        <w:tc>
          <w:tcPr>
            <w:tcW w:w="1340" w:type="dxa"/>
            <w:tcBorders>
              <w:top w:val="nil"/>
              <w:left w:val="nil"/>
              <w:bottom w:val="single" w:sz="4" w:space="0" w:color="auto"/>
              <w:right w:val="single" w:sz="4" w:space="0" w:color="auto"/>
            </w:tcBorders>
            <w:shd w:val="clear" w:color="auto" w:fill="auto"/>
            <w:noWrap/>
            <w:vAlign w:val="bottom"/>
            <w:hideMark/>
          </w:tcPr>
          <w:p w14:paraId="2DB1662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0.034775</w:t>
            </w:r>
          </w:p>
        </w:tc>
        <w:tc>
          <w:tcPr>
            <w:tcW w:w="1140" w:type="dxa"/>
            <w:tcBorders>
              <w:top w:val="nil"/>
              <w:left w:val="nil"/>
              <w:bottom w:val="single" w:sz="4" w:space="0" w:color="auto"/>
              <w:right w:val="single" w:sz="4" w:space="0" w:color="auto"/>
            </w:tcBorders>
            <w:shd w:val="clear" w:color="auto" w:fill="auto"/>
            <w:noWrap/>
            <w:vAlign w:val="bottom"/>
            <w:hideMark/>
          </w:tcPr>
          <w:p w14:paraId="09A93CF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0.000347</w:t>
            </w:r>
          </w:p>
        </w:tc>
        <w:tc>
          <w:tcPr>
            <w:tcW w:w="1600" w:type="dxa"/>
            <w:tcBorders>
              <w:top w:val="nil"/>
              <w:left w:val="nil"/>
              <w:bottom w:val="single" w:sz="4" w:space="0" w:color="auto"/>
              <w:right w:val="single" w:sz="4" w:space="0" w:color="auto"/>
            </w:tcBorders>
            <w:shd w:val="clear" w:color="auto" w:fill="auto"/>
            <w:noWrap/>
            <w:vAlign w:val="bottom"/>
            <w:hideMark/>
          </w:tcPr>
          <w:p w14:paraId="3C9586A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111721962</w:t>
            </w:r>
          </w:p>
        </w:tc>
        <w:tc>
          <w:tcPr>
            <w:tcW w:w="1228" w:type="dxa"/>
            <w:tcBorders>
              <w:top w:val="nil"/>
              <w:left w:val="nil"/>
              <w:bottom w:val="single" w:sz="4" w:space="0" w:color="auto"/>
              <w:right w:val="single" w:sz="4" w:space="0" w:color="auto"/>
            </w:tcBorders>
            <w:shd w:val="clear" w:color="auto" w:fill="auto"/>
            <w:noWrap/>
            <w:vAlign w:val="bottom"/>
            <w:hideMark/>
          </w:tcPr>
          <w:p w14:paraId="4F5CBA1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1117219</w:t>
            </w:r>
          </w:p>
        </w:tc>
      </w:tr>
      <w:tr w:rsidR="00AE6B51" w:rsidRPr="00AE6B51" w14:paraId="46CA4636"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9521D1"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793F1EC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058D6A1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w:t>
            </w:r>
          </w:p>
        </w:tc>
        <w:tc>
          <w:tcPr>
            <w:tcW w:w="1340" w:type="dxa"/>
            <w:tcBorders>
              <w:top w:val="nil"/>
              <w:left w:val="nil"/>
              <w:bottom w:val="single" w:sz="4" w:space="0" w:color="auto"/>
              <w:right w:val="single" w:sz="4" w:space="0" w:color="auto"/>
            </w:tcBorders>
            <w:shd w:val="clear" w:color="auto" w:fill="auto"/>
            <w:noWrap/>
            <w:vAlign w:val="bottom"/>
            <w:hideMark/>
          </w:tcPr>
          <w:p w14:paraId="1D2B3F6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0.340116</w:t>
            </w:r>
          </w:p>
        </w:tc>
        <w:tc>
          <w:tcPr>
            <w:tcW w:w="1140" w:type="dxa"/>
            <w:tcBorders>
              <w:top w:val="nil"/>
              <w:left w:val="nil"/>
              <w:bottom w:val="single" w:sz="4" w:space="0" w:color="auto"/>
              <w:right w:val="single" w:sz="4" w:space="0" w:color="auto"/>
            </w:tcBorders>
            <w:shd w:val="clear" w:color="auto" w:fill="auto"/>
            <w:noWrap/>
            <w:vAlign w:val="bottom"/>
            <w:hideMark/>
          </w:tcPr>
          <w:p w14:paraId="1F2B5C5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w:t>
            </w:r>
          </w:p>
        </w:tc>
        <w:tc>
          <w:tcPr>
            <w:tcW w:w="1600" w:type="dxa"/>
            <w:tcBorders>
              <w:top w:val="nil"/>
              <w:left w:val="nil"/>
              <w:bottom w:val="single" w:sz="4" w:space="0" w:color="auto"/>
              <w:right w:val="single" w:sz="4" w:space="0" w:color="auto"/>
            </w:tcBorders>
            <w:shd w:val="clear" w:color="auto" w:fill="auto"/>
            <w:noWrap/>
            <w:vAlign w:val="bottom"/>
            <w:hideMark/>
          </w:tcPr>
          <w:p w14:paraId="5D81F887"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1143102533</w:t>
            </w:r>
          </w:p>
        </w:tc>
        <w:tc>
          <w:tcPr>
            <w:tcW w:w="1228" w:type="dxa"/>
            <w:tcBorders>
              <w:top w:val="nil"/>
              <w:left w:val="nil"/>
              <w:bottom w:val="single" w:sz="4" w:space="0" w:color="auto"/>
              <w:right w:val="single" w:sz="4" w:space="0" w:color="auto"/>
            </w:tcBorders>
            <w:shd w:val="clear" w:color="auto" w:fill="auto"/>
            <w:noWrap/>
            <w:vAlign w:val="bottom"/>
            <w:hideMark/>
          </w:tcPr>
          <w:p w14:paraId="5E28301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1143102</w:t>
            </w:r>
          </w:p>
        </w:tc>
      </w:tr>
      <w:tr w:rsidR="00AE6B51" w:rsidRPr="00AE6B51" w14:paraId="7183C778"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F46D9E"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341E24B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03740E1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w:t>
            </w:r>
          </w:p>
        </w:tc>
        <w:tc>
          <w:tcPr>
            <w:tcW w:w="1340" w:type="dxa"/>
            <w:tcBorders>
              <w:top w:val="nil"/>
              <w:left w:val="nil"/>
              <w:bottom w:val="single" w:sz="4" w:space="0" w:color="auto"/>
              <w:right w:val="single" w:sz="4" w:space="0" w:color="auto"/>
            </w:tcBorders>
            <w:shd w:val="clear" w:color="auto" w:fill="auto"/>
            <w:noWrap/>
            <w:vAlign w:val="bottom"/>
            <w:hideMark/>
          </w:tcPr>
          <w:p w14:paraId="164CB73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3.434213</w:t>
            </w:r>
          </w:p>
        </w:tc>
        <w:tc>
          <w:tcPr>
            <w:tcW w:w="1140" w:type="dxa"/>
            <w:tcBorders>
              <w:top w:val="nil"/>
              <w:left w:val="nil"/>
              <w:bottom w:val="single" w:sz="4" w:space="0" w:color="auto"/>
              <w:right w:val="single" w:sz="4" w:space="0" w:color="auto"/>
            </w:tcBorders>
            <w:shd w:val="clear" w:color="auto" w:fill="auto"/>
            <w:noWrap/>
            <w:vAlign w:val="bottom"/>
            <w:hideMark/>
          </w:tcPr>
          <w:p w14:paraId="181D50F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0.000343</w:t>
            </w:r>
          </w:p>
        </w:tc>
        <w:tc>
          <w:tcPr>
            <w:tcW w:w="1600" w:type="dxa"/>
            <w:tcBorders>
              <w:top w:val="nil"/>
              <w:left w:val="nil"/>
              <w:bottom w:val="single" w:sz="4" w:space="0" w:color="auto"/>
              <w:right w:val="single" w:sz="4" w:space="0" w:color="auto"/>
            </w:tcBorders>
            <w:shd w:val="clear" w:color="auto" w:fill="auto"/>
            <w:noWrap/>
            <w:vAlign w:val="bottom"/>
            <w:hideMark/>
          </w:tcPr>
          <w:p w14:paraId="37B7A5A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11134604524</w:t>
            </w:r>
          </w:p>
        </w:tc>
        <w:tc>
          <w:tcPr>
            <w:tcW w:w="1228" w:type="dxa"/>
            <w:tcBorders>
              <w:top w:val="nil"/>
              <w:left w:val="nil"/>
              <w:bottom w:val="single" w:sz="4" w:space="0" w:color="auto"/>
              <w:right w:val="single" w:sz="4" w:space="0" w:color="auto"/>
            </w:tcBorders>
            <w:shd w:val="clear" w:color="auto" w:fill="auto"/>
            <w:noWrap/>
            <w:vAlign w:val="bottom"/>
            <w:hideMark/>
          </w:tcPr>
          <w:p w14:paraId="1B5A47D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1113460</w:t>
            </w:r>
          </w:p>
        </w:tc>
      </w:tr>
      <w:tr w:rsidR="00AE6B51" w:rsidRPr="00AE6B51" w14:paraId="46F93A90"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882CCB"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6E2B5EA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10DB36F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w:t>
            </w:r>
          </w:p>
        </w:tc>
        <w:tc>
          <w:tcPr>
            <w:tcW w:w="1340" w:type="dxa"/>
            <w:tcBorders>
              <w:top w:val="nil"/>
              <w:left w:val="nil"/>
              <w:bottom w:val="single" w:sz="4" w:space="0" w:color="auto"/>
              <w:right w:val="single" w:sz="4" w:space="0" w:color="auto"/>
            </w:tcBorders>
            <w:shd w:val="clear" w:color="auto" w:fill="auto"/>
            <w:noWrap/>
            <w:vAlign w:val="bottom"/>
            <w:hideMark/>
          </w:tcPr>
          <w:p w14:paraId="44D9476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34.563163</w:t>
            </w:r>
          </w:p>
        </w:tc>
        <w:tc>
          <w:tcPr>
            <w:tcW w:w="1140" w:type="dxa"/>
            <w:tcBorders>
              <w:top w:val="nil"/>
              <w:left w:val="nil"/>
              <w:bottom w:val="single" w:sz="4" w:space="0" w:color="auto"/>
              <w:right w:val="single" w:sz="4" w:space="0" w:color="auto"/>
            </w:tcBorders>
            <w:shd w:val="clear" w:color="auto" w:fill="auto"/>
            <w:noWrap/>
            <w:vAlign w:val="bottom"/>
            <w:hideMark/>
          </w:tcPr>
          <w:p w14:paraId="5E9401F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0.000345</w:t>
            </w:r>
          </w:p>
        </w:tc>
        <w:tc>
          <w:tcPr>
            <w:tcW w:w="1600" w:type="dxa"/>
            <w:tcBorders>
              <w:top w:val="nil"/>
              <w:left w:val="nil"/>
              <w:bottom w:val="single" w:sz="4" w:space="0" w:color="auto"/>
              <w:right w:val="single" w:sz="4" w:space="0" w:color="auto"/>
            </w:tcBorders>
            <w:shd w:val="clear" w:color="auto" w:fill="auto"/>
            <w:noWrap/>
            <w:vAlign w:val="bottom"/>
            <w:hideMark/>
          </w:tcPr>
          <w:p w14:paraId="6F1B731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1.10403E+11</w:t>
            </w:r>
          </w:p>
        </w:tc>
        <w:tc>
          <w:tcPr>
            <w:tcW w:w="1228" w:type="dxa"/>
            <w:tcBorders>
              <w:top w:val="nil"/>
              <w:left w:val="nil"/>
              <w:bottom w:val="single" w:sz="4" w:space="0" w:color="auto"/>
              <w:right w:val="single" w:sz="4" w:space="0" w:color="auto"/>
            </w:tcBorders>
            <w:shd w:val="clear" w:color="auto" w:fill="auto"/>
            <w:noWrap/>
            <w:vAlign w:val="bottom"/>
            <w:hideMark/>
          </w:tcPr>
          <w:p w14:paraId="0B1BDCF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1104032</w:t>
            </w:r>
          </w:p>
        </w:tc>
      </w:tr>
      <w:tr w:rsidR="00AE6B51" w:rsidRPr="00AE6B51" w14:paraId="42DCB093"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24874B0"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签名</w:t>
            </w:r>
          </w:p>
        </w:tc>
        <w:tc>
          <w:tcPr>
            <w:tcW w:w="680" w:type="dxa"/>
            <w:tcBorders>
              <w:top w:val="nil"/>
              <w:left w:val="nil"/>
              <w:bottom w:val="single" w:sz="4" w:space="0" w:color="auto"/>
              <w:right w:val="single" w:sz="4" w:space="0" w:color="auto"/>
            </w:tcBorders>
            <w:shd w:val="clear" w:color="auto" w:fill="auto"/>
            <w:noWrap/>
            <w:vAlign w:val="bottom"/>
            <w:hideMark/>
          </w:tcPr>
          <w:p w14:paraId="10B15DA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7F61AD3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1000000</w:t>
            </w:r>
          </w:p>
        </w:tc>
        <w:tc>
          <w:tcPr>
            <w:tcW w:w="1340" w:type="dxa"/>
            <w:tcBorders>
              <w:top w:val="nil"/>
              <w:left w:val="nil"/>
              <w:bottom w:val="single" w:sz="4" w:space="0" w:color="auto"/>
              <w:right w:val="single" w:sz="4" w:space="0" w:color="auto"/>
            </w:tcBorders>
            <w:shd w:val="clear" w:color="auto" w:fill="auto"/>
            <w:noWrap/>
            <w:vAlign w:val="bottom"/>
            <w:hideMark/>
          </w:tcPr>
          <w:p w14:paraId="613F455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345.294656</w:t>
            </w:r>
          </w:p>
        </w:tc>
        <w:tc>
          <w:tcPr>
            <w:tcW w:w="1140" w:type="dxa"/>
            <w:tcBorders>
              <w:top w:val="nil"/>
              <w:left w:val="nil"/>
              <w:bottom w:val="single" w:sz="4" w:space="0" w:color="auto"/>
              <w:right w:val="single" w:sz="4" w:space="0" w:color="auto"/>
            </w:tcBorders>
            <w:shd w:val="clear" w:color="auto" w:fill="auto"/>
            <w:noWrap/>
            <w:vAlign w:val="bottom"/>
            <w:hideMark/>
          </w:tcPr>
          <w:p w14:paraId="5353E82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0.000345</w:t>
            </w:r>
          </w:p>
        </w:tc>
        <w:tc>
          <w:tcPr>
            <w:tcW w:w="1600" w:type="dxa"/>
            <w:tcBorders>
              <w:top w:val="nil"/>
              <w:left w:val="nil"/>
              <w:bottom w:val="single" w:sz="4" w:space="0" w:color="auto"/>
              <w:right w:val="single" w:sz="4" w:space="0" w:color="auto"/>
            </w:tcBorders>
            <w:shd w:val="clear" w:color="auto" w:fill="auto"/>
            <w:noWrap/>
            <w:vAlign w:val="bottom"/>
            <w:hideMark/>
          </w:tcPr>
          <w:p w14:paraId="54FE204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1.1049E+12</w:t>
            </w:r>
          </w:p>
        </w:tc>
        <w:tc>
          <w:tcPr>
            <w:tcW w:w="1228" w:type="dxa"/>
            <w:tcBorders>
              <w:top w:val="nil"/>
              <w:left w:val="nil"/>
              <w:bottom w:val="single" w:sz="4" w:space="0" w:color="auto"/>
              <w:right w:val="single" w:sz="4" w:space="0" w:color="auto"/>
            </w:tcBorders>
            <w:shd w:val="clear" w:color="auto" w:fill="auto"/>
            <w:noWrap/>
            <w:vAlign w:val="bottom"/>
            <w:hideMark/>
          </w:tcPr>
          <w:p w14:paraId="3429CE5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1104898</w:t>
            </w:r>
          </w:p>
        </w:tc>
      </w:tr>
      <w:tr w:rsidR="00AE6B51" w:rsidRPr="00AE6B51" w14:paraId="56C53053"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1094D8"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0F2B0C59"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018558B3"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w:t>
            </w:r>
          </w:p>
        </w:tc>
        <w:tc>
          <w:tcPr>
            <w:tcW w:w="1340" w:type="dxa"/>
            <w:tcBorders>
              <w:top w:val="nil"/>
              <w:left w:val="nil"/>
              <w:bottom w:val="single" w:sz="4" w:space="0" w:color="auto"/>
              <w:right w:val="single" w:sz="4" w:space="0" w:color="auto"/>
            </w:tcBorders>
            <w:shd w:val="clear" w:color="auto" w:fill="auto"/>
            <w:noWrap/>
            <w:vAlign w:val="bottom"/>
            <w:hideMark/>
          </w:tcPr>
          <w:p w14:paraId="73A87E8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0.000137</w:t>
            </w:r>
          </w:p>
        </w:tc>
        <w:tc>
          <w:tcPr>
            <w:tcW w:w="1140" w:type="dxa"/>
            <w:tcBorders>
              <w:top w:val="nil"/>
              <w:left w:val="nil"/>
              <w:bottom w:val="single" w:sz="4" w:space="0" w:color="auto"/>
              <w:right w:val="single" w:sz="4" w:space="0" w:color="auto"/>
            </w:tcBorders>
            <w:shd w:val="clear" w:color="auto" w:fill="auto"/>
            <w:noWrap/>
            <w:vAlign w:val="bottom"/>
            <w:hideMark/>
          </w:tcPr>
          <w:p w14:paraId="2209EC8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0.000137</w:t>
            </w:r>
          </w:p>
        </w:tc>
        <w:tc>
          <w:tcPr>
            <w:tcW w:w="1600" w:type="dxa"/>
            <w:tcBorders>
              <w:top w:val="nil"/>
              <w:left w:val="nil"/>
              <w:bottom w:val="single" w:sz="4" w:space="0" w:color="auto"/>
              <w:right w:val="single" w:sz="4" w:space="0" w:color="auto"/>
            </w:tcBorders>
            <w:shd w:val="clear" w:color="auto" w:fill="auto"/>
            <w:noWrap/>
            <w:vAlign w:val="bottom"/>
            <w:hideMark/>
          </w:tcPr>
          <w:p w14:paraId="71C428B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437551</w:t>
            </w:r>
          </w:p>
        </w:tc>
        <w:tc>
          <w:tcPr>
            <w:tcW w:w="1228" w:type="dxa"/>
            <w:tcBorders>
              <w:top w:val="nil"/>
              <w:left w:val="nil"/>
              <w:bottom w:val="single" w:sz="4" w:space="0" w:color="auto"/>
              <w:right w:val="single" w:sz="4" w:space="0" w:color="auto"/>
            </w:tcBorders>
            <w:shd w:val="clear" w:color="auto" w:fill="auto"/>
            <w:noWrap/>
            <w:vAlign w:val="bottom"/>
            <w:hideMark/>
          </w:tcPr>
          <w:p w14:paraId="0D5A283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437551</w:t>
            </w:r>
          </w:p>
        </w:tc>
      </w:tr>
      <w:tr w:rsidR="00AE6B51" w:rsidRPr="00AE6B51" w14:paraId="213AA433"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5DBCD65"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3C639573"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53693CF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w:t>
            </w:r>
          </w:p>
        </w:tc>
        <w:tc>
          <w:tcPr>
            <w:tcW w:w="1340" w:type="dxa"/>
            <w:tcBorders>
              <w:top w:val="nil"/>
              <w:left w:val="nil"/>
              <w:bottom w:val="single" w:sz="4" w:space="0" w:color="auto"/>
              <w:right w:val="single" w:sz="4" w:space="0" w:color="auto"/>
            </w:tcBorders>
            <w:shd w:val="clear" w:color="auto" w:fill="auto"/>
            <w:noWrap/>
            <w:vAlign w:val="bottom"/>
            <w:hideMark/>
          </w:tcPr>
          <w:p w14:paraId="0755721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0.001363</w:t>
            </w:r>
          </w:p>
        </w:tc>
        <w:tc>
          <w:tcPr>
            <w:tcW w:w="1140" w:type="dxa"/>
            <w:tcBorders>
              <w:top w:val="nil"/>
              <w:left w:val="nil"/>
              <w:bottom w:val="single" w:sz="4" w:space="0" w:color="auto"/>
              <w:right w:val="single" w:sz="4" w:space="0" w:color="auto"/>
            </w:tcBorders>
            <w:shd w:val="clear" w:color="auto" w:fill="auto"/>
            <w:noWrap/>
            <w:vAlign w:val="bottom"/>
            <w:hideMark/>
          </w:tcPr>
          <w:p w14:paraId="74063DA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0.000136</w:t>
            </w:r>
          </w:p>
        </w:tc>
        <w:tc>
          <w:tcPr>
            <w:tcW w:w="1600" w:type="dxa"/>
            <w:tcBorders>
              <w:top w:val="nil"/>
              <w:left w:val="nil"/>
              <w:bottom w:val="single" w:sz="4" w:space="0" w:color="auto"/>
              <w:right w:val="single" w:sz="4" w:space="0" w:color="auto"/>
            </w:tcBorders>
            <w:shd w:val="clear" w:color="auto" w:fill="auto"/>
            <w:noWrap/>
            <w:vAlign w:val="bottom"/>
            <w:hideMark/>
          </w:tcPr>
          <w:p w14:paraId="2E775DE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4678827</w:t>
            </w:r>
          </w:p>
        </w:tc>
        <w:tc>
          <w:tcPr>
            <w:tcW w:w="1228" w:type="dxa"/>
            <w:tcBorders>
              <w:top w:val="nil"/>
              <w:left w:val="nil"/>
              <w:bottom w:val="single" w:sz="4" w:space="0" w:color="auto"/>
              <w:right w:val="single" w:sz="4" w:space="0" w:color="auto"/>
            </w:tcBorders>
            <w:shd w:val="clear" w:color="auto" w:fill="auto"/>
            <w:noWrap/>
            <w:vAlign w:val="bottom"/>
            <w:hideMark/>
          </w:tcPr>
          <w:p w14:paraId="345AFA2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467882</w:t>
            </w:r>
          </w:p>
        </w:tc>
      </w:tr>
      <w:tr w:rsidR="00AE6B51" w:rsidRPr="00AE6B51" w14:paraId="6A9F3391"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B9F4B1"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35ED2509"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65B291F9"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w:t>
            </w:r>
          </w:p>
        </w:tc>
        <w:tc>
          <w:tcPr>
            <w:tcW w:w="1340" w:type="dxa"/>
            <w:tcBorders>
              <w:top w:val="nil"/>
              <w:left w:val="nil"/>
              <w:bottom w:val="single" w:sz="4" w:space="0" w:color="auto"/>
              <w:right w:val="single" w:sz="4" w:space="0" w:color="auto"/>
            </w:tcBorders>
            <w:shd w:val="clear" w:color="auto" w:fill="auto"/>
            <w:noWrap/>
            <w:vAlign w:val="bottom"/>
            <w:hideMark/>
          </w:tcPr>
          <w:p w14:paraId="0E96F725"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0.013882</w:t>
            </w:r>
          </w:p>
        </w:tc>
        <w:tc>
          <w:tcPr>
            <w:tcW w:w="1140" w:type="dxa"/>
            <w:tcBorders>
              <w:top w:val="nil"/>
              <w:left w:val="nil"/>
              <w:bottom w:val="single" w:sz="4" w:space="0" w:color="auto"/>
              <w:right w:val="single" w:sz="4" w:space="0" w:color="auto"/>
            </w:tcBorders>
            <w:shd w:val="clear" w:color="auto" w:fill="auto"/>
            <w:noWrap/>
            <w:vAlign w:val="bottom"/>
            <w:hideMark/>
          </w:tcPr>
          <w:p w14:paraId="5093F951"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0.000138</w:t>
            </w:r>
          </w:p>
        </w:tc>
        <w:tc>
          <w:tcPr>
            <w:tcW w:w="1600" w:type="dxa"/>
            <w:tcBorders>
              <w:top w:val="nil"/>
              <w:left w:val="nil"/>
              <w:bottom w:val="single" w:sz="4" w:space="0" w:color="auto"/>
              <w:right w:val="single" w:sz="4" w:space="0" w:color="auto"/>
            </w:tcBorders>
            <w:shd w:val="clear" w:color="auto" w:fill="auto"/>
            <w:noWrap/>
            <w:vAlign w:val="bottom"/>
            <w:hideMark/>
          </w:tcPr>
          <w:p w14:paraId="57D07F1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44754202</w:t>
            </w:r>
          </w:p>
        </w:tc>
        <w:tc>
          <w:tcPr>
            <w:tcW w:w="1228" w:type="dxa"/>
            <w:tcBorders>
              <w:top w:val="nil"/>
              <w:left w:val="nil"/>
              <w:bottom w:val="single" w:sz="4" w:space="0" w:color="auto"/>
              <w:right w:val="single" w:sz="4" w:space="0" w:color="auto"/>
            </w:tcBorders>
            <w:shd w:val="clear" w:color="auto" w:fill="auto"/>
            <w:noWrap/>
            <w:vAlign w:val="bottom"/>
            <w:hideMark/>
          </w:tcPr>
          <w:p w14:paraId="74A7F64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447542</w:t>
            </w:r>
          </w:p>
        </w:tc>
      </w:tr>
      <w:tr w:rsidR="00AE6B51" w:rsidRPr="00AE6B51" w14:paraId="7211AE96"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88A2999"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676AD04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07C65F1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w:t>
            </w:r>
          </w:p>
        </w:tc>
        <w:tc>
          <w:tcPr>
            <w:tcW w:w="1340" w:type="dxa"/>
            <w:tcBorders>
              <w:top w:val="nil"/>
              <w:left w:val="nil"/>
              <w:bottom w:val="single" w:sz="4" w:space="0" w:color="auto"/>
              <w:right w:val="single" w:sz="4" w:space="0" w:color="auto"/>
            </w:tcBorders>
            <w:shd w:val="clear" w:color="auto" w:fill="auto"/>
            <w:noWrap/>
            <w:vAlign w:val="bottom"/>
            <w:hideMark/>
          </w:tcPr>
          <w:p w14:paraId="603B8B0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0.136709</w:t>
            </w:r>
          </w:p>
        </w:tc>
        <w:tc>
          <w:tcPr>
            <w:tcW w:w="1140" w:type="dxa"/>
            <w:tcBorders>
              <w:top w:val="nil"/>
              <w:left w:val="nil"/>
              <w:bottom w:val="single" w:sz="4" w:space="0" w:color="auto"/>
              <w:right w:val="single" w:sz="4" w:space="0" w:color="auto"/>
            </w:tcBorders>
            <w:shd w:val="clear" w:color="auto" w:fill="auto"/>
            <w:noWrap/>
            <w:vAlign w:val="bottom"/>
            <w:hideMark/>
          </w:tcPr>
          <w:p w14:paraId="6751DE9D"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0.000136</w:t>
            </w:r>
          </w:p>
        </w:tc>
        <w:tc>
          <w:tcPr>
            <w:tcW w:w="1600" w:type="dxa"/>
            <w:tcBorders>
              <w:top w:val="nil"/>
              <w:left w:val="nil"/>
              <w:bottom w:val="single" w:sz="4" w:space="0" w:color="auto"/>
              <w:right w:val="single" w:sz="4" w:space="0" w:color="auto"/>
            </w:tcBorders>
            <w:shd w:val="clear" w:color="auto" w:fill="auto"/>
            <w:noWrap/>
            <w:vAlign w:val="bottom"/>
            <w:hideMark/>
          </w:tcPr>
          <w:p w14:paraId="4AD6210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445412909</w:t>
            </w:r>
          </w:p>
        </w:tc>
        <w:tc>
          <w:tcPr>
            <w:tcW w:w="1228" w:type="dxa"/>
            <w:tcBorders>
              <w:top w:val="nil"/>
              <w:left w:val="nil"/>
              <w:bottom w:val="single" w:sz="4" w:space="0" w:color="auto"/>
              <w:right w:val="single" w:sz="4" w:space="0" w:color="auto"/>
            </w:tcBorders>
            <w:shd w:val="clear" w:color="auto" w:fill="auto"/>
            <w:noWrap/>
            <w:vAlign w:val="bottom"/>
            <w:hideMark/>
          </w:tcPr>
          <w:p w14:paraId="13BDC3E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445412</w:t>
            </w:r>
          </w:p>
        </w:tc>
      </w:tr>
      <w:tr w:rsidR="00AE6B51" w:rsidRPr="00AE6B51" w14:paraId="5807D402"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B63B4BE"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2B19A76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1238E89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w:t>
            </w:r>
          </w:p>
        </w:tc>
        <w:tc>
          <w:tcPr>
            <w:tcW w:w="1340" w:type="dxa"/>
            <w:tcBorders>
              <w:top w:val="nil"/>
              <w:left w:val="nil"/>
              <w:bottom w:val="single" w:sz="4" w:space="0" w:color="auto"/>
              <w:right w:val="single" w:sz="4" w:space="0" w:color="auto"/>
            </w:tcBorders>
            <w:shd w:val="clear" w:color="auto" w:fill="auto"/>
            <w:noWrap/>
            <w:vAlign w:val="bottom"/>
            <w:hideMark/>
          </w:tcPr>
          <w:p w14:paraId="2C4013E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1.370878</w:t>
            </w:r>
          </w:p>
        </w:tc>
        <w:tc>
          <w:tcPr>
            <w:tcW w:w="1140" w:type="dxa"/>
            <w:tcBorders>
              <w:top w:val="nil"/>
              <w:left w:val="nil"/>
              <w:bottom w:val="single" w:sz="4" w:space="0" w:color="auto"/>
              <w:right w:val="single" w:sz="4" w:space="0" w:color="auto"/>
            </w:tcBorders>
            <w:shd w:val="clear" w:color="auto" w:fill="auto"/>
            <w:noWrap/>
            <w:vAlign w:val="bottom"/>
            <w:hideMark/>
          </w:tcPr>
          <w:p w14:paraId="3148EC2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0.000137</w:t>
            </w:r>
          </w:p>
        </w:tc>
        <w:tc>
          <w:tcPr>
            <w:tcW w:w="1600" w:type="dxa"/>
            <w:tcBorders>
              <w:top w:val="nil"/>
              <w:left w:val="nil"/>
              <w:bottom w:val="single" w:sz="4" w:space="0" w:color="auto"/>
              <w:right w:val="single" w:sz="4" w:space="0" w:color="auto"/>
            </w:tcBorders>
            <w:shd w:val="clear" w:color="auto" w:fill="auto"/>
            <w:noWrap/>
            <w:vAlign w:val="bottom"/>
            <w:hideMark/>
          </w:tcPr>
          <w:p w14:paraId="5598361C"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4418644768</w:t>
            </w:r>
          </w:p>
        </w:tc>
        <w:tc>
          <w:tcPr>
            <w:tcW w:w="1228" w:type="dxa"/>
            <w:tcBorders>
              <w:top w:val="nil"/>
              <w:left w:val="nil"/>
              <w:bottom w:val="single" w:sz="4" w:space="0" w:color="auto"/>
              <w:right w:val="single" w:sz="4" w:space="0" w:color="auto"/>
            </w:tcBorders>
            <w:shd w:val="clear" w:color="auto" w:fill="auto"/>
            <w:noWrap/>
            <w:vAlign w:val="bottom"/>
            <w:hideMark/>
          </w:tcPr>
          <w:p w14:paraId="4B60B4E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441864</w:t>
            </w:r>
          </w:p>
        </w:tc>
      </w:tr>
      <w:tr w:rsidR="00AE6B51" w:rsidRPr="00AE6B51" w14:paraId="08AFD053"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5D3A60"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7695530F"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59A04CA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w:t>
            </w:r>
          </w:p>
        </w:tc>
        <w:tc>
          <w:tcPr>
            <w:tcW w:w="1340" w:type="dxa"/>
            <w:tcBorders>
              <w:top w:val="nil"/>
              <w:left w:val="nil"/>
              <w:bottom w:val="single" w:sz="4" w:space="0" w:color="auto"/>
              <w:right w:val="single" w:sz="4" w:space="0" w:color="auto"/>
            </w:tcBorders>
            <w:shd w:val="clear" w:color="auto" w:fill="auto"/>
            <w:noWrap/>
            <w:vAlign w:val="bottom"/>
            <w:hideMark/>
          </w:tcPr>
          <w:p w14:paraId="75A97337"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13.731956</w:t>
            </w:r>
          </w:p>
        </w:tc>
        <w:tc>
          <w:tcPr>
            <w:tcW w:w="1140" w:type="dxa"/>
            <w:tcBorders>
              <w:top w:val="nil"/>
              <w:left w:val="nil"/>
              <w:bottom w:val="single" w:sz="4" w:space="0" w:color="auto"/>
              <w:right w:val="single" w:sz="4" w:space="0" w:color="auto"/>
            </w:tcBorders>
            <w:shd w:val="clear" w:color="auto" w:fill="auto"/>
            <w:noWrap/>
            <w:vAlign w:val="bottom"/>
            <w:hideMark/>
          </w:tcPr>
          <w:p w14:paraId="00B5E8F0"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0.000137</w:t>
            </w:r>
          </w:p>
        </w:tc>
        <w:tc>
          <w:tcPr>
            <w:tcW w:w="1600" w:type="dxa"/>
            <w:tcBorders>
              <w:top w:val="nil"/>
              <w:left w:val="nil"/>
              <w:bottom w:val="single" w:sz="4" w:space="0" w:color="auto"/>
              <w:right w:val="single" w:sz="4" w:space="0" w:color="auto"/>
            </w:tcBorders>
            <w:shd w:val="clear" w:color="auto" w:fill="auto"/>
            <w:noWrap/>
            <w:vAlign w:val="bottom"/>
            <w:hideMark/>
          </w:tcPr>
          <w:p w14:paraId="5DB5FEA6"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44110935827</w:t>
            </w:r>
          </w:p>
        </w:tc>
        <w:tc>
          <w:tcPr>
            <w:tcW w:w="1228" w:type="dxa"/>
            <w:tcBorders>
              <w:top w:val="nil"/>
              <w:left w:val="nil"/>
              <w:bottom w:val="single" w:sz="4" w:space="0" w:color="auto"/>
              <w:right w:val="single" w:sz="4" w:space="0" w:color="auto"/>
            </w:tcBorders>
            <w:shd w:val="clear" w:color="auto" w:fill="auto"/>
            <w:noWrap/>
            <w:vAlign w:val="bottom"/>
            <w:hideMark/>
          </w:tcPr>
          <w:p w14:paraId="29F720BE"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441109</w:t>
            </w:r>
          </w:p>
        </w:tc>
      </w:tr>
      <w:tr w:rsidR="00AE6B51" w:rsidRPr="00AE6B51" w14:paraId="32CBDFDB" w14:textId="77777777" w:rsidTr="003D38F0">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D7B593" w14:textId="77777777" w:rsidR="00AE6B51" w:rsidRPr="00AE6B51" w:rsidRDefault="00AE6B51" w:rsidP="00AE6B51">
            <w:pPr>
              <w:widowControl/>
              <w:jc w:val="lef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验签</w:t>
            </w:r>
          </w:p>
        </w:tc>
        <w:tc>
          <w:tcPr>
            <w:tcW w:w="680" w:type="dxa"/>
            <w:tcBorders>
              <w:top w:val="nil"/>
              <w:left w:val="nil"/>
              <w:bottom w:val="single" w:sz="4" w:space="0" w:color="auto"/>
              <w:right w:val="single" w:sz="4" w:space="0" w:color="auto"/>
            </w:tcBorders>
            <w:shd w:val="clear" w:color="auto" w:fill="auto"/>
            <w:noWrap/>
            <w:vAlign w:val="bottom"/>
            <w:hideMark/>
          </w:tcPr>
          <w:p w14:paraId="7D5DB5CB"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59</w:t>
            </w:r>
          </w:p>
        </w:tc>
        <w:tc>
          <w:tcPr>
            <w:tcW w:w="1100" w:type="dxa"/>
            <w:tcBorders>
              <w:top w:val="nil"/>
              <w:left w:val="nil"/>
              <w:bottom w:val="single" w:sz="4" w:space="0" w:color="auto"/>
              <w:right w:val="single" w:sz="4" w:space="0" w:color="auto"/>
            </w:tcBorders>
            <w:shd w:val="clear" w:color="auto" w:fill="auto"/>
            <w:noWrap/>
            <w:vAlign w:val="bottom"/>
            <w:hideMark/>
          </w:tcPr>
          <w:p w14:paraId="0F143472"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1000000</w:t>
            </w:r>
          </w:p>
        </w:tc>
        <w:tc>
          <w:tcPr>
            <w:tcW w:w="1340" w:type="dxa"/>
            <w:tcBorders>
              <w:top w:val="nil"/>
              <w:left w:val="nil"/>
              <w:bottom w:val="single" w:sz="4" w:space="0" w:color="auto"/>
              <w:right w:val="single" w:sz="4" w:space="0" w:color="auto"/>
            </w:tcBorders>
            <w:shd w:val="clear" w:color="auto" w:fill="auto"/>
            <w:noWrap/>
            <w:vAlign w:val="bottom"/>
            <w:hideMark/>
          </w:tcPr>
          <w:p w14:paraId="152CAB18"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137.167887</w:t>
            </w:r>
          </w:p>
        </w:tc>
        <w:tc>
          <w:tcPr>
            <w:tcW w:w="1140" w:type="dxa"/>
            <w:tcBorders>
              <w:top w:val="nil"/>
              <w:left w:val="nil"/>
              <w:bottom w:val="single" w:sz="4" w:space="0" w:color="auto"/>
              <w:right w:val="single" w:sz="4" w:space="0" w:color="auto"/>
            </w:tcBorders>
            <w:shd w:val="clear" w:color="auto" w:fill="auto"/>
            <w:noWrap/>
            <w:vAlign w:val="bottom"/>
            <w:hideMark/>
          </w:tcPr>
          <w:p w14:paraId="6DAC7B9A"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0.000137</w:t>
            </w:r>
          </w:p>
        </w:tc>
        <w:tc>
          <w:tcPr>
            <w:tcW w:w="1600" w:type="dxa"/>
            <w:tcBorders>
              <w:top w:val="nil"/>
              <w:left w:val="nil"/>
              <w:bottom w:val="single" w:sz="4" w:space="0" w:color="auto"/>
              <w:right w:val="single" w:sz="4" w:space="0" w:color="auto"/>
            </w:tcBorders>
            <w:shd w:val="clear" w:color="auto" w:fill="auto"/>
            <w:noWrap/>
            <w:vAlign w:val="bottom"/>
            <w:hideMark/>
          </w:tcPr>
          <w:p w14:paraId="0D0EB28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4.41343E+11</w:t>
            </w:r>
          </w:p>
        </w:tc>
        <w:tc>
          <w:tcPr>
            <w:tcW w:w="1228" w:type="dxa"/>
            <w:tcBorders>
              <w:top w:val="nil"/>
              <w:left w:val="nil"/>
              <w:bottom w:val="single" w:sz="4" w:space="0" w:color="auto"/>
              <w:right w:val="single" w:sz="4" w:space="0" w:color="auto"/>
            </w:tcBorders>
            <w:shd w:val="clear" w:color="auto" w:fill="auto"/>
            <w:noWrap/>
            <w:vAlign w:val="bottom"/>
            <w:hideMark/>
          </w:tcPr>
          <w:p w14:paraId="07E33744" w14:textId="77777777" w:rsidR="00AE6B51" w:rsidRPr="00AE6B51" w:rsidRDefault="00AE6B51" w:rsidP="00AE6B51">
            <w:pPr>
              <w:widowControl/>
              <w:jc w:val="right"/>
              <w:rPr>
                <w:rFonts w:ascii="等线" w:eastAsia="等线" w:hAnsi="等线" w:cs="宋体"/>
                <w:color w:val="000000"/>
                <w:kern w:val="0"/>
                <w:sz w:val="22"/>
                <w:szCs w:val="22"/>
              </w:rPr>
            </w:pPr>
            <w:r w:rsidRPr="00AE6B51">
              <w:rPr>
                <w:rFonts w:ascii="等线" w:eastAsia="等线" w:hAnsi="等线" w:cs="宋体" w:hint="eastAsia"/>
                <w:color w:val="000000"/>
                <w:kern w:val="0"/>
                <w:sz w:val="22"/>
                <w:szCs w:val="22"/>
              </w:rPr>
              <w:t>441343</w:t>
            </w:r>
          </w:p>
        </w:tc>
      </w:tr>
    </w:tbl>
    <w:p w14:paraId="216A6C01" w14:textId="77777777" w:rsidR="00AE6B51" w:rsidRPr="00AE6B51" w:rsidRDefault="00AE6B51">
      <w:pPr>
        <w:pStyle w:val="11"/>
        <w:ind w:firstLineChars="0" w:firstLine="0"/>
      </w:pPr>
    </w:p>
    <w:sectPr w:rsidR="00AE6B51" w:rsidRPr="00AE6B51">
      <w:headerReference w:type="even" r:id="rId36"/>
      <w:headerReference w:type="default" r:id="rId37"/>
      <w:footerReference w:type="default" r:id="rId38"/>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6B43" w14:textId="77777777" w:rsidR="000A2E19" w:rsidRDefault="000A2E19">
      <w:r>
        <w:separator/>
      </w:r>
    </w:p>
  </w:endnote>
  <w:endnote w:type="continuationSeparator" w:id="0">
    <w:p w14:paraId="35A69CCA" w14:textId="77777777" w:rsidR="000A2E19" w:rsidRDefault="000A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AE6B51" w:rsidRDefault="00AE6B51">
    <w:pPr>
      <w:pStyle w:val="af5"/>
      <w:framePr w:wrap="around" w:vAnchor="text" w:hAnchor="margin" w:xAlign="center" w:y="1"/>
    </w:pPr>
    <w:r>
      <w:fldChar w:fldCharType="begin"/>
    </w:r>
    <w:r>
      <w:instrText xml:space="preserve">PAGE  </w:instrText>
    </w:r>
    <w:r>
      <w:fldChar w:fldCharType="end"/>
    </w:r>
  </w:p>
  <w:p w14:paraId="367B4F1F" w14:textId="77777777" w:rsidR="00AE6B51" w:rsidRDefault="00AE6B5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DC89D" w14:textId="77777777" w:rsidR="00AE6B51" w:rsidRDefault="00AE6B51">
    <w:pPr>
      <w:pStyle w:val="af5"/>
    </w:pPr>
    <w:r>
      <w:rPr>
        <w:rFonts w:hint="eastAsia"/>
      </w:rPr>
      <w:tab/>
    </w:r>
    <w:r>
      <w:rPr>
        <w:rFonts w:hint="eastAsia"/>
      </w:rPr>
      <w:tab/>
    </w:r>
    <w:r>
      <w:rPr>
        <w:rFonts w:hint="eastAsia"/>
      </w:rPr>
      <w:t>第</w:t>
    </w:r>
    <w:r>
      <w:rPr>
        <w:rFonts w:hint="eastAsia"/>
      </w:rPr>
      <w:t xml:space="preserve"> </w:t>
    </w:r>
    <w:r>
      <w:fldChar w:fldCharType="begin"/>
    </w:r>
    <w:r>
      <w:rPr>
        <w:rStyle w:val="13"/>
      </w:rPr>
      <w:instrText xml:space="preserve"> PAGE </w:instrText>
    </w:r>
    <w:r>
      <w:fldChar w:fldCharType="separate"/>
    </w:r>
    <w:r>
      <w:rPr>
        <w:rStyle w:val="13"/>
        <w:noProof/>
      </w:rPr>
      <w:t>4</w:t>
    </w:r>
    <w:r>
      <w:fldChar w:fldCharType="end"/>
    </w:r>
    <w:r>
      <w:rPr>
        <w:rStyle w:val="13"/>
        <w:rFonts w:hint="eastAsia"/>
      </w:rPr>
      <w:t xml:space="preserve"> </w:t>
    </w:r>
    <w:r>
      <w:rPr>
        <w:rStyle w:val="13"/>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6A51C" w14:textId="77777777" w:rsidR="000A2E19" w:rsidRDefault="000A2E19">
      <w:r>
        <w:separator/>
      </w:r>
    </w:p>
  </w:footnote>
  <w:footnote w:type="continuationSeparator" w:id="0">
    <w:p w14:paraId="2B8ABDCD" w14:textId="77777777" w:rsidR="000A2E19" w:rsidRDefault="000A2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AE6B51" w:rsidRDefault="00AE6B51"/>
  <w:p w14:paraId="3980EA3E" w14:textId="77777777" w:rsidR="00AE6B51" w:rsidRDefault="00AE6B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AE6B51" w:rsidRDefault="00AE6B51">
    <w:pPr>
      <w:pStyle w:val="af6"/>
      <w:tabs>
        <w:tab w:val="clear" w:pos="4153"/>
        <w:tab w:val="clear" w:pos="8306"/>
        <w:tab w:val="left" w:pos="105"/>
        <w:tab w:val="center" w:pos="4095"/>
        <w:tab w:val="right" w:pos="8160"/>
      </w:tabs>
      <w:ind w:leftChars="1" w:left="2" w:rightChars="8" w:right="19"/>
      <w:jc w:val="both"/>
    </w:pP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7B60E87"/>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9564622"/>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3" w15:restartNumberingAfterBreak="0">
    <w:nsid w:val="0DB62920"/>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0D09D9"/>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D750D0"/>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7" w15:restartNumberingAfterBreak="0">
    <w:nsid w:val="1FAC5125"/>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8" w15:restartNumberingAfterBreak="0">
    <w:nsid w:val="287963D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A53686B"/>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0" w15:restartNumberingAfterBreak="0">
    <w:nsid w:val="2FD072F2"/>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AF547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D3445E5"/>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D42421B"/>
    <w:multiLevelType w:val="multilevel"/>
    <w:tmpl w:val="1ED750D0"/>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4" w15:restartNumberingAfterBreak="0">
    <w:nsid w:val="413E1CF6"/>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82F7724"/>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8E00486"/>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8E6705D"/>
    <w:multiLevelType w:val="multilevel"/>
    <w:tmpl w:val="48E004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A59061A"/>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9" w15:restartNumberingAfterBreak="0">
    <w:nsid w:val="4F610252"/>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00A5292"/>
    <w:multiLevelType w:val="multilevel"/>
    <w:tmpl w:val="500A52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232116E"/>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3" w15:restartNumberingAfterBreak="0">
    <w:nsid w:val="55A031B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DE15284"/>
    <w:multiLevelType w:val="multilevel"/>
    <w:tmpl w:val="2A53686B"/>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5" w15:restartNumberingAfterBreak="0">
    <w:nsid w:val="5FE0727B"/>
    <w:multiLevelType w:val="multilevel"/>
    <w:tmpl w:val="4A59061A"/>
    <w:lvl w:ilvl="0">
      <w:start w:val="1"/>
      <w:numFmt w:val="decimal"/>
      <w:lvlText w:val="%1、"/>
      <w:lvlJc w:val="left"/>
      <w:pPr>
        <w:ind w:left="1680" w:hanging="360"/>
      </w:pPr>
      <w:rPr>
        <w:rFonts w:hint="default"/>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36" w15:restartNumberingAfterBreak="0">
    <w:nsid w:val="62564588"/>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2266B"/>
    <w:multiLevelType w:val="multilevel"/>
    <w:tmpl w:val="66A226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6A7734E"/>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9326BD5"/>
    <w:multiLevelType w:val="multilevel"/>
    <w:tmpl w:val="55A031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1C9782A"/>
    <w:multiLevelType w:val="multilevel"/>
    <w:tmpl w:val="62564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8907719"/>
    <w:multiLevelType w:val="multilevel"/>
    <w:tmpl w:val="07B60E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31"/>
  </w:num>
  <w:num w:numId="13">
    <w:abstractNumId w:val="28"/>
  </w:num>
  <w:num w:numId="14">
    <w:abstractNumId w:val="41"/>
  </w:num>
  <w:num w:numId="15">
    <w:abstractNumId w:val="19"/>
  </w:num>
  <w:num w:numId="16">
    <w:abstractNumId w:val="33"/>
  </w:num>
  <w:num w:numId="17">
    <w:abstractNumId w:val="16"/>
  </w:num>
  <w:num w:numId="18">
    <w:abstractNumId w:val="30"/>
  </w:num>
  <w:num w:numId="19">
    <w:abstractNumId w:val="11"/>
  </w:num>
  <w:num w:numId="20">
    <w:abstractNumId w:val="26"/>
  </w:num>
  <w:num w:numId="21">
    <w:abstractNumId w:val="37"/>
  </w:num>
  <w:num w:numId="22">
    <w:abstractNumId w:val="36"/>
  </w:num>
  <w:num w:numId="23">
    <w:abstractNumId w:val="15"/>
  </w:num>
  <w:num w:numId="24">
    <w:abstractNumId w:val="43"/>
  </w:num>
  <w:num w:numId="25">
    <w:abstractNumId w:val="35"/>
  </w:num>
  <w:num w:numId="26">
    <w:abstractNumId w:val="18"/>
  </w:num>
  <w:num w:numId="27">
    <w:abstractNumId w:val="34"/>
  </w:num>
  <w:num w:numId="28">
    <w:abstractNumId w:val="29"/>
  </w:num>
  <w:num w:numId="29">
    <w:abstractNumId w:val="23"/>
  </w:num>
  <w:num w:numId="30">
    <w:abstractNumId w:val="22"/>
  </w:num>
  <w:num w:numId="31">
    <w:abstractNumId w:val="20"/>
  </w:num>
  <w:num w:numId="32">
    <w:abstractNumId w:val="21"/>
  </w:num>
  <w:num w:numId="33">
    <w:abstractNumId w:val="14"/>
  </w:num>
  <w:num w:numId="34">
    <w:abstractNumId w:val="40"/>
  </w:num>
  <w:num w:numId="35">
    <w:abstractNumId w:val="17"/>
  </w:num>
  <w:num w:numId="36">
    <w:abstractNumId w:val="24"/>
  </w:num>
  <w:num w:numId="37">
    <w:abstractNumId w:val="32"/>
  </w:num>
  <w:num w:numId="38">
    <w:abstractNumId w:val="39"/>
  </w:num>
  <w:num w:numId="39">
    <w:abstractNumId w:val="12"/>
  </w:num>
  <w:num w:numId="40">
    <w:abstractNumId w:val="25"/>
  </w:num>
  <w:num w:numId="41">
    <w:abstractNumId w:val="42"/>
  </w:num>
  <w:num w:numId="42">
    <w:abstractNumId w:val="27"/>
  </w:num>
  <w:num w:numId="43">
    <w:abstractNumId w:val="13"/>
  </w:num>
  <w:num w:numId="44">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2501"/>
    <w:rsid w:val="000030F8"/>
    <w:rsid w:val="00003D5A"/>
    <w:rsid w:val="00004438"/>
    <w:rsid w:val="00005758"/>
    <w:rsid w:val="00005773"/>
    <w:rsid w:val="00006362"/>
    <w:rsid w:val="00006BF8"/>
    <w:rsid w:val="00006C36"/>
    <w:rsid w:val="00006E06"/>
    <w:rsid w:val="00010199"/>
    <w:rsid w:val="000101DD"/>
    <w:rsid w:val="00010337"/>
    <w:rsid w:val="00010421"/>
    <w:rsid w:val="00010630"/>
    <w:rsid w:val="00011744"/>
    <w:rsid w:val="0001201A"/>
    <w:rsid w:val="00012182"/>
    <w:rsid w:val="0001293B"/>
    <w:rsid w:val="0001373F"/>
    <w:rsid w:val="00013969"/>
    <w:rsid w:val="00013AE1"/>
    <w:rsid w:val="00013D78"/>
    <w:rsid w:val="000148DF"/>
    <w:rsid w:val="000160BB"/>
    <w:rsid w:val="00021C15"/>
    <w:rsid w:val="000227F4"/>
    <w:rsid w:val="00024FD5"/>
    <w:rsid w:val="00034917"/>
    <w:rsid w:val="00034AB2"/>
    <w:rsid w:val="00034C11"/>
    <w:rsid w:val="00035CFD"/>
    <w:rsid w:val="00035F95"/>
    <w:rsid w:val="000401A7"/>
    <w:rsid w:val="00040549"/>
    <w:rsid w:val="00043278"/>
    <w:rsid w:val="00043916"/>
    <w:rsid w:val="00043A0C"/>
    <w:rsid w:val="00044B57"/>
    <w:rsid w:val="00045F4F"/>
    <w:rsid w:val="00046A56"/>
    <w:rsid w:val="000473E0"/>
    <w:rsid w:val="00047760"/>
    <w:rsid w:val="00047961"/>
    <w:rsid w:val="000506DD"/>
    <w:rsid w:val="000510F7"/>
    <w:rsid w:val="00051FB1"/>
    <w:rsid w:val="00051FC7"/>
    <w:rsid w:val="00052F19"/>
    <w:rsid w:val="00053AAD"/>
    <w:rsid w:val="00054047"/>
    <w:rsid w:val="00056ADF"/>
    <w:rsid w:val="000575C4"/>
    <w:rsid w:val="00060CB5"/>
    <w:rsid w:val="00062F92"/>
    <w:rsid w:val="00063128"/>
    <w:rsid w:val="0006384B"/>
    <w:rsid w:val="00063CD8"/>
    <w:rsid w:val="000640D3"/>
    <w:rsid w:val="00064581"/>
    <w:rsid w:val="00065BA4"/>
    <w:rsid w:val="00065C6E"/>
    <w:rsid w:val="00066052"/>
    <w:rsid w:val="00070B9E"/>
    <w:rsid w:val="000732B8"/>
    <w:rsid w:val="00073F64"/>
    <w:rsid w:val="00073F6C"/>
    <w:rsid w:val="00075877"/>
    <w:rsid w:val="00077339"/>
    <w:rsid w:val="00080013"/>
    <w:rsid w:val="000805A8"/>
    <w:rsid w:val="00083256"/>
    <w:rsid w:val="00084CA7"/>
    <w:rsid w:val="00085104"/>
    <w:rsid w:val="000863A7"/>
    <w:rsid w:val="00086A12"/>
    <w:rsid w:val="000903F8"/>
    <w:rsid w:val="00094181"/>
    <w:rsid w:val="00094A85"/>
    <w:rsid w:val="000954B4"/>
    <w:rsid w:val="0009572E"/>
    <w:rsid w:val="00095943"/>
    <w:rsid w:val="00095DF2"/>
    <w:rsid w:val="00096FE3"/>
    <w:rsid w:val="00097411"/>
    <w:rsid w:val="000A0D86"/>
    <w:rsid w:val="000A1885"/>
    <w:rsid w:val="000A2E19"/>
    <w:rsid w:val="000A342C"/>
    <w:rsid w:val="000A347A"/>
    <w:rsid w:val="000A3772"/>
    <w:rsid w:val="000A46C2"/>
    <w:rsid w:val="000A4A7F"/>
    <w:rsid w:val="000A4BCE"/>
    <w:rsid w:val="000A5200"/>
    <w:rsid w:val="000A54E4"/>
    <w:rsid w:val="000A5578"/>
    <w:rsid w:val="000A7959"/>
    <w:rsid w:val="000B0CB6"/>
    <w:rsid w:val="000B197D"/>
    <w:rsid w:val="000B444B"/>
    <w:rsid w:val="000B4EFD"/>
    <w:rsid w:val="000C078E"/>
    <w:rsid w:val="000C2FC2"/>
    <w:rsid w:val="000C340B"/>
    <w:rsid w:val="000C4464"/>
    <w:rsid w:val="000C4CFF"/>
    <w:rsid w:val="000C55BF"/>
    <w:rsid w:val="000D020F"/>
    <w:rsid w:val="000D19AE"/>
    <w:rsid w:val="000D1B31"/>
    <w:rsid w:val="000D3A6F"/>
    <w:rsid w:val="000D4AAA"/>
    <w:rsid w:val="000D709D"/>
    <w:rsid w:val="000D79BA"/>
    <w:rsid w:val="000E0AA6"/>
    <w:rsid w:val="000E0CE1"/>
    <w:rsid w:val="000E1074"/>
    <w:rsid w:val="000E1D6A"/>
    <w:rsid w:val="000E3F8A"/>
    <w:rsid w:val="000E440D"/>
    <w:rsid w:val="000E551F"/>
    <w:rsid w:val="000E5943"/>
    <w:rsid w:val="000E5BA6"/>
    <w:rsid w:val="000E73C1"/>
    <w:rsid w:val="000E76B8"/>
    <w:rsid w:val="000E7FBD"/>
    <w:rsid w:val="000F158A"/>
    <w:rsid w:val="000F18D9"/>
    <w:rsid w:val="000F27CE"/>
    <w:rsid w:val="000F2A83"/>
    <w:rsid w:val="000F3C8B"/>
    <w:rsid w:val="000F570B"/>
    <w:rsid w:val="000F632E"/>
    <w:rsid w:val="000F76FD"/>
    <w:rsid w:val="000F7A47"/>
    <w:rsid w:val="001007A2"/>
    <w:rsid w:val="00100924"/>
    <w:rsid w:val="00100B4A"/>
    <w:rsid w:val="00102E68"/>
    <w:rsid w:val="0010309D"/>
    <w:rsid w:val="001034BD"/>
    <w:rsid w:val="00103F31"/>
    <w:rsid w:val="00104242"/>
    <w:rsid w:val="001068CE"/>
    <w:rsid w:val="0010735A"/>
    <w:rsid w:val="0010757D"/>
    <w:rsid w:val="0011008E"/>
    <w:rsid w:val="00113A4F"/>
    <w:rsid w:val="00121A4D"/>
    <w:rsid w:val="00122982"/>
    <w:rsid w:val="001230EE"/>
    <w:rsid w:val="001234FE"/>
    <w:rsid w:val="001246F3"/>
    <w:rsid w:val="00124F71"/>
    <w:rsid w:val="00125E45"/>
    <w:rsid w:val="00127B8A"/>
    <w:rsid w:val="00127F8B"/>
    <w:rsid w:val="00130344"/>
    <w:rsid w:val="00130E29"/>
    <w:rsid w:val="00130F3F"/>
    <w:rsid w:val="00133C45"/>
    <w:rsid w:val="00134508"/>
    <w:rsid w:val="00136681"/>
    <w:rsid w:val="00136BDB"/>
    <w:rsid w:val="00136D3C"/>
    <w:rsid w:val="0014229F"/>
    <w:rsid w:val="00142C52"/>
    <w:rsid w:val="00142F70"/>
    <w:rsid w:val="0014330C"/>
    <w:rsid w:val="00143759"/>
    <w:rsid w:val="00143C4F"/>
    <w:rsid w:val="00144D06"/>
    <w:rsid w:val="00145A03"/>
    <w:rsid w:val="00147E03"/>
    <w:rsid w:val="00150FAF"/>
    <w:rsid w:val="001515F8"/>
    <w:rsid w:val="00151DF4"/>
    <w:rsid w:val="00152974"/>
    <w:rsid w:val="00152B84"/>
    <w:rsid w:val="0015474C"/>
    <w:rsid w:val="00155B0E"/>
    <w:rsid w:val="00155DA9"/>
    <w:rsid w:val="0015799A"/>
    <w:rsid w:val="00160CE2"/>
    <w:rsid w:val="00162906"/>
    <w:rsid w:val="001643C5"/>
    <w:rsid w:val="00164616"/>
    <w:rsid w:val="00164940"/>
    <w:rsid w:val="00164E3B"/>
    <w:rsid w:val="00165B41"/>
    <w:rsid w:val="00167F7A"/>
    <w:rsid w:val="0017052C"/>
    <w:rsid w:val="00172149"/>
    <w:rsid w:val="00172A19"/>
    <w:rsid w:val="00172A27"/>
    <w:rsid w:val="00175983"/>
    <w:rsid w:val="00176741"/>
    <w:rsid w:val="00180868"/>
    <w:rsid w:val="00181760"/>
    <w:rsid w:val="001819C7"/>
    <w:rsid w:val="001819F1"/>
    <w:rsid w:val="00182AD1"/>
    <w:rsid w:val="0018309E"/>
    <w:rsid w:val="001834C3"/>
    <w:rsid w:val="0018560E"/>
    <w:rsid w:val="00185BF2"/>
    <w:rsid w:val="001864C8"/>
    <w:rsid w:val="0018689D"/>
    <w:rsid w:val="00186FA9"/>
    <w:rsid w:val="00187D5A"/>
    <w:rsid w:val="00192EF3"/>
    <w:rsid w:val="00193A7F"/>
    <w:rsid w:val="0019546C"/>
    <w:rsid w:val="001955E0"/>
    <w:rsid w:val="0019745C"/>
    <w:rsid w:val="0019795C"/>
    <w:rsid w:val="001A10DF"/>
    <w:rsid w:val="001A1292"/>
    <w:rsid w:val="001A1CBE"/>
    <w:rsid w:val="001A24CE"/>
    <w:rsid w:val="001A2747"/>
    <w:rsid w:val="001A3976"/>
    <w:rsid w:val="001A3989"/>
    <w:rsid w:val="001A5558"/>
    <w:rsid w:val="001A6B20"/>
    <w:rsid w:val="001B00ED"/>
    <w:rsid w:val="001B03CD"/>
    <w:rsid w:val="001B0653"/>
    <w:rsid w:val="001B0C2F"/>
    <w:rsid w:val="001B0E42"/>
    <w:rsid w:val="001B3B4A"/>
    <w:rsid w:val="001B5960"/>
    <w:rsid w:val="001B5DCC"/>
    <w:rsid w:val="001B6D4B"/>
    <w:rsid w:val="001C18DA"/>
    <w:rsid w:val="001C2226"/>
    <w:rsid w:val="001C3F06"/>
    <w:rsid w:val="001C4252"/>
    <w:rsid w:val="001C5408"/>
    <w:rsid w:val="001C66C3"/>
    <w:rsid w:val="001D37B0"/>
    <w:rsid w:val="001D3818"/>
    <w:rsid w:val="001D3B79"/>
    <w:rsid w:val="001D45FD"/>
    <w:rsid w:val="001D5893"/>
    <w:rsid w:val="001D5BE1"/>
    <w:rsid w:val="001D6E20"/>
    <w:rsid w:val="001E0847"/>
    <w:rsid w:val="001E207F"/>
    <w:rsid w:val="001E3D70"/>
    <w:rsid w:val="001E5095"/>
    <w:rsid w:val="001E6710"/>
    <w:rsid w:val="001E6ABD"/>
    <w:rsid w:val="001E7088"/>
    <w:rsid w:val="001E7375"/>
    <w:rsid w:val="001F002A"/>
    <w:rsid w:val="001F0290"/>
    <w:rsid w:val="001F0FEB"/>
    <w:rsid w:val="001F1050"/>
    <w:rsid w:val="001F1DBD"/>
    <w:rsid w:val="001F2A6F"/>
    <w:rsid w:val="001F331E"/>
    <w:rsid w:val="001F624F"/>
    <w:rsid w:val="001F69F9"/>
    <w:rsid w:val="0020005E"/>
    <w:rsid w:val="00200301"/>
    <w:rsid w:val="002008E0"/>
    <w:rsid w:val="002008E4"/>
    <w:rsid w:val="00202F28"/>
    <w:rsid w:val="00202FA2"/>
    <w:rsid w:val="0020338B"/>
    <w:rsid w:val="00203AE6"/>
    <w:rsid w:val="00204A66"/>
    <w:rsid w:val="00205372"/>
    <w:rsid w:val="002055B0"/>
    <w:rsid w:val="00210D8E"/>
    <w:rsid w:val="002118E8"/>
    <w:rsid w:val="00212251"/>
    <w:rsid w:val="00212E3C"/>
    <w:rsid w:val="00213231"/>
    <w:rsid w:val="00213F0E"/>
    <w:rsid w:val="00215071"/>
    <w:rsid w:val="00215664"/>
    <w:rsid w:val="0021699D"/>
    <w:rsid w:val="00216A4D"/>
    <w:rsid w:val="00221624"/>
    <w:rsid w:val="0022176D"/>
    <w:rsid w:val="0022374B"/>
    <w:rsid w:val="002237F9"/>
    <w:rsid w:val="0022446C"/>
    <w:rsid w:val="00225F2A"/>
    <w:rsid w:val="0023228A"/>
    <w:rsid w:val="002328D4"/>
    <w:rsid w:val="002330FE"/>
    <w:rsid w:val="00234791"/>
    <w:rsid w:val="00235BE2"/>
    <w:rsid w:val="0023682E"/>
    <w:rsid w:val="00236B43"/>
    <w:rsid w:val="00237301"/>
    <w:rsid w:val="00243201"/>
    <w:rsid w:val="00243711"/>
    <w:rsid w:val="00245830"/>
    <w:rsid w:val="00245C95"/>
    <w:rsid w:val="00245E03"/>
    <w:rsid w:val="002463F7"/>
    <w:rsid w:val="00246D55"/>
    <w:rsid w:val="00246F11"/>
    <w:rsid w:val="00246F9F"/>
    <w:rsid w:val="0024713B"/>
    <w:rsid w:val="00250987"/>
    <w:rsid w:val="00251E9D"/>
    <w:rsid w:val="00251EF4"/>
    <w:rsid w:val="00253731"/>
    <w:rsid w:val="002538AB"/>
    <w:rsid w:val="00253EC8"/>
    <w:rsid w:val="00253F45"/>
    <w:rsid w:val="00255029"/>
    <w:rsid w:val="0025685F"/>
    <w:rsid w:val="00257F46"/>
    <w:rsid w:val="00260332"/>
    <w:rsid w:val="002621CC"/>
    <w:rsid w:val="00263B2D"/>
    <w:rsid w:val="00263C7E"/>
    <w:rsid w:val="00264965"/>
    <w:rsid w:val="0026496E"/>
    <w:rsid w:val="00265BE7"/>
    <w:rsid w:val="00266AC0"/>
    <w:rsid w:val="00267187"/>
    <w:rsid w:val="00273B33"/>
    <w:rsid w:val="00275EC4"/>
    <w:rsid w:val="00277AA8"/>
    <w:rsid w:val="002812AE"/>
    <w:rsid w:val="00281AC9"/>
    <w:rsid w:val="00281C6D"/>
    <w:rsid w:val="00284EE3"/>
    <w:rsid w:val="00285420"/>
    <w:rsid w:val="00285B3D"/>
    <w:rsid w:val="00287E75"/>
    <w:rsid w:val="002918A7"/>
    <w:rsid w:val="00292382"/>
    <w:rsid w:val="00294229"/>
    <w:rsid w:val="002954FA"/>
    <w:rsid w:val="0029626F"/>
    <w:rsid w:val="00297599"/>
    <w:rsid w:val="00297D65"/>
    <w:rsid w:val="002A0383"/>
    <w:rsid w:val="002A044C"/>
    <w:rsid w:val="002A0FE4"/>
    <w:rsid w:val="002A24FE"/>
    <w:rsid w:val="002A34C8"/>
    <w:rsid w:val="002A3E71"/>
    <w:rsid w:val="002A5F0E"/>
    <w:rsid w:val="002A6499"/>
    <w:rsid w:val="002A69FD"/>
    <w:rsid w:val="002A763B"/>
    <w:rsid w:val="002B0945"/>
    <w:rsid w:val="002B1170"/>
    <w:rsid w:val="002B3512"/>
    <w:rsid w:val="002B37C0"/>
    <w:rsid w:val="002B4296"/>
    <w:rsid w:val="002B47BC"/>
    <w:rsid w:val="002B4FAB"/>
    <w:rsid w:val="002B5895"/>
    <w:rsid w:val="002B61D6"/>
    <w:rsid w:val="002B731B"/>
    <w:rsid w:val="002C1066"/>
    <w:rsid w:val="002C3B56"/>
    <w:rsid w:val="002C3F56"/>
    <w:rsid w:val="002C5906"/>
    <w:rsid w:val="002C5E91"/>
    <w:rsid w:val="002C6226"/>
    <w:rsid w:val="002D0EEB"/>
    <w:rsid w:val="002D22A6"/>
    <w:rsid w:val="002D2F80"/>
    <w:rsid w:val="002D325A"/>
    <w:rsid w:val="002D5FE3"/>
    <w:rsid w:val="002D6D34"/>
    <w:rsid w:val="002D7518"/>
    <w:rsid w:val="002E001A"/>
    <w:rsid w:val="002E1310"/>
    <w:rsid w:val="002E21FA"/>
    <w:rsid w:val="002E30A9"/>
    <w:rsid w:val="002E3148"/>
    <w:rsid w:val="002E3E67"/>
    <w:rsid w:val="002E70E2"/>
    <w:rsid w:val="002F04BC"/>
    <w:rsid w:val="002F249C"/>
    <w:rsid w:val="002F37D8"/>
    <w:rsid w:val="002F7020"/>
    <w:rsid w:val="00302BD6"/>
    <w:rsid w:val="0030436C"/>
    <w:rsid w:val="00305BCB"/>
    <w:rsid w:val="00305F14"/>
    <w:rsid w:val="00310A08"/>
    <w:rsid w:val="00310F19"/>
    <w:rsid w:val="00311109"/>
    <w:rsid w:val="00312B99"/>
    <w:rsid w:val="00312FBC"/>
    <w:rsid w:val="003135D5"/>
    <w:rsid w:val="0031425E"/>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3A82"/>
    <w:rsid w:val="00333C43"/>
    <w:rsid w:val="003362C8"/>
    <w:rsid w:val="00336717"/>
    <w:rsid w:val="00336832"/>
    <w:rsid w:val="00337847"/>
    <w:rsid w:val="00340D44"/>
    <w:rsid w:val="00341161"/>
    <w:rsid w:val="0034339E"/>
    <w:rsid w:val="0034360F"/>
    <w:rsid w:val="00344184"/>
    <w:rsid w:val="00344388"/>
    <w:rsid w:val="00344768"/>
    <w:rsid w:val="003452A1"/>
    <w:rsid w:val="00345FA1"/>
    <w:rsid w:val="00350342"/>
    <w:rsid w:val="00350C60"/>
    <w:rsid w:val="003516EF"/>
    <w:rsid w:val="00351F4A"/>
    <w:rsid w:val="003522C9"/>
    <w:rsid w:val="003528BF"/>
    <w:rsid w:val="0035713B"/>
    <w:rsid w:val="00362744"/>
    <w:rsid w:val="00362C7D"/>
    <w:rsid w:val="00364ACC"/>
    <w:rsid w:val="00365392"/>
    <w:rsid w:val="00367EB3"/>
    <w:rsid w:val="00370FAF"/>
    <w:rsid w:val="003713FF"/>
    <w:rsid w:val="003720BD"/>
    <w:rsid w:val="0037377C"/>
    <w:rsid w:val="003749E6"/>
    <w:rsid w:val="00377076"/>
    <w:rsid w:val="003833B9"/>
    <w:rsid w:val="003836E6"/>
    <w:rsid w:val="00383731"/>
    <w:rsid w:val="00383A0F"/>
    <w:rsid w:val="00383ACF"/>
    <w:rsid w:val="00383DB1"/>
    <w:rsid w:val="00386E7A"/>
    <w:rsid w:val="0039049B"/>
    <w:rsid w:val="00390687"/>
    <w:rsid w:val="00390C83"/>
    <w:rsid w:val="00391E16"/>
    <w:rsid w:val="00392566"/>
    <w:rsid w:val="00396243"/>
    <w:rsid w:val="00396593"/>
    <w:rsid w:val="003978A2"/>
    <w:rsid w:val="003A4CF6"/>
    <w:rsid w:val="003A4FE2"/>
    <w:rsid w:val="003A5732"/>
    <w:rsid w:val="003A6120"/>
    <w:rsid w:val="003A7293"/>
    <w:rsid w:val="003A7819"/>
    <w:rsid w:val="003B054E"/>
    <w:rsid w:val="003B077D"/>
    <w:rsid w:val="003B0DEE"/>
    <w:rsid w:val="003B100F"/>
    <w:rsid w:val="003B2C49"/>
    <w:rsid w:val="003B4264"/>
    <w:rsid w:val="003B71B5"/>
    <w:rsid w:val="003C2A29"/>
    <w:rsid w:val="003C3101"/>
    <w:rsid w:val="003C4436"/>
    <w:rsid w:val="003C4485"/>
    <w:rsid w:val="003C481E"/>
    <w:rsid w:val="003C5879"/>
    <w:rsid w:val="003C6B5A"/>
    <w:rsid w:val="003C6B5E"/>
    <w:rsid w:val="003C7708"/>
    <w:rsid w:val="003C797E"/>
    <w:rsid w:val="003D1E66"/>
    <w:rsid w:val="003D2231"/>
    <w:rsid w:val="003D2D6B"/>
    <w:rsid w:val="003D38F0"/>
    <w:rsid w:val="003D47DD"/>
    <w:rsid w:val="003D600B"/>
    <w:rsid w:val="003D68A6"/>
    <w:rsid w:val="003D7F06"/>
    <w:rsid w:val="003E03B5"/>
    <w:rsid w:val="003E089B"/>
    <w:rsid w:val="003E3A20"/>
    <w:rsid w:val="003E4B6E"/>
    <w:rsid w:val="003E561D"/>
    <w:rsid w:val="003E5649"/>
    <w:rsid w:val="003E5C74"/>
    <w:rsid w:val="003E630E"/>
    <w:rsid w:val="003E78E6"/>
    <w:rsid w:val="003F0274"/>
    <w:rsid w:val="003F07CC"/>
    <w:rsid w:val="003F158B"/>
    <w:rsid w:val="003F29E8"/>
    <w:rsid w:val="003F4770"/>
    <w:rsid w:val="003F4F34"/>
    <w:rsid w:val="003F6A0C"/>
    <w:rsid w:val="00401DAF"/>
    <w:rsid w:val="00402AA6"/>
    <w:rsid w:val="004037BE"/>
    <w:rsid w:val="004043D2"/>
    <w:rsid w:val="0040448A"/>
    <w:rsid w:val="0040493C"/>
    <w:rsid w:val="00404E61"/>
    <w:rsid w:val="004051B4"/>
    <w:rsid w:val="00405B3E"/>
    <w:rsid w:val="00406116"/>
    <w:rsid w:val="00406D4A"/>
    <w:rsid w:val="00410D01"/>
    <w:rsid w:val="00411C3F"/>
    <w:rsid w:val="00411E08"/>
    <w:rsid w:val="0041227C"/>
    <w:rsid w:val="00413E19"/>
    <w:rsid w:val="00415EAC"/>
    <w:rsid w:val="0041629B"/>
    <w:rsid w:val="00416472"/>
    <w:rsid w:val="00417184"/>
    <w:rsid w:val="004206C4"/>
    <w:rsid w:val="00420DE8"/>
    <w:rsid w:val="0042244A"/>
    <w:rsid w:val="004239E4"/>
    <w:rsid w:val="00423A2B"/>
    <w:rsid w:val="0042528B"/>
    <w:rsid w:val="00426881"/>
    <w:rsid w:val="00427B56"/>
    <w:rsid w:val="0043223A"/>
    <w:rsid w:val="00432492"/>
    <w:rsid w:val="00433738"/>
    <w:rsid w:val="0043454C"/>
    <w:rsid w:val="00434561"/>
    <w:rsid w:val="00435CF2"/>
    <w:rsid w:val="00436240"/>
    <w:rsid w:val="004365AA"/>
    <w:rsid w:val="004372B2"/>
    <w:rsid w:val="00440210"/>
    <w:rsid w:val="004403F6"/>
    <w:rsid w:val="00440B14"/>
    <w:rsid w:val="00440DC0"/>
    <w:rsid w:val="00441223"/>
    <w:rsid w:val="00442444"/>
    <w:rsid w:val="004465AB"/>
    <w:rsid w:val="0044660D"/>
    <w:rsid w:val="00447573"/>
    <w:rsid w:val="00447B3B"/>
    <w:rsid w:val="00447C2A"/>
    <w:rsid w:val="00451154"/>
    <w:rsid w:val="00451EA0"/>
    <w:rsid w:val="00452FBE"/>
    <w:rsid w:val="00455D4B"/>
    <w:rsid w:val="004560E3"/>
    <w:rsid w:val="00456283"/>
    <w:rsid w:val="00456FF6"/>
    <w:rsid w:val="00460653"/>
    <w:rsid w:val="00463401"/>
    <w:rsid w:val="0046460A"/>
    <w:rsid w:val="00464D3D"/>
    <w:rsid w:val="004670F3"/>
    <w:rsid w:val="004671BF"/>
    <w:rsid w:val="0047008C"/>
    <w:rsid w:val="00470C35"/>
    <w:rsid w:val="004711D5"/>
    <w:rsid w:val="0047226C"/>
    <w:rsid w:val="00472762"/>
    <w:rsid w:val="004728A3"/>
    <w:rsid w:val="00473163"/>
    <w:rsid w:val="0047345F"/>
    <w:rsid w:val="004738DA"/>
    <w:rsid w:val="004762A8"/>
    <w:rsid w:val="00477528"/>
    <w:rsid w:val="0048174E"/>
    <w:rsid w:val="00482DD7"/>
    <w:rsid w:val="00482E7A"/>
    <w:rsid w:val="00483D28"/>
    <w:rsid w:val="004841C6"/>
    <w:rsid w:val="004843EB"/>
    <w:rsid w:val="00484A2D"/>
    <w:rsid w:val="00484FAB"/>
    <w:rsid w:val="004852A4"/>
    <w:rsid w:val="00485429"/>
    <w:rsid w:val="00486162"/>
    <w:rsid w:val="004877A9"/>
    <w:rsid w:val="00490EA9"/>
    <w:rsid w:val="004910CA"/>
    <w:rsid w:val="00492F94"/>
    <w:rsid w:val="00493241"/>
    <w:rsid w:val="00493611"/>
    <w:rsid w:val="00495BBB"/>
    <w:rsid w:val="00496214"/>
    <w:rsid w:val="00497D7B"/>
    <w:rsid w:val="004A009A"/>
    <w:rsid w:val="004A0C22"/>
    <w:rsid w:val="004A101D"/>
    <w:rsid w:val="004A219E"/>
    <w:rsid w:val="004A2350"/>
    <w:rsid w:val="004A2A9E"/>
    <w:rsid w:val="004A34D9"/>
    <w:rsid w:val="004A3A6A"/>
    <w:rsid w:val="004A4558"/>
    <w:rsid w:val="004A4623"/>
    <w:rsid w:val="004A47E4"/>
    <w:rsid w:val="004A51D6"/>
    <w:rsid w:val="004A6723"/>
    <w:rsid w:val="004B43AF"/>
    <w:rsid w:val="004B4C56"/>
    <w:rsid w:val="004B4E02"/>
    <w:rsid w:val="004B559C"/>
    <w:rsid w:val="004B5669"/>
    <w:rsid w:val="004B6C38"/>
    <w:rsid w:val="004B7DD9"/>
    <w:rsid w:val="004C167A"/>
    <w:rsid w:val="004C17E8"/>
    <w:rsid w:val="004C2134"/>
    <w:rsid w:val="004C272A"/>
    <w:rsid w:val="004C4FF6"/>
    <w:rsid w:val="004C5630"/>
    <w:rsid w:val="004C6B78"/>
    <w:rsid w:val="004C7879"/>
    <w:rsid w:val="004D46CE"/>
    <w:rsid w:val="004D4C4F"/>
    <w:rsid w:val="004D7C5C"/>
    <w:rsid w:val="004E0AE1"/>
    <w:rsid w:val="004E4C3B"/>
    <w:rsid w:val="004E4DEF"/>
    <w:rsid w:val="004E514C"/>
    <w:rsid w:val="004E554B"/>
    <w:rsid w:val="004E6455"/>
    <w:rsid w:val="004E6AAC"/>
    <w:rsid w:val="004F3558"/>
    <w:rsid w:val="004F5930"/>
    <w:rsid w:val="004F5E5C"/>
    <w:rsid w:val="004F6119"/>
    <w:rsid w:val="004F6398"/>
    <w:rsid w:val="004F6845"/>
    <w:rsid w:val="004F696B"/>
    <w:rsid w:val="004F7624"/>
    <w:rsid w:val="0050061B"/>
    <w:rsid w:val="00500911"/>
    <w:rsid w:val="0050290C"/>
    <w:rsid w:val="00502BDD"/>
    <w:rsid w:val="00502EE1"/>
    <w:rsid w:val="00507A7A"/>
    <w:rsid w:val="00513791"/>
    <w:rsid w:val="0051429F"/>
    <w:rsid w:val="0051559E"/>
    <w:rsid w:val="0052011E"/>
    <w:rsid w:val="005204C6"/>
    <w:rsid w:val="005205F1"/>
    <w:rsid w:val="00521BAE"/>
    <w:rsid w:val="0052364B"/>
    <w:rsid w:val="00524067"/>
    <w:rsid w:val="00524555"/>
    <w:rsid w:val="00525699"/>
    <w:rsid w:val="005259BD"/>
    <w:rsid w:val="00525B57"/>
    <w:rsid w:val="0052667F"/>
    <w:rsid w:val="005267DD"/>
    <w:rsid w:val="00531E15"/>
    <w:rsid w:val="00532186"/>
    <w:rsid w:val="00532A86"/>
    <w:rsid w:val="005341F1"/>
    <w:rsid w:val="005352D4"/>
    <w:rsid w:val="005354C1"/>
    <w:rsid w:val="00536169"/>
    <w:rsid w:val="00537283"/>
    <w:rsid w:val="0054047D"/>
    <w:rsid w:val="00540674"/>
    <w:rsid w:val="00541DB7"/>
    <w:rsid w:val="00542AC5"/>
    <w:rsid w:val="005431D9"/>
    <w:rsid w:val="00545AE8"/>
    <w:rsid w:val="00550D65"/>
    <w:rsid w:val="005513F9"/>
    <w:rsid w:val="00552CC1"/>
    <w:rsid w:val="00553BAB"/>
    <w:rsid w:val="0055473C"/>
    <w:rsid w:val="0055489D"/>
    <w:rsid w:val="005561E9"/>
    <w:rsid w:val="00556A3F"/>
    <w:rsid w:val="00557B3C"/>
    <w:rsid w:val="0056426D"/>
    <w:rsid w:val="0056503C"/>
    <w:rsid w:val="00566578"/>
    <w:rsid w:val="005668B6"/>
    <w:rsid w:val="00570501"/>
    <w:rsid w:val="00571D7A"/>
    <w:rsid w:val="005720BF"/>
    <w:rsid w:val="00572394"/>
    <w:rsid w:val="00572ECE"/>
    <w:rsid w:val="00573456"/>
    <w:rsid w:val="00573649"/>
    <w:rsid w:val="005737E0"/>
    <w:rsid w:val="00574393"/>
    <w:rsid w:val="00574EBF"/>
    <w:rsid w:val="005761B6"/>
    <w:rsid w:val="00576501"/>
    <w:rsid w:val="00581390"/>
    <w:rsid w:val="00582096"/>
    <w:rsid w:val="00584D56"/>
    <w:rsid w:val="00586774"/>
    <w:rsid w:val="005907CF"/>
    <w:rsid w:val="005907ED"/>
    <w:rsid w:val="00590BE3"/>
    <w:rsid w:val="00592BAE"/>
    <w:rsid w:val="00593347"/>
    <w:rsid w:val="00594128"/>
    <w:rsid w:val="00596AB9"/>
    <w:rsid w:val="00597B04"/>
    <w:rsid w:val="005A01BF"/>
    <w:rsid w:val="005A0527"/>
    <w:rsid w:val="005A0A75"/>
    <w:rsid w:val="005A0D76"/>
    <w:rsid w:val="005A2034"/>
    <w:rsid w:val="005A2766"/>
    <w:rsid w:val="005A2A80"/>
    <w:rsid w:val="005A2F27"/>
    <w:rsid w:val="005A352D"/>
    <w:rsid w:val="005A4C64"/>
    <w:rsid w:val="005A5DC5"/>
    <w:rsid w:val="005A5EE7"/>
    <w:rsid w:val="005A61DE"/>
    <w:rsid w:val="005A6337"/>
    <w:rsid w:val="005B067D"/>
    <w:rsid w:val="005B0F1F"/>
    <w:rsid w:val="005B270E"/>
    <w:rsid w:val="005B2733"/>
    <w:rsid w:val="005B71DE"/>
    <w:rsid w:val="005B7D2F"/>
    <w:rsid w:val="005C0DAC"/>
    <w:rsid w:val="005C111E"/>
    <w:rsid w:val="005C147F"/>
    <w:rsid w:val="005C2BCF"/>
    <w:rsid w:val="005C4311"/>
    <w:rsid w:val="005C6C85"/>
    <w:rsid w:val="005C7A5B"/>
    <w:rsid w:val="005D130C"/>
    <w:rsid w:val="005D257C"/>
    <w:rsid w:val="005D39F5"/>
    <w:rsid w:val="005D39F8"/>
    <w:rsid w:val="005D3EA3"/>
    <w:rsid w:val="005D4862"/>
    <w:rsid w:val="005D529C"/>
    <w:rsid w:val="005D55F2"/>
    <w:rsid w:val="005D6A59"/>
    <w:rsid w:val="005D6BF0"/>
    <w:rsid w:val="005D796F"/>
    <w:rsid w:val="005E0834"/>
    <w:rsid w:val="005E1653"/>
    <w:rsid w:val="005E20D5"/>
    <w:rsid w:val="005E2A76"/>
    <w:rsid w:val="005E491B"/>
    <w:rsid w:val="005E4A01"/>
    <w:rsid w:val="005E72B3"/>
    <w:rsid w:val="005E74BB"/>
    <w:rsid w:val="005F0512"/>
    <w:rsid w:val="005F057A"/>
    <w:rsid w:val="005F137E"/>
    <w:rsid w:val="005F2E3D"/>
    <w:rsid w:val="005F32B1"/>
    <w:rsid w:val="005F3B60"/>
    <w:rsid w:val="005F4123"/>
    <w:rsid w:val="005F5032"/>
    <w:rsid w:val="005F5984"/>
    <w:rsid w:val="005F6D9E"/>
    <w:rsid w:val="0060024E"/>
    <w:rsid w:val="00601C36"/>
    <w:rsid w:val="006036FE"/>
    <w:rsid w:val="00604A7B"/>
    <w:rsid w:val="006063AC"/>
    <w:rsid w:val="006073E1"/>
    <w:rsid w:val="00610E8C"/>
    <w:rsid w:val="00611093"/>
    <w:rsid w:val="00611FE8"/>
    <w:rsid w:val="00613FD4"/>
    <w:rsid w:val="00614F46"/>
    <w:rsid w:val="00616BE7"/>
    <w:rsid w:val="0061793B"/>
    <w:rsid w:val="00620B81"/>
    <w:rsid w:val="00621A1A"/>
    <w:rsid w:val="00621FCA"/>
    <w:rsid w:val="00627797"/>
    <w:rsid w:val="006278F3"/>
    <w:rsid w:val="006301A6"/>
    <w:rsid w:val="00630782"/>
    <w:rsid w:val="006350A4"/>
    <w:rsid w:val="00637F34"/>
    <w:rsid w:val="00640E43"/>
    <w:rsid w:val="00641FC0"/>
    <w:rsid w:val="00644F7A"/>
    <w:rsid w:val="006454F0"/>
    <w:rsid w:val="00645BE0"/>
    <w:rsid w:val="0064692F"/>
    <w:rsid w:val="00646B53"/>
    <w:rsid w:val="00647051"/>
    <w:rsid w:val="00650198"/>
    <w:rsid w:val="006504D9"/>
    <w:rsid w:val="00653AB3"/>
    <w:rsid w:val="00654CB4"/>
    <w:rsid w:val="00657813"/>
    <w:rsid w:val="0065788F"/>
    <w:rsid w:val="00657B52"/>
    <w:rsid w:val="00660882"/>
    <w:rsid w:val="00662489"/>
    <w:rsid w:val="00663316"/>
    <w:rsid w:val="00663FC2"/>
    <w:rsid w:val="00665B7B"/>
    <w:rsid w:val="006670B2"/>
    <w:rsid w:val="00672327"/>
    <w:rsid w:val="00672732"/>
    <w:rsid w:val="006769E4"/>
    <w:rsid w:val="00676D7C"/>
    <w:rsid w:val="00677A7E"/>
    <w:rsid w:val="00680B33"/>
    <w:rsid w:val="006820AB"/>
    <w:rsid w:val="00682209"/>
    <w:rsid w:val="006847CF"/>
    <w:rsid w:val="00684D2E"/>
    <w:rsid w:val="0068594C"/>
    <w:rsid w:val="00685A29"/>
    <w:rsid w:val="00686650"/>
    <w:rsid w:val="006908DF"/>
    <w:rsid w:val="00691646"/>
    <w:rsid w:val="00691A92"/>
    <w:rsid w:val="00692205"/>
    <w:rsid w:val="006925E0"/>
    <w:rsid w:val="0069288A"/>
    <w:rsid w:val="00692D92"/>
    <w:rsid w:val="006932B0"/>
    <w:rsid w:val="006940DE"/>
    <w:rsid w:val="006944F2"/>
    <w:rsid w:val="00694701"/>
    <w:rsid w:val="00694C25"/>
    <w:rsid w:val="00695BC3"/>
    <w:rsid w:val="00696A64"/>
    <w:rsid w:val="006A2F97"/>
    <w:rsid w:val="006A3356"/>
    <w:rsid w:val="006A507E"/>
    <w:rsid w:val="006A5AC8"/>
    <w:rsid w:val="006A6052"/>
    <w:rsid w:val="006A6FAE"/>
    <w:rsid w:val="006A7757"/>
    <w:rsid w:val="006A7DB4"/>
    <w:rsid w:val="006B2DC2"/>
    <w:rsid w:val="006B3C08"/>
    <w:rsid w:val="006B5037"/>
    <w:rsid w:val="006B686D"/>
    <w:rsid w:val="006C0B54"/>
    <w:rsid w:val="006C141D"/>
    <w:rsid w:val="006C1822"/>
    <w:rsid w:val="006C22D5"/>
    <w:rsid w:val="006C24C8"/>
    <w:rsid w:val="006C2652"/>
    <w:rsid w:val="006C273C"/>
    <w:rsid w:val="006C2C92"/>
    <w:rsid w:val="006C2FAF"/>
    <w:rsid w:val="006C3578"/>
    <w:rsid w:val="006C4090"/>
    <w:rsid w:val="006C4F09"/>
    <w:rsid w:val="006C52A2"/>
    <w:rsid w:val="006C706D"/>
    <w:rsid w:val="006C74B5"/>
    <w:rsid w:val="006D04CE"/>
    <w:rsid w:val="006D1508"/>
    <w:rsid w:val="006D2465"/>
    <w:rsid w:val="006D459F"/>
    <w:rsid w:val="006E0CA9"/>
    <w:rsid w:val="006E34D8"/>
    <w:rsid w:val="006E35D1"/>
    <w:rsid w:val="006E573A"/>
    <w:rsid w:val="006E782B"/>
    <w:rsid w:val="006F0012"/>
    <w:rsid w:val="006F0A87"/>
    <w:rsid w:val="006F11AC"/>
    <w:rsid w:val="006F1939"/>
    <w:rsid w:val="006F1D4B"/>
    <w:rsid w:val="006F2C50"/>
    <w:rsid w:val="006F361B"/>
    <w:rsid w:val="006F5157"/>
    <w:rsid w:val="006F7C44"/>
    <w:rsid w:val="00700247"/>
    <w:rsid w:val="00700EAD"/>
    <w:rsid w:val="00701A61"/>
    <w:rsid w:val="00701E11"/>
    <w:rsid w:val="00702B2B"/>
    <w:rsid w:val="00702F85"/>
    <w:rsid w:val="007045CD"/>
    <w:rsid w:val="00704C53"/>
    <w:rsid w:val="00706004"/>
    <w:rsid w:val="00706AF6"/>
    <w:rsid w:val="00707005"/>
    <w:rsid w:val="00710D41"/>
    <w:rsid w:val="007116F1"/>
    <w:rsid w:val="007116F3"/>
    <w:rsid w:val="007117CA"/>
    <w:rsid w:val="00711A95"/>
    <w:rsid w:val="00711CA7"/>
    <w:rsid w:val="00711FE0"/>
    <w:rsid w:val="00712B8F"/>
    <w:rsid w:val="00712D32"/>
    <w:rsid w:val="00713FED"/>
    <w:rsid w:val="0071560D"/>
    <w:rsid w:val="00715BC5"/>
    <w:rsid w:val="0071653D"/>
    <w:rsid w:val="00717435"/>
    <w:rsid w:val="007201AB"/>
    <w:rsid w:val="007206FC"/>
    <w:rsid w:val="007211A9"/>
    <w:rsid w:val="00721544"/>
    <w:rsid w:val="00721E5F"/>
    <w:rsid w:val="0072293C"/>
    <w:rsid w:val="007267BB"/>
    <w:rsid w:val="00726DE0"/>
    <w:rsid w:val="00727BD1"/>
    <w:rsid w:val="00730E00"/>
    <w:rsid w:val="00734F1D"/>
    <w:rsid w:val="0073589A"/>
    <w:rsid w:val="007369B7"/>
    <w:rsid w:val="0073708E"/>
    <w:rsid w:val="007404AB"/>
    <w:rsid w:val="00740CFB"/>
    <w:rsid w:val="00741C95"/>
    <w:rsid w:val="00743957"/>
    <w:rsid w:val="00744D47"/>
    <w:rsid w:val="00744E1F"/>
    <w:rsid w:val="007454A5"/>
    <w:rsid w:val="0074793B"/>
    <w:rsid w:val="00747C99"/>
    <w:rsid w:val="00747CB8"/>
    <w:rsid w:val="00750B68"/>
    <w:rsid w:val="0075259A"/>
    <w:rsid w:val="007532A5"/>
    <w:rsid w:val="00753993"/>
    <w:rsid w:val="00755165"/>
    <w:rsid w:val="00755EC7"/>
    <w:rsid w:val="0076080B"/>
    <w:rsid w:val="00763BC0"/>
    <w:rsid w:val="0076451A"/>
    <w:rsid w:val="00764BDC"/>
    <w:rsid w:val="00765052"/>
    <w:rsid w:val="00765358"/>
    <w:rsid w:val="00766557"/>
    <w:rsid w:val="00766676"/>
    <w:rsid w:val="00767171"/>
    <w:rsid w:val="007677DF"/>
    <w:rsid w:val="00773A17"/>
    <w:rsid w:val="00774462"/>
    <w:rsid w:val="0077450A"/>
    <w:rsid w:val="007751F8"/>
    <w:rsid w:val="00775876"/>
    <w:rsid w:val="00777956"/>
    <w:rsid w:val="00783072"/>
    <w:rsid w:val="00784212"/>
    <w:rsid w:val="007870F4"/>
    <w:rsid w:val="00787847"/>
    <w:rsid w:val="00791F04"/>
    <w:rsid w:val="007938ED"/>
    <w:rsid w:val="007939A7"/>
    <w:rsid w:val="00793E9E"/>
    <w:rsid w:val="007952A1"/>
    <w:rsid w:val="00795F67"/>
    <w:rsid w:val="00795F7A"/>
    <w:rsid w:val="00795FD4"/>
    <w:rsid w:val="00796390"/>
    <w:rsid w:val="00797065"/>
    <w:rsid w:val="00797954"/>
    <w:rsid w:val="00797A11"/>
    <w:rsid w:val="007A023F"/>
    <w:rsid w:val="007A119D"/>
    <w:rsid w:val="007A1C38"/>
    <w:rsid w:val="007A1EFD"/>
    <w:rsid w:val="007A20DF"/>
    <w:rsid w:val="007A2914"/>
    <w:rsid w:val="007A362D"/>
    <w:rsid w:val="007A42DB"/>
    <w:rsid w:val="007A44DF"/>
    <w:rsid w:val="007A478C"/>
    <w:rsid w:val="007A490B"/>
    <w:rsid w:val="007A5321"/>
    <w:rsid w:val="007A5B95"/>
    <w:rsid w:val="007A5F45"/>
    <w:rsid w:val="007A6BBC"/>
    <w:rsid w:val="007A7E70"/>
    <w:rsid w:val="007B0954"/>
    <w:rsid w:val="007B182C"/>
    <w:rsid w:val="007B18EE"/>
    <w:rsid w:val="007B2437"/>
    <w:rsid w:val="007B3382"/>
    <w:rsid w:val="007B3568"/>
    <w:rsid w:val="007B4D55"/>
    <w:rsid w:val="007B79D6"/>
    <w:rsid w:val="007B7C1F"/>
    <w:rsid w:val="007C02E5"/>
    <w:rsid w:val="007C0D93"/>
    <w:rsid w:val="007C1C1C"/>
    <w:rsid w:val="007C3036"/>
    <w:rsid w:val="007C5483"/>
    <w:rsid w:val="007C6F7A"/>
    <w:rsid w:val="007C7057"/>
    <w:rsid w:val="007D1AD8"/>
    <w:rsid w:val="007D2278"/>
    <w:rsid w:val="007D411A"/>
    <w:rsid w:val="007D4600"/>
    <w:rsid w:val="007D4E61"/>
    <w:rsid w:val="007D4F55"/>
    <w:rsid w:val="007D6AA8"/>
    <w:rsid w:val="007D79E0"/>
    <w:rsid w:val="007D7E8D"/>
    <w:rsid w:val="007E1B1F"/>
    <w:rsid w:val="007E4361"/>
    <w:rsid w:val="007E5951"/>
    <w:rsid w:val="007E5BAF"/>
    <w:rsid w:val="007E6559"/>
    <w:rsid w:val="007E7621"/>
    <w:rsid w:val="007E7F74"/>
    <w:rsid w:val="007F0B43"/>
    <w:rsid w:val="007F1820"/>
    <w:rsid w:val="007F371B"/>
    <w:rsid w:val="007F411C"/>
    <w:rsid w:val="007F4486"/>
    <w:rsid w:val="007F4D86"/>
    <w:rsid w:val="007F724A"/>
    <w:rsid w:val="00800B5D"/>
    <w:rsid w:val="0080200E"/>
    <w:rsid w:val="00803EB4"/>
    <w:rsid w:val="00804449"/>
    <w:rsid w:val="008045FD"/>
    <w:rsid w:val="008049D1"/>
    <w:rsid w:val="00805440"/>
    <w:rsid w:val="00805B3F"/>
    <w:rsid w:val="0080692C"/>
    <w:rsid w:val="00810341"/>
    <w:rsid w:val="00810A78"/>
    <w:rsid w:val="00810CBB"/>
    <w:rsid w:val="00812241"/>
    <w:rsid w:val="00813333"/>
    <w:rsid w:val="00814A61"/>
    <w:rsid w:val="0081588D"/>
    <w:rsid w:val="00815A8E"/>
    <w:rsid w:val="00816388"/>
    <w:rsid w:val="0081638C"/>
    <w:rsid w:val="008167C5"/>
    <w:rsid w:val="00816E9E"/>
    <w:rsid w:val="008175C9"/>
    <w:rsid w:val="00820348"/>
    <w:rsid w:val="00820415"/>
    <w:rsid w:val="00820677"/>
    <w:rsid w:val="008206A7"/>
    <w:rsid w:val="00820914"/>
    <w:rsid w:val="00821155"/>
    <w:rsid w:val="00821415"/>
    <w:rsid w:val="008214CC"/>
    <w:rsid w:val="00821C07"/>
    <w:rsid w:val="00821F17"/>
    <w:rsid w:val="00821F41"/>
    <w:rsid w:val="00824655"/>
    <w:rsid w:val="00833AA7"/>
    <w:rsid w:val="00834D2F"/>
    <w:rsid w:val="00836CFC"/>
    <w:rsid w:val="00842676"/>
    <w:rsid w:val="00847C20"/>
    <w:rsid w:val="00847D4B"/>
    <w:rsid w:val="0085124A"/>
    <w:rsid w:val="00852E58"/>
    <w:rsid w:val="00853144"/>
    <w:rsid w:val="00853E55"/>
    <w:rsid w:val="00854914"/>
    <w:rsid w:val="00854E56"/>
    <w:rsid w:val="00855352"/>
    <w:rsid w:val="00855B28"/>
    <w:rsid w:val="00855CB2"/>
    <w:rsid w:val="00856012"/>
    <w:rsid w:val="00856068"/>
    <w:rsid w:val="008562D3"/>
    <w:rsid w:val="00856C34"/>
    <w:rsid w:val="00860497"/>
    <w:rsid w:val="0086192F"/>
    <w:rsid w:val="0086201C"/>
    <w:rsid w:val="008623B8"/>
    <w:rsid w:val="00862639"/>
    <w:rsid w:val="00862719"/>
    <w:rsid w:val="0086406F"/>
    <w:rsid w:val="00864742"/>
    <w:rsid w:val="00866A34"/>
    <w:rsid w:val="00866A66"/>
    <w:rsid w:val="00866BF7"/>
    <w:rsid w:val="00870C0F"/>
    <w:rsid w:val="00871781"/>
    <w:rsid w:val="0087279D"/>
    <w:rsid w:val="0087401F"/>
    <w:rsid w:val="00874A1E"/>
    <w:rsid w:val="00874A30"/>
    <w:rsid w:val="008801BB"/>
    <w:rsid w:val="00880E5A"/>
    <w:rsid w:val="00884BA4"/>
    <w:rsid w:val="00886FD7"/>
    <w:rsid w:val="00887D05"/>
    <w:rsid w:val="00887E52"/>
    <w:rsid w:val="00887EC8"/>
    <w:rsid w:val="00890017"/>
    <w:rsid w:val="00890862"/>
    <w:rsid w:val="00890EA2"/>
    <w:rsid w:val="00891777"/>
    <w:rsid w:val="008919E2"/>
    <w:rsid w:val="00891EE1"/>
    <w:rsid w:val="0089478E"/>
    <w:rsid w:val="00895196"/>
    <w:rsid w:val="008959D2"/>
    <w:rsid w:val="00895DC1"/>
    <w:rsid w:val="008A0FA9"/>
    <w:rsid w:val="008A1303"/>
    <w:rsid w:val="008A1D15"/>
    <w:rsid w:val="008A50DC"/>
    <w:rsid w:val="008A5610"/>
    <w:rsid w:val="008A6CAE"/>
    <w:rsid w:val="008A7290"/>
    <w:rsid w:val="008B0430"/>
    <w:rsid w:val="008B085E"/>
    <w:rsid w:val="008B104F"/>
    <w:rsid w:val="008B3008"/>
    <w:rsid w:val="008B37F6"/>
    <w:rsid w:val="008B4DDE"/>
    <w:rsid w:val="008B5A19"/>
    <w:rsid w:val="008B66E0"/>
    <w:rsid w:val="008C055B"/>
    <w:rsid w:val="008C066A"/>
    <w:rsid w:val="008C138F"/>
    <w:rsid w:val="008C2825"/>
    <w:rsid w:val="008C3A87"/>
    <w:rsid w:val="008C3C1E"/>
    <w:rsid w:val="008C7E84"/>
    <w:rsid w:val="008D03B3"/>
    <w:rsid w:val="008D0876"/>
    <w:rsid w:val="008D0BA6"/>
    <w:rsid w:val="008D209F"/>
    <w:rsid w:val="008D22D8"/>
    <w:rsid w:val="008D365E"/>
    <w:rsid w:val="008D3A3E"/>
    <w:rsid w:val="008D4766"/>
    <w:rsid w:val="008D5EC3"/>
    <w:rsid w:val="008D7F2B"/>
    <w:rsid w:val="008E1264"/>
    <w:rsid w:val="008E4188"/>
    <w:rsid w:val="008E4386"/>
    <w:rsid w:val="008E71C2"/>
    <w:rsid w:val="008F01C7"/>
    <w:rsid w:val="008F04D3"/>
    <w:rsid w:val="008F1310"/>
    <w:rsid w:val="008F2125"/>
    <w:rsid w:val="008F3091"/>
    <w:rsid w:val="008F568C"/>
    <w:rsid w:val="008F6E0B"/>
    <w:rsid w:val="008F6FA1"/>
    <w:rsid w:val="008F7C60"/>
    <w:rsid w:val="00902A73"/>
    <w:rsid w:val="00905F72"/>
    <w:rsid w:val="00906991"/>
    <w:rsid w:val="009073F4"/>
    <w:rsid w:val="00910DA4"/>
    <w:rsid w:val="00911B82"/>
    <w:rsid w:val="00914942"/>
    <w:rsid w:val="009155D7"/>
    <w:rsid w:val="009203EE"/>
    <w:rsid w:val="009236E6"/>
    <w:rsid w:val="00926E9B"/>
    <w:rsid w:val="009279DE"/>
    <w:rsid w:val="009314F7"/>
    <w:rsid w:val="0093227C"/>
    <w:rsid w:val="009322DB"/>
    <w:rsid w:val="009344EF"/>
    <w:rsid w:val="009362F8"/>
    <w:rsid w:val="00936C07"/>
    <w:rsid w:val="00937138"/>
    <w:rsid w:val="009378DB"/>
    <w:rsid w:val="00940ADF"/>
    <w:rsid w:val="0094571A"/>
    <w:rsid w:val="00945751"/>
    <w:rsid w:val="0094785C"/>
    <w:rsid w:val="00950413"/>
    <w:rsid w:val="00951F80"/>
    <w:rsid w:val="009520E7"/>
    <w:rsid w:val="0095282B"/>
    <w:rsid w:val="0095358C"/>
    <w:rsid w:val="009535B1"/>
    <w:rsid w:val="0095596C"/>
    <w:rsid w:val="009568C8"/>
    <w:rsid w:val="00956A19"/>
    <w:rsid w:val="0096086A"/>
    <w:rsid w:val="00960C78"/>
    <w:rsid w:val="00964DC2"/>
    <w:rsid w:val="009703CB"/>
    <w:rsid w:val="00970508"/>
    <w:rsid w:val="00974A14"/>
    <w:rsid w:val="009751DD"/>
    <w:rsid w:val="0097620E"/>
    <w:rsid w:val="00976617"/>
    <w:rsid w:val="00976824"/>
    <w:rsid w:val="009770E3"/>
    <w:rsid w:val="00981BBA"/>
    <w:rsid w:val="009824D5"/>
    <w:rsid w:val="00983150"/>
    <w:rsid w:val="009857FE"/>
    <w:rsid w:val="00985B29"/>
    <w:rsid w:val="009864F7"/>
    <w:rsid w:val="0098711F"/>
    <w:rsid w:val="00987E94"/>
    <w:rsid w:val="00990573"/>
    <w:rsid w:val="00990ABD"/>
    <w:rsid w:val="009926CD"/>
    <w:rsid w:val="00994648"/>
    <w:rsid w:val="00994830"/>
    <w:rsid w:val="009950CE"/>
    <w:rsid w:val="0099578C"/>
    <w:rsid w:val="00996673"/>
    <w:rsid w:val="009A5DCD"/>
    <w:rsid w:val="009A62A7"/>
    <w:rsid w:val="009B1092"/>
    <w:rsid w:val="009B29B5"/>
    <w:rsid w:val="009B31F5"/>
    <w:rsid w:val="009B4A96"/>
    <w:rsid w:val="009C6FD5"/>
    <w:rsid w:val="009C770A"/>
    <w:rsid w:val="009D0188"/>
    <w:rsid w:val="009D0583"/>
    <w:rsid w:val="009D08B9"/>
    <w:rsid w:val="009D0B5A"/>
    <w:rsid w:val="009D2E50"/>
    <w:rsid w:val="009D3654"/>
    <w:rsid w:val="009D3A2C"/>
    <w:rsid w:val="009D416D"/>
    <w:rsid w:val="009D5125"/>
    <w:rsid w:val="009D57D7"/>
    <w:rsid w:val="009D57F1"/>
    <w:rsid w:val="009D60CB"/>
    <w:rsid w:val="009D727F"/>
    <w:rsid w:val="009D7E8E"/>
    <w:rsid w:val="009E087A"/>
    <w:rsid w:val="009E09BF"/>
    <w:rsid w:val="009E163F"/>
    <w:rsid w:val="009E33ED"/>
    <w:rsid w:val="009E486D"/>
    <w:rsid w:val="009E5FCD"/>
    <w:rsid w:val="009F33A6"/>
    <w:rsid w:val="009F3ADC"/>
    <w:rsid w:val="009F3E8E"/>
    <w:rsid w:val="009F49D1"/>
    <w:rsid w:val="009F4A04"/>
    <w:rsid w:val="00A002F5"/>
    <w:rsid w:val="00A01776"/>
    <w:rsid w:val="00A026AE"/>
    <w:rsid w:val="00A0288A"/>
    <w:rsid w:val="00A03468"/>
    <w:rsid w:val="00A04B90"/>
    <w:rsid w:val="00A06F6D"/>
    <w:rsid w:val="00A071AC"/>
    <w:rsid w:val="00A1020D"/>
    <w:rsid w:val="00A106E6"/>
    <w:rsid w:val="00A11260"/>
    <w:rsid w:val="00A117FE"/>
    <w:rsid w:val="00A1208C"/>
    <w:rsid w:val="00A1363C"/>
    <w:rsid w:val="00A14580"/>
    <w:rsid w:val="00A15667"/>
    <w:rsid w:val="00A161A3"/>
    <w:rsid w:val="00A21976"/>
    <w:rsid w:val="00A21EB7"/>
    <w:rsid w:val="00A225B6"/>
    <w:rsid w:val="00A23871"/>
    <w:rsid w:val="00A23B27"/>
    <w:rsid w:val="00A2419B"/>
    <w:rsid w:val="00A2427D"/>
    <w:rsid w:val="00A248B8"/>
    <w:rsid w:val="00A24CCA"/>
    <w:rsid w:val="00A259B8"/>
    <w:rsid w:val="00A25F2A"/>
    <w:rsid w:val="00A30011"/>
    <w:rsid w:val="00A308DE"/>
    <w:rsid w:val="00A31AA1"/>
    <w:rsid w:val="00A350AD"/>
    <w:rsid w:val="00A35B27"/>
    <w:rsid w:val="00A36077"/>
    <w:rsid w:val="00A414EA"/>
    <w:rsid w:val="00A45C8C"/>
    <w:rsid w:val="00A46076"/>
    <w:rsid w:val="00A46CC4"/>
    <w:rsid w:val="00A475C1"/>
    <w:rsid w:val="00A52CF8"/>
    <w:rsid w:val="00A52E15"/>
    <w:rsid w:val="00A53940"/>
    <w:rsid w:val="00A552B3"/>
    <w:rsid w:val="00A55B16"/>
    <w:rsid w:val="00A61A74"/>
    <w:rsid w:val="00A62B9E"/>
    <w:rsid w:val="00A62BC3"/>
    <w:rsid w:val="00A63EAE"/>
    <w:rsid w:val="00A63F8A"/>
    <w:rsid w:val="00A64483"/>
    <w:rsid w:val="00A64699"/>
    <w:rsid w:val="00A64DD2"/>
    <w:rsid w:val="00A655BC"/>
    <w:rsid w:val="00A65833"/>
    <w:rsid w:val="00A65CB3"/>
    <w:rsid w:val="00A7091B"/>
    <w:rsid w:val="00A746EC"/>
    <w:rsid w:val="00A805A0"/>
    <w:rsid w:val="00A8088F"/>
    <w:rsid w:val="00A80EB8"/>
    <w:rsid w:val="00A8198E"/>
    <w:rsid w:val="00A8256B"/>
    <w:rsid w:val="00A83309"/>
    <w:rsid w:val="00A86F7C"/>
    <w:rsid w:val="00A90FFB"/>
    <w:rsid w:val="00A919D2"/>
    <w:rsid w:val="00A960EF"/>
    <w:rsid w:val="00A96818"/>
    <w:rsid w:val="00A97811"/>
    <w:rsid w:val="00AA08E8"/>
    <w:rsid w:val="00AA0D94"/>
    <w:rsid w:val="00AA3CA0"/>
    <w:rsid w:val="00AA6404"/>
    <w:rsid w:val="00AA67CE"/>
    <w:rsid w:val="00AA76B1"/>
    <w:rsid w:val="00AA76D4"/>
    <w:rsid w:val="00AB24C6"/>
    <w:rsid w:val="00AB27C0"/>
    <w:rsid w:val="00AB3604"/>
    <w:rsid w:val="00AB4177"/>
    <w:rsid w:val="00AB51A2"/>
    <w:rsid w:val="00AB59C9"/>
    <w:rsid w:val="00AB644F"/>
    <w:rsid w:val="00AB66C3"/>
    <w:rsid w:val="00AB69A8"/>
    <w:rsid w:val="00AB6D01"/>
    <w:rsid w:val="00AC09BB"/>
    <w:rsid w:val="00AC0D0F"/>
    <w:rsid w:val="00AC0EE5"/>
    <w:rsid w:val="00AC16A3"/>
    <w:rsid w:val="00AC3A56"/>
    <w:rsid w:val="00AC5A0E"/>
    <w:rsid w:val="00AC5ECA"/>
    <w:rsid w:val="00AD12A6"/>
    <w:rsid w:val="00AD1751"/>
    <w:rsid w:val="00AD4E8B"/>
    <w:rsid w:val="00AD68CC"/>
    <w:rsid w:val="00AD6E5A"/>
    <w:rsid w:val="00AD7639"/>
    <w:rsid w:val="00AE03AE"/>
    <w:rsid w:val="00AE1A96"/>
    <w:rsid w:val="00AE370A"/>
    <w:rsid w:val="00AE38DE"/>
    <w:rsid w:val="00AE3DA5"/>
    <w:rsid w:val="00AE52D2"/>
    <w:rsid w:val="00AE5E88"/>
    <w:rsid w:val="00AE60D6"/>
    <w:rsid w:val="00AE6B51"/>
    <w:rsid w:val="00AF06DA"/>
    <w:rsid w:val="00AF0D84"/>
    <w:rsid w:val="00AF1527"/>
    <w:rsid w:val="00AF183B"/>
    <w:rsid w:val="00AF18CA"/>
    <w:rsid w:val="00AF1FB6"/>
    <w:rsid w:val="00AF2AB2"/>
    <w:rsid w:val="00AF3391"/>
    <w:rsid w:val="00AF39D2"/>
    <w:rsid w:val="00AF4326"/>
    <w:rsid w:val="00AF7B27"/>
    <w:rsid w:val="00B02458"/>
    <w:rsid w:val="00B02CBA"/>
    <w:rsid w:val="00B02D86"/>
    <w:rsid w:val="00B0439C"/>
    <w:rsid w:val="00B04466"/>
    <w:rsid w:val="00B0604E"/>
    <w:rsid w:val="00B06D48"/>
    <w:rsid w:val="00B07661"/>
    <w:rsid w:val="00B07933"/>
    <w:rsid w:val="00B07D1D"/>
    <w:rsid w:val="00B10E0A"/>
    <w:rsid w:val="00B11845"/>
    <w:rsid w:val="00B12881"/>
    <w:rsid w:val="00B13C9C"/>
    <w:rsid w:val="00B14467"/>
    <w:rsid w:val="00B226F4"/>
    <w:rsid w:val="00B23041"/>
    <w:rsid w:val="00B24002"/>
    <w:rsid w:val="00B26652"/>
    <w:rsid w:val="00B27A47"/>
    <w:rsid w:val="00B302F6"/>
    <w:rsid w:val="00B330D7"/>
    <w:rsid w:val="00B342F5"/>
    <w:rsid w:val="00B3472E"/>
    <w:rsid w:val="00B3526B"/>
    <w:rsid w:val="00B36797"/>
    <w:rsid w:val="00B36B34"/>
    <w:rsid w:val="00B371B3"/>
    <w:rsid w:val="00B3723F"/>
    <w:rsid w:val="00B4015F"/>
    <w:rsid w:val="00B4250B"/>
    <w:rsid w:val="00B447D6"/>
    <w:rsid w:val="00B4577F"/>
    <w:rsid w:val="00B458CB"/>
    <w:rsid w:val="00B47E39"/>
    <w:rsid w:val="00B51723"/>
    <w:rsid w:val="00B51DCE"/>
    <w:rsid w:val="00B53EDE"/>
    <w:rsid w:val="00B53F64"/>
    <w:rsid w:val="00B54F1D"/>
    <w:rsid w:val="00B550F0"/>
    <w:rsid w:val="00B571A8"/>
    <w:rsid w:val="00B571FC"/>
    <w:rsid w:val="00B61229"/>
    <w:rsid w:val="00B616BE"/>
    <w:rsid w:val="00B65174"/>
    <w:rsid w:val="00B658D5"/>
    <w:rsid w:val="00B667CC"/>
    <w:rsid w:val="00B668F7"/>
    <w:rsid w:val="00B71579"/>
    <w:rsid w:val="00B71727"/>
    <w:rsid w:val="00B71AF9"/>
    <w:rsid w:val="00B72352"/>
    <w:rsid w:val="00B76D87"/>
    <w:rsid w:val="00B76E42"/>
    <w:rsid w:val="00B778D7"/>
    <w:rsid w:val="00B812DC"/>
    <w:rsid w:val="00B81B42"/>
    <w:rsid w:val="00B83122"/>
    <w:rsid w:val="00B83E91"/>
    <w:rsid w:val="00B9068D"/>
    <w:rsid w:val="00B911F0"/>
    <w:rsid w:val="00B93970"/>
    <w:rsid w:val="00B93F44"/>
    <w:rsid w:val="00B94029"/>
    <w:rsid w:val="00B965ED"/>
    <w:rsid w:val="00BA00A3"/>
    <w:rsid w:val="00BA02F9"/>
    <w:rsid w:val="00BA0424"/>
    <w:rsid w:val="00BA18FE"/>
    <w:rsid w:val="00BA1A57"/>
    <w:rsid w:val="00BA2594"/>
    <w:rsid w:val="00BA4366"/>
    <w:rsid w:val="00BA4A51"/>
    <w:rsid w:val="00BA5EA5"/>
    <w:rsid w:val="00BA67CE"/>
    <w:rsid w:val="00BA6B6E"/>
    <w:rsid w:val="00BA7A88"/>
    <w:rsid w:val="00BA7BBB"/>
    <w:rsid w:val="00BA7DDD"/>
    <w:rsid w:val="00BB0036"/>
    <w:rsid w:val="00BB01B6"/>
    <w:rsid w:val="00BB01EB"/>
    <w:rsid w:val="00BB0A43"/>
    <w:rsid w:val="00BB1396"/>
    <w:rsid w:val="00BB2C19"/>
    <w:rsid w:val="00BB3D66"/>
    <w:rsid w:val="00BB556B"/>
    <w:rsid w:val="00BC1F9D"/>
    <w:rsid w:val="00BC28C2"/>
    <w:rsid w:val="00BC2B61"/>
    <w:rsid w:val="00BC3519"/>
    <w:rsid w:val="00BC4677"/>
    <w:rsid w:val="00BC4E66"/>
    <w:rsid w:val="00BC5F27"/>
    <w:rsid w:val="00BC6019"/>
    <w:rsid w:val="00BC6217"/>
    <w:rsid w:val="00BC6B1E"/>
    <w:rsid w:val="00BC784A"/>
    <w:rsid w:val="00BD283B"/>
    <w:rsid w:val="00BD34A1"/>
    <w:rsid w:val="00BD378B"/>
    <w:rsid w:val="00BD3891"/>
    <w:rsid w:val="00BD3CB0"/>
    <w:rsid w:val="00BD45BE"/>
    <w:rsid w:val="00BD4704"/>
    <w:rsid w:val="00BD6071"/>
    <w:rsid w:val="00BD6F15"/>
    <w:rsid w:val="00BE0009"/>
    <w:rsid w:val="00BE0F9A"/>
    <w:rsid w:val="00BE124D"/>
    <w:rsid w:val="00BE12C8"/>
    <w:rsid w:val="00BE1520"/>
    <w:rsid w:val="00BE30EA"/>
    <w:rsid w:val="00BE39C8"/>
    <w:rsid w:val="00BE5520"/>
    <w:rsid w:val="00BE57FF"/>
    <w:rsid w:val="00BE703C"/>
    <w:rsid w:val="00BE7190"/>
    <w:rsid w:val="00BF05DD"/>
    <w:rsid w:val="00BF1196"/>
    <w:rsid w:val="00BF3B64"/>
    <w:rsid w:val="00BF4293"/>
    <w:rsid w:val="00BF4E33"/>
    <w:rsid w:val="00C01E00"/>
    <w:rsid w:val="00C02478"/>
    <w:rsid w:val="00C048B6"/>
    <w:rsid w:val="00C053C7"/>
    <w:rsid w:val="00C0631B"/>
    <w:rsid w:val="00C0778B"/>
    <w:rsid w:val="00C10009"/>
    <w:rsid w:val="00C10D82"/>
    <w:rsid w:val="00C110DB"/>
    <w:rsid w:val="00C11174"/>
    <w:rsid w:val="00C1378A"/>
    <w:rsid w:val="00C138F9"/>
    <w:rsid w:val="00C142E2"/>
    <w:rsid w:val="00C14821"/>
    <w:rsid w:val="00C157CE"/>
    <w:rsid w:val="00C15D1A"/>
    <w:rsid w:val="00C1767D"/>
    <w:rsid w:val="00C21728"/>
    <w:rsid w:val="00C2180E"/>
    <w:rsid w:val="00C21971"/>
    <w:rsid w:val="00C21C8D"/>
    <w:rsid w:val="00C221A8"/>
    <w:rsid w:val="00C25077"/>
    <w:rsid w:val="00C2514A"/>
    <w:rsid w:val="00C25A79"/>
    <w:rsid w:val="00C26AC1"/>
    <w:rsid w:val="00C276CE"/>
    <w:rsid w:val="00C27E46"/>
    <w:rsid w:val="00C27EFE"/>
    <w:rsid w:val="00C304F8"/>
    <w:rsid w:val="00C31557"/>
    <w:rsid w:val="00C327B9"/>
    <w:rsid w:val="00C33E24"/>
    <w:rsid w:val="00C34066"/>
    <w:rsid w:val="00C36FDD"/>
    <w:rsid w:val="00C400A6"/>
    <w:rsid w:val="00C41299"/>
    <w:rsid w:val="00C41E6E"/>
    <w:rsid w:val="00C449F1"/>
    <w:rsid w:val="00C4578E"/>
    <w:rsid w:val="00C460D3"/>
    <w:rsid w:val="00C46A29"/>
    <w:rsid w:val="00C50DC9"/>
    <w:rsid w:val="00C50F6D"/>
    <w:rsid w:val="00C50FCA"/>
    <w:rsid w:val="00C5145D"/>
    <w:rsid w:val="00C51950"/>
    <w:rsid w:val="00C549DF"/>
    <w:rsid w:val="00C54DC4"/>
    <w:rsid w:val="00C55475"/>
    <w:rsid w:val="00C55DBD"/>
    <w:rsid w:val="00C5753B"/>
    <w:rsid w:val="00C57F40"/>
    <w:rsid w:val="00C6034D"/>
    <w:rsid w:val="00C61247"/>
    <w:rsid w:val="00C61317"/>
    <w:rsid w:val="00C61ED2"/>
    <w:rsid w:val="00C633FD"/>
    <w:rsid w:val="00C63D10"/>
    <w:rsid w:val="00C65077"/>
    <w:rsid w:val="00C6574E"/>
    <w:rsid w:val="00C6585C"/>
    <w:rsid w:val="00C6708B"/>
    <w:rsid w:val="00C677D7"/>
    <w:rsid w:val="00C7036E"/>
    <w:rsid w:val="00C7089C"/>
    <w:rsid w:val="00C70BAC"/>
    <w:rsid w:val="00C71EA7"/>
    <w:rsid w:val="00C73056"/>
    <w:rsid w:val="00C741CD"/>
    <w:rsid w:val="00C7531D"/>
    <w:rsid w:val="00C7634B"/>
    <w:rsid w:val="00C82EB6"/>
    <w:rsid w:val="00C8323C"/>
    <w:rsid w:val="00C840E1"/>
    <w:rsid w:val="00C84966"/>
    <w:rsid w:val="00C8594A"/>
    <w:rsid w:val="00C866DC"/>
    <w:rsid w:val="00C9139E"/>
    <w:rsid w:val="00C92240"/>
    <w:rsid w:val="00C925F7"/>
    <w:rsid w:val="00C9403B"/>
    <w:rsid w:val="00C94655"/>
    <w:rsid w:val="00C9532E"/>
    <w:rsid w:val="00C97677"/>
    <w:rsid w:val="00C9797A"/>
    <w:rsid w:val="00CA02C6"/>
    <w:rsid w:val="00CA0B28"/>
    <w:rsid w:val="00CA0F7E"/>
    <w:rsid w:val="00CA1C05"/>
    <w:rsid w:val="00CA268D"/>
    <w:rsid w:val="00CA26A6"/>
    <w:rsid w:val="00CA365C"/>
    <w:rsid w:val="00CA4C61"/>
    <w:rsid w:val="00CA599D"/>
    <w:rsid w:val="00CA5DB8"/>
    <w:rsid w:val="00CA5FF2"/>
    <w:rsid w:val="00CB0457"/>
    <w:rsid w:val="00CB1507"/>
    <w:rsid w:val="00CB2B66"/>
    <w:rsid w:val="00CB2D8C"/>
    <w:rsid w:val="00CB386A"/>
    <w:rsid w:val="00CB3B76"/>
    <w:rsid w:val="00CB4A58"/>
    <w:rsid w:val="00CB6354"/>
    <w:rsid w:val="00CB6A17"/>
    <w:rsid w:val="00CC0072"/>
    <w:rsid w:val="00CC048E"/>
    <w:rsid w:val="00CC0560"/>
    <w:rsid w:val="00CC4346"/>
    <w:rsid w:val="00CC4466"/>
    <w:rsid w:val="00CC61C8"/>
    <w:rsid w:val="00CC6268"/>
    <w:rsid w:val="00CC6D16"/>
    <w:rsid w:val="00CC73FB"/>
    <w:rsid w:val="00CD06EF"/>
    <w:rsid w:val="00CD0C6D"/>
    <w:rsid w:val="00CD2154"/>
    <w:rsid w:val="00CD2C46"/>
    <w:rsid w:val="00CD396F"/>
    <w:rsid w:val="00CD59CB"/>
    <w:rsid w:val="00CD624D"/>
    <w:rsid w:val="00CD6A3F"/>
    <w:rsid w:val="00CD6BEF"/>
    <w:rsid w:val="00CE1875"/>
    <w:rsid w:val="00CE2082"/>
    <w:rsid w:val="00CE381C"/>
    <w:rsid w:val="00CE3B6C"/>
    <w:rsid w:val="00CE4CB9"/>
    <w:rsid w:val="00CE519C"/>
    <w:rsid w:val="00CE68B4"/>
    <w:rsid w:val="00CE6E0D"/>
    <w:rsid w:val="00CE743E"/>
    <w:rsid w:val="00CE7574"/>
    <w:rsid w:val="00CE7973"/>
    <w:rsid w:val="00CF1705"/>
    <w:rsid w:val="00CF2738"/>
    <w:rsid w:val="00CF3A3C"/>
    <w:rsid w:val="00CF4EF7"/>
    <w:rsid w:val="00CF6137"/>
    <w:rsid w:val="00CF728B"/>
    <w:rsid w:val="00CF7693"/>
    <w:rsid w:val="00D037F1"/>
    <w:rsid w:val="00D0611B"/>
    <w:rsid w:val="00D06374"/>
    <w:rsid w:val="00D073C8"/>
    <w:rsid w:val="00D07CD0"/>
    <w:rsid w:val="00D1361F"/>
    <w:rsid w:val="00D17095"/>
    <w:rsid w:val="00D17213"/>
    <w:rsid w:val="00D20035"/>
    <w:rsid w:val="00D20E8B"/>
    <w:rsid w:val="00D21426"/>
    <w:rsid w:val="00D21FED"/>
    <w:rsid w:val="00D22933"/>
    <w:rsid w:val="00D22FCA"/>
    <w:rsid w:val="00D24461"/>
    <w:rsid w:val="00D25607"/>
    <w:rsid w:val="00D2561C"/>
    <w:rsid w:val="00D259FA"/>
    <w:rsid w:val="00D25E5F"/>
    <w:rsid w:val="00D263D1"/>
    <w:rsid w:val="00D266D5"/>
    <w:rsid w:val="00D26C16"/>
    <w:rsid w:val="00D33560"/>
    <w:rsid w:val="00D35E92"/>
    <w:rsid w:val="00D35F99"/>
    <w:rsid w:val="00D37651"/>
    <w:rsid w:val="00D3774C"/>
    <w:rsid w:val="00D41A61"/>
    <w:rsid w:val="00D425CA"/>
    <w:rsid w:val="00D428AA"/>
    <w:rsid w:val="00D45B5E"/>
    <w:rsid w:val="00D45F29"/>
    <w:rsid w:val="00D46945"/>
    <w:rsid w:val="00D50B15"/>
    <w:rsid w:val="00D54117"/>
    <w:rsid w:val="00D5479C"/>
    <w:rsid w:val="00D549A0"/>
    <w:rsid w:val="00D5568B"/>
    <w:rsid w:val="00D56416"/>
    <w:rsid w:val="00D60977"/>
    <w:rsid w:val="00D60AD8"/>
    <w:rsid w:val="00D61AA0"/>
    <w:rsid w:val="00D63AFF"/>
    <w:rsid w:val="00D6414D"/>
    <w:rsid w:val="00D65E27"/>
    <w:rsid w:val="00D66F73"/>
    <w:rsid w:val="00D702C6"/>
    <w:rsid w:val="00D7208C"/>
    <w:rsid w:val="00D729A9"/>
    <w:rsid w:val="00D731C1"/>
    <w:rsid w:val="00D748B5"/>
    <w:rsid w:val="00D749F3"/>
    <w:rsid w:val="00D75396"/>
    <w:rsid w:val="00D80611"/>
    <w:rsid w:val="00D81EA2"/>
    <w:rsid w:val="00D82BE1"/>
    <w:rsid w:val="00D831CA"/>
    <w:rsid w:val="00D832C4"/>
    <w:rsid w:val="00D83DE9"/>
    <w:rsid w:val="00D84AC8"/>
    <w:rsid w:val="00D84B41"/>
    <w:rsid w:val="00D8532A"/>
    <w:rsid w:val="00D85385"/>
    <w:rsid w:val="00D85967"/>
    <w:rsid w:val="00D8658F"/>
    <w:rsid w:val="00D86B37"/>
    <w:rsid w:val="00D87042"/>
    <w:rsid w:val="00D87F09"/>
    <w:rsid w:val="00D90F09"/>
    <w:rsid w:val="00D91145"/>
    <w:rsid w:val="00D919D2"/>
    <w:rsid w:val="00D91A7F"/>
    <w:rsid w:val="00D92E8A"/>
    <w:rsid w:val="00D9435A"/>
    <w:rsid w:val="00D9512D"/>
    <w:rsid w:val="00D9520B"/>
    <w:rsid w:val="00D95651"/>
    <w:rsid w:val="00D958FF"/>
    <w:rsid w:val="00DA16B4"/>
    <w:rsid w:val="00DA1914"/>
    <w:rsid w:val="00DA1D94"/>
    <w:rsid w:val="00DA24DC"/>
    <w:rsid w:val="00DA2FF3"/>
    <w:rsid w:val="00DA43F3"/>
    <w:rsid w:val="00DA484F"/>
    <w:rsid w:val="00DA7EDC"/>
    <w:rsid w:val="00DB0C5E"/>
    <w:rsid w:val="00DB1BCD"/>
    <w:rsid w:val="00DB1EA0"/>
    <w:rsid w:val="00DB2B19"/>
    <w:rsid w:val="00DB414F"/>
    <w:rsid w:val="00DB5BA3"/>
    <w:rsid w:val="00DB658B"/>
    <w:rsid w:val="00DC0DDA"/>
    <w:rsid w:val="00DC3E5A"/>
    <w:rsid w:val="00DC42B3"/>
    <w:rsid w:val="00DC48EE"/>
    <w:rsid w:val="00DC6BC4"/>
    <w:rsid w:val="00DC6D7D"/>
    <w:rsid w:val="00DD0428"/>
    <w:rsid w:val="00DD061A"/>
    <w:rsid w:val="00DD0D6E"/>
    <w:rsid w:val="00DD1049"/>
    <w:rsid w:val="00DD2C18"/>
    <w:rsid w:val="00DD75E6"/>
    <w:rsid w:val="00DE0128"/>
    <w:rsid w:val="00DE2F07"/>
    <w:rsid w:val="00DE2F58"/>
    <w:rsid w:val="00DE3555"/>
    <w:rsid w:val="00DE450C"/>
    <w:rsid w:val="00DE4A5E"/>
    <w:rsid w:val="00DE4EC7"/>
    <w:rsid w:val="00DE5127"/>
    <w:rsid w:val="00DF1D9A"/>
    <w:rsid w:val="00DF2FBB"/>
    <w:rsid w:val="00DF36EE"/>
    <w:rsid w:val="00DF6BC4"/>
    <w:rsid w:val="00DF6EC1"/>
    <w:rsid w:val="00DF6EEF"/>
    <w:rsid w:val="00DF714E"/>
    <w:rsid w:val="00E001BE"/>
    <w:rsid w:val="00E00DE4"/>
    <w:rsid w:val="00E00EEA"/>
    <w:rsid w:val="00E02CFC"/>
    <w:rsid w:val="00E042A1"/>
    <w:rsid w:val="00E055D5"/>
    <w:rsid w:val="00E06415"/>
    <w:rsid w:val="00E0643B"/>
    <w:rsid w:val="00E10EA1"/>
    <w:rsid w:val="00E149F4"/>
    <w:rsid w:val="00E15246"/>
    <w:rsid w:val="00E16DC5"/>
    <w:rsid w:val="00E17334"/>
    <w:rsid w:val="00E174CC"/>
    <w:rsid w:val="00E178BE"/>
    <w:rsid w:val="00E20159"/>
    <w:rsid w:val="00E21017"/>
    <w:rsid w:val="00E2242A"/>
    <w:rsid w:val="00E239F3"/>
    <w:rsid w:val="00E23E4C"/>
    <w:rsid w:val="00E257AE"/>
    <w:rsid w:val="00E25C08"/>
    <w:rsid w:val="00E2626E"/>
    <w:rsid w:val="00E278E7"/>
    <w:rsid w:val="00E27D5F"/>
    <w:rsid w:val="00E30030"/>
    <w:rsid w:val="00E30E8F"/>
    <w:rsid w:val="00E31133"/>
    <w:rsid w:val="00E319CE"/>
    <w:rsid w:val="00E3373C"/>
    <w:rsid w:val="00E33957"/>
    <w:rsid w:val="00E350E8"/>
    <w:rsid w:val="00E36B93"/>
    <w:rsid w:val="00E37450"/>
    <w:rsid w:val="00E402B7"/>
    <w:rsid w:val="00E4037C"/>
    <w:rsid w:val="00E41D6A"/>
    <w:rsid w:val="00E41E12"/>
    <w:rsid w:val="00E4315D"/>
    <w:rsid w:val="00E44182"/>
    <w:rsid w:val="00E4652B"/>
    <w:rsid w:val="00E46FDB"/>
    <w:rsid w:val="00E47A9A"/>
    <w:rsid w:val="00E47AEB"/>
    <w:rsid w:val="00E5083D"/>
    <w:rsid w:val="00E51F4F"/>
    <w:rsid w:val="00E525CA"/>
    <w:rsid w:val="00E53A47"/>
    <w:rsid w:val="00E53BEA"/>
    <w:rsid w:val="00E56A58"/>
    <w:rsid w:val="00E6051D"/>
    <w:rsid w:val="00E60B14"/>
    <w:rsid w:val="00E614A4"/>
    <w:rsid w:val="00E617E2"/>
    <w:rsid w:val="00E61AC8"/>
    <w:rsid w:val="00E6222A"/>
    <w:rsid w:val="00E63CDC"/>
    <w:rsid w:val="00E66A3F"/>
    <w:rsid w:val="00E677CF"/>
    <w:rsid w:val="00E67AD9"/>
    <w:rsid w:val="00E71B5B"/>
    <w:rsid w:val="00E73A6F"/>
    <w:rsid w:val="00E74600"/>
    <w:rsid w:val="00E75E39"/>
    <w:rsid w:val="00E75EC5"/>
    <w:rsid w:val="00E760C1"/>
    <w:rsid w:val="00E76226"/>
    <w:rsid w:val="00E817F4"/>
    <w:rsid w:val="00E827F6"/>
    <w:rsid w:val="00E84DCF"/>
    <w:rsid w:val="00E85A36"/>
    <w:rsid w:val="00E86248"/>
    <w:rsid w:val="00E8731A"/>
    <w:rsid w:val="00E87CF5"/>
    <w:rsid w:val="00E87EC6"/>
    <w:rsid w:val="00E90063"/>
    <w:rsid w:val="00E925D9"/>
    <w:rsid w:val="00E92942"/>
    <w:rsid w:val="00E932E6"/>
    <w:rsid w:val="00E93440"/>
    <w:rsid w:val="00E93DCA"/>
    <w:rsid w:val="00E9457D"/>
    <w:rsid w:val="00E9528C"/>
    <w:rsid w:val="00E953FE"/>
    <w:rsid w:val="00E967B7"/>
    <w:rsid w:val="00E96FBB"/>
    <w:rsid w:val="00E97018"/>
    <w:rsid w:val="00EA1310"/>
    <w:rsid w:val="00EA518F"/>
    <w:rsid w:val="00EA6AD3"/>
    <w:rsid w:val="00EA7CFD"/>
    <w:rsid w:val="00EB086D"/>
    <w:rsid w:val="00EB1B26"/>
    <w:rsid w:val="00EB2686"/>
    <w:rsid w:val="00EB52BD"/>
    <w:rsid w:val="00EB59C4"/>
    <w:rsid w:val="00EB68EA"/>
    <w:rsid w:val="00EB701A"/>
    <w:rsid w:val="00EC00D2"/>
    <w:rsid w:val="00EC0106"/>
    <w:rsid w:val="00EC1225"/>
    <w:rsid w:val="00EC1431"/>
    <w:rsid w:val="00EC33C9"/>
    <w:rsid w:val="00EC48C5"/>
    <w:rsid w:val="00EC6578"/>
    <w:rsid w:val="00EC695D"/>
    <w:rsid w:val="00EC7253"/>
    <w:rsid w:val="00ED16BB"/>
    <w:rsid w:val="00ED1DD9"/>
    <w:rsid w:val="00ED2044"/>
    <w:rsid w:val="00ED36A9"/>
    <w:rsid w:val="00ED6597"/>
    <w:rsid w:val="00EE1822"/>
    <w:rsid w:val="00EE365E"/>
    <w:rsid w:val="00EE41E4"/>
    <w:rsid w:val="00EE64B4"/>
    <w:rsid w:val="00EE674B"/>
    <w:rsid w:val="00EE67DF"/>
    <w:rsid w:val="00EE753E"/>
    <w:rsid w:val="00EF04CA"/>
    <w:rsid w:val="00EF0E54"/>
    <w:rsid w:val="00EF34AC"/>
    <w:rsid w:val="00EF3C5B"/>
    <w:rsid w:val="00EF4E63"/>
    <w:rsid w:val="00EF602F"/>
    <w:rsid w:val="00EF7531"/>
    <w:rsid w:val="00EF7A4B"/>
    <w:rsid w:val="00EF7A54"/>
    <w:rsid w:val="00F00377"/>
    <w:rsid w:val="00F0140A"/>
    <w:rsid w:val="00F01549"/>
    <w:rsid w:val="00F0198D"/>
    <w:rsid w:val="00F0213D"/>
    <w:rsid w:val="00F026E8"/>
    <w:rsid w:val="00F02A61"/>
    <w:rsid w:val="00F03749"/>
    <w:rsid w:val="00F05D29"/>
    <w:rsid w:val="00F063C4"/>
    <w:rsid w:val="00F065DF"/>
    <w:rsid w:val="00F1051C"/>
    <w:rsid w:val="00F10916"/>
    <w:rsid w:val="00F11ED3"/>
    <w:rsid w:val="00F1297D"/>
    <w:rsid w:val="00F134DC"/>
    <w:rsid w:val="00F13993"/>
    <w:rsid w:val="00F14F50"/>
    <w:rsid w:val="00F1568D"/>
    <w:rsid w:val="00F16035"/>
    <w:rsid w:val="00F201FE"/>
    <w:rsid w:val="00F2149F"/>
    <w:rsid w:val="00F2439F"/>
    <w:rsid w:val="00F24441"/>
    <w:rsid w:val="00F247F1"/>
    <w:rsid w:val="00F315F8"/>
    <w:rsid w:val="00F3194E"/>
    <w:rsid w:val="00F32379"/>
    <w:rsid w:val="00F324BA"/>
    <w:rsid w:val="00F33688"/>
    <w:rsid w:val="00F344C8"/>
    <w:rsid w:val="00F34C12"/>
    <w:rsid w:val="00F34C39"/>
    <w:rsid w:val="00F37143"/>
    <w:rsid w:val="00F37AF0"/>
    <w:rsid w:val="00F41124"/>
    <w:rsid w:val="00F42E2B"/>
    <w:rsid w:val="00F436B6"/>
    <w:rsid w:val="00F44C15"/>
    <w:rsid w:val="00F44DE1"/>
    <w:rsid w:val="00F451CC"/>
    <w:rsid w:val="00F45726"/>
    <w:rsid w:val="00F464A8"/>
    <w:rsid w:val="00F46EBA"/>
    <w:rsid w:val="00F47BA1"/>
    <w:rsid w:val="00F50146"/>
    <w:rsid w:val="00F501E6"/>
    <w:rsid w:val="00F52123"/>
    <w:rsid w:val="00F52C11"/>
    <w:rsid w:val="00F5417C"/>
    <w:rsid w:val="00F545F3"/>
    <w:rsid w:val="00F548EA"/>
    <w:rsid w:val="00F55321"/>
    <w:rsid w:val="00F55A3D"/>
    <w:rsid w:val="00F562FF"/>
    <w:rsid w:val="00F56D88"/>
    <w:rsid w:val="00F57029"/>
    <w:rsid w:val="00F57207"/>
    <w:rsid w:val="00F576DE"/>
    <w:rsid w:val="00F60384"/>
    <w:rsid w:val="00F61A9B"/>
    <w:rsid w:val="00F61FE3"/>
    <w:rsid w:val="00F62967"/>
    <w:rsid w:val="00F62B83"/>
    <w:rsid w:val="00F63A2A"/>
    <w:rsid w:val="00F6609C"/>
    <w:rsid w:val="00F6662C"/>
    <w:rsid w:val="00F67F33"/>
    <w:rsid w:val="00F71589"/>
    <w:rsid w:val="00F72B92"/>
    <w:rsid w:val="00F72E1D"/>
    <w:rsid w:val="00F73021"/>
    <w:rsid w:val="00F738FB"/>
    <w:rsid w:val="00F77A1F"/>
    <w:rsid w:val="00F77FA1"/>
    <w:rsid w:val="00F80059"/>
    <w:rsid w:val="00F80256"/>
    <w:rsid w:val="00F8361E"/>
    <w:rsid w:val="00F83896"/>
    <w:rsid w:val="00F8396E"/>
    <w:rsid w:val="00F83E14"/>
    <w:rsid w:val="00F83F95"/>
    <w:rsid w:val="00F8449A"/>
    <w:rsid w:val="00F87DCC"/>
    <w:rsid w:val="00F90686"/>
    <w:rsid w:val="00F92A21"/>
    <w:rsid w:val="00F94BFE"/>
    <w:rsid w:val="00F9506E"/>
    <w:rsid w:val="00F95A1E"/>
    <w:rsid w:val="00F96DE9"/>
    <w:rsid w:val="00FA0A36"/>
    <w:rsid w:val="00FA1D43"/>
    <w:rsid w:val="00FA23FB"/>
    <w:rsid w:val="00FA4469"/>
    <w:rsid w:val="00FA4700"/>
    <w:rsid w:val="00FA5229"/>
    <w:rsid w:val="00FA5B07"/>
    <w:rsid w:val="00FA5D1D"/>
    <w:rsid w:val="00FA6A76"/>
    <w:rsid w:val="00FA7112"/>
    <w:rsid w:val="00FB135F"/>
    <w:rsid w:val="00FB1B66"/>
    <w:rsid w:val="00FB1C3F"/>
    <w:rsid w:val="00FB274F"/>
    <w:rsid w:val="00FB35C7"/>
    <w:rsid w:val="00FB61E5"/>
    <w:rsid w:val="00FB6232"/>
    <w:rsid w:val="00FB699B"/>
    <w:rsid w:val="00FC2D5F"/>
    <w:rsid w:val="00FC30F5"/>
    <w:rsid w:val="00FC427F"/>
    <w:rsid w:val="00FC4C75"/>
    <w:rsid w:val="00FC60C7"/>
    <w:rsid w:val="00FD0CD1"/>
    <w:rsid w:val="00FD2736"/>
    <w:rsid w:val="00FD5C72"/>
    <w:rsid w:val="00FD5E54"/>
    <w:rsid w:val="00FD6248"/>
    <w:rsid w:val="00FD6413"/>
    <w:rsid w:val="00FD7F63"/>
    <w:rsid w:val="00FE0502"/>
    <w:rsid w:val="00FE0B01"/>
    <w:rsid w:val="00FE1BE2"/>
    <w:rsid w:val="00FE1ECC"/>
    <w:rsid w:val="00FE22BE"/>
    <w:rsid w:val="00FE235A"/>
    <w:rsid w:val="00FE2EFA"/>
    <w:rsid w:val="00FE2F94"/>
    <w:rsid w:val="00FE2F99"/>
    <w:rsid w:val="00FE3896"/>
    <w:rsid w:val="00FE5CD9"/>
    <w:rsid w:val="00FE691E"/>
    <w:rsid w:val="00FE6A2A"/>
    <w:rsid w:val="00FE7567"/>
    <w:rsid w:val="00FE7AA2"/>
    <w:rsid w:val="00FE7C15"/>
    <w:rsid w:val="00FF1173"/>
    <w:rsid w:val="00FF20B7"/>
    <w:rsid w:val="00FF26A5"/>
    <w:rsid w:val="00FF337A"/>
    <w:rsid w:val="00FF3933"/>
    <w:rsid w:val="00FF39CC"/>
    <w:rsid w:val="00FF549E"/>
    <w:rsid w:val="00FF5F36"/>
    <w:rsid w:val="00FF6B2E"/>
    <w:rsid w:val="00FF7402"/>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pPr>
      <w:pBdr>
        <w:top w:val="single" w:sz="6" w:space="1" w:color="auto"/>
      </w:pBdr>
      <w:tabs>
        <w:tab w:val="center" w:pos="4153"/>
        <w:tab w:val="right" w:pos="8306"/>
      </w:tabs>
      <w:snapToGrid w:val="0"/>
      <w:jc w:val="left"/>
    </w:pPr>
    <w:rPr>
      <w:sz w:val="18"/>
      <w:szCs w:val="18"/>
    </w:rPr>
  </w:style>
  <w:style w:type="paragraph" w:styleId="af6">
    <w:name w:val="header"/>
    <w:basedOn w:val="a4"/>
    <w:link w:val="af7"/>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8">
    <w:name w:val="Title"/>
    <w:basedOn w:val="a4"/>
    <w:link w:val="af9"/>
    <w:qFormat/>
    <w:pPr>
      <w:widowControl/>
      <w:spacing w:after="120"/>
      <w:jc w:val="center"/>
    </w:pPr>
    <w:rPr>
      <w:rFonts w:ascii="Book Antiqua" w:hAnsi="Book Antiqua"/>
      <w:b/>
      <w:bCs/>
      <w:i/>
      <w:iCs/>
      <w:sz w:val="28"/>
      <w:u w:val="single"/>
      <w:lang w:eastAsia="en-US"/>
    </w:rPr>
  </w:style>
  <w:style w:type="character" w:styleId="afa">
    <w:name w:val="FollowedHyperlink"/>
    <w:uiPriority w:val="99"/>
    <w:semiHidden/>
    <w:unhideWhenUsed/>
    <w:rPr>
      <w:color w:val="954F72"/>
      <w:u w:val="single"/>
    </w:rPr>
  </w:style>
  <w:style w:type="character" w:styleId="afb">
    <w:name w:val="Hyperlink"/>
    <w:uiPriority w:val="99"/>
    <w:qFormat/>
    <w:rPr>
      <w:color w:val="0000FF"/>
      <w:u w:val="single"/>
    </w:rPr>
  </w:style>
  <w:style w:type="character" w:styleId="afc">
    <w:name w:val="annotation reference"/>
    <w:uiPriority w:val="99"/>
    <w:semiHidden/>
    <w:unhideWhenUsed/>
    <w:rPr>
      <w:sz w:val="21"/>
      <w:szCs w:val="21"/>
    </w:rPr>
  </w:style>
  <w:style w:type="table" w:styleId="afd">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e"/>
    <w:qFormat/>
    <w:rPr>
      <w:rFonts w:ascii="黑体" w:eastAsia="黑体"/>
      <w:kern w:val="2"/>
      <w:sz w:val="24"/>
    </w:rPr>
  </w:style>
  <w:style w:type="paragraph" w:customStyle="1" w:styleId="afe">
    <w:name w:val="表格标题"/>
    <w:basedOn w:val="a4"/>
    <w:link w:val="Char"/>
    <w:pPr>
      <w:spacing w:line="360" w:lineRule="auto"/>
      <w:jc w:val="center"/>
    </w:pPr>
    <w:rPr>
      <w:rFonts w:ascii="黑体" w:eastAsia="黑体"/>
      <w:lang w:val="zh-CN"/>
    </w:rPr>
  </w:style>
  <w:style w:type="character" w:customStyle="1" w:styleId="Char0">
    <w:name w:val="表格内容 Char"/>
    <w:link w:val="aff"/>
    <w:qFormat/>
    <w:rPr>
      <w:kern w:val="2"/>
      <w:sz w:val="24"/>
    </w:rPr>
  </w:style>
  <w:style w:type="paragraph" w:customStyle="1" w:styleId="aff">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0">
    <w:name w:val="项目编号一 (文字)"/>
    <w:link w:val="aff1"/>
    <w:rPr>
      <w:rFonts w:ascii="宋体" w:hAnsi="宋体"/>
      <w:b/>
      <w:kern w:val="2"/>
      <w:sz w:val="24"/>
    </w:rPr>
  </w:style>
  <w:style w:type="paragraph" w:customStyle="1" w:styleId="aff1">
    <w:name w:val="项目编号一"/>
    <w:basedOn w:val="a4"/>
    <w:next w:val="a4"/>
    <w:link w:val="aff0"/>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7">
    <w:name w:val="页眉 字符"/>
    <w:link w:val="af6"/>
    <w:qFormat/>
    <w:rPr>
      <w:kern w:val="2"/>
      <w:sz w:val="18"/>
      <w:szCs w:val="18"/>
    </w:rPr>
  </w:style>
  <w:style w:type="character" w:customStyle="1" w:styleId="Char10">
    <w:name w:val="正文(缩进) 五号 Char1"/>
    <w:link w:val="aff2"/>
    <w:qFormat/>
    <w:rPr>
      <w:rFonts w:ascii="Arial" w:hAnsi="Arial" w:cs="宋体"/>
      <w:sz w:val="21"/>
    </w:rPr>
  </w:style>
  <w:style w:type="paragraph" w:customStyle="1" w:styleId="aff2">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9">
    <w:name w:val="标题 字符"/>
    <w:link w:val="af8"/>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3">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4">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19">
    <w:name w:val="目录标题1"/>
    <w:basedOn w:val="a4"/>
    <w:pPr>
      <w:jc w:val="center"/>
    </w:pPr>
    <w:rPr>
      <w:rFonts w:cs="宋体"/>
      <w:b/>
      <w:bCs/>
      <w:sz w:val="28"/>
    </w:rPr>
  </w:style>
  <w:style w:type="paragraph" w:customStyle="1" w:styleId="aff5">
    <w:name w:val="表格头"/>
    <w:basedOn w:val="a4"/>
    <w:qFormat/>
    <w:pPr>
      <w:spacing w:before="120" w:after="120"/>
      <w:jc w:val="center"/>
    </w:pPr>
    <w:rPr>
      <w:rFonts w:eastAsia="黑体"/>
      <w:b/>
      <w:sz w:val="21"/>
      <w:szCs w:val="21"/>
    </w:rPr>
  </w:style>
  <w:style w:type="paragraph" w:customStyle="1" w:styleId="1a">
    <w:name w:val="样式1"/>
    <w:basedOn w:val="4"/>
    <w:pPr>
      <w:tabs>
        <w:tab w:val="left" w:pos="2157"/>
      </w:tabs>
    </w:pPr>
  </w:style>
  <w:style w:type="paragraph" w:customStyle="1" w:styleId="aff6">
    <w:name w:val="表格文字"/>
    <w:rPr>
      <w:sz w:val="24"/>
      <w:szCs w:val="24"/>
    </w:rPr>
  </w:style>
  <w:style w:type="paragraph" w:customStyle="1" w:styleId="3">
    <w:name w:val="项目符号3"/>
    <w:basedOn w:val="a4"/>
    <w:pPr>
      <w:numPr>
        <w:numId w:val="6"/>
      </w:numPr>
      <w:spacing w:line="360" w:lineRule="auto"/>
    </w:pPr>
  </w:style>
  <w:style w:type="paragraph" w:customStyle="1" w:styleId="aff7">
    <w:name w:val="封面标题"/>
    <w:basedOn w:val="aff4"/>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8">
    <w:name w:val="无缩进正文"/>
    <w:basedOn w:val="a4"/>
    <w:qFormat/>
    <w:pPr>
      <w:spacing w:line="360" w:lineRule="auto"/>
    </w:pPr>
  </w:style>
  <w:style w:type="paragraph" w:customStyle="1" w:styleId="aff9">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a">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b">
    <w:name w:val="表格单元"/>
    <w:basedOn w:val="a4"/>
    <w:pPr>
      <w:adjustRightInd w:val="0"/>
      <w:snapToGrid w:val="0"/>
      <w:spacing w:before="45" w:after="45"/>
      <w:jc w:val="left"/>
    </w:pPr>
    <w:rPr>
      <w:rFonts w:ascii="宋体"/>
      <w:sz w:val="21"/>
      <w:szCs w:val="24"/>
    </w:rPr>
  </w:style>
  <w:style w:type="paragraph" w:customStyle="1" w:styleId="affc">
    <w:name w:val="表格栏目"/>
    <w:basedOn w:val="a4"/>
    <w:pPr>
      <w:adjustRightInd w:val="0"/>
      <w:snapToGrid w:val="0"/>
      <w:spacing w:before="45" w:after="45"/>
      <w:jc w:val="center"/>
    </w:pPr>
    <w:rPr>
      <w:rFonts w:ascii="宋体" w:eastAsia="黑体"/>
      <w:b/>
      <w:bCs/>
      <w:sz w:val="21"/>
      <w:szCs w:val="24"/>
    </w:rPr>
  </w:style>
  <w:style w:type="paragraph" w:customStyle="1" w:styleId="affd">
    <w:name w:val="封面（文件名称）"/>
    <w:basedOn w:val="a4"/>
    <w:pPr>
      <w:spacing w:line="300" w:lineRule="auto"/>
      <w:jc w:val="center"/>
    </w:pPr>
    <w:rPr>
      <w:rFonts w:ascii="Calibri" w:hAnsi="宋体" w:cs="宋体"/>
      <w:b/>
      <w:bCs/>
      <w:sz w:val="32"/>
      <w:szCs w:val="32"/>
    </w:rPr>
  </w:style>
  <w:style w:type="paragraph" w:customStyle="1" w:styleId="affe">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0">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252475249">
      <w:bodyDiv w:val="1"/>
      <w:marLeft w:val="0"/>
      <w:marRight w:val="0"/>
      <w:marTop w:val="0"/>
      <w:marBottom w:val="0"/>
      <w:divBdr>
        <w:top w:val="none" w:sz="0" w:space="0" w:color="auto"/>
        <w:left w:val="none" w:sz="0" w:space="0" w:color="auto"/>
        <w:bottom w:val="none" w:sz="0" w:space="0" w:color="auto"/>
        <w:right w:val="none" w:sz="0" w:space="0" w:color="auto"/>
      </w:divBdr>
    </w:div>
    <w:div w:id="614288872">
      <w:bodyDiv w:val="1"/>
      <w:marLeft w:val="0"/>
      <w:marRight w:val="0"/>
      <w:marTop w:val="0"/>
      <w:marBottom w:val="0"/>
      <w:divBdr>
        <w:top w:val="none" w:sz="0" w:space="0" w:color="auto"/>
        <w:left w:val="none" w:sz="0" w:space="0" w:color="auto"/>
        <w:bottom w:val="none" w:sz="0" w:space="0" w:color="auto"/>
        <w:right w:val="none" w:sz="0" w:space="0" w:color="auto"/>
      </w:divBdr>
    </w:div>
    <w:div w:id="661281285">
      <w:bodyDiv w:val="1"/>
      <w:marLeft w:val="0"/>
      <w:marRight w:val="0"/>
      <w:marTop w:val="0"/>
      <w:marBottom w:val="0"/>
      <w:divBdr>
        <w:top w:val="none" w:sz="0" w:space="0" w:color="auto"/>
        <w:left w:val="none" w:sz="0" w:space="0" w:color="auto"/>
        <w:bottom w:val="none" w:sz="0" w:space="0" w:color="auto"/>
        <w:right w:val="none" w:sz="0" w:space="0" w:color="auto"/>
      </w:divBdr>
    </w:div>
    <w:div w:id="718012609">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984550527">
      <w:bodyDiv w:val="1"/>
      <w:marLeft w:val="0"/>
      <w:marRight w:val="0"/>
      <w:marTop w:val="0"/>
      <w:marBottom w:val="0"/>
      <w:divBdr>
        <w:top w:val="none" w:sz="0" w:space="0" w:color="auto"/>
        <w:left w:val="none" w:sz="0" w:space="0" w:color="auto"/>
        <w:bottom w:val="none" w:sz="0" w:space="0" w:color="auto"/>
        <w:right w:val="none" w:sz="0" w:space="0" w:color="auto"/>
      </w:divBdr>
    </w:div>
    <w:div w:id="1196843285">
      <w:bodyDiv w:val="1"/>
      <w:marLeft w:val="0"/>
      <w:marRight w:val="0"/>
      <w:marTop w:val="0"/>
      <w:marBottom w:val="0"/>
      <w:divBdr>
        <w:top w:val="none" w:sz="0" w:space="0" w:color="auto"/>
        <w:left w:val="none" w:sz="0" w:space="0" w:color="auto"/>
        <w:bottom w:val="none" w:sz="0" w:space="0" w:color="auto"/>
        <w:right w:val="none" w:sz="0" w:space="0" w:color="auto"/>
      </w:divBdr>
    </w:div>
    <w:div w:id="1522669630">
      <w:bodyDiv w:val="1"/>
      <w:marLeft w:val="0"/>
      <w:marRight w:val="0"/>
      <w:marTop w:val="0"/>
      <w:marBottom w:val="0"/>
      <w:divBdr>
        <w:top w:val="none" w:sz="0" w:space="0" w:color="auto"/>
        <w:left w:val="none" w:sz="0" w:space="0" w:color="auto"/>
        <w:bottom w:val="none" w:sz="0" w:space="0" w:color="auto"/>
        <w:right w:val="none" w:sz="0" w:space="0" w:color="auto"/>
      </w:divBdr>
    </w:div>
    <w:div w:id="2129199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6%8C%87%E4%BB%A4%E5%AD%97/3220363"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header" Target="header1.xml"/><Relationship Id="rId10" Type="http://schemas.openxmlformats.org/officeDocument/2006/relationships/hyperlink" Target="https://baike.baidu.com/item/%E6%9C%BA%E5%99%A8%E5%91%A8%E6%9C%9F/276831"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package" Target="embeddings/Microsoft_Visio___.vsdx"/><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272877-AAF7-4580-B01E-5C4EC8F2C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7571</TotalTime>
  <Pages>53</Pages>
  <Words>5088</Words>
  <Characters>29003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黎明 文</cp:lastModifiedBy>
  <cp:revision>712</cp:revision>
  <cp:lastPrinted>2019-01-20T02:01:00Z</cp:lastPrinted>
  <dcterms:created xsi:type="dcterms:W3CDTF">2012-11-08T09:19:00Z</dcterms:created>
  <dcterms:modified xsi:type="dcterms:W3CDTF">2019-03-19T00:40:00Z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