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BA38F88" w14:textId="1C89DE5F" w:rsidR="006350A4" w:rsidRDefault="006350A4">
      <w:pPr>
        <w:spacing w:line="300" w:lineRule="auto"/>
        <w:rPr>
          <w:rFonts w:ascii="FangSong" w:eastAsia="FangSong" w:hAnsi="FangSong"/>
          <w:color w:val="000000"/>
          <w:szCs w:val="24"/>
        </w:rPr>
      </w:pPr>
      <w:bookmarkStart w:id="0" w:name="_Toc490446279"/>
      <w:bookmarkStart w:id="1" w:name="_Toc490292383"/>
    </w:p>
    <w:p w14:paraId="6CC606FB" w14:textId="70249C81" w:rsidR="006350A4" w:rsidRDefault="006350A4">
      <w:pPr>
        <w:spacing w:line="300" w:lineRule="auto"/>
        <w:rPr>
          <w:rFonts w:ascii="FangSong" w:eastAsia="FangSong" w:hAnsi="FangSong"/>
          <w:color w:val="000000"/>
          <w:szCs w:val="24"/>
        </w:rPr>
      </w:pPr>
    </w:p>
    <w:p w14:paraId="4794F155" w14:textId="37FB1615" w:rsidR="00BA0551" w:rsidRDefault="00BA0551">
      <w:pPr>
        <w:spacing w:line="300" w:lineRule="auto"/>
        <w:rPr>
          <w:rFonts w:ascii="FangSong" w:eastAsia="FangSong" w:hAnsi="FangSong"/>
          <w:color w:val="000000"/>
          <w:szCs w:val="24"/>
        </w:rPr>
      </w:pPr>
    </w:p>
    <w:p w14:paraId="368AF30E" w14:textId="0B9B283F" w:rsidR="00BA0551" w:rsidRDefault="00BA0551">
      <w:pPr>
        <w:spacing w:line="300" w:lineRule="auto"/>
        <w:rPr>
          <w:rFonts w:ascii="FangSong" w:eastAsia="FangSong" w:hAnsi="FangSong"/>
          <w:color w:val="000000"/>
          <w:szCs w:val="24"/>
        </w:rPr>
      </w:pPr>
    </w:p>
    <w:p w14:paraId="5A63A94A" w14:textId="3C6262C3" w:rsidR="00BA0551" w:rsidRDefault="00BA0551">
      <w:pPr>
        <w:spacing w:line="300" w:lineRule="auto"/>
        <w:rPr>
          <w:rFonts w:ascii="FangSong" w:eastAsia="FangSong" w:hAnsi="FangSong"/>
          <w:color w:val="000000"/>
          <w:szCs w:val="24"/>
        </w:rPr>
      </w:pPr>
    </w:p>
    <w:p w14:paraId="25739561" w14:textId="5E36691A" w:rsidR="00BA0551" w:rsidRDefault="00BA0551">
      <w:pPr>
        <w:spacing w:line="300" w:lineRule="auto"/>
        <w:rPr>
          <w:rFonts w:ascii="FangSong" w:eastAsia="FangSong" w:hAnsi="FangSong"/>
          <w:color w:val="000000"/>
          <w:szCs w:val="24"/>
        </w:rPr>
      </w:pPr>
    </w:p>
    <w:p w14:paraId="686AF37E" w14:textId="6A0C1BF0" w:rsidR="00BA0551" w:rsidRDefault="00BA0551">
      <w:pPr>
        <w:spacing w:line="300" w:lineRule="auto"/>
        <w:rPr>
          <w:rFonts w:ascii="FangSong" w:eastAsia="FangSong" w:hAnsi="FangSong"/>
          <w:color w:val="000000"/>
          <w:szCs w:val="24"/>
        </w:rPr>
      </w:pPr>
    </w:p>
    <w:p w14:paraId="6D98A6FE" w14:textId="77777777" w:rsidR="00BA0551" w:rsidRDefault="00BA0551">
      <w:pPr>
        <w:spacing w:line="300" w:lineRule="auto"/>
        <w:rPr>
          <w:rFonts w:ascii="FangSong" w:eastAsia="FangSong" w:hAnsi="FangSong"/>
          <w:color w:val="000000"/>
          <w:szCs w:val="24"/>
        </w:rPr>
      </w:pPr>
    </w:p>
    <w:p w14:paraId="0E515A56" w14:textId="77777777" w:rsidR="005A053C" w:rsidRDefault="005A053C" w:rsidP="005A053C">
      <w:pPr>
        <w:pStyle w:val="affd"/>
        <w:spacing w:before="0" w:after="0"/>
        <w:jc w:val="center"/>
        <w:rPr>
          <w:rFonts w:ascii="FangSong" w:eastAsia="FangSong" w:hAnsi="FangSong" w:cs="Arial"/>
          <w:b/>
          <w:bCs/>
          <w:kern w:val="28"/>
          <w:sz w:val="36"/>
          <w:szCs w:val="36"/>
        </w:rPr>
      </w:pPr>
      <w:r w:rsidRPr="00EE778D">
        <w:rPr>
          <w:rFonts w:ascii="FangSong" w:eastAsia="FangSong" w:hAnsi="FangSong" w:cs="Arial" w:hint="eastAsia"/>
          <w:b/>
          <w:bCs/>
          <w:kern w:val="28"/>
          <w:sz w:val="36"/>
          <w:szCs w:val="36"/>
        </w:rPr>
        <w:t>基于理想格RLWE的通用和模块化的</w:t>
      </w:r>
    </w:p>
    <w:p w14:paraId="7CCF1176" w14:textId="7AFF2463" w:rsidR="00641BFF" w:rsidRDefault="005A053C" w:rsidP="005A053C">
      <w:pPr>
        <w:pStyle w:val="affd"/>
        <w:spacing w:before="0" w:after="0"/>
        <w:ind w:firstLine="361"/>
        <w:jc w:val="center"/>
        <w:rPr>
          <w:rFonts w:ascii="FangSong" w:eastAsia="FangSong" w:hAnsi="FangSong" w:cs="Arial"/>
          <w:b/>
          <w:bCs/>
          <w:kern w:val="28"/>
          <w:sz w:val="36"/>
          <w:szCs w:val="36"/>
        </w:rPr>
      </w:pPr>
      <w:r w:rsidRPr="00EE778D">
        <w:rPr>
          <w:rFonts w:ascii="FangSong" w:eastAsia="FangSong" w:hAnsi="FangSong" w:cs="Arial" w:hint="eastAsia"/>
          <w:b/>
          <w:bCs/>
          <w:kern w:val="28"/>
          <w:sz w:val="36"/>
          <w:szCs w:val="36"/>
        </w:rPr>
        <w:t>密</w:t>
      </w:r>
      <w:r w:rsidR="00C921CE">
        <w:rPr>
          <w:rFonts w:ascii="FangSong" w:eastAsia="FangSong" w:hAnsi="FangSong" w:cs="Arial" w:hint="eastAsia"/>
          <w:b/>
          <w:bCs/>
          <w:kern w:val="28"/>
          <w:sz w:val="36"/>
          <w:szCs w:val="36"/>
        </w:rPr>
        <w:t>钥</w:t>
      </w:r>
      <w:r w:rsidRPr="00EE778D">
        <w:rPr>
          <w:rFonts w:ascii="FangSong" w:eastAsia="FangSong" w:hAnsi="FangSong" w:cs="Arial" w:hint="eastAsia"/>
          <w:b/>
          <w:bCs/>
          <w:kern w:val="28"/>
          <w:sz w:val="36"/>
          <w:szCs w:val="36"/>
        </w:rPr>
        <w:t>封装机制</w:t>
      </w:r>
    </w:p>
    <w:p w14:paraId="6CA651B4" w14:textId="77777777" w:rsidR="005A053C" w:rsidRDefault="005A053C" w:rsidP="005A053C">
      <w:pPr>
        <w:pStyle w:val="affd"/>
        <w:spacing w:before="0" w:after="0"/>
        <w:ind w:firstLine="361"/>
        <w:jc w:val="center"/>
        <w:rPr>
          <w:rFonts w:ascii="FangSong" w:eastAsia="FangSong" w:hAnsi="FangSong" w:cs="Arial"/>
          <w:b/>
          <w:bCs/>
          <w:kern w:val="28"/>
          <w:sz w:val="36"/>
          <w:szCs w:val="36"/>
        </w:rPr>
      </w:pPr>
    </w:p>
    <w:p w14:paraId="1173A0C9" w14:textId="77777777" w:rsidR="006350A4" w:rsidRDefault="007E7F74">
      <w:pPr>
        <w:pStyle w:val="affd"/>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1BEBF053" w14:textId="7326146B" w:rsidR="006350A4" w:rsidRDefault="007E7F74">
      <w:pPr>
        <w:pStyle w:val="afff"/>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w:t>
      </w:r>
      <w:r w:rsidR="00001DCA">
        <w:rPr>
          <w:rFonts w:ascii="FangSong" w:eastAsia="FangSong" w:hAnsi="FangSong" w:hint="eastAsia"/>
        </w:rPr>
        <w:t>Windows</w:t>
      </w:r>
      <w:r>
        <w:rPr>
          <w:rFonts w:ascii="FangSong" w:eastAsia="FangSong" w:hAnsi="FangSong" w:hint="eastAsia"/>
        </w:rPr>
        <w:t>版）</w:t>
      </w:r>
    </w:p>
    <w:p w14:paraId="456F678F" w14:textId="77777777" w:rsidR="006350A4" w:rsidRDefault="006350A4">
      <w:pPr>
        <w:spacing w:line="300" w:lineRule="auto"/>
        <w:rPr>
          <w:rFonts w:ascii="FangSong" w:eastAsia="FangSong" w:hAnsi="FangSong"/>
          <w:color w:val="000000"/>
          <w:szCs w:val="24"/>
        </w:rPr>
      </w:pPr>
    </w:p>
    <w:p w14:paraId="5DE4B6C2" w14:textId="77777777" w:rsidR="006350A4" w:rsidRDefault="006350A4">
      <w:pPr>
        <w:spacing w:line="300" w:lineRule="auto"/>
        <w:rPr>
          <w:rFonts w:ascii="FangSong" w:eastAsia="FangSong" w:hAnsi="FangSong"/>
          <w:color w:val="000000"/>
          <w:szCs w:val="24"/>
        </w:rPr>
      </w:pPr>
    </w:p>
    <w:p w14:paraId="2A441A34" w14:textId="77777777" w:rsidR="006350A4" w:rsidRDefault="006350A4">
      <w:pPr>
        <w:spacing w:line="300" w:lineRule="auto"/>
        <w:rPr>
          <w:rFonts w:ascii="FangSong" w:eastAsia="FangSong" w:hAnsi="FangSong"/>
          <w:color w:val="000000"/>
          <w:szCs w:val="24"/>
        </w:rPr>
      </w:pPr>
    </w:p>
    <w:p w14:paraId="09D9AC0F" w14:textId="0D5714CB" w:rsidR="006350A4" w:rsidRDefault="009845C0">
      <w:pPr>
        <w:spacing w:line="300" w:lineRule="auto"/>
        <w:rPr>
          <w:rFonts w:ascii="FangSong" w:eastAsia="FangSong" w:hAnsi="FangSong"/>
          <w:color w:val="000000"/>
          <w:szCs w:val="24"/>
        </w:rPr>
      </w:pPr>
      <w:r>
        <w:rPr>
          <w:rFonts w:ascii="FangSong" w:eastAsia="FangSong" w:hAnsi="FangSong"/>
          <w:color w:val="000000"/>
          <w:szCs w:val="24"/>
        </w:rPr>
        <w:t xml:space="preserve"> </w:t>
      </w:r>
    </w:p>
    <w:p w14:paraId="548928CB" w14:textId="2CEEDE5F" w:rsidR="007664E5" w:rsidRDefault="007664E5">
      <w:pPr>
        <w:spacing w:line="300" w:lineRule="auto"/>
        <w:rPr>
          <w:rFonts w:ascii="FangSong" w:eastAsia="FangSong" w:hAnsi="FangSong"/>
          <w:color w:val="000000"/>
          <w:szCs w:val="24"/>
        </w:rPr>
      </w:pPr>
    </w:p>
    <w:p w14:paraId="62D5A831" w14:textId="39A25D28" w:rsidR="007664E5" w:rsidRDefault="007664E5">
      <w:pPr>
        <w:spacing w:line="300" w:lineRule="auto"/>
        <w:rPr>
          <w:rFonts w:ascii="FangSong" w:eastAsia="FangSong" w:hAnsi="FangSong"/>
          <w:color w:val="000000"/>
          <w:szCs w:val="24"/>
        </w:rPr>
      </w:pPr>
    </w:p>
    <w:p w14:paraId="24DC9CF4" w14:textId="77777777" w:rsidR="007664E5" w:rsidRDefault="007664E5">
      <w:pPr>
        <w:spacing w:line="300" w:lineRule="auto"/>
        <w:rPr>
          <w:rFonts w:ascii="FangSong" w:eastAsia="FangSong" w:hAnsi="FangSong"/>
          <w:color w:val="000000"/>
          <w:szCs w:val="24"/>
        </w:rPr>
      </w:pPr>
    </w:p>
    <w:p w14:paraId="7EAA6628" w14:textId="77777777" w:rsidR="006350A4" w:rsidRDefault="006350A4">
      <w:pPr>
        <w:spacing w:line="300" w:lineRule="auto"/>
        <w:rPr>
          <w:rFonts w:ascii="FangSong" w:eastAsia="FangSong" w:hAnsi="FangSong"/>
          <w:color w:val="000000"/>
          <w:szCs w:val="24"/>
        </w:rPr>
      </w:pPr>
    </w:p>
    <w:p w14:paraId="1B2F38D3" w14:textId="144B5231" w:rsidR="006350A4" w:rsidRDefault="006350A4" w:rsidP="00332440">
      <w:pPr>
        <w:pStyle w:val="afff0"/>
        <w:spacing w:line="300" w:lineRule="auto"/>
        <w:jc w:val="both"/>
        <w:rPr>
          <w:rFonts w:ascii="FangSong" w:eastAsia="FangSong" w:hAnsi="FangSong"/>
          <w:color w:val="000000"/>
          <w:sz w:val="24"/>
          <w:szCs w:val="24"/>
        </w:rPr>
      </w:pPr>
    </w:p>
    <w:p w14:paraId="289CD547" w14:textId="23AED678" w:rsidR="00BA0551" w:rsidRDefault="00BA0551" w:rsidP="00332440">
      <w:pPr>
        <w:pStyle w:val="afff0"/>
        <w:spacing w:line="300" w:lineRule="auto"/>
        <w:jc w:val="both"/>
        <w:rPr>
          <w:rFonts w:ascii="FangSong" w:eastAsia="FangSong" w:hAnsi="FangSong"/>
          <w:color w:val="000000"/>
          <w:sz w:val="24"/>
          <w:szCs w:val="24"/>
        </w:rPr>
      </w:pPr>
    </w:p>
    <w:p w14:paraId="05666CA0" w14:textId="4561DDFD" w:rsidR="00BA0551" w:rsidRDefault="00BA0551" w:rsidP="00332440">
      <w:pPr>
        <w:pStyle w:val="afff0"/>
        <w:spacing w:line="300" w:lineRule="auto"/>
        <w:jc w:val="both"/>
        <w:rPr>
          <w:rFonts w:ascii="FangSong" w:eastAsia="FangSong" w:hAnsi="FangSong"/>
          <w:color w:val="000000"/>
          <w:sz w:val="24"/>
          <w:szCs w:val="24"/>
        </w:rPr>
      </w:pPr>
    </w:p>
    <w:p w14:paraId="568DFEA9" w14:textId="206F8BBD" w:rsidR="00BA0551" w:rsidRDefault="00BA0551" w:rsidP="00332440">
      <w:pPr>
        <w:pStyle w:val="afff0"/>
        <w:spacing w:line="300" w:lineRule="auto"/>
        <w:jc w:val="both"/>
        <w:rPr>
          <w:rFonts w:ascii="FangSong" w:eastAsia="FangSong" w:hAnsi="FangSong"/>
          <w:color w:val="000000"/>
          <w:sz w:val="24"/>
          <w:szCs w:val="24"/>
        </w:rPr>
      </w:pPr>
    </w:p>
    <w:p w14:paraId="0B4FCE15" w14:textId="77777777" w:rsidR="00BA0551" w:rsidRDefault="00BA0551" w:rsidP="00332440">
      <w:pPr>
        <w:pStyle w:val="afff0"/>
        <w:spacing w:line="300" w:lineRule="auto"/>
        <w:jc w:val="both"/>
        <w:rPr>
          <w:rFonts w:ascii="FangSong" w:eastAsia="FangSong" w:hAnsi="FangSong"/>
          <w:color w:val="000000"/>
          <w:sz w:val="24"/>
          <w:szCs w:val="24"/>
        </w:rPr>
      </w:pPr>
    </w:p>
    <w:p w14:paraId="7DA3C65F" w14:textId="6F43C410" w:rsidR="006350A4" w:rsidRDefault="007E7F74">
      <w:pPr>
        <w:pStyle w:val="afff0"/>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sidR="005A053C">
        <w:rPr>
          <w:rFonts w:ascii="FangSong" w:eastAsia="FangSong" w:hAnsi="FangSong"/>
          <w:color w:val="000000"/>
          <w:sz w:val="24"/>
          <w:szCs w:val="24"/>
        </w:rPr>
        <w:t>2</w:t>
      </w:r>
      <w:r>
        <w:rPr>
          <w:rFonts w:ascii="FangSong" w:eastAsia="FangSong" w:hAnsi="FangSong" w:hint="eastAsia"/>
          <w:color w:val="000000"/>
          <w:sz w:val="24"/>
          <w:szCs w:val="24"/>
        </w:rPr>
        <w:t>月</w:t>
      </w:r>
    </w:p>
    <w:p w14:paraId="0EFE34E8" w14:textId="7CF5F53F" w:rsidR="006350A4" w:rsidRDefault="006350A4">
      <w:pPr>
        <w:spacing w:line="300" w:lineRule="auto"/>
        <w:rPr>
          <w:rFonts w:ascii="FangSong" w:eastAsia="FangSong" w:hAnsi="FangSong"/>
          <w:szCs w:val="24"/>
        </w:rPr>
      </w:pPr>
    </w:p>
    <w:p w14:paraId="2002CC31" w14:textId="77777777" w:rsidR="00332440" w:rsidRDefault="00332440">
      <w:pPr>
        <w:spacing w:line="300" w:lineRule="auto"/>
        <w:rPr>
          <w:rFonts w:ascii="FangSong" w:eastAsia="FangSong" w:hAnsi="FangSong"/>
          <w:szCs w:val="24"/>
        </w:rPr>
        <w:sectPr w:rsidR="00332440">
          <w:footerReference w:type="even" r:id="rId9"/>
          <w:footerReference w:type="default" r:id="rId10"/>
          <w:pgSz w:w="11906" w:h="16838"/>
          <w:pgMar w:top="1701" w:right="1797" w:bottom="1440" w:left="1797" w:header="851" w:footer="992" w:gutter="0"/>
          <w:pgNumType w:start="1"/>
          <w:cols w:space="720"/>
          <w:docGrid w:type="lines" w:linePitch="312"/>
        </w:sectPr>
      </w:pPr>
    </w:p>
    <w:p w14:paraId="29E460F6" w14:textId="77777777" w:rsidR="0080195A" w:rsidRDefault="0080195A" w:rsidP="0080195A">
      <w:pPr>
        <w:spacing w:beforeLines="20" w:before="62" w:line="300" w:lineRule="auto"/>
        <w:jc w:val="center"/>
        <w:rPr>
          <w:rFonts w:hAnsi="宋体"/>
          <w:b/>
        </w:rPr>
      </w:pPr>
      <w:bookmarkStart w:id="2" w:name="_Hlk2354949"/>
      <w:r>
        <w:rPr>
          <w:rFonts w:hAnsi="宋体" w:hint="eastAsia"/>
          <w:b/>
        </w:rPr>
        <w:lastRenderedPageBreak/>
        <w:t>版本控制信息</w:t>
      </w:r>
    </w:p>
    <w:p w14:paraId="396884A0" w14:textId="77777777" w:rsidR="0080195A" w:rsidRDefault="0080195A" w:rsidP="0080195A">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80195A" w14:paraId="5876762A" w14:textId="77777777" w:rsidTr="004A63E5">
        <w:trPr>
          <w:tblHeader/>
          <w:jc w:val="center"/>
        </w:trPr>
        <w:tc>
          <w:tcPr>
            <w:tcW w:w="1355" w:type="dxa"/>
            <w:vAlign w:val="center"/>
          </w:tcPr>
          <w:p w14:paraId="79B4BDFF" w14:textId="77777777" w:rsidR="0080195A" w:rsidRDefault="0080195A" w:rsidP="004A63E5">
            <w:pPr>
              <w:pStyle w:val="affe"/>
              <w:spacing w:line="300" w:lineRule="auto"/>
              <w:rPr>
                <w:rFonts w:eastAsia="宋体" w:hAnsi="宋体"/>
                <w:sz w:val="24"/>
              </w:rPr>
            </w:pPr>
            <w:r>
              <w:rPr>
                <w:rFonts w:eastAsia="宋体" w:hAnsi="宋体" w:hint="eastAsia"/>
                <w:sz w:val="24"/>
              </w:rPr>
              <w:t>版本</w:t>
            </w:r>
          </w:p>
        </w:tc>
        <w:tc>
          <w:tcPr>
            <w:tcW w:w="1418" w:type="dxa"/>
            <w:vAlign w:val="center"/>
          </w:tcPr>
          <w:p w14:paraId="25E9D19B" w14:textId="77777777" w:rsidR="0080195A" w:rsidRDefault="0080195A" w:rsidP="004A63E5">
            <w:pPr>
              <w:pStyle w:val="affe"/>
              <w:spacing w:line="300" w:lineRule="auto"/>
              <w:rPr>
                <w:rFonts w:eastAsia="宋体" w:hAnsi="宋体"/>
                <w:sz w:val="24"/>
              </w:rPr>
            </w:pPr>
            <w:r>
              <w:rPr>
                <w:rFonts w:eastAsia="宋体" w:hAnsi="宋体" w:hint="eastAsia"/>
                <w:sz w:val="24"/>
              </w:rPr>
              <w:t>日期</w:t>
            </w:r>
          </w:p>
        </w:tc>
        <w:tc>
          <w:tcPr>
            <w:tcW w:w="2025" w:type="dxa"/>
            <w:vAlign w:val="center"/>
          </w:tcPr>
          <w:p w14:paraId="161AE56D" w14:textId="77777777" w:rsidR="0080195A" w:rsidRDefault="0080195A" w:rsidP="004A63E5">
            <w:pPr>
              <w:pStyle w:val="affe"/>
              <w:spacing w:line="300" w:lineRule="auto"/>
              <w:rPr>
                <w:rFonts w:eastAsia="宋体" w:hAnsi="宋体"/>
                <w:sz w:val="24"/>
              </w:rPr>
            </w:pPr>
            <w:r>
              <w:rPr>
                <w:rFonts w:eastAsia="宋体" w:hAnsi="宋体" w:hint="eastAsia"/>
                <w:sz w:val="24"/>
              </w:rPr>
              <w:t>拟稿和修改</w:t>
            </w:r>
          </w:p>
        </w:tc>
        <w:tc>
          <w:tcPr>
            <w:tcW w:w="3753" w:type="dxa"/>
            <w:vAlign w:val="center"/>
          </w:tcPr>
          <w:p w14:paraId="20E05054" w14:textId="77777777" w:rsidR="0080195A" w:rsidRDefault="0080195A" w:rsidP="004A63E5">
            <w:pPr>
              <w:pStyle w:val="affe"/>
              <w:spacing w:line="300" w:lineRule="auto"/>
              <w:rPr>
                <w:rFonts w:eastAsia="宋体" w:hAnsi="宋体"/>
                <w:sz w:val="24"/>
              </w:rPr>
            </w:pPr>
            <w:r>
              <w:rPr>
                <w:rFonts w:eastAsia="宋体" w:hAnsi="宋体" w:hint="eastAsia"/>
                <w:sz w:val="24"/>
              </w:rPr>
              <w:t>说明</w:t>
            </w:r>
          </w:p>
        </w:tc>
      </w:tr>
      <w:tr w:rsidR="0080195A" w14:paraId="2BDA120D" w14:textId="77777777" w:rsidTr="004A63E5">
        <w:trPr>
          <w:jc w:val="center"/>
        </w:trPr>
        <w:tc>
          <w:tcPr>
            <w:tcW w:w="1355" w:type="dxa"/>
            <w:vAlign w:val="center"/>
          </w:tcPr>
          <w:p w14:paraId="53A00651" w14:textId="77777777" w:rsidR="0080195A" w:rsidRDefault="0080195A" w:rsidP="004A63E5">
            <w:pPr>
              <w:pStyle w:val="affd"/>
              <w:spacing w:line="300" w:lineRule="auto"/>
              <w:jc w:val="center"/>
              <w:rPr>
                <w:rFonts w:hAnsi="宋体"/>
                <w:sz w:val="24"/>
              </w:rPr>
            </w:pPr>
            <w:r>
              <w:rPr>
                <w:rFonts w:hAnsi="宋体" w:hint="eastAsia"/>
                <w:sz w:val="24"/>
              </w:rPr>
              <w:t>1.0</w:t>
            </w:r>
          </w:p>
        </w:tc>
        <w:tc>
          <w:tcPr>
            <w:tcW w:w="1418" w:type="dxa"/>
            <w:vAlign w:val="center"/>
          </w:tcPr>
          <w:p w14:paraId="3D1F4232" w14:textId="22023828" w:rsidR="0080195A" w:rsidRDefault="0080195A" w:rsidP="004A63E5">
            <w:pPr>
              <w:pStyle w:val="affd"/>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w:t>
            </w:r>
            <w:r w:rsidR="005A053C">
              <w:rPr>
                <w:rFonts w:hAnsi="宋体"/>
                <w:sz w:val="24"/>
              </w:rPr>
              <w:t>2</w:t>
            </w:r>
            <w:r>
              <w:rPr>
                <w:rFonts w:hAnsi="宋体" w:hint="eastAsia"/>
                <w:sz w:val="24"/>
              </w:rPr>
              <w:t>-17</w:t>
            </w:r>
          </w:p>
        </w:tc>
        <w:tc>
          <w:tcPr>
            <w:tcW w:w="2025" w:type="dxa"/>
            <w:vAlign w:val="center"/>
          </w:tcPr>
          <w:p w14:paraId="733B39CC" w14:textId="77777777" w:rsidR="0080195A" w:rsidRDefault="0080195A" w:rsidP="004A63E5">
            <w:pPr>
              <w:pStyle w:val="affd"/>
              <w:spacing w:line="300" w:lineRule="auto"/>
              <w:jc w:val="center"/>
              <w:rPr>
                <w:rFonts w:hAnsi="宋体"/>
                <w:sz w:val="24"/>
              </w:rPr>
            </w:pPr>
            <w:r>
              <w:rPr>
                <w:rFonts w:hAnsi="宋体" w:hint="eastAsia"/>
                <w:sz w:val="24"/>
              </w:rPr>
              <w:t>拟稿</w:t>
            </w:r>
          </w:p>
        </w:tc>
        <w:tc>
          <w:tcPr>
            <w:tcW w:w="3753" w:type="dxa"/>
            <w:vAlign w:val="center"/>
          </w:tcPr>
          <w:p w14:paraId="42254BCF" w14:textId="571D379A" w:rsidR="0080195A" w:rsidRDefault="005A053C" w:rsidP="004A63E5">
            <w:pPr>
              <w:pStyle w:val="affd"/>
              <w:spacing w:line="300" w:lineRule="auto"/>
              <w:rPr>
                <w:rFonts w:hAnsi="宋体"/>
                <w:sz w:val="24"/>
              </w:rPr>
            </w:pPr>
            <w:r>
              <w:rPr>
                <w:rFonts w:hAnsi="宋体" w:hint="eastAsia"/>
                <w:sz w:val="24"/>
              </w:rPr>
              <w:t>文黎明，</w:t>
            </w:r>
            <w:r w:rsidRPr="00F26E70">
              <w:rPr>
                <w:rFonts w:hAnsi="宋体" w:hint="eastAsia"/>
                <w:sz w:val="24"/>
              </w:rPr>
              <w:t>巩博儒</w:t>
            </w:r>
          </w:p>
        </w:tc>
      </w:tr>
      <w:tr w:rsidR="0080195A" w14:paraId="593B4B3B" w14:textId="77777777" w:rsidTr="004A63E5">
        <w:trPr>
          <w:jc w:val="center"/>
        </w:trPr>
        <w:tc>
          <w:tcPr>
            <w:tcW w:w="1355" w:type="dxa"/>
            <w:vAlign w:val="center"/>
          </w:tcPr>
          <w:p w14:paraId="67F34BFF" w14:textId="77777777" w:rsidR="0080195A" w:rsidRDefault="0080195A" w:rsidP="004A63E5">
            <w:pPr>
              <w:pStyle w:val="affd"/>
              <w:spacing w:line="300" w:lineRule="auto"/>
              <w:jc w:val="center"/>
              <w:rPr>
                <w:rFonts w:hAnsi="宋体"/>
                <w:sz w:val="24"/>
              </w:rPr>
            </w:pPr>
          </w:p>
        </w:tc>
        <w:tc>
          <w:tcPr>
            <w:tcW w:w="1418" w:type="dxa"/>
            <w:vAlign w:val="center"/>
          </w:tcPr>
          <w:p w14:paraId="7BB75637" w14:textId="77777777" w:rsidR="0080195A" w:rsidRDefault="0080195A" w:rsidP="004A63E5">
            <w:pPr>
              <w:pStyle w:val="affd"/>
              <w:spacing w:line="300" w:lineRule="auto"/>
              <w:jc w:val="center"/>
              <w:rPr>
                <w:rFonts w:hAnsi="宋体"/>
                <w:sz w:val="24"/>
              </w:rPr>
            </w:pPr>
          </w:p>
        </w:tc>
        <w:tc>
          <w:tcPr>
            <w:tcW w:w="2025" w:type="dxa"/>
            <w:vAlign w:val="center"/>
          </w:tcPr>
          <w:p w14:paraId="4373815A" w14:textId="77777777" w:rsidR="0080195A" w:rsidRDefault="0080195A" w:rsidP="004A63E5">
            <w:pPr>
              <w:pStyle w:val="affd"/>
              <w:spacing w:line="300" w:lineRule="auto"/>
              <w:jc w:val="center"/>
              <w:rPr>
                <w:rFonts w:hAnsi="宋体"/>
                <w:sz w:val="24"/>
              </w:rPr>
            </w:pPr>
          </w:p>
        </w:tc>
        <w:tc>
          <w:tcPr>
            <w:tcW w:w="3753" w:type="dxa"/>
            <w:vAlign w:val="center"/>
          </w:tcPr>
          <w:p w14:paraId="41363FD3" w14:textId="77777777" w:rsidR="0080195A" w:rsidRDefault="0080195A" w:rsidP="004A63E5">
            <w:pPr>
              <w:pStyle w:val="affd"/>
              <w:spacing w:line="300" w:lineRule="auto"/>
              <w:rPr>
                <w:rFonts w:hAnsi="宋体"/>
                <w:sz w:val="24"/>
              </w:rPr>
            </w:pPr>
          </w:p>
        </w:tc>
      </w:tr>
    </w:tbl>
    <w:p w14:paraId="52C1FE82" w14:textId="77777777" w:rsidR="0080195A" w:rsidRDefault="0080195A" w:rsidP="0080195A">
      <w:pPr>
        <w:spacing w:line="300" w:lineRule="auto"/>
        <w:rPr>
          <w:rFonts w:hAnsi="宋体"/>
        </w:rPr>
      </w:pPr>
    </w:p>
    <w:p w14:paraId="774DA687" w14:textId="77777777" w:rsidR="0080195A" w:rsidRDefault="0080195A" w:rsidP="0080195A">
      <w:pPr>
        <w:spacing w:line="300" w:lineRule="auto"/>
        <w:rPr>
          <w:rFonts w:hAnsi="宋体"/>
        </w:rPr>
      </w:pPr>
    </w:p>
    <w:p w14:paraId="78FA790F" w14:textId="77777777" w:rsidR="0080195A" w:rsidRDefault="0080195A" w:rsidP="0080195A">
      <w:pPr>
        <w:spacing w:line="360" w:lineRule="auto"/>
        <w:rPr>
          <w:rFonts w:hAnsi="宋体"/>
        </w:rPr>
      </w:pPr>
    </w:p>
    <w:bookmarkEnd w:id="2"/>
    <w:p w14:paraId="7010189C" w14:textId="2801AD1F" w:rsidR="006350A4" w:rsidRDefault="006350A4">
      <w:pPr>
        <w:widowControl/>
        <w:jc w:val="left"/>
        <w:rPr>
          <w:rFonts w:cs="宋体"/>
          <w:b/>
          <w:bCs/>
          <w:sz w:val="28"/>
        </w:rPr>
      </w:pPr>
    </w:p>
    <w:p w14:paraId="67178A6C" w14:textId="77777777" w:rsidR="004F587D" w:rsidRDefault="00BA0551" w:rsidP="00C6574E">
      <w:pPr>
        <w:pStyle w:val="aff6"/>
        <w:rPr>
          <w:noProof/>
        </w:rPr>
      </w:pPr>
      <w:r>
        <w:br w:type="page"/>
      </w:r>
      <w:r w:rsidR="007E7F74">
        <w:rPr>
          <w:rFonts w:hint="eastAsia"/>
        </w:rPr>
        <w:lastRenderedPageBreak/>
        <w:t>目</w:t>
      </w:r>
      <w:r w:rsidR="007E7F74">
        <w:rPr>
          <w:rFonts w:hint="eastAsia"/>
        </w:rPr>
        <w:t xml:space="preserve">        </w:t>
      </w:r>
      <w:r w:rsidR="007E7F74">
        <w:rPr>
          <w:rFonts w:hint="eastAsia"/>
        </w:rPr>
        <w:t>录</w:t>
      </w:r>
      <w:r w:rsidR="007E7F74">
        <w:rPr>
          <w:sz w:val="21"/>
          <w:szCs w:val="21"/>
        </w:rPr>
        <w:fldChar w:fldCharType="begin"/>
      </w:r>
      <w:r w:rsidR="007E7F74">
        <w:rPr>
          <w:sz w:val="21"/>
          <w:szCs w:val="21"/>
        </w:rPr>
        <w:instrText xml:space="preserve"> TOC \o "1-3" \h \z \u </w:instrText>
      </w:r>
      <w:r w:rsidR="007E7F74">
        <w:rPr>
          <w:sz w:val="21"/>
          <w:szCs w:val="21"/>
        </w:rPr>
        <w:fldChar w:fldCharType="separate"/>
      </w:r>
    </w:p>
    <w:p w14:paraId="0D2632DF" w14:textId="1E2C323D" w:rsidR="004F587D" w:rsidRPr="003A4B62" w:rsidRDefault="009C2DF6">
      <w:pPr>
        <w:pStyle w:val="TOC1"/>
        <w:rPr>
          <w:rFonts w:ascii="等线" w:eastAsia="等线" w:hAnsi="等线"/>
          <w:bCs w:val="0"/>
          <w:iCs w:val="0"/>
          <w:noProof/>
          <w:sz w:val="21"/>
          <w:szCs w:val="22"/>
        </w:rPr>
      </w:pPr>
      <w:hyperlink w:anchor="_Toc4078723" w:history="1">
        <w:r w:rsidR="004F587D" w:rsidRPr="00330B5C">
          <w:rPr>
            <w:rStyle w:val="afc"/>
            <w:noProof/>
          </w:rPr>
          <w:t>第一章</w:t>
        </w:r>
        <w:r w:rsidR="004F587D" w:rsidRPr="003A4B62">
          <w:rPr>
            <w:rFonts w:ascii="等线" w:eastAsia="等线" w:hAnsi="等线"/>
            <w:bCs w:val="0"/>
            <w:iCs w:val="0"/>
            <w:noProof/>
            <w:sz w:val="21"/>
            <w:szCs w:val="22"/>
          </w:rPr>
          <w:tab/>
        </w:r>
        <w:r w:rsidR="004F587D" w:rsidRPr="00330B5C">
          <w:rPr>
            <w:rStyle w:val="afc"/>
            <w:noProof/>
          </w:rPr>
          <w:t>概述</w:t>
        </w:r>
        <w:r w:rsidR="004F587D">
          <w:rPr>
            <w:noProof/>
            <w:webHidden/>
          </w:rPr>
          <w:tab/>
        </w:r>
        <w:r w:rsidR="004F587D">
          <w:rPr>
            <w:noProof/>
            <w:webHidden/>
          </w:rPr>
          <w:fldChar w:fldCharType="begin"/>
        </w:r>
        <w:r w:rsidR="004F587D">
          <w:rPr>
            <w:noProof/>
            <w:webHidden/>
          </w:rPr>
          <w:instrText xml:space="preserve"> PAGEREF _Toc4078723 \h </w:instrText>
        </w:r>
        <w:r w:rsidR="004F587D">
          <w:rPr>
            <w:noProof/>
            <w:webHidden/>
          </w:rPr>
        </w:r>
        <w:r w:rsidR="004F587D">
          <w:rPr>
            <w:noProof/>
            <w:webHidden/>
          </w:rPr>
          <w:fldChar w:fldCharType="separate"/>
        </w:r>
        <w:r w:rsidR="004F587D">
          <w:rPr>
            <w:noProof/>
            <w:webHidden/>
          </w:rPr>
          <w:t>1</w:t>
        </w:r>
        <w:r w:rsidR="004F587D">
          <w:rPr>
            <w:noProof/>
            <w:webHidden/>
          </w:rPr>
          <w:fldChar w:fldCharType="end"/>
        </w:r>
      </w:hyperlink>
    </w:p>
    <w:p w14:paraId="0D7A3C21" w14:textId="563B9FB8" w:rsidR="004F587D" w:rsidRPr="003A4B62" w:rsidRDefault="009C2DF6">
      <w:pPr>
        <w:pStyle w:val="TOC2"/>
        <w:rPr>
          <w:rFonts w:ascii="等线" w:eastAsia="等线" w:hAnsi="等线"/>
          <w:bCs w:val="0"/>
          <w:noProof/>
          <w:sz w:val="21"/>
          <w:szCs w:val="22"/>
        </w:rPr>
      </w:pPr>
      <w:hyperlink w:anchor="_Toc4078724" w:history="1">
        <w:r w:rsidR="004F587D" w:rsidRPr="00330B5C">
          <w:rPr>
            <w:rStyle w:val="afc"/>
            <w:noProof/>
            <w:snapToGrid w:val="0"/>
            <w:w w:val="0"/>
            <w:kern w:val="0"/>
          </w:rPr>
          <w:t>1.1</w:t>
        </w:r>
        <w:r w:rsidR="004F587D" w:rsidRPr="003A4B62">
          <w:rPr>
            <w:rFonts w:ascii="等线" w:eastAsia="等线" w:hAnsi="等线"/>
            <w:bCs w:val="0"/>
            <w:noProof/>
            <w:sz w:val="21"/>
            <w:szCs w:val="22"/>
          </w:rPr>
          <w:tab/>
        </w:r>
        <w:r w:rsidR="004F587D" w:rsidRPr="00330B5C">
          <w:rPr>
            <w:rStyle w:val="afc"/>
            <w:noProof/>
          </w:rPr>
          <w:t>测试目的</w:t>
        </w:r>
        <w:r w:rsidR="004F587D">
          <w:rPr>
            <w:noProof/>
            <w:webHidden/>
          </w:rPr>
          <w:tab/>
        </w:r>
        <w:r w:rsidR="004F587D">
          <w:rPr>
            <w:noProof/>
            <w:webHidden/>
          </w:rPr>
          <w:fldChar w:fldCharType="begin"/>
        </w:r>
        <w:r w:rsidR="004F587D">
          <w:rPr>
            <w:noProof/>
            <w:webHidden/>
          </w:rPr>
          <w:instrText xml:space="preserve"> PAGEREF _Toc4078724 \h </w:instrText>
        </w:r>
        <w:r w:rsidR="004F587D">
          <w:rPr>
            <w:noProof/>
            <w:webHidden/>
          </w:rPr>
        </w:r>
        <w:r w:rsidR="004F587D">
          <w:rPr>
            <w:noProof/>
            <w:webHidden/>
          </w:rPr>
          <w:fldChar w:fldCharType="separate"/>
        </w:r>
        <w:r w:rsidR="004F587D">
          <w:rPr>
            <w:noProof/>
            <w:webHidden/>
          </w:rPr>
          <w:t>1</w:t>
        </w:r>
        <w:r w:rsidR="004F587D">
          <w:rPr>
            <w:noProof/>
            <w:webHidden/>
          </w:rPr>
          <w:fldChar w:fldCharType="end"/>
        </w:r>
      </w:hyperlink>
    </w:p>
    <w:p w14:paraId="25616A6C" w14:textId="0FA66502" w:rsidR="004F587D" w:rsidRPr="003A4B62" w:rsidRDefault="009C2DF6">
      <w:pPr>
        <w:pStyle w:val="TOC2"/>
        <w:rPr>
          <w:rFonts w:ascii="等线" w:eastAsia="等线" w:hAnsi="等线"/>
          <w:bCs w:val="0"/>
          <w:noProof/>
          <w:sz w:val="21"/>
          <w:szCs w:val="22"/>
        </w:rPr>
      </w:pPr>
      <w:hyperlink w:anchor="_Toc4078725" w:history="1">
        <w:r w:rsidR="004F587D" w:rsidRPr="00330B5C">
          <w:rPr>
            <w:rStyle w:val="afc"/>
            <w:noProof/>
            <w:snapToGrid w:val="0"/>
            <w:w w:val="0"/>
            <w:kern w:val="0"/>
          </w:rPr>
          <w:t>1.2</w:t>
        </w:r>
        <w:r w:rsidR="004F587D" w:rsidRPr="003A4B62">
          <w:rPr>
            <w:rFonts w:ascii="等线" w:eastAsia="等线" w:hAnsi="等线"/>
            <w:bCs w:val="0"/>
            <w:noProof/>
            <w:sz w:val="21"/>
            <w:szCs w:val="22"/>
          </w:rPr>
          <w:tab/>
        </w:r>
        <w:r w:rsidR="004F587D" w:rsidRPr="00330B5C">
          <w:rPr>
            <w:rStyle w:val="afc"/>
            <w:noProof/>
          </w:rPr>
          <w:t>测试对象及范围</w:t>
        </w:r>
        <w:r w:rsidR="004F587D">
          <w:rPr>
            <w:noProof/>
            <w:webHidden/>
          </w:rPr>
          <w:tab/>
        </w:r>
        <w:r w:rsidR="004F587D">
          <w:rPr>
            <w:noProof/>
            <w:webHidden/>
          </w:rPr>
          <w:fldChar w:fldCharType="begin"/>
        </w:r>
        <w:r w:rsidR="004F587D">
          <w:rPr>
            <w:noProof/>
            <w:webHidden/>
          </w:rPr>
          <w:instrText xml:space="preserve"> PAGEREF _Toc4078725 \h </w:instrText>
        </w:r>
        <w:r w:rsidR="004F587D">
          <w:rPr>
            <w:noProof/>
            <w:webHidden/>
          </w:rPr>
        </w:r>
        <w:r w:rsidR="004F587D">
          <w:rPr>
            <w:noProof/>
            <w:webHidden/>
          </w:rPr>
          <w:fldChar w:fldCharType="separate"/>
        </w:r>
        <w:r w:rsidR="004F587D">
          <w:rPr>
            <w:noProof/>
            <w:webHidden/>
          </w:rPr>
          <w:t>1</w:t>
        </w:r>
        <w:r w:rsidR="004F587D">
          <w:rPr>
            <w:noProof/>
            <w:webHidden/>
          </w:rPr>
          <w:fldChar w:fldCharType="end"/>
        </w:r>
      </w:hyperlink>
    </w:p>
    <w:p w14:paraId="253C8010" w14:textId="7B14E250" w:rsidR="004F587D" w:rsidRPr="003A4B62" w:rsidRDefault="009C2DF6">
      <w:pPr>
        <w:pStyle w:val="TOC3"/>
        <w:tabs>
          <w:tab w:val="left" w:pos="1260"/>
          <w:tab w:val="right" w:leader="dot" w:pos="8302"/>
        </w:tabs>
        <w:rPr>
          <w:rFonts w:ascii="等线" w:eastAsia="等线" w:hAnsi="等线"/>
          <w:noProof/>
          <w:sz w:val="21"/>
          <w:szCs w:val="22"/>
        </w:rPr>
      </w:pPr>
      <w:hyperlink w:anchor="_Toc4078726" w:history="1">
        <w:r w:rsidR="004F587D" w:rsidRPr="00330B5C">
          <w:rPr>
            <w:rStyle w:val="afc"/>
            <w:noProof/>
          </w:rPr>
          <w:t>1.2.1</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密钥生成</w:t>
        </w:r>
        <w:r w:rsidR="004F587D">
          <w:rPr>
            <w:noProof/>
            <w:webHidden/>
          </w:rPr>
          <w:tab/>
        </w:r>
        <w:r w:rsidR="004F587D">
          <w:rPr>
            <w:noProof/>
            <w:webHidden/>
          </w:rPr>
          <w:fldChar w:fldCharType="begin"/>
        </w:r>
        <w:r w:rsidR="004F587D">
          <w:rPr>
            <w:noProof/>
            <w:webHidden/>
          </w:rPr>
          <w:instrText xml:space="preserve"> PAGEREF _Toc4078726 \h </w:instrText>
        </w:r>
        <w:r w:rsidR="004F587D">
          <w:rPr>
            <w:noProof/>
            <w:webHidden/>
          </w:rPr>
        </w:r>
        <w:r w:rsidR="004F587D">
          <w:rPr>
            <w:noProof/>
            <w:webHidden/>
          </w:rPr>
          <w:fldChar w:fldCharType="separate"/>
        </w:r>
        <w:r w:rsidR="004F587D">
          <w:rPr>
            <w:noProof/>
            <w:webHidden/>
          </w:rPr>
          <w:t>1</w:t>
        </w:r>
        <w:r w:rsidR="004F587D">
          <w:rPr>
            <w:noProof/>
            <w:webHidden/>
          </w:rPr>
          <w:fldChar w:fldCharType="end"/>
        </w:r>
      </w:hyperlink>
    </w:p>
    <w:p w14:paraId="1D099C96" w14:textId="3B636061" w:rsidR="004F587D" w:rsidRPr="003A4B62" w:rsidRDefault="009C2DF6">
      <w:pPr>
        <w:pStyle w:val="TOC3"/>
        <w:tabs>
          <w:tab w:val="left" w:pos="1260"/>
          <w:tab w:val="right" w:leader="dot" w:pos="8302"/>
        </w:tabs>
        <w:rPr>
          <w:rFonts w:ascii="等线" w:eastAsia="等线" w:hAnsi="等线"/>
          <w:noProof/>
          <w:sz w:val="21"/>
          <w:szCs w:val="22"/>
        </w:rPr>
      </w:pPr>
      <w:hyperlink w:anchor="_Toc4078727" w:history="1">
        <w:r w:rsidR="004F587D" w:rsidRPr="00330B5C">
          <w:rPr>
            <w:rStyle w:val="afc"/>
            <w:noProof/>
          </w:rPr>
          <w:t>1.2.2</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密钥封装</w:t>
        </w:r>
        <w:r w:rsidR="004F587D">
          <w:rPr>
            <w:noProof/>
            <w:webHidden/>
          </w:rPr>
          <w:tab/>
        </w:r>
        <w:r w:rsidR="004F587D">
          <w:rPr>
            <w:noProof/>
            <w:webHidden/>
          </w:rPr>
          <w:fldChar w:fldCharType="begin"/>
        </w:r>
        <w:r w:rsidR="004F587D">
          <w:rPr>
            <w:noProof/>
            <w:webHidden/>
          </w:rPr>
          <w:instrText xml:space="preserve"> PAGEREF _Toc4078727 \h </w:instrText>
        </w:r>
        <w:r w:rsidR="004F587D">
          <w:rPr>
            <w:noProof/>
            <w:webHidden/>
          </w:rPr>
        </w:r>
        <w:r w:rsidR="004F587D">
          <w:rPr>
            <w:noProof/>
            <w:webHidden/>
          </w:rPr>
          <w:fldChar w:fldCharType="separate"/>
        </w:r>
        <w:r w:rsidR="004F587D">
          <w:rPr>
            <w:noProof/>
            <w:webHidden/>
          </w:rPr>
          <w:t>2</w:t>
        </w:r>
        <w:r w:rsidR="004F587D">
          <w:rPr>
            <w:noProof/>
            <w:webHidden/>
          </w:rPr>
          <w:fldChar w:fldCharType="end"/>
        </w:r>
      </w:hyperlink>
    </w:p>
    <w:p w14:paraId="14C8F7DE" w14:textId="51A3BBC6" w:rsidR="004F587D" w:rsidRPr="003A4B62" w:rsidRDefault="009C2DF6">
      <w:pPr>
        <w:pStyle w:val="TOC3"/>
        <w:tabs>
          <w:tab w:val="left" w:pos="1260"/>
          <w:tab w:val="right" w:leader="dot" w:pos="8302"/>
        </w:tabs>
        <w:rPr>
          <w:rFonts w:ascii="等线" w:eastAsia="等线" w:hAnsi="等线"/>
          <w:noProof/>
          <w:sz w:val="21"/>
          <w:szCs w:val="22"/>
        </w:rPr>
      </w:pPr>
      <w:hyperlink w:anchor="_Toc4078728" w:history="1">
        <w:r w:rsidR="004F587D" w:rsidRPr="00330B5C">
          <w:rPr>
            <w:rStyle w:val="afc"/>
            <w:noProof/>
          </w:rPr>
          <w:t>1.2.3</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密钥解封装</w:t>
        </w:r>
        <w:r w:rsidR="004F587D">
          <w:rPr>
            <w:noProof/>
            <w:webHidden/>
          </w:rPr>
          <w:tab/>
        </w:r>
        <w:r w:rsidR="004F587D">
          <w:rPr>
            <w:noProof/>
            <w:webHidden/>
          </w:rPr>
          <w:fldChar w:fldCharType="begin"/>
        </w:r>
        <w:r w:rsidR="004F587D">
          <w:rPr>
            <w:noProof/>
            <w:webHidden/>
          </w:rPr>
          <w:instrText xml:space="preserve"> PAGEREF _Toc4078728 \h </w:instrText>
        </w:r>
        <w:r w:rsidR="004F587D">
          <w:rPr>
            <w:noProof/>
            <w:webHidden/>
          </w:rPr>
        </w:r>
        <w:r w:rsidR="004F587D">
          <w:rPr>
            <w:noProof/>
            <w:webHidden/>
          </w:rPr>
          <w:fldChar w:fldCharType="separate"/>
        </w:r>
        <w:r w:rsidR="004F587D">
          <w:rPr>
            <w:noProof/>
            <w:webHidden/>
          </w:rPr>
          <w:t>2</w:t>
        </w:r>
        <w:r w:rsidR="004F587D">
          <w:rPr>
            <w:noProof/>
            <w:webHidden/>
          </w:rPr>
          <w:fldChar w:fldCharType="end"/>
        </w:r>
      </w:hyperlink>
    </w:p>
    <w:p w14:paraId="7CD9BD29" w14:textId="140D58F1" w:rsidR="004F587D" w:rsidRPr="003A4B62" w:rsidRDefault="009C2DF6">
      <w:pPr>
        <w:pStyle w:val="TOC3"/>
        <w:tabs>
          <w:tab w:val="left" w:pos="1260"/>
          <w:tab w:val="right" w:leader="dot" w:pos="8302"/>
        </w:tabs>
        <w:rPr>
          <w:rFonts w:ascii="等线" w:eastAsia="等线" w:hAnsi="等线"/>
          <w:noProof/>
          <w:sz w:val="21"/>
          <w:szCs w:val="22"/>
        </w:rPr>
      </w:pPr>
      <w:hyperlink w:anchor="_Toc4078729" w:history="1">
        <w:r w:rsidR="004F587D" w:rsidRPr="00330B5C">
          <w:rPr>
            <w:rStyle w:val="afc"/>
            <w:noProof/>
          </w:rPr>
          <w:t>1.2.4</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密钥生成</w:t>
        </w:r>
        <w:r w:rsidR="004F587D">
          <w:rPr>
            <w:noProof/>
            <w:webHidden/>
          </w:rPr>
          <w:tab/>
        </w:r>
        <w:r w:rsidR="004F587D">
          <w:rPr>
            <w:noProof/>
            <w:webHidden/>
          </w:rPr>
          <w:fldChar w:fldCharType="begin"/>
        </w:r>
        <w:r w:rsidR="004F587D">
          <w:rPr>
            <w:noProof/>
            <w:webHidden/>
          </w:rPr>
          <w:instrText xml:space="preserve"> PAGEREF _Toc4078729 \h </w:instrText>
        </w:r>
        <w:r w:rsidR="004F587D">
          <w:rPr>
            <w:noProof/>
            <w:webHidden/>
          </w:rPr>
        </w:r>
        <w:r w:rsidR="004F587D">
          <w:rPr>
            <w:noProof/>
            <w:webHidden/>
          </w:rPr>
          <w:fldChar w:fldCharType="separate"/>
        </w:r>
        <w:r w:rsidR="004F587D">
          <w:rPr>
            <w:noProof/>
            <w:webHidden/>
          </w:rPr>
          <w:t>2</w:t>
        </w:r>
        <w:r w:rsidR="004F587D">
          <w:rPr>
            <w:noProof/>
            <w:webHidden/>
          </w:rPr>
          <w:fldChar w:fldCharType="end"/>
        </w:r>
      </w:hyperlink>
    </w:p>
    <w:p w14:paraId="483AD2F8" w14:textId="1D6CC948" w:rsidR="004F587D" w:rsidRPr="003A4B62" w:rsidRDefault="009C2DF6">
      <w:pPr>
        <w:pStyle w:val="TOC3"/>
        <w:tabs>
          <w:tab w:val="left" w:pos="1260"/>
          <w:tab w:val="right" w:leader="dot" w:pos="8302"/>
        </w:tabs>
        <w:rPr>
          <w:rFonts w:ascii="等线" w:eastAsia="等线" w:hAnsi="等线"/>
          <w:noProof/>
          <w:sz w:val="21"/>
          <w:szCs w:val="22"/>
        </w:rPr>
      </w:pPr>
      <w:hyperlink w:anchor="_Toc4078730" w:history="1">
        <w:r w:rsidR="004F587D" w:rsidRPr="00330B5C">
          <w:rPr>
            <w:rStyle w:val="afc"/>
            <w:noProof/>
          </w:rPr>
          <w:t>1.2.5</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密钥封装</w:t>
        </w:r>
        <w:r w:rsidR="004F587D">
          <w:rPr>
            <w:noProof/>
            <w:webHidden/>
          </w:rPr>
          <w:tab/>
        </w:r>
        <w:r w:rsidR="004F587D">
          <w:rPr>
            <w:noProof/>
            <w:webHidden/>
          </w:rPr>
          <w:fldChar w:fldCharType="begin"/>
        </w:r>
        <w:r w:rsidR="004F587D">
          <w:rPr>
            <w:noProof/>
            <w:webHidden/>
          </w:rPr>
          <w:instrText xml:space="preserve"> PAGEREF _Toc4078730 \h </w:instrText>
        </w:r>
        <w:r w:rsidR="004F587D">
          <w:rPr>
            <w:noProof/>
            <w:webHidden/>
          </w:rPr>
        </w:r>
        <w:r w:rsidR="004F587D">
          <w:rPr>
            <w:noProof/>
            <w:webHidden/>
          </w:rPr>
          <w:fldChar w:fldCharType="separate"/>
        </w:r>
        <w:r w:rsidR="004F587D">
          <w:rPr>
            <w:noProof/>
            <w:webHidden/>
          </w:rPr>
          <w:t>2</w:t>
        </w:r>
        <w:r w:rsidR="004F587D">
          <w:rPr>
            <w:noProof/>
            <w:webHidden/>
          </w:rPr>
          <w:fldChar w:fldCharType="end"/>
        </w:r>
      </w:hyperlink>
    </w:p>
    <w:p w14:paraId="13BC3E5A" w14:textId="005F50F8" w:rsidR="004F587D" w:rsidRPr="003A4B62" w:rsidRDefault="009C2DF6">
      <w:pPr>
        <w:pStyle w:val="TOC3"/>
        <w:tabs>
          <w:tab w:val="left" w:pos="1260"/>
          <w:tab w:val="right" w:leader="dot" w:pos="8302"/>
        </w:tabs>
        <w:rPr>
          <w:rFonts w:ascii="等线" w:eastAsia="等线" w:hAnsi="等线"/>
          <w:noProof/>
          <w:sz w:val="21"/>
          <w:szCs w:val="22"/>
        </w:rPr>
      </w:pPr>
      <w:hyperlink w:anchor="_Toc4078731" w:history="1">
        <w:r w:rsidR="004F587D" w:rsidRPr="00330B5C">
          <w:rPr>
            <w:rStyle w:val="afc"/>
            <w:noProof/>
          </w:rPr>
          <w:t>1.2.6</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密钥解封装</w:t>
        </w:r>
        <w:r w:rsidR="004F587D">
          <w:rPr>
            <w:noProof/>
            <w:webHidden/>
          </w:rPr>
          <w:tab/>
        </w:r>
        <w:r w:rsidR="004F587D">
          <w:rPr>
            <w:noProof/>
            <w:webHidden/>
          </w:rPr>
          <w:fldChar w:fldCharType="begin"/>
        </w:r>
        <w:r w:rsidR="004F587D">
          <w:rPr>
            <w:noProof/>
            <w:webHidden/>
          </w:rPr>
          <w:instrText xml:space="preserve"> PAGEREF _Toc4078731 \h </w:instrText>
        </w:r>
        <w:r w:rsidR="004F587D">
          <w:rPr>
            <w:noProof/>
            <w:webHidden/>
          </w:rPr>
        </w:r>
        <w:r w:rsidR="004F587D">
          <w:rPr>
            <w:noProof/>
            <w:webHidden/>
          </w:rPr>
          <w:fldChar w:fldCharType="separate"/>
        </w:r>
        <w:r w:rsidR="004F587D">
          <w:rPr>
            <w:noProof/>
            <w:webHidden/>
          </w:rPr>
          <w:t>3</w:t>
        </w:r>
        <w:r w:rsidR="004F587D">
          <w:rPr>
            <w:noProof/>
            <w:webHidden/>
          </w:rPr>
          <w:fldChar w:fldCharType="end"/>
        </w:r>
      </w:hyperlink>
    </w:p>
    <w:p w14:paraId="37B0B666" w14:textId="6F33A070" w:rsidR="004F587D" w:rsidRPr="003A4B62" w:rsidRDefault="009C2DF6">
      <w:pPr>
        <w:pStyle w:val="TOC3"/>
        <w:tabs>
          <w:tab w:val="left" w:pos="1260"/>
          <w:tab w:val="right" w:leader="dot" w:pos="8302"/>
        </w:tabs>
        <w:rPr>
          <w:rFonts w:ascii="等线" w:eastAsia="等线" w:hAnsi="等线"/>
          <w:noProof/>
          <w:sz w:val="21"/>
          <w:szCs w:val="22"/>
        </w:rPr>
      </w:pPr>
      <w:hyperlink w:anchor="_Toc4078732" w:history="1">
        <w:r w:rsidR="004F587D" w:rsidRPr="00330B5C">
          <w:rPr>
            <w:rStyle w:val="afc"/>
            <w:noProof/>
          </w:rPr>
          <w:t>1.2.7</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密钥生成</w:t>
        </w:r>
        <w:r w:rsidR="004F587D">
          <w:rPr>
            <w:noProof/>
            <w:webHidden/>
          </w:rPr>
          <w:tab/>
        </w:r>
        <w:r w:rsidR="004F587D">
          <w:rPr>
            <w:noProof/>
            <w:webHidden/>
          </w:rPr>
          <w:fldChar w:fldCharType="begin"/>
        </w:r>
        <w:r w:rsidR="004F587D">
          <w:rPr>
            <w:noProof/>
            <w:webHidden/>
          </w:rPr>
          <w:instrText xml:space="preserve"> PAGEREF _Toc4078732 \h </w:instrText>
        </w:r>
        <w:r w:rsidR="004F587D">
          <w:rPr>
            <w:noProof/>
            <w:webHidden/>
          </w:rPr>
        </w:r>
        <w:r w:rsidR="004F587D">
          <w:rPr>
            <w:noProof/>
            <w:webHidden/>
          </w:rPr>
          <w:fldChar w:fldCharType="separate"/>
        </w:r>
        <w:r w:rsidR="004F587D">
          <w:rPr>
            <w:noProof/>
            <w:webHidden/>
          </w:rPr>
          <w:t>3</w:t>
        </w:r>
        <w:r w:rsidR="004F587D">
          <w:rPr>
            <w:noProof/>
            <w:webHidden/>
          </w:rPr>
          <w:fldChar w:fldCharType="end"/>
        </w:r>
      </w:hyperlink>
    </w:p>
    <w:p w14:paraId="11522745" w14:textId="2FB89866" w:rsidR="004F587D" w:rsidRPr="003A4B62" w:rsidRDefault="009C2DF6">
      <w:pPr>
        <w:pStyle w:val="TOC3"/>
        <w:tabs>
          <w:tab w:val="left" w:pos="1260"/>
          <w:tab w:val="right" w:leader="dot" w:pos="8302"/>
        </w:tabs>
        <w:rPr>
          <w:rFonts w:ascii="等线" w:eastAsia="等线" w:hAnsi="等线"/>
          <w:noProof/>
          <w:sz w:val="21"/>
          <w:szCs w:val="22"/>
        </w:rPr>
      </w:pPr>
      <w:hyperlink w:anchor="_Toc4078733" w:history="1">
        <w:r w:rsidR="004F587D" w:rsidRPr="00330B5C">
          <w:rPr>
            <w:rStyle w:val="afc"/>
            <w:noProof/>
          </w:rPr>
          <w:t>1.2.8</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密钥封装</w:t>
        </w:r>
        <w:r w:rsidR="004F587D">
          <w:rPr>
            <w:noProof/>
            <w:webHidden/>
          </w:rPr>
          <w:tab/>
        </w:r>
        <w:r w:rsidR="004F587D">
          <w:rPr>
            <w:noProof/>
            <w:webHidden/>
          </w:rPr>
          <w:fldChar w:fldCharType="begin"/>
        </w:r>
        <w:r w:rsidR="004F587D">
          <w:rPr>
            <w:noProof/>
            <w:webHidden/>
          </w:rPr>
          <w:instrText xml:space="preserve"> PAGEREF _Toc4078733 \h </w:instrText>
        </w:r>
        <w:r w:rsidR="004F587D">
          <w:rPr>
            <w:noProof/>
            <w:webHidden/>
          </w:rPr>
        </w:r>
        <w:r w:rsidR="004F587D">
          <w:rPr>
            <w:noProof/>
            <w:webHidden/>
          </w:rPr>
          <w:fldChar w:fldCharType="separate"/>
        </w:r>
        <w:r w:rsidR="004F587D">
          <w:rPr>
            <w:noProof/>
            <w:webHidden/>
          </w:rPr>
          <w:t>3</w:t>
        </w:r>
        <w:r w:rsidR="004F587D">
          <w:rPr>
            <w:noProof/>
            <w:webHidden/>
          </w:rPr>
          <w:fldChar w:fldCharType="end"/>
        </w:r>
      </w:hyperlink>
    </w:p>
    <w:p w14:paraId="17B94F18" w14:textId="46383939" w:rsidR="004F587D" w:rsidRPr="003A4B62" w:rsidRDefault="009C2DF6">
      <w:pPr>
        <w:pStyle w:val="TOC3"/>
        <w:tabs>
          <w:tab w:val="left" w:pos="1260"/>
          <w:tab w:val="right" w:leader="dot" w:pos="8302"/>
        </w:tabs>
        <w:rPr>
          <w:rFonts w:ascii="等线" w:eastAsia="等线" w:hAnsi="等线"/>
          <w:noProof/>
          <w:sz w:val="21"/>
          <w:szCs w:val="22"/>
        </w:rPr>
      </w:pPr>
      <w:hyperlink w:anchor="_Toc4078734" w:history="1">
        <w:r w:rsidR="004F587D" w:rsidRPr="00330B5C">
          <w:rPr>
            <w:rStyle w:val="afc"/>
            <w:noProof/>
          </w:rPr>
          <w:t>1.2.9</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密钥解封装</w:t>
        </w:r>
        <w:r w:rsidR="004F587D">
          <w:rPr>
            <w:noProof/>
            <w:webHidden/>
          </w:rPr>
          <w:tab/>
        </w:r>
        <w:r w:rsidR="004F587D">
          <w:rPr>
            <w:noProof/>
            <w:webHidden/>
          </w:rPr>
          <w:fldChar w:fldCharType="begin"/>
        </w:r>
        <w:r w:rsidR="004F587D">
          <w:rPr>
            <w:noProof/>
            <w:webHidden/>
          </w:rPr>
          <w:instrText xml:space="preserve"> PAGEREF _Toc4078734 \h </w:instrText>
        </w:r>
        <w:r w:rsidR="004F587D">
          <w:rPr>
            <w:noProof/>
            <w:webHidden/>
          </w:rPr>
        </w:r>
        <w:r w:rsidR="004F587D">
          <w:rPr>
            <w:noProof/>
            <w:webHidden/>
          </w:rPr>
          <w:fldChar w:fldCharType="separate"/>
        </w:r>
        <w:r w:rsidR="004F587D">
          <w:rPr>
            <w:noProof/>
            <w:webHidden/>
          </w:rPr>
          <w:t>4</w:t>
        </w:r>
        <w:r w:rsidR="004F587D">
          <w:rPr>
            <w:noProof/>
            <w:webHidden/>
          </w:rPr>
          <w:fldChar w:fldCharType="end"/>
        </w:r>
      </w:hyperlink>
    </w:p>
    <w:p w14:paraId="3B1C1B12" w14:textId="2F819F84" w:rsidR="004F587D" w:rsidRPr="003A4B62" w:rsidRDefault="009C2DF6">
      <w:pPr>
        <w:pStyle w:val="TOC2"/>
        <w:rPr>
          <w:rFonts w:ascii="等线" w:eastAsia="等线" w:hAnsi="等线"/>
          <w:bCs w:val="0"/>
          <w:noProof/>
          <w:sz w:val="21"/>
          <w:szCs w:val="22"/>
        </w:rPr>
      </w:pPr>
      <w:hyperlink w:anchor="_Toc4078735" w:history="1">
        <w:r w:rsidR="004F587D" w:rsidRPr="00330B5C">
          <w:rPr>
            <w:rStyle w:val="afc"/>
            <w:noProof/>
          </w:rPr>
          <w:t xml:space="preserve">1.3 </w:t>
        </w:r>
        <w:r w:rsidR="004F587D" w:rsidRPr="00330B5C">
          <w:rPr>
            <w:rStyle w:val="afc"/>
            <w:noProof/>
          </w:rPr>
          <w:t>术语列表</w:t>
        </w:r>
        <w:r w:rsidR="004F587D">
          <w:rPr>
            <w:noProof/>
            <w:webHidden/>
          </w:rPr>
          <w:tab/>
        </w:r>
        <w:r w:rsidR="004F587D">
          <w:rPr>
            <w:noProof/>
            <w:webHidden/>
          </w:rPr>
          <w:fldChar w:fldCharType="begin"/>
        </w:r>
        <w:r w:rsidR="004F587D">
          <w:rPr>
            <w:noProof/>
            <w:webHidden/>
          </w:rPr>
          <w:instrText xml:space="preserve"> PAGEREF _Toc4078735 \h </w:instrText>
        </w:r>
        <w:r w:rsidR="004F587D">
          <w:rPr>
            <w:noProof/>
            <w:webHidden/>
          </w:rPr>
        </w:r>
        <w:r w:rsidR="004F587D">
          <w:rPr>
            <w:noProof/>
            <w:webHidden/>
          </w:rPr>
          <w:fldChar w:fldCharType="separate"/>
        </w:r>
        <w:r w:rsidR="004F587D">
          <w:rPr>
            <w:noProof/>
            <w:webHidden/>
          </w:rPr>
          <w:t>4</w:t>
        </w:r>
        <w:r w:rsidR="004F587D">
          <w:rPr>
            <w:noProof/>
            <w:webHidden/>
          </w:rPr>
          <w:fldChar w:fldCharType="end"/>
        </w:r>
      </w:hyperlink>
    </w:p>
    <w:p w14:paraId="404742BA" w14:textId="40FA25D3" w:rsidR="004F587D" w:rsidRPr="003A4B62" w:rsidRDefault="009C2DF6">
      <w:pPr>
        <w:pStyle w:val="TOC2"/>
        <w:rPr>
          <w:rFonts w:ascii="等线" w:eastAsia="等线" w:hAnsi="等线"/>
          <w:bCs w:val="0"/>
          <w:noProof/>
          <w:sz w:val="21"/>
          <w:szCs w:val="22"/>
        </w:rPr>
      </w:pPr>
      <w:hyperlink w:anchor="_Toc4078736" w:history="1">
        <w:r w:rsidR="004F587D" w:rsidRPr="00330B5C">
          <w:rPr>
            <w:rStyle w:val="afc"/>
            <w:noProof/>
          </w:rPr>
          <w:t xml:space="preserve">1.4 </w:t>
        </w:r>
        <w:r w:rsidR="004F587D" w:rsidRPr="00330B5C">
          <w:rPr>
            <w:rStyle w:val="afc"/>
            <w:noProof/>
          </w:rPr>
          <w:t>参考资料</w:t>
        </w:r>
        <w:r w:rsidR="004F587D">
          <w:rPr>
            <w:noProof/>
            <w:webHidden/>
          </w:rPr>
          <w:tab/>
        </w:r>
        <w:r w:rsidR="004F587D">
          <w:rPr>
            <w:noProof/>
            <w:webHidden/>
          </w:rPr>
          <w:fldChar w:fldCharType="begin"/>
        </w:r>
        <w:r w:rsidR="004F587D">
          <w:rPr>
            <w:noProof/>
            <w:webHidden/>
          </w:rPr>
          <w:instrText xml:space="preserve"> PAGEREF _Toc4078736 \h </w:instrText>
        </w:r>
        <w:r w:rsidR="004F587D">
          <w:rPr>
            <w:noProof/>
            <w:webHidden/>
          </w:rPr>
        </w:r>
        <w:r w:rsidR="004F587D">
          <w:rPr>
            <w:noProof/>
            <w:webHidden/>
          </w:rPr>
          <w:fldChar w:fldCharType="separate"/>
        </w:r>
        <w:r w:rsidR="004F587D">
          <w:rPr>
            <w:noProof/>
            <w:webHidden/>
          </w:rPr>
          <w:t>5</w:t>
        </w:r>
        <w:r w:rsidR="004F587D">
          <w:rPr>
            <w:noProof/>
            <w:webHidden/>
          </w:rPr>
          <w:fldChar w:fldCharType="end"/>
        </w:r>
      </w:hyperlink>
    </w:p>
    <w:p w14:paraId="08D7B476" w14:textId="5F1C21D8" w:rsidR="004F587D" w:rsidRPr="003A4B62" w:rsidRDefault="009C2DF6">
      <w:pPr>
        <w:pStyle w:val="TOC1"/>
        <w:rPr>
          <w:rFonts w:ascii="等线" w:eastAsia="等线" w:hAnsi="等线"/>
          <w:bCs w:val="0"/>
          <w:iCs w:val="0"/>
          <w:noProof/>
          <w:sz w:val="21"/>
          <w:szCs w:val="22"/>
        </w:rPr>
      </w:pPr>
      <w:hyperlink w:anchor="_Toc4078737" w:history="1">
        <w:r w:rsidR="004F587D" w:rsidRPr="00330B5C">
          <w:rPr>
            <w:rStyle w:val="afc"/>
            <w:noProof/>
          </w:rPr>
          <w:t>第二章</w:t>
        </w:r>
        <w:r w:rsidR="004F587D" w:rsidRPr="003A4B62">
          <w:rPr>
            <w:rFonts w:ascii="等线" w:eastAsia="等线" w:hAnsi="等线"/>
            <w:bCs w:val="0"/>
            <w:iCs w:val="0"/>
            <w:noProof/>
            <w:sz w:val="21"/>
            <w:szCs w:val="22"/>
          </w:rPr>
          <w:tab/>
        </w:r>
        <w:r w:rsidR="004F587D" w:rsidRPr="00330B5C">
          <w:rPr>
            <w:rStyle w:val="afc"/>
            <w:noProof/>
          </w:rPr>
          <w:t>测试环境及说明</w:t>
        </w:r>
        <w:r w:rsidR="004F587D">
          <w:rPr>
            <w:noProof/>
            <w:webHidden/>
          </w:rPr>
          <w:tab/>
        </w:r>
        <w:r w:rsidR="004F587D">
          <w:rPr>
            <w:noProof/>
            <w:webHidden/>
          </w:rPr>
          <w:fldChar w:fldCharType="begin"/>
        </w:r>
        <w:r w:rsidR="004F587D">
          <w:rPr>
            <w:noProof/>
            <w:webHidden/>
          </w:rPr>
          <w:instrText xml:space="preserve"> PAGEREF _Toc4078737 \h </w:instrText>
        </w:r>
        <w:r w:rsidR="004F587D">
          <w:rPr>
            <w:noProof/>
            <w:webHidden/>
          </w:rPr>
        </w:r>
        <w:r w:rsidR="004F587D">
          <w:rPr>
            <w:noProof/>
            <w:webHidden/>
          </w:rPr>
          <w:fldChar w:fldCharType="separate"/>
        </w:r>
        <w:r w:rsidR="004F587D">
          <w:rPr>
            <w:noProof/>
            <w:webHidden/>
          </w:rPr>
          <w:t>6</w:t>
        </w:r>
        <w:r w:rsidR="004F587D">
          <w:rPr>
            <w:noProof/>
            <w:webHidden/>
          </w:rPr>
          <w:fldChar w:fldCharType="end"/>
        </w:r>
      </w:hyperlink>
    </w:p>
    <w:p w14:paraId="5632D301" w14:textId="5D54F7AB" w:rsidR="004F587D" w:rsidRPr="003A4B62" w:rsidRDefault="009C2DF6">
      <w:pPr>
        <w:pStyle w:val="TOC2"/>
        <w:rPr>
          <w:rFonts w:ascii="等线" w:eastAsia="等线" w:hAnsi="等线"/>
          <w:bCs w:val="0"/>
          <w:noProof/>
          <w:sz w:val="21"/>
          <w:szCs w:val="22"/>
        </w:rPr>
      </w:pPr>
      <w:hyperlink w:anchor="_Toc4078738" w:history="1">
        <w:r w:rsidR="004F587D" w:rsidRPr="00330B5C">
          <w:rPr>
            <w:rStyle w:val="afc"/>
            <w:noProof/>
            <w:snapToGrid w:val="0"/>
            <w:w w:val="0"/>
            <w:kern w:val="0"/>
          </w:rPr>
          <w:t>2.1</w:t>
        </w:r>
        <w:r w:rsidR="004F587D" w:rsidRPr="003A4B62">
          <w:rPr>
            <w:rFonts w:ascii="等线" w:eastAsia="等线" w:hAnsi="等线"/>
            <w:bCs w:val="0"/>
            <w:noProof/>
            <w:sz w:val="21"/>
            <w:szCs w:val="22"/>
          </w:rPr>
          <w:tab/>
        </w:r>
        <w:r w:rsidR="004F587D" w:rsidRPr="00330B5C">
          <w:rPr>
            <w:rStyle w:val="afc"/>
            <w:noProof/>
          </w:rPr>
          <w:t>测试环境物理拓扑结构</w:t>
        </w:r>
        <w:r w:rsidR="004F587D">
          <w:rPr>
            <w:noProof/>
            <w:webHidden/>
          </w:rPr>
          <w:tab/>
        </w:r>
        <w:r w:rsidR="004F587D">
          <w:rPr>
            <w:noProof/>
            <w:webHidden/>
          </w:rPr>
          <w:fldChar w:fldCharType="begin"/>
        </w:r>
        <w:r w:rsidR="004F587D">
          <w:rPr>
            <w:noProof/>
            <w:webHidden/>
          </w:rPr>
          <w:instrText xml:space="preserve"> PAGEREF _Toc4078738 \h </w:instrText>
        </w:r>
        <w:r w:rsidR="004F587D">
          <w:rPr>
            <w:noProof/>
            <w:webHidden/>
          </w:rPr>
        </w:r>
        <w:r w:rsidR="004F587D">
          <w:rPr>
            <w:noProof/>
            <w:webHidden/>
          </w:rPr>
          <w:fldChar w:fldCharType="separate"/>
        </w:r>
        <w:r w:rsidR="004F587D">
          <w:rPr>
            <w:noProof/>
            <w:webHidden/>
          </w:rPr>
          <w:t>6</w:t>
        </w:r>
        <w:r w:rsidR="004F587D">
          <w:rPr>
            <w:noProof/>
            <w:webHidden/>
          </w:rPr>
          <w:fldChar w:fldCharType="end"/>
        </w:r>
      </w:hyperlink>
    </w:p>
    <w:p w14:paraId="76D5B9C8" w14:textId="6A847998" w:rsidR="004F587D" w:rsidRPr="003A4B62" w:rsidRDefault="009C2DF6">
      <w:pPr>
        <w:pStyle w:val="TOC2"/>
        <w:rPr>
          <w:rFonts w:ascii="等线" w:eastAsia="等线" w:hAnsi="等线"/>
          <w:bCs w:val="0"/>
          <w:noProof/>
          <w:sz w:val="21"/>
          <w:szCs w:val="22"/>
        </w:rPr>
      </w:pPr>
      <w:hyperlink w:anchor="_Toc4078739" w:history="1">
        <w:r w:rsidR="004F587D" w:rsidRPr="00330B5C">
          <w:rPr>
            <w:rStyle w:val="afc"/>
            <w:noProof/>
            <w:snapToGrid w:val="0"/>
            <w:w w:val="0"/>
            <w:kern w:val="0"/>
          </w:rPr>
          <w:t>2.2</w:t>
        </w:r>
        <w:r w:rsidR="004F587D" w:rsidRPr="003A4B62">
          <w:rPr>
            <w:rFonts w:ascii="等线" w:eastAsia="等线" w:hAnsi="等线"/>
            <w:bCs w:val="0"/>
            <w:noProof/>
            <w:sz w:val="21"/>
            <w:szCs w:val="22"/>
          </w:rPr>
          <w:tab/>
        </w:r>
        <w:r w:rsidR="004F587D" w:rsidRPr="00330B5C">
          <w:rPr>
            <w:rStyle w:val="afc"/>
            <w:noProof/>
          </w:rPr>
          <w:t>硬件环境</w:t>
        </w:r>
        <w:r w:rsidR="004F587D">
          <w:rPr>
            <w:noProof/>
            <w:webHidden/>
          </w:rPr>
          <w:tab/>
        </w:r>
        <w:r w:rsidR="004F587D">
          <w:rPr>
            <w:noProof/>
            <w:webHidden/>
          </w:rPr>
          <w:fldChar w:fldCharType="begin"/>
        </w:r>
        <w:r w:rsidR="004F587D">
          <w:rPr>
            <w:noProof/>
            <w:webHidden/>
          </w:rPr>
          <w:instrText xml:space="preserve"> PAGEREF _Toc4078739 \h </w:instrText>
        </w:r>
        <w:r w:rsidR="004F587D">
          <w:rPr>
            <w:noProof/>
            <w:webHidden/>
          </w:rPr>
        </w:r>
        <w:r w:rsidR="004F587D">
          <w:rPr>
            <w:noProof/>
            <w:webHidden/>
          </w:rPr>
          <w:fldChar w:fldCharType="separate"/>
        </w:r>
        <w:r w:rsidR="004F587D">
          <w:rPr>
            <w:noProof/>
            <w:webHidden/>
          </w:rPr>
          <w:t>6</w:t>
        </w:r>
        <w:r w:rsidR="004F587D">
          <w:rPr>
            <w:noProof/>
            <w:webHidden/>
          </w:rPr>
          <w:fldChar w:fldCharType="end"/>
        </w:r>
      </w:hyperlink>
    </w:p>
    <w:p w14:paraId="0045277E" w14:textId="36DD2563" w:rsidR="004F587D" w:rsidRPr="003A4B62" w:rsidRDefault="009C2DF6">
      <w:pPr>
        <w:pStyle w:val="TOC2"/>
        <w:rPr>
          <w:rFonts w:ascii="等线" w:eastAsia="等线" w:hAnsi="等线"/>
          <w:bCs w:val="0"/>
          <w:noProof/>
          <w:sz w:val="21"/>
          <w:szCs w:val="22"/>
        </w:rPr>
      </w:pPr>
      <w:hyperlink w:anchor="_Toc4078740" w:history="1">
        <w:r w:rsidR="004F587D" w:rsidRPr="00330B5C">
          <w:rPr>
            <w:rStyle w:val="afc"/>
            <w:noProof/>
            <w:snapToGrid w:val="0"/>
            <w:w w:val="0"/>
            <w:kern w:val="0"/>
          </w:rPr>
          <w:t>2.3</w:t>
        </w:r>
        <w:r w:rsidR="004F587D" w:rsidRPr="003A4B62">
          <w:rPr>
            <w:rFonts w:ascii="等线" w:eastAsia="等线" w:hAnsi="等线"/>
            <w:bCs w:val="0"/>
            <w:noProof/>
            <w:sz w:val="21"/>
            <w:szCs w:val="22"/>
          </w:rPr>
          <w:tab/>
        </w:r>
        <w:r w:rsidR="004F587D" w:rsidRPr="00330B5C">
          <w:rPr>
            <w:rStyle w:val="afc"/>
            <w:noProof/>
          </w:rPr>
          <w:t>软件环境</w:t>
        </w:r>
        <w:r w:rsidR="004F587D">
          <w:rPr>
            <w:noProof/>
            <w:webHidden/>
          </w:rPr>
          <w:tab/>
        </w:r>
        <w:r w:rsidR="004F587D">
          <w:rPr>
            <w:noProof/>
            <w:webHidden/>
          </w:rPr>
          <w:fldChar w:fldCharType="begin"/>
        </w:r>
        <w:r w:rsidR="004F587D">
          <w:rPr>
            <w:noProof/>
            <w:webHidden/>
          </w:rPr>
          <w:instrText xml:space="preserve"> PAGEREF _Toc4078740 \h </w:instrText>
        </w:r>
        <w:r w:rsidR="004F587D">
          <w:rPr>
            <w:noProof/>
            <w:webHidden/>
          </w:rPr>
        </w:r>
        <w:r w:rsidR="004F587D">
          <w:rPr>
            <w:noProof/>
            <w:webHidden/>
          </w:rPr>
          <w:fldChar w:fldCharType="separate"/>
        </w:r>
        <w:r w:rsidR="004F587D">
          <w:rPr>
            <w:noProof/>
            <w:webHidden/>
          </w:rPr>
          <w:t>6</w:t>
        </w:r>
        <w:r w:rsidR="004F587D">
          <w:rPr>
            <w:noProof/>
            <w:webHidden/>
          </w:rPr>
          <w:fldChar w:fldCharType="end"/>
        </w:r>
      </w:hyperlink>
    </w:p>
    <w:p w14:paraId="7808CDBC" w14:textId="0864A1F5" w:rsidR="004F587D" w:rsidRPr="003A4B62" w:rsidRDefault="009C2DF6">
      <w:pPr>
        <w:pStyle w:val="TOC2"/>
        <w:rPr>
          <w:rFonts w:ascii="等线" w:eastAsia="等线" w:hAnsi="等线"/>
          <w:bCs w:val="0"/>
          <w:noProof/>
          <w:sz w:val="21"/>
          <w:szCs w:val="22"/>
        </w:rPr>
      </w:pPr>
      <w:hyperlink w:anchor="_Toc4078741" w:history="1">
        <w:r w:rsidR="004F587D" w:rsidRPr="00330B5C">
          <w:rPr>
            <w:rStyle w:val="afc"/>
            <w:noProof/>
            <w:snapToGrid w:val="0"/>
            <w:w w:val="0"/>
            <w:kern w:val="0"/>
          </w:rPr>
          <w:t>2.4</w:t>
        </w:r>
        <w:r w:rsidR="004F587D" w:rsidRPr="003A4B62">
          <w:rPr>
            <w:rFonts w:ascii="等线" w:eastAsia="等线" w:hAnsi="等线"/>
            <w:bCs w:val="0"/>
            <w:noProof/>
            <w:sz w:val="21"/>
            <w:szCs w:val="22"/>
          </w:rPr>
          <w:tab/>
        </w:r>
        <w:r w:rsidR="004F587D" w:rsidRPr="00330B5C">
          <w:rPr>
            <w:rStyle w:val="afc"/>
            <w:noProof/>
          </w:rPr>
          <w:t>测试程序说明</w:t>
        </w:r>
        <w:r w:rsidR="004F587D">
          <w:rPr>
            <w:noProof/>
            <w:webHidden/>
          </w:rPr>
          <w:tab/>
        </w:r>
        <w:r w:rsidR="004F587D">
          <w:rPr>
            <w:noProof/>
            <w:webHidden/>
          </w:rPr>
          <w:fldChar w:fldCharType="begin"/>
        </w:r>
        <w:r w:rsidR="004F587D">
          <w:rPr>
            <w:noProof/>
            <w:webHidden/>
          </w:rPr>
          <w:instrText xml:space="preserve"> PAGEREF _Toc4078741 \h </w:instrText>
        </w:r>
        <w:r w:rsidR="004F587D">
          <w:rPr>
            <w:noProof/>
            <w:webHidden/>
          </w:rPr>
        </w:r>
        <w:r w:rsidR="004F587D">
          <w:rPr>
            <w:noProof/>
            <w:webHidden/>
          </w:rPr>
          <w:fldChar w:fldCharType="separate"/>
        </w:r>
        <w:r w:rsidR="004F587D">
          <w:rPr>
            <w:noProof/>
            <w:webHidden/>
          </w:rPr>
          <w:t>6</w:t>
        </w:r>
        <w:r w:rsidR="004F587D">
          <w:rPr>
            <w:noProof/>
            <w:webHidden/>
          </w:rPr>
          <w:fldChar w:fldCharType="end"/>
        </w:r>
      </w:hyperlink>
    </w:p>
    <w:p w14:paraId="04C991A6" w14:textId="4677C3DE" w:rsidR="004F587D" w:rsidRPr="003A4B62" w:rsidRDefault="009C2DF6">
      <w:pPr>
        <w:pStyle w:val="TOC2"/>
        <w:rPr>
          <w:rFonts w:ascii="等线" w:eastAsia="等线" w:hAnsi="等线"/>
          <w:bCs w:val="0"/>
          <w:noProof/>
          <w:sz w:val="21"/>
          <w:szCs w:val="22"/>
        </w:rPr>
      </w:pPr>
      <w:hyperlink w:anchor="_Toc4078742" w:history="1">
        <w:r w:rsidR="004F587D" w:rsidRPr="00330B5C">
          <w:rPr>
            <w:rStyle w:val="afc"/>
            <w:noProof/>
            <w:snapToGrid w:val="0"/>
            <w:w w:val="0"/>
            <w:kern w:val="0"/>
          </w:rPr>
          <w:t>2.5</w:t>
        </w:r>
        <w:r w:rsidR="004F587D" w:rsidRPr="003A4B62">
          <w:rPr>
            <w:rFonts w:ascii="等线" w:eastAsia="等线" w:hAnsi="等线"/>
            <w:bCs w:val="0"/>
            <w:noProof/>
            <w:sz w:val="21"/>
            <w:szCs w:val="22"/>
          </w:rPr>
          <w:tab/>
        </w:r>
        <w:r w:rsidR="004F587D" w:rsidRPr="00330B5C">
          <w:rPr>
            <w:rStyle w:val="afc"/>
            <w:noProof/>
          </w:rPr>
          <w:t>测试方法</w:t>
        </w:r>
        <w:r w:rsidR="004F587D">
          <w:rPr>
            <w:noProof/>
            <w:webHidden/>
          </w:rPr>
          <w:tab/>
        </w:r>
        <w:r w:rsidR="004F587D">
          <w:rPr>
            <w:noProof/>
            <w:webHidden/>
          </w:rPr>
          <w:fldChar w:fldCharType="begin"/>
        </w:r>
        <w:r w:rsidR="004F587D">
          <w:rPr>
            <w:noProof/>
            <w:webHidden/>
          </w:rPr>
          <w:instrText xml:space="preserve"> PAGEREF _Toc4078742 \h </w:instrText>
        </w:r>
        <w:r w:rsidR="004F587D">
          <w:rPr>
            <w:noProof/>
            <w:webHidden/>
          </w:rPr>
        </w:r>
        <w:r w:rsidR="004F587D">
          <w:rPr>
            <w:noProof/>
            <w:webHidden/>
          </w:rPr>
          <w:fldChar w:fldCharType="separate"/>
        </w:r>
        <w:r w:rsidR="004F587D">
          <w:rPr>
            <w:noProof/>
            <w:webHidden/>
          </w:rPr>
          <w:t>7</w:t>
        </w:r>
        <w:r w:rsidR="004F587D">
          <w:rPr>
            <w:noProof/>
            <w:webHidden/>
          </w:rPr>
          <w:fldChar w:fldCharType="end"/>
        </w:r>
      </w:hyperlink>
    </w:p>
    <w:p w14:paraId="43E541D4" w14:textId="3DF6F083" w:rsidR="004F587D" w:rsidRPr="003A4B62" w:rsidRDefault="009C2DF6">
      <w:pPr>
        <w:pStyle w:val="TOC1"/>
        <w:rPr>
          <w:rFonts w:ascii="等线" w:eastAsia="等线" w:hAnsi="等线"/>
          <w:bCs w:val="0"/>
          <w:iCs w:val="0"/>
          <w:noProof/>
          <w:sz w:val="21"/>
          <w:szCs w:val="22"/>
        </w:rPr>
      </w:pPr>
      <w:hyperlink w:anchor="_Toc4078743" w:history="1">
        <w:r w:rsidR="004F587D" w:rsidRPr="00330B5C">
          <w:rPr>
            <w:rStyle w:val="afc"/>
            <w:noProof/>
          </w:rPr>
          <w:t>第三章</w:t>
        </w:r>
        <w:r w:rsidR="004F587D" w:rsidRPr="003A4B62">
          <w:rPr>
            <w:rFonts w:ascii="等线" w:eastAsia="等线" w:hAnsi="等线"/>
            <w:bCs w:val="0"/>
            <w:iCs w:val="0"/>
            <w:noProof/>
            <w:sz w:val="21"/>
            <w:szCs w:val="22"/>
          </w:rPr>
          <w:tab/>
        </w:r>
        <w:r w:rsidR="004F587D" w:rsidRPr="00330B5C">
          <w:rPr>
            <w:rStyle w:val="afc"/>
            <w:noProof/>
          </w:rPr>
          <w:t>功能测试</w:t>
        </w:r>
        <w:r w:rsidR="004F587D">
          <w:rPr>
            <w:noProof/>
            <w:webHidden/>
          </w:rPr>
          <w:tab/>
        </w:r>
        <w:r w:rsidR="004F587D">
          <w:rPr>
            <w:noProof/>
            <w:webHidden/>
          </w:rPr>
          <w:fldChar w:fldCharType="begin"/>
        </w:r>
        <w:r w:rsidR="004F587D">
          <w:rPr>
            <w:noProof/>
            <w:webHidden/>
          </w:rPr>
          <w:instrText xml:space="preserve"> PAGEREF _Toc4078743 \h </w:instrText>
        </w:r>
        <w:r w:rsidR="004F587D">
          <w:rPr>
            <w:noProof/>
            <w:webHidden/>
          </w:rPr>
        </w:r>
        <w:r w:rsidR="004F587D">
          <w:rPr>
            <w:noProof/>
            <w:webHidden/>
          </w:rPr>
          <w:fldChar w:fldCharType="separate"/>
        </w:r>
        <w:r w:rsidR="004F587D">
          <w:rPr>
            <w:noProof/>
            <w:webHidden/>
          </w:rPr>
          <w:t>10</w:t>
        </w:r>
        <w:r w:rsidR="004F587D">
          <w:rPr>
            <w:noProof/>
            <w:webHidden/>
          </w:rPr>
          <w:fldChar w:fldCharType="end"/>
        </w:r>
      </w:hyperlink>
    </w:p>
    <w:p w14:paraId="4D1B4884" w14:textId="48912F83" w:rsidR="004F587D" w:rsidRPr="003A4B62" w:rsidRDefault="009C2DF6">
      <w:pPr>
        <w:pStyle w:val="TOC2"/>
        <w:rPr>
          <w:rFonts w:ascii="等线" w:eastAsia="等线" w:hAnsi="等线"/>
          <w:bCs w:val="0"/>
          <w:noProof/>
          <w:sz w:val="21"/>
          <w:szCs w:val="22"/>
        </w:rPr>
      </w:pPr>
      <w:hyperlink w:anchor="_Toc4078744" w:history="1">
        <w:r w:rsidR="004F587D" w:rsidRPr="00330B5C">
          <w:rPr>
            <w:rStyle w:val="afc"/>
            <w:noProof/>
            <w:snapToGrid w:val="0"/>
            <w:w w:val="0"/>
            <w:kern w:val="0"/>
          </w:rPr>
          <w:t>3.1</w:t>
        </w:r>
        <w:r w:rsidR="004F587D" w:rsidRPr="003A4B62">
          <w:rPr>
            <w:rFonts w:ascii="等线" w:eastAsia="等线" w:hAnsi="等线"/>
            <w:bCs w:val="0"/>
            <w:noProof/>
            <w:sz w:val="21"/>
            <w:szCs w:val="22"/>
          </w:rPr>
          <w:tab/>
        </w:r>
        <w:r w:rsidR="004F587D" w:rsidRPr="00330B5C">
          <w:rPr>
            <w:rStyle w:val="afc"/>
            <w:noProof/>
          </w:rPr>
          <w:t>OKCN-SEC-RLWE-</w:t>
        </w:r>
        <w:r w:rsidR="004F587D" w:rsidRPr="00330B5C">
          <w:rPr>
            <w:rStyle w:val="afc"/>
            <w:noProof/>
          </w:rPr>
          <w:t>密钥生成</w:t>
        </w:r>
        <w:r w:rsidR="004F587D" w:rsidRPr="00330B5C">
          <w:rPr>
            <w:rStyle w:val="afc"/>
            <w:noProof/>
          </w:rPr>
          <w:t>-</w:t>
        </w:r>
        <w:r w:rsidR="004F587D" w:rsidRPr="00330B5C">
          <w:rPr>
            <w:rStyle w:val="afc"/>
            <w:noProof/>
          </w:rPr>
          <w:t>健壮性测试</w:t>
        </w:r>
        <w:r w:rsidR="004F587D">
          <w:rPr>
            <w:noProof/>
            <w:webHidden/>
          </w:rPr>
          <w:tab/>
        </w:r>
        <w:r w:rsidR="004F587D">
          <w:rPr>
            <w:noProof/>
            <w:webHidden/>
          </w:rPr>
          <w:fldChar w:fldCharType="begin"/>
        </w:r>
        <w:r w:rsidR="004F587D">
          <w:rPr>
            <w:noProof/>
            <w:webHidden/>
          </w:rPr>
          <w:instrText xml:space="preserve"> PAGEREF _Toc4078744 \h </w:instrText>
        </w:r>
        <w:r w:rsidR="004F587D">
          <w:rPr>
            <w:noProof/>
            <w:webHidden/>
          </w:rPr>
        </w:r>
        <w:r w:rsidR="004F587D">
          <w:rPr>
            <w:noProof/>
            <w:webHidden/>
          </w:rPr>
          <w:fldChar w:fldCharType="separate"/>
        </w:r>
        <w:r w:rsidR="004F587D">
          <w:rPr>
            <w:noProof/>
            <w:webHidden/>
          </w:rPr>
          <w:t>10</w:t>
        </w:r>
        <w:r w:rsidR="004F587D">
          <w:rPr>
            <w:noProof/>
            <w:webHidden/>
          </w:rPr>
          <w:fldChar w:fldCharType="end"/>
        </w:r>
      </w:hyperlink>
    </w:p>
    <w:p w14:paraId="2AB9DC60" w14:textId="5C584085" w:rsidR="004F587D" w:rsidRPr="003A4B62" w:rsidRDefault="009C2DF6">
      <w:pPr>
        <w:pStyle w:val="TOC2"/>
        <w:rPr>
          <w:rFonts w:ascii="等线" w:eastAsia="等线" w:hAnsi="等线"/>
          <w:bCs w:val="0"/>
          <w:noProof/>
          <w:sz w:val="21"/>
          <w:szCs w:val="22"/>
        </w:rPr>
      </w:pPr>
      <w:hyperlink w:anchor="_Toc4078745" w:history="1">
        <w:r w:rsidR="004F587D" w:rsidRPr="00330B5C">
          <w:rPr>
            <w:rStyle w:val="afc"/>
            <w:noProof/>
            <w:snapToGrid w:val="0"/>
            <w:w w:val="0"/>
            <w:kern w:val="0"/>
          </w:rPr>
          <w:t>3.2</w:t>
        </w:r>
        <w:r w:rsidR="004F587D" w:rsidRPr="003A4B62">
          <w:rPr>
            <w:rFonts w:ascii="等线" w:eastAsia="等线" w:hAnsi="等线"/>
            <w:bCs w:val="0"/>
            <w:noProof/>
            <w:sz w:val="21"/>
            <w:szCs w:val="22"/>
          </w:rPr>
          <w:tab/>
        </w:r>
        <w:r w:rsidR="004F587D" w:rsidRPr="00330B5C">
          <w:rPr>
            <w:rStyle w:val="afc"/>
            <w:noProof/>
          </w:rPr>
          <w:t>OKCN-SEC-RLWE-</w:t>
        </w:r>
        <w:r w:rsidR="004F587D" w:rsidRPr="00330B5C">
          <w:rPr>
            <w:rStyle w:val="afc"/>
            <w:noProof/>
          </w:rPr>
          <w:t>封装</w:t>
        </w:r>
        <w:r w:rsidR="004F587D" w:rsidRPr="00330B5C">
          <w:rPr>
            <w:rStyle w:val="afc"/>
            <w:noProof/>
          </w:rPr>
          <w:t>-</w:t>
        </w:r>
        <w:r w:rsidR="004F587D" w:rsidRPr="00330B5C">
          <w:rPr>
            <w:rStyle w:val="afc"/>
            <w:noProof/>
          </w:rPr>
          <w:t>健壮性测试</w:t>
        </w:r>
        <w:r w:rsidR="004F587D">
          <w:rPr>
            <w:noProof/>
            <w:webHidden/>
          </w:rPr>
          <w:tab/>
        </w:r>
        <w:r w:rsidR="004F587D">
          <w:rPr>
            <w:noProof/>
            <w:webHidden/>
          </w:rPr>
          <w:fldChar w:fldCharType="begin"/>
        </w:r>
        <w:r w:rsidR="004F587D">
          <w:rPr>
            <w:noProof/>
            <w:webHidden/>
          </w:rPr>
          <w:instrText xml:space="preserve"> PAGEREF _Toc4078745 \h </w:instrText>
        </w:r>
        <w:r w:rsidR="004F587D">
          <w:rPr>
            <w:noProof/>
            <w:webHidden/>
          </w:rPr>
        </w:r>
        <w:r w:rsidR="004F587D">
          <w:rPr>
            <w:noProof/>
            <w:webHidden/>
          </w:rPr>
          <w:fldChar w:fldCharType="separate"/>
        </w:r>
        <w:r w:rsidR="004F587D">
          <w:rPr>
            <w:noProof/>
            <w:webHidden/>
          </w:rPr>
          <w:t>10</w:t>
        </w:r>
        <w:r w:rsidR="004F587D">
          <w:rPr>
            <w:noProof/>
            <w:webHidden/>
          </w:rPr>
          <w:fldChar w:fldCharType="end"/>
        </w:r>
      </w:hyperlink>
    </w:p>
    <w:p w14:paraId="37482259" w14:textId="477A81C3" w:rsidR="004F587D" w:rsidRPr="003A4B62" w:rsidRDefault="009C2DF6">
      <w:pPr>
        <w:pStyle w:val="TOC2"/>
        <w:rPr>
          <w:rFonts w:ascii="等线" w:eastAsia="等线" w:hAnsi="等线"/>
          <w:bCs w:val="0"/>
          <w:noProof/>
          <w:sz w:val="21"/>
          <w:szCs w:val="22"/>
        </w:rPr>
      </w:pPr>
      <w:hyperlink w:anchor="_Toc4078746" w:history="1">
        <w:r w:rsidR="004F587D" w:rsidRPr="00330B5C">
          <w:rPr>
            <w:rStyle w:val="afc"/>
            <w:noProof/>
            <w:snapToGrid w:val="0"/>
            <w:w w:val="0"/>
            <w:kern w:val="0"/>
          </w:rPr>
          <w:t>3.3</w:t>
        </w:r>
        <w:r w:rsidR="004F587D" w:rsidRPr="003A4B62">
          <w:rPr>
            <w:rFonts w:ascii="等线" w:eastAsia="等线" w:hAnsi="等线"/>
            <w:bCs w:val="0"/>
            <w:noProof/>
            <w:sz w:val="21"/>
            <w:szCs w:val="22"/>
          </w:rPr>
          <w:tab/>
        </w:r>
        <w:r w:rsidR="004F587D" w:rsidRPr="00330B5C">
          <w:rPr>
            <w:rStyle w:val="afc"/>
            <w:noProof/>
          </w:rPr>
          <w:t>OKCN-SEC-RLWE-</w:t>
        </w:r>
        <w:r w:rsidR="004F587D" w:rsidRPr="00330B5C">
          <w:rPr>
            <w:rStyle w:val="afc"/>
            <w:noProof/>
          </w:rPr>
          <w:t>解封装</w:t>
        </w:r>
        <w:r w:rsidR="004F587D" w:rsidRPr="00330B5C">
          <w:rPr>
            <w:rStyle w:val="afc"/>
            <w:noProof/>
          </w:rPr>
          <w:t>-</w:t>
        </w:r>
        <w:r w:rsidR="004F587D" w:rsidRPr="00330B5C">
          <w:rPr>
            <w:rStyle w:val="afc"/>
            <w:noProof/>
          </w:rPr>
          <w:t>健壮性测试</w:t>
        </w:r>
        <w:r w:rsidR="004F587D">
          <w:rPr>
            <w:noProof/>
            <w:webHidden/>
          </w:rPr>
          <w:tab/>
        </w:r>
        <w:r w:rsidR="004F587D">
          <w:rPr>
            <w:noProof/>
            <w:webHidden/>
          </w:rPr>
          <w:fldChar w:fldCharType="begin"/>
        </w:r>
        <w:r w:rsidR="004F587D">
          <w:rPr>
            <w:noProof/>
            <w:webHidden/>
          </w:rPr>
          <w:instrText xml:space="preserve"> PAGEREF _Toc4078746 \h </w:instrText>
        </w:r>
        <w:r w:rsidR="004F587D">
          <w:rPr>
            <w:noProof/>
            <w:webHidden/>
          </w:rPr>
        </w:r>
        <w:r w:rsidR="004F587D">
          <w:rPr>
            <w:noProof/>
            <w:webHidden/>
          </w:rPr>
          <w:fldChar w:fldCharType="separate"/>
        </w:r>
        <w:r w:rsidR="004F587D">
          <w:rPr>
            <w:noProof/>
            <w:webHidden/>
          </w:rPr>
          <w:t>11</w:t>
        </w:r>
        <w:r w:rsidR="004F587D">
          <w:rPr>
            <w:noProof/>
            <w:webHidden/>
          </w:rPr>
          <w:fldChar w:fldCharType="end"/>
        </w:r>
      </w:hyperlink>
    </w:p>
    <w:p w14:paraId="655A7125" w14:textId="35DDA8C0" w:rsidR="004F587D" w:rsidRPr="003A4B62" w:rsidRDefault="009C2DF6">
      <w:pPr>
        <w:pStyle w:val="TOC2"/>
        <w:rPr>
          <w:rFonts w:ascii="等线" w:eastAsia="等线" w:hAnsi="等线"/>
          <w:bCs w:val="0"/>
          <w:noProof/>
          <w:sz w:val="21"/>
          <w:szCs w:val="22"/>
        </w:rPr>
      </w:pPr>
      <w:hyperlink w:anchor="_Toc4078747" w:history="1">
        <w:r w:rsidR="004F587D" w:rsidRPr="00330B5C">
          <w:rPr>
            <w:rStyle w:val="afc"/>
            <w:noProof/>
            <w:snapToGrid w:val="0"/>
            <w:w w:val="0"/>
            <w:kern w:val="0"/>
          </w:rPr>
          <w:t>3.4</w:t>
        </w:r>
        <w:r w:rsidR="004F587D" w:rsidRPr="003A4B62">
          <w:rPr>
            <w:rFonts w:ascii="等线" w:eastAsia="等线" w:hAnsi="等线"/>
            <w:bCs w:val="0"/>
            <w:noProof/>
            <w:sz w:val="21"/>
            <w:szCs w:val="22"/>
          </w:rPr>
          <w:tab/>
        </w:r>
        <w:r w:rsidR="004F587D" w:rsidRPr="00330B5C">
          <w:rPr>
            <w:rStyle w:val="afc"/>
            <w:noProof/>
          </w:rPr>
          <w:t>OKCN-SEC-RLWE-</w:t>
        </w:r>
        <w:r w:rsidR="004F587D" w:rsidRPr="00330B5C">
          <w:rPr>
            <w:rStyle w:val="afc"/>
            <w:noProof/>
          </w:rPr>
          <w:t>正向功能验证</w:t>
        </w:r>
        <w:r w:rsidR="004F587D">
          <w:rPr>
            <w:noProof/>
            <w:webHidden/>
          </w:rPr>
          <w:tab/>
        </w:r>
        <w:r w:rsidR="004F587D">
          <w:rPr>
            <w:noProof/>
            <w:webHidden/>
          </w:rPr>
          <w:fldChar w:fldCharType="begin"/>
        </w:r>
        <w:r w:rsidR="004F587D">
          <w:rPr>
            <w:noProof/>
            <w:webHidden/>
          </w:rPr>
          <w:instrText xml:space="preserve"> PAGEREF _Toc4078747 \h </w:instrText>
        </w:r>
        <w:r w:rsidR="004F587D">
          <w:rPr>
            <w:noProof/>
            <w:webHidden/>
          </w:rPr>
        </w:r>
        <w:r w:rsidR="004F587D">
          <w:rPr>
            <w:noProof/>
            <w:webHidden/>
          </w:rPr>
          <w:fldChar w:fldCharType="separate"/>
        </w:r>
        <w:r w:rsidR="004F587D">
          <w:rPr>
            <w:noProof/>
            <w:webHidden/>
          </w:rPr>
          <w:t>11</w:t>
        </w:r>
        <w:r w:rsidR="004F587D">
          <w:rPr>
            <w:noProof/>
            <w:webHidden/>
          </w:rPr>
          <w:fldChar w:fldCharType="end"/>
        </w:r>
      </w:hyperlink>
    </w:p>
    <w:p w14:paraId="59B376DA" w14:textId="708BC492" w:rsidR="004F587D" w:rsidRPr="003A4B62" w:rsidRDefault="009C2DF6">
      <w:pPr>
        <w:pStyle w:val="TOC2"/>
        <w:rPr>
          <w:rFonts w:ascii="等线" w:eastAsia="等线" w:hAnsi="等线"/>
          <w:bCs w:val="0"/>
          <w:noProof/>
          <w:sz w:val="21"/>
          <w:szCs w:val="22"/>
        </w:rPr>
      </w:pPr>
      <w:hyperlink w:anchor="_Toc4078748" w:history="1">
        <w:r w:rsidR="004F587D" w:rsidRPr="00330B5C">
          <w:rPr>
            <w:rStyle w:val="afc"/>
            <w:noProof/>
            <w:snapToGrid w:val="0"/>
            <w:w w:val="0"/>
            <w:kern w:val="0"/>
          </w:rPr>
          <w:t>3.5</w:t>
        </w:r>
        <w:r w:rsidR="004F587D" w:rsidRPr="003A4B62">
          <w:rPr>
            <w:rFonts w:ascii="等线" w:eastAsia="等线" w:hAnsi="等线"/>
            <w:bCs w:val="0"/>
            <w:noProof/>
            <w:sz w:val="21"/>
            <w:szCs w:val="22"/>
          </w:rPr>
          <w:tab/>
        </w:r>
        <w:r w:rsidR="004F587D" w:rsidRPr="00330B5C">
          <w:rPr>
            <w:rStyle w:val="afc"/>
            <w:noProof/>
          </w:rPr>
          <w:t>OKCN-SEC-RLWE-</w:t>
        </w:r>
        <w:r w:rsidR="004F587D" w:rsidRPr="00330B5C">
          <w:rPr>
            <w:rStyle w:val="afc"/>
            <w:noProof/>
          </w:rPr>
          <w:t>反向功能验证</w:t>
        </w:r>
        <w:r w:rsidR="004F587D">
          <w:rPr>
            <w:noProof/>
            <w:webHidden/>
          </w:rPr>
          <w:tab/>
        </w:r>
        <w:r w:rsidR="004F587D">
          <w:rPr>
            <w:noProof/>
            <w:webHidden/>
          </w:rPr>
          <w:fldChar w:fldCharType="begin"/>
        </w:r>
        <w:r w:rsidR="004F587D">
          <w:rPr>
            <w:noProof/>
            <w:webHidden/>
          </w:rPr>
          <w:instrText xml:space="preserve"> PAGEREF _Toc4078748 \h </w:instrText>
        </w:r>
        <w:r w:rsidR="004F587D">
          <w:rPr>
            <w:noProof/>
            <w:webHidden/>
          </w:rPr>
        </w:r>
        <w:r w:rsidR="004F587D">
          <w:rPr>
            <w:noProof/>
            <w:webHidden/>
          </w:rPr>
          <w:fldChar w:fldCharType="separate"/>
        </w:r>
        <w:r w:rsidR="004F587D">
          <w:rPr>
            <w:noProof/>
            <w:webHidden/>
          </w:rPr>
          <w:t>12</w:t>
        </w:r>
        <w:r w:rsidR="004F587D">
          <w:rPr>
            <w:noProof/>
            <w:webHidden/>
          </w:rPr>
          <w:fldChar w:fldCharType="end"/>
        </w:r>
      </w:hyperlink>
    </w:p>
    <w:p w14:paraId="54E35DF0" w14:textId="402BB05C" w:rsidR="004F587D" w:rsidRPr="003A4B62" w:rsidRDefault="009C2DF6">
      <w:pPr>
        <w:pStyle w:val="TOC2"/>
        <w:rPr>
          <w:rFonts w:ascii="等线" w:eastAsia="等线" w:hAnsi="等线"/>
          <w:bCs w:val="0"/>
          <w:noProof/>
          <w:sz w:val="21"/>
          <w:szCs w:val="22"/>
        </w:rPr>
      </w:pPr>
      <w:hyperlink w:anchor="_Toc4078749" w:history="1">
        <w:r w:rsidR="004F587D" w:rsidRPr="00330B5C">
          <w:rPr>
            <w:rStyle w:val="afc"/>
            <w:noProof/>
            <w:snapToGrid w:val="0"/>
            <w:w w:val="0"/>
            <w:kern w:val="0"/>
          </w:rPr>
          <w:t>3.6</w:t>
        </w:r>
        <w:r w:rsidR="004F587D" w:rsidRPr="003A4B62">
          <w:rPr>
            <w:rFonts w:ascii="等线" w:eastAsia="等线" w:hAnsi="等线"/>
            <w:bCs w:val="0"/>
            <w:noProof/>
            <w:sz w:val="21"/>
            <w:szCs w:val="22"/>
          </w:rPr>
          <w:tab/>
        </w:r>
        <w:r w:rsidR="004F587D" w:rsidRPr="00330B5C">
          <w:rPr>
            <w:rStyle w:val="afc"/>
            <w:noProof/>
          </w:rPr>
          <w:t>OKCN-SEC-RLWE-</w:t>
        </w:r>
        <w:r w:rsidR="004F587D" w:rsidRPr="00330B5C">
          <w:rPr>
            <w:rStyle w:val="afc"/>
            <w:noProof/>
          </w:rPr>
          <w:t>完整功能中间结果展示</w:t>
        </w:r>
        <w:r w:rsidR="004F587D">
          <w:rPr>
            <w:noProof/>
            <w:webHidden/>
          </w:rPr>
          <w:tab/>
        </w:r>
        <w:r w:rsidR="004F587D">
          <w:rPr>
            <w:noProof/>
            <w:webHidden/>
          </w:rPr>
          <w:fldChar w:fldCharType="begin"/>
        </w:r>
        <w:r w:rsidR="004F587D">
          <w:rPr>
            <w:noProof/>
            <w:webHidden/>
          </w:rPr>
          <w:instrText xml:space="preserve"> PAGEREF _Toc4078749 \h </w:instrText>
        </w:r>
        <w:r w:rsidR="004F587D">
          <w:rPr>
            <w:noProof/>
            <w:webHidden/>
          </w:rPr>
        </w:r>
        <w:r w:rsidR="004F587D">
          <w:rPr>
            <w:noProof/>
            <w:webHidden/>
          </w:rPr>
          <w:fldChar w:fldCharType="separate"/>
        </w:r>
        <w:r w:rsidR="004F587D">
          <w:rPr>
            <w:noProof/>
            <w:webHidden/>
          </w:rPr>
          <w:t>12</w:t>
        </w:r>
        <w:r w:rsidR="004F587D">
          <w:rPr>
            <w:noProof/>
            <w:webHidden/>
          </w:rPr>
          <w:fldChar w:fldCharType="end"/>
        </w:r>
      </w:hyperlink>
    </w:p>
    <w:p w14:paraId="3197AABD" w14:textId="5262F34D" w:rsidR="004F587D" w:rsidRPr="003A4B62" w:rsidRDefault="009C2DF6">
      <w:pPr>
        <w:pStyle w:val="TOC2"/>
        <w:rPr>
          <w:rFonts w:ascii="等线" w:eastAsia="等线" w:hAnsi="等线"/>
          <w:bCs w:val="0"/>
          <w:noProof/>
          <w:sz w:val="21"/>
          <w:szCs w:val="22"/>
        </w:rPr>
      </w:pPr>
      <w:hyperlink w:anchor="_Toc4078750" w:history="1">
        <w:r w:rsidR="004F587D" w:rsidRPr="00330B5C">
          <w:rPr>
            <w:rStyle w:val="afc"/>
            <w:noProof/>
            <w:snapToGrid w:val="0"/>
            <w:w w:val="0"/>
            <w:kern w:val="0"/>
          </w:rPr>
          <w:t>3.7</w:t>
        </w:r>
        <w:r w:rsidR="004F587D" w:rsidRPr="003A4B62">
          <w:rPr>
            <w:rFonts w:ascii="等线" w:eastAsia="等线" w:hAnsi="等线"/>
            <w:bCs w:val="0"/>
            <w:noProof/>
            <w:sz w:val="21"/>
            <w:szCs w:val="22"/>
          </w:rPr>
          <w:tab/>
        </w:r>
        <w:r w:rsidR="004F587D" w:rsidRPr="00330B5C">
          <w:rPr>
            <w:rStyle w:val="afc"/>
            <w:noProof/>
          </w:rPr>
          <w:t>AKCN-SEC-RLWE-</w:t>
        </w:r>
        <w:r w:rsidR="004F587D" w:rsidRPr="00330B5C">
          <w:rPr>
            <w:rStyle w:val="afc"/>
            <w:noProof/>
          </w:rPr>
          <w:t>密钥生成</w:t>
        </w:r>
        <w:r w:rsidR="004F587D" w:rsidRPr="00330B5C">
          <w:rPr>
            <w:rStyle w:val="afc"/>
            <w:noProof/>
          </w:rPr>
          <w:t>-</w:t>
        </w:r>
        <w:r w:rsidR="004F587D" w:rsidRPr="00330B5C">
          <w:rPr>
            <w:rStyle w:val="afc"/>
            <w:noProof/>
          </w:rPr>
          <w:t>健壮性测试</w:t>
        </w:r>
        <w:r w:rsidR="004F587D">
          <w:rPr>
            <w:noProof/>
            <w:webHidden/>
          </w:rPr>
          <w:tab/>
        </w:r>
        <w:r w:rsidR="004F587D">
          <w:rPr>
            <w:noProof/>
            <w:webHidden/>
          </w:rPr>
          <w:fldChar w:fldCharType="begin"/>
        </w:r>
        <w:r w:rsidR="004F587D">
          <w:rPr>
            <w:noProof/>
            <w:webHidden/>
          </w:rPr>
          <w:instrText xml:space="preserve"> PAGEREF _Toc4078750 \h </w:instrText>
        </w:r>
        <w:r w:rsidR="004F587D">
          <w:rPr>
            <w:noProof/>
            <w:webHidden/>
          </w:rPr>
        </w:r>
        <w:r w:rsidR="004F587D">
          <w:rPr>
            <w:noProof/>
            <w:webHidden/>
          </w:rPr>
          <w:fldChar w:fldCharType="separate"/>
        </w:r>
        <w:r w:rsidR="004F587D">
          <w:rPr>
            <w:noProof/>
            <w:webHidden/>
          </w:rPr>
          <w:t>12</w:t>
        </w:r>
        <w:r w:rsidR="004F587D">
          <w:rPr>
            <w:noProof/>
            <w:webHidden/>
          </w:rPr>
          <w:fldChar w:fldCharType="end"/>
        </w:r>
      </w:hyperlink>
    </w:p>
    <w:p w14:paraId="227DD361" w14:textId="23E8CC00" w:rsidR="004F587D" w:rsidRPr="003A4B62" w:rsidRDefault="009C2DF6">
      <w:pPr>
        <w:pStyle w:val="TOC2"/>
        <w:rPr>
          <w:rFonts w:ascii="等线" w:eastAsia="等线" w:hAnsi="等线"/>
          <w:bCs w:val="0"/>
          <w:noProof/>
          <w:sz w:val="21"/>
          <w:szCs w:val="22"/>
        </w:rPr>
      </w:pPr>
      <w:hyperlink w:anchor="_Toc4078751" w:history="1">
        <w:r w:rsidR="004F587D" w:rsidRPr="00330B5C">
          <w:rPr>
            <w:rStyle w:val="afc"/>
            <w:noProof/>
            <w:snapToGrid w:val="0"/>
            <w:w w:val="0"/>
            <w:kern w:val="0"/>
          </w:rPr>
          <w:t>3.8</w:t>
        </w:r>
        <w:r w:rsidR="004F587D" w:rsidRPr="003A4B62">
          <w:rPr>
            <w:rFonts w:ascii="等线" w:eastAsia="等线" w:hAnsi="等线"/>
            <w:bCs w:val="0"/>
            <w:noProof/>
            <w:sz w:val="21"/>
            <w:szCs w:val="22"/>
          </w:rPr>
          <w:tab/>
        </w:r>
        <w:r w:rsidR="004F587D" w:rsidRPr="00330B5C">
          <w:rPr>
            <w:rStyle w:val="afc"/>
            <w:noProof/>
          </w:rPr>
          <w:t>AKCN-SEC-RLWE-</w:t>
        </w:r>
        <w:r w:rsidR="004F587D" w:rsidRPr="00330B5C">
          <w:rPr>
            <w:rStyle w:val="afc"/>
            <w:noProof/>
          </w:rPr>
          <w:t>封装</w:t>
        </w:r>
        <w:r w:rsidR="004F587D" w:rsidRPr="00330B5C">
          <w:rPr>
            <w:rStyle w:val="afc"/>
            <w:noProof/>
          </w:rPr>
          <w:t>-</w:t>
        </w:r>
        <w:r w:rsidR="004F587D" w:rsidRPr="00330B5C">
          <w:rPr>
            <w:rStyle w:val="afc"/>
            <w:noProof/>
          </w:rPr>
          <w:t>健壮性测试</w:t>
        </w:r>
        <w:r w:rsidR="004F587D">
          <w:rPr>
            <w:noProof/>
            <w:webHidden/>
          </w:rPr>
          <w:tab/>
        </w:r>
        <w:r w:rsidR="004F587D">
          <w:rPr>
            <w:noProof/>
            <w:webHidden/>
          </w:rPr>
          <w:fldChar w:fldCharType="begin"/>
        </w:r>
        <w:r w:rsidR="004F587D">
          <w:rPr>
            <w:noProof/>
            <w:webHidden/>
          </w:rPr>
          <w:instrText xml:space="preserve"> PAGEREF _Toc4078751 \h </w:instrText>
        </w:r>
        <w:r w:rsidR="004F587D">
          <w:rPr>
            <w:noProof/>
            <w:webHidden/>
          </w:rPr>
        </w:r>
        <w:r w:rsidR="004F587D">
          <w:rPr>
            <w:noProof/>
            <w:webHidden/>
          </w:rPr>
          <w:fldChar w:fldCharType="separate"/>
        </w:r>
        <w:r w:rsidR="004F587D">
          <w:rPr>
            <w:noProof/>
            <w:webHidden/>
          </w:rPr>
          <w:t>13</w:t>
        </w:r>
        <w:r w:rsidR="004F587D">
          <w:rPr>
            <w:noProof/>
            <w:webHidden/>
          </w:rPr>
          <w:fldChar w:fldCharType="end"/>
        </w:r>
      </w:hyperlink>
    </w:p>
    <w:p w14:paraId="5022E4FD" w14:textId="12389B2D" w:rsidR="004F587D" w:rsidRPr="003A4B62" w:rsidRDefault="009C2DF6">
      <w:pPr>
        <w:pStyle w:val="TOC2"/>
        <w:rPr>
          <w:rFonts w:ascii="等线" w:eastAsia="等线" w:hAnsi="等线"/>
          <w:bCs w:val="0"/>
          <w:noProof/>
          <w:sz w:val="21"/>
          <w:szCs w:val="22"/>
        </w:rPr>
      </w:pPr>
      <w:hyperlink w:anchor="_Toc4078752" w:history="1">
        <w:r w:rsidR="004F587D" w:rsidRPr="00330B5C">
          <w:rPr>
            <w:rStyle w:val="afc"/>
            <w:noProof/>
            <w:snapToGrid w:val="0"/>
            <w:w w:val="0"/>
            <w:kern w:val="0"/>
          </w:rPr>
          <w:t>3.9</w:t>
        </w:r>
        <w:r w:rsidR="004F587D" w:rsidRPr="003A4B62">
          <w:rPr>
            <w:rFonts w:ascii="等线" w:eastAsia="等线" w:hAnsi="等线"/>
            <w:bCs w:val="0"/>
            <w:noProof/>
            <w:sz w:val="21"/>
            <w:szCs w:val="22"/>
          </w:rPr>
          <w:tab/>
        </w:r>
        <w:r w:rsidR="004F587D" w:rsidRPr="00330B5C">
          <w:rPr>
            <w:rStyle w:val="afc"/>
            <w:noProof/>
          </w:rPr>
          <w:t>AKCN-SEC-RLWE-</w:t>
        </w:r>
        <w:r w:rsidR="004F587D" w:rsidRPr="00330B5C">
          <w:rPr>
            <w:rStyle w:val="afc"/>
            <w:noProof/>
          </w:rPr>
          <w:t>解封装</w:t>
        </w:r>
        <w:r w:rsidR="004F587D" w:rsidRPr="00330B5C">
          <w:rPr>
            <w:rStyle w:val="afc"/>
            <w:noProof/>
          </w:rPr>
          <w:t>-</w:t>
        </w:r>
        <w:r w:rsidR="004F587D" w:rsidRPr="00330B5C">
          <w:rPr>
            <w:rStyle w:val="afc"/>
            <w:noProof/>
          </w:rPr>
          <w:t>健壮性测试</w:t>
        </w:r>
        <w:r w:rsidR="004F587D">
          <w:rPr>
            <w:noProof/>
            <w:webHidden/>
          </w:rPr>
          <w:tab/>
        </w:r>
        <w:r w:rsidR="004F587D">
          <w:rPr>
            <w:noProof/>
            <w:webHidden/>
          </w:rPr>
          <w:fldChar w:fldCharType="begin"/>
        </w:r>
        <w:r w:rsidR="004F587D">
          <w:rPr>
            <w:noProof/>
            <w:webHidden/>
          </w:rPr>
          <w:instrText xml:space="preserve"> PAGEREF _Toc4078752 \h </w:instrText>
        </w:r>
        <w:r w:rsidR="004F587D">
          <w:rPr>
            <w:noProof/>
            <w:webHidden/>
          </w:rPr>
        </w:r>
        <w:r w:rsidR="004F587D">
          <w:rPr>
            <w:noProof/>
            <w:webHidden/>
          </w:rPr>
          <w:fldChar w:fldCharType="separate"/>
        </w:r>
        <w:r w:rsidR="004F587D">
          <w:rPr>
            <w:noProof/>
            <w:webHidden/>
          </w:rPr>
          <w:t>13</w:t>
        </w:r>
        <w:r w:rsidR="004F587D">
          <w:rPr>
            <w:noProof/>
            <w:webHidden/>
          </w:rPr>
          <w:fldChar w:fldCharType="end"/>
        </w:r>
      </w:hyperlink>
    </w:p>
    <w:p w14:paraId="65B792F4" w14:textId="311AB0A9" w:rsidR="004F587D" w:rsidRPr="003A4B62" w:rsidRDefault="009C2DF6">
      <w:pPr>
        <w:pStyle w:val="TOC2"/>
        <w:tabs>
          <w:tab w:val="left" w:pos="1260"/>
        </w:tabs>
        <w:rPr>
          <w:rFonts w:ascii="等线" w:eastAsia="等线" w:hAnsi="等线"/>
          <w:bCs w:val="0"/>
          <w:noProof/>
          <w:sz w:val="21"/>
          <w:szCs w:val="22"/>
        </w:rPr>
      </w:pPr>
      <w:hyperlink w:anchor="_Toc4078753" w:history="1">
        <w:r w:rsidR="004F587D" w:rsidRPr="00330B5C">
          <w:rPr>
            <w:rStyle w:val="afc"/>
            <w:noProof/>
            <w:snapToGrid w:val="0"/>
            <w:w w:val="0"/>
            <w:kern w:val="0"/>
          </w:rPr>
          <w:t>3.10</w:t>
        </w:r>
        <w:r w:rsidR="004F587D" w:rsidRPr="003A4B62">
          <w:rPr>
            <w:rFonts w:ascii="等线" w:eastAsia="等线" w:hAnsi="等线"/>
            <w:bCs w:val="0"/>
            <w:noProof/>
            <w:sz w:val="21"/>
            <w:szCs w:val="22"/>
          </w:rPr>
          <w:tab/>
        </w:r>
        <w:r w:rsidR="004F587D" w:rsidRPr="00330B5C">
          <w:rPr>
            <w:rStyle w:val="afc"/>
            <w:noProof/>
          </w:rPr>
          <w:t>AKCN-SEC-RLWE-</w:t>
        </w:r>
        <w:r w:rsidR="004F587D" w:rsidRPr="00330B5C">
          <w:rPr>
            <w:rStyle w:val="afc"/>
            <w:noProof/>
          </w:rPr>
          <w:t>正向功能验证</w:t>
        </w:r>
        <w:r w:rsidR="004F587D">
          <w:rPr>
            <w:noProof/>
            <w:webHidden/>
          </w:rPr>
          <w:tab/>
        </w:r>
        <w:r w:rsidR="004F587D">
          <w:rPr>
            <w:noProof/>
            <w:webHidden/>
          </w:rPr>
          <w:fldChar w:fldCharType="begin"/>
        </w:r>
        <w:r w:rsidR="004F587D">
          <w:rPr>
            <w:noProof/>
            <w:webHidden/>
          </w:rPr>
          <w:instrText xml:space="preserve"> PAGEREF _Toc4078753 \h </w:instrText>
        </w:r>
        <w:r w:rsidR="004F587D">
          <w:rPr>
            <w:noProof/>
            <w:webHidden/>
          </w:rPr>
        </w:r>
        <w:r w:rsidR="004F587D">
          <w:rPr>
            <w:noProof/>
            <w:webHidden/>
          </w:rPr>
          <w:fldChar w:fldCharType="separate"/>
        </w:r>
        <w:r w:rsidR="004F587D">
          <w:rPr>
            <w:noProof/>
            <w:webHidden/>
          </w:rPr>
          <w:t>14</w:t>
        </w:r>
        <w:r w:rsidR="004F587D">
          <w:rPr>
            <w:noProof/>
            <w:webHidden/>
          </w:rPr>
          <w:fldChar w:fldCharType="end"/>
        </w:r>
      </w:hyperlink>
    </w:p>
    <w:p w14:paraId="4E8D7AB3" w14:textId="3601BCF5" w:rsidR="004F587D" w:rsidRPr="003A4B62" w:rsidRDefault="009C2DF6">
      <w:pPr>
        <w:pStyle w:val="TOC2"/>
        <w:tabs>
          <w:tab w:val="left" w:pos="1260"/>
        </w:tabs>
        <w:rPr>
          <w:rFonts w:ascii="等线" w:eastAsia="等线" w:hAnsi="等线"/>
          <w:bCs w:val="0"/>
          <w:noProof/>
          <w:sz w:val="21"/>
          <w:szCs w:val="22"/>
        </w:rPr>
      </w:pPr>
      <w:hyperlink w:anchor="_Toc4078754" w:history="1">
        <w:r w:rsidR="004F587D" w:rsidRPr="00330B5C">
          <w:rPr>
            <w:rStyle w:val="afc"/>
            <w:noProof/>
            <w:snapToGrid w:val="0"/>
            <w:w w:val="0"/>
            <w:kern w:val="0"/>
          </w:rPr>
          <w:t>3.11</w:t>
        </w:r>
        <w:r w:rsidR="004F587D" w:rsidRPr="003A4B62">
          <w:rPr>
            <w:rFonts w:ascii="等线" w:eastAsia="等线" w:hAnsi="等线"/>
            <w:bCs w:val="0"/>
            <w:noProof/>
            <w:sz w:val="21"/>
            <w:szCs w:val="22"/>
          </w:rPr>
          <w:tab/>
        </w:r>
        <w:r w:rsidR="004F587D" w:rsidRPr="00330B5C">
          <w:rPr>
            <w:rStyle w:val="afc"/>
            <w:noProof/>
          </w:rPr>
          <w:t>AKCN-SEC-RLWE-</w:t>
        </w:r>
        <w:r w:rsidR="004F587D" w:rsidRPr="00330B5C">
          <w:rPr>
            <w:rStyle w:val="afc"/>
            <w:noProof/>
          </w:rPr>
          <w:t>反向功能验证</w:t>
        </w:r>
        <w:r w:rsidR="004F587D">
          <w:rPr>
            <w:noProof/>
            <w:webHidden/>
          </w:rPr>
          <w:tab/>
        </w:r>
        <w:r w:rsidR="004F587D">
          <w:rPr>
            <w:noProof/>
            <w:webHidden/>
          </w:rPr>
          <w:fldChar w:fldCharType="begin"/>
        </w:r>
        <w:r w:rsidR="004F587D">
          <w:rPr>
            <w:noProof/>
            <w:webHidden/>
          </w:rPr>
          <w:instrText xml:space="preserve"> PAGEREF _Toc4078754 \h </w:instrText>
        </w:r>
        <w:r w:rsidR="004F587D">
          <w:rPr>
            <w:noProof/>
            <w:webHidden/>
          </w:rPr>
        </w:r>
        <w:r w:rsidR="004F587D">
          <w:rPr>
            <w:noProof/>
            <w:webHidden/>
          </w:rPr>
          <w:fldChar w:fldCharType="separate"/>
        </w:r>
        <w:r w:rsidR="004F587D">
          <w:rPr>
            <w:noProof/>
            <w:webHidden/>
          </w:rPr>
          <w:t>14</w:t>
        </w:r>
        <w:r w:rsidR="004F587D">
          <w:rPr>
            <w:noProof/>
            <w:webHidden/>
          </w:rPr>
          <w:fldChar w:fldCharType="end"/>
        </w:r>
      </w:hyperlink>
    </w:p>
    <w:p w14:paraId="24A8F9A0" w14:textId="4F9ACBC9" w:rsidR="004F587D" w:rsidRPr="003A4B62" w:rsidRDefault="009C2DF6">
      <w:pPr>
        <w:pStyle w:val="TOC2"/>
        <w:tabs>
          <w:tab w:val="left" w:pos="1260"/>
        </w:tabs>
        <w:rPr>
          <w:rFonts w:ascii="等线" w:eastAsia="等线" w:hAnsi="等线"/>
          <w:bCs w:val="0"/>
          <w:noProof/>
          <w:sz w:val="21"/>
          <w:szCs w:val="22"/>
        </w:rPr>
      </w:pPr>
      <w:hyperlink w:anchor="_Toc4078755" w:history="1">
        <w:r w:rsidR="004F587D" w:rsidRPr="00330B5C">
          <w:rPr>
            <w:rStyle w:val="afc"/>
            <w:noProof/>
            <w:snapToGrid w:val="0"/>
            <w:w w:val="0"/>
            <w:kern w:val="0"/>
          </w:rPr>
          <w:t>3.12</w:t>
        </w:r>
        <w:r w:rsidR="004F587D" w:rsidRPr="003A4B62">
          <w:rPr>
            <w:rFonts w:ascii="等线" w:eastAsia="等线" w:hAnsi="等线"/>
            <w:bCs w:val="0"/>
            <w:noProof/>
            <w:sz w:val="21"/>
            <w:szCs w:val="22"/>
          </w:rPr>
          <w:tab/>
        </w:r>
        <w:r w:rsidR="004F587D" w:rsidRPr="00330B5C">
          <w:rPr>
            <w:rStyle w:val="afc"/>
            <w:noProof/>
          </w:rPr>
          <w:t>AKCN-SEC-RLWE-</w:t>
        </w:r>
        <w:r w:rsidR="004F587D" w:rsidRPr="00330B5C">
          <w:rPr>
            <w:rStyle w:val="afc"/>
            <w:noProof/>
          </w:rPr>
          <w:t>完整功能中间结果展示</w:t>
        </w:r>
        <w:r w:rsidR="004F587D">
          <w:rPr>
            <w:noProof/>
            <w:webHidden/>
          </w:rPr>
          <w:tab/>
        </w:r>
        <w:r w:rsidR="004F587D">
          <w:rPr>
            <w:noProof/>
            <w:webHidden/>
          </w:rPr>
          <w:fldChar w:fldCharType="begin"/>
        </w:r>
        <w:r w:rsidR="004F587D">
          <w:rPr>
            <w:noProof/>
            <w:webHidden/>
          </w:rPr>
          <w:instrText xml:space="preserve"> PAGEREF _Toc4078755 \h </w:instrText>
        </w:r>
        <w:r w:rsidR="004F587D">
          <w:rPr>
            <w:noProof/>
            <w:webHidden/>
          </w:rPr>
        </w:r>
        <w:r w:rsidR="004F587D">
          <w:rPr>
            <w:noProof/>
            <w:webHidden/>
          </w:rPr>
          <w:fldChar w:fldCharType="separate"/>
        </w:r>
        <w:r w:rsidR="004F587D">
          <w:rPr>
            <w:noProof/>
            <w:webHidden/>
          </w:rPr>
          <w:t>15</w:t>
        </w:r>
        <w:r w:rsidR="004F587D">
          <w:rPr>
            <w:noProof/>
            <w:webHidden/>
          </w:rPr>
          <w:fldChar w:fldCharType="end"/>
        </w:r>
      </w:hyperlink>
    </w:p>
    <w:p w14:paraId="017D2561" w14:textId="3A9A21BA" w:rsidR="004F587D" w:rsidRPr="003A4B62" w:rsidRDefault="009C2DF6">
      <w:pPr>
        <w:pStyle w:val="TOC2"/>
        <w:tabs>
          <w:tab w:val="left" w:pos="1260"/>
        </w:tabs>
        <w:rPr>
          <w:rFonts w:ascii="等线" w:eastAsia="等线" w:hAnsi="等线"/>
          <w:bCs w:val="0"/>
          <w:noProof/>
          <w:sz w:val="21"/>
          <w:szCs w:val="22"/>
        </w:rPr>
      </w:pPr>
      <w:hyperlink w:anchor="_Toc4078756" w:history="1">
        <w:r w:rsidR="004F587D" w:rsidRPr="00330B5C">
          <w:rPr>
            <w:rStyle w:val="afc"/>
            <w:noProof/>
            <w:snapToGrid w:val="0"/>
            <w:w w:val="0"/>
            <w:kern w:val="0"/>
          </w:rPr>
          <w:t>3.13</w:t>
        </w:r>
        <w:r w:rsidR="004F587D" w:rsidRPr="003A4B62">
          <w:rPr>
            <w:rFonts w:ascii="等线" w:eastAsia="等线" w:hAnsi="等线"/>
            <w:bCs w:val="0"/>
            <w:noProof/>
            <w:sz w:val="21"/>
            <w:szCs w:val="22"/>
          </w:rPr>
          <w:tab/>
        </w:r>
        <w:r w:rsidR="004F587D" w:rsidRPr="00330B5C">
          <w:rPr>
            <w:rStyle w:val="afc"/>
            <w:noProof/>
          </w:rPr>
          <w:t>AKCN-E8-RLWE-</w:t>
        </w:r>
        <w:r w:rsidR="004F587D" w:rsidRPr="00330B5C">
          <w:rPr>
            <w:rStyle w:val="afc"/>
            <w:noProof/>
          </w:rPr>
          <w:t>密钥生成</w:t>
        </w:r>
        <w:r w:rsidR="004F587D" w:rsidRPr="00330B5C">
          <w:rPr>
            <w:rStyle w:val="afc"/>
            <w:noProof/>
          </w:rPr>
          <w:t>-</w:t>
        </w:r>
        <w:r w:rsidR="004F587D" w:rsidRPr="00330B5C">
          <w:rPr>
            <w:rStyle w:val="afc"/>
            <w:noProof/>
          </w:rPr>
          <w:t>健壮性测试</w:t>
        </w:r>
        <w:r w:rsidR="004F587D">
          <w:rPr>
            <w:noProof/>
            <w:webHidden/>
          </w:rPr>
          <w:tab/>
        </w:r>
        <w:r w:rsidR="004F587D">
          <w:rPr>
            <w:noProof/>
            <w:webHidden/>
          </w:rPr>
          <w:fldChar w:fldCharType="begin"/>
        </w:r>
        <w:r w:rsidR="004F587D">
          <w:rPr>
            <w:noProof/>
            <w:webHidden/>
          </w:rPr>
          <w:instrText xml:space="preserve"> PAGEREF _Toc4078756 \h </w:instrText>
        </w:r>
        <w:r w:rsidR="004F587D">
          <w:rPr>
            <w:noProof/>
            <w:webHidden/>
          </w:rPr>
        </w:r>
        <w:r w:rsidR="004F587D">
          <w:rPr>
            <w:noProof/>
            <w:webHidden/>
          </w:rPr>
          <w:fldChar w:fldCharType="separate"/>
        </w:r>
        <w:r w:rsidR="004F587D">
          <w:rPr>
            <w:noProof/>
            <w:webHidden/>
          </w:rPr>
          <w:t>15</w:t>
        </w:r>
        <w:r w:rsidR="004F587D">
          <w:rPr>
            <w:noProof/>
            <w:webHidden/>
          </w:rPr>
          <w:fldChar w:fldCharType="end"/>
        </w:r>
      </w:hyperlink>
    </w:p>
    <w:p w14:paraId="390F9AD5" w14:textId="54DCF2E1" w:rsidR="004F587D" w:rsidRPr="003A4B62" w:rsidRDefault="009C2DF6">
      <w:pPr>
        <w:pStyle w:val="TOC2"/>
        <w:tabs>
          <w:tab w:val="left" w:pos="1260"/>
        </w:tabs>
        <w:rPr>
          <w:rFonts w:ascii="等线" w:eastAsia="等线" w:hAnsi="等线"/>
          <w:bCs w:val="0"/>
          <w:noProof/>
          <w:sz w:val="21"/>
          <w:szCs w:val="22"/>
        </w:rPr>
      </w:pPr>
      <w:hyperlink w:anchor="_Toc4078757" w:history="1">
        <w:r w:rsidR="004F587D" w:rsidRPr="00330B5C">
          <w:rPr>
            <w:rStyle w:val="afc"/>
            <w:noProof/>
            <w:snapToGrid w:val="0"/>
            <w:w w:val="0"/>
            <w:kern w:val="0"/>
          </w:rPr>
          <w:t>3.14</w:t>
        </w:r>
        <w:r w:rsidR="004F587D" w:rsidRPr="003A4B62">
          <w:rPr>
            <w:rFonts w:ascii="等线" w:eastAsia="等线" w:hAnsi="等线"/>
            <w:bCs w:val="0"/>
            <w:noProof/>
            <w:sz w:val="21"/>
            <w:szCs w:val="22"/>
          </w:rPr>
          <w:tab/>
        </w:r>
        <w:r w:rsidR="004F587D" w:rsidRPr="00330B5C">
          <w:rPr>
            <w:rStyle w:val="afc"/>
            <w:noProof/>
          </w:rPr>
          <w:t>AKCN-E8-RLWE-</w:t>
        </w:r>
        <w:r w:rsidR="004F587D" w:rsidRPr="00330B5C">
          <w:rPr>
            <w:rStyle w:val="afc"/>
            <w:noProof/>
          </w:rPr>
          <w:t>封装</w:t>
        </w:r>
        <w:r w:rsidR="004F587D" w:rsidRPr="00330B5C">
          <w:rPr>
            <w:rStyle w:val="afc"/>
            <w:noProof/>
          </w:rPr>
          <w:t>-</w:t>
        </w:r>
        <w:r w:rsidR="004F587D" w:rsidRPr="00330B5C">
          <w:rPr>
            <w:rStyle w:val="afc"/>
            <w:noProof/>
          </w:rPr>
          <w:t>健壮性测试</w:t>
        </w:r>
        <w:r w:rsidR="004F587D">
          <w:rPr>
            <w:noProof/>
            <w:webHidden/>
          </w:rPr>
          <w:tab/>
        </w:r>
        <w:r w:rsidR="004F587D">
          <w:rPr>
            <w:noProof/>
            <w:webHidden/>
          </w:rPr>
          <w:fldChar w:fldCharType="begin"/>
        </w:r>
        <w:r w:rsidR="004F587D">
          <w:rPr>
            <w:noProof/>
            <w:webHidden/>
          </w:rPr>
          <w:instrText xml:space="preserve"> PAGEREF _Toc4078757 \h </w:instrText>
        </w:r>
        <w:r w:rsidR="004F587D">
          <w:rPr>
            <w:noProof/>
            <w:webHidden/>
          </w:rPr>
        </w:r>
        <w:r w:rsidR="004F587D">
          <w:rPr>
            <w:noProof/>
            <w:webHidden/>
          </w:rPr>
          <w:fldChar w:fldCharType="separate"/>
        </w:r>
        <w:r w:rsidR="004F587D">
          <w:rPr>
            <w:noProof/>
            <w:webHidden/>
          </w:rPr>
          <w:t>15</w:t>
        </w:r>
        <w:r w:rsidR="004F587D">
          <w:rPr>
            <w:noProof/>
            <w:webHidden/>
          </w:rPr>
          <w:fldChar w:fldCharType="end"/>
        </w:r>
      </w:hyperlink>
    </w:p>
    <w:p w14:paraId="26B3B7BF" w14:textId="77B9B70A" w:rsidR="004F587D" w:rsidRPr="003A4B62" w:rsidRDefault="009C2DF6">
      <w:pPr>
        <w:pStyle w:val="TOC2"/>
        <w:tabs>
          <w:tab w:val="left" w:pos="1260"/>
        </w:tabs>
        <w:rPr>
          <w:rFonts w:ascii="等线" w:eastAsia="等线" w:hAnsi="等线"/>
          <w:bCs w:val="0"/>
          <w:noProof/>
          <w:sz w:val="21"/>
          <w:szCs w:val="22"/>
        </w:rPr>
      </w:pPr>
      <w:hyperlink w:anchor="_Toc4078758" w:history="1">
        <w:r w:rsidR="004F587D" w:rsidRPr="00330B5C">
          <w:rPr>
            <w:rStyle w:val="afc"/>
            <w:noProof/>
            <w:snapToGrid w:val="0"/>
            <w:w w:val="0"/>
            <w:kern w:val="0"/>
          </w:rPr>
          <w:t>3.15</w:t>
        </w:r>
        <w:r w:rsidR="004F587D" w:rsidRPr="003A4B62">
          <w:rPr>
            <w:rFonts w:ascii="等线" w:eastAsia="等线" w:hAnsi="等线"/>
            <w:bCs w:val="0"/>
            <w:noProof/>
            <w:sz w:val="21"/>
            <w:szCs w:val="22"/>
          </w:rPr>
          <w:tab/>
        </w:r>
        <w:r w:rsidR="004F587D" w:rsidRPr="00330B5C">
          <w:rPr>
            <w:rStyle w:val="afc"/>
            <w:noProof/>
          </w:rPr>
          <w:t>AKCN-E8-RLWE-</w:t>
        </w:r>
        <w:r w:rsidR="004F587D" w:rsidRPr="00330B5C">
          <w:rPr>
            <w:rStyle w:val="afc"/>
            <w:noProof/>
          </w:rPr>
          <w:t>解封装</w:t>
        </w:r>
        <w:r w:rsidR="004F587D" w:rsidRPr="00330B5C">
          <w:rPr>
            <w:rStyle w:val="afc"/>
            <w:noProof/>
          </w:rPr>
          <w:t>-</w:t>
        </w:r>
        <w:r w:rsidR="004F587D" w:rsidRPr="00330B5C">
          <w:rPr>
            <w:rStyle w:val="afc"/>
            <w:noProof/>
          </w:rPr>
          <w:t>健壮性测试</w:t>
        </w:r>
        <w:r w:rsidR="004F587D">
          <w:rPr>
            <w:noProof/>
            <w:webHidden/>
          </w:rPr>
          <w:tab/>
        </w:r>
        <w:r w:rsidR="004F587D">
          <w:rPr>
            <w:noProof/>
            <w:webHidden/>
          </w:rPr>
          <w:fldChar w:fldCharType="begin"/>
        </w:r>
        <w:r w:rsidR="004F587D">
          <w:rPr>
            <w:noProof/>
            <w:webHidden/>
          </w:rPr>
          <w:instrText xml:space="preserve"> PAGEREF _Toc4078758 \h </w:instrText>
        </w:r>
        <w:r w:rsidR="004F587D">
          <w:rPr>
            <w:noProof/>
            <w:webHidden/>
          </w:rPr>
        </w:r>
        <w:r w:rsidR="004F587D">
          <w:rPr>
            <w:noProof/>
            <w:webHidden/>
          </w:rPr>
          <w:fldChar w:fldCharType="separate"/>
        </w:r>
        <w:r w:rsidR="004F587D">
          <w:rPr>
            <w:noProof/>
            <w:webHidden/>
          </w:rPr>
          <w:t>16</w:t>
        </w:r>
        <w:r w:rsidR="004F587D">
          <w:rPr>
            <w:noProof/>
            <w:webHidden/>
          </w:rPr>
          <w:fldChar w:fldCharType="end"/>
        </w:r>
      </w:hyperlink>
    </w:p>
    <w:p w14:paraId="579CDB93" w14:textId="36642A64" w:rsidR="004F587D" w:rsidRPr="003A4B62" w:rsidRDefault="009C2DF6">
      <w:pPr>
        <w:pStyle w:val="TOC2"/>
        <w:tabs>
          <w:tab w:val="left" w:pos="1260"/>
        </w:tabs>
        <w:rPr>
          <w:rFonts w:ascii="等线" w:eastAsia="等线" w:hAnsi="等线"/>
          <w:bCs w:val="0"/>
          <w:noProof/>
          <w:sz w:val="21"/>
          <w:szCs w:val="22"/>
        </w:rPr>
      </w:pPr>
      <w:hyperlink w:anchor="_Toc4078759" w:history="1">
        <w:r w:rsidR="004F587D" w:rsidRPr="00330B5C">
          <w:rPr>
            <w:rStyle w:val="afc"/>
            <w:noProof/>
            <w:snapToGrid w:val="0"/>
            <w:w w:val="0"/>
            <w:kern w:val="0"/>
          </w:rPr>
          <w:t>3.16</w:t>
        </w:r>
        <w:r w:rsidR="004F587D" w:rsidRPr="003A4B62">
          <w:rPr>
            <w:rFonts w:ascii="等线" w:eastAsia="等线" w:hAnsi="等线"/>
            <w:bCs w:val="0"/>
            <w:noProof/>
            <w:sz w:val="21"/>
            <w:szCs w:val="22"/>
          </w:rPr>
          <w:tab/>
        </w:r>
        <w:r w:rsidR="004F587D" w:rsidRPr="00330B5C">
          <w:rPr>
            <w:rStyle w:val="afc"/>
            <w:noProof/>
          </w:rPr>
          <w:t>AKCN-E8-RLWE-</w:t>
        </w:r>
        <w:r w:rsidR="004F587D" w:rsidRPr="00330B5C">
          <w:rPr>
            <w:rStyle w:val="afc"/>
            <w:noProof/>
          </w:rPr>
          <w:t>正向功能验证</w:t>
        </w:r>
        <w:r w:rsidR="004F587D">
          <w:rPr>
            <w:noProof/>
            <w:webHidden/>
          </w:rPr>
          <w:tab/>
        </w:r>
        <w:r w:rsidR="004F587D">
          <w:rPr>
            <w:noProof/>
            <w:webHidden/>
          </w:rPr>
          <w:fldChar w:fldCharType="begin"/>
        </w:r>
        <w:r w:rsidR="004F587D">
          <w:rPr>
            <w:noProof/>
            <w:webHidden/>
          </w:rPr>
          <w:instrText xml:space="preserve"> PAGEREF _Toc4078759 \h </w:instrText>
        </w:r>
        <w:r w:rsidR="004F587D">
          <w:rPr>
            <w:noProof/>
            <w:webHidden/>
          </w:rPr>
        </w:r>
        <w:r w:rsidR="004F587D">
          <w:rPr>
            <w:noProof/>
            <w:webHidden/>
          </w:rPr>
          <w:fldChar w:fldCharType="separate"/>
        </w:r>
        <w:r w:rsidR="004F587D">
          <w:rPr>
            <w:noProof/>
            <w:webHidden/>
          </w:rPr>
          <w:t>16</w:t>
        </w:r>
        <w:r w:rsidR="004F587D">
          <w:rPr>
            <w:noProof/>
            <w:webHidden/>
          </w:rPr>
          <w:fldChar w:fldCharType="end"/>
        </w:r>
      </w:hyperlink>
    </w:p>
    <w:p w14:paraId="37A0714B" w14:textId="762F04CC" w:rsidR="004F587D" w:rsidRPr="003A4B62" w:rsidRDefault="009C2DF6">
      <w:pPr>
        <w:pStyle w:val="TOC2"/>
        <w:tabs>
          <w:tab w:val="left" w:pos="1260"/>
        </w:tabs>
        <w:rPr>
          <w:rFonts w:ascii="等线" w:eastAsia="等线" w:hAnsi="等线"/>
          <w:bCs w:val="0"/>
          <w:noProof/>
          <w:sz w:val="21"/>
          <w:szCs w:val="22"/>
        </w:rPr>
      </w:pPr>
      <w:hyperlink w:anchor="_Toc4078760" w:history="1">
        <w:r w:rsidR="004F587D" w:rsidRPr="00330B5C">
          <w:rPr>
            <w:rStyle w:val="afc"/>
            <w:noProof/>
            <w:snapToGrid w:val="0"/>
            <w:w w:val="0"/>
            <w:kern w:val="0"/>
          </w:rPr>
          <w:t>3.17</w:t>
        </w:r>
        <w:r w:rsidR="004F587D" w:rsidRPr="003A4B62">
          <w:rPr>
            <w:rFonts w:ascii="等线" w:eastAsia="等线" w:hAnsi="等线"/>
            <w:bCs w:val="0"/>
            <w:noProof/>
            <w:sz w:val="21"/>
            <w:szCs w:val="22"/>
          </w:rPr>
          <w:tab/>
        </w:r>
        <w:r w:rsidR="004F587D" w:rsidRPr="00330B5C">
          <w:rPr>
            <w:rStyle w:val="afc"/>
            <w:noProof/>
          </w:rPr>
          <w:t>AKCN-E8-RLWE-</w:t>
        </w:r>
        <w:r w:rsidR="004F587D" w:rsidRPr="00330B5C">
          <w:rPr>
            <w:rStyle w:val="afc"/>
            <w:noProof/>
          </w:rPr>
          <w:t>反向功能验证</w:t>
        </w:r>
        <w:r w:rsidR="004F587D">
          <w:rPr>
            <w:noProof/>
            <w:webHidden/>
          </w:rPr>
          <w:tab/>
        </w:r>
        <w:r w:rsidR="004F587D">
          <w:rPr>
            <w:noProof/>
            <w:webHidden/>
          </w:rPr>
          <w:fldChar w:fldCharType="begin"/>
        </w:r>
        <w:r w:rsidR="004F587D">
          <w:rPr>
            <w:noProof/>
            <w:webHidden/>
          </w:rPr>
          <w:instrText xml:space="preserve"> PAGEREF _Toc4078760 \h </w:instrText>
        </w:r>
        <w:r w:rsidR="004F587D">
          <w:rPr>
            <w:noProof/>
            <w:webHidden/>
          </w:rPr>
        </w:r>
        <w:r w:rsidR="004F587D">
          <w:rPr>
            <w:noProof/>
            <w:webHidden/>
          </w:rPr>
          <w:fldChar w:fldCharType="separate"/>
        </w:r>
        <w:r w:rsidR="004F587D">
          <w:rPr>
            <w:noProof/>
            <w:webHidden/>
          </w:rPr>
          <w:t>17</w:t>
        </w:r>
        <w:r w:rsidR="004F587D">
          <w:rPr>
            <w:noProof/>
            <w:webHidden/>
          </w:rPr>
          <w:fldChar w:fldCharType="end"/>
        </w:r>
      </w:hyperlink>
    </w:p>
    <w:p w14:paraId="21270A63" w14:textId="7DAF5CB6" w:rsidR="004F587D" w:rsidRPr="003A4B62" w:rsidRDefault="009C2DF6">
      <w:pPr>
        <w:pStyle w:val="TOC2"/>
        <w:tabs>
          <w:tab w:val="left" w:pos="1260"/>
        </w:tabs>
        <w:rPr>
          <w:rFonts w:ascii="等线" w:eastAsia="等线" w:hAnsi="等线"/>
          <w:bCs w:val="0"/>
          <w:noProof/>
          <w:sz w:val="21"/>
          <w:szCs w:val="22"/>
        </w:rPr>
      </w:pPr>
      <w:hyperlink w:anchor="_Toc4078761" w:history="1">
        <w:r w:rsidR="004F587D" w:rsidRPr="00330B5C">
          <w:rPr>
            <w:rStyle w:val="afc"/>
            <w:noProof/>
            <w:snapToGrid w:val="0"/>
            <w:w w:val="0"/>
            <w:kern w:val="0"/>
          </w:rPr>
          <w:t>3.18</w:t>
        </w:r>
        <w:r w:rsidR="004F587D" w:rsidRPr="003A4B62">
          <w:rPr>
            <w:rFonts w:ascii="等线" w:eastAsia="等线" w:hAnsi="等线"/>
            <w:bCs w:val="0"/>
            <w:noProof/>
            <w:sz w:val="21"/>
            <w:szCs w:val="22"/>
          </w:rPr>
          <w:tab/>
        </w:r>
        <w:r w:rsidR="004F587D" w:rsidRPr="00330B5C">
          <w:rPr>
            <w:rStyle w:val="afc"/>
            <w:noProof/>
          </w:rPr>
          <w:t>AKCN-E8-RLWE-</w:t>
        </w:r>
        <w:r w:rsidR="004F587D" w:rsidRPr="00330B5C">
          <w:rPr>
            <w:rStyle w:val="afc"/>
            <w:noProof/>
          </w:rPr>
          <w:t>完整功能中间结果展示</w:t>
        </w:r>
        <w:r w:rsidR="004F587D">
          <w:rPr>
            <w:noProof/>
            <w:webHidden/>
          </w:rPr>
          <w:tab/>
        </w:r>
        <w:r w:rsidR="004F587D">
          <w:rPr>
            <w:noProof/>
            <w:webHidden/>
          </w:rPr>
          <w:fldChar w:fldCharType="begin"/>
        </w:r>
        <w:r w:rsidR="004F587D">
          <w:rPr>
            <w:noProof/>
            <w:webHidden/>
          </w:rPr>
          <w:instrText xml:space="preserve"> PAGEREF _Toc4078761 \h </w:instrText>
        </w:r>
        <w:r w:rsidR="004F587D">
          <w:rPr>
            <w:noProof/>
            <w:webHidden/>
          </w:rPr>
        </w:r>
        <w:r w:rsidR="004F587D">
          <w:rPr>
            <w:noProof/>
            <w:webHidden/>
          </w:rPr>
          <w:fldChar w:fldCharType="separate"/>
        </w:r>
        <w:r w:rsidR="004F587D">
          <w:rPr>
            <w:noProof/>
            <w:webHidden/>
          </w:rPr>
          <w:t>18</w:t>
        </w:r>
        <w:r w:rsidR="004F587D">
          <w:rPr>
            <w:noProof/>
            <w:webHidden/>
          </w:rPr>
          <w:fldChar w:fldCharType="end"/>
        </w:r>
      </w:hyperlink>
    </w:p>
    <w:p w14:paraId="71C63E05" w14:textId="4CF39310" w:rsidR="004F587D" w:rsidRPr="003A4B62" w:rsidRDefault="009C2DF6">
      <w:pPr>
        <w:pStyle w:val="TOC1"/>
        <w:rPr>
          <w:rFonts w:ascii="等线" w:eastAsia="等线" w:hAnsi="等线"/>
          <w:bCs w:val="0"/>
          <w:iCs w:val="0"/>
          <w:noProof/>
          <w:sz w:val="21"/>
          <w:szCs w:val="22"/>
        </w:rPr>
      </w:pPr>
      <w:hyperlink w:anchor="_Toc4078762" w:history="1">
        <w:r w:rsidR="004F587D" w:rsidRPr="00330B5C">
          <w:rPr>
            <w:rStyle w:val="afc"/>
            <w:noProof/>
          </w:rPr>
          <w:t>第四章</w:t>
        </w:r>
        <w:r w:rsidR="004F587D" w:rsidRPr="003A4B62">
          <w:rPr>
            <w:rFonts w:ascii="等线" w:eastAsia="等线" w:hAnsi="等线"/>
            <w:bCs w:val="0"/>
            <w:iCs w:val="0"/>
            <w:noProof/>
            <w:sz w:val="21"/>
            <w:szCs w:val="22"/>
          </w:rPr>
          <w:tab/>
        </w:r>
        <w:r w:rsidR="004F587D" w:rsidRPr="00330B5C">
          <w:rPr>
            <w:rStyle w:val="afc"/>
            <w:noProof/>
          </w:rPr>
          <w:t>性能测试</w:t>
        </w:r>
        <w:r w:rsidR="004F587D">
          <w:rPr>
            <w:noProof/>
            <w:webHidden/>
          </w:rPr>
          <w:tab/>
        </w:r>
        <w:r w:rsidR="004F587D">
          <w:rPr>
            <w:noProof/>
            <w:webHidden/>
          </w:rPr>
          <w:fldChar w:fldCharType="begin"/>
        </w:r>
        <w:r w:rsidR="004F587D">
          <w:rPr>
            <w:noProof/>
            <w:webHidden/>
          </w:rPr>
          <w:instrText xml:space="preserve"> PAGEREF _Toc4078762 \h </w:instrText>
        </w:r>
        <w:r w:rsidR="004F587D">
          <w:rPr>
            <w:noProof/>
            <w:webHidden/>
          </w:rPr>
        </w:r>
        <w:r w:rsidR="004F587D">
          <w:rPr>
            <w:noProof/>
            <w:webHidden/>
          </w:rPr>
          <w:fldChar w:fldCharType="separate"/>
        </w:r>
        <w:r w:rsidR="004F587D">
          <w:rPr>
            <w:noProof/>
            <w:webHidden/>
          </w:rPr>
          <w:t>18</w:t>
        </w:r>
        <w:r w:rsidR="004F587D">
          <w:rPr>
            <w:noProof/>
            <w:webHidden/>
          </w:rPr>
          <w:fldChar w:fldCharType="end"/>
        </w:r>
      </w:hyperlink>
    </w:p>
    <w:p w14:paraId="5D463FA6" w14:textId="2C34AF6F" w:rsidR="004F587D" w:rsidRPr="003A4B62" w:rsidRDefault="009C2DF6">
      <w:pPr>
        <w:pStyle w:val="TOC2"/>
        <w:rPr>
          <w:rFonts w:ascii="等线" w:eastAsia="等线" w:hAnsi="等线"/>
          <w:bCs w:val="0"/>
          <w:noProof/>
          <w:sz w:val="21"/>
          <w:szCs w:val="22"/>
        </w:rPr>
      </w:pPr>
      <w:hyperlink w:anchor="_Toc4078763" w:history="1">
        <w:r w:rsidR="004F587D" w:rsidRPr="00330B5C">
          <w:rPr>
            <w:rStyle w:val="afc"/>
            <w:noProof/>
            <w:snapToGrid w:val="0"/>
            <w:w w:val="0"/>
            <w:kern w:val="0"/>
          </w:rPr>
          <w:t>4.1</w:t>
        </w:r>
        <w:r w:rsidR="004F587D" w:rsidRPr="003A4B62">
          <w:rPr>
            <w:rFonts w:ascii="等线" w:eastAsia="等线" w:hAnsi="等线"/>
            <w:bCs w:val="0"/>
            <w:noProof/>
            <w:sz w:val="21"/>
            <w:szCs w:val="22"/>
          </w:rPr>
          <w:tab/>
        </w:r>
        <w:r w:rsidR="004F587D" w:rsidRPr="00330B5C">
          <w:rPr>
            <w:rStyle w:val="afc"/>
            <w:noProof/>
          </w:rPr>
          <w:t>时间性能</w:t>
        </w:r>
        <w:r w:rsidR="004F587D">
          <w:rPr>
            <w:noProof/>
            <w:webHidden/>
          </w:rPr>
          <w:tab/>
        </w:r>
        <w:r w:rsidR="004F587D">
          <w:rPr>
            <w:noProof/>
            <w:webHidden/>
          </w:rPr>
          <w:fldChar w:fldCharType="begin"/>
        </w:r>
        <w:r w:rsidR="004F587D">
          <w:rPr>
            <w:noProof/>
            <w:webHidden/>
          </w:rPr>
          <w:instrText xml:space="preserve"> PAGEREF _Toc4078763 \h </w:instrText>
        </w:r>
        <w:r w:rsidR="004F587D">
          <w:rPr>
            <w:noProof/>
            <w:webHidden/>
          </w:rPr>
        </w:r>
        <w:r w:rsidR="004F587D">
          <w:rPr>
            <w:noProof/>
            <w:webHidden/>
          </w:rPr>
          <w:fldChar w:fldCharType="separate"/>
        </w:r>
        <w:r w:rsidR="004F587D">
          <w:rPr>
            <w:noProof/>
            <w:webHidden/>
          </w:rPr>
          <w:t>18</w:t>
        </w:r>
        <w:r w:rsidR="004F587D">
          <w:rPr>
            <w:noProof/>
            <w:webHidden/>
          </w:rPr>
          <w:fldChar w:fldCharType="end"/>
        </w:r>
      </w:hyperlink>
    </w:p>
    <w:p w14:paraId="6B04AAA1" w14:textId="3D8CA96C" w:rsidR="004F587D" w:rsidRPr="003A4B62" w:rsidRDefault="009C2DF6">
      <w:pPr>
        <w:pStyle w:val="TOC3"/>
        <w:tabs>
          <w:tab w:val="left" w:pos="1260"/>
          <w:tab w:val="right" w:leader="dot" w:pos="8302"/>
        </w:tabs>
        <w:rPr>
          <w:rFonts w:ascii="等线" w:eastAsia="等线" w:hAnsi="等线"/>
          <w:noProof/>
          <w:sz w:val="21"/>
          <w:szCs w:val="22"/>
        </w:rPr>
      </w:pPr>
      <w:hyperlink w:anchor="_Toc4078764" w:history="1">
        <w:r w:rsidR="004F587D" w:rsidRPr="00330B5C">
          <w:rPr>
            <w:rStyle w:val="afc"/>
            <w:noProof/>
          </w:rPr>
          <w:t>4.1.1</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密钥生成</w:t>
        </w:r>
        <w:r w:rsidR="004F587D">
          <w:rPr>
            <w:noProof/>
            <w:webHidden/>
          </w:rPr>
          <w:tab/>
        </w:r>
        <w:r w:rsidR="004F587D">
          <w:rPr>
            <w:noProof/>
            <w:webHidden/>
          </w:rPr>
          <w:fldChar w:fldCharType="begin"/>
        </w:r>
        <w:r w:rsidR="004F587D">
          <w:rPr>
            <w:noProof/>
            <w:webHidden/>
          </w:rPr>
          <w:instrText xml:space="preserve"> PAGEREF _Toc4078764 \h </w:instrText>
        </w:r>
        <w:r w:rsidR="004F587D">
          <w:rPr>
            <w:noProof/>
            <w:webHidden/>
          </w:rPr>
        </w:r>
        <w:r w:rsidR="004F587D">
          <w:rPr>
            <w:noProof/>
            <w:webHidden/>
          </w:rPr>
          <w:fldChar w:fldCharType="separate"/>
        </w:r>
        <w:r w:rsidR="004F587D">
          <w:rPr>
            <w:noProof/>
            <w:webHidden/>
          </w:rPr>
          <w:t>18</w:t>
        </w:r>
        <w:r w:rsidR="004F587D">
          <w:rPr>
            <w:noProof/>
            <w:webHidden/>
          </w:rPr>
          <w:fldChar w:fldCharType="end"/>
        </w:r>
      </w:hyperlink>
    </w:p>
    <w:p w14:paraId="2D12CED6" w14:textId="75D2DDEA" w:rsidR="004F587D" w:rsidRPr="003A4B62" w:rsidRDefault="009C2DF6">
      <w:pPr>
        <w:pStyle w:val="TOC3"/>
        <w:tabs>
          <w:tab w:val="left" w:pos="1260"/>
          <w:tab w:val="right" w:leader="dot" w:pos="8302"/>
        </w:tabs>
        <w:rPr>
          <w:rFonts w:ascii="等线" w:eastAsia="等线" w:hAnsi="等线"/>
          <w:noProof/>
          <w:sz w:val="21"/>
          <w:szCs w:val="22"/>
        </w:rPr>
      </w:pPr>
      <w:hyperlink w:anchor="_Toc4078765" w:history="1">
        <w:r w:rsidR="004F587D" w:rsidRPr="00330B5C">
          <w:rPr>
            <w:rStyle w:val="afc"/>
            <w:noProof/>
          </w:rPr>
          <w:t>4.1.2</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封装</w:t>
        </w:r>
        <w:r w:rsidR="004F587D">
          <w:rPr>
            <w:noProof/>
            <w:webHidden/>
          </w:rPr>
          <w:tab/>
        </w:r>
        <w:r w:rsidR="004F587D">
          <w:rPr>
            <w:noProof/>
            <w:webHidden/>
          </w:rPr>
          <w:fldChar w:fldCharType="begin"/>
        </w:r>
        <w:r w:rsidR="004F587D">
          <w:rPr>
            <w:noProof/>
            <w:webHidden/>
          </w:rPr>
          <w:instrText xml:space="preserve"> PAGEREF _Toc4078765 \h </w:instrText>
        </w:r>
        <w:r w:rsidR="004F587D">
          <w:rPr>
            <w:noProof/>
            <w:webHidden/>
          </w:rPr>
        </w:r>
        <w:r w:rsidR="004F587D">
          <w:rPr>
            <w:noProof/>
            <w:webHidden/>
          </w:rPr>
          <w:fldChar w:fldCharType="separate"/>
        </w:r>
        <w:r w:rsidR="004F587D">
          <w:rPr>
            <w:noProof/>
            <w:webHidden/>
          </w:rPr>
          <w:t>19</w:t>
        </w:r>
        <w:r w:rsidR="004F587D">
          <w:rPr>
            <w:noProof/>
            <w:webHidden/>
          </w:rPr>
          <w:fldChar w:fldCharType="end"/>
        </w:r>
      </w:hyperlink>
    </w:p>
    <w:p w14:paraId="4595B465" w14:textId="34CA6B30" w:rsidR="004F587D" w:rsidRPr="003A4B62" w:rsidRDefault="009C2DF6">
      <w:pPr>
        <w:pStyle w:val="TOC3"/>
        <w:tabs>
          <w:tab w:val="left" w:pos="1260"/>
          <w:tab w:val="right" w:leader="dot" w:pos="8302"/>
        </w:tabs>
        <w:rPr>
          <w:rFonts w:ascii="等线" w:eastAsia="等线" w:hAnsi="等线"/>
          <w:noProof/>
          <w:sz w:val="21"/>
          <w:szCs w:val="22"/>
        </w:rPr>
      </w:pPr>
      <w:hyperlink w:anchor="_Toc4078766" w:history="1">
        <w:r w:rsidR="004F587D" w:rsidRPr="00330B5C">
          <w:rPr>
            <w:rStyle w:val="afc"/>
            <w:noProof/>
          </w:rPr>
          <w:t>4.1.3</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解封装</w:t>
        </w:r>
        <w:r w:rsidR="004F587D">
          <w:rPr>
            <w:noProof/>
            <w:webHidden/>
          </w:rPr>
          <w:tab/>
        </w:r>
        <w:r w:rsidR="004F587D">
          <w:rPr>
            <w:noProof/>
            <w:webHidden/>
          </w:rPr>
          <w:fldChar w:fldCharType="begin"/>
        </w:r>
        <w:r w:rsidR="004F587D">
          <w:rPr>
            <w:noProof/>
            <w:webHidden/>
          </w:rPr>
          <w:instrText xml:space="preserve"> PAGEREF _Toc4078766 \h </w:instrText>
        </w:r>
        <w:r w:rsidR="004F587D">
          <w:rPr>
            <w:noProof/>
            <w:webHidden/>
          </w:rPr>
        </w:r>
        <w:r w:rsidR="004F587D">
          <w:rPr>
            <w:noProof/>
            <w:webHidden/>
          </w:rPr>
          <w:fldChar w:fldCharType="separate"/>
        </w:r>
        <w:r w:rsidR="004F587D">
          <w:rPr>
            <w:noProof/>
            <w:webHidden/>
          </w:rPr>
          <w:t>20</w:t>
        </w:r>
        <w:r w:rsidR="004F587D">
          <w:rPr>
            <w:noProof/>
            <w:webHidden/>
          </w:rPr>
          <w:fldChar w:fldCharType="end"/>
        </w:r>
      </w:hyperlink>
    </w:p>
    <w:p w14:paraId="1B365991" w14:textId="3C741BD6" w:rsidR="004F587D" w:rsidRPr="003A4B62" w:rsidRDefault="009C2DF6">
      <w:pPr>
        <w:pStyle w:val="TOC3"/>
        <w:tabs>
          <w:tab w:val="left" w:pos="1260"/>
          <w:tab w:val="right" w:leader="dot" w:pos="8302"/>
        </w:tabs>
        <w:rPr>
          <w:rFonts w:ascii="等线" w:eastAsia="等线" w:hAnsi="等线"/>
          <w:noProof/>
          <w:sz w:val="21"/>
          <w:szCs w:val="22"/>
        </w:rPr>
      </w:pPr>
      <w:hyperlink w:anchor="_Toc4078767" w:history="1">
        <w:r w:rsidR="004F587D" w:rsidRPr="00330B5C">
          <w:rPr>
            <w:rStyle w:val="afc"/>
            <w:noProof/>
          </w:rPr>
          <w:t>4.1.4</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密钥生成</w:t>
        </w:r>
        <w:r w:rsidR="004F587D">
          <w:rPr>
            <w:noProof/>
            <w:webHidden/>
          </w:rPr>
          <w:tab/>
        </w:r>
        <w:r w:rsidR="004F587D">
          <w:rPr>
            <w:noProof/>
            <w:webHidden/>
          </w:rPr>
          <w:fldChar w:fldCharType="begin"/>
        </w:r>
        <w:r w:rsidR="004F587D">
          <w:rPr>
            <w:noProof/>
            <w:webHidden/>
          </w:rPr>
          <w:instrText xml:space="preserve"> PAGEREF _Toc4078767 \h </w:instrText>
        </w:r>
        <w:r w:rsidR="004F587D">
          <w:rPr>
            <w:noProof/>
            <w:webHidden/>
          </w:rPr>
        </w:r>
        <w:r w:rsidR="004F587D">
          <w:rPr>
            <w:noProof/>
            <w:webHidden/>
          </w:rPr>
          <w:fldChar w:fldCharType="separate"/>
        </w:r>
        <w:r w:rsidR="004F587D">
          <w:rPr>
            <w:noProof/>
            <w:webHidden/>
          </w:rPr>
          <w:t>21</w:t>
        </w:r>
        <w:r w:rsidR="004F587D">
          <w:rPr>
            <w:noProof/>
            <w:webHidden/>
          </w:rPr>
          <w:fldChar w:fldCharType="end"/>
        </w:r>
      </w:hyperlink>
    </w:p>
    <w:p w14:paraId="0F16BF1C" w14:textId="43EAC139" w:rsidR="004F587D" w:rsidRPr="003A4B62" w:rsidRDefault="009C2DF6">
      <w:pPr>
        <w:pStyle w:val="TOC3"/>
        <w:tabs>
          <w:tab w:val="left" w:pos="1260"/>
          <w:tab w:val="right" w:leader="dot" w:pos="8302"/>
        </w:tabs>
        <w:rPr>
          <w:rFonts w:ascii="等线" w:eastAsia="等线" w:hAnsi="等线"/>
          <w:noProof/>
          <w:sz w:val="21"/>
          <w:szCs w:val="22"/>
        </w:rPr>
      </w:pPr>
      <w:hyperlink w:anchor="_Toc4078768" w:history="1">
        <w:r w:rsidR="004F587D" w:rsidRPr="00330B5C">
          <w:rPr>
            <w:rStyle w:val="afc"/>
            <w:noProof/>
          </w:rPr>
          <w:t>4.1.5</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封装</w:t>
        </w:r>
        <w:r w:rsidR="004F587D">
          <w:rPr>
            <w:noProof/>
            <w:webHidden/>
          </w:rPr>
          <w:tab/>
        </w:r>
        <w:r w:rsidR="004F587D">
          <w:rPr>
            <w:noProof/>
            <w:webHidden/>
          </w:rPr>
          <w:fldChar w:fldCharType="begin"/>
        </w:r>
        <w:r w:rsidR="004F587D">
          <w:rPr>
            <w:noProof/>
            <w:webHidden/>
          </w:rPr>
          <w:instrText xml:space="preserve"> PAGEREF _Toc4078768 \h </w:instrText>
        </w:r>
        <w:r w:rsidR="004F587D">
          <w:rPr>
            <w:noProof/>
            <w:webHidden/>
          </w:rPr>
        </w:r>
        <w:r w:rsidR="004F587D">
          <w:rPr>
            <w:noProof/>
            <w:webHidden/>
          </w:rPr>
          <w:fldChar w:fldCharType="separate"/>
        </w:r>
        <w:r w:rsidR="004F587D">
          <w:rPr>
            <w:noProof/>
            <w:webHidden/>
          </w:rPr>
          <w:t>22</w:t>
        </w:r>
        <w:r w:rsidR="004F587D">
          <w:rPr>
            <w:noProof/>
            <w:webHidden/>
          </w:rPr>
          <w:fldChar w:fldCharType="end"/>
        </w:r>
      </w:hyperlink>
    </w:p>
    <w:p w14:paraId="76AE47D2" w14:textId="5DE2F811" w:rsidR="004F587D" w:rsidRPr="003A4B62" w:rsidRDefault="009C2DF6">
      <w:pPr>
        <w:pStyle w:val="TOC3"/>
        <w:tabs>
          <w:tab w:val="left" w:pos="1260"/>
          <w:tab w:val="right" w:leader="dot" w:pos="8302"/>
        </w:tabs>
        <w:rPr>
          <w:rFonts w:ascii="等线" w:eastAsia="等线" w:hAnsi="等线"/>
          <w:noProof/>
          <w:sz w:val="21"/>
          <w:szCs w:val="22"/>
        </w:rPr>
      </w:pPr>
      <w:hyperlink w:anchor="_Toc4078769" w:history="1">
        <w:r w:rsidR="004F587D" w:rsidRPr="00330B5C">
          <w:rPr>
            <w:rStyle w:val="afc"/>
            <w:noProof/>
          </w:rPr>
          <w:t>4.1.6</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解封装</w:t>
        </w:r>
        <w:r w:rsidR="004F587D">
          <w:rPr>
            <w:noProof/>
            <w:webHidden/>
          </w:rPr>
          <w:tab/>
        </w:r>
        <w:r w:rsidR="004F587D">
          <w:rPr>
            <w:noProof/>
            <w:webHidden/>
          </w:rPr>
          <w:fldChar w:fldCharType="begin"/>
        </w:r>
        <w:r w:rsidR="004F587D">
          <w:rPr>
            <w:noProof/>
            <w:webHidden/>
          </w:rPr>
          <w:instrText xml:space="preserve"> PAGEREF _Toc4078769 \h </w:instrText>
        </w:r>
        <w:r w:rsidR="004F587D">
          <w:rPr>
            <w:noProof/>
            <w:webHidden/>
          </w:rPr>
        </w:r>
        <w:r w:rsidR="004F587D">
          <w:rPr>
            <w:noProof/>
            <w:webHidden/>
          </w:rPr>
          <w:fldChar w:fldCharType="separate"/>
        </w:r>
        <w:r w:rsidR="004F587D">
          <w:rPr>
            <w:noProof/>
            <w:webHidden/>
          </w:rPr>
          <w:t>23</w:t>
        </w:r>
        <w:r w:rsidR="004F587D">
          <w:rPr>
            <w:noProof/>
            <w:webHidden/>
          </w:rPr>
          <w:fldChar w:fldCharType="end"/>
        </w:r>
      </w:hyperlink>
    </w:p>
    <w:p w14:paraId="17063B67" w14:textId="3A669470" w:rsidR="004F587D" w:rsidRPr="003A4B62" w:rsidRDefault="009C2DF6">
      <w:pPr>
        <w:pStyle w:val="TOC3"/>
        <w:tabs>
          <w:tab w:val="left" w:pos="1260"/>
          <w:tab w:val="right" w:leader="dot" w:pos="8302"/>
        </w:tabs>
        <w:rPr>
          <w:rFonts w:ascii="等线" w:eastAsia="等线" w:hAnsi="等线"/>
          <w:noProof/>
          <w:sz w:val="21"/>
          <w:szCs w:val="22"/>
        </w:rPr>
      </w:pPr>
      <w:hyperlink w:anchor="_Toc4078770" w:history="1">
        <w:r w:rsidR="004F587D" w:rsidRPr="00330B5C">
          <w:rPr>
            <w:rStyle w:val="afc"/>
            <w:noProof/>
          </w:rPr>
          <w:t>4.1.7</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密钥生成</w:t>
        </w:r>
        <w:r w:rsidR="004F587D">
          <w:rPr>
            <w:noProof/>
            <w:webHidden/>
          </w:rPr>
          <w:tab/>
        </w:r>
        <w:r w:rsidR="004F587D">
          <w:rPr>
            <w:noProof/>
            <w:webHidden/>
          </w:rPr>
          <w:fldChar w:fldCharType="begin"/>
        </w:r>
        <w:r w:rsidR="004F587D">
          <w:rPr>
            <w:noProof/>
            <w:webHidden/>
          </w:rPr>
          <w:instrText xml:space="preserve"> PAGEREF _Toc4078770 \h </w:instrText>
        </w:r>
        <w:r w:rsidR="004F587D">
          <w:rPr>
            <w:noProof/>
            <w:webHidden/>
          </w:rPr>
        </w:r>
        <w:r w:rsidR="004F587D">
          <w:rPr>
            <w:noProof/>
            <w:webHidden/>
          </w:rPr>
          <w:fldChar w:fldCharType="separate"/>
        </w:r>
        <w:r w:rsidR="004F587D">
          <w:rPr>
            <w:noProof/>
            <w:webHidden/>
          </w:rPr>
          <w:t>24</w:t>
        </w:r>
        <w:r w:rsidR="004F587D">
          <w:rPr>
            <w:noProof/>
            <w:webHidden/>
          </w:rPr>
          <w:fldChar w:fldCharType="end"/>
        </w:r>
      </w:hyperlink>
    </w:p>
    <w:p w14:paraId="6521987C" w14:textId="63C147F2" w:rsidR="004F587D" w:rsidRPr="003A4B62" w:rsidRDefault="009C2DF6">
      <w:pPr>
        <w:pStyle w:val="TOC3"/>
        <w:tabs>
          <w:tab w:val="left" w:pos="1260"/>
          <w:tab w:val="right" w:leader="dot" w:pos="8302"/>
        </w:tabs>
        <w:rPr>
          <w:rFonts w:ascii="等线" w:eastAsia="等线" w:hAnsi="等线"/>
          <w:noProof/>
          <w:sz w:val="21"/>
          <w:szCs w:val="22"/>
        </w:rPr>
      </w:pPr>
      <w:hyperlink w:anchor="_Toc4078771" w:history="1">
        <w:r w:rsidR="004F587D" w:rsidRPr="00330B5C">
          <w:rPr>
            <w:rStyle w:val="afc"/>
            <w:noProof/>
          </w:rPr>
          <w:t>4.1.8</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封装</w:t>
        </w:r>
        <w:r w:rsidR="004F587D">
          <w:rPr>
            <w:noProof/>
            <w:webHidden/>
          </w:rPr>
          <w:tab/>
        </w:r>
        <w:r w:rsidR="004F587D">
          <w:rPr>
            <w:noProof/>
            <w:webHidden/>
          </w:rPr>
          <w:fldChar w:fldCharType="begin"/>
        </w:r>
        <w:r w:rsidR="004F587D">
          <w:rPr>
            <w:noProof/>
            <w:webHidden/>
          </w:rPr>
          <w:instrText xml:space="preserve"> PAGEREF _Toc4078771 \h </w:instrText>
        </w:r>
        <w:r w:rsidR="004F587D">
          <w:rPr>
            <w:noProof/>
            <w:webHidden/>
          </w:rPr>
        </w:r>
        <w:r w:rsidR="004F587D">
          <w:rPr>
            <w:noProof/>
            <w:webHidden/>
          </w:rPr>
          <w:fldChar w:fldCharType="separate"/>
        </w:r>
        <w:r w:rsidR="004F587D">
          <w:rPr>
            <w:noProof/>
            <w:webHidden/>
          </w:rPr>
          <w:t>25</w:t>
        </w:r>
        <w:r w:rsidR="004F587D">
          <w:rPr>
            <w:noProof/>
            <w:webHidden/>
          </w:rPr>
          <w:fldChar w:fldCharType="end"/>
        </w:r>
      </w:hyperlink>
    </w:p>
    <w:p w14:paraId="54E3C47B" w14:textId="22A313B2" w:rsidR="004F587D" w:rsidRPr="003A4B62" w:rsidRDefault="009C2DF6">
      <w:pPr>
        <w:pStyle w:val="TOC3"/>
        <w:tabs>
          <w:tab w:val="left" w:pos="1260"/>
          <w:tab w:val="right" w:leader="dot" w:pos="8302"/>
        </w:tabs>
        <w:rPr>
          <w:rFonts w:ascii="等线" w:eastAsia="等线" w:hAnsi="等线"/>
          <w:noProof/>
          <w:sz w:val="21"/>
          <w:szCs w:val="22"/>
        </w:rPr>
      </w:pPr>
      <w:hyperlink w:anchor="_Toc4078772" w:history="1">
        <w:r w:rsidR="004F587D" w:rsidRPr="00330B5C">
          <w:rPr>
            <w:rStyle w:val="afc"/>
            <w:noProof/>
          </w:rPr>
          <w:t>4.1.9</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解封装</w:t>
        </w:r>
        <w:r w:rsidR="004F587D">
          <w:rPr>
            <w:noProof/>
            <w:webHidden/>
          </w:rPr>
          <w:tab/>
        </w:r>
        <w:r w:rsidR="004F587D">
          <w:rPr>
            <w:noProof/>
            <w:webHidden/>
          </w:rPr>
          <w:fldChar w:fldCharType="begin"/>
        </w:r>
        <w:r w:rsidR="004F587D">
          <w:rPr>
            <w:noProof/>
            <w:webHidden/>
          </w:rPr>
          <w:instrText xml:space="preserve"> PAGEREF _Toc4078772 \h </w:instrText>
        </w:r>
        <w:r w:rsidR="004F587D">
          <w:rPr>
            <w:noProof/>
            <w:webHidden/>
          </w:rPr>
        </w:r>
        <w:r w:rsidR="004F587D">
          <w:rPr>
            <w:noProof/>
            <w:webHidden/>
          </w:rPr>
          <w:fldChar w:fldCharType="separate"/>
        </w:r>
        <w:r w:rsidR="004F587D">
          <w:rPr>
            <w:noProof/>
            <w:webHidden/>
          </w:rPr>
          <w:t>26</w:t>
        </w:r>
        <w:r w:rsidR="004F587D">
          <w:rPr>
            <w:noProof/>
            <w:webHidden/>
          </w:rPr>
          <w:fldChar w:fldCharType="end"/>
        </w:r>
      </w:hyperlink>
    </w:p>
    <w:p w14:paraId="40F5910E" w14:textId="66C8289E" w:rsidR="004F587D" w:rsidRPr="003A4B62" w:rsidRDefault="009C2DF6">
      <w:pPr>
        <w:pStyle w:val="TOC2"/>
        <w:rPr>
          <w:rFonts w:ascii="等线" w:eastAsia="等线" w:hAnsi="等线"/>
          <w:bCs w:val="0"/>
          <w:noProof/>
          <w:sz w:val="21"/>
          <w:szCs w:val="22"/>
        </w:rPr>
      </w:pPr>
      <w:hyperlink w:anchor="_Toc4078773" w:history="1">
        <w:r w:rsidR="004F587D" w:rsidRPr="00330B5C">
          <w:rPr>
            <w:rStyle w:val="afc"/>
            <w:noProof/>
            <w:snapToGrid w:val="0"/>
            <w:w w:val="0"/>
            <w:kern w:val="0"/>
          </w:rPr>
          <w:t>4.2</w:t>
        </w:r>
        <w:r w:rsidR="004F587D" w:rsidRPr="003A4B62">
          <w:rPr>
            <w:rFonts w:ascii="等线" w:eastAsia="等线" w:hAnsi="等线"/>
            <w:bCs w:val="0"/>
            <w:noProof/>
            <w:sz w:val="21"/>
            <w:szCs w:val="22"/>
          </w:rPr>
          <w:tab/>
        </w:r>
        <w:r w:rsidR="004F587D" w:rsidRPr="00330B5C">
          <w:rPr>
            <w:rStyle w:val="afc"/>
            <w:noProof/>
          </w:rPr>
          <w:t>时钟周期</w:t>
        </w:r>
        <w:r w:rsidR="004F587D">
          <w:rPr>
            <w:noProof/>
            <w:webHidden/>
          </w:rPr>
          <w:tab/>
        </w:r>
        <w:r w:rsidR="004F587D">
          <w:rPr>
            <w:noProof/>
            <w:webHidden/>
          </w:rPr>
          <w:fldChar w:fldCharType="begin"/>
        </w:r>
        <w:r w:rsidR="004F587D">
          <w:rPr>
            <w:noProof/>
            <w:webHidden/>
          </w:rPr>
          <w:instrText xml:space="preserve"> PAGEREF _Toc4078773 \h </w:instrText>
        </w:r>
        <w:r w:rsidR="004F587D">
          <w:rPr>
            <w:noProof/>
            <w:webHidden/>
          </w:rPr>
        </w:r>
        <w:r w:rsidR="004F587D">
          <w:rPr>
            <w:noProof/>
            <w:webHidden/>
          </w:rPr>
          <w:fldChar w:fldCharType="separate"/>
        </w:r>
        <w:r w:rsidR="004F587D">
          <w:rPr>
            <w:noProof/>
            <w:webHidden/>
          </w:rPr>
          <w:t>27</w:t>
        </w:r>
        <w:r w:rsidR="004F587D">
          <w:rPr>
            <w:noProof/>
            <w:webHidden/>
          </w:rPr>
          <w:fldChar w:fldCharType="end"/>
        </w:r>
      </w:hyperlink>
    </w:p>
    <w:p w14:paraId="27CA8EEB" w14:textId="37E58452" w:rsidR="004F587D" w:rsidRPr="003A4B62" w:rsidRDefault="009C2DF6">
      <w:pPr>
        <w:pStyle w:val="TOC3"/>
        <w:tabs>
          <w:tab w:val="left" w:pos="1260"/>
          <w:tab w:val="right" w:leader="dot" w:pos="8302"/>
        </w:tabs>
        <w:rPr>
          <w:rFonts w:ascii="等线" w:eastAsia="等线" w:hAnsi="等线"/>
          <w:noProof/>
          <w:sz w:val="21"/>
          <w:szCs w:val="22"/>
        </w:rPr>
      </w:pPr>
      <w:hyperlink w:anchor="_Toc4078774" w:history="1">
        <w:r w:rsidR="004F587D" w:rsidRPr="00330B5C">
          <w:rPr>
            <w:rStyle w:val="afc"/>
            <w:noProof/>
          </w:rPr>
          <w:t>4.2.1</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密钥生成</w:t>
        </w:r>
        <w:r w:rsidR="004F587D">
          <w:rPr>
            <w:noProof/>
            <w:webHidden/>
          </w:rPr>
          <w:tab/>
        </w:r>
        <w:r w:rsidR="004F587D">
          <w:rPr>
            <w:noProof/>
            <w:webHidden/>
          </w:rPr>
          <w:fldChar w:fldCharType="begin"/>
        </w:r>
        <w:r w:rsidR="004F587D">
          <w:rPr>
            <w:noProof/>
            <w:webHidden/>
          </w:rPr>
          <w:instrText xml:space="preserve"> PAGEREF _Toc4078774 \h </w:instrText>
        </w:r>
        <w:r w:rsidR="004F587D">
          <w:rPr>
            <w:noProof/>
            <w:webHidden/>
          </w:rPr>
        </w:r>
        <w:r w:rsidR="004F587D">
          <w:rPr>
            <w:noProof/>
            <w:webHidden/>
          </w:rPr>
          <w:fldChar w:fldCharType="separate"/>
        </w:r>
        <w:r w:rsidR="004F587D">
          <w:rPr>
            <w:noProof/>
            <w:webHidden/>
          </w:rPr>
          <w:t>27</w:t>
        </w:r>
        <w:r w:rsidR="004F587D">
          <w:rPr>
            <w:noProof/>
            <w:webHidden/>
          </w:rPr>
          <w:fldChar w:fldCharType="end"/>
        </w:r>
      </w:hyperlink>
    </w:p>
    <w:p w14:paraId="20D99621" w14:textId="1C516073" w:rsidR="004F587D" w:rsidRPr="003A4B62" w:rsidRDefault="009C2DF6">
      <w:pPr>
        <w:pStyle w:val="TOC3"/>
        <w:tabs>
          <w:tab w:val="left" w:pos="1260"/>
          <w:tab w:val="right" w:leader="dot" w:pos="8302"/>
        </w:tabs>
        <w:rPr>
          <w:rFonts w:ascii="等线" w:eastAsia="等线" w:hAnsi="等线"/>
          <w:noProof/>
          <w:sz w:val="21"/>
          <w:szCs w:val="22"/>
        </w:rPr>
      </w:pPr>
      <w:hyperlink w:anchor="_Toc4078775" w:history="1">
        <w:r w:rsidR="004F587D" w:rsidRPr="00330B5C">
          <w:rPr>
            <w:rStyle w:val="afc"/>
            <w:noProof/>
          </w:rPr>
          <w:t>4.2.2</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封装</w:t>
        </w:r>
        <w:r w:rsidR="004F587D">
          <w:rPr>
            <w:noProof/>
            <w:webHidden/>
          </w:rPr>
          <w:tab/>
        </w:r>
        <w:r w:rsidR="004F587D">
          <w:rPr>
            <w:noProof/>
            <w:webHidden/>
          </w:rPr>
          <w:fldChar w:fldCharType="begin"/>
        </w:r>
        <w:r w:rsidR="004F587D">
          <w:rPr>
            <w:noProof/>
            <w:webHidden/>
          </w:rPr>
          <w:instrText xml:space="preserve"> PAGEREF _Toc4078775 \h </w:instrText>
        </w:r>
        <w:r w:rsidR="004F587D">
          <w:rPr>
            <w:noProof/>
            <w:webHidden/>
          </w:rPr>
        </w:r>
        <w:r w:rsidR="004F587D">
          <w:rPr>
            <w:noProof/>
            <w:webHidden/>
          </w:rPr>
          <w:fldChar w:fldCharType="separate"/>
        </w:r>
        <w:r w:rsidR="004F587D">
          <w:rPr>
            <w:noProof/>
            <w:webHidden/>
          </w:rPr>
          <w:t>28</w:t>
        </w:r>
        <w:r w:rsidR="004F587D">
          <w:rPr>
            <w:noProof/>
            <w:webHidden/>
          </w:rPr>
          <w:fldChar w:fldCharType="end"/>
        </w:r>
      </w:hyperlink>
    </w:p>
    <w:p w14:paraId="566131C6" w14:textId="38777D19" w:rsidR="004F587D" w:rsidRPr="003A4B62" w:rsidRDefault="009C2DF6">
      <w:pPr>
        <w:pStyle w:val="TOC3"/>
        <w:tabs>
          <w:tab w:val="left" w:pos="1260"/>
          <w:tab w:val="right" w:leader="dot" w:pos="8302"/>
        </w:tabs>
        <w:rPr>
          <w:rFonts w:ascii="等线" w:eastAsia="等线" w:hAnsi="等线"/>
          <w:noProof/>
          <w:sz w:val="21"/>
          <w:szCs w:val="22"/>
        </w:rPr>
      </w:pPr>
      <w:hyperlink w:anchor="_Toc4078776" w:history="1">
        <w:r w:rsidR="004F587D" w:rsidRPr="00330B5C">
          <w:rPr>
            <w:rStyle w:val="afc"/>
            <w:noProof/>
          </w:rPr>
          <w:t>4.2.3</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解封装</w:t>
        </w:r>
        <w:r w:rsidR="004F587D">
          <w:rPr>
            <w:noProof/>
            <w:webHidden/>
          </w:rPr>
          <w:tab/>
        </w:r>
        <w:r w:rsidR="004F587D">
          <w:rPr>
            <w:noProof/>
            <w:webHidden/>
          </w:rPr>
          <w:fldChar w:fldCharType="begin"/>
        </w:r>
        <w:r w:rsidR="004F587D">
          <w:rPr>
            <w:noProof/>
            <w:webHidden/>
          </w:rPr>
          <w:instrText xml:space="preserve"> PAGEREF _Toc4078776 \h </w:instrText>
        </w:r>
        <w:r w:rsidR="004F587D">
          <w:rPr>
            <w:noProof/>
            <w:webHidden/>
          </w:rPr>
        </w:r>
        <w:r w:rsidR="004F587D">
          <w:rPr>
            <w:noProof/>
            <w:webHidden/>
          </w:rPr>
          <w:fldChar w:fldCharType="separate"/>
        </w:r>
        <w:r w:rsidR="004F587D">
          <w:rPr>
            <w:noProof/>
            <w:webHidden/>
          </w:rPr>
          <w:t>29</w:t>
        </w:r>
        <w:r w:rsidR="004F587D">
          <w:rPr>
            <w:noProof/>
            <w:webHidden/>
          </w:rPr>
          <w:fldChar w:fldCharType="end"/>
        </w:r>
      </w:hyperlink>
    </w:p>
    <w:p w14:paraId="69BF6533" w14:textId="1D647738" w:rsidR="004F587D" w:rsidRPr="003A4B62" w:rsidRDefault="009C2DF6">
      <w:pPr>
        <w:pStyle w:val="TOC3"/>
        <w:tabs>
          <w:tab w:val="left" w:pos="1260"/>
          <w:tab w:val="right" w:leader="dot" w:pos="8302"/>
        </w:tabs>
        <w:rPr>
          <w:rFonts w:ascii="等线" w:eastAsia="等线" w:hAnsi="等线"/>
          <w:noProof/>
          <w:sz w:val="21"/>
          <w:szCs w:val="22"/>
        </w:rPr>
      </w:pPr>
      <w:hyperlink w:anchor="_Toc4078777" w:history="1">
        <w:r w:rsidR="004F587D" w:rsidRPr="00330B5C">
          <w:rPr>
            <w:rStyle w:val="afc"/>
            <w:noProof/>
          </w:rPr>
          <w:t>4.2.4</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密钥生成</w:t>
        </w:r>
        <w:r w:rsidR="004F587D">
          <w:rPr>
            <w:noProof/>
            <w:webHidden/>
          </w:rPr>
          <w:tab/>
        </w:r>
        <w:r w:rsidR="004F587D">
          <w:rPr>
            <w:noProof/>
            <w:webHidden/>
          </w:rPr>
          <w:fldChar w:fldCharType="begin"/>
        </w:r>
        <w:r w:rsidR="004F587D">
          <w:rPr>
            <w:noProof/>
            <w:webHidden/>
          </w:rPr>
          <w:instrText xml:space="preserve"> PAGEREF _Toc4078777 \h </w:instrText>
        </w:r>
        <w:r w:rsidR="004F587D">
          <w:rPr>
            <w:noProof/>
            <w:webHidden/>
          </w:rPr>
        </w:r>
        <w:r w:rsidR="004F587D">
          <w:rPr>
            <w:noProof/>
            <w:webHidden/>
          </w:rPr>
          <w:fldChar w:fldCharType="separate"/>
        </w:r>
        <w:r w:rsidR="004F587D">
          <w:rPr>
            <w:noProof/>
            <w:webHidden/>
          </w:rPr>
          <w:t>30</w:t>
        </w:r>
        <w:r w:rsidR="004F587D">
          <w:rPr>
            <w:noProof/>
            <w:webHidden/>
          </w:rPr>
          <w:fldChar w:fldCharType="end"/>
        </w:r>
      </w:hyperlink>
    </w:p>
    <w:p w14:paraId="6E9A416C" w14:textId="6E819F3B" w:rsidR="004F587D" w:rsidRPr="003A4B62" w:rsidRDefault="009C2DF6">
      <w:pPr>
        <w:pStyle w:val="TOC3"/>
        <w:tabs>
          <w:tab w:val="left" w:pos="1260"/>
          <w:tab w:val="right" w:leader="dot" w:pos="8302"/>
        </w:tabs>
        <w:rPr>
          <w:rFonts w:ascii="等线" w:eastAsia="等线" w:hAnsi="等线"/>
          <w:noProof/>
          <w:sz w:val="21"/>
          <w:szCs w:val="22"/>
        </w:rPr>
      </w:pPr>
      <w:hyperlink w:anchor="_Toc4078778" w:history="1">
        <w:r w:rsidR="004F587D" w:rsidRPr="00330B5C">
          <w:rPr>
            <w:rStyle w:val="afc"/>
            <w:noProof/>
          </w:rPr>
          <w:t>4.2.5</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封装</w:t>
        </w:r>
        <w:r w:rsidR="004F587D">
          <w:rPr>
            <w:noProof/>
            <w:webHidden/>
          </w:rPr>
          <w:tab/>
        </w:r>
        <w:r w:rsidR="004F587D">
          <w:rPr>
            <w:noProof/>
            <w:webHidden/>
          </w:rPr>
          <w:fldChar w:fldCharType="begin"/>
        </w:r>
        <w:r w:rsidR="004F587D">
          <w:rPr>
            <w:noProof/>
            <w:webHidden/>
          </w:rPr>
          <w:instrText xml:space="preserve"> PAGEREF _Toc4078778 \h </w:instrText>
        </w:r>
        <w:r w:rsidR="004F587D">
          <w:rPr>
            <w:noProof/>
            <w:webHidden/>
          </w:rPr>
        </w:r>
        <w:r w:rsidR="004F587D">
          <w:rPr>
            <w:noProof/>
            <w:webHidden/>
          </w:rPr>
          <w:fldChar w:fldCharType="separate"/>
        </w:r>
        <w:r w:rsidR="004F587D">
          <w:rPr>
            <w:noProof/>
            <w:webHidden/>
          </w:rPr>
          <w:t>31</w:t>
        </w:r>
        <w:r w:rsidR="004F587D">
          <w:rPr>
            <w:noProof/>
            <w:webHidden/>
          </w:rPr>
          <w:fldChar w:fldCharType="end"/>
        </w:r>
      </w:hyperlink>
    </w:p>
    <w:p w14:paraId="2ECCBBA7" w14:textId="24D55702" w:rsidR="004F587D" w:rsidRPr="003A4B62" w:rsidRDefault="009C2DF6">
      <w:pPr>
        <w:pStyle w:val="TOC3"/>
        <w:tabs>
          <w:tab w:val="left" w:pos="1260"/>
          <w:tab w:val="right" w:leader="dot" w:pos="8302"/>
        </w:tabs>
        <w:rPr>
          <w:rFonts w:ascii="等线" w:eastAsia="等线" w:hAnsi="等线"/>
          <w:noProof/>
          <w:sz w:val="21"/>
          <w:szCs w:val="22"/>
        </w:rPr>
      </w:pPr>
      <w:hyperlink w:anchor="_Toc4078779" w:history="1">
        <w:r w:rsidR="004F587D" w:rsidRPr="00330B5C">
          <w:rPr>
            <w:rStyle w:val="afc"/>
            <w:noProof/>
          </w:rPr>
          <w:t>4.2.6</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解封装</w:t>
        </w:r>
        <w:r w:rsidR="004F587D">
          <w:rPr>
            <w:noProof/>
            <w:webHidden/>
          </w:rPr>
          <w:tab/>
        </w:r>
        <w:r w:rsidR="004F587D">
          <w:rPr>
            <w:noProof/>
            <w:webHidden/>
          </w:rPr>
          <w:fldChar w:fldCharType="begin"/>
        </w:r>
        <w:r w:rsidR="004F587D">
          <w:rPr>
            <w:noProof/>
            <w:webHidden/>
          </w:rPr>
          <w:instrText xml:space="preserve"> PAGEREF _Toc4078779 \h </w:instrText>
        </w:r>
        <w:r w:rsidR="004F587D">
          <w:rPr>
            <w:noProof/>
            <w:webHidden/>
          </w:rPr>
        </w:r>
        <w:r w:rsidR="004F587D">
          <w:rPr>
            <w:noProof/>
            <w:webHidden/>
          </w:rPr>
          <w:fldChar w:fldCharType="separate"/>
        </w:r>
        <w:r w:rsidR="004F587D">
          <w:rPr>
            <w:noProof/>
            <w:webHidden/>
          </w:rPr>
          <w:t>32</w:t>
        </w:r>
        <w:r w:rsidR="004F587D">
          <w:rPr>
            <w:noProof/>
            <w:webHidden/>
          </w:rPr>
          <w:fldChar w:fldCharType="end"/>
        </w:r>
      </w:hyperlink>
    </w:p>
    <w:p w14:paraId="7F47D366" w14:textId="391A1D83" w:rsidR="004F587D" w:rsidRPr="003A4B62" w:rsidRDefault="009C2DF6">
      <w:pPr>
        <w:pStyle w:val="TOC3"/>
        <w:tabs>
          <w:tab w:val="left" w:pos="1260"/>
          <w:tab w:val="right" w:leader="dot" w:pos="8302"/>
        </w:tabs>
        <w:rPr>
          <w:rFonts w:ascii="等线" w:eastAsia="等线" w:hAnsi="等线"/>
          <w:noProof/>
          <w:sz w:val="21"/>
          <w:szCs w:val="22"/>
        </w:rPr>
      </w:pPr>
      <w:hyperlink w:anchor="_Toc4078780" w:history="1">
        <w:r w:rsidR="004F587D" w:rsidRPr="00330B5C">
          <w:rPr>
            <w:rStyle w:val="afc"/>
            <w:noProof/>
          </w:rPr>
          <w:t>4.2.7</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密钥生成</w:t>
        </w:r>
        <w:r w:rsidR="004F587D">
          <w:rPr>
            <w:noProof/>
            <w:webHidden/>
          </w:rPr>
          <w:tab/>
        </w:r>
        <w:r w:rsidR="004F587D">
          <w:rPr>
            <w:noProof/>
            <w:webHidden/>
          </w:rPr>
          <w:fldChar w:fldCharType="begin"/>
        </w:r>
        <w:r w:rsidR="004F587D">
          <w:rPr>
            <w:noProof/>
            <w:webHidden/>
          </w:rPr>
          <w:instrText xml:space="preserve"> PAGEREF _Toc4078780 \h </w:instrText>
        </w:r>
        <w:r w:rsidR="004F587D">
          <w:rPr>
            <w:noProof/>
            <w:webHidden/>
          </w:rPr>
        </w:r>
        <w:r w:rsidR="004F587D">
          <w:rPr>
            <w:noProof/>
            <w:webHidden/>
          </w:rPr>
          <w:fldChar w:fldCharType="separate"/>
        </w:r>
        <w:r w:rsidR="004F587D">
          <w:rPr>
            <w:noProof/>
            <w:webHidden/>
          </w:rPr>
          <w:t>33</w:t>
        </w:r>
        <w:r w:rsidR="004F587D">
          <w:rPr>
            <w:noProof/>
            <w:webHidden/>
          </w:rPr>
          <w:fldChar w:fldCharType="end"/>
        </w:r>
      </w:hyperlink>
    </w:p>
    <w:p w14:paraId="0185F92D" w14:textId="4A01F969" w:rsidR="004F587D" w:rsidRPr="003A4B62" w:rsidRDefault="009C2DF6">
      <w:pPr>
        <w:pStyle w:val="TOC3"/>
        <w:tabs>
          <w:tab w:val="left" w:pos="1260"/>
          <w:tab w:val="right" w:leader="dot" w:pos="8302"/>
        </w:tabs>
        <w:rPr>
          <w:rFonts w:ascii="等线" w:eastAsia="等线" w:hAnsi="等线"/>
          <w:noProof/>
          <w:sz w:val="21"/>
          <w:szCs w:val="22"/>
        </w:rPr>
      </w:pPr>
      <w:hyperlink w:anchor="_Toc4078781" w:history="1">
        <w:r w:rsidR="004F587D" w:rsidRPr="00330B5C">
          <w:rPr>
            <w:rStyle w:val="afc"/>
            <w:noProof/>
          </w:rPr>
          <w:t>4.2.8</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封装</w:t>
        </w:r>
        <w:r w:rsidR="004F587D">
          <w:rPr>
            <w:noProof/>
            <w:webHidden/>
          </w:rPr>
          <w:tab/>
        </w:r>
        <w:r w:rsidR="004F587D">
          <w:rPr>
            <w:noProof/>
            <w:webHidden/>
          </w:rPr>
          <w:fldChar w:fldCharType="begin"/>
        </w:r>
        <w:r w:rsidR="004F587D">
          <w:rPr>
            <w:noProof/>
            <w:webHidden/>
          </w:rPr>
          <w:instrText xml:space="preserve"> PAGEREF _Toc4078781 \h </w:instrText>
        </w:r>
        <w:r w:rsidR="004F587D">
          <w:rPr>
            <w:noProof/>
            <w:webHidden/>
          </w:rPr>
        </w:r>
        <w:r w:rsidR="004F587D">
          <w:rPr>
            <w:noProof/>
            <w:webHidden/>
          </w:rPr>
          <w:fldChar w:fldCharType="separate"/>
        </w:r>
        <w:r w:rsidR="004F587D">
          <w:rPr>
            <w:noProof/>
            <w:webHidden/>
          </w:rPr>
          <w:t>34</w:t>
        </w:r>
        <w:r w:rsidR="004F587D">
          <w:rPr>
            <w:noProof/>
            <w:webHidden/>
          </w:rPr>
          <w:fldChar w:fldCharType="end"/>
        </w:r>
      </w:hyperlink>
    </w:p>
    <w:p w14:paraId="0BB4F669" w14:textId="73F46D14" w:rsidR="004F587D" w:rsidRPr="003A4B62" w:rsidRDefault="009C2DF6">
      <w:pPr>
        <w:pStyle w:val="TOC3"/>
        <w:tabs>
          <w:tab w:val="left" w:pos="1260"/>
          <w:tab w:val="right" w:leader="dot" w:pos="8302"/>
        </w:tabs>
        <w:rPr>
          <w:rFonts w:ascii="等线" w:eastAsia="等线" w:hAnsi="等线"/>
          <w:noProof/>
          <w:sz w:val="21"/>
          <w:szCs w:val="22"/>
        </w:rPr>
      </w:pPr>
      <w:hyperlink w:anchor="_Toc4078782" w:history="1">
        <w:r w:rsidR="004F587D" w:rsidRPr="00330B5C">
          <w:rPr>
            <w:rStyle w:val="afc"/>
            <w:noProof/>
          </w:rPr>
          <w:t>4.2.9</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解封装</w:t>
        </w:r>
        <w:r w:rsidR="004F587D">
          <w:rPr>
            <w:noProof/>
            <w:webHidden/>
          </w:rPr>
          <w:tab/>
        </w:r>
        <w:r w:rsidR="004F587D">
          <w:rPr>
            <w:noProof/>
            <w:webHidden/>
          </w:rPr>
          <w:fldChar w:fldCharType="begin"/>
        </w:r>
        <w:r w:rsidR="004F587D">
          <w:rPr>
            <w:noProof/>
            <w:webHidden/>
          </w:rPr>
          <w:instrText xml:space="preserve"> PAGEREF _Toc4078782 \h </w:instrText>
        </w:r>
        <w:r w:rsidR="004F587D">
          <w:rPr>
            <w:noProof/>
            <w:webHidden/>
          </w:rPr>
        </w:r>
        <w:r w:rsidR="004F587D">
          <w:rPr>
            <w:noProof/>
            <w:webHidden/>
          </w:rPr>
          <w:fldChar w:fldCharType="separate"/>
        </w:r>
        <w:r w:rsidR="004F587D">
          <w:rPr>
            <w:noProof/>
            <w:webHidden/>
          </w:rPr>
          <w:t>35</w:t>
        </w:r>
        <w:r w:rsidR="004F587D">
          <w:rPr>
            <w:noProof/>
            <w:webHidden/>
          </w:rPr>
          <w:fldChar w:fldCharType="end"/>
        </w:r>
      </w:hyperlink>
    </w:p>
    <w:p w14:paraId="385DE36D" w14:textId="3E47941E" w:rsidR="004F587D" w:rsidRPr="003A4B62" w:rsidRDefault="009C2DF6">
      <w:pPr>
        <w:pStyle w:val="TOC2"/>
        <w:rPr>
          <w:rFonts w:ascii="等线" w:eastAsia="等线" w:hAnsi="等线"/>
          <w:bCs w:val="0"/>
          <w:noProof/>
          <w:sz w:val="21"/>
          <w:szCs w:val="22"/>
        </w:rPr>
      </w:pPr>
      <w:hyperlink w:anchor="_Toc4078783" w:history="1">
        <w:r w:rsidR="004F587D" w:rsidRPr="00330B5C">
          <w:rPr>
            <w:rStyle w:val="afc"/>
            <w:noProof/>
            <w:snapToGrid w:val="0"/>
            <w:w w:val="0"/>
            <w:kern w:val="0"/>
          </w:rPr>
          <w:t>4.3</w:t>
        </w:r>
        <w:r w:rsidR="004F587D" w:rsidRPr="003A4B62">
          <w:rPr>
            <w:rFonts w:ascii="等线" w:eastAsia="等线" w:hAnsi="等线"/>
            <w:bCs w:val="0"/>
            <w:noProof/>
            <w:sz w:val="21"/>
            <w:szCs w:val="22"/>
          </w:rPr>
          <w:tab/>
        </w:r>
        <w:r w:rsidR="004F587D" w:rsidRPr="00330B5C">
          <w:rPr>
            <w:rStyle w:val="afc"/>
            <w:noProof/>
          </w:rPr>
          <w:t>空间性能</w:t>
        </w:r>
        <w:r w:rsidR="004F587D">
          <w:rPr>
            <w:noProof/>
            <w:webHidden/>
          </w:rPr>
          <w:tab/>
        </w:r>
        <w:r w:rsidR="004F587D">
          <w:rPr>
            <w:noProof/>
            <w:webHidden/>
          </w:rPr>
          <w:fldChar w:fldCharType="begin"/>
        </w:r>
        <w:r w:rsidR="004F587D">
          <w:rPr>
            <w:noProof/>
            <w:webHidden/>
          </w:rPr>
          <w:instrText xml:space="preserve"> PAGEREF _Toc4078783 \h </w:instrText>
        </w:r>
        <w:r w:rsidR="004F587D">
          <w:rPr>
            <w:noProof/>
            <w:webHidden/>
          </w:rPr>
        </w:r>
        <w:r w:rsidR="004F587D">
          <w:rPr>
            <w:noProof/>
            <w:webHidden/>
          </w:rPr>
          <w:fldChar w:fldCharType="separate"/>
        </w:r>
        <w:r w:rsidR="004F587D">
          <w:rPr>
            <w:noProof/>
            <w:webHidden/>
          </w:rPr>
          <w:t>36</w:t>
        </w:r>
        <w:r w:rsidR="004F587D">
          <w:rPr>
            <w:noProof/>
            <w:webHidden/>
          </w:rPr>
          <w:fldChar w:fldCharType="end"/>
        </w:r>
      </w:hyperlink>
    </w:p>
    <w:p w14:paraId="04EAA44E" w14:textId="4C9AC04A" w:rsidR="004F587D" w:rsidRPr="003A4B62" w:rsidRDefault="009C2DF6">
      <w:pPr>
        <w:pStyle w:val="TOC3"/>
        <w:tabs>
          <w:tab w:val="left" w:pos="1260"/>
          <w:tab w:val="right" w:leader="dot" w:pos="8302"/>
        </w:tabs>
        <w:rPr>
          <w:rFonts w:ascii="等线" w:eastAsia="等线" w:hAnsi="等线"/>
          <w:noProof/>
          <w:sz w:val="21"/>
          <w:szCs w:val="22"/>
        </w:rPr>
      </w:pPr>
      <w:hyperlink w:anchor="_Toc4078784" w:history="1">
        <w:r w:rsidR="004F587D" w:rsidRPr="00330B5C">
          <w:rPr>
            <w:rStyle w:val="afc"/>
            <w:noProof/>
          </w:rPr>
          <w:t>4.3.1</w:t>
        </w:r>
        <w:r w:rsidR="004F587D" w:rsidRPr="003A4B62">
          <w:rPr>
            <w:rFonts w:ascii="等线" w:eastAsia="等线" w:hAnsi="等线"/>
            <w:noProof/>
            <w:sz w:val="21"/>
            <w:szCs w:val="22"/>
          </w:rPr>
          <w:tab/>
        </w:r>
        <w:r w:rsidR="004F587D" w:rsidRPr="00330B5C">
          <w:rPr>
            <w:rStyle w:val="afc"/>
            <w:noProof/>
          </w:rPr>
          <w:t>OKCN-SEC-RLWE</w:t>
        </w:r>
        <w:r w:rsidR="004F587D" w:rsidRPr="00330B5C">
          <w:rPr>
            <w:rStyle w:val="afc"/>
            <w:noProof/>
          </w:rPr>
          <w:t>算法的空间消耗</w:t>
        </w:r>
        <w:r w:rsidR="004F587D">
          <w:rPr>
            <w:noProof/>
            <w:webHidden/>
          </w:rPr>
          <w:tab/>
        </w:r>
        <w:r w:rsidR="004F587D">
          <w:rPr>
            <w:noProof/>
            <w:webHidden/>
          </w:rPr>
          <w:fldChar w:fldCharType="begin"/>
        </w:r>
        <w:r w:rsidR="004F587D">
          <w:rPr>
            <w:noProof/>
            <w:webHidden/>
          </w:rPr>
          <w:instrText xml:space="preserve"> PAGEREF _Toc4078784 \h </w:instrText>
        </w:r>
        <w:r w:rsidR="004F587D">
          <w:rPr>
            <w:noProof/>
            <w:webHidden/>
          </w:rPr>
        </w:r>
        <w:r w:rsidR="004F587D">
          <w:rPr>
            <w:noProof/>
            <w:webHidden/>
          </w:rPr>
          <w:fldChar w:fldCharType="separate"/>
        </w:r>
        <w:r w:rsidR="004F587D">
          <w:rPr>
            <w:noProof/>
            <w:webHidden/>
          </w:rPr>
          <w:t>36</w:t>
        </w:r>
        <w:r w:rsidR="004F587D">
          <w:rPr>
            <w:noProof/>
            <w:webHidden/>
          </w:rPr>
          <w:fldChar w:fldCharType="end"/>
        </w:r>
      </w:hyperlink>
    </w:p>
    <w:p w14:paraId="38ADFC15" w14:textId="7A559B0A" w:rsidR="004F587D" w:rsidRPr="003A4B62" w:rsidRDefault="009C2DF6">
      <w:pPr>
        <w:pStyle w:val="TOC3"/>
        <w:tabs>
          <w:tab w:val="left" w:pos="1260"/>
          <w:tab w:val="right" w:leader="dot" w:pos="8302"/>
        </w:tabs>
        <w:rPr>
          <w:rFonts w:ascii="等线" w:eastAsia="等线" w:hAnsi="等线"/>
          <w:noProof/>
          <w:sz w:val="21"/>
          <w:szCs w:val="22"/>
        </w:rPr>
      </w:pPr>
      <w:hyperlink w:anchor="_Toc4078785" w:history="1">
        <w:r w:rsidR="004F587D" w:rsidRPr="00330B5C">
          <w:rPr>
            <w:rStyle w:val="afc"/>
            <w:noProof/>
          </w:rPr>
          <w:t>4.3.2</w:t>
        </w:r>
        <w:r w:rsidR="004F587D" w:rsidRPr="003A4B62">
          <w:rPr>
            <w:rFonts w:ascii="等线" w:eastAsia="等线" w:hAnsi="等线"/>
            <w:noProof/>
            <w:sz w:val="21"/>
            <w:szCs w:val="22"/>
          </w:rPr>
          <w:tab/>
        </w:r>
        <w:r w:rsidR="004F587D" w:rsidRPr="00330B5C">
          <w:rPr>
            <w:rStyle w:val="afc"/>
            <w:noProof/>
          </w:rPr>
          <w:t>AKCN-SEC-RLWE</w:t>
        </w:r>
        <w:r w:rsidR="004F587D" w:rsidRPr="00330B5C">
          <w:rPr>
            <w:rStyle w:val="afc"/>
            <w:noProof/>
          </w:rPr>
          <w:t>算法的空间消耗</w:t>
        </w:r>
        <w:r w:rsidR="004F587D">
          <w:rPr>
            <w:noProof/>
            <w:webHidden/>
          </w:rPr>
          <w:tab/>
        </w:r>
        <w:r w:rsidR="004F587D">
          <w:rPr>
            <w:noProof/>
            <w:webHidden/>
          </w:rPr>
          <w:fldChar w:fldCharType="begin"/>
        </w:r>
        <w:r w:rsidR="004F587D">
          <w:rPr>
            <w:noProof/>
            <w:webHidden/>
          </w:rPr>
          <w:instrText xml:space="preserve"> PAGEREF _Toc4078785 \h </w:instrText>
        </w:r>
        <w:r w:rsidR="004F587D">
          <w:rPr>
            <w:noProof/>
            <w:webHidden/>
          </w:rPr>
        </w:r>
        <w:r w:rsidR="004F587D">
          <w:rPr>
            <w:noProof/>
            <w:webHidden/>
          </w:rPr>
          <w:fldChar w:fldCharType="separate"/>
        </w:r>
        <w:r w:rsidR="004F587D">
          <w:rPr>
            <w:noProof/>
            <w:webHidden/>
          </w:rPr>
          <w:t>37</w:t>
        </w:r>
        <w:r w:rsidR="004F587D">
          <w:rPr>
            <w:noProof/>
            <w:webHidden/>
          </w:rPr>
          <w:fldChar w:fldCharType="end"/>
        </w:r>
      </w:hyperlink>
    </w:p>
    <w:p w14:paraId="05AC90DE" w14:textId="1C9839FF" w:rsidR="004F587D" w:rsidRPr="003A4B62" w:rsidRDefault="009C2DF6">
      <w:pPr>
        <w:pStyle w:val="TOC3"/>
        <w:tabs>
          <w:tab w:val="left" w:pos="1260"/>
          <w:tab w:val="right" w:leader="dot" w:pos="8302"/>
        </w:tabs>
        <w:rPr>
          <w:rFonts w:ascii="等线" w:eastAsia="等线" w:hAnsi="等线"/>
          <w:noProof/>
          <w:sz w:val="21"/>
          <w:szCs w:val="22"/>
        </w:rPr>
      </w:pPr>
      <w:hyperlink w:anchor="_Toc4078786" w:history="1">
        <w:r w:rsidR="004F587D" w:rsidRPr="00330B5C">
          <w:rPr>
            <w:rStyle w:val="afc"/>
            <w:noProof/>
          </w:rPr>
          <w:t>4.3.3</w:t>
        </w:r>
        <w:r w:rsidR="004F587D" w:rsidRPr="003A4B62">
          <w:rPr>
            <w:rFonts w:ascii="等线" w:eastAsia="等线" w:hAnsi="等线"/>
            <w:noProof/>
            <w:sz w:val="21"/>
            <w:szCs w:val="22"/>
          </w:rPr>
          <w:tab/>
        </w:r>
        <w:r w:rsidR="004F587D" w:rsidRPr="00330B5C">
          <w:rPr>
            <w:rStyle w:val="afc"/>
            <w:noProof/>
          </w:rPr>
          <w:t>AKCN-E8-RLWE</w:t>
        </w:r>
        <w:r w:rsidR="004F587D" w:rsidRPr="00330B5C">
          <w:rPr>
            <w:rStyle w:val="afc"/>
            <w:noProof/>
          </w:rPr>
          <w:t>算法的空间消耗</w:t>
        </w:r>
        <w:r w:rsidR="004F587D">
          <w:rPr>
            <w:noProof/>
            <w:webHidden/>
          </w:rPr>
          <w:tab/>
        </w:r>
        <w:r w:rsidR="004F587D">
          <w:rPr>
            <w:noProof/>
            <w:webHidden/>
          </w:rPr>
          <w:fldChar w:fldCharType="begin"/>
        </w:r>
        <w:r w:rsidR="004F587D">
          <w:rPr>
            <w:noProof/>
            <w:webHidden/>
          </w:rPr>
          <w:instrText xml:space="preserve"> PAGEREF _Toc4078786 \h </w:instrText>
        </w:r>
        <w:r w:rsidR="004F587D">
          <w:rPr>
            <w:noProof/>
            <w:webHidden/>
          </w:rPr>
        </w:r>
        <w:r w:rsidR="004F587D">
          <w:rPr>
            <w:noProof/>
            <w:webHidden/>
          </w:rPr>
          <w:fldChar w:fldCharType="separate"/>
        </w:r>
        <w:r w:rsidR="004F587D">
          <w:rPr>
            <w:noProof/>
            <w:webHidden/>
          </w:rPr>
          <w:t>37</w:t>
        </w:r>
        <w:r w:rsidR="004F587D">
          <w:rPr>
            <w:noProof/>
            <w:webHidden/>
          </w:rPr>
          <w:fldChar w:fldCharType="end"/>
        </w:r>
      </w:hyperlink>
    </w:p>
    <w:p w14:paraId="483E42F4" w14:textId="2580C1BA" w:rsidR="004F587D" w:rsidRPr="003A4B62" w:rsidRDefault="009C2DF6">
      <w:pPr>
        <w:pStyle w:val="TOC1"/>
        <w:rPr>
          <w:rFonts w:ascii="等线" w:eastAsia="等线" w:hAnsi="等线"/>
          <w:bCs w:val="0"/>
          <w:iCs w:val="0"/>
          <w:noProof/>
          <w:sz w:val="21"/>
          <w:szCs w:val="22"/>
        </w:rPr>
      </w:pPr>
      <w:hyperlink w:anchor="_Toc4078787" w:history="1">
        <w:r w:rsidR="004F587D" w:rsidRPr="00330B5C">
          <w:rPr>
            <w:rStyle w:val="afc"/>
            <w:noProof/>
          </w:rPr>
          <w:t>第五章</w:t>
        </w:r>
        <w:r w:rsidR="004F587D" w:rsidRPr="003A4B62">
          <w:rPr>
            <w:rFonts w:ascii="等线" w:eastAsia="等线" w:hAnsi="等线"/>
            <w:bCs w:val="0"/>
            <w:iCs w:val="0"/>
            <w:noProof/>
            <w:sz w:val="21"/>
            <w:szCs w:val="22"/>
          </w:rPr>
          <w:tab/>
        </w:r>
        <w:r w:rsidR="004F587D" w:rsidRPr="00330B5C">
          <w:rPr>
            <w:rStyle w:val="afc"/>
            <w:noProof/>
          </w:rPr>
          <w:t>测试总结</w:t>
        </w:r>
        <w:r w:rsidR="004F587D">
          <w:rPr>
            <w:noProof/>
            <w:webHidden/>
          </w:rPr>
          <w:tab/>
        </w:r>
        <w:r w:rsidR="004F587D">
          <w:rPr>
            <w:noProof/>
            <w:webHidden/>
          </w:rPr>
          <w:fldChar w:fldCharType="begin"/>
        </w:r>
        <w:r w:rsidR="004F587D">
          <w:rPr>
            <w:noProof/>
            <w:webHidden/>
          </w:rPr>
          <w:instrText xml:space="preserve"> PAGEREF _Toc4078787 \h </w:instrText>
        </w:r>
        <w:r w:rsidR="004F587D">
          <w:rPr>
            <w:noProof/>
            <w:webHidden/>
          </w:rPr>
        </w:r>
        <w:r w:rsidR="004F587D">
          <w:rPr>
            <w:noProof/>
            <w:webHidden/>
          </w:rPr>
          <w:fldChar w:fldCharType="separate"/>
        </w:r>
        <w:r w:rsidR="004F587D">
          <w:rPr>
            <w:noProof/>
            <w:webHidden/>
          </w:rPr>
          <w:t>39</w:t>
        </w:r>
        <w:r w:rsidR="004F587D">
          <w:rPr>
            <w:noProof/>
            <w:webHidden/>
          </w:rPr>
          <w:fldChar w:fldCharType="end"/>
        </w:r>
      </w:hyperlink>
    </w:p>
    <w:p w14:paraId="6C70231E" w14:textId="77777777" w:rsidR="006350A4" w:rsidRDefault="007E7F74">
      <w:pPr>
        <w:pStyle w:val="TOC3"/>
        <w:tabs>
          <w:tab w:val="left" w:pos="1260"/>
          <w:tab w:val="right" w:leader="dot" w:pos="8302"/>
        </w:tabs>
        <w:ind w:left="0" w:firstLineChars="236" w:firstLine="566"/>
      </w:pPr>
      <w:r>
        <w:rPr>
          <w:szCs w:val="21"/>
        </w:rPr>
        <w:fldChar w:fldCharType="end"/>
      </w:r>
    </w:p>
    <w:p w14:paraId="25001A61" w14:textId="7A1E5527" w:rsidR="006350A4" w:rsidRDefault="006350A4">
      <w:pPr>
        <w:pStyle w:val="210"/>
        <w:ind w:left="0" w:firstLine="0"/>
      </w:pPr>
      <w:bookmarkStart w:id="3" w:name="_Toc12688337"/>
      <w:bookmarkStart w:id="4" w:name="_Toc12696548"/>
    </w:p>
    <w:p w14:paraId="78B5AD74" w14:textId="6CCC37BE" w:rsidR="001B7618" w:rsidRDefault="001B7618">
      <w:pPr>
        <w:pStyle w:val="210"/>
        <w:ind w:left="0" w:firstLine="0"/>
      </w:pPr>
    </w:p>
    <w:p w14:paraId="20B73028" w14:textId="77777777" w:rsidR="00786457" w:rsidRDefault="00786457">
      <w:pPr>
        <w:pStyle w:val="210"/>
        <w:ind w:left="0" w:firstLine="0"/>
        <w:sectPr w:rsidR="00786457" w:rsidSect="00FF74E7">
          <w:headerReference w:type="even" r:id="rId11"/>
          <w:headerReference w:type="default" r:id="rId12"/>
          <w:footerReference w:type="default" r:id="rId13"/>
          <w:pgSz w:w="11906" w:h="16838"/>
          <w:pgMar w:top="1701" w:right="1797" w:bottom="1440" w:left="1797" w:header="851" w:footer="992" w:gutter="0"/>
          <w:pgNumType w:fmt="upperRoman" w:start="1"/>
          <w:cols w:space="720"/>
          <w:docGrid w:type="lines" w:linePitch="312"/>
        </w:sectPr>
      </w:pPr>
    </w:p>
    <w:p w14:paraId="1000D096" w14:textId="77777777" w:rsidR="006350A4" w:rsidRDefault="007E7F74">
      <w:pPr>
        <w:pStyle w:val="10"/>
      </w:pPr>
      <w:bookmarkStart w:id="5" w:name="_Toc4078723"/>
      <w:r>
        <w:rPr>
          <w:rFonts w:hint="eastAsia"/>
        </w:rPr>
        <w:lastRenderedPageBreak/>
        <w:t>概述</w:t>
      </w:r>
      <w:bookmarkEnd w:id="5"/>
    </w:p>
    <w:p w14:paraId="704D799B" w14:textId="77777777" w:rsidR="002C499B" w:rsidRDefault="002C499B" w:rsidP="002C499B">
      <w:pPr>
        <w:pStyle w:val="21"/>
        <w:tabs>
          <w:tab w:val="clear" w:pos="709"/>
          <w:tab w:val="clear" w:pos="1844"/>
          <w:tab w:val="left" w:pos="0"/>
          <w:tab w:val="left" w:pos="567"/>
        </w:tabs>
        <w:ind w:left="0" w:firstLine="0"/>
      </w:pPr>
      <w:bookmarkStart w:id="6" w:name="_Toc1320978"/>
      <w:bookmarkStart w:id="7" w:name="_Toc4078724"/>
      <w:r>
        <w:rPr>
          <w:rFonts w:hint="eastAsia"/>
        </w:rPr>
        <w:t>测试目的</w:t>
      </w:r>
      <w:bookmarkEnd w:id="6"/>
      <w:bookmarkEnd w:id="7"/>
    </w:p>
    <w:p w14:paraId="1AE9B6B3" w14:textId="77777777" w:rsidR="00482439" w:rsidRDefault="00482439" w:rsidP="00482439">
      <w:pPr>
        <w:pStyle w:val="210"/>
        <w:ind w:leftChars="177" w:left="425" w:firstLine="0"/>
      </w:pPr>
      <w:bookmarkStart w:id="8" w:name="_Toc1320979"/>
      <w:r>
        <w:t>1</w:t>
      </w:r>
      <w:r>
        <w:rPr>
          <w:rFonts w:hint="eastAsia"/>
        </w:rPr>
        <w:t>.</w:t>
      </w:r>
      <w:r w:rsidRPr="00B97728">
        <w:rPr>
          <w:rFonts w:hint="eastAsia"/>
        </w:rPr>
        <w:t xml:space="preserve"> </w:t>
      </w:r>
      <w:r w:rsidRPr="00247505">
        <w:rPr>
          <w:rFonts w:hint="eastAsia"/>
        </w:rPr>
        <w:t>基于理想格的密钥协商和密码封装机制</w:t>
      </w:r>
      <w:r>
        <w:rPr>
          <w:rFonts w:hint="eastAsia"/>
        </w:rPr>
        <w:t>算法的功能验证。</w:t>
      </w:r>
    </w:p>
    <w:p w14:paraId="1312A9E7" w14:textId="77777777" w:rsidR="00482439" w:rsidRDefault="00482439" w:rsidP="00482439">
      <w:pPr>
        <w:pStyle w:val="210"/>
        <w:ind w:leftChars="177" w:left="425" w:firstLine="1"/>
      </w:pPr>
      <w:r>
        <w:t>2</w:t>
      </w:r>
      <w:r>
        <w:rPr>
          <w:rFonts w:hint="eastAsia"/>
        </w:rPr>
        <w:t>.</w:t>
      </w:r>
      <w:r>
        <w:t xml:space="preserve"> </w:t>
      </w:r>
      <w:r w:rsidRPr="00247505">
        <w:rPr>
          <w:rFonts w:hint="eastAsia"/>
        </w:rPr>
        <w:t>基于理想格的密钥协商和密码封装机制</w:t>
      </w:r>
      <w:r>
        <w:rPr>
          <w:rFonts w:hint="eastAsia"/>
        </w:rPr>
        <w:t>算法的性能测试。</w:t>
      </w:r>
    </w:p>
    <w:p w14:paraId="0C3B9090" w14:textId="77777777" w:rsidR="002C499B" w:rsidRDefault="002C499B" w:rsidP="002C499B">
      <w:pPr>
        <w:pStyle w:val="21"/>
        <w:tabs>
          <w:tab w:val="clear" w:pos="709"/>
          <w:tab w:val="clear" w:pos="1844"/>
          <w:tab w:val="left" w:pos="0"/>
          <w:tab w:val="left" w:pos="567"/>
        </w:tabs>
        <w:ind w:left="0" w:firstLine="0"/>
      </w:pPr>
      <w:bookmarkStart w:id="9" w:name="_Toc4078725"/>
      <w:r>
        <w:rPr>
          <w:rFonts w:hint="eastAsia"/>
        </w:rPr>
        <w:t>测试对象及范围</w:t>
      </w:r>
      <w:bookmarkEnd w:id="8"/>
      <w:bookmarkEnd w:id="9"/>
    </w:p>
    <w:p w14:paraId="749444B0" w14:textId="41F39F10" w:rsidR="00482439" w:rsidRDefault="00482439" w:rsidP="00482439">
      <w:pPr>
        <w:pStyle w:val="210"/>
        <w:ind w:left="0" w:firstLineChars="200" w:firstLine="480"/>
      </w:pPr>
      <w:r w:rsidRPr="00247505">
        <w:rPr>
          <w:rFonts w:hint="eastAsia"/>
        </w:rPr>
        <w:t>基于理想格的密钥协商和密码封装机制</w:t>
      </w:r>
      <w:r>
        <w:rPr>
          <w:rFonts w:hint="eastAsia"/>
        </w:rPr>
        <w:t>算法程序实现包含</w:t>
      </w:r>
      <w:r w:rsidR="009461C3">
        <w:rPr>
          <w:rFonts w:hint="eastAsia"/>
        </w:rPr>
        <w:t>三</w:t>
      </w:r>
      <w:r>
        <w:rPr>
          <w:rFonts w:hint="eastAsia"/>
        </w:rPr>
        <w:t>部分，分别是：</w:t>
      </w:r>
    </w:p>
    <w:p w14:paraId="771C09CC" w14:textId="77777777" w:rsidR="00482439" w:rsidRDefault="00482439" w:rsidP="002C12CC">
      <w:pPr>
        <w:pStyle w:val="210"/>
        <w:numPr>
          <w:ilvl w:val="0"/>
          <w:numId w:val="23"/>
        </w:numPr>
      </w:pPr>
      <w:r w:rsidRPr="001E5E00">
        <w:t>OKCN-SEC-RLWE</w:t>
      </w:r>
      <w:r>
        <w:rPr>
          <w:rFonts w:hint="eastAsia"/>
        </w:rPr>
        <w:t>。</w:t>
      </w:r>
    </w:p>
    <w:p w14:paraId="09B0CCAD" w14:textId="65B2FC1B" w:rsidR="00482439" w:rsidRDefault="00482439" w:rsidP="002C12CC">
      <w:pPr>
        <w:pStyle w:val="210"/>
        <w:numPr>
          <w:ilvl w:val="0"/>
          <w:numId w:val="23"/>
        </w:numPr>
      </w:pPr>
      <w:r w:rsidRPr="001E5E00">
        <w:t>AKCN-SEC-RLWE</w:t>
      </w:r>
      <w:r>
        <w:rPr>
          <w:rFonts w:hint="eastAsia"/>
        </w:rPr>
        <w:t>。</w:t>
      </w:r>
    </w:p>
    <w:p w14:paraId="1E7E7DA3" w14:textId="3AF3445C" w:rsidR="009461C3" w:rsidRDefault="009461C3" w:rsidP="002C12CC">
      <w:pPr>
        <w:pStyle w:val="210"/>
        <w:numPr>
          <w:ilvl w:val="0"/>
          <w:numId w:val="23"/>
        </w:numPr>
      </w:pPr>
      <w:r>
        <w:rPr>
          <w:rFonts w:hint="eastAsia"/>
        </w:rPr>
        <w:t>A</w:t>
      </w:r>
      <w:r>
        <w:t>KCN-E8-RLWE</w:t>
      </w:r>
      <w:r>
        <w:rPr>
          <w:rFonts w:hint="eastAsia"/>
        </w:rPr>
        <w:t>。</w:t>
      </w:r>
    </w:p>
    <w:p w14:paraId="5EA8BC2C" w14:textId="77777777" w:rsidR="00482439" w:rsidRPr="00F41950" w:rsidRDefault="00482439" w:rsidP="00482439">
      <w:pPr>
        <w:pStyle w:val="210"/>
        <w:ind w:leftChars="200" w:firstLine="0"/>
      </w:pPr>
      <w:r>
        <w:rPr>
          <w:rFonts w:hint="eastAsia"/>
        </w:rPr>
        <w:t>本次测试</w:t>
      </w:r>
      <w:r>
        <w:rPr>
          <w:rFonts w:hint="eastAsia"/>
          <w:color w:val="000000"/>
          <w:szCs w:val="21"/>
        </w:rPr>
        <w:t>针对</w:t>
      </w:r>
      <w:r>
        <w:rPr>
          <w:rFonts w:hint="eastAsia"/>
        </w:rPr>
        <w:t>这两部分算法进行功能验证和性能测试，具体包括</w:t>
      </w:r>
      <w:r w:rsidRPr="007E7F74">
        <w:rPr>
          <w:rFonts w:hint="eastAsia"/>
          <w:lang w:val="en-US"/>
        </w:rPr>
        <w:t>：</w:t>
      </w:r>
    </w:p>
    <w:p w14:paraId="0A47CE16" w14:textId="77777777" w:rsidR="00482439" w:rsidRDefault="00482439" w:rsidP="00482439">
      <w:pPr>
        <w:pStyle w:val="210"/>
        <w:ind w:leftChars="200" w:left="960" w:hangingChars="200"/>
        <w:rPr>
          <w:color w:val="000000"/>
          <w:szCs w:val="21"/>
        </w:rPr>
      </w:pPr>
      <w:r>
        <w:rPr>
          <w:rFonts w:hint="eastAsia"/>
          <w:color w:val="000000"/>
          <w:szCs w:val="21"/>
        </w:rPr>
        <w:t>1.</w:t>
      </w:r>
      <w:r>
        <w:rPr>
          <w:color w:val="000000"/>
          <w:szCs w:val="21"/>
        </w:rPr>
        <w:t xml:space="preserve"> </w:t>
      </w:r>
      <w:r>
        <w:rPr>
          <w:rFonts w:hint="eastAsia"/>
          <w:color w:val="000000"/>
          <w:szCs w:val="21"/>
        </w:rPr>
        <w:t>验证算法功能；</w:t>
      </w:r>
    </w:p>
    <w:p w14:paraId="7FB9DD42" w14:textId="77777777" w:rsidR="00482439" w:rsidRDefault="00482439" w:rsidP="00482439">
      <w:pPr>
        <w:pStyle w:val="210"/>
        <w:ind w:leftChars="100" w:left="240" w:firstLineChars="100" w:firstLine="240"/>
        <w:rPr>
          <w:color w:val="000000"/>
          <w:szCs w:val="21"/>
        </w:rPr>
      </w:pPr>
      <w:r>
        <w:rPr>
          <w:rFonts w:hint="eastAsia"/>
        </w:rPr>
        <w:t>2.</w:t>
      </w:r>
      <w:r>
        <w:t xml:space="preserve"> </w:t>
      </w:r>
      <w:r>
        <w:rPr>
          <w:rFonts w:hint="eastAsia"/>
        </w:rPr>
        <w:t>测试算法的实现性能</w:t>
      </w:r>
      <w:r>
        <w:rPr>
          <w:rFonts w:hint="eastAsia"/>
          <w:color w:val="000000"/>
          <w:szCs w:val="21"/>
        </w:rPr>
        <w:t>；</w:t>
      </w:r>
    </w:p>
    <w:p w14:paraId="186A20D2" w14:textId="77777777" w:rsidR="00482439" w:rsidRDefault="00482439" w:rsidP="00482439">
      <w:pPr>
        <w:pStyle w:val="220"/>
        <w:ind w:leftChars="200" w:firstLine="0"/>
        <w:rPr>
          <w:color w:val="000000"/>
          <w:szCs w:val="21"/>
        </w:rPr>
      </w:pPr>
      <w:r>
        <w:t xml:space="preserve">3. </w:t>
      </w:r>
      <w:r>
        <w:rPr>
          <w:rFonts w:hint="eastAsia"/>
        </w:rPr>
        <w:t>给出测试平台上的存储需求。</w:t>
      </w:r>
    </w:p>
    <w:p w14:paraId="3A79C4DF" w14:textId="77777777" w:rsidR="00482439" w:rsidRDefault="00482439" w:rsidP="00482439">
      <w:pPr>
        <w:pStyle w:val="210"/>
      </w:pPr>
      <w:r>
        <w:rPr>
          <w:rFonts w:hint="eastAsia"/>
        </w:rPr>
        <w:t>算法各部分的</w:t>
      </w:r>
      <w:r>
        <w:rPr>
          <w:rFonts w:hint="eastAsia"/>
        </w:rPr>
        <w:t>API</w:t>
      </w:r>
      <w:r>
        <w:rPr>
          <w:rFonts w:hint="eastAsia"/>
        </w:rPr>
        <w:t>接口分别为：</w:t>
      </w:r>
    </w:p>
    <w:p w14:paraId="6C827BC5" w14:textId="77777777" w:rsidR="00482439" w:rsidRPr="00053AAD" w:rsidRDefault="00482439" w:rsidP="00482439">
      <w:pPr>
        <w:pStyle w:val="30"/>
        <w:rPr>
          <w:lang w:val="en-US"/>
        </w:rPr>
      </w:pPr>
      <w:bookmarkStart w:id="10" w:name="_Toc1670955"/>
      <w:bookmarkStart w:id="11" w:name="_Toc4078726"/>
      <w:r w:rsidRPr="001E5E00">
        <w:t>OKCN</w:t>
      </w:r>
      <w:r>
        <w:rPr>
          <w:rFonts w:hint="eastAsia"/>
        </w:rPr>
        <w:t>-</w:t>
      </w:r>
      <w:r w:rsidRPr="001E5E00">
        <w:t>SEC-RLWE</w:t>
      </w:r>
      <w:r w:rsidRPr="00DE175F">
        <w:rPr>
          <w:rFonts w:hint="eastAsia"/>
        </w:rPr>
        <w:t>-</w:t>
      </w:r>
      <w:r w:rsidRPr="00DE175F">
        <w:rPr>
          <w:rFonts w:hint="eastAsia"/>
        </w:rPr>
        <w:t>密钥生成</w:t>
      </w:r>
      <w:bookmarkEnd w:id="10"/>
      <w:bookmarkEnd w:id="11"/>
    </w:p>
    <w:p w14:paraId="64D32FD2" w14:textId="77777777" w:rsidR="00482439" w:rsidRDefault="00482439" w:rsidP="00482439">
      <w:pPr>
        <w:ind w:left="240" w:hangingChars="100" w:hanging="240"/>
      </w:pPr>
      <w:r>
        <w:rPr>
          <w:rFonts w:hint="eastAsia"/>
        </w:rPr>
        <w:t>/</w:t>
      </w:r>
      <w:r>
        <w:t>***************************************</w:t>
      </w:r>
    </w:p>
    <w:p w14:paraId="14DE83DA" w14:textId="77777777" w:rsidR="00482439" w:rsidRDefault="00482439" w:rsidP="00482439">
      <w:pPr>
        <w:ind w:left="240" w:hangingChars="100" w:hanging="240"/>
      </w:pPr>
      <w:r>
        <w:rPr>
          <w:rFonts w:hint="eastAsia"/>
        </w:rPr>
        <w:t>函数名</w:t>
      </w:r>
      <w:r>
        <w:rPr>
          <w:rFonts w:hint="eastAsia"/>
        </w:rPr>
        <w:t xml:space="preserve"> </w:t>
      </w:r>
      <w:r>
        <w:t xml:space="preserve"> </w:t>
      </w:r>
      <w:r>
        <w:rPr>
          <w:rFonts w:hint="eastAsia"/>
        </w:rPr>
        <w:t>：</w:t>
      </w:r>
      <w:r>
        <w:t>kem_keygen</w:t>
      </w:r>
    </w:p>
    <w:p w14:paraId="3774FFA3" w14:textId="77777777" w:rsidR="00482439" w:rsidRDefault="00482439" w:rsidP="00482439">
      <w:pPr>
        <w:ind w:left="240" w:hangingChars="100" w:hanging="240"/>
      </w:pPr>
      <w:r>
        <w:rPr>
          <w:rFonts w:hint="eastAsia"/>
        </w:rPr>
        <w:t>功能描述：基于</w:t>
      </w:r>
      <w:r>
        <w:rPr>
          <w:rFonts w:hint="eastAsia"/>
        </w:rPr>
        <w:t>O</w:t>
      </w:r>
      <w:r>
        <w:t>KCN-SEC-RLWE</w:t>
      </w:r>
      <w:r>
        <w:rPr>
          <w:rFonts w:hint="eastAsia"/>
        </w:rPr>
        <w:t>的</w:t>
      </w:r>
      <w:r w:rsidRPr="00DE175F">
        <w:rPr>
          <w:rFonts w:hint="eastAsia"/>
        </w:rPr>
        <w:t>密钥生成</w:t>
      </w:r>
    </w:p>
    <w:p w14:paraId="1E7FE7F5" w14:textId="77777777" w:rsidR="00482439" w:rsidRDefault="00482439" w:rsidP="00482439">
      <w:pPr>
        <w:ind w:left="240" w:hangingChars="100" w:hanging="240"/>
      </w:pPr>
      <w:r>
        <w:rPr>
          <w:rFonts w:hint="eastAsia"/>
        </w:rPr>
        <w:t>输入参数：无</w:t>
      </w:r>
    </w:p>
    <w:p w14:paraId="2BF27061" w14:textId="77777777" w:rsidR="00482439" w:rsidRDefault="00482439" w:rsidP="00482439">
      <w:pPr>
        <w:ind w:left="240" w:hangingChars="100" w:hanging="240"/>
      </w:pPr>
      <w:r>
        <w:rPr>
          <w:rFonts w:hint="eastAsia"/>
        </w:rPr>
        <w:t>输出参数：</w:t>
      </w:r>
      <w:r>
        <w:t>pk -</w:t>
      </w:r>
      <w:r>
        <w:rPr>
          <w:rFonts w:hint="eastAsia"/>
        </w:rPr>
        <w:t>生成的公共密钥，</w:t>
      </w:r>
      <w:r>
        <w:t>1696</w:t>
      </w:r>
      <w:r>
        <w:rPr>
          <w:rFonts w:hint="eastAsia"/>
        </w:rPr>
        <w:t>字节</w:t>
      </w:r>
    </w:p>
    <w:p w14:paraId="0ECE12EE" w14:textId="77777777" w:rsidR="00482439" w:rsidRDefault="00482439" w:rsidP="00482439">
      <w:pPr>
        <w:ind w:left="240" w:hangingChars="100" w:hanging="240"/>
      </w:pPr>
      <w:r>
        <w:t xml:space="preserve">          sk -</w:t>
      </w:r>
      <w:r>
        <w:rPr>
          <w:rFonts w:hint="eastAsia"/>
        </w:rPr>
        <w:t>生成的私有密钥，</w:t>
      </w:r>
      <w:r>
        <w:t>640</w:t>
      </w:r>
      <w:r>
        <w:rPr>
          <w:rFonts w:hint="eastAsia"/>
        </w:rPr>
        <w:t>字节</w:t>
      </w:r>
    </w:p>
    <w:p w14:paraId="12B8F833" w14:textId="77777777" w:rsidR="00482439" w:rsidRDefault="00482439" w:rsidP="00482439">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5D1677CB" w14:textId="77777777" w:rsidR="00482439" w:rsidRDefault="00482439" w:rsidP="00482439">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41FE9A96" w14:textId="77777777" w:rsidR="00482439" w:rsidRDefault="00482439" w:rsidP="00482439">
      <w:pPr>
        <w:ind w:left="240" w:hangingChars="100" w:hanging="240"/>
      </w:pPr>
      <w:r>
        <w:rPr>
          <w:rFonts w:hint="eastAsia"/>
        </w:rPr>
        <w:t xml:space="preserve"> </w:t>
      </w:r>
      <w:r>
        <w:t xml:space="preserve">         -2-</w:t>
      </w:r>
      <w:r>
        <w:rPr>
          <w:rFonts w:hint="eastAsia"/>
        </w:rPr>
        <w:t>接口参数错误</w:t>
      </w:r>
    </w:p>
    <w:p w14:paraId="5F7D3F49" w14:textId="77777777" w:rsidR="00482439" w:rsidRDefault="00482439" w:rsidP="00482439">
      <w:pPr>
        <w:ind w:left="240" w:hangingChars="100" w:hanging="240"/>
      </w:pPr>
      <w:r>
        <w:t>***************************************/</w:t>
      </w:r>
    </w:p>
    <w:p w14:paraId="62F1C8B5" w14:textId="77777777" w:rsidR="00482439" w:rsidRDefault="00482439" w:rsidP="00482439">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70ADA4E3" w14:textId="77777777" w:rsidR="00482439" w:rsidRPr="00DE175F" w:rsidRDefault="00482439" w:rsidP="00482439">
      <w:pPr>
        <w:pStyle w:val="210"/>
        <w:ind w:left="0" w:firstLine="0"/>
        <w:rPr>
          <w:lang w:val="en-US"/>
        </w:rPr>
      </w:pPr>
    </w:p>
    <w:p w14:paraId="509B9033" w14:textId="77777777" w:rsidR="00482439" w:rsidRPr="00053AAD" w:rsidRDefault="00482439" w:rsidP="00482439">
      <w:pPr>
        <w:pStyle w:val="30"/>
        <w:rPr>
          <w:lang w:val="en-US"/>
        </w:rPr>
      </w:pPr>
      <w:bookmarkStart w:id="12" w:name="_Toc1670956"/>
      <w:bookmarkStart w:id="13" w:name="_Toc4078727"/>
      <w:r w:rsidRPr="001E5E00">
        <w:lastRenderedPageBreak/>
        <w:t>OKCN</w:t>
      </w:r>
      <w:r>
        <w:rPr>
          <w:rFonts w:hint="eastAsia"/>
        </w:rPr>
        <w:t>-</w:t>
      </w:r>
      <w:r w:rsidRPr="001E5E00">
        <w:t>SEC-RLWE</w:t>
      </w:r>
      <w:r w:rsidRPr="00DE175F">
        <w:rPr>
          <w:rFonts w:hint="eastAsia"/>
        </w:rPr>
        <w:t>-</w:t>
      </w:r>
      <w:r>
        <w:rPr>
          <w:rFonts w:hint="eastAsia"/>
        </w:rPr>
        <w:t>密钥封装</w:t>
      </w:r>
      <w:bookmarkEnd w:id="12"/>
      <w:bookmarkEnd w:id="13"/>
    </w:p>
    <w:p w14:paraId="7AF7D88E" w14:textId="77777777" w:rsidR="00482439" w:rsidRDefault="00482439" w:rsidP="00482439">
      <w:pPr>
        <w:ind w:left="240" w:hangingChars="100" w:hanging="240"/>
      </w:pPr>
      <w:r>
        <w:rPr>
          <w:rFonts w:hint="eastAsia"/>
        </w:rPr>
        <w:t>/</w:t>
      </w:r>
      <w:r>
        <w:t>***************************************</w:t>
      </w:r>
    </w:p>
    <w:p w14:paraId="113BAC3C" w14:textId="77777777" w:rsidR="00482439" w:rsidRDefault="00482439" w:rsidP="00482439">
      <w:pPr>
        <w:ind w:left="240" w:hangingChars="100" w:hanging="240"/>
      </w:pPr>
      <w:r>
        <w:rPr>
          <w:rFonts w:hint="eastAsia"/>
        </w:rPr>
        <w:t>函数名</w:t>
      </w:r>
      <w:r>
        <w:rPr>
          <w:rFonts w:hint="eastAsia"/>
        </w:rPr>
        <w:t xml:space="preserve"> </w:t>
      </w:r>
      <w:r>
        <w:t xml:space="preserve"> </w:t>
      </w:r>
      <w:r>
        <w:rPr>
          <w:rFonts w:hint="eastAsia"/>
        </w:rPr>
        <w:t>：</w:t>
      </w:r>
      <w:r>
        <w:t>kem_enc</w:t>
      </w:r>
    </w:p>
    <w:p w14:paraId="394B3BF6" w14:textId="77777777" w:rsidR="00482439" w:rsidRDefault="00482439" w:rsidP="00482439">
      <w:pPr>
        <w:ind w:left="240" w:hangingChars="100" w:hanging="240"/>
      </w:pPr>
      <w:r>
        <w:rPr>
          <w:rFonts w:hint="eastAsia"/>
        </w:rPr>
        <w:t>功能描述：基于</w:t>
      </w:r>
      <w:r>
        <w:rPr>
          <w:rFonts w:hint="eastAsia"/>
        </w:rPr>
        <w:t>O</w:t>
      </w:r>
      <w:r>
        <w:t>KCN-SEC-RLWE</w:t>
      </w:r>
      <w:r>
        <w:rPr>
          <w:rFonts w:hint="eastAsia"/>
        </w:rPr>
        <w:t>的</w:t>
      </w:r>
      <w:r w:rsidRPr="00DE175F">
        <w:rPr>
          <w:rFonts w:hint="eastAsia"/>
        </w:rPr>
        <w:t>密钥封装</w:t>
      </w:r>
      <w:r>
        <w:rPr>
          <w:rFonts w:hint="eastAsia"/>
        </w:rPr>
        <w:t xml:space="preserve"> </w:t>
      </w:r>
    </w:p>
    <w:p w14:paraId="16480EC2" w14:textId="77777777" w:rsidR="00482439" w:rsidRDefault="00482439" w:rsidP="00482439">
      <w:pPr>
        <w:ind w:left="240" w:hangingChars="100" w:hanging="240"/>
      </w:pPr>
      <w:r>
        <w:rPr>
          <w:rFonts w:hint="eastAsia"/>
        </w:rPr>
        <w:t>输入参数：</w:t>
      </w:r>
      <w:r>
        <w:t>pk -</w:t>
      </w:r>
      <w:r>
        <w:rPr>
          <w:rFonts w:hint="eastAsia"/>
        </w:rPr>
        <w:t>接收方的公钥，</w:t>
      </w:r>
      <w:r>
        <w:t>1696</w:t>
      </w:r>
      <w:r>
        <w:rPr>
          <w:rFonts w:hint="eastAsia"/>
        </w:rPr>
        <w:t>字节</w:t>
      </w:r>
    </w:p>
    <w:p w14:paraId="656AD967" w14:textId="77777777" w:rsidR="00482439" w:rsidRDefault="00482439" w:rsidP="00482439">
      <w:pPr>
        <w:ind w:left="240" w:hangingChars="100" w:hanging="240"/>
      </w:pPr>
      <w:r>
        <w:rPr>
          <w:rFonts w:hint="eastAsia"/>
        </w:rPr>
        <w:t>输出参数：</w:t>
      </w:r>
      <w:r>
        <w:t>ss -</w:t>
      </w:r>
      <w:r>
        <w:rPr>
          <w:rFonts w:hint="eastAsia"/>
        </w:rPr>
        <w:t>共享密钥，</w:t>
      </w:r>
      <w:r>
        <w:t>95</w:t>
      </w:r>
      <w:r>
        <w:rPr>
          <w:rFonts w:hint="eastAsia"/>
        </w:rPr>
        <w:t>字节</w:t>
      </w:r>
    </w:p>
    <w:p w14:paraId="4F2335B5" w14:textId="77777777" w:rsidR="00482439" w:rsidRDefault="00482439" w:rsidP="00482439">
      <w:pPr>
        <w:ind w:left="240" w:hangingChars="100" w:hanging="240"/>
      </w:pPr>
      <w:r>
        <w:t xml:space="preserve">          ct -</w:t>
      </w:r>
      <w:r>
        <w:rPr>
          <w:rFonts w:hint="eastAsia"/>
        </w:rPr>
        <w:t>密文，</w:t>
      </w:r>
      <w:r>
        <w:t>1955</w:t>
      </w:r>
      <w:r>
        <w:rPr>
          <w:rFonts w:hint="eastAsia"/>
        </w:rPr>
        <w:t>字节</w:t>
      </w:r>
    </w:p>
    <w:p w14:paraId="14D0532C" w14:textId="77777777" w:rsidR="00482439" w:rsidRDefault="00482439" w:rsidP="00482439">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17138079" w14:textId="77777777" w:rsidR="00482439" w:rsidRDefault="00482439" w:rsidP="00482439">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6234725A" w14:textId="77777777" w:rsidR="00482439" w:rsidRDefault="00482439" w:rsidP="00482439">
      <w:pPr>
        <w:ind w:left="240" w:hangingChars="100" w:hanging="240"/>
      </w:pPr>
      <w:r>
        <w:rPr>
          <w:rFonts w:hint="eastAsia"/>
        </w:rPr>
        <w:t xml:space="preserve"> </w:t>
      </w:r>
      <w:r>
        <w:t xml:space="preserve">         -2-</w:t>
      </w:r>
      <w:r>
        <w:rPr>
          <w:rFonts w:hint="eastAsia"/>
        </w:rPr>
        <w:t>接口参数错误</w:t>
      </w:r>
    </w:p>
    <w:p w14:paraId="1113E314" w14:textId="77777777" w:rsidR="00482439" w:rsidRDefault="00482439" w:rsidP="00482439">
      <w:pPr>
        <w:ind w:left="240" w:hangingChars="100" w:hanging="240"/>
      </w:pPr>
      <w:r>
        <w:t>***************************************/</w:t>
      </w:r>
    </w:p>
    <w:p w14:paraId="3B7F8D09" w14:textId="68249352" w:rsidR="00482439" w:rsidRPr="00DB716D" w:rsidRDefault="00482439" w:rsidP="00352CA2">
      <w:pPr>
        <w:pStyle w:val="210"/>
        <w:rPr>
          <w:lang w:val="en-US"/>
        </w:rPr>
      </w:pPr>
      <w:r w:rsidRPr="00460198">
        <w:rPr>
          <w:lang w:val="en-US"/>
        </w:rPr>
        <w:t>int kem_enc(unsigned char * pk,unsigned char * ss,</w:t>
      </w:r>
      <w:r>
        <w:rPr>
          <w:lang w:val="en-US"/>
        </w:rPr>
        <w:t xml:space="preserve"> </w:t>
      </w:r>
      <w:r w:rsidRPr="00460198">
        <w:rPr>
          <w:lang w:val="en-US"/>
        </w:rPr>
        <w:t>unsigned char * ct);</w:t>
      </w:r>
      <w:r w:rsidRPr="00460198">
        <w:rPr>
          <w:lang w:val="en-US"/>
        </w:rPr>
        <w:tab/>
      </w:r>
    </w:p>
    <w:p w14:paraId="275273C1" w14:textId="77777777" w:rsidR="00482439" w:rsidRPr="00053AAD" w:rsidRDefault="00482439" w:rsidP="00482439">
      <w:pPr>
        <w:pStyle w:val="30"/>
        <w:rPr>
          <w:lang w:val="en-US"/>
        </w:rPr>
      </w:pPr>
      <w:bookmarkStart w:id="14" w:name="_Toc1670957"/>
      <w:bookmarkStart w:id="15" w:name="_Toc4078728"/>
      <w:r w:rsidRPr="001E5E00">
        <w:t>OKCN</w:t>
      </w:r>
      <w:r>
        <w:rPr>
          <w:rFonts w:hint="eastAsia"/>
        </w:rPr>
        <w:t>-</w:t>
      </w:r>
      <w:r w:rsidRPr="001E5E00">
        <w:t>SEC-RLWE</w:t>
      </w:r>
      <w:r w:rsidRPr="00DE175F">
        <w:rPr>
          <w:rFonts w:hint="eastAsia"/>
        </w:rPr>
        <w:t>-</w:t>
      </w:r>
      <w:r>
        <w:rPr>
          <w:rFonts w:hint="eastAsia"/>
        </w:rPr>
        <w:t>密钥解封装</w:t>
      </w:r>
      <w:bookmarkEnd w:id="14"/>
      <w:bookmarkEnd w:id="15"/>
    </w:p>
    <w:p w14:paraId="212F72A8" w14:textId="77777777" w:rsidR="00482439" w:rsidRDefault="00482439" w:rsidP="00482439">
      <w:pPr>
        <w:ind w:left="240" w:hangingChars="100" w:hanging="240"/>
      </w:pPr>
      <w:r>
        <w:rPr>
          <w:rFonts w:hint="eastAsia"/>
        </w:rPr>
        <w:t>/</w:t>
      </w:r>
      <w:r>
        <w:t>***************************************</w:t>
      </w:r>
    </w:p>
    <w:p w14:paraId="344E4BB5" w14:textId="77777777" w:rsidR="00482439" w:rsidRDefault="00482439" w:rsidP="00482439">
      <w:pPr>
        <w:ind w:left="240" w:hangingChars="100" w:hanging="240"/>
      </w:pPr>
      <w:r>
        <w:rPr>
          <w:rFonts w:hint="eastAsia"/>
        </w:rPr>
        <w:t>函数名</w:t>
      </w:r>
      <w:r>
        <w:rPr>
          <w:rFonts w:hint="eastAsia"/>
        </w:rPr>
        <w:t xml:space="preserve"> </w:t>
      </w:r>
      <w:r>
        <w:t xml:space="preserve"> </w:t>
      </w:r>
      <w:r>
        <w:rPr>
          <w:rFonts w:hint="eastAsia"/>
        </w:rPr>
        <w:t>：</w:t>
      </w:r>
      <w:r>
        <w:t>kem_dec</w:t>
      </w:r>
    </w:p>
    <w:p w14:paraId="3ABB2CD4" w14:textId="77777777" w:rsidR="00482439" w:rsidRDefault="00482439" w:rsidP="00482439">
      <w:pPr>
        <w:ind w:left="240" w:hangingChars="100" w:hanging="240"/>
      </w:pPr>
      <w:r>
        <w:rPr>
          <w:rFonts w:hint="eastAsia"/>
        </w:rPr>
        <w:t>功能描述：基于</w:t>
      </w:r>
      <w:r>
        <w:rPr>
          <w:rFonts w:hint="eastAsia"/>
        </w:rPr>
        <w:t>O</w:t>
      </w:r>
      <w:r>
        <w:t>KCN-SEC-RLWE</w:t>
      </w:r>
      <w:r>
        <w:rPr>
          <w:rFonts w:hint="eastAsia"/>
        </w:rPr>
        <w:t>的</w:t>
      </w:r>
      <w:r w:rsidRPr="00DE175F">
        <w:rPr>
          <w:rFonts w:hint="eastAsia"/>
        </w:rPr>
        <w:t>密钥</w:t>
      </w:r>
      <w:r>
        <w:rPr>
          <w:rFonts w:hint="eastAsia"/>
        </w:rPr>
        <w:t>解</w:t>
      </w:r>
      <w:r w:rsidRPr="00DE175F">
        <w:rPr>
          <w:rFonts w:hint="eastAsia"/>
        </w:rPr>
        <w:t>封装</w:t>
      </w:r>
    </w:p>
    <w:p w14:paraId="39B3A532" w14:textId="77777777" w:rsidR="00482439" w:rsidRDefault="00482439" w:rsidP="00482439">
      <w:pPr>
        <w:ind w:left="240" w:hangingChars="100" w:hanging="240"/>
      </w:pPr>
      <w:r>
        <w:rPr>
          <w:rFonts w:hint="eastAsia"/>
        </w:rPr>
        <w:t>输入参数：</w:t>
      </w:r>
      <w:r>
        <w:rPr>
          <w:rFonts w:hint="eastAsia"/>
        </w:rPr>
        <w:t>s</w:t>
      </w:r>
      <w:r>
        <w:t>k -</w:t>
      </w:r>
      <w:r>
        <w:rPr>
          <w:rFonts w:hint="eastAsia"/>
        </w:rPr>
        <w:t>接收方的私钥，</w:t>
      </w:r>
      <w:r>
        <w:t>640</w:t>
      </w:r>
      <w:r>
        <w:rPr>
          <w:rFonts w:hint="eastAsia"/>
        </w:rPr>
        <w:t>字节</w:t>
      </w:r>
    </w:p>
    <w:p w14:paraId="3BD54362" w14:textId="77777777" w:rsidR="00482439" w:rsidRDefault="00482439" w:rsidP="00482439">
      <w:pPr>
        <w:ind w:leftChars="100" w:left="240" w:firstLineChars="400" w:firstLine="960"/>
      </w:pPr>
      <w:r>
        <w:t>ct -</w:t>
      </w:r>
      <w:r>
        <w:rPr>
          <w:rFonts w:hint="eastAsia"/>
        </w:rPr>
        <w:t>密文，</w:t>
      </w:r>
      <w:r>
        <w:t>1955</w:t>
      </w:r>
      <w:r>
        <w:rPr>
          <w:rFonts w:hint="eastAsia"/>
        </w:rPr>
        <w:t>字节</w:t>
      </w:r>
    </w:p>
    <w:p w14:paraId="7F86E6BB" w14:textId="77777777" w:rsidR="00482439" w:rsidRDefault="00482439" w:rsidP="00482439">
      <w:pPr>
        <w:ind w:left="240" w:hangingChars="100" w:hanging="240"/>
      </w:pPr>
      <w:r>
        <w:rPr>
          <w:rFonts w:hint="eastAsia"/>
        </w:rPr>
        <w:t>输出参数：</w:t>
      </w:r>
      <w:r>
        <w:t>ss -</w:t>
      </w:r>
      <w:r>
        <w:rPr>
          <w:rFonts w:hint="eastAsia"/>
        </w:rPr>
        <w:t>生成的共享密钥，</w:t>
      </w:r>
      <w:r>
        <w:t>95</w:t>
      </w:r>
      <w:r>
        <w:rPr>
          <w:rFonts w:hint="eastAsia"/>
        </w:rPr>
        <w:t>字节</w:t>
      </w:r>
    </w:p>
    <w:p w14:paraId="754E95DB" w14:textId="77777777" w:rsidR="00482439" w:rsidRDefault="00482439" w:rsidP="00482439">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62D7F18F" w14:textId="77777777" w:rsidR="00482439" w:rsidRDefault="00482439" w:rsidP="00482439">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115AF6A9" w14:textId="77777777" w:rsidR="00482439" w:rsidRDefault="00482439" w:rsidP="00482439">
      <w:pPr>
        <w:ind w:left="240" w:hangingChars="100" w:hanging="240"/>
      </w:pPr>
      <w:r>
        <w:rPr>
          <w:rFonts w:hint="eastAsia"/>
        </w:rPr>
        <w:t xml:space="preserve"> </w:t>
      </w:r>
      <w:r>
        <w:t xml:space="preserve">         -2-</w:t>
      </w:r>
      <w:r>
        <w:rPr>
          <w:rFonts w:hint="eastAsia"/>
        </w:rPr>
        <w:t>接口参数错误</w:t>
      </w:r>
    </w:p>
    <w:p w14:paraId="69B56099" w14:textId="77777777" w:rsidR="00482439" w:rsidRDefault="00482439" w:rsidP="00482439">
      <w:pPr>
        <w:ind w:left="240" w:hangingChars="100" w:hanging="240"/>
      </w:pPr>
      <w:r w:rsidRPr="002A40D3">
        <w:t>***************************************/</w:t>
      </w:r>
    </w:p>
    <w:p w14:paraId="506CCF32" w14:textId="587A553B" w:rsidR="00482439" w:rsidRDefault="00482439" w:rsidP="00352CA2">
      <w:pPr>
        <w:ind w:left="240" w:hangingChars="100" w:hanging="240"/>
      </w:pPr>
      <w:r w:rsidRPr="002A40D3">
        <w:t>int kem_dec(unsigned char * sk, unsigned char * ct, unsigned char * ss);</w:t>
      </w:r>
    </w:p>
    <w:p w14:paraId="79559065" w14:textId="77777777" w:rsidR="00482439" w:rsidRPr="00053AAD" w:rsidRDefault="00482439" w:rsidP="00482439">
      <w:pPr>
        <w:pStyle w:val="30"/>
        <w:rPr>
          <w:lang w:val="en-US"/>
        </w:rPr>
      </w:pPr>
      <w:bookmarkStart w:id="16" w:name="_Toc1670958"/>
      <w:bookmarkStart w:id="17" w:name="_Toc4078729"/>
      <w:r w:rsidRPr="001E5E00">
        <w:t>AKCN-SEC-RLWE</w:t>
      </w:r>
      <w:r w:rsidRPr="00DE175F">
        <w:rPr>
          <w:rFonts w:hint="eastAsia"/>
        </w:rPr>
        <w:t>-</w:t>
      </w:r>
      <w:r w:rsidRPr="00DE175F">
        <w:rPr>
          <w:rFonts w:hint="eastAsia"/>
        </w:rPr>
        <w:t>密钥生成</w:t>
      </w:r>
      <w:bookmarkEnd w:id="16"/>
      <w:bookmarkEnd w:id="17"/>
    </w:p>
    <w:p w14:paraId="62916DB9" w14:textId="77777777" w:rsidR="00482439" w:rsidRDefault="00482439" w:rsidP="00482439">
      <w:pPr>
        <w:ind w:left="240" w:hangingChars="100" w:hanging="240"/>
      </w:pPr>
      <w:r>
        <w:rPr>
          <w:rFonts w:hint="eastAsia"/>
        </w:rPr>
        <w:t>/</w:t>
      </w:r>
      <w:r>
        <w:t>***************************************</w:t>
      </w:r>
    </w:p>
    <w:p w14:paraId="002B35F1" w14:textId="77777777" w:rsidR="00482439" w:rsidRDefault="00482439" w:rsidP="00482439">
      <w:pPr>
        <w:ind w:left="240" w:hangingChars="100" w:hanging="240"/>
      </w:pPr>
      <w:r>
        <w:rPr>
          <w:rFonts w:hint="eastAsia"/>
        </w:rPr>
        <w:t>函数名</w:t>
      </w:r>
      <w:r>
        <w:rPr>
          <w:rFonts w:hint="eastAsia"/>
        </w:rPr>
        <w:t xml:space="preserve"> </w:t>
      </w:r>
      <w:r>
        <w:t xml:space="preserve"> </w:t>
      </w:r>
      <w:r>
        <w:rPr>
          <w:rFonts w:hint="eastAsia"/>
        </w:rPr>
        <w:t>：</w:t>
      </w:r>
      <w:r>
        <w:t>kem_keygen</w:t>
      </w:r>
    </w:p>
    <w:p w14:paraId="14C108F7" w14:textId="77777777" w:rsidR="00482439" w:rsidRDefault="00482439" w:rsidP="00482439">
      <w:pPr>
        <w:ind w:left="240" w:hangingChars="100" w:hanging="240"/>
      </w:pPr>
      <w:r>
        <w:rPr>
          <w:rFonts w:hint="eastAsia"/>
        </w:rPr>
        <w:t>功能描述：基于</w:t>
      </w:r>
      <w:r>
        <w:t>AKCN-SEC-RLWE</w:t>
      </w:r>
      <w:r>
        <w:rPr>
          <w:rFonts w:hint="eastAsia"/>
        </w:rPr>
        <w:t>的</w:t>
      </w:r>
      <w:r w:rsidRPr="00DE175F">
        <w:rPr>
          <w:rFonts w:hint="eastAsia"/>
        </w:rPr>
        <w:t>密钥生成</w:t>
      </w:r>
    </w:p>
    <w:p w14:paraId="4C8197DD" w14:textId="77777777" w:rsidR="00482439" w:rsidRDefault="00482439" w:rsidP="00482439">
      <w:pPr>
        <w:ind w:left="240" w:hangingChars="100" w:hanging="240"/>
      </w:pPr>
      <w:r>
        <w:rPr>
          <w:rFonts w:hint="eastAsia"/>
        </w:rPr>
        <w:t>输入参数：无</w:t>
      </w:r>
    </w:p>
    <w:p w14:paraId="22ABE0F8" w14:textId="77777777" w:rsidR="00482439" w:rsidRDefault="00482439" w:rsidP="00482439">
      <w:pPr>
        <w:ind w:left="240" w:hangingChars="100" w:hanging="240"/>
      </w:pPr>
      <w:r>
        <w:rPr>
          <w:rFonts w:hint="eastAsia"/>
        </w:rPr>
        <w:t>输出参数：</w:t>
      </w:r>
      <w:r>
        <w:t>pk -</w:t>
      </w:r>
      <w:r>
        <w:rPr>
          <w:rFonts w:hint="eastAsia"/>
        </w:rPr>
        <w:t>生成的公共密钥，</w:t>
      </w:r>
      <w:r>
        <w:t>1696</w:t>
      </w:r>
      <w:r>
        <w:rPr>
          <w:rFonts w:hint="eastAsia"/>
        </w:rPr>
        <w:t>字节</w:t>
      </w:r>
    </w:p>
    <w:p w14:paraId="36E2546C" w14:textId="77777777" w:rsidR="00482439" w:rsidRDefault="00482439" w:rsidP="00482439">
      <w:pPr>
        <w:ind w:left="240" w:hangingChars="100" w:hanging="240"/>
      </w:pPr>
      <w:r>
        <w:t xml:space="preserve">          sk -</w:t>
      </w:r>
      <w:r>
        <w:rPr>
          <w:rFonts w:hint="eastAsia"/>
        </w:rPr>
        <w:t>生成的私有密钥，</w:t>
      </w:r>
      <w:r>
        <w:t>640</w:t>
      </w:r>
      <w:r>
        <w:rPr>
          <w:rFonts w:hint="eastAsia"/>
        </w:rPr>
        <w:t>字节</w:t>
      </w:r>
    </w:p>
    <w:p w14:paraId="23CD9445" w14:textId="77777777" w:rsidR="00482439" w:rsidRDefault="00482439" w:rsidP="00482439">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20BDD729" w14:textId="77777777" w:rsidR="00482439" w:rsidRDefault="00482439" w:rsidP="00482439">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2DF40D4C" w14:textId="77777777" w:rsidR="00482439" w:rsidRDefault="00482439" w:rsidP="00482439">
      <w:pPr>
        <w:ind w:left="240" w:hangingChars="100" w:hanging="240"/>
      </w:pPr>
      <w:r>
        <w:rPr>
          <w:rFonts w:hint="eastAsia"/>
        </w:rPr>
        <w:t xml:space="preserve"> </w:t>
      </w:r>
      <w:r>
        <w:t xml:space="preserve">         -2-</w:t>
      </w:r>
      <w:r>
        <w:rPr>
          <w:rFonts w:hint="eastAsia"/>
        </w:rPr>
        <w:t>接口参数错误</w:t>
      </w:r>
    </w:p>
    <w:p w14:paraId="06AEE871" w14:textId="77777777" w:rsidR="00482439" w:rsidRDefault="00482439" w:rsidP="00482439">
      <w:pPr>
        <w:ind w:left="240" w:hangingChars="100" w:hanging="240"/>
      </w:pPr>
      <w:r>
        <w:t>***************************************/</w:t>
      </w:r>
    </w:p>
    <w:p w14:paraId="52849A9D" w14:textId="5E34974A" w:rsidR="00482439" w:rsidRPr="00DE175F" w:rsidRDefault="00482439" w:rsidP="00352CA2">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442C4E14" w14:textId="77777777" w:rsidR="00482439" w:rsidRPr="00053AAD" w:rsidRDefault="00482439" w:rsidP="00482439">
      <w:pPr>
        <w:pStyle w:val="30"/>
        <w:rPr>
          <w:lang w:val="en-US"/>
        </w:rPr>
      </w:pPr>
      <w:bookmarkStart w:id="18" w:name="_Toc1670959"/>
      <w:bookmarkStart w:id="19" w:name="_Toc4078730"/>
      <w:r w:rsidRPr="001E5E00">
        <w:t>AKCN-SEC-RLWE</w:t>
      </w:r>
      <w:r w:rsidRPr="00DE175F">
        <w:rPr>
          <w:rFonts w:hint="eastAsia"/>
        </w:rPr>
        <w:t>-</w:t>
      </w:r>
      <w:r>
        <w:rPr>
          <w:rFonts w:hint="eastAsia"/>
        </w:rPr>
        <w:t>密钥封装</w:t>
      </w:r>
      <w:bookmarkEnd w:id="18"/>
      <w:bookmarkEnd w:id="19"/>
    </w:p>
    <w:p w14:paraId="72BC3552" w14:textId="77777777" w:rsidR="00482439" w:rsidRDefault="00482439" w:rsidP="00482439">
      <w:pPr>
        <w:ind w:left="240" w:hangingChars="100" w:hanging="240"/>
      </w:pPr>
      <w:r>
        <w:rPr>
          <w:rFonts w:hint="eastAsia"/>
        </w:rPr>
        <w:lastRenderedPageBreak/>
        <w:t>/</w:t>
      </w:r>
      <w:r>
        <w:t>***************************************</w:t>
      </w:r>
    </w:p>
    <w:p w14:paraId="395685BF" w14:textId="77777777" w:rsidR="00482439" w:rsidRDefault="00482439" w:rsidP="00482439">
      <w:pPr>
        <w:ind w:left="240" w:hangingChars="100" w:hanging="240"/>
      </w:pPr>
      <w:r>
        <w:rPr>
          <w:rFonts w:hint="eastAsia"/>
        </w:rPr>
        <w:t>函数名</w:t>
      </w:r>
      <w:r>
        <w:rPr>
          <w:rFonts w:hint="eastAsia"/>
        </w:rPr>
        <w:t xml:space="preserve"> </w:t>
      </w:r>
      <w:r>
        <w:t xml:space="preserve"> </w:t>
      </w:r>
      <w:r>
        <w:rPr>
          <w:rFonts w:hint="eastAsia"/>
        </w:rPr>
        <w:t>：</w:t>
      </w:r>
      <w:r>
        <w:t>kem_enc</w:t>
      </w:r>
    </w:p>
    <w:p w14:paraId="4755CD13" w14:textId="77777777" w:rsidR="00482439" w:rsidRDefault="00482439" w:rsidP="00482439">
      <w:pPr>
        <w:ind w:left="240" w:hangingChars="100" w:hanging="240"/>
      </w:pPr>
      <w:r>
        <w:rPr>
          <w:rFonts w:hint="eastAsia"/>
        </w:rPr>
        <w:t>功能描述：基于</w:t>
      </w:r>
      <w:r>
        <w:t>AKCN-SEC-RLWE</w:t>
      </w:r>
      <w:r>
        <w:rPr>
          <w:rFonts w:hint="eastAsia"/>
        </w:rPr>
        <w:t>的</w:t>
      </w:r>
      <w:r w:rsidRPr="00DE175F">
        <w:rPr>
          <w:rFonts w:hint="eastAsia"/>
        </w:rPr>
        <w:t>密钥封装</w:t>
      </w:r>
      <w:r>
        <w:rPr>
          <w:rFonts w:hint="eastAsia"/>
        </w:rPr>
        <w:t xml:space="preserve"> </w:t>
      </w:r>
    </w:p>
    <w:p w14:paraId="41A91FD4" w14:textId="77777777" w:rsidR="00482439" w:rsidRDefault="00482439" w:rsidP="00482439">
      <w:pPr>
        <w:ind w:left="240" w:hangingChars="100" w:hanging="240"/>
      </w:pPr>
      <w:r>
        <w:rPr>
          <w:rFonts w:hint="eastAsia"/>
        </w:rPr>
        <w:t>输入参数：</w:t>
      </w:r>
      <w:r>
        <w:t>pk -</w:t>
      </w:r>
      <w:r>
        <w:rPr>
          <w:rFonts w:hint="eastAsia"/>
        </w:rPr>
        <w:t>接收方的公钥，</w:t>
      </w:r>
      <w:r>
        <w:t>1696</w:t>
      </w:r>
      <w:r>
        <w:rPr>
          <w:rFonts w:hint="eastAsia"/>
        </w:rPr>
        <w:t>字节</w:t>
      </w:r>
    </w:p>
    <w:p w14:paraId="1036DE43" w14:textId="77777777" w:rsidR="00482439" w:rsidRDefault="00482439" w:rsidP="00482439">
      <w:pPr>
        <w:ind w:left="240" w:hangingChars="100" w:hanging="240"/>
      </w:pPr>
      <w:r>
        <w:rPr>
          <w:rFonts w:hint="eastAsia"/>
        </w:rPr>
        <w:t>输出参数：</w:t>
      </w:r>
      <w:r>
        <w:t>ss -</w:t>
      </w:r>
      <w:r>
        <w:rPr>
          <w:rFonts w:hint="eastAsia"/>
        </w:rPr>
        <w:t>共享密钥，</w:t>
      </w:r>
      <w:r>
        <w:t>95</w:t>
      </w:r>
      <w:r>
        <w:rPr>
          <w:rFonts w:hint="eastAsia"/>
        </w:rPr>
        <w:t>字节</w:t>
      </w:r>
    </w:p>
    <w:p w14:paraId="23F96671" w14:textId="77777777" w:rsidR="00482439" w:rsidRDefault="00482439" w:rsidP="00482439">
      <w:pPr>
        <w:ind w:left="240" w:hangingChars="100" w:hanging="240"/>
      </w:pPr>
      <w:r>
        <w:t xml:space="preserve">          ct -</w:t>
      </w:r>
      <w:r>
        <w:rPr>
          <w:rFonts w:hint="eastAsia"/>
        </w:rPr>
        <w:t>密文，</w:t>
      </w:r>
      <w:r>
        <w:t>2083</w:t>
      </w:r>
      <w:r>
        <w:rPr>
          <w:rFonts w:hint="eastAsia"/>
        </w:rPr>
        <w:t>字节</w:t>
      </w:r>
    </w:p>
    <w:p w14:paraId="31DBB613" w14:textId="77777777" w:rsidR="00482439" w:rsidRDefault="00482439" w:rsidP="00482439">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54E4B325" w14:textId="77777777" w:rsidR="00482439" w:rsidRDefault="00482439" w:rsidP="00482439">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64B96DC7" w14:textId="77777777" w:rsidR="00482439" w:rsidRDefault="00482439" w:rsidP="00482439">
      <w:pPr>
        <w:ind w:left="240" w:hangingChars="100" w:hanging="240"/>
      </w:pPr>
      <w:r>
        <w:rPr>
          <w:rFonts w:hint="eastAsia"/>
        </w:rPr>
        <w:t xml:space="preserve"> </w:t>
      </w:r>
      <w:r>
        <w:t xml:space="preserve">         -2-</w:t>
      </w:r>
      <w:r>
        <w:rPr>
          <w:rFonts w:hint="eastAsia"/>
        </w:rPr>
        <w:t>接口参数错误</w:t>
      </w:r>
    </w:p>
    <w:p w14:paraId="38B5553E" w14:textId="77777777" w:rsidR="00482439" w:rsidRDefault="00482439" w:rsidP="00482439">
      <w:pPr>
        <w:ind w:left="240" w:hangingChars="100" w:hanging="240"/>
      </w:pPr>
      <w:r>
        <w:t>***************************************/</w:t>
      </w:r>
    </w:p>
    <w:p w14:paraId="0BB2DD11" w14:textId="6E2D3C97" w:rsidR="00482439" w:rsidRPr="00DB716D" w:rsidRDefault="00482439" w:rsidP="00352CA2">
      <w:pPr>
        <w:pStyle w:val="210"/>
        <w:rPr>
          <w:lang w:val="en-US"/>
        </w:rPr>
      </w:pPr>
      <w:r w:rsidRPr="00460198">
        <w:rPr>
          <w:lang w:val="en-US"/>
        </w:rPr>
        <w:t>int kem_enc(unsigned char * pk,unsigned char * ss,</w:t>
      </w:r>
      <w:r>
        <w:rPr>
          <w:lang w:val="en-US"/>
        </w:rPr>
        <w:t xml:space="preserve"> </w:t>
      </w:r>
      <w:r w:rsidRPr="00460198">
        <w:rPr>
          <w:lang w:val="en-US"/>
        </w:rPr>
        <w:t>unsigned char * ct);</w:t>
      </w:r>
      <w:r w:rsidRPr="00460198">
        <w:rPr>
          <w:lang w:val="en-US"/>
        </w:rPr>
        <w:tab/>
      </w:r>
    </w:p>
    <w:p w14:paraId="67D780DB" w14:textId="77777777" w:rsidR="00482439" w:rsidRPr="00053AAD" w:rsidRDefault="00482439" w:rsidP="00482439">
      <w:pPr>
        <w:pStyle w:val="30"/>
        <w:rPr>
          <w:lang w:val="en-US"/>
        </w:rPr>
      </w:pPr>
      <w:bookmarkStart w:id="20" w:name="_Toc1670960"/>
      <w:bookmarkStart w:id="21" w:name="_Toc4078731"/>
      <w:r w:rsidRPr="001E5E00">
        <w:t>AKCN-SEC-RLWE</w:t>
      </w:r>
      <w:r w:rsidRPr="00DE175F">
        <w:rPr>
          <w:rFonts w:hint="eastAsia"/>
        </w:rPr>
        <w:t>-</w:t>
      </w:r>
      <w:r>
        <w:rPr>
          <w:rFonts w:hint="eastAsia"/>
        </w:rPr>
        <w:t>密钥解封装</w:t>
      </w:r>
      <w:bookmarkEnd w:id="20"/>
      <w:bookmarkEnd w:id="21"/>
    </w:p>
    <w:p w14:paraId="51774DCA" w14:textId="77777777" w:rsidR="00482439" w:rsidRDefault="00482439" w:rsidP="00482439">
      <w:pPr>
        <w:ind w:left="240" w:hangingChars="100" w:hanging="240"/>
      </w:pPr>
      <w:r>
        <w:rPr>
          <w:rFonts w:hint="eastAsia"/>
        </w:rPr>
        <w:t>/</w:t>
      </w:r>
      <w:r>
        <w:t>***************************************</w:t>
      </w:r>
    </w:p>
    <w:p w14:paraId="68F01E5D" w14:textId="77777777" w:rsidR="00482439" w:rsidRDefault="00482439" w:rsidP="00482439">
      <w:pPr>
        <w:ind w:left="240" w:hangingChars="100" w:hanging="240"/>
      </w:pPr>
      <w:r>
        <w:rPr>
          <w:rFonts w:hint="eastAsia"/>
        </w:rPr>
        <w:t>函数名</w:t>
      </w:r>
      <w:r>
        <w:rPr>
          <w:rFonts w:hint="eastAsia"/>
        </w:rPr>
        <w:t xml:space="preserve"> </w:t>
      </w:r>
      <w:r>
        <w:t xml:space="preserve"> </w:t>
      </w:r>
      <w:r>
        <w:rPr>
          <w:rFonts w:hint="eastAsia"/>
        </w:rPr>
        <w:t>：</w:t>
      </w:r>
      <w:r>
        <w:t>kem_dec</w:t>
      </w:r>
    </w:p>
    <w:p w14:paraId="5EC9C9C6" w14:textId="77777777" w:rsidR="00482439" w:rsidRDefault="00482439" w:rsidP="00482439">
      <w:pPr>
        <w:ind w:left="240" w:hangingChars="100" w:hanging="240"/>
      </w:pPr>
      <w:r>
        <w:rPr>
          <w:rFonts w:hint="eastAsia"/>
        </w:rPr>
        <w:t>功能描述：基于</w:t>
      </w:r>
      <w:r>
        <w:t>AKCN-SEC-RLWE</w:t>
      </w:r>
      <w:r>
        <w:rPr>
          <w:rFonts w:hint="eastAsia"/>
        </w:rPr>
        <w:t>的</w:t>
      </w:r>
      <w:r w:rsidRPr="00DE175F">
        <w:rPr>
          <w:rFonts w:hint="eastAsia"/>
        </w:rPr>
        <w:t>密钥</w:t>
      </w:r>
      <w:r>
        <w:rPr>
          <w:rFonts w:hint="eastAsia"/>
        </w:rPr>
        <w:t>解</w:t>
      </w:r>
      <w:r w:rsidRPr="00DE175F">
        <w:rPr>
          <w:rFonts w:hint="eastAsia"/>
        </w:rPr>
        <w:t>封装</w:t>
      </w:r>
    </w:p>
    <w:p w14:paraId="7E4E91A9" w14:textId="77777777" w:rsidR="00482439" w:rsidRDefault="00482439" w:rsidP="00482439">
      <w:pPr>
        <w:ind w:left="240" w:hangingChars="100" w:hanging="240"/>
      </w:pPr>
      <w:r>
        <w:rPr>
          <w:rFonts w:hint="eastAsia"/>
        </w:rPr>
        <w:t>输入参数：</w:t>
      </w:r>
      <w:r>
        <w:rPr>
          <w:rFonts w:hint="eastAsia"/>
        </w:rPr>
        <w:t>s</w:t>
      </w:r>
      <w:r>
        <w:t>k -</w:t>
      </w:r>
      <w:r>
        <w:rPr>
          <w:rFonts w:hint="eastAsia"/>
        </w:rPr>
        <w:t>接收方的私钥，</w:t>
      </w:r>
      <w:r>
        <w:t>640</w:t>
      </w:r>
      <w:r>
        <w:rPr>
          <w:rFonts w:hint="eastAsia"/>
        </w:rPr>
        <w:t>字节</w:t>
      </w:r>
    </w:p>
    <w:p w14:paraId="2736ED58" w14:textId="77777777" w:rsidR="00482439" w:rsidRDefault="00482439" w:rsidP="00482439">
      <w:pPr>
        <w:ind w:leftChars="100" w:left="240" w:firstLineChars="400" w:firstLine="960"/>
      </w:pPr>
      <w:r>
        <w:t>ct -</w:t>
      </w:r>
      <w:r>
        <w:rPr>
          <w:rFonts w:hint="eastAsia"/>
        </w:rPr>
        <w:t>密文，</w:t>
      </w:r>
      <w:r>
        <w:t>2083</w:t>
      </w:r>
      <w:r>
        <w:rPr>
          <w:rFonts w:hint="eastAsia"/>
        </w:rPr>
        <w:t>字节</w:t>
      </w:r>
    </w:p>
    <w:p w14:paraId="013C00A5" w14:textId="77777777" w:rsidR="00482439" w:rsidRDefault="00482439" w:rsidP="00482439">
      <w:pPr>
        <w:ind w:left="240" w:hangingChars="100" w:hanging="240"/>
      </w:pPr>
      <w:r>
        <w:rPr>
          <w:rFonts w:hint="eastAsia"/>
        </w:rPr>
        <w:t>输出参数：</w:t>
      </w:r>
      <w:r>
        <w:t>ss -</w:t>
      </w:r>
      <w:r>
        <w:rPr>
          <w:rFonts w:hint="eastAsia"/>
        </w:rPr>
        <w:t>生成的共享密钥，</w:t>
      </w:r>
      <w:r>
        <w:t>95</w:t>
      </w:r>
      <w:r>
        <w:rPr>
          <w:rFonts w:hint="eastAsia"/>
        </w:rPr>
        <w:t>字节</w:t>
      </w:r>
    </w:p>
    <w:p w14:paraId="75F16BD7" w14:textId="77777777" w:rsidR="00482439" w:rsidRDefault="00482439" w:rsidP="00482439">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49C31642" w14:textId="77777777" w:rsidR="00482439" w:rsidRDefault="00482439" w:rsidP="00482439">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5C39D0CB" w14:textId="77777777" w:rsidR="00482439" w:rsidRDefault="00482439" w:rsidP="00482439">
      <w:pPr>
        <w:ind w:left="240" w:hangingChars="100" w:hanging="240"/>
      </w:pPr>
      <w:r>
        <w:rPr>
          <w:rFonts w:hint="eastAsia"/>
        </w:rPr>
        <w:t xml:space="preserve"> </w:t>
      </w:r>
      <w:r>
        <w:t xml:space="preserve">         -2-</w:t>
      </w:r>
      <w:r>
        <w:rPr>
          <w:rFonts w:hint="eastAsia"/>
        </w:rPr>
        <w:t>接口参数错误</w:t>
      </w:r>
    </w:p>
    <w:p w14:paraId="310BEE63" w14:textId="77777777" w:rsidR="00482439" w:rsidRDefault="00482439" w:rsidP="00482439">
      <w:pPr>
        <w:ind w:left="240" w:hangingChars="100" w:hanging="240"/>
      </w:pPr>
      <w:r w:rsidRPr="002A40D3">
        <w:t>***************************************/</w:t>
      </w:r>
    </w:p>
    <w:p w14:paraId="31C5225C" w14:textId="77777777" w:rsidR="00482439" w:rsidRPr="002A40D3" w:rsidRDefault="00482439" w:rsidP="00482439">
      <w:pPr>
        <w:ind w:left="240" w:hangingChars="100" w:hanging="240"/>
      </w:pPr>
      <w:r w:rsidRPr="002A40D3">
        <w:t>int kem_dec(unsigned char * sk, unsigned char * ct, unsigned char * ss);</w:t>
      </w:r>
    </w:p>
    <w:p w14:paraId="60934AA5" w14:textId="702612C5" w:rsidR="00482439" w:rsidRDefault="00482439" w:rsidP="00482439"/>
    <w:p w14:paraId="5F387985" w14:textId="77777777" w:rsidR="009461C3" w:rsidRDefault="009461C3" w:rsidP="009461C3"/>
    <w:p w14:paraId="149ABA29" w14:textId="77777777" w:rsidR="009461C3" w:rsidRPr="00053AAD" w:rsidRDefault="009461C3" w:rsidP="009461C3">
      <w:pPr>
        <w:pStyle w:val="30"/>
        <w:rPr>
          <w:lang w:val="en-US"/>
        </w:rPr>
      </w:pPr>
      <w:bookmarkStart w:id="22" w:name="_Toc4075724"/>
      <w:bookmarkStart w:id="23" w:name="_Toc4078732"/>
      <w:r w:rsidRPr="001E5E00">
        <w:t>AKCN-</w:t>
      </w:r>
      <w:r>
        <w:t>E8</w:t>
      </w:r>
      <w:r w:rsidRPr="001E5E00">
        <w:t>-RLWE</w:t>
      </w:r>
      <w:r w:rsidRPr="00DE175F">
        <w:rPr>
          <w:rFonts w:hint="eastAsia"/>
        </w:rPr>
        <w:t>-</w:t>
      </w:r>
      <w:r w:rsidRPr="00DE175F">
        <w:rPr>
          <w:rFonts w:hint="eastAsia"/>
        </w:rPr>
        <w:t>密钥生成</w:t>
      </w:r>
      <w:bookmarkEnd w:id="22"/>
      <w:bookmarkEnd w:id="23"/>
    </w:p>
    <w:p w14:paraId="0EE47E61" w14:textId="77777777" w:rsidR="009461C3" w:rsidRDefault="009461C3" w:rsidP="009461C3">
      <w:pPr>
        <w:ind w:left="240" w:hangingChars="100" w:hanging="240"/>
      </w:pPr>
      <w:r>
        <w:rPr>
          <w:rFonts w:hint="eastAsia"/>
        </w:rPr>
        <w:t>/</w:t>
      </w:r>
      <w:r>
        <w:t>***************************************</w:t>
      </w:r>
    </w:p>
    <w:p w14:paraId="6ED10DA7" w14:textId="77777777" w:rsidR="009461C3" w:rsidRDefault="009461C3" w:rsidP="009461C3">
      <w:pPr>
        <w:ind w:left="240" w:hangingChars="100" w:hanging="240"/>
      </w:pPr>
      <w:r>
        <w:rPr>
          <w:rFonts w:hint="eastAsia"/>
        </w:rPr>
        <w:t>函数名</w:t>
      </w:r>
      <w:r>
        <w:rPr>
          <w:rFonts w:hint="eastAsia"/>
        </w:rPr>
        <w:t xml:space="preserve"> </w:t>
      </w:r>
      <w:r>
        <w:t xml:space="preserve"> </w:t>
      </w:r>
      <w:r>
        <w:rPr>
          <w:rFonts w:hint="eastAsia"/>
        </w:rPr>
        <w:t>：</w:t>
      </w:r>
      <w:r>
        <w:t>kem_keygen</w:t>
      </w:r>
    </w:p>
    <w:p w14:paraId="6505A545" w14:textId="77777777" w:rsidR="009461C3" w:rsidRDefault="009461C3" w:rsidP="009461C3">
      <w:pPr>
        <w:ind w:left="240" w:hangingChars="100" w:hanging="240"/>
      </w:pPr>
      <w:r>
        <w:rPr>
          <w:rFonts w:hint="eastAsia"/>
        </w:rPr>
        <w:t>功能描述：基于</w:t>
      </w:r>
      <w:r>
        <w:t>AKCN-E8-RLWE</w:t>
      </w:r>
      <w:r>
        <w:rPr>
          <w:rFonts w:hint="eastAsia"/>
        </w:rPr>
        <w:t>的</w:t>
      </w:r>
      <w:r w:rsidRPr="00DE175F">
        <w:rPr>
          <w:rFonts w:hint="eastAsia"/>
        </w:rPr>
        <w:t>密钥生成</w:t>
      </w:r>
    </w:p>
    <w:p w14:paraId="24A22D99" w14:textId="77777777" w:rsidR="009461C3" w:rsidRDefault="009461C3" w:rsidP="009461C3">
      <w:pPr>
        <w:ind w:left="240" w:hangingChars="100" w:hanging="240"/>
      </w:pPr>
      <w:r>
        <w:rPr>
          <w:rFonts w:hint="eastAsia"/>
        </w:rPr>
        <w:t>输入参数：无</w:t>
      </w:r>
    </w:p>
    <w:p w14:paraId="7CBBFEC6" w14:textId="77777777" w:rsidR="009461C3" w:rsidRDefault="009461C3" w:rsidP="009461C3">
      <w:pPr>
        <w:ind w:left="240" w:hangingChars="100" w:hanging="240"/>
      </w:pPr>
      <w:r>
        <w:rPr>
          <w:rFonts w:hint="eastAsia"/>
        </w:rPr>
        <w:t>输出参数：</w:t>
      </w:r>
      <w:r>
        <w:t>pk -</w:t>
      </w:r>
      <w:r>
        <w:rPr>
          <w:rFonts w:hint="eastAsia"/>
        </w:rPr>
        <w:t>生成的公共密钥，</w:t>
      </w:r>
      <w:r>
        <w:t>1440</w:t>
      </w:r>
      <w:r>
        <w:rPr>
          <w:rFonts w:hint="eastAsia"/>
        </w:rPr>
        <w:t>字节</w:t>
      </w:r>
    </w:p>
    <w:p w14:paraId="5329FAF9" w14:textId="77777777" w:rsidR="009461C3" w:rsidRDefault="009461C3" w:rsidP="009461C3">
      <w:pPr>
        <w:ind w:left="240" w:hangingChars="100" w:hanging="240"/>
      </w:pPr>
      <w:r>
        <w:t xml:space="preserve">          sk -</w:t>
      </w:r>
      <w:r>
        <w:rPr>
          <w:rFonts w:hint="eastAsia"/>
        </w:rPr>
        <w:t>生成的私有密钥，</w:t>
      </w:r>
      <w:r>
        <w:t>1024</w:t>
      </w:r>
      <w:r>
        <w:rPr>
          <w:rFonts w:hint="eastAsia"/>
        </w:rPr>
        <w:t>字节</w:t>
      </w:r>
    </w:p>
    <w:p w14:paraId="0C8E04D7" w14:textId="77777777" w:rsidR="009461C3" w:rsidRDefault="009461C3" w:rsidP="009461C3">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3F5C728A" w14:textId="77777777" w:rsidR="009461C3" w:rsidRDefault="009461C3" w:rsidP="009461C3">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58A2E815" w14:textId="77777777" w:rsidR="009461C3" w:rsidRDefault="009461C3" w:rsidP="009461C3">
      <w:pPr>
        <w:ind w:left="240" w:hangingChars="100" w:hanging="240"/>
      </w:pPr>
      <w:r>
        <w:rPr>
          <w:rFonts w:hint="eastAsia"/>
        </w:rPr>
        <w:t xml:space="preserve"> </w:t>
      </w:r>
      <w:r>
        <w:t xml:space="preserve">         -2-</w:t>
      </w:r>
      <w:r>
        <w:rPr>
          <w:rFonts w:hint="eastAsia"/>
        </w:rPr>
        <w:t>接口参数错误</w:t>
      </w:r>
    </w:p>
    <w:p w14:paraId="7CAE4032" w14:textId="77777777" w:rsidR="009461C3" w:rsidRDefault="009461C3" w:rsidP="009461C3">
      <w:pPr>
        <w:ind w:left="240" w:hangingChars="100" w:hanging="240"/>
      </w:pPr>
      <w:r>
        <w:t>***************************************/</w:t>
      </w:r>
    </w:p>
    <w:p w14:paraId="43E1C4CF" w14:textId="77777777" w:rsidR="009461C3" w:rsidRDefault="009461C3" w:rsidP="009461C3">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474822C6" w14:textId="77777777" w:rsidR="009461C3" w:rsidRPr="00053AAD" w:rsidRDefault="009461C3" w:rsidP="009461C3">
      <w:pPr>
        <w:pStyle w:val="30"/>
        <w:rPr>
          <w:lang w:val="en-US"/>
        </w:rPr>
      </w:pPr>
      <w:bookmarkStart w:id="24" w:name="_Toc4075725"/>
      <w:bookmarkStart w:id="25" w:name="_Toc4078733"/>
      <w:r w:rsidRPr="001E5E00">
        <w:t>AKCN-</w:t>
      </w:r>
      <w:r>
        <w:t>E8</w:t>
      </w:r>
      <w:r w:rsidRPr="001E5E00">
        <w:t>-RLWE</w:t>
      </w:r>
      <w:r w:rsidRPr="00DE175F">
        <w:rPr>
          <w:rFonts w:hint="eastAsia"/>
        </w:rPr>
        <w:t>-</w:t>
      </w:r>
      <w:r>
        <w:rPr>
          <w:rFonts w:hint="eastAsia"/>
        </w:rPr>
        <w:t>密钥封装</w:t>
      </w:r>
      <w:bookmarkEnd w:id="24"/>
      <w:bookmarkEnd w:id="25"/>
    </w:p>
    <w:p w14:paraId="356ADD26" w14:textId="77777777" w:rsidR="009461C3" w:rsidRDefault="009461C3" w:rsidP="009461C3">
      <w:pPr>
        <w:ind w:left="240" w:hangingChars="100" w:hanging="240"/>
      </w:pPr>
      <w:r>
        <w:rPr>
          <w:rFonts w:hint="eastAsia"/>
        </w:rPr>
        <w:lastRenderedPageBreak/>
        <w:t>/</w:t>
      </w:r>
      <w:r>
        <w:t>***************************************</w:t>
      </w:r>
    </w:p>
    <w:p w14:paraId="5FB2BEC3" w14:textId="77777777" w:rsidR="009461C3" w:rsidRDefault="009461C3" w:rsidP="009461C3">
      <w:pPr>
        <w:ind w:left="240" w:hangingChars="100" w:hanging="240"/>
      </w:pPr>
      <w:r>
        <w:rPr>
          <w:rFonts w:hint="eastAsia"/>
        </w:rPr>
        <w:t>函数名</w:t>
      </w:r>
      <w:r>
        <w:rPr>
          <w:rFonts w:hint="eastAsia"/>
        </w:rPr>
        <w:t xml:space="preserve"> </w:t>
      </w:r>
      <w:r>
        <w:t xml:space="preserve"> </w:t>
      </w:r>
      <w:r>
        <w:rPr>
          <w:rFonts w:hint="eastAsia"/>
        </w:rPr>
        <w:t>：</w:t>
      </w:r>
      <w:r>
        <w:t>kem_enc</w:t>
      </w:r>
    </w:p>
    <w:p w14:paraId="674D3560" w14:textId="77777777" w:rsidR="009461C3" w:rsidRDefault="009461C3" w:rsidP="009461C3">
      <w:pPr>
        <w:ind w:left="240" w:hangingChars="100" w:hanging="240"/>
      </w:pPr>
      <w:r>
        <w:rPr>
          <w:rFonts w:hint="eastAsia"/>
        </w:rPr>
        <w:t>功能描述：基于</w:t>
      </w:r>
      <w:r>
        <w:t>AKCN-E8-RLWE</w:t>
      </w:r>
      <w:r>
        <w:rPr>
          <w:rFonts w:hint="eastAsia"/>
        </w:rPr>
        <w:t>的</w:t>
      </w:r>
      <w:r w:rsidRPr="00DE175F">
        <w:rPr>
          <w:rFonts w:hint="eastAsia"/>
        </w:rPr>
        <w:t>密钥封装</w:t>
      </w:r>
      <w:r>
        <w:rPr>
          <w:rFonts w:hint="eastAsia"/>
        </w:rPr>
        <w:t xml:space="preserve"> </w:t>
      </w:r>
    </w:p>
    <w:p w14:paraId="18058B5B" w14:textId="77777777" w:rsidR="009461C3" w:rsidRDefault="009461C3" w:rsidP="009461C3">
      <w:pPr>
        <w:ind w:left="240" w:hangingChars="100" w:hanging="240"/>
      </w:pPr>
      <w:r>
        <w:rPr>
          <w:rFonts w:hint="eastAsia"/>
        </w:rPr>
        <w:t>输入参数：</w:t>
      </w:r>
      <w:r>
        <w:t>pk -</w:t>
      </w:r>
      <w:r>
        <w:rPr>
          <w:rFonts w:hint="eastAsia"/>
        </w:rPr>
        <w:t>接收方的公钥，</w:t>
      </w:r>
      <w:r>
        <w:t>1440</w:t>
      </w:r>
      <w:r>
        <w:rPr>
          <w:rFonts w:hint="eastAsia"/>
        </w:rPr>
        <w:t>字节</w:t>
      </w:r>
    </w:p>
    <w:p w14:paraId="27BFCF9E" w14:textId="77777777" w:rsidR="009461C3" w:rsidRDefault="009461C3" w:rsidP="009461C3">
      <w:pPr>
        <w:ind w:left="240" w:hangingChars="100" w:hanging="240"/>
      </w:pPr>
      <w:r>
        <w:rPr>
          <w:rFonts w:hint="eastAsia"/>
        </w:rPr>
        <w:t>输出参数：</w:t>
      </w:r>
      <w:r>
        <w:t>ss -</w:t>
      </w:r>
      <w:r>
        <w:rPr>
          <w:rFonts w:hint="eastAsia"/>
        </w:rPr>
        <w:t>共享密钥，</w:t>
      </w:r>
      <w:r>
        <w:t>64</w:t>
      </w:r>
      <w:r>
        <w:rPr>
          <w:rFonts w:hint="eastAsia"/>
        </w:rPr>
        <w:t>字节</w:t>
      </w:r>
    </w:p>
    <w:p w14:paraId="048CA4A9" w14:textId="77777777" w:rsidR="009461C3" w:rsidRDefault="009461C3" w:rsidP="009461C3">
      <w:pPr>
        <w:ind w:left="240" w:hangingChars="100" w:hanging="240"/>
      </w:pPr>
      <w:r>
        <w:t xml:space="preserve">          ct -</w:t>
      </w:r>
      <w:r>
        <w:rPr>
          <w:rFonts w:hint="eastAsia"/>
        </w:rPr>
        <w:t>密文，</w:t>
      </w:r>
      <w:r>
        <w:t>2048</w:t>
      </w:r>
      <w:r>
        <w:rPr>
          <w:rFonts w:hint="eastAsia"/>
        </w:rPr>
        <w:t>字节</w:t>
      </w:r>
    </w:p>
    <w:p w14:paraId="2295AD14" w14:textId="77777777" w:rsidR="009461C3" w:rsidRDefault="009461C3" w:rsidP="009461C3">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631DAF41" w14:textId="77777777" w:rsidR="009461C3" w:rsidRDefault="009461C3" w:rsidP="009461C3">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04D94C66" w14:textId="77777777" w:rsidR="009461C3" w:rsidRDefault="009461C3" w:rsidP="009461C3">
      <w:pPr>
        <w:ind w:left="240" w:hangingChars="100" w:hanging="240"/>
      </w:pPr>
      <w:r>
        <w:rPr>
          <w:rFonts w:hint="eastAsia"/>
        </w:rPr>
        <w:t xml:space="preserve"> </w:t>
      </w:r>
      <w:r>
        <w:t xml:space="preserve">         -2-</w:t>
      </w:r>
      <w:r>
        <w:rPr>
          <w:rFonts w:hint="eastAsia"/>
        </w:rPr>
        <w:t>接口参数错误</w:t>
      </w:r>
    </w:p>
    <w:p w14:paraId="1F549B3B" w14:textId="77777777" w:rsidR="009461C3" w:rsidRDefault="009461C3" w:rsidP="009461C3">
      <w:pPr>
        <w:ind w:left="240" w:hangingChars="100" w:hanging="240"/>
      </w:pPr>
      <w:r>
        <w:t>***************************************/</w:t>
      </w:r>
    </w:p>
    <w:p w14:paraId="0BD3E66D" w14:textId="77777777" w:rsidR="009461C3" w:rsidRDefault="009461C3" w:rsidP="009461C3">
      <w:pPr>
        <w:pStyle w:val="210"/>
        <w:rPr>
          <w:lang w:val="en-US"/>
        </w:rPr>
      </w:pPr>
      <w:r w:rsidRPr="00460198">
        <w:rPr>
          <w:lang w:val="en-US"/>
        </w:rPr>
        <w:t>int kem_enc(unsigned char * pk,unsigned char * ss,</w:t>
      </w:r>
      <w:r>
        <w:rPr>
          <w:lang w:val="en-US"/>
        </w:rPr>
        <w:t xml:space="preserve"> </w:t>
      </w:r>
      <w:r w:rsidRPr="00460198">
        <w:rPr>
          <w:lang w:val="en-US"/>
        </w:rPr>
        <w:t>unsigned char * ct);</w:t>
      </w:r>
      <w:r w:rsidRPr="00460198">
        <w:rPr>
          <w:lang w:val="en-US"/>
        </w:rPr>
        <w:tab/>
      </w:r>
    </w:p>
    <w:p w14:paraId="5B3B9BB8" w14:textId="77777777" w:rsidR="009461C3" w:rsidRPr="00053AAD" w:rsidRDefault="009461C3" w:rsidP="009461C3">
      <w:pPr>
        <w:pStyle w:val="30"/>
        <w:rPr>
          <w:lang w:val="en-US"/>
        </w:rPr>
      </w:pPr>
      <w:bookmarkStart w:id="26" w:name="_Toc4075726"/>
      <w:bookmarkStart w:id="27" w:name="_Toc4078734"/>
      <w:r w:rsidRPr="001E5E00">
        <w:t>AKCN-</w:t>
      </w:r>
      <w:r>
        <w:t>E8</w:t>
      </w:r>
      <w:r w:rsidRPr="001E5E00">
        <w:t>-RLWE</w:t>
      </w:r>
      <w:r w:rsidRPr="00DE175F">
        <w:rPr>
          <w:rFonts w:hint="eastAsia"/>
        </w:rPr>
        <w:t>-</w:t>
      </w:r>
      <w:r>
        <w:rPr>
          <w:rFonts w:hint="eastAsia"/>
        </w:rPr>
        <w:t>密钥解封装</w:t>
      </w:r>
      <w:bookmarkEnd w:id="26"/>
      <w:bookmarkEnd w:id="27"/>
    </w:p>
    <w:p w14:paraId="18D1BD8F" w14:textId="77777777" w:rsidR="009461C3" w:rsidRDefault="009461C3" w:rsidP="009461C3">
      <w:pPr>
        <w:ind w:left="240" w:hangingChars="100" w:hanging="240"/>
      </w:pPr>
      <w:r>
        <w:rPr>
          <w:rFonts w:hint="eastAsia"/>
        </w:rPr>
        <w:t>/</w:t>
      </w:r>
      <w:r>
        <w:t>***************************************</w:t>
      </w:r>
    </w:p>
    <w:p w14:paraId="4161D703" w14:textId="77777777" w:rsidR="009461C3" w:rsidRDefault="009461C3" w:rsidP="009461C3">
      <w:pPr>
        <w:ind w:left="240" w:hangingChars="100" w:hanging="240"/>
      </w:pPr>
      <w:r>
        <w:rPr>
          <w:rFonts w:hint="eastAsia"/>
        </w:rPr>
        <w:t>函数名</w:t>
      </w:r>
      <w:r>
        <w:rPr>
          <w:rFonts w:hint="eastAsia"/>
        </w:rPr>
        <w:t xml:space="preserve"> </w:t>
      </w:r>
      <w:r>
        <w:t xml:space="preserve"> </w:t>
      </w:r>
      <w:r>
        <w:rPr>
          <w:rFonts w:hint="eastAsia"/>
        </w:rPr>
        <w:t>：</w:t>
      </w:r>
      <w:r>
        <w:t>kem_dec</w:t>
      </w:r>
    </w:p>
    <w:p w14:paraId="6182738B" w14:textId="77777777" w:rsidR="009461C3" w:rsidRDefault="009461C3" w:rsidP="009461C3">
      <w:pPr>
        <w:ind w:left="240" w:hangingChars="100" w:hanging="240"/>
      </w:pPr>
      <w:r>
        <w:rPr>
          <w:rFonts w:hint="eastAsia"/>
        </w:rPr>
        <w:t>功能描述：基于</w:t>
      </w:r>
      <w:r>
        <w:t>AKCN-E8-RLWE</w:t>
      </w:r>
      <w:r>
        <w:rPr>
          <w:rFonts w:hint="eastAsia"/>
        </w:rPr>
        <w:t>的</w:t>
      </w:r>
      <w:r w:rsidRPr="00DE175F">
        <w:rPr>
          <w:rFonts w:hint="eastAsia"/>
        </w:rPr>
        <w:t>密钥</w:t>
      </w:r>
      <w:r>
        <w:rPr>
          <w:rFonts w:hint="eastAsia"/>
        </w:rPr>
        <w:t>解</w:t>
      </w:r>
      <w:r w:rsidRPr="00DE175F">
        <w:rPr>
          <w:rFonts w:hint="eastAsia"/>
        </w:rPr>
        <w:t>封装</w:t>
      </w:r>
    </w:p>
    <w:p w14:paraId="64977316" w14:textId="77777777" w:rsidR="009461C3" w:rsidRDefault="009461C3" w:rsidP="009461C3">
      <w:pPr>
        <w:ind w:left="240" w:hangingChars="100" w:hanging="240"/>
      </w:pPr>
      <w:r>
        <w:rPr>
          <w:rFonts w:hint="eastAsia"/>
        </w:rPr>
        <w:t>输入参数：</w:t>
      </w:r>
      <w:r>
        <w:rPr>
          <w:rFonts w:hint="eastAsia"/>
        </w:rPr>
        <w:t>s</w:t>
      </w:r>
      <w:r>
        <w:t>k -</w:t>
      </w:r>
      <w:r>
        <w:rPr>
          <w:rFonts w:hint="eastAsia"/>
        </w:rPr>
        <w:t>接收方的私钥，</w:t>
      </w:r>
      <w:r>
        <w:t>1024</w:t>
      </w:r>
      <w:r>
        <w:rPr>
          <w:rFonts w:hint="eastAsia"/>
        </w:rPr>
        <w:t>字节</w:t>
      </w:r>
    </w:p>
    <w:p w14:paraId="2126F9CC" w14:textId="77777777" w:rsidR="009461C3" w:rsidRDefault="009461C3" w:rsidP="009461C3">
      <w:pPr>
        <w:ind w:leftChars="100" w:left="240" w:firstLineChars="400" w:firstLine="960"/>
      </w:pPr>
      <w:r>
        <w:t>ct -</w:t>
      </w:r>
      <w:r>
        <w:rPr>
          <w:rFonts w:hint="eastAsia"/>
        </w:rPr>
        <w:t>密文，</w:t>
      </w:r>
      <w:r>
        <w:t>2048</w:t>
      </w:r>
      <w:r>
        <w:rPr>
          <w:rFonts w:hint="eastAsia"/>
        </w:rPr>
        <w:t>字节</w:t>
      </w:r>
    </w:p>
    <w:p w14:paraId="6F49C2AD" w14:textId="77777777" w:rsidR="009461C3" w:rsidRDefault="009461C3" w:rsidP="009461C3">
      <w:pPr>
        <w:ind w:left="240" w:hangingChars="100" w:hanging="240"/>
      </w:pPr>
      <w:r>
        <w:rPr>
          <w:rFonts w:hint="eastAsia"/>
        </w:rPr>
        <w:t>输出参数：</w:t>
      </w:r>
      <w:r>
        <w:t>ss -</w:t>
      </w:r>
      <w:r>
        <w:rPr>
          <w:rFonts w:hint="eastAsia"/>
        </w:rPr>
        <w:t>生成的共享密钥，</w:t>
      </w:r>
      <w:r>
        <w:t>64</w:t>
      </w:r>
      <w:r>
        <w:rPr>
          <w:rFonts w:hint="eastAsia"/>
        </w:rPr>
        <w:t>字节</w:t>
      </w:r>
    </w:p>
    <w:p w14:paraId="7BBE5032" w14:textId="77777777" w:rsidR="009461C3" w:rsidRDefault="009461C3" w:rsidP="009461C3">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4F1776FD" w14:textId="77777777" w:rsidR="009461C3" w:rsidRDefault="009461C3" w:rsidP="009461C3">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523CA63E" w14:textId="77777777" w:rsidR="009461C3" w:rsidRDefault="009461C3" w:rsidP="009461C3">
      <w:pPr>
        <w:ind w:left="240" w:hangingChars="100" w:hanging="240"/>
      </w:pPr>
      <w:r>
        <w:rPr>
          <w:rFonts w:hint="eastAsia"/>
        </w:rPr>
        <w:t xml:space="preserve"> </w:t>
      </w:r>
      <w:r>
        <w:t xml:space="preserve">         -2-</w:t>
      </w:r>
      <w:r>
        <w:rPr>
          <w:rFonts w:hint="eastAsia"/>
        </w:rPr>
        <w:t>接口参数错误</w:t>
      </w:r>
    </w:p>
    <w:p w14:paraId="7BC28CA9" w14:textId="77777777" w:rsidR="009461C3" w:rsidRDefault="009461C3" w:rsidP="009461C3">
      <w:pPr>
        <w:ind w:left="240" w:hangingChars="100" w:hanging="240"/>
      </w:pPr>
      <w:r w:rsidRPr="002A40D3">
        <w:t>***************************************/</w:t>
      </w:r>
    </w:p>
    <w:p w14:paraId="719B1E10" w14:textId="77777777" w:rsidR="009461C3" w:rsidRPr="002A40D3" w:rsidRDefault="009461C3" w:rsidP="009461C3">
      <w:pPr>
        <w:ind w:left="240" w:hangingChars="100" w:hanging="240"/>
      </w:pPr>
      <w:r w:rsidRPr="002A40D3">
        <w:t>int kem_dec(unsigned char * sk, unsigned char * ct, unsigned char * ss);</w:t>
      </w:r>
    </w:p>
    <w:p w14:paraId="66DD3097" w14:textId="77777777" w:rsidR="009461C3" w:rsidRDefault="009461C3" w:rsidP="009461C3"/>
    <w:p w14:paraId="7FAB0700" w14:textId="77777777" w:rsidR="009461C3" w:rsidRDefault="009461C3" w:rsidP="00482439"/>
    <w:p w14:paraId="0DA37F60" w14:textId="77777777" w:rsidR="00482439" w:rsidRDefault="00482439" w:rsidP="00482439">
      <w:pPr>
        <w:pStyle w:val="21"/>
        <w:numPr>
          <w:ilvl w:val="0"/>
          <w:numId w:val="0"/>
        </w:numPr>
        <w:tabs>
          <w:tab w:val="clear" w:pos="709"/>
          <w:tab w:val="clear" w:pos="1844"/>
          <w:tab w:val="clear" w:pos="2157"/>
          <w:tab w:val="left" w:pos="0"/>
        </w:tabs>
      </w:pPr>
      <w:bookmarkStart w:id="28" w:name="_Toc1670961"/>
      <w:bookmarkStart w:id="29" w:name="_Toc4078735"/>
      <w:r>
        <w:rPr>
          <w:rFonts w:hint="eastAsia"/>
        </w:rPr>
        <w:t>1</w:t>
      </w:r>
      <w:r>
        <w:t xml:space="preserve">.3 </w:t>
      </w:r>
      <w:bookmarkStart w:id="30" w:name="_Toc535604671"/>
      <w:r>
        <w:rPr>
          <w:rFonts w:hint="eastAsia"/>
        </w:rPr>
        <w:t>术语列表</w:t>
      </w:r>
      <w:bookmarkEnd w:id="28"/>
      <w:bookmarkEnd w:id="29"/>
      <w:bookmarkEnd w:id="30"/>
    </w:p>
    <w:p w14:paraId="545A3AC6" w14:textId="77777777" w:rsidR="00482439" w:rsidRPr="00714D7A" w:rsidRDefault="00482439" w:rsidP="00482439">
      <w:pPr>
        <w:pStyle w:val="210"/>
        <w:spacing w:after="0"/>
        <w:rPr>
          <w:lang w:val="en-US"/>
        </w:rPr>
      </w:pPr>
      <w:r>
        <w:rPr>
          <w:rFonts w:hint="eastAsia"/>
          <w:lang w:val="en-US"/>
        </w:rPr>
        <w:t>本文中涉及的专业术语见表</w:t>
      </w:r>
      <w:r>
        <w:rPr>
          <w:rFonts w:hint="eastAsia"/>
          <w:lang w:val="en-US"/>
        </w:rPr>
        <w:t>1</w:t>
      </w:r>
      <w:r>
        <w:rPr>
          <w:lang w:val="en-US"/>
        </w:rPr>
        <w:t>.</w:t>
      </w:r>
      <w:r>
        <w:rPr>
          <w:rFonts w:hint="eastAsia"/>
          <w:lang w:val="en-US"/>
        </w:rPr>
        <w:t>1</w:t>
      </w:r>
      <w:r>
        <w:rPr>
          <w:rFonts w:hint="eastAsia"/>
          <w:lang w:val="en-US"/>
        </w:rPr>
        <w:t>：</w:t>
      </w:r>
    </w:p>
    <w:p w14:paraId="248DA0E9" w14:textId="77777777" w:rsidR="00482439" w:rsidRPr="0096657D" w:rsidRDefault="00482439" w:rsidP="00482439">
      <w:pPr>
        <w:pStyle w:val="210"/>
        <w:spacing w:after="0"/>
        <w:jc w:val="center"/>
        <w:rPr>
          <w:lang w:val="en-US"/>
        </w:rPr>
      </w:pPr>
      <w:r w:rsidRPr="008A5996">
        <w:rPr>
          <w:rFonts w:hint="eastAsia"/>
          <w:sz w:val="21"/>
          <w:szCs w:val="21"/>
          <w:lang w:val="en-US"/>
        </w:rPr>
        <w:t>表</w:t>
      </w:r>
      <w:r w:rsidRPr="008A5996">
        <w:rPr>
          <w:rFonts w:hint="eastAsia"/>
          <w:sz w:val="21"/>
          <w:szCs w:val="21"/>
          <w:lang w:val="en-US"/>
        </w:rPr>
        <w:t>1.</w:t>
      </w:r>
      <w:r w:rsidRPr="008A5996">
        <w:rPr>
          <w:sz w:val="21"/>
          <w:szCs w:val="21"/>
          <w:lang w:val="en-US"/>
        </w:rPr>
        <w:t xml:space="preserve">1 </w:t>
      </w:r>
      <w:r w:rsidRPr="008A5996">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950"/>
      </w:tblGrid>
      <w:tr w:rsidR="00482439" w:rsidRPr="001E7088" w14:paraId="11405330" w14:textId="77777777" w:rsidTr="008A2182">
        <w:tc>
          <w:tcPr>
            <w:tcW w:w="1470" w:type="dxa"/>
            <w:shd w:val="clear" w:color="auto" w:fill="auto"/>
            <w:vAlign w:val="center"/>
          </w:tcPr>
          <w:p w14:paraId="6862E275" w14:textId="77777777" w:rsidR="00482439" w:rsidRPr="001E7088" w:rsidRDefault="00482439" w:rsidP="008A2182">
            <w:pPr>
              <w:pStyle w:val="210"/>
              <w:ind w:left="0" w:firstLine="0"/>
              <w:jc w:val="center"/>
              <w:rPr>
                <w:color w:val="000000"/>
                <w:szCs w:val="21"/>
                <w:lang w:val="en-US"/>
              </w:rPr>
            </w:pPr>
            <w:r>
              <w:rPr>
                <w:color w:val="000000"/>
                <w:szCs w:val="21"/>
                <w:lang w:val="en-US"/>
              </w:rPr>
              <w:t>OKCN</w:t>
            </w:r>
          </w:p>
        </w:tc>
        <w:tc>
          <w:tcPr>
            <w:tcW w:w="6950" w:type="dxa"/>
            <w:shd w:val="clear" w:color="auto" w:fill="auto"/>
            <w:vAlign w:val="center"/>
          </w:tcPr>
          <w:p w14:paraId="34969E36" w14:textId="77777777" w:rsidR="00482439" w:rsidRPr="001E7088" w:rsidRDefault="00482439" w:rsidP="008A2182">
            <w:pPr>
              <w:pStyle w:val="210"/>
              <w:ind w:left="0" w:firstLine="0"/>
              <w:jc w:val="both"/>
              <w:rPr>
                <w:color w:val="000000"/>
                <w:szCs w:val="21"/>
                <w:lang w:val="en-US"/>
              </w:rPr>
            </w:pPr>
            <w:r w:rsidRPr="00B6128D">
              <w:rPr>
                <w:rFonts w:hint="eastAsia"/>
                <w:color w:val="000000"/>
                <w:szCs w:val="21"/>
                <w:lang w:val="en-US"/>
              </w:rPr>
              <w:t>基于理想格的带噪音对称密钥共识算法</w:t>
            </w:r>
            <w:r>
              <w:rPr>
                <w:rFonts w:hint="eastAsia"/>
                <w:color w:val="000000"/>
                <w:szCs w:val="21"/>
                <w:lang w:val="en-US"/>
              </w:rPr>
              <w:t>。</w:t>
            </w:r>
          </w:p>
        </w:tc>
      </w:tr>
      <w:tr w:rsidR="00482439" w:rsidRPr="001E7088" w14:paraId="46337D54" w14:textId="77777777" w:rsidTr="008A2182">
        <w:tc>
          <w:tcPr>
            <w:tcW w:w="1470" w:type="dxa"/>
            <w:shd w:val="clear" w:color="auto" w:fill="auto"/>
            <w:vAlign w:val="center"/>
          </w:tcPr>
          <w:p w14:paraId="6BC41C8C" w14:textId="77777777" w:rsidR="00482439" w:rsidRDefault="00482439" w:rsidP="008A2182">
            <w:pPr>
              <w:pStyle w:val="210"/>
              <w:ind w:left="0" w:firstLine="0"/>
              <w:jc w:val="center"/>
              <w:rPr>
                <w:color w:val="000000"/>
                <w:szCs w:val="21"/>
                <w:lang w:val="en-US"/>
              </w:rPr>
            </w:pPr>
            <w:r>
              <w:rPr>
                <w:rFonts w:hint="eastAsia"/>
                <w:color w:val="000000"/>
                <w:szCs w:val="21"/>
                <w:lang w:val="en-US"/>
              </w:rPr>
              <w:t>A</w:t>
            </w:r>
            <w:r>
              <w:rPr>
                <w:color w:val="000000"/>
                <w:szCs w:val="21"/>
                <w:lang w:val="en-US"/>
              </w:rPr>
              <w:t>KCN</w:t>
            </w:r>
          </w:p>
        </w:tc>
        <w:tc>
          <w:tcPr>
            <w:tcW w:w="6950" w:type="dxa"/>
            <w:shd w:val="clear" w:color="auto" w:fill="auto"/>
            <w:vAlign w:val="center"/>
          </w:tcPr>
          <w:p w14:paraId="5D8804F8" w14:textId="77777777" w:rsidR="00482439" w:rsidRPr="001E7088" w:rsidRDefault="00482439" w:rsidP="008A2182">
            <w:pPr>
              <w:pStyle w:val="210"/>
              <w:ind w:left="0" w:firstLine="0"/>
              <w:jc w:val="both"/>
              <w:rPr>
                <w:color w:val="000000"/>
                <w:szCs w:val="21"/>
                <w:lang w:val="en-US"/>
              </w:rPr>
            </w:pPr>
            <w:r w:rsidRPr="00B6128D">
              <w:rPr>
                <w:rFonts w:hint="eastAsia"/>
                <w:color w:val="000000"/>
                <w:szCs w:val="21"/>
                <w:lang w:val="en-US"/>
              </w:rPr>
              <w:t>基于理想格的带噪音非对称密钥共识算法</w:t>
            </w:r>
            <w:r>
              <w:rPr>
                <w:rFonts w:hint="eastAsia"/>
                <w:color w:val="000000"/>
                <w:szCs w:val="21"/>
                <w:lang w:val="en-US"/>
              </w:rPr>
              <w:t>。</w:t>
            </w:r>
          </w:p>
        </w:tc>
      </w:tr>
      <w:tr w:rsidR="00482439" w:rsidRPr="001E7088" w14:paraId="6654D9DE" w14:textId="77777777" w:rsidTr="008A2182">
        <w:tc>
          <w:tcPr>
            <w:tcW w:w="1470" w:type="dxa"/>
            <w:shd w:val="clear" w:color="auto" w:fill="auto"/>
            <w:vAlign w:val="center"/>
          </w:tcPr>
          <w:p w14:paraId="405BD42F" w14:textId="77777777" w:rsidR="00482439" w:rsidRPr="001E7088" w:rsidRDefault="00482439" w:rsidP="008A2182">
            <w:pPr>
              <w:pStyle w:val="210"/>
              <w:ind w:left="0" w:firstLine="0"/>
              <w:jc w:val="center"/>
              <w:rPr>
                <w:color w:val="000000"/>
                <w:szCs w:val="21"/>
                <w:lang w:val="en-US"/>
              </w:rPr>
            </w:pPr>
            <w:r>
              <w:t>CPUCYCLE</w:t>
            </w:r>
          </w:p>
        </w:tc>
        <w:tc>
          <w:tcPr>
            <w:tcW w:w="6950" w:type="dxa"/>
            <w:shd w:val="clear" w:color="auto" w:fill="auto"/>
            <w:vAlign w:val="center"/>
          </w:tcPr>
          <w:p w14:paraId="1DE7F2A8" w14:textId="77777777" w:rsidR="00482439" w:rsidRPr="001E7088" w:rsidRDefault="00482439" w:rsidP="008A2182">
            <w:pPr>
              <w:pStyle w:val="210"/>
              <w:ind w:left="0" w:firstLine="0"/>
              <w:jc w:val="both"/>
              <w:rPr>
                <w:color w:val="000000"/>
                <w:szCs w:val="21"/>
                <w:lang w:val="en-US"/>
              </w:rPr>
            </w:pPr>
            <w:r w:rsidRPr="00DD21DD">
              <w:t>CPU</w:t>
            </w:r>
            <w:r w:rsidRPr="00DD21DD">
              <w:t>周期又称</w:t>
            </w:r>
            <w:hyperlink r:id="rId14" w:tgtFrame="_blank" w:history="1">
              <w:r w:rsidRPr="00DD21DD">
                <w:t>机器周期</w:t>
              </w:r>
            </w:hyperlink>
            <w:r>
              <w:rPr>
                <w:rFonts w:hint="eastAsia"/>
              </w:rPr>
              <w:t>，</w:t>
            </w:r>
            <w:r w:rsidRPr="00DD21DD">
              <w:t>从内存读取一条</w:t>
            </w:r>
            <w:hyperlink r:id="rId15"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6036F463" w14:textId="77777777" w:rsidR="00482439" w:rsidRDefault="00482439" w:rsidP="00482439">
      <w:pPr>
        <w:pStyle w:val="210"/>
        <w:ind w:left="1560" w:hangingChars="650" w:hanging="1560"/>
        <w:rPr>
          <w:color w:val="000000"/>
          <w:szCs w:val="21"/>
          <w:lang w:val="en-US"/>
        </w:rPr>
      </w:pPr>
    </w:p>
    <w:p w14:paraId="374A5288" w14:textId="77777777" w:rsidR="00482439" w:rsidRDefault="00482439" w:rsidP="00482439">
      <w:pPr>
        <w:pStyle w:val="21"/>
        <w:numPr>
          <w:ilvl w:val="0"/>
          <w:numId w:val="0"/>
        </w:numPr>
        <w:tabs>
          <w:tab w:val="clear" w:pos="709"/>
          <w:tab w:val="clear" w:pos="1844"/>
          <w:tab w:val="clear" w:pos="2157"/>
          <w:tab w:val="left" w:pos="0"/>
        </w:tabs>
      </w:pPr>
      <w:bookmarkStart w:id="31" w:name="_Toc1670962"/>
      <w:bookmarkStart w:id="32" w:name="_Toc4078736"/>
      <w:r>
        <w:rPr>
          <w:rFonts w:hint="eastAsia"/>
        </w:rPr>
        <w:lastRenderedPageBreak/>
        <w:t>1</w:t>
      </w:r>
      <w:r>
        <w:t>.4</w:t>
      </w:r>
      <w:bookmarkStart w:id="33" w:name="_Toc329939378"/>
      <w:bookmarkStart w:id="34" w:name="_Toc535579890"/>
      <w:r>
        <w:t xml:space="preserve"> </w:t>
      </w:r>
      <w:r>
        <w:rPr>
          <w:rFonts w:hint="eastAsia"/>
        </w:rPr>
        <w:t>参考资料</w:t>
      </w:r>
      <w:bookmarkEnd w:id="31"/>
      <w:bookmarkEnd w:id="32"/>
      <w:bookmarkEnd w:id="33"/>
      <w:bookmarkEnd w:id="34"/>
    </w:p>
    <w:p w14:paraId="394CF9B5" w14:textId="7C42B36B" w:rsidR="00482439" w:rsidRPr="008D5EF7" w:rsidRDefault="00482439" w:rsidP="00482439">
      <w:pPr>
        <w:pStyle w:val="210"/>
        <w:rPr>
          <w:lang w:val="en-US"/>
        </w:rPr>
      </w:pPr>
      <w:r>
        <w:rPr>
          <w:rFonts w:hint="eastAsia"/>
          <w:lang w:val="en-US"/>
        </w:rPr>
        <w:t>《</w:t>
      </w:r>
      <w:r w:rsidR="00FB6753" w:rsidRPr="00E627FC">
        <w:rPr>
          <w:rFonts w:hint="eastAsia"/>
          <w:lang w:val="en-US"/>
        </w:rPr>
        <w:t>算法文本</w:t>
      </w:r>
      <w:r w:rsidR="00FB6753">
        <w:rPr>
          <w:rFonts w:hint="eastAsia"/>
          <w:lang w:val="en-US"/>
        </w:rPr>
        <w:t>-</w:t>
      </w:r>
      <w:r w:rsidRPr="00E627FC">
        <w:rPr>
          <w:rFonts w:hint="eastAsia"/>
          <w:lang w:val="en-US"/>
        </w:rPr>
        <w:t>基于理想格</w:t>
      </w:r>
      <w:r w:rsidRPr="00E627FC">
        <w:rPr>
          <w:rFonts w:hint="eastAsia"/>
          <w:lang w:val="en-US"/>
        </w:rPr>
        <w:t>RLWE</w:t>
      </w:r>
      <w:r w:rsidRPr="00E627FC">
        <w:rPr>
          <w:rFonts w:hint="eastAsia"/>
          <w:lang w:val="en-US"/>
        </w:rPr>
        <w:t>的通用和模块化的密钥</w:t>
      </w:r>
      <w:bookmarkStart w:id="35" w:name="_GoBack"/>
      <w:bookmarkEnd w:id="35"/>
      <w:r w:rsidRPr="00E627FC">
        <w:rPr>
          <w:rFonts w:hint="eastAsia"/>
          <w:lang w:val="en-US"/>
        </w:rPr>
        <w:t>封装机制</w:t>
      </w:r>
      <w:r>
        <w:rPr>
          <w:rFonts w:hint="eastAsia"/>
          <w:lang w:val="en-US"/>
        </w:rPr>
        <w:t>》</w:t>
      </w:r>
    </w:p>
    <w:p w14:paraId="59146779" w14:textId="77777777" w:rsidR="00482439" w:rsidRDefault="00482439" w:rsidP="00482439">
      <w:pPr>
        <w:pStyle w:val="BodyTextFirstIndent21"/>
        <w:ind w:left="0" w:firstLineChars="236" w:firstLine="566"/>
        <w:rPr>
          <w:lang w:eastAsia="zh-CN"/>
        </w:rPr>
      </w:pPr>
    </w:p>
    <w:p w14:paraId="7ED27B2C" w14:textId="77777777" w:rsidR="00482439" w:rsidRPr="00E627FC" w:rsidRDefault="00482439" w:rsidP="00482439">
      <w:pPr>
        <w:pStyle w:val="210"/>
        <w:ind w:left="2640" w:hangingChars="1100" w:hanging="2640"/>
        <w:rPr>
          <w:color w:val="000000"/>
          <w:szCs w:val="21"/>
          <w:lang w:val="x-none"/>
        </w:rPr>
      </w:pPr>
    </w:p>
    <w:p w14:paraId="4586E4F8" w14:textId="77777777" w:rsidR="00281C6D" w:rsidRPr="00482439" w:rsidRDefault="00281C6D" w:rsidP="00E90063">
      <w:pPr>
        <w:ind w:leftChars="600" w:left="1440" w:firstLineChars="350" w:firstLine="840"/>
        <w:rPr>
          <w:lang w:val="x-none"/>
        </w:rPr>
      </w:pPr>
    </w:p>
    <w:p w14:paraId="37B870C7" w14:textId="77777777" w:rsidR="00281C6D" w:rsidRPr="00A65833" w:rsidRDefault="00281C6D" w:rsidP="00E90063">
      <w:pPr>
        <w:ind w:leftChars="600" w:left="1440" w:firstLineChars="350" w:firstLine="840"/>
        <w:rPr>
          <w:color w:val="000000"/>
          <w:szCs w:val="21"/>
        </w:rPr>
      </w:pPr>
    </w:p>
    <w:p w14:paraId="48F68DDC" w14:textId="24208D8A" w:rsidR="006350A4" w:rsidRDefault="006350A4">
      <w:pPr>
        <w:pStyle w:val="210"/>
        <w:ind w:left="0" w:firstLine="0"/>
        <w:rPr>
          <w:lang w:val="en-US"/>
        </w:rPr>
      </w:pPr>
    </w:p>
    <w:p w14:paraId="0FE2B43D" w14:textId="0729381E" w:rsidR="00175BF7" w:rsidRDefault="00175BF7">
      <w:pPr>
        <w:pStyle w:val="210"/>
        <w:ind w:left="0" w:firstLine="0"/>
        <w:rPr>
          <w:lang w:val="en-US"/>
        </w:rPr>
      </w:pPr>
    </w:p>
    <w:p w14:paraId="535A93F7" w14:textId="6655096D" w:rsidR="00175BF7" w:rsidRDefault="00175BF7">
      <w:pPr>
        <w:pStyle w:val="210"/>
        <w:ind w:left="0" w:firstLine="0"/>
        <w:rPr>
          <w:lang w:val="en-US"/>
        </w:rPr>
      </w:pPr>
    </w:p>
    <w:p w14:paraId="6757964D" w14:textId="38E79D70" w:rsidR="00175BF7" w:rsidRDefault="00175BF7">
      <w:pPr>
        <w:pStyle w:val="210"/>
        <w:ind w:left="0" w:firstLine="0"/>
        <w:rPr>
          <w:lang w:val="en-US"/>
        </w:rPr>
      </w:pPr>
    </w:p>
    <w:p w14:paraId="288FB0EC" w14:textId="00B89BD7" w:rsidR="00175BF7" w:rsidRDefault="00175BF7">
      <w:pPr>
        <w:pStyle w:val="210"/>
        <w:ind w:left="0" w:firstLine="0"/>
        <w:rPr>
          <w:lang w:val="en-US"/>
        </w:rPr>
      </w:pPr>
    </w:p>
    <w:p w14:paraId="453F3B7B" w14:textId="04485729" w:rsidR="00175BF7" w:rsidRDefault="00175BF7">
      <w:pPr>
        <w:pStyle w:val="210"/>
        <w:ind w:left="0" w:firstLine="0"/>
        <w:rPr>
          <w:lang w:val="en-US"/>
        </w:rPr>
      </w:pPr>
    </w:p>
    <w:p w14:paraId="6644770A" w14:textId="7C8E0E8A" w:rsidR="00175BF7" w:rsidRDefault="00175BF7">
      <w:pPr>
        <w:pStyle w:val="210"/>
        <w:ind w:left="0" w:firstLine="0"/>
        <w:rPr>
          <w:lang w:val="en-US"/>
        </w:rPr>
      </w:pPr>
    </w:p>
    <w:p w14:paraId="70D0B113" w14:textId="5059B720" w:rsidR="00175BF7" w:rsidRDefault="00175BF7">
      <w:pPr>
        <w:pStyle w:val="210"/>
        <w:ind w:left="0" w:firstLine="0"/>
        <w:rPr>
          <w:lang w:val="en-US"/>
        </w:rPr>
      </w:pPr>
    </w:p>
    <w:p w14:paraId="1CD31D9F" w14:textId="6A240BD0" w:rsidR="002242F7" w:rsidRDefault="002242F7">
      <w:pPr>
        <w:pStyle w:val="210"/>
        <w:ind w:left="0" w:firstLine="0"/>
        <w:rPr>
          <w:lang w:val="en-US"/>
        </w:rPr>
      </w:pPr>
    </w:p>
    <w:p w14:paraId="03E62D77" w14:textId="306AEE38" w:rsidR="002242F7" w:rsidRDefault="002242F7">
      <w:pPr>
        <w:pStyle w:val="210"/>
        <w:ind w:left="0" w:firstLine="0"/>
        <w:rPr>
          <w:lang w:val="en-US"/>
        </w:rPr>
      </w:pPr>
    </w:p>
    <w:p w14:paraId="1141B8D5" w14:textId="215C78BB" w:rsidR="002242F7" w:rsidRDefault="002242F7">
      <w:pPr>
        <w:pStyle w:val="210"/>
        <w:ind w:left="0" w:firstLine="0"/>
        <w:rPr>
          <w:lang w:val="en-US"/>
        </w:rPr>
      </w:pPr>
    </w:p>
    <w:p w14:paraId="73905DFF" w14:textId="0472E518" w:rsidR="002242F7" w:rsidRDefault="002242F7">
      <w:pPr>
        <w:pStyle w:val="210"/>
        <w:ind w:left="0" w:firstLine="0"/>
        <w:rPr>
          <w:lang w:val="en-US"/>
        </w:rPr>
      </w:pPr>
    </w:p>
    <w:p w14:paraId="46CB7B19" w14:textId="47C4E373" w:rsidR="002242F7" w:rsidRDefault="002242F7">
      <w:pPr>
        <w:pStyle w:val="210"/>
        <w:ind w:left="0" w:firstLine="0"/>
        <w:rPr>
          <w:lang w:val="en-US"/>
        </w:rPr>
      </w:pPr>
    </w:p>
    <w:p w14:paraId="675696CE" w14:textId="7FE4497A" w:rsidR="007F59AB" w:rsidRDefault="007F59AB">
      <w:pPr>
        <w:pStyle w:val="210"/>
        <w:ind w:left="0" w:firstLine="0"/>
        <w:rPr>
          <w:lang w:val="en-US"/>
        </w:rPr>
      </w:pPr>
    </w:p>
    <w:p w14:paraId="73E3DC0E" w14:textId="077E0657" w:rsidR="007F59AB" w:rsidRDefault="007F59AB">
      <w:pPr>
        <w:pStyle w:val="210"/>
        <w:ind w:left="0" w:firstLine="0"/>
        <w:rPr>
          <w:lang w:val="en-US"/>
        </w:rPr>
      </w:pPr>
    </w:p>
    <w:p w14:paraId="08C5F7D3" w14:textId="2DC10051" w:rsidR="007F59AB" w:rsidRDefault="007F59AB">
      <w:pPr>
        <w:pStyle w:val="210"/>
        <w:ind w:left="0" w:firstLine="0"/>
        <w:rPr>
          <w:lang w:val="en-US"/>
        </w:rPr>
      </w:pPr>
    </w:p>
    <w:p w14:paraId="6035F2C6" w14:textId="77777777" w:rsidR="007F59AB" w:rsidRPr="002242F7" w:rsidRDefault="007F59AB">
      <w:pPr>
        <w:pStyle w:val="210"/>
        <w:ind w:left="0" w:firstLine="0"/>
        <w:rPr>
          <w:lang w:val="en-US"/>
        </w:rPr>
      </w:pPr>
    </w:p>
    <w:p w14:paraId="4E4E6BAA" w14:textId="77777777" w:rsidR="00175BF7" w:rsidRPr="007E7F74" w:rsidRDefault="00175BF7">
      <w:pPr>
        <w:pStyle w:val="210"/>
        <w:ind w:left="0" w:firstLine="0"/>
        <w:rPr>
          <w:lang w:val="en-US"/>
        </w:rPr>
      </w:pPr>
    </w:p>
    <w:p w14:paraId="35AD145A" w14:textId="77777777" w:rsidR="006350A4" w:rsidRDefault="007E7F74">
      <w:pPr>
        <w:pStyle w:val="10"/>
      </w:pPr>
      <w:bookmarkStart w:id="36" w:name="_Toc4078737"/>
      <w:r>
        <w:rPr>
          <w:rFonts w:hint="eastAsia"/>
        </w:rPr>
        <w:lastRenderedPageBreak/>
        <w:t>测试环境及说明</w:t>
      </w:r>
      <w:bookmarkEnd w:id="36"/>
    </w:p>
    <w:p w14:paraId="4BF29BF5" w14:textId="77777777" w:rsidR="006350A4" w:rsidRDefault="007E7F74">
      <w:pPr>
        <w:pStyle w:val="21"/>
        <w:tabs>
          <w:tab w:val="clear" w:pos="709"/>
          <w:tab w:val="clear" w:pos="1844"/>
          <w:tab w:val="left" w:pos="0"/>
          <w:tab w:val="left" w:pos="567"/>
        </w:tabs>
        <w:ind w:left="0" w:firstLine="0"/>
      </w:pPr>
      <w:bookmarkStart w:id="37" w:name="_Toc4078738"/>
      <w:bookmarkStart w:id="38" w:name="_Toc329939384"/>
      <w:r>
        <w:rPr>
          <w:rFonts w:hint="eastAsia"/>
        </w:rPr>
        <w:t>测试环境物理拓扑结构</w:t>
      </w:r>
      <w:bookmarkEnd w:id="37"/>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39" w:name="_Toc4078739"/>
      <w:r>
        <w:rPr>
          <w:rFonts w:hint="eastAsia"/>
        </w:rPr>
        <w:t>硬件环境</w:t>
      </w:r>
      <w:bookmarkEnd w:id="39"/>
    </w:p>
    <w:p w14:paraId="2921938F" w14:textId="5B74C780" w:rsidR="006350A4" w:rsidRDefault="007E7F74">
      <w:pPr>
        <w:pStyle w:val="210"/>
        <w:rPr>
          <w:lang w:val="en-US"/>
        </w:rPr>
      </w:pPr>
      <w:r>
        <w:rPr>
          <w:rFonts w:hint="eastAsia"/>
          <w:b/>
          <w:lang w:val="en-US"/>
        </w:rPr>
        <w:t>设备类型</w:t>
      </w:r>
      <w:r>
        <w:rPr>
          <w:rFonts w:hint="eastAsia"/>
          <w:lang w:val="en-US"/>
        </w:rPr>
        <w:t>：</w:t>
      </w:r>
      <w:r w:rsidR="00F70652">
        <w:rPr>
          <w:rFonts w:hint="eastAsia"/>
          <w:lang w:val="en-US"/>
        </w:rPr>
        <w:t>微型计算机</w:t>
      </w:r>
    </w:p>
    <w:p w14:paraId="08269910" w14:textId="48C606D1" w:rsidR="006350A4" w:rsidRDefault="007E7F74">
      <w:pPr>
        <w:pStyle w:val="210"/>
        <w:rPr>
          <w:lang w:val="en-US"/>
        </w:rPr>
      </w:pPr>
      <w:r>
        <w:rPr>
          <w:rFonts w:hint="eastAsia"/>
          <w:b/>
          <w:lang w:val="en-US"/>
        </w:rPr>
        <w:t>CPU</w:t>
      </w:r>
      <w:r>
        <w:rPr>
          <w:b/>
          <w:lang w:val="en-US"/>
        </w:rPr>
        <w:t xml:space="preserve">    </w:t>
      </w:r>
      <w:r>
        <w:rPr>
          <w:rFonts w:hint="eastAsia"/>
          <w:lang w:val="en-US"/>
        </w:rPr>
        <w:t>：</w:t>
      </w:r>
      <w:r w:rsidR="00E30B6A">
        <w:rPr>
          <w:rFonts w:hint="eastAsia"/>
          <w:lang w:val="en-US"/>
        </w:rPr>
        <w:t>I</w:t>
      </w:r>
      <w:r w:rsidR="00E30B6A">
        <w:rPr>
          <w:lang w:val="en-US"/>
        </w:rPr>
        <w:t>ntel® Core™ i7-6800K CPU @ 3.40GHz *12</w:t>
      </w:r>
    </w:p>
    <w:p w14:paraId="4BCAB28F" w14:textId="6619D627" w:rsidR="006350A4" w:rsidRDefault="007E7F74">
      <w:pPr>
        <w:pStyle w:val="210"/>
        <w:rPr>
          <w:lang w:val="en-US"/>
        </w:rPr>
      </w:pPr>
      <w:r>
        <w:rPr>
          <w:rFonts w:hint="eastAsia"/>
          <w:b/>
          <w:lang w:val="en-US"/>
        </w:rPr>
        <w:t>内存</w:t>
      </w:r>
      <w:r>
        <w:rPr>
          <w:rFonts w:hint="eastAsia"/>
          <w:b/>
          <w:lang w:val="en-US"/>
        </w:rPr>
        <w:t xml:space="preserve"> </w:t>
      </w:r>
      <w:r>
        <w:rPr>
          <w:b/>
          <w:lang w:val="en-US"/>
        </w:rPr>
        <w:t xml:space="preserve">   </w:t>
      </w:r>
      <w:r>
        <w:rPr>
          <w:rFonts w:hint="eastAsia"/>
          <w:lang w:val="en-US"/>
        </w:rPr>
        <w:t>：</w:t>
      </w:r>
      <w:r w:rsidR="00F70652">
        <w:rPr>
          <w:lang w:val="en-US"/>
        </w:rPr>
        <w:t>RAM 8</w:t>
      </w:r>
      <w:r w:rsidR="000D3A6F">
        <w:rPr>
          <w:rFonts w:hint="eastAsia"/>
          <w:lang w:val="en-US"/>
        </w:rPr>
        <w:t>G</w:t>
      </w:r>
      <w:r w:rsidR="00F70652">
        <w:rPr>
          <w:lang w:val="en-US"/>
        </w:rPr>
        <w:t>B</w:t>
      </w:r>
      <w:r w:rsidR="000C4B5E">
        <w:rPr>
          <w:lang w:val="en-US"/>
        </w:rPr>
        <w:t>(1*8GB)</w:t>
      </w:r>
      <w:r w:rsidR="000D3A6F" w:rsidRPr="000D3A6F">
        <w:rPr>
          <w:lang w:val="en-US"/>
        </w:rPr>
        <w:t xml:space="preserve"> </w:t>
      </w:r>
      <w:r w:rsidR="000D3A6F">
        <w:rPr>
          <w:rFonts w:hint="eastAsia"/>
          <w:lang w:val="en-US"/>
        </w:rPr>
        <w:t>DDR</w:t>
      </w:r>
      <w:r w:rsidR="000D3A6F" w:rsidRPr="000D3A6F">
        <w:rPr>
          <w:lang w:val="en-US"/>
        </w:rPr>
        <w:t>4 2</w:t>
      </w:r>
      <w:r w:rsidR="00E30B6A">
        <w:rPr>
          <w:lang w:val="en-US"/>
        </w:rPr>
        <w:t>400</w:t>
      </w:r>
      <w:r w:rsidR="000C4B5E">
        <w:rPr>
          <w:lang w:val="en-US"/>
        </w:rPr>
        <w:t xml:space="preserve"> </w:t>
      </w:r>
      <w:r w:rsidR="00E30B6A">
        <w:rPr>
          <w:rFonts w:hint="eastAsia"/>
          <w:lang w:val="en-US"/>
        </w:rPr>
        <w:t>KINGSTON</w:t>
      </w:r>
    </w:p>
    <w:p w14:paraId="0B8F75F3" w14:textId="35BF5193" w:rsidR="000C4B5E" w:rsidRPr="000C4B5E" w:rsidRDefault="005259BD" w:rsidP="00E30B6A">
      <w:pPr>
        <w:pStyle w:val="210"/>
        <w:ind w:left="0" w:firstLine="0"/>
        <w:rPr>
          <w:lang w:val="en-US"/>
        </w:rPr>
      </w:pPr>
      <w:r w:rsidRPr="00383A0F">
        <w:rPr>
          <w:rFonts w:hint="eastAsia"/>
          <w:b/>
          <w:lang w:val="en-US"/>
        </w:rPr>
        <w:t>硬盘</w:t>
      </w:r>
      <w:r w:rsidR="00383A0F">
        <w:rPr>
          <w:rFonts w:hint="eastAsia"/>
          <w:b/>
          <w:lang w:val="en-US"/>
        </w:rPr>
        <w:t xml:space="preserve"> </w:t>
      </w:r>
      <w:r w:rsidR="00383A0F">
        <w:rPr>
          <w:b/>
          <w:lang w:val="en-US"/>
        </w:rPr>
        <w:t xml:space="preserve">   </w:t>
      </w:r>
      <w:r w:rsidR="00383A0F">
        <w:rPr>
          <w:rFonts w:hint="eastAsia"/>
          <w:lang w:val="en-US"/>
        </w:rPr>
        <w:t>：</w:t>
      </w:r>
      <w:r w:rsidR="00E30B6A">
        <w:rPr>
          <w:rFonts w:hint="eastAsia"/>
          <w:lang w:val="en-US"/>
        </w:rPr>
        <w:t>S</w:t>
      </w:r>
      <w:r w:rsidR="00E30B6A">
        <w:rPr>
          <w:lang w:val="en-US"/>
        </w:rPr>
        <w:t>AMSUNG-HD161GJ ATA 160G</w:t>
      </w:r>
    </w:p>
    <w:p w14:paraId="32B6EE97" w14:textId="77777777" w:rsidR="000C4B5E" w:rsidRDefault="000C4B5E">
      <w:pPr>
        <w:pStyle w:val="210"/>
        <w:ind w:left="0" w:firstLine="0"/>
        <w:rPr>
          <w:lang w:val="en-US"/>
        </w:rPr>
      </w:pP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40" w:name="_Toc4078740"/>
      <w:r>
        <w:rPr>
          <w:rFonts w:hint="eastAsia"/>
        </w:rPr>
        <w:t>软件环境</w:t>
      </w:r>
      <w:bookmarkEnd w:id="38"/>
      <w:bookmarkEnd w:id="40"/>
    </w:p>
    <w:p w14:paraId="04484E9B" w14:textId="52A3AC1C" w:rsidR="006350A4" w:rsidRDefault="007E7F74">
      <w:pPr>
        <w:pStyle w:val="210"/>
        <w:ind w:left="0" w:firstLine="0"/>
        <w:rPr>
          <w:lang w:val="en-US"/>
        </w:rPr>
      </w:pPr>
      <w:r>
        <w:rPr>
          <w:rFonts w:hint="eastAsia"/>
          <w:b/>
          <w:lang w:val="en-US"/>
        </w:rPr>
        <w:t>操作系统</w:t>
      </w:r>
      <w:r>
        <w:rPr>
          <w:rFonts w:hint="eastAsia"/>
          <w:lang w:val="en-US"/>
        </w:rPr>
        <w:t>：</w:t>
      </w:r>
      <w:r w:rsidR="00E30B6A">
        <w:rPr>
          <w:rFonts w:hint="eastAsia"/>
          <w:lang w:val="en-US"/>
        </w:rPr>
        <w:t>w</w:t>
      </w:r>
      <w:r w:rsidR="00E30B6A">
        <w:rPr>
          <w:lang w:val="en-US"/>
        </w:rPr>
        <w:t>indows 7 64</w:t>
      </w:r>
      <w:r w:rsidR="00E30B6A">
        <w:rPr>
          <w:rFonts w:hint="eastAsia"/>
          <w:lang w:val="en-US"/>
        </w:rPr>
        <w:t>位</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738CA405" w14:textId="1FC6ED9E" w:rsidR="000C4B5E" w:rsidRDefault="007E7F74" w:rsidP="00E30B6A">
      <w:pPr>
        <w:pStyle w:val="210"/>
        <w:ind w:left="0" w:firstLine="0"/>
        <w:rPr>
          <w:lang w:val="en-US"/>
        </w:rPr>
      </w:pPr>
      <w:r>
        <w:rPr>
          <w:rFonts w:hint="eastAsia"/>
          <w:b/>
          <w:lang w:val="en-US"/>
        </w:rPr>
        <w:t>编译工具</w:t>
      </w:r>
      <w:r>
        <w:rPr>
          <w:rFonts w:hint="eastAsia"/>
          <w:lang w:val="en-US"/>
        </w:rPr>
        <w:t>：</w:t>
      </w:r>
      <w:r w:rsidR="00E30B6A">
        <w:rPr>
          <w:lang w:val="en-US"/>
        </w:rPr>
        <w:t>visual studio2010 pro</w:t>
      </w:r>
    </w:p>
    <w:p w14:paraId="58DEA48B" w14:textId="77777777" w:rsidR="00F65CF3" w:rsidRDefault="00F65CF3">
      <w:pPr>
        <w:pStyle w:val="210"/>
        <w:ind w:left="0" w:firstLine="0"/>
        <w:rPr>
          <w:lang w:val="en-US"/>
        </w:rPr>
      </w:pPr>
    </w:p>
    <w:p w14:paraId="52D6D018" w14:textId="77777777" w:rsidR="006350A4" w:rsidRDefault="007E7F74">
      <w:pPr>
        <w:pStyle w:val="21"/>
        <w:tabs>
          <w:tab w:val="clear" w:pos="709"/>
          <w:tab w:val="clear" w:pos="1844"/>
          <w:tab w:val="left" w:pos="0"/>
          <w:tab w:val="left" w:pos="567"/>
        </w:tabs>
        <w:ind w:left="0" w:firstLine="0"/>
      </w:pPr>
      <w:bookmarkStart w:id="41" w:name="_Toc4078741"/>
      <w:r>
        <w:rPr>
          <w:rFonts w:hint="eastAsia"/>
        </w:rPr>
        <w:t>测试程序说明</w:t>
      </w:r>
      <w:bookmarkEnd w:id="41"/>
    </w:p>
    <w:p w14:paraId="1941EAD1" w14:textId="77777777" w:rsidR="00730D57" w:rsidRDefault="00730D57" w:rsidP="00730D57">
      <w:pPr>
        <w:pStyle w:val="210"/>
        <w:ind w:left="0" w:firstLineChars="200" w:firstLine="480"/>
        <w:rPr>
          <w:lang w:val="en-US"/>
        </w:rPr>
      </w:pPr>
      <w:r>
        <w:rPr>
          <w:rFonts w:hint="eastAsia"/>
          <w:lang w:val="en-US"/>
        </w:rPr>
        <w:t>测试程序含功能的验证和性能测试。测试程序与算法库一样均基于</w:t>
      </w:r>
      <w:r>
        <w:rPr>
          <w:rFonts w:hint="eastAsia"/>
          <w:lang w:val="en-US"/>
        </w:rPr>
        <w:t>v</w:t>
      </w:r>
      <w:r>
        <w:rPr>
          <w:lang w:val="en-US"/>
        </w:rPr>
        <w:t>isual studio 2010 pro</w:t>
      </w:r>
      <w:r>
        <w:rPr>
          <w:rFonts w:hint="eastAsia"/>
          <w:lang w:val="en-US"/>
        </w:rPr>
        <w:t>开发工具使用</w:t>
      </w:r>
      <w:r>
        <w:rPr>
          <w:rFonts w:hint="eastAsia"/>
          <w:lang w:val="en-US"/>
        </w:rPr>
        <w:t>c</w:t>
      </w:r>
      <w:r>
        <w:rPr>
          <w:rFonts w:hint="eastAsia"/>
          <w:lang w:val="en-US"/>
        </w:rPr>
        <w:t>语言开发。</w:t>
      </w:r>
    </w:p>
    <w:p w14:paraId="0488ECA3" w14:textId="77777777" w:rsidR="007E1DBD" w:rsidRDefault="00730D57" w:rsidP="00730D57">
      <w:pPr>
        <w:pStyle w:val="210"/>
        <w:ind w:left="0" w:firstLineChars="200" w:firstLine="480"/>
        <w:rPr>
          <w:lang w:val="en-US"/>
        </w:rPr>
      </w:pPr>
      <w:r>
        <w:rPr>
          <w:rFonts w:hint="eastAsia"/>
          <w:lang w:val="en-US"/>
        </w:rPr>
        <w:t>整个算法库</w:t>
      </w:r>
      <w:r w:rsidR="00320402">
        <w:rPr>
          <w:rFonts w:hint="eastAsia"/>
          <w:lang w:val="en-US"/>
        </w:rPr>
        <w:t>分为两个</w:t>
      </w:r>
      <w:r w:rsidR="00A11BB0">
        <w:rPr>
          <w:rFonts w:hint="eastAsia"/>
          <w:lang w:val="en-US"/>
        </w:rPr>
        <w:t>解决方案</w:t>
      </w:r>
      <w:r w:rsidR="00E44057">
        <w:rPr>
          <w:rFonts w:hint="eastAsia"/>
          <w:lang w:val="en-US"/>
        </w:rPr>
        <w:t>：</w:t>
      </w:r>
      <w:r w:rsidR="00E44057">
        <w:rPr>
          <w:lang w:val="en-US"/>
        </w:rPr>
        <w:t xml:space="preserve"> </w:t>
      </w:r>
      <w:r w:rsidR="00E44057">
        <w:rPr>
          <w:rFonts w:hint="eastAsia"/>
          <w:lang w:val="en-US"/>
        </w:rPr>
        <w:t>rlwe</w:t>
      </w:r>
      <w:r w:rsidR="00E44057">
        <w:rPr>
          <w:lang w:val="en-US"/>
        </w:rPr>
        <w:t xml:space="preserve"> </w:t>
      </w:r>
      <w:r w:rsidR="00E44057">
        <w:rPr>
          <w:rFonts w:hint="eastAsia"/>
          <w:lang w:val="en-US"/>
        </w:rPr>
        <w:t>解决方案</w:t>
      </w:r>
      <w:r w:rsidR="00E44057">
        <w:rPr>
          <w:rFonts w:hint="eastAsia"/>
          <w:lang w:val="en-US"/>
        </w:rPr>
        <w:t xml:space="preserve"> </w:t>
      </w:r>
      <w:r w:rsidR="00E44057">
        <w:rPr>
          <w:rFonts w:hint="eastAsia"/>
          <w:lang w:val="en-US"/>
        </w:rPr>
        <w:t>和</w:t>
      </w:r>
      <w:r w:rsidR="00E44057">
        <w:rPr>
          <w:rFonts w:hint="eastAsia"/>
          <w:lang w:val="en-US"/>
        </w:rPr>
        <w:t xml:space="preserve"> </w:t>
      </w:r>
      <w:r w:rsidR="00E44057">
        <w:rPr>
          <w:lang w:val="en-US"/>
        </w:rPr>
        <w:t xml:space="preserve">kem </w:t>
      </w:r>
      <w:r w:rsidR="00E44057">
        <w:rPr>
          <w:rFonts w:hint="eastAsia"/>
          <w:lang w:val="en-US"/>
        </w:rPr>
        <w:t>解决方案</w:t>
      </w:r>
      <w:r w:rsidR="00A11BB0">
        <w:rPr>
          <w:rFonts w:hint="eastAsia"/>
          <w:lang w:val="en-US"/>
        </w:rPr>
        <w:t>，</w:t>
      </w:r>
    </w:p>
    <w:p w14:paraId="1C3158C5" w14:textId="13EAE217" w:rsidR="00730D57" w:rsidRDefault="007E1DBD" w:rsidP="00730D57">
      <w:pPr>
        <w:pStyle w:val="210"/>
        <w:ind w:left="0" w:firstLineChars="200" w:firstLine="480"/>
        <w:rPr>
          <w:lang w:val="en-US"/>
        </w:rPr>
      </w:pPr>
      <w:r w:rsidRPr="007E1DBD">
        <w:rPr>
          <w:rFonts w:ascii="Helvetica" w:hAnsi="Helvetica" w:cs="宋体"/>
          <w:color w:val="333333"/>
          <w:kern w:val="0"/>
          <w:szCs w:val="21"/>
          <w:lang w:val="en-US"/>
        </w:rPr>
        <w:t xml:space="preserve">rlwe </w:t>
      </w:r>
      <w:r w:rsidRPr="00902E07">
        <w:rPr>
          <w:rFonts w:ascii="Helvetica" w:hAnsi="Helvetica" w:cs="宋体"/>
          <w:color w:val="333333"/>
          <w:kern w:val="0"/>
          <w:szCs w:val="21"/>
        </w:rPr>
        <w:t>解决方案打包在</w:t>
      </w:r>
      <w:r w:rsidRPr="007E1DBD">
        <w:rPr>
          <w:rFonts w:ascii="Helvetica" w:hAnsi="Helvetica" w:cs="宋体"/>
          <w:color w:val="333333"/>
          <w:kern w:val="0"/>
          <w:szCs w:val="21"/>
          <w:lang w:val="en-US"/>
        </w:rPr>
        <w:t xml:space="preserve"> rlwe-win.zip </w:t>
      </w:r>
      <w:r w:rsidRPr="00902E07">
        <w:rPr>
          <w:rFonts w:ascii="Helvetica" w:hAnsi="Helvetica" w:cs="宋体"/>
          <w:color w:val="333333"/>
          <w:kern w:val="0"/>
          <w:szCs w:val="21"/>
        </w:rPr>
        <w:t>文件中</w:t>
      </w:r>
      <w:r w:rsidRPr="007E1DBD">
        <w:rPr>
          <w:rFonts w:ascii="Helvetica" w:hAnsi="Helvetica" w:cs="宋体"/>
          <w:color w:val="333333"/>
          <w:kern w:val="0"/>
          <w:szCs w:val="21"/>
          <w:lang w:val="en-US"/>
        </w:rPr>
        <w:t>，</w:t>
      </w:r>
      <w:r w:rsidRPr="00902E07">
        <w:rPr>
          <w:rFonts w:ascii="Helvetica" w:hAnsi="Helvetica" w:cs="宋体"/>
          <w:color w:val="333333"/>
          <w:kern w:val="0"/>
          <w:szCs w:val="21"/>
        </w:rPr>
        <w:t>解压后的得到</w:t>
      </w:r>
      <w:r w:rsidRPr="007E1DBD">
        <w:rPr>
          <w:rFonts w:ascii="Helvetica" w:hAnsi="Helvetica" w:cs="宋体"/>
          <w:color w:val="333333"/>
          <w:kern w:val="0"/>
          <w:szCs w:val="21"/>
          <w:lang w:val="en-US"/>
        </w:rPr>
        <w:t xml:space="preserve">rlwe </w:t>
      </w:r>
      <w:r w:rsidRPr="00902E07">
        <w:rPr>
          <w:rFonts w:ascii="Helvetica" w:hAnsi="Helvetica" w:cs="宋体"/>
          <w:color w:val="333333"/>
          <w:kern w:val="0"/>
          <w:szCs w:val="21"/>
        </w:rPr>
        <w:t>文件夹。</w:t>
      </w:r>
      <w:r w:rsidRPr="007E1DBD">
        <w:rPr>
          <w:rFonts w:ascii="Helvetica" w:hAnsi="Helvetica" w:cs="宋体"/>
          <w:color w:val="333333"/>
          <w:kern w:val="0"/>
          <w:szCs w:val="21"/>
          <w:lang w:val="en-US"/>
        </w:rPr>
        <w:t xml:space="preserve"> rlwe </w:t>
      </w:r>
      <w:r w:rsidRPr="00902E07">
        <w:rPr>
          <w:rFonts w:ascii="Helvetica" w:hAnsi="Helvetica" w:cs="宋体"/>
          <w:color w:val="333333"/>
          <w:kern w:val="0"/>
          <w:szCs w:val="21"/>
        </w:rPr>
        <w:t>解决方案</w:t>
      </w:r>
      <w:r w:rsidRPr="007E1DBD">
        <w:rPr>
          <w:rFonts w:ascii="Helvetica" w:hAnsi="Helvetica" w:cs="宋体"/>
          <w:color w:val="333333"/>
          <w:kern w:val="0"/>
          <w:szCs w:val="21"/>
          <w:lang w:val="en-US"/>
        </w:rPr>
        <w:t xml:space="preserve"> </w:t>
      </w:r>
      <w:r w:rsidRPr="00902E07">
        <w:rPr>
          <w:rFonts w:ascii="Helvetica" w:hAnsi="Helvetica" w:cs="宋体"/>
          <w:color w:val="333333"/>
          <w:kern w:val="0"/>
          <w:szCs w:val="21"/>
        </w:rPr>
        <w:t>给出了</w:t>
      </w:r>
      <w:r w:rsidRPr="007E1DBD">
        <w:rPr>
          <w:rFonts w:ascii="Helvetica" w:hAnsi="Helvetica" w:cs="宋体"/>
          <w:color w:val="333333"/>
          <w:kern w:val="0"/>
          <w:szCs w:val="21"/>
          <w:lang w:val="en-US"/>
        </w:rPr>
        <w:t xml:space="preserve"> AKCN-SEC</w:t>
      </w:r>
      <w:r w:rsidRPr="00902E07">
        <w:rPr>
          <w:rFonts w:ascii="Helvetica" w:hAnsi="Helvetica" w:cs="宋体"/>
          <w:color w:val="333333"/>
          <w:kern w:val="0"/>
          <w:szCs w:val="21"/>
        </w:rPr>
        <w:t>密钥封装算法</w:t>
      </w:r>
      <w:r w:rsidRPr="007E1DBD">
        <w:rPr>
          <w:rFonts w:ascii="Helvetica" w:hAnsi="Helvetica" w:cs="宋体"/>
          <w:color w:val="333333"/>
          <w:kern w:val="0"/>
          <w:szCs w:val="21"/>
          <w:lang w:val="en-US"/>
        </w:rPr>
        <w:t xml:space="preserve"> </w:t>
      </w:r>
      <w:r w:rsidRPr="00902E07">
        <w:rPr>
          <w:rFonts w:ascii="Helvetica" w:hAnsi="Helvetica" w:cs="宋体"/>
          <w:color w:val="333333"/>
          <w:kern w:val="0"/>
          <w:szCs w:val="21"/>
        </w:rPr>
        <w:t>和</w:t>
      </w:r>
      <w:r w:rsidRPr="007E1DBD">
        <w:rPr>
          <w:rFonts w:ascii="Helvetica" w:hAnsi="Helvetica" w:cs="宋体"/>
          <w:color w:val="333333"/>
          <w:kern w:val="0"/>
          <w:szCs w:val="21"/>
          <w:lang w:val="en-US"/>
        </w:rPr>
        <w:t xml:space="preserve"> OKCN-SEC</w:t>
      </w:r>
      <w:r w:rsidRPr="00902E07">
        <w:rPr>
          <w:rFonts w:ascii="Helvetica" w:hAnsi="Helvetica" w:cs="宋体"/>
          <w:color w:val="333333"/>
          <w:kern w:val="0"/>
          <w:szCs w:val="21"/>
        </w:rPr>
        <w:t>密钥封装算法的实现。</w:t>
      </w:r>
      <w:r w:rsidRPr="007E1DBD">
        <w:rPr>
          <w:rFonts w:ascii="Helvetica" w:hAnsi="Helvetica" w:cs="宋体"/>
          <w:color w:val="333333"/>
          <w:kern w:val="0"/>
          <w:szCs w:val="21"/>
          <w:lang w:val="en-US"/>
        </w:rPr>
        <w:t xml:space="preserve"> </w:t>
      </w:r>
      <w:r w:rsidRPr="00902E07">
        <w:rPr>
          <w:rFonts w:ascii="Helvetica" w:hAnsi="Helvetica" w:cs="宋体"/>
          <w:color w:val="333333"/>
          <w:kern w:val="0"/>
          <w:szCs w:val="21"/>
        </w:rPr>
        <w:t>整个算法库的解决方案名为</w:t>
      </w:r>
      <w:r w:rsidRPr="00902E07">
        <w:rPr>
          <w:rFonts w:ascii="Helvetica" w:hAnsi="Helvetica" w:cs="宋体"/>
          <w:color w:val="333333"/>
          <w:kern w:val="0"/>
          <w:szCs w:val="21"/>
        </w:rPr>
        <w:t>rlwe</w:t>
      </w:r>
      <w:r w:rsidRPr="00902E07">
        <w:rPr>
          <w:rFonts w:ascii="Helvetica" w:hAnsi="Helvetica" w:cs="宋体"/>
          <w:color w:val="333333"/>
          <w:kern w:val="0"/>
          <w:szCs w:val="21"/>
        </w:rPr>
        <w:t>，</w:t>
      </w:r>
      <w:r w:rsidR="00A11BB0">
        <w:rPr>
          <w:rFonts w:hint="eastAsia"/>
          <w:lang w:val="en-US"/>
        </w:rPr>
        <w:t>其中</w:t>
      </w:r>
      <w:r w:rsidR="00320402">
        <w:rPr>
          <w:rFonts w:hint="eastAsia"/>
          <w:lang w:val="en-US"/>
        </w:rPr>
        <w:t>r</w:t>
      </w:r>
      <w:r w:rsidR="00320402">
        <w:rPr>
          <w:lang w:val="en-US"/>
        </w:rPr>
        <w:t>lwe</w:t>
      </w:r>
      <w:r w:rsidR="00320402">
        <w:rPr>
          <w:rFonts w:hint="eastAsia"/>
          <w:lang w:val="en-US"/>
        </w:rPr>
        <w:t>解决方案</w:t>
      </w:r>
      <w:r w:rsidR="00A11BB0">
        <w:rPr>
          <w:rFonts w:hint="eastAsia"/>
          <w:lang w:val="en-US"/>
        </w:rPr>
        <w:t>包含</w:t>
      </w:r>
      <w:r w:rsidR="00A11BB0">
        <w:rPr>
          <w:rFonts w:hint="eastAsia"/>
          <w:lang w:val="en-US"/>
        </w:rPr>
        <w:t>4</w:t>
      </w:r>
      <w:r w:rsidR="00A11BB0">
        <w:rPr>
          <w:rFonts w:hint="eastAsia"/>
          <w:lang w:val="en-US"/>
        </w:rPr>
        <w:t>个项目，</w:t>
      </w:r>
      <w:r w:rsidR="00730D57">
        <w:rPr>
          <w:rFonts w:hint="eastAsia"/>
          <w:lang w:val="en-US"/>
        </w:rPr>
        <w:t>分别是：</w:t>
      </w:r>
    </w:p>
    <w:p w14:paraId="598D0220" w14:textId="3F26C762" w:rsidR="002242F7" w:rsidRDefault="00A11BB0" w:rsidP="002C12CC">
      <w:pPr>
        <w:pStyle w:val="210"/>
        <w:numPr>
          <w:ilvl w:val="0"/>
          <w:numId w:val="22"/>
        </w:numPr>
      </w:pPr>
      <w:r>
        <w:rPr>
          <w:rFonts w:hint="eastAsia"/>
          <w:lang w:val="en-US"/>
        </w:rPr>
        <w:lastRenderedPageBreak/>
        <w:t>l</w:t>
      </w:r>
      <w:r>
        <w:rPr>
          <w:lang w:val="en-US"/>
        </w:rPr>
        <w:t>ibokcn</w:t>
      </w:r>
      <w:r w:rsidR="002242F7">
        <w:rPr>
          <w:rFonts w:hint="eastAsia"/>
          <w:lang w:val="en-US"/>
        </w:rPr>
        <w:t>，包含了</w:t>
      </w:r>
      <w:r w:rsidR="002242F7">
        <w:rPr>
          <w:rFonts w:hint="eastAsia"/>
          <w:lang w:val="en-US"/>
        </w:rPr>
        <w:t>O</w:t>
      </w:r>
      <w:r w:rsidR="002242F7">
        <w:rPr>
          <w:lang w:val="en-US"/>
        </w:rPr>
        <w:t>KCN-SEC-RLWE</w:t>
      </w:r>
      <w:r w:rsidR="002242F7">
        <w:rPr>
          <w:rFonts w:hint="eastAsia"/>
        </w:rPr>
        <w:t>算法实现；</w:t>
      </w:r>
    </w:p>
    <w:p w14:paraId="4DBBD830" w14:textId="2E21E224" w:rsidR="00A11BB0" w:rsidRDefault="00A11BB0" w:rsidP="002C12CC">
      <w:pPr>
        <w:pStyle w:val="210"/>
        <w:numPr>
          <w:ilvl w:val="0"/>
          <w:numId w:val="22"/>
        </w:numPr>
      </w:pPr>
      <w:r>
        <w:rPr>
          <w:rFonts w:hint="eastAsia"/>
        </w:rPr>
        <w:t>t</w:t>
      </w:r>
      <w:r>
        <w:t xml:space="preserve">estokcnkem, </w:t>
      </w:r>
      <w:r>
        <w:rPr>
          <w:rFonts w:hint="eastAsia"/>
          <w:lang w:val="en-US"/>
        </w:rPr>
        <w:t>包含了</w:t>
      </w:r>
      <w:r>
        <w:rPr>
          <w:rFonts w:hint="eastAsia"/>
          <w:lang w:val="en-US"/>
        </w:rPr>
        <w:t>O</w:t>
      </w:r>
      <w:r>
        <w:rPr>
          <w:lang w:val="en-US"/>
        </w:rPr>
        <w:t>KCN-SEC-RLWE</w:t>
      </w:r>
      <w:r>
        <w:rPr>
          <w:rFonts w:hint="eastAsia"/>
        </w:rPr>
        <w:t>算法的测试程序；</w:t>
      </w:r>
    </w:p>
    <w:p w14:paraId="11975ABF" w14:textId="5EF99E0B" w:rsidR="002242F7" w:rsidRPr="00A11BB0" w:rsidRDefault="00A11BB0" w:rsidP="002C12CC">
      <w:pPr>
        <w:pStyle w:val="210"/>
        <w:numPr>
          <w:ilvl w:val="0"/>
          <w:numId w:val="22"/>
        </w:numPr>
        <w:rPr>
          <w:lang w:val="en-US"/>
        </w:rPr>
      </w:pPr>
      <w:r>
        <w:t>lib</w:t>
      </w:r>
      <w:r w:rsidR="002242F7">
        <w:t>akcn</w:t>
      </w:r>
      <w:r w:rsidR="002242F7">
        <w:rPr>
          <w:rFonts w:hint="eastAsia"/>
        </w:rPr>
        <w:t>，包含了</w:t>
      </w:r>
      <w:r w:rsidR="002242F7">
        <w:rPr>
          <w:rFonts w:hint="eastAsia"/>
        </w:rPr>
        <w:t>A</w:t>
      </w:r>
      <w:r w:rsidR="002242F7">
        <w:t>KCN-SEC-RLWE</w:t>
      </w:r>
      <w:r w:rsidR="002242F7">
        <w:rPr>
          <w:rFonts w:hint="eastAsia"/>
        </w:rPr>
        <w:t>算法实现；</w:t>
      </w:r>
    </w:p>
    <w:p w14:paraId="026E698B" w14:textId="588B7F43" w:rsidR="00A11BB0" w:rsidRDefault="00A11BB0" w:rsidP="002C12CC">
      <w:pPr>
        <w:pStyle w:val="210"/>
        <w:numPr>
          <w:ilvl w:val="0"/>
          <w:numId w:val="22"/>
        </w:numPr>
        <w:rPr>
          <w:lang w:val="en-US"/>
        </w:rPr>
      </w:pPr>
      <w:r>
        <w:rPr>
          <w:rFonts w:hint="eastAsia"/>
        </w:rPr>
        <w:t>t</w:t>
      </w:r>
      <w:r>
        <w:t>estakcnkem</w:t>
      </w:r>
      <w:r>
        <w:rPr>
          <w:rFonts w:hint="eastAsia"/>
        </w:rPr>
        <w:t>，包含了</w:t>
      </w:r>
      <w:r>
        <w:rPr>
          <w:rFonts w:hint="eastAsia"/>
        </w:rPr>
        <w:t>A</w:t>
      </w:r>
      <w:r>
        <w:t>KCN-SEC-RLWE</w:t>
      </w:r>
      <w:r>
        <w:rPr>
          <w:rFonts w:hint="eastAsia"/>
        </w:rPr>
        <w:t>算法的测试程序；</w:t>
      </w:r>
    </w:p>
    <w:p w14:paraId="13A40641" w14:textId="691DC5F8" w:rsidR="00320402" w:rsidRDefault="00AA3406" w:rsidP="002242F7">
      <w:pPr>
        <w:pStyle w:val="210"/>
        <w:ind w:left="0" w:firstLineChars="200" w:firstLine="480"/>
        <w:rPr>
          <w:lang w:val="en-US"/>
        </w:rPr>
      </w:pPr>
      <w:r w:rsidRPr="00AA3406">
        <w:rPr>
          <w:rFonts w:ascii="Helvetica" w:hAnsi="Helvetica" w:cs="宋体"/>
          <w:color w:val="333333"/>
          <w:kern w:val="0"/>
          <w:szCs w:val="21"/>
          <w:lang w:val="en-US"/>
        </w:rPr>
        <w:t xml:space="preserve">kem </w:t>
      </w:r>
      <w:r w:rsidRPr="00902E07">
        <w:rPr>
          <w:rFonts w:ascii="Helvetica" w:hAnsi="Helvetica" w:cs="宋体"/>
          <w:color w:val="333333"/>
          <w:kern w:val="0"/>
          <w:szCs w:val="21"/>
        </w:rPr>
        <w:t>解决方案打包在</w:t>
      </w:r>
      <w:r w:rsidRPr="00AA3406">
        <w:rPr>
          <w:rFonts w:ascii="Helvetica" w:hAnsi="Helvetica" w:cs="宋体"/>
          <w:color w:val="333333"/>
          <w:kern w:val="0"/>
          <w:szCs w:val="21"/>
          <w:lang w:val="en-US"/>
        </w:rPr>
        <w:t xml:space="preserve"> rlwe-E8-kem-src-win.rar </w:t>
      </w:r>
      <w:r w:rsidRPr="00902E07">
        <w:rPr>
          <w:rFonts w:ascii="Helvetica" w:hAnsi="Helvetica" w:cs="宋体"/>
          <w:color w:val="333333"/>
          <w:kern w:val="0"/>
          <w:szCs w:val="21"/>
        </w:rPr>
        <w:t>文件中</w:t>
      </w:r>
      <w:r w:rsidRPr="00AA3406">
        <w:rPr>
          <w:rFonts w:ascii="Helvetica" w:hAnsi="Helvetica" w:cs="宋体"/>
          <w:color w:val="333333"/>
          <w:kern w:val="0"/>
          <w:szCs w:val="21"/>
          <w:lang w:val="en-US"/>
        </w:rPr>
        <w:t>，</w:t>
      </w:r>
      <w:r w:rsidRPr="00902E07">
        <w:rPr>
          <w:rFonts w:ascii="Helvetica" w:hAnsi="Helvetica" w:cs="宋体"/>
          <w:color w:val="333333"/>
          <w:kern w:val="0"/>
          <w:szCs w:val="21"/>
        </w:rPr>
        <w:t>解压后的得到</w:t>
      </w:r>
      <w:r w:rsidRPr="00AA3406">
        <w:rPr>
          <w:rFonts w:ascii="Helvetica" w:hAnsi="Helvetica" w:cs="宋体"/>
          <w:color w:val="333333"/>
          <w:kern w:val="0"/>
          <w:szCs w:val="21"/>
          <w:lang w:val="en-US"/>
        </w:rPr>
        <w:t xml:space="preserve"> rlwe-E8-kem </w:t>
      </w:r>
      <w:r w:rsidRPr="00902E07">
        <w:rPr>
          <w:rFonts w:ascii="Helvetica" w:hAnsi="Helvetica" w:cs="宋体"/>
          <w:color w:val="333333"/>
          <w:kern w:val="0"/>
          <w:szCs w:val="21"/>
        </w:rPr>
        <w:t>文件夹。</w:t>
      </w:r>
      <w:r w:rsidRPr="00AA3406">
        <w:rPr>
          <w:rFonts w:ascii="Helvetica" w:hAnsi="Helvetica" w:cs="宋体"/>
          <w:color w:val="333333"/>
          <w:kern w:val="0"/>
          <w:szCs w:val="21"/>
          <w:lang w:val="en-US"/>
        </w:rPr>
        <w:t xml:space="preserve"> kem.sln </w:t>
      </w:r>
      <w:r w:rsidRPr="00902E07">
        <w:rPr>
          <w:rFonts w:ascii="Helvetica" w:hAnsi="Helvetica" w:cs="宋体"/>
          <w:color w:val="333333"/>
          <w:kern w:val="0"/>
          <w:szCs w:val="21"/>
        </w:rPr>
        <w:t>在</w:t>
      </w:r>
      <w:r w:rsidRPr="00AA3406">
        <w:rPr>
          <w:rFonts w:ascii="Helvetica" w:hAnsi="Helvetica" w:cs="宋体"/>
          <w:color w:val="333333"/>
          <w:kern w:val="0"/>
          <w:szCs w:val="21"/>
          <w:lang w:val="en-US"/>
        </w:rPr>
        <w:t xml:space="preserve"> rlwe-E8-kem\Windows\build\vs2010\kem </w:t>
      </w:r>
      <w:r w:rsidRPr="00902E07">
        <w:rPr>
          <w:rFonts w:ascii="Helvetica" w:hAnsi="Helvetica" w:cs="宋体"/>
          <w:color w:val="333333"/>
          <w:kern w:val="0"/>
          <w:szCs w:val="21"/>
        </w:rPr>
        <w:t>文件夹下。</w:t>
      </w:r>
      <w:r w:rsidRPr="00AA3406">
        <w:rPr>
          <w:rFonts w:ascii="Helvetica" w:hAnsi="Helvetica" w:cs="宋体"/>
          <w:color w:val="333333"/>
          <w:kern w:val="0"/>
          <w:szCs w:val="21"/>
          <w:lang w:val="en-US"/>
        </w:rPr>
        <w:t xml:space="preserve"> kem </w:t>
      </w:r>
      <w:r w:rsidRPr="00902E07">
        <w:rPr>
          <w:rFonts w:ascii="Helvetica" w:hAnsi="Helvetica" w:cs="宋体"/>
          <w:color w:val="333333"/>
          <w:kern w:val="0"/>
          <w:szCs w:val="21"/>
        </w:rPr>
        <w:t>解决方案给出了</w:t>
      </w:r>
      <w:r w:rsidRPr="00AA3406">
        <w:rPr>
          <w:rFonts w:ascii="Helvetica" w:hAnsi="Helvetica" w:cs="宋体"/>
          <w:color w:val="333333"/>
          <w:kern w:val="0"/>
          <w:szCs w:val="21"/>
          <w:lang w:val="en-US"/>
        </w:rPr>
        <w:t xml:space="preserve"> AKCN-E8 </w:t>
      </w:r>
      <w:r w:rsidRPr="00902E07">
        <w:rPr>
          <w:rFonts w:ascii="Helvetica" w:hAnsi="Helvetica" w:cs="宋体"/>
          <w:color w:val="333333"/>
          <w:kern w:val="0"/>
          <w:szCs w:val="21"/>
        </w:rPr>
        <w:t>密钥封装算法的实现。</w:t>
      </w:r>
      <w:r w:rsidRPr="00AA3406">
        <w:rPr>
          <w:rFonts w:ascii="Helvetica" w:hAnsi="Helvetica" w:cs="宋体"/>
          <w:color w:val="333333"/>
          <w:kern w:val="0"/>
          <w:szCs w:val="21"/>
          <w:lang w:val="en-US"/>
        </w:rPr>
        <w:t xml:space="preserve"> </w:t>
      </w:r>
      <w:r w:rsidRPr="00902E07">
        <w:rPr>
          <w:rFonts w:ascii="Helvetica" w:hAnsi="Helvetica" w:cs="宋体"/>
          <w:color w:val="333333"/>
          <w:kern w:val="0"/>
          <w:szCs w:val="21"/>
        </w:rPr>
        <w:t>整个算法库的解决方案名为</w:t>
      </w:r>
      <w:r w:rsidRPr="00902E07">
        <w:rPr>
          <w:rFonts w:ascii="Helvetica" w:hAnsi="Helvetica" w:cs="宋体"/>
          <w:color w:val="333333"/>
          <w:kern w:val="0"/>
          <w:szCs w:val="21"/>
        </w:rPr>
        <w:t>kem</w:t>
      </w:r>
      <w:r w:rsidRPr="00902E07">
        <w:rPr>
          <w:rFonts w:ascii="Helvetica" w:hAnsi="Helvetica" w:cs="宋体"/>
          <w:color w:val="333333"/>
          <w:kern w:val="0"/>
          <w:szCs w:val="21"/>
        </w:rPr>
        <w:t>，</w:t>
      </w:r>
      <w:r>
        <w:rPr>
          <w:rFonts w:hint="eastAsia"/>
          <w:lang w:val="en-US"/>
        </w:rPr>
        <w:t>其中</w:t>
      </w:r>
      <w:r w:rsidR="00320402">
        <w:rPr>
          <w:rFonts w:hint="eastAsia"/>
          <w:lang w:val="en-US"/>
        </w:rPr>
        <w:t>包含了两个项目，分别是</w:t>
      </w:r>
    </w:p>
    <w:p w14:paraId="31F22757" w14:textId="225E4179" w:rsidR="00320402" w:rsidRDefault="00320402" w:rsidP="00320402">
      <w:pPr>
        <w:pStyle w:val="210"/>
        <w:numPr>
          <w:ilvl w:val="0"/>
          <w:numId w:val="22"/>
        </w:numPr>
      </w:pPr>
      <w:r>
        <w:rPr>
          <w:rFonts w:hint="eastAsia"/>
          <w:lang w:val="en-US"/>
        </w:rPr>
        <w:t>k</w:t>
      </w:r>
      <w:r>
        <w:rPr>
          <w:lang w:val="en-US"/>
        </w:rPr>
        <w:t>em</w:t>
      </w:r>
      <w:r>
        <w:rPr>
          <w:rFonts w:hint="eastAsia"/>
          <w:lang w:val="en-US"/>
        </w:rPr>
        <w:t>，包含了</w:t>
      </w:r>
      <w:r>
        <w:rPr>
          <w:lang w:val="en-US"/>
        </w:rPr>
        <w:t>AKCN-E8-RLWE</w:t>
      </w:r>
      <w:r>
        <w:rPr>
          <w:rFonts w:hint="eastAsia"/>
        </w:rPr>
        <w:t>算法实现；</w:t>
      </w:r>
    </w:p>
    <w:p w14:paraId="650578AA" w14:textId="503C6A20" w:rsidR="00320402" w:rsidRPr="004F587D" w:rsidRDefault="00320402" w:rsidP="004F587D">
      <w:pPr>
        <w:pStyle w:val="210"/>
        <w:numPr>
          <w:ilvl w:val="0"/>
          <w:numId w:val="22"/>
        </w:numPr>
      </w:pPr>
      <w:r>
        <w:rPr>
          <w:rFonts w:hint="eastAsia"/>
        </w:rPr>
        <w:t>t</w:t>
      </w:r>
      <w:r>
        <w:t xml:space="preserve">estakcne8, </w:t>
      </w:r>
      <w:r>
        <w:rPr>
          <w:rFonts w:hint="eastAsia"/>
          <w:lang w:val="en-US"/>
        </w:rPr>
        <w:t>包含了</w:t>
      </w:r>
      <w:r>
        <w:rPr>
          <w:lang w:val="en-US"/>
        </w:rPr>
        <w:t>AKCN-E8-RLWE</w:t>
      </w:r>
      <w:r>
        <w:rPr>
          <w:rFonts w:hint="eastAsia"/>
        </w:rPr>
        <w:t>算法的测试程序；</w:t>
      </w:r>
    </w:p>
    <w:p w14:paraId="6977E1DD" w14:textId="28800A79" w:rsidR="00730D57" w:rsidRDefault="00730D57" w:rsidP="002242F7">
      <w:pPr>
        <w:pStyle w:val="210"/>
        <w:ind w:left="0" w:firstLineChars="200" w:firstLine="480"/>
        <w:rPr>
          <w:lang w:val="en-US"/>
        </w:rPr>
      </w:pPr>
      <w:r>
        <w:rPr>
          <w:rFonts w:hint="eastAsia"/>
          <w:lang w:val="en-US"/>
        </w:rPr>
        <w:t>测试程序含功能的验证和性能测试。测试程序与算法库均为</w:t>
      </w:r>
      <w:r>
        <w:rPr>
          <w:rFonts w:hint="eastAsia"/>
          <w:lang w:val="en-US"/>
        </w:rPr>
        <w:t>c</w:t>
      </w:r>
      <w:r>
        <w:rPr>
          <w:rFonts w:hint="eastAsia"/>
          <w:lang w:val="en-US"/>
        </w:rPr>
        <w:t>语言开发</w:t>
      </w:r>
      <w:r w:rsidR="0040702D">
        <w:rPr>
          <w:rFonts w:hint="eastAsia"/>
          <w:lang w:val="en-US"/>
        </w:rPr>
        <w:t>。因代码涉及对</w:t>
      </w:r>
      <w:r w:rsidR="0040702D">
        <w:rPr>
          <w:rFonts w:hint="eastAsia"/>
          <w:lang w:val="en-US"/>
        </w:rPr>
        <w:t>o</w:t>
      </w:r>
      <w:r w:rsidR="0040702D">
        <w:rPr>
          <w:lang w:val="en-US"/>
        </w:rPr>
        <w:t>penssl</w:t>
      </w:r>
      <w:r w:rsidR="0040702D">
        <w:rPr>
          <w:rFonts w:hint="eastAsia"/>
          <w:lang w:val="en-US"/>
        </w:rPr>
        <w:t>库的调用，为简化编译流程，在工程代码的</w:t>
      </w:r>
      <w:r w:rsidR="0040702D">
        <w:rPr>
          <w:rFonts w:hint="eastAsia"/>
          <w:lang w:val="en-US"/>
        </w:rPr>
        <w:t>x</w:t>
      </w:r>
      <w:r w:rsidR="0040702D">
        <w:rPr>
          <w:lang w:val="en-US"/>
        </w:rPr>
        <w:t>64\release</w:t>
      </w:r>
      <w:r w:rsidR="0040702D">
        <w:rPr>
          <w:rFonts w:hint="eastAsia"/>
          <w:lang w:val="en-US"/>
        </w:rPr>
        <w:t>目录下已集成了编译好的</w:t>
      </w:r>
      <w:r w:rsidR="0040702D">
        <w:rPr>
          <w:lang w:val="en-US"/>
        </w:rPr>
        <w:t>openssl</w:t>
      </w:r>
      <w:r w:rsidR="0040702D">
        <w:rPr>
          <w:rFonts w:hint="eastAsia"/>
          <w:lang w:val="en-US"/>
        </w:rPr>
        <w:t>库文件（</w:t>
      </w:r>
      <w:r w:rsidR="0040702D" w:rsidRPr="0040702D">
        <w:rPr>
          <w:lang w:val="en-US"/>
        </w:rPr>
        <w:t>libcrypto-1_1-x64.dll</w:t>
      </w:r>
      <w:r w:rsidR="0040702D">
        <w:rPr>
          <w:rFonts w:hint="eastAsia"/>
          <w:lang w:val="en-US"/>
        </w:rPr>
        <w:t>）。</w:t>
      </w:r>
      <w:r>
        <w:rPr>
          <w:rFonts w:hint="eastAsia"/>
          <w:lang w:val="en-US"/>
        </w:rPr>
        <w:t>编译时使用</w:t>
      </w:r>
      <w:r>
        <w:rPr>
          <w:rFonts w:hint="eastAsia"/>
          <w:lang w:val="en-US"/>
        </w:rPr>
        <w:t>v</w:t>
      </w:r>
      <w:r>
        <w:rPr>
          <w:lang w:val="en-US"/>
        </w:rPr>
        <w:t>isual studio 2010pro</w:t>
      </w:r>
      <w:r>
        <w:rPr>
          <w:rFonts w:hint="eastAsia"/>
          <w:lang w:val="en-US"/>
        </w:rPr>
        <w:t>打开</w:t>
      </w:r>
      <w:r w:rsidR="00BE0C15">
        <w:rPr>
          <w:rFonts w:hint="eastAsia"/>
          <w:lang w:val="en-US"/>
        </w:rPr>
        <w:t>相应</w:t>
      </w:r>
      <w:r>
        <w:rPr>
          <w:rFonts w:hint="eastAsia"/>
          <w:lang w:val="en-US"/>
        </w:rPr>
        <w:t>目录下的算法解决方案</w:t>
      </w:r>
      <w:r w:rsidR="00BE0C15">
        <w:rPr>
          <w:rFonts w:hint="eastAsia"/>
          <w:lang w:val="en-US"/>
        </w:rPr>
        <w:t>后先编译算法库再编译</w:t>
      </w:r>
      <w:r w:rsidR="00A11BB0">
        <w:rPr>
          <w:rFonts w:hint="eastAsia"/>
          <w:lang w:val="en-US"/>
        </w:rPr>
        <w:t>对应的</w:t>
      </w:r>
      <w:r w:rsidR="00BE0C15">
        <w:rPr>
          <w:rFonts w:hint="eastAsia"/>
          <w:lang w:val="en-US"/>
        </w:rPr>
        <w:t>算法测试程序。</w:t>
      </w:r>
    </w:p>
    <w:p w14:paraId="56AA0306" w14:textId="77777777" w:rsidR="00FD21BC" w:rsidRPr="00FD21BC" w:rsidRDefault="00FD21BC" w:rsidP="00FD21BC">
      <w:pPr>
        <w:pStyle w:val="210"/>
        <w:numPr>
          <w:ilvl w:val="0"/>
          <w:numId w:val="22"/>
        </w:numPr>
        <w:rPr>
          <w:lang w:val="en-US"/>
        </w:rPr>
      </w:pPr>
      <w:r w:rsidRPr="00FD21BC">
        <w:rPr>
          <w:lang w:val="en-US"/>
        </w:rPr>
        <w:t>对</w:t>
      </w:r>
      <w:r w:rsidRPr="00FD21BC">
        <w:rPr>
          <w:lang w:val="en-US"/>
        </w:rPr>
        <w:t xml:space="preserve">rlwe </w:t>
      </w:r>
      <w:r w:rsidRPr="00FD21BC">
        <w:rPr>
          <w:lang w:val="en-US"/>
        </w:rPr>
        <w:t>解决方案，可以看到里面包含</w:t>
      </w:r>
      <w:r w:rsidRPr="00FD21BC">
        <w:rPr>
          <w:lang w:val="en-US"/>
        </w:rPr>
        <w:t>2</w:t>
      </w:r>
      <w:r w:rsidRPr="00FD21BC">
        <w:rPr>
          <w:lang w:val="en-US"/>
        </w:rPr>
        <w:t>个项目，分别是算法库</w:t>
      </w:r>
      <w:r w:rsidRPr="00FD21BC">
        <w:rPr>
          <w:lang w:val="en-US"/>
        </w:rPr>
        <w:t xml:space="preserve">kem, </w:t>
      </w:r>
      <w:r w:rsidRPr="00FD21BC">
        <w:rPr>
          <w:lang w:val="en-US"/>
        </w:rPr>
        <w:t>算法测试程序</w:t>
      </w:r>
      <w:r w:rsidRPr="00FD21BC">
        <w:rPr>
          <w:lang w:val="en-US"/>
        </w:rPr>
        <w:t xml:space="preserve"> testakcne8</w:t>
      </w:r>
      <w:r w:rsidRPr="00FD21BC">
        <w:rPr>
          <w:lang w:val="en-US"/>
        </w:rPr>
        <w:t>。</w:t>
      </w:r>
      <w:r w:rsidRPr="00FD21BC">
        <w:rPr>
          <w:lang w:val="en-US"/>
        </w:rPr>
        <w:t xml:space="preserve"> </w:t>
      </w:r>
      <w:r w:rsidRPr="00FD21BC">
        <w:rPr>
          <w:lang w:val="en-US"/>
        </w:rPr>
        <w:t>在</w:t>
      </w:r>
      <w:r w:rsidRPr="00FD21BC">
        <w:rPr>
          <w:lang w:val="en-US"/>
        </w:rPr>
        <w:t xml:space="preserve"> rlwe-win\rlwe\x64\Release </w:t>
      </w:r>
      <w:r w:rsidRPr="00FD21BC">
        <w:rPr>
          <w:lang w:val="en-US"/>
        </w:rPr>
        <w:t>文件夹下，</w:t>
      </w:r>
      <w:r w:rsidRPr="00FD21BC">
        <w:rPr>
          <w:lang w:val="en-US"/>
        </w:rPr>
        <w:t xml:space="preserve"> </w:t>
      </w:r>
      <w:r w:rsidRPr="00FD21BC">
        <w:rPr>
          <w:lang w:val="en-US"/>
        </w:rPr>
        <w:t>编译生成的</w:t>
      </w:r>
      <w:r w:rsidRPr="00FD21BC">
        <w:rPr>
          <w:lang w:val="en-US"/>
        </w:rPr>
        <w:t xml:space="preserve">libakcn.lib </w:t>
      </w:r>
      <w:r w:rsidRPr="00FD21BC">
        <w:rPr>
          <w:lang w:val="en-US"/>
        </w:rPr>
        <w:t>和</w:t>
      </w:r>
      <w:r w:rsidRPr="00FD21BC">
        <w:rPr>
          <w:lang w:val="en-US"/>
        </w:rPr>
        <w:t xml:space="preserve"> libokcn.lib</w:t>
      </w:r>
      <w:r w:rsidRPr="00FD21BC">
        <w:rPr>
          <w:lang w:val="en-US"/>
        </w:rPr>
        <w:t>即为算法库，</w:t>
      </w:r>
      <w:r w:rsidRPr="00FD21BC">
        <w:rPr>
          <w:lang w:val="en-US"/>
        </w:rPr>
        <w:t>testakcnkem.exe</w:t>
      </w:r>
      <w:r w:rsidRPr="00FD21BC">
        <w:rPr>
          <w:lang w:val="en-US"/>
        </w:rPr>
        <w:t>和</w:t>
      </w:r>
      <w:r w:rsidRPr="00FD21BC">
        <w:rPr>
          <w:lang w:val="en-US"/>
        </w:rPr>
        <w:t>testokcnkem.exe</w:t>
      </w:r>
      <w:r w:rsidRPr="00FD21BC">
        <w:rPr>
          <w:lang w:val="en-US"/>
        </w:rPr>
        <w:t>即为算法测试程序。</w:t>
      </w:r>
    </w:p>
    <w:p w14:paraId="5342E8DA" w14:textId="4001DFFB" w:rsidR="00FD21BC" w:rsidRPr="00FD21BC" w:rsidRDefault="00FD21BC" w:rsidP="00FD21BC">
      <w:pPr>
        <w:pStyle w:val="210"/>
        <w:numPr>
          <w:ilvl w:val="0"/>
          <w:numId w:val="22"/>
        </w:numPr>
        <w:rPr>
          <w:lang w:val="en-US"/>
        </w:rPr>
      </w:pPr>
      <w:r w:rsidRPr="00FD21BC">
        <w:rPr>
          <w:lang w:val="en-US"/>
        </w:rPr>
        <w:t>对</w:t>
      </w:r>
      <w:r w:rsidRPr="00FD21BC">
        <w:rPr>
          <w:lang w:val="en-US"/>
        </w:rPr>
        <w:t xml:space="preserve">kem </w:t>
      </w:r>
      <w:r w:rsidRPr="00FD21BC">
        <w:rPr>
          <w:lang w:val="en-US"/>
        </w:rPr>
        <w:t>解决方案，可以看到里面包含</w:t>
      </w:r>
      <w:r w:rsidRPr="00FD21BC">
        <w:rPr>
          <w:lang w:val="en-US"/>
        </w:rPr>
        <w:t>2</w:t>
      </w:r>
      <w:r w:rsidRPr="00FD21BC">
        <w:rPr>
          <w:lang w:val="en-US"/>
        </w:rPr>
        <w:t>个项目，分别是</w:t>
      </w:r>
      <w:r w:rsidRPr="00FD21BC">
        <w:rPr>
          <w:lang w:val="en-US"/>
        </w:rPr>
        <w:t>kem</w:t>
      </w:r>
      <w:r w:rsidRPr="00FD21BC">
        <w:rPr>
          <w:lang w:val="en-US"/>
        </w:rPr>
        <w:t>，包含了</w:t>
      </w:r>
      <w:r w:rsidRPr="00FD21BC">
        <w:rPr>
          <w:lang w:val="en-US"/>
        </w:rPr>
        <w:t>AKCN-E8-RLWE</w:t>
      </w:r>
      <w:r w:rsidRPr="00FD21BC">
        <w:rPr>
          <w:lang w:val="en-US"/>
        </w:rPr>
        <w:t>算法实现；</w:t>
      </w:r>
      <w:r w:rsidRPr="00FD21BC">
        <w:rPr>
          <w:lang w:val="en-US"/>
        </w:rPr>
        <w:t xml:space="preserve"> testakcne8, </w:t>
      </w:r>
      <w:r w:rsidRPr="00FD21BC">
        <w:rPr>
          <w:lang w:val="en-US"/>
        </w:rPr>
        <w:t>包含了</w:t>
      </w:r>
      <w:r w:rsidRPr="00FD21BC">
        <w:rPr>
          <w:lang w:val="en-US"/>
        </w:rPr>
        <w:t>AKCN-E8-RLWE</w:t>
      </w:r>
      <w:r w:rsidRPr="00FD21BC">
        <w:rPr>
          <w:lang w:val="en-US"/>
        </w:rPr>
        <w:t>算法的测试程序；在</w:t>
      </w:r>
      <w:r w:rsidRPr="00FD21BC">
        <w:rPr>
          <w:lang w:val="en-US"/>
        </w:rPr>
        <w:t xml:space="preserve">\rlwe_E8_kem_src_win\rlwe_E8_kem\Windows\bin </w:t>
      </w:r>
      <w:r w:rsidRPr="00FD21BC">
        <w:rPr>
          <w:lang w:val="en-US"/>
        </w:rPr>
        <w:t>文件夹下，编译生成的</w:t>
      </w:r>
      <w:r w:rsidRPr="00FD21BC">
        <w:rPr>
          <w:lang w:val="en-US"/>
        </w:rPr>
        <w:t xml:space="preserve">kem.lib </w:t>
      </w:r>
      <w:r w:rsidRPr="00FD21BC">
        <w:rPr>
          <w:lang w:val="en-US"/>
        </w:rPr>
        <w:t>即为算法库，</w:t>
      </w:r>
      <w:r w:rsidRPr="00FD21BC">
        <w:rPr>
          <w:lang w:val="en-US"/>
        </w:rPr>
        <w:t>testakcne8.exe</w:t>
      </w:r>
      <w:r w:rsidRPr="00FD21BC">
        <w:rPr>
          <w:lang w:val="en-US"/>
        </w:rPr>
        <w:t>即为算法测试程序。</w:t>
      </w:r>
    </w:p>
    <w:p w14:paraId="531E90E8" w14:textId="77777777" w:rsidR="00FD21BC" w:rsidRPr="00FD21BC" w:rsidRDefault="00FD21BC" w:rsidP="002242F7">
      <w:pPr>
        <w:pStyle w:val="210"/>
        <w:ind w:left="0" w:firstLineChars="200" w:firstLine="480"/>
        <w:rPr>
          <w:lang w:val="en-US"/>
        </w:rPr>
      </w:pPr>
    </w:p>
    <w:p w14:paraId="056F5D3D" w14:textId="77777777" w:rsidR="00D97E0A" w:rsidRDefault="00220A26" w:rsidP="00D97E0A">
      <w:pPr>
        <w:pStyle w:val="210"/>
        <w:ind w:left="0" w:firstLineChars="200" w:firstLine="480"/>
        <w:rPr>
          <w:lang w:val="en-US"/>
        </w:rPr>
      </w:pPr>
      <w:r>
        <w:rPr>
          <w:rFonts w:hint="eastAsia"/>
          <w:lang w:val="en-US"/>
        </w:rPr>
        <w:t>所有</w:t>
      </w:r>
      <w:r w:rsidR="007E7F74">
        <w:rPr>
          <w:rFonts w:hint="eastAsia"/>
          <w:lang w:val="en-US"/>
        </w:rPr>
        <w:t>测试程序</w:t>
      </w:r>
      <w:r>
        <w:rPr>
          <w:rFonts w:hint="eastAsia"/>
          <w:lang w:val="en-US"/>
        </w:rPr>
        <w:t>均</w:t>
      </w:r>
      <w:r w:rsidR="007E7F74">
        <w:rPr>
          <w:rFonts w:hint="eastAsia"/>
          <w:lang w:val="en-US"/>
        </w:rPr>
        <w:t>采用列表菜单方式提供不同项目的测试，</w:t>
      </w:r>
      <w:r w:rsidR="007E7F74">
        <w:rPr>
          <w:lang w:val="en-US"/>
        </w:rPr>
        <w:t>使用</w:t>
      </w:r>
      <w:r w:rsidR="007E7F74">
        <w:rPr>
          <w:rFonts w:hint="eastAsia"/>
          <w:lang w:val="en-US"/>
        </w:rPr>
        <w:t>时执行</w:t>
      </w:r>
      <w:r>
        <w:rPr>
          <w:rFonts w:hint="eastAsia"/>
          <w:lang w:val="en-US"/>
        </w:rPr>
        <w:t>对应算法的测试程序</w:t>
      </w:r>
      <w:r w:rsidR="007E7F74">
        <w:rPr>
          <w:lang w:val="en-US"/>
        </w:rPr>
        <w:t>即可</w:t>
      </w:r>
      <w:r w:rsidR="007E7F74">
        <w:rPr>
          <w:rFonts w:hint="eastAsia"/>
          <w:lang w:val="en-US"/>
        </w:rPr>
        <w:t>进入</w:t>
      </w:r>
      <w:r w:rsidR="00E60B14">
        <w:rPr>
          <w:rFonts w:hint="eastAsia"/>
          <w:lang w:val="en-US"/>
        </w:rPr>
        <w:t>测试</w:t>
      </w:r>
      <w:r w:rsidR="007E7F74">
        <w:rPr>
          <w:rFonts w:hint="eastAsia"/>
          <w:lang w:val="en-US"/>
        </w:rPr>
        <w:t>菜单，</w:t>
      </w:r>
      <w:r w:rsidR="007E7F74">
        <w:rPr>
          <w:lang w:val="en-US"/>
        </w:rPr>
        <w:t>菜单</w:t>
      </w:r>
      <w:r w:rsidR="007E7F74">
        <w:rPr>
          <w:rFonts w:hint="eastAsia"/>
          <w:lang w:val="en-US"/>
        </w:rPr>
        <w:t>内容</w:t>
      </w:r>
      <w:r w:rsidR="00E60B14">
        <w:rPr>
          <w:rFonts w:hint="eastAsia"/>
          <w:lang w:val="en-US"/>
        </w:rPr>
        <w:t>包括功能测试部分和交互式性能测试</w:t>
      </w:r>
      <w:r w:rsidR="00E60B14">
        <w:rPr>
          <w:rFonts w:hint="eastAsia"/>
          <w:lang w:val="en-US"/>
        </w:rPr>
        <w:lastRenderedPageBreak/>
        <w:t>部分，</w:t>
      </w:r>
      <w:r w:rsidR="00D97E0A">
        <w:rPr>
          <w:rFonts w:hint="eastAsia"/>
          <w:lang w:val="en-US"/>
        </w:rPr>
        <w:t>图</w:t>
      </w:r>
      <w:r w:rsidR="00D97E0A">
        <w:rPr>
          <w:rFonts w:hint="eastAsia"/>
          <w:lang w:val="en-US"/>
        </w:rPr>
        <w:t>2.1</w:t>
      </w:r>
      <w:r w:rsidR="00D97E0A">
        <w:rPr>
          <w:rFonts w:hint="eastAsia"/>
          <w:lang w:val="en-US"/>
        </w:rPr>
        <w:t>为</w:t>
      </w:r>
      <w:r w:rsidR="00D97E0A" w:rsidRPr="009E4782">
        <w:rPr>
          <w:rFonts w:hint="eastAsia"/>
          <w:lang w:val="en-US"/>
        </w:rPr>
        <w:t>O</w:t>
      </w:r>
      <w:r w:rsidR="00D97E0A" w:rsidRPr="009E4782">
        <w:rPr>
          <w:lang w:val="en-US"/>
        </w:rPr>
        <w:t>KCN-SEC-RLWE</w:t>
      </w:r>
      <w:r w:rsidR="00D97E0A">
        <w:rPr>
          <w:rFonts w:hint="eastAsia"/>
        </w:rPr>
        <w:t>算法</w:t>
      </w:r>
      <w:r w:rsidR="00D97E0A">
        <w:rPr>
          <w:rFonts w:hint="eastAsia"/>
          <w:lang w:val="en-US"/>
        </w:rPr>
        <w:t>测试验证可执行程序</w:t>
      </w:r>
      <w:r w:rsidR="00D97E0A">
        <w:rPr>
          <w:lang w:val="en-US"/>
        </w:rPr>
        <w:t>testokcnkem</w:t>
      </w:r>
      <w:r w:rsidR="00D97E0A">
        <w:rPr>
          <w:rFonts w:hint="eastAsia"/>
          <w:lang w:val="en-US"/>
        </w:rPr>
        <w:t>的测试界面：</w:t>
      </w:r>
    </w:p>
    <w:p w14:paraId="1C589E8A" w14:textId="5F4C99BF" w:rsidR="00D97E0A" w:rsidRDefault="00FB6753" w:rsidP="00D97E0A">
      <w:pPr>
        <w:pStyle w:val="210"/>
        <w:spacing w:after="0"/>
        <w:ind w:leftChars="27" w:left="545" w:hangingChars="200"/>
        <w:jc w:val="center"/>
        <w:rPr>
          <w:noProof/>
        </w:rPr>
      </w:pPr>
      <w:r>
        <w:rPr>
          <w:noProof/>
        </w:rPr>
        <w:pict w14:anchorId="2CAC0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85.1pt;height:212.65pt;visibility:visible;mso-wrap-style:square">
            <v:imagedata r:id="rId16" o:title=""/>
          </v:shape>
        </w:pict>
      </w:r>
    </w:p>
    <w:p w14:paraId="0EC6E283" w14:textId="77777777" w:rsidR="00D97E0A" w:rsidRDefault="00D97E0A" w:rsidP="00D97E0A">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5C85173B" w14:textId="7EEC6EEA" w:rsidR="006350A4" w:rsidRDefault="00D97E0A" w:rsidP="00D97E0A">
      <w:pPr>
        <w:pStyle w:val="210"/>
        <w:ind w:left="0" w:firstLineChars="200" w:firstLine="480"/>
        <w:rPr>
          <w:lang w:val="en-US"/>
        </w:rPr>
      </w:pPr>
      <w:r>
        <w:rPr>
          <w:rFonts w:hint="eastAsia"/>
          <w:lang w:val="en-US"/>
        </w:rPr>
        <w:t>选择对应菜单项并输入编号即可开始测试。</w:t>
      </w:r>
    </w:p>
    <w:p w14:paraId="3CF1A5FC" w14:textId="77777777" w:rsidR="006350A4" w:rsidRDefault="006350A4" w:rsidP="002644A0">
      <w:pPr>
        <w:pStyle w:val="210"/>
        <w:ind w:leftChars="18" w:left="523" w:hangingChars="200"/>
        <w:rPr>
          <w:lang w:val="en-US"/>
        </w:rPr>
      </w:pPr>
    </w:p>
    <w:p w14:paraId="5C43F308" w14:textId="77777777" w:rsidR="006350A4" w:rsidRDefault="007E7F74">
      <w:pPr>
        <w:pStyle w:val="21"/>
        <w:tabs>
          <w:tab w:val="clear" w:pos="709"/>
          <w:tab w:val="clear" w:pos="1844"/>
          <w:tab w:val="left" w:pos="0"/>
          <w:tab w:val="left" w:pos="567"/>
        </w:tabs>
        <w:ind w:left="0" w:firstLine="0"/>
      </w:pPr>
      <w:bookmarkStart w:id="42" w:name="_Toc4078742"/>
      <w:bookmarkStart w:id="43" w:name="_Hlk536630194"/>
      <w:r>
        <w:rPr>
          <w:rFonts w:hint="eastAsia"/>
        </w:rPr>
        <w:t>测试方法</w:t>
      </w:r>
      <w:bookmarkEnd w:id="42"/>
    </w:p>
    <w:bookmarkEnd w:id="0"/>
    <w:bookmarkEnd w:id="1"/>
    <w:bookmarkEnd w:id="3"/>
    <w:bookmarkEnd w:id="4"/>
    <w:bookmarkEnd w:id="43"/>
    <w:p w14:paraId="62578F49" w14:textId="77777777" w:rsidR="00352CA2" w:rsidRDefault="00352CA2" w:rsidP="00352CA2">
      <w:pPr>
        <w:pStyle w:val="210"/>
        <w:numPr>
          <w:ilvl w:val="0"/>
          <w:numId w:val="12"/>
        </w:numPr>
        <w:rPr>
          <w:lang w:val="en-US"/>
        </w:rPr>
      </w:pPr>
      <w:r>
        <w:rPr>
          <w:rFonts w:hint="eastAsia"/>
          <w:lang w:val="en-US"/>
        </w:rPr>
        <w:t>测试案例的组织分三个层次：</w:t>
      </w:r>
      <w:r>
        <w:rPr>
          <w:rFonts w:hint="eastAsia"/>
          <w:lang w:val="en-US"/>
        </w:rPr>
        <w:t>a.</w:t>
      </w:r>
      <w:r>
        <w:rPr>
          <w:rFonts w:hint="eastAsia"/>
          <w:lang w:val="en-US"/>
        </w:rPr>
        <w:t>算法的健壮性、稳定性验证；</w:t>
      </w:r>
      <w:r>
        <w:rPr>
          <w:lang w:val="en-US"/>
        </w:rPr>
        <w:t>b.</w:t>
      </w:r>
      <w:r>
        <w:rPr>
          <w:rFonts w:hint="eastAsia"/>
          <w:lang w:val="en-US"/>
        </w:rPr>
        <w:t>算法功能验证；</w:t>
      </w:r>
      <w:r>
        <w:rPr>
          <w:rFonts w:hint="eastAsia"/>
          <w:lang w:val="en-US"/>
        </w:rPr>
        <w:t>c</w:t>
      </w:r>
      <w:r>
        <w:rPr>
          <w:lang w:val="en-US"/>
        </w:rPr>
        <w:t>.</w:t>
      </w:r>
      <w:r>
        <w:rPr>
          <w:rFonts w:hint="eastAsia"/>
          <w:lang w:val="en-US"/>
        </w:rPr>
        <w:t>算法性能测试。</w:t>
      </w:r>
    </w:p>
    <w:p w14:paraId="5420C3E0" w14:textId="77777777" w:rsidR="00352CA2" w:rsidRDefault="00352CA2" w:rsidP="00352CA2">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080758D9" w14:textId="77777777" w:rsidR="00352CA2" w:rsidRPr="003749E6" w:rsidRDefault="00352CA2" w:rsidP="00352CA2">
      <w:pPr>
        <w:pStyle w:val="210"/>
        <w:numPr>
          <w:ilvl w:val="0"/>
          <w:numId w:val="12"/>
        </w:numPr>
        <w:rPr>
          <w:lang w:val="en-US"/>
        </w:rPr>
      </w:pPr>
      <w:r>
        <w:rPr>
          <w:rFonts w:hint="eastAsia"/>
          <w:lang w:val="en-US"/>
        </w:rPr>
        <w:t>为获取性能测试准确数据，测试将对所有接口分别根据收敛情况进行不同数量级的重复测试以获取正确的统计结果。</w:t>
      </w:r>
    </w:p>
    <w:p w14:paraId="1CE82299" w14:textId="77777777" w:rsidR="00352CA2" w:rsidRDefault="00352CA2" w:rsidP="00352CA2">
      <w:pPr>
        <w:pStyle w:val="210"/>
        <w:ind w:left="0" w:firstLine="0"/>
        <w:rPr>
          <w:lang w:val="en-US"/>
        </w:rPr>
      </w:pPr>
      <w:r>
        <w:rPr>
          <w:lang w:val="en-US"/>
        </w:rPr>
        <w:t>4</w:t>
      </w:r>
      <w:r>
        <w:rPr>
          <w:rFonts w:hint="eastAsia"/>
          <w:lang w:val="en-US"/>
        </w:rPr>
        <w:t>、各算法总体测试流程见图</w:t>
      </w:r>
      <w:r>
        <w:rPr>
          <w:rFonts w:hint="eastAsia"/>
          <w:lang w:val="en-US"/>
        </w:rPr>
        <w:t>2.2</w:t>
      </w:r>
      <w:r>
        <w:rPr>
          <w:rFonts w:hint="eastAsia"/>
          <w:lang w:val="en-US"/>
        </w:rPr>
        <w:t>。</w:t>
      </w:r>
    </w:p>
    <w:p w14:paraId="0F2371F2" w14:textId="0EDCD8AC" w:rsidR="008A2182" w:rsidRPr="00532020" w:rsidRDefault="00B76CEB" w:rsidP="008A2182">
      <w:pPr>
        <w:pStyle w:val="210"/>
        <w:spacing w:after="0"/>
        <w:ind w:left="0" w:firstLine="0"/>
        <w:jc w:val="center"/>
        <w:rPr>
          <w:lang w:val="en-US"/>
        </w:rPr>
      </w:pPr>
      <w:r>
        <w:object w:dxaOrig="7231" w:dyaOrig="8880" w14:anchorId="7635F3F4">
          <v:shape id="_x0000_i1026" type="#_x0000_t75" style="width:360.85pt;height:444.55pt" o:ole="">
            <v:imagedata r:id="rId17" o:title=""/>
          </v:shape>
          <o:OLEObject Type="Embed" ProgID="Visio.Drawing.15" ShapeID="_x0000_i1026" DrawAspect="Content" ObjectID="_1614941227" r:id="rId18"/>
        </w:object>
      </w:r>
    </w:p>
    <w:p w14:paraId="5DD6FBD9" w14:textId="77777777" w:rsidR="008A2182" w:rsidRPr="00245317" w:rsidRDefault="008A2182" w:rsidP="008A2182">
      <w:pPr>
        <w:pStyle w:val="210"/>
        <w:spacing w:after="0"/>
        <w:ind w:left="0" w:firstLine="0"/>
        <w:jc w:val="center"/>
        <w:rPr>
          <w:sz w:val="21"/>
          <w:szCs w:val="21"/>
        </w:rPr>
      </w:pPr>
      <w:r w:rsidRPr="00245317">
        <w:rPr>
          <w:rFonts w:hint="eastAsia"/>
          <w:sz w:val="21"/>
          <w:szCs w:val="21"/>
        </w:rPr>
        <w:t>图</w:t>
      </w:r>
      <w:r w:rsidRPr="00245317">
        <w:rPr>
          <w:rFonts w:hint="eastAsia"/>
          <w:sz w:val="21"/>
          <w:szCs w:val="21"/>
        </w:rPr>
        <w:t>2.</w:t>
      </w:r>
      <w:r w:rsidRPr="00245317">
        <w:rPr>
          <w:sz w:val="21"/>
          <w:szCs w:val="21"/>
        </w:rPr>
        <w:t xml:space="preserve">2 </w:t>
      </w:r>
      <w:r w:rsidRPr="00245317">
        <w:rPr>
          <w:rFonts w:hint="eastAsia"/>
          <w:sz w:val="21"/>
          <w:szCs w:val="21"/>
        </w:rPr>
        <w:t>总体测试流程图</w:t>
      </w:r>
    </w:p>
    <w:p w14:paraId="1B8890BF" w14:textId="77777777" w:rsidR="008A2182" w:rsidRDefault="008A2182" w:rsidP="008A2182">
      <w:pPr>
        <w:pStyle w:val="210"/>
        <w:ind w:left="0" w:firstLineChars="200" w:firstLine="480"/>
      </w:pPr>
      <w:r w:rsidRPr="00247505">
        <w:rPr>
          <w:rFonts w:hint="eastAsia"/>
        </w:rPr>
        <w:t>基于理想格的密钥协商和密码封装机制</w:t>
      </w:r>
      <w:r>
        <w:rPr>
          <w:rFonts w:hint="eastAsia"/>
        </w:rPr>
        <w:t>算法的通用测试流程（含反向功能验证）见图</w:t>
      </w:r>
      <w:r>
        <w:rPr>
          <w:rFonts w:hint="eastAsia"/>
        </w:rPr>
        <w:t>2.3</w:t>
      </w:r>
      <w:r>
        <w:rPr>
          <w:rFonts w:hint="eastAsia"/>
        </w:rPr>
        <w:t>。</w:t>
      </w:r>
    </w:p>
    <w:p w14:paraId="6125ABDA" w14:textId="310504EE" w:rsidR="008A2182" w:rsidRDefault="00AC510E" w:rsidP="008A2182">
      <w:pPr>
        <w:pStyle w:val="210"/>
        <w:ind w:left="0" w:firstLineChars="200" w:firstLine="480"/>
        <w:jc w:val="center"/>
      </w:pPr>
      <w:r>
        <w:object w:dxaOrig="7066" w:dyaOrig="13920" w14:anchorId="45776CC6">
          <v:shape id="_x0000_i1027" type="#_x0000_t75" style="width:303.05pt;height:560.95pt" o:ole="">
            <v:imagedata r:id="rId19" o:title=""/>
          </v:shape>
          <o:OLEObject Type="Embed" ProgID="Visio.Drawing.15" ShapeID="_x0000_i1027" DrawAspect="Content" ObjectID="_1614941228" r:id="rId20"/>
        </w:object>
      </w:r>
    </w:p>
    <w:p w14:paraId="7D3EBA6F" w14:textId="77777777" w:rsidR="008A2182" w:rsidRPr="00B66DFD" w:rsidRDefault="008A2182" w:rsidP="008A2182">
      <w:pPr>
        <w:pStyle w:val="210"/>
        <w:ind w:left="0" w:firstLineChars="200" w:firstLine="420"/>
        <w:jc w:val="center"/>
        <w:rPr>
          <w:sz w:val="21"/>
          <w:szCs w:val="21"/>
        </w:rPr>
      </w:pPr>
      <w:r w:rsidRPr="00B66DFD">
        <w:rPr>
          <w:rFonts w:hint="eastAsia"/>
          <w:sz w:val="21"/>
          <w:szCs w:val="21"/>
        </w:rPr>
        <w:t>图</w:t>
      </w:r>
      <w:r w:rsidRPr="00B66DFD">
        <w:rPr>
          <w:rFonts w:hint="eastAsia"/>
          <w:sz w:val="21"/>
          <w:szCs w:val="21"/>
        </w:rPr>
        <w:t>2.</w:t>
      </w:r>
      <w:r w:rsidRPr="00B66DFD">
        <w:rPr>
          <w:sz w:val="21"/>
          <w:szCs w:val="21"/>
        </w:rPr>
        <w:t xml:space="preserve">3 </w:t>
      </w:r>
      <w:r w:rsidRPr="007E78D9">
        <w:rPr>
          <w:rFonts w:hint="eastAsia"/>
          <w:sz w:val="21"/>
          <w:szCs w:val="21"/>
        </w:rPr>
        <w:t>基于理想格的密钥协商和密码封装机制算法</w:t>
      </w:r>
      <w:r w:rsidRPr="00B66DFD">
        <w:rPr>
          <w:rFonts w:hint="eastAsia"/>
          <w:sz w:val="21"/>
          <w:szCs w:val="21"/>
        </w:rPr>
        <w:t>通用测试流程图</w:t>
      </w:r>
    </w:p>
    <w:p w14:paraId="4712AA53" w14:textId="3FD22E1D" w:rsidR="008A2182" w:rsidRDefault="008A2182" w:rsidP="00AC510E">
      <w:pPr>
        <w:pStyle w:val="210"/>
        <w:ind w:left="0" w:firstLine="480"/>
      </w:pP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p w14:paraId="5C3A3362" w14:textId="77777777" w:rsidR="00AC510E" w:rsidRDefault="00AC510E" w:rsidP="00AC510E">
      <w:pPr>
        <w:pStyle w:val="210"/>
        <w:ind w:left="0" w:firstLine="480"/>
      </w:pPr>
    </w:p>
    <w:p w14:paraId="1B19F155" w14:textId="77777777" w:rsidR="00833600" w:rsidRDefault="00833600" w:rsidP="00833600">
      <w:pPr>
        <w:pStyle w:val="10"/>
        <w:spacing w:line="240" w:lineRule="auto"/>
      </w:pPr>
      <w:bookmarkStart w:id="44" w:name="_Toc191443649"/>
      <w:bookmarkStart w:id="45" w:name="_Toc340157666"/>
      <w:bookmarkStart w:id="46" w:name="_Toc1670969"/>
      <w:bookmarkStart w:id="47" w:name="_Toc4078743"/>
      <w:r>
        <w:rPr>
          <w:rFonts w:hint="eastAsia"/>
        </w:rPr>
        <w:lastRenderedPageBreak/>
        <w:t>功能测试</w:t>
      </w:r>
      <w:bookmarkEnd w:id="44"/>
      <w:bookmarkEnd w:id="45"/>
      <w:bookmarkEnd w:id="46"/>
      <w:bookmarkEnd w:id="47"/>
    </w:p>
    <w:p w14:paraId="1E849B9E" w14:textId="77777777" w:rsidR="002703E6" w:rsidRDefault="002703E6" w:rsidP="002703E6">
      <w:pPr>
        <w:pStyle w:val="21"/>
        <w:tabs>
          <w:tab w:val="clear" w:pos="709"/>
          <w:tab w:val="clear" w:pos="1844"/>
          <w:tab w:val="left" w:pos="0"/>
          <w:tab w:val="left" w:pos="567"/>
          <w:tab w:val="left" w:pos="2157"/>
        </w:tabs>
        <w:spacing w:before="20" w:line="240" w:lineRule="auto"/>
        <w:ind w:left="0" w:firstLine="0"/>
      </w:pPr>
      <w:bookmarkStart w:id="48" w:name="_Toc2156400"/>
      <w:bookmarkStart w:id="49" w:name="_Toc4078744"/>
      <w:r w:rsidRPr="001E5E00">
        <w:t>OKCN</w:t>
      </w:r>
      <w:r>
        <w:rPr>
          <w:rFonts w:hint="eastAsia"/>
        </w:rPr>
        <w:t>-</w:t>
      </w:r>
      <w:r w:rsidRPr="001E5E00">
        <w:t>SEC-RLWE</w:t>
      </w:r>
      <w:r>
        <w:t>-</w:t>
      </w:r>
      <w:r>
        <w:rPr>
          <w:rFonts w:hint="eastAsia"/>
        </w:rPr>
        <w:t>密钥生成</w:t>
      </w:r>
      <w:r>
        <w:rPr>
          <w:rFonts w:hint="eastAsia"/>
        </w:rPr>
        <w:t>-</w:t>
      </w:r>
      <w:r>
        <w:rPr>
          <w:rFonts w:hint="eastAsia"/>
        </w:rPr>
        <w:t>健壮性测试</w:t>
      </w:r>
      <w:bookmarkEnd w:id="48"/>
      <w:bookmarkEnd w:id="49"/>
    </w:p>
    <w:p w14:paraId="6052D064" w14:textId="77777777" w:rsidR="002703E6" w:rsidRDefault="002703E6" w:rsidP="002703E6">
      <w:r w:rsidRPr="00BC2B61">
        <w:rPr>
          <w:rFonts w:hint="eastAsia"/>
          <w:b/>
        </w:rPr>
        <w:t>案例编号：</w:t>
      </w:r>
      <w:r>
        <w:rPr>
          <w:rFonts w:hint="eastAsia"/>
          <w:b/>
        </w:rPr>
        <w:t>o</w:t>
      </w:r>
      <w:r>
        <w:rPr>
          <w:b/>
        </w:rPr>
        <w:t>kcn-kem</w:t>
      </w:r>
      <w:r>
        <w:rPr>
          <w:rFonts w:hint="eastAsia"/>
        </w:rPr>
        <w:t>-</w:t>
      </w:r>
      <w:r>
        <w:t>i0</w:t>
      </w:r>
      <w:r>
        <w:rPr>
          <w:rFonts w:hint="eastAsia"/>
        </w:rPr>
        <w:t>01</w:t>
      </w:r>
    </w:p>
    <w:p w14:paraId="64117DEB" w14:textId="77777777" w:rsidR="002703E6" w:rsidRDefault="002703E6" w:rsidP="002703E6">
      <w:pPr>
        <w:ind w:left="1205" w:hangingChars="500" w:hanging="1205"/>
      </w:pPr>
      <w:r w:rsidRPr="00BC2B61">
        <w:rPr>
          <w:rFonts w:hint="eastAsia"/>
          <w:b/>
        </w:rPr>
        <w:t>案例说明：</w:t>
      </w:r>
      <w:r>
        <w:rPr>
          <w:rFonts w:hint="eastAsia"/>
        </w:rPr>
        <w:t>验证</w:t>
      </w:r>
      <w:r>
        <w:rPr>
          <w:rFonts w:hint="eastAsia"/>
        </w:rPr>
        <w:t>O</w:t>
      </w:r>
      <w:r>
        <w:t>KCN-SEC-RLWE</w:t>
      </w:r>
      <w:r>
        <w:rPr>
          <w:rFonts w:hint="eastAsia"/>
        </w:rPr>
        <w:t>的密钥生成接口在如下非法参数情况下的</w:t>
      </w:r>
      <w:r w:rsidRPr="00094429">
        <w:rPr>
          <w:rFonts w:hint="eastAsia"/>
        </w:rPr>
        <w:t>健壮性</w:t>
      </w:r>
      <w:r>
        <w:rPr>
          <w:rFonts w:hint="eastAsia"/>
        </w:rPr>
        <w:t>：</w:t>
      </w:r>
      <w:r>
        <w:t xml:space="preserve"> </w:t>
      </w:r>
    </w:p>
    <w:p w14:paraId="0E18884D" w14:textId="77777777" w:rsidR="002703E6" w:rsidRDefault="002703E6" w:rsidP="002C12CC">
      <w:pPr>
        <w:numPr>
          <w:ilvl w:val="0"/>
          <w:numId w:val="15"/>
        </w:numPr>
      </w:pPr>
      <w:r>
        <w:rPr>
          <w:rFonts w:hint="eastAsia"/>
        </w:rPr>
        <w:t>公有密钥</w:t>
      </w:r>
      <w:r>
        <w:rPr>
          <w:rFonts w:hint="eastAsia"/>
        </w:rPr>
        <w:t>p</w:t>
      </w:r>
      <w:r>
        <w:t>k</w:t>
      </w:r>
      <w:r>
        <w:rPr>
          <w:rFonts w:hint="eastAsia"/>
        </w:rPr>
        <w:t>为</w:t>
      </w:r>
      <w:r>
        <w:rPr>
          <w:rFonts w:hint="eastAsia"/>
        </w:rPr>
        <w:t>NULL</w:t>
      </w:r>
      <w:r>
        <w:rPr>
          <w:rFonts w:hint="eastAsia"/>
        </w:rPr>
        <w:t>；</w:t>
      </w:r>
    </w:p>
    <w:p w14:paraId="5E31A2F9" w14:textId="77777777" w:rsidR="002703E6" w:rsidRDefault="002703E6" w:rsidP="002C12CC">
      <w:pPr>
        <w:numPr>
          <w:ilvl w:val="0"/>
          <w:numId w:val="15"/>
        </w:numPr>
      </w:pPr>
      <w:r>
        <w:rPr>
          <w:rFonts w:hint="eastAsia"/>
        </w:rPr>
        <w:t>私有密钥</w:t>
      </w:r>
      <w:r>
        <w:rPr>
          <w:rFonts w:hint="eastAsia"/>
        </w:rPr>
        <w:t>s</w:t>
      </w:r>
      <w:r>
        <w:t>k</w:t>
      </w:r>
      <w:r>
        <w:rPr>
          <w:rFonts w:hint="eastAsia"/>
        </w:rPr>
        <w:t>为</w:t>
      </w:r>
      <w:r>
        <w:rPr>
          <w:rFonts w:hint="eastAsia"/>
        </w:rPr>
        <w:t>NULL</w:t>
      </w:r>
      <w:r>
        <w:rPr>
          <w:rFonts w:hint="eastAsia"/>
        </w:rPr>
        <w:t>；</w:t>
      </w:r>
    </w:p>
    <w:p w14:paraId="314622B8" w14:textId="77777777" w:rsidR="002703E6" w:rsidRDefault="002703E6" w:rsidP="002C12CC">
      <w:pPr>
        <w:numPr>
          <w:ilvl w:val="0"/>
          <w:numId w:val="15"/>
        </w:numPr>
      </w:pPr>
      <w:r>
        <w:rPr>
          <w:rFonts w:hint="eastAsia"/>
        </w:rPr>
        <w:t>公有密钥</w:t>
      </w:r>
      <w:r>
        <w:rPr>
          <w:rFonts w:hint="eastAsia"/>
        </w:rPr>
        <w:t>p</w:t>
      </w:r>
      <w:r>
        <w:t>k</w:t>
      </w:r>
      <w:r>
        <w:rPr>
          <w:rFonts w:hint="eastAsia"/>
        </w:rPr>
        <w:t>和私有密钥</w:t>
      </w:r>
      <w:r>
        <w:t>sk</w:t>
      </w:r>
      <w:r>
        <w:rPr>
          <w:rFonts w:hint="eastAsia"/>
        </w:rPr>
        <w:t>均为</w:t>
      </w:r>
      <w:r>
        <w:rPr>
          <w:rFonts w:hint="eastAsia"/>
        </w:rPr>
        <w:t>NULL</w:t>
      </w:r>
      <w:r>
        <w:rPr>
          <w:rFonts w:hint="eastAsia"/>
        </w:rPr>
        <w:t>；</w:t>
      </w:r>
    </w:p>
    <w:p w14:paraId="6AAEB4C6" w14:textId="77777777" w:rsidR="002703E6" w:rsidRPr="001E47C4" w:rsidRDefault="002703E6" w:rsidP="002703E6">
      <w:pPr>
        <w:ind w:left="1200"/>
      </w:pPr>
      <w:r>
        <w:rPr>
          <w:rFonts w:hint="eastAsia"/>
        </w:rPr>
        <w:t>操作流程及测试结果见</w:t>
      </w:r>
      <w:r w:rsidRPr="00094429">
        <w:rPr>
          <w:rFonts w:hint="eastAsia"/>
        </w:rPr>
        <w:t>表</w:t>
      </w:r>
      <w:r w:rsidRPr="00094429">
        <w:rPr>
          <w:rFonts w:hint="eastAsia"/>
        </w:rPr>
        <w:t>3.1</w:t>
      </w:r>
      <w:r>
        <w:rPr>
          <w:rFonts w:hint="eastAsia"/>
        </w:rPr>
        <w:t>。</w:t>
      </w:r>
    </w:p>
    <w:p w14:paraId="4B59F828" w14:textId="77777777" w:rsidR="002703E6" w:rsidRDefault="002703E6" w:rsidP="002703E6">
      <w:r w:rsidRPr="00BC2B61">
        <w:rPr>
          <w:rFonts w:hint="eastAsia"/>
          <w:b/>
        </w:rPr>
        <w:t>对应测试程序菜单项：</w:t>
      </w:r>
      <w:r>
        <w:t>1</w:t>
      </w:r>
    </w:p>
    <w:p w14:paraId="5591E368" w14:textId="77777777" w:rsidR="002703E6" w:rsidRPr="00094429" w:rsidRDefault="002703E6" w:rsidP="002703E6">
      <w:pPr>
        <w:ind w:firstLineChars="1100" w:firstLine="2310"/>
        <w:rPr>
          <w:sz w:val="21"/>
          <w:szCs w:val="21"/>
        </w:rPr>
      </w:pPr>
      <w:r w:rsidRPr="00F7360D">
        <w:rPr>
          <w:rFonts w:ascii="宋体" w:hAnsi="宋体" w:cs="宋体" w:hint="eastAsia"/>
          <w:bCs/>
          <w:kern w:val="0"/>
          <w:sz w:val="21"/>
          <w:szCs w:val="21"/>
        </w:rPr>
        <w:t>表3.1</w:t>
      </w:r>
      <w:r w:rsidRPr="00F7360D">
        <w:rPr>
          <w:rFonts w:ascii="宋体" w:hAnsi="宋体" w:cs="宋体"/>
          <w:bCs/>
          <w:kern w:val="0"/>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F7360D">
        <w:rPr>
          <w:rFonts w:ascii="宋体" w:hAnsi="宋体" w:cs="宋体" w:hint="eastAsia"/>
          <w:bCs/>
          <w:kern w:val="0"/>
          <w:sz w:val="21"/>
          <w:szCs w:val="21"/>
        </w:rPr>
        <w:t>密</w:t>
      </w:r>
      <w:r w:rsidRPr="00094429">
        <w:rPr>
          <w:rFonts w:hint="eastAsia"/>
          <w:sz w:val="21"/>
          <w:szCs w:val="21"/>
        </w:rPr>
        <w:t>钥生成</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2703E6" w14:paraId="70FC40B1" w14:textId="77777777" w:rsidTr="0043313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58CDF48E"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702BDB60"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5D8BF260"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5CDE3A7E"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5476EA02"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1068FAB9" w14:textId="77777777" w:rsidTr="0043313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84AAAB5" w14:textId="77777777" w:rsidR="002703E6" w:rsidRDefault="002703E6" w:rsidP="00433131">
            <w:pPr>
              <w:widowControl/>
              <w:jc w:val="center"/>
              <w:rPr>
                <w:rFonts w:ascii="宋体" w:hAnsi="宋体" w:cs="宋体"/>
                <w:bCs/>
                <w:kern w:val="0"/>
                <w:sz w:val="21"/>
                <w:szCs w:val="21"/>
              </w:rPr>
            </w:pPr>
            <w:r w:rsidRPr="00AF5D72">
              <w:rPr>
                <w:rFonts w:ascii="宋体" w:hAnsi="宋体" w:cs="宋体" w:hint="eastAsia"/>
                <w:bCs/>
                <w:kern w:val="0"/>
                <w:sz w:val="21"/>
                <w:szCs w:val="21"/>
              </w:rPr>
              <w:t>O</w:t>
            </w:r>
            <w:r w:rsidRPr="00AF5D72">
              <w:rPr>
                <w:rFonts w:ascii="宋体" w:hAnsi="宋体" w:cs="宋体"/>
                <w:bCs/>
                <w:kern w:val="0"/>
                <w:sz w:val="21"/>
                <w:szCs w:val="21"/>
              </w:rPr>
              <w:t>KCN-SEC-RLWE</w:t>
            </w:r>
            <w:r w:rsidRPr="00796492">
              <w:rPr>
                <w:rFonts w:ascii="宋体" w:hAnsi="宋体" w:cs="宋体" w:hint="eastAsia"/>
                <w:bCs/>
                <w:kern w:val="0"/>
                <w:sz w:val="21"/>
                <w:szCs w:val="21"/>
              </w:rPr>
              <w:t>的密钥生成接口</w:t>
            </w:r>
            <w:r>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0383A485"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6C4B2FB8" w14:textId="77777777" w:rsidR="002703E6" w:rsidRDefault="002703E6" w:rsidP="002C12CC">
            <w:pPr>
              <w:widowControl/>
              <w:numPr>
                <w:ilvl w:val="0"/>
                <w:numId w:val="13"/>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1B72A8E5" w14:textId="77777777" w:rsidR="002703E6" w:rsidRDefault="002703E6" w:rsidP="002C12CC">
            <w:pPr>
              <w:widowControl/>
              <w:numPr>
                <w:ilvl w:val="0"/>
                <w:numId w:val="13"/>
              </w:numPr>
              <w:jc w:val="left"/>
              <w:rPr>
                <w:rFonts w:ascii="宋体" w:hAnsi="宋体" w:cs="宋体"/>
                <w:bCs/>
                <w:kern w:val="0"/>
                <w:sz w:val="21"/>
                <w:szCs w:val="21"/>
              </w:rPr>
            </w:pPr>
            <w:r>
              <w:rPr>
                <w:rFonts w:ascii="宋体" w:hAnsi="宋体" w:cs="宋体" w:hint="eastAsia"/>
                <w:bCs/>
                <w:kern w:val="0"/>
                <w:sz w:val="21"/>
                <w:szCs w:val="21"/>
              </w:rPr>
              <w:t>调用算法库接口，并将输出参数私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p w14:paraId="18C62732" w14:textId="77777777" w:rsidR="002703E6" w:rsidRDefault="002703E6" w:rsidP="002C12CC">
            <w:pPr>
              <w:widowControl/>
              <w:numPr>
                <w:ilvl w:val="0"/>
                <w:numId w:val="13"/>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4DA6004"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8A22B6E"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66743EE"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62A5C831" w14:textId="77777777" w:rsidR="002703E6" w:rsidRDefault="002703E6" w:rsidP="002703E6">
      <w:pPr>
        <w:pStyle w:val="21"/>
        <w:tabs>
          <w:tab w:val="clear" w:pos="709"/>
          <w:tab w:val="clear" w:pos="1844"/>
          <w:tab w:val="left" w:pos="0"/>
          <w:tab w:val="left" w:pos="567"/>
          <w:tab w:val="left" w:pos="2157"/>
        </w:tabs>
        <w:spacing w:before="0" w:line="240" w:lineRule="auto"/>
        <w:ind w:left="0" w:firstLine="0"/>
      </w:pPr>
      <w:bookmarkStart w:id="50" w:name="_Toc2156401"/>
      <w:bookmarkStart w:id="51" w:name="_Toc4078745"/>
      <w:r w:rsidRPr="001E5E00">
        <w:t>OKCN</w:t>
      </w:r>
      <w:r>
        <w:rPr>
          <w:rFonts w:hint="eastAsia"/>
        </w:rPr>
        <w:t>-</w:t>
      </w:r>
      <w:r w:rsidRPr="001E5E00">
        <w:t>SEC-RLWE</w:t>
      </w:r>
      <w:r>
        <w:rPr>
          <w:rFonts w:hint="eastAsia"/>
        </w:rPr>
        <w:t>-</w:t>
      </w:r>
      <w:r>
        <w:rPr>
          <w:rFonts w:hint="eastAsia"/>
        </w:rPr>
        <w:t>封装</w:t>
      </w:r>
      <w:r>
        <w:rPr>
          <w:rFonts w:hint="eastAsia"/>
        </w:rPr>
        <w:t>-</w:t>
      </w:r>
      <w:r>
        <w:rPr>
          <w:rFonts w:hint="eastAsia"/>
        </w:rPr>
        <w:t>健壮性测试</w:t>
      </w:r>
      <w:bookmarkEnd w:id="50"/>
      <w:bookmarkEnd w:id="51"/>
    </w:p>
    <w:p w14:paraId="0CFDEBA0" w14:textId="77777777" w:rsidR="002703E6" w:rsidRDefault="002703E6" w:rsidP="002703E6">
      <w:r w:rsidRPr="00BC2B61">
        <w:rPr>
          <w:rFonts w:hint="eastAsia"/>
          <w:b/>
        </w:rPr>
        <w:t>案例编号：</w:t>
      </w:r>
      <w:r>
        <w:rPr>
          <w:rFonts w:hint="eastAsia"/>
          <w:b/>
        </w:rPr>
        <w:t>o</w:t>
      </w:r>
      <w:r>
        <w:rPr>
          <w:b/>
        </w:rPr>
        <w:t>kcn-kem</w:t>
      </w:r>
      <w:r>
        <w:rPr>
          <w:rFonts w:hint="eastAsia"/>
        </w:rPr>
        <w:t>-</w:t>
      </w:r>
      <w:r>
        <w:t>i0</w:t>
      </w:r>
      <w:r>
        <w:rPr>
          <w:rFonts w:hint="eastAsia"/>
        </w:rPr>
        <w:t>0</w:t>
      </w:r>
      <w:r>
        <w:t>2</w:t>
      </w:r>
    </w:p>
    <w:p w14:paraId="04451B37" w14:textId="77777777" w:rsidR="002703E6" w:rsidRDefault="002703E6" w:rsidP="002703E6">
      <w:pPr>
        <w:ind w:left="1205" w:hangingChars="500" w:hanging="1205"/>
      </w:pPr>
      <w:r w:rsidRPr="00BC2B61">
        <w:rPr>
          <w:rFonts w:hint="eastAsia"/>
          <w:b/>
        </w:rPr>
        <w:t>案例说明：</w:t>
      </w:r>
      <w:r>
        <w:rPr>
          <w:rFonts w:hint="eastAsia"/>
        </w:rPr>
        <w:t>验证</w:t>
      </w:r>
      <w:r>
        <w:rPr>
          <w:rFonts w:hint="eastAsia"/>
        </w:rPr>
        <w:t>O</w:t>
      </w:r>
      <w:r>
        <w:t>KCN-SEC-RLWE</w:t>
      </w:r>
      <w:r>
        <w:rPr>
          <w:rFonts w:hint="eastAsia"/>
        </w:rPr>
        <w:t>的封装接口在如下非法参数情况下的健壮</w:t>
      </w:r>
      <w:r w:rsidRPr="00094429">
        <w:rPr>
          <w:rFonts w:hint="eastAsia"/>
        </w:rPr>
        <w:t>性：</w:t>
      </w:r>
    </w:p>
    <w:p w14:paraId="6A31C865" w14:textId="77777777" w:rsidR="002703E6" w:rsidRDefault="002703E6" w:rsidP="002C12CC">
      <w:pPr>
        <w:numPr>
          <w:ilvl w:val="0"/>
          <w:numId w:val="16"/>
        </w:numPr>
      </w:pPr>
      <w:r>
        <w:rPr>
          <w:rFonts w:hint="eastAsia"/>
        </w:rPr>
        <w:t>公有密钥</w:t>
      </w:r>
      <w:r>
        <w:rPr>
          <w:rFonts w:hint="eastAsia"/>
        </w:rPr>
        <w:t>p</w:t>
      </w:r>
      <w:r>
        <w:t>k</w:t>
      </w:r>
      <w:r>
        <w:rPr>
          <w:rFonts w:hint="eastAsia"/>
        </w:rPr>
        <w:t>为</w:t>
      </w:r>
      <w:r>
        <w:rPr>
          <w:rFonts w:hint="eastAsia"/>
        </w:rPr>
        <w:t>NULL</w:t>
      </w:r>
      <w:r>
        <w:rPr>
          <w:rFonts w:hint="eastAsia"/>
        </w:rPr>
        <w:t>；</w:t>
      </w:r>
    </w:p>
    <w:p w14:paraId="12E1CC78" w14:textId="77777777" w:rsidR="002703E6" w:rsidRDefault="002703E6" w:rsidP="002C12CC">
      <w:pPr>
        <w:numPr>
          <w:ilvl w:val="0"/>
          <w:numId w:val="16"/>
        </w:numPr>
      </w:pPr>
      <w:r>
        <w:rPr>
          <w:rFonts w:hint="eastAsia"/>
        </w:rPr>
        <w:t>共享密钥</w:t>
      </w:r>
      <w:r>
        <w:rPr>
          <w:rFonts w:hint="eastAsia"/>
        </w:rPr>
        <w:t>s</w:t>
      </w:r>
      <w:r>
        <w:t>s</w:t>
      </w:r>
      <w:r>
        <w:rPr>
          <w:rFonts w:hint="eastAsia"/>
        </w:rPr>
        <w:t>为</w:t>
      </w:r>
      <w:r>
        <w:rPr>
          <w:rFonts w:hint="eastAsia"/>
        </w:rPr>
        <w:t>NULL</w:t>
      </w:r>
      <w:r>
        <w:rPr>
          <w:rFonts w:hint="eastAsia"/>
        </w:rPr>
        <w:t>；</w:t>
      </w:r>
    </w:p>
    <w:p w14:paraId="7B6DE225" w14:textId="77777777" w:rsidR="002703E6" w:rsidRDefault="002703E6" w:rsidP="002C12CC">
      <w:pPr>
        <w:numPr>
          <w:ilvl w:val="0"/>
          <w:numId w:val="16"/>
        </w:numPr>
      </w:pPr>
      <w:r>
        <w:rPr>
          <w:rFonts w:hint="eastAsia"/>
        </w:rPr>
        <w:t>密文</w:t>
      </w:r>
      <w:r>
        <w:rPr>
          <w:rFonts w:hint="eastAsia"/>
        </w:rPr>
        <w:t>c</w:t>
      </w:r>
      <w:r>
        <w:t>t</w:t>
      </w:r>
      <w:r>
        <w:rPr>
          <w:rFonts w:hint="eastAsia"/>
        </w:rPr>
        <w:t>为</w:t>
      </w:r>
      <w:r>
        <w:rPr>
          <w:rFonts w:hint="eastAsia"/>
        </w:rPr>
        <w:t>NULL</w:t>
      </w:r>
      <w:r>
        <w:rPr>
          <w:rFonts w:hint="eastAsia"/>
        </w:rPr>
        <w:t>；</w:t>
      </w:r>
    </w:p>
    <w:p w14:paraId="41899B61" w14:textId="77777777" w:rsidR="002703E6" w:rsidRDefault="002703E6" w:rsidP="002703E6">
      <w:pPr>
        <w:ind w:left="1200"/>
      </w:pPr>
      <w:r>
        <w:rPr>
          <w:rFonts w:hint="eastAsia"/>
        </w:rPr>
        <w:t>操作流程及测试结果见</w:t>
      </w:r>
      <w:r w:rsidRPr="00094429">
        <w:rPr>
          <w:rFonts w:hint="eastAsia"/>
        </w:rPr>
        <w:t>表</w:t>
      </w:r>
      <w:r w:rsidRPr="00094429">
        <w:rPr>
          <w:rFonts w:hint="eastAsia"/>
        </w:rPr>
        <w:t>3.</w:t>
      </w:r>
      <w:r>
        <w:t>2</w:t>
      </w:r>
      <w:r>
        <w:rPr>
          <w:rFonts w:hint="eastAsia"/>
        </w:rPr>
        <w:t>。</w:t>
      </w:r>
    </w:p>
    <w:p w14:paraId="571AAE7B" w14:textId="77777777" w:rsidR="002703E6" w:rsidRDefault="002703E6" w:rsidP="002703E6">
      <w:r w:rsidRPr="00BC2B61">
        <w:rPr>
          <w:rFonts w:hint="eastAsia"/>
          <w:b/>
        </w:rPr>
        <w:t>对应测试程序菜单项：</w:t>
      </w:r>
      <w:r>
        <w:t>2</w:t>
      </w:r>
    </w:p>
    <w:p w14:paraId="35A48125" w14:textId="77777777" w:rsidR="002703E6" w:rsidRPr="0070304A" w:rsidRDefault="002703E6" w:rsidP="002703E6">
      <w:pPr>
        <w:ind w:firstLineChars="1100" w:firstLine="2310"/>
        <w:rPr>
          <w:color w:val="FF0000"/>
          <w:sz w:val="21"/>
          <w:szCs w:val="21"/>
        </w:rPr>
      </w:pPr>
      <w:r w:rsidRPr="00094429">
        <w:rPr>
          <w:rFonts w:hint="eastAsia"/>
          <w:sz w:val="21"/>
          <w:szCs w:val="21"/>
        </w:rPr>
        <w:t>表</w:t>
      </w:r>
      <w:r w:rsidRPr="00094429">
        <w:rPr>
          <w:rFonts w:hint="eastAsia"/>
          <w:sz w:val="21"/>
          <w:szCs w:val="21"/>
        </w:rPr>
        <w:t>3.2</w:t>
      </w:r>
      <w:r>
        <w:rPr>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Pr>
          <w:rFonts w:ascii="宋体" w:hAnsi="宋体" w:cs="宋体"/>
          <w:bCs/>
          <w:kern w:val="0"/>
          <w:sz w:val="21"/>
          <w:szCs w:val="21"/>
        </w:rPr>
        <w:t>-</w:t>
      </w:r>
      <w:r w:rsidRPr="00F7360D">
        <w:rPr>
          <w:rFonts w:ascii="宋体" w:hAnsi="宋体" w:cs="宋体" w:hint="eastAsia"/>
          <w:bCs/>
          <w:kern w:val="0"/>
          <w:sz w:val="21"/>
          <w:szCs w:val="21"/>
        </w:rPr>
        <w:t>封装</w:t>
      </w:r>
      <w:r w:rsidRPr="00F7360D">
        <w:rPr>
          <w:rFonts w:ascii="宋体" w:hAnsi="宋体" w:cs="宋体"/>
          <w:bCs/>
          <w:kern w:val="0"/>
          <w:sz w:val="21"/>
          <w:szCs w:val="21"/>
        </w:rPr>
        <w:t>-</w:t>
      </w:r>
      <w:r w:rsidRPr="00F7360D">
        <w:rPr>
          <w:rFonts w:ascii="宋体" w:hAnsi="宋体" w:cs="宋体" w:hint="eastAsia"/>
          <w:bCs/>
          <w:kern w:val="0"/>
          <w:sz w:val="21"/>
          <w:szCs w:val="21"/>
        </w:rPr>
        <w:t>健壮性测试</w:t>
      </w:r>
    </w:p>
    <w:tbl>
      <w:tblPr>
        <w:tblW w:w="8364" w:type="dxa"/>
        <w:tblInd w:w="108" w:type="dxa"/>
        <w:tblLayout w:type="fixed"/>
        <w:tblLook w:val="04A0" w:firstRow="1" w:lastRow="0" w:firstColumn="1" w:lastColumn="0" w:noHBand="0" w:noVBand="1"/>
      </w:tblPr>
      <w:tblGrid>
        <w:gridCol w:w="1276"/>
        <w:gridCol w:w="992"/>
        <w:gridCol w:w="3119"/>
        <w:gridCol w:w="1984"/>
        <w:gridCol w:w="993"/>
      </w:tblGrid>
      <w:tr w:rsidR="002703E6" w14:paraId="2595852C" w14:textId="77777777" w:rsidTr="00433131">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02FB47D4"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7CFF4C41"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119" w:type="dxa"/>
            <w:tcBorders>
              <w:top w:val="single" w:sz="4" w:space="0" w:color="auto"/>
              <w:left w:val="nil"/>
              <w:bottom w:val="single" w:sz="4" w:space="0" w:color="auto"/>
              <w:right w:val="single" w:sz="4" w:space="0" w:color="auto"/>
            </w:tcBorders>
            <w:shd w:val="clear" w:color="000000" w:fill="969696"/>
            <w:vAlign w:val="center"/>
          </w:tcPr>
          <w:p w14:paraId="691D5B50"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26450D04"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2111D15"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584EC344" w14:textId="77777777" w:rsidTr="00433131">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422BAF4" w14:textId="77777777" w:rsidR="002703E6" w:rsidRDefault="002703E6" w:rsidP="00433131">
            <w:pPr>
              <w:widowControl/>
              <w:jc w:val="center"/>
              <w:rPr>
                <w:rFonts w:ascii="宋体" w:hAnsi="宋体" w:cs="宋体"/>
                <w:bCs/>
                <w:kern w:val="0"/>
                <w:sz w:val="21"/>
                <w:szCs w:val="21"/>
              </w:rPr>
            </w:pP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796492">
              <w:rPr>
                <w:rFonts w:ascii="宋体" w:hAnsi="宋体" w:cs="宋体" w:hint="eastAsia"/>
                <w:bCs/>
                <w:kern w:val="0"/>
                <w:sz w:val="21"/>
                <w:szCs w:val="21"/>
              </w:rPr>
              <w:t>的</w:t>
            </w:r>
            <w:r>
              <w:rPr>
                <w:rFonts w:ascii="宋体" w:hAnsi="宋体" w:cs="宋体" w:hint="eastAsia"/>
                <w:bCs/>
                <w:kern w:val="0"/>
                <w:sz w:val="21"/>
                <w:szCs w:val="21"/>
              </w:rPr>
              <w:t>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992" w:type="dxa"/>
            <w:tcBorders>
              <w:top w:val="single" w:sz="4" w:space="0" w:color="auto"/>
              <w:left w:val="nil"/>
              <w:bottom w:val="single" w:sz="4" w:space="0" w:color="auto"/>
              <w:right w:val="single" w:sz="4" w:space="0" w:color="auto"/>
            </w:tcBorders>
            <w:shd w:val="clear" w:color="auto" w:fill="FFFFFF"/>
            <w:vAlign w:val="center"/>
          </w:tcPr>
          <w:p w14:paraId="736B17E7"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119" w:type="dxa"/>
            <w:tcBorders>
              <w:top w:val="single" w:sz="4" w:space="0" w:color="auto"/>
              <w:left w:val="nil"/>
              <w:bottom w:val="single" w:sz="4" w:space="0" w:color="auto"/>
              <w:right w:val="single" w:sz="4" w:space="0" w:color="auto"/>
            </w:tcBorders>
            <w:shd w:val="clear" w:color="auto" w:fill="FFFFFF"/>
            <w:vAlign w:val="center"/>
          </w:tcPr>
          <w:p w14:paraId="6E80DD18" w14:textId="77777777" w:rsidR="002703E6" w:rsidRDefault="002703E6" w:rsidP="002C12CC">
            <w:pPr>
              <w:widowControl/>
              <w:numPr>
                <w:ilvl w:val="0"/>
                <w:numId w:val="17"/>
              </w:numPr>
              <w:jc w:val="left"/>
              <w:rPr>
                <w:rFonts w:ascii="宋体" w:hAnsi="宋体" w:cs="宋体"/>
                <w:bCs/>
                <w:kern w:val="0"/>
                <w:sz w:val="21"/>
                <w:szCs w:val="21"/>
              </w:rPr>
            </w:pPr>
            <w:r>
              <w:rPr>
                <w:rFonts w:ascii="宋体" w:hAnsi="宋体" w:cs="宋体" w:hint="eastAsia"/>
                <w:bCs/>
                <w:kern w:val="0"/>
                <w:sz w:val="21"/>
                <w:szCs w:val="21"/>
              </w:rPr>
              <w:t>调用算法库接口，并将输入参数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60AEDC60" w14:textId="77777777" w:rsidR="002703E6" w:rsidRDefault="002703E6" w:rsidP="002C12CC">
            <w:pPr>
              <w:widowControl/>
              <w:numPr>
                <w:ilvl w:val="0"/>
                <w:numId w:val="17"/>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p w14:paraId="2F49360D" w14:textId="77777777" w:rsidR="002703E6" w:rsidRDefault="002703E6" w:rsidP="002C12CC">
            <w:pPr>
              <w:widowControl/>
              <w:numPr>
                <w:ilvl w:val="0"/>
                <w:numId w:val="17"/>
              </w:numPr>
              <w:jc w:val="left"/>
              <w:rPr>
                <w:rFonts w:ascii="宋体" w:hAnsi="宋体" w:cs="宋体"/>
                <w:bCs/>
                <w:kern w:val="0"/>
                <w:sz w:val="21"/>
                <w:szCs w:val="21"/>
              </w:rPr>
            </w:pPr>
            <w:r>
              <w:rPr>
                <w:rFonts w:ascii="宋体" w:hAnsi="宋体" w:cs="宋体" w:hint="eastAsia"/>
                <w:bCs/>
                <w:kern w:val="0"/>
                <w:sz w:val="21"/>
                <w:szCs w:val="21"/>
              </w:rPr>
              <w:t>调用算法库接口，并将输出参数密文c</w:t>
            </w:r>
            <w:r>
              <w:rPr>
                <w:rFonts w:ascii="宋体" w:hAnsi="宋体" w:cs="宋体"/>
                <w:bCs/>
                <w:kern w:val="0"/>
                <w:sz w:val="21"/>
                <w:szCs w:val="21"/>
              </w:rPr>
              <w:t>t</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6AB6F22"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19D34019"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0A5ECC8"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58798FC5" w14:textId="77777777" w:rsidR="002703E6" w:rsidRDefault="002703E6" w:rsidP="002703E6">
      <w:pPr>
        <w:pStyle w:val="21"/>
        <w:tabs>
          <w:tab w:val="clear" w:pos="709"/>
          <w:tab w:val="clear" w:pos="1844"/>
          <w:tab w:val="left" w:pos="0"/>
          <w:tab w:val="left" w:pos="567"/>
          <w:tab w:val="left" w:pos="2157"/>
        </w:tabs>
        <w:ind w:left="0" w:firstLine="0"/>
      </w:pPr>
      <w:bookmarkStart w:id="52" w:name="_Toc2156402"/>
      <w:bookmarkStart w:id="53" w:name="_Toc4078746"/>
      <w:r w:rsidRPr="001E5E00">
        <w:lastRenderedPageBreak/>
        <w:t>OKCN</w:t>
      </w:r>
      <w:r>
        <w:rPr>
          <w:rFonts w:hint="eastAsia"/>
        </w:rPr>
        <w:t>-</w:t>
      </w:r>
      <w:r w:rsidRPr="001E5E00">
        <w:t>SEC-RLWE</w:t>
      </w:r>
      <w:r>
        <w:rPr>
          <w:rFonts w:hint="eastAsia"/>
        </w:rPr>
        <w:t>-</w:t>
      </w:r>
      <w:r>
        <w:rPr>
          <w:rFonts w:hint="eastAsia"/>
        </w:rPr>
        <w:t>解封装</w:t>
      </w:r>
      <w:r>
        <w:rPr>
          <w:rFonts w:hint="eastAsia"/>
        </w:rPr>
        <w:t>-</w:t>
      </w:r>
      <w:r>
        <w:rPr>
          <w:rFonts w:hint="eastAsia"/>
        </w:rPr>
        <w:t>健壮性测试</w:t>
      </w:r>
      <w:bookmarkEnd w:id="52"/>
      <w:bookmarkEnd w:id="53"/>
    </w:p>
    <w:p w14:paraId="4A8D4D9C" w14:textId="77777777" w:rsidR="002703E6" w:rsidRDefault="002703E6" w:rsidP="002703E6">
      <w:r w:rsidRPr="00BC2B61">
        <w:rPr>
          <w:rFonts w:hint="eastAsia"/>
          <w:b/>
        </w:rPr>
        <w:t>案例编号：</w:t>
      </w:r>
      <w:r>
        <w:rPr>
          <w:rFonts w:hint="eastAsia"/>
          <w:b/>
        </w:rPr>
        <w:t>o</w:t>
      </w:r>
      <w:r>
        <w:rPr>
          <w:b/>
        </w:rPr>
        <w:t>kcn-kem</w:t>
      </w:r>
      <w:r>
        <w:rPr>
          <w:rFonts w:hint="eastAsia"/>
        </w:rPr>
        <w:t>-</w:t>
      </w:r>
      <w:r>
        <w:t>i0</w:t>
      </w:r>
      <w:r>
        <w:rPr>
          <w:rFonts w:hint="eastAsia"/>
        </w:rPr>
        <w:t>0</w:t>
      </w:r>
      <w:r>
        <w:t>3</w:t>
      </w:r>
    </w:p>
    <w:p w14:paraId="29E739BB" w14:textId="77777777" w:rsidR="002703E6" w:rsidRDefault="002703E6" w:rsidP="002703E6">
      <w:pPr>
        <w:ind w:left="1205" w:hangingChars="500" w:hanging="1205"/>
      </w:pPr>
      <w:r w:rsidRPr="00BC2B61">
        <w:rPr>
          <w:rFonts w:hint="eastAsia"/>
          <w:b/>
        </w:rPr>
        <w:t>案例说明：</w:t>
      </w:r>
      <w:r>
        <w:rPr>
          <w:rFonts w:hint="eastAsia"/>
        </w:rPr>
        <w:t>验证</w:t>
      </w:r>
      <w:r>
        <w:rPr>
          <w:rFonts w:hint="eastAsia"/>
        </w:rPr>
        <w:t>O</w:t>
      </w:r>
      <w:r>
        <w:t>KCN-SEC-RLWE</w:t>
      </w:r>
      <w:r>
        <w:rPr>
          <w:rFonts w:hint="eastAsia"/>
        </w:rPr>
        <w:t>的解封装接口在如下非法参数情况下的健壮</w:t>
      </w:r>
      <w:r w:rsidRPr="00094429">
        <w:rPr>
          <w:rFonts w:hint="eastAsia"/>
        </w:rPr>
        <w:t>性：</w:t>
      </w:r>
    </w:p>
    <w:p w14:paraId="269E8F88" w14:textId="77777777" w:rsidR="002703E6" w:rsidRDefault="002703E6" w:rsidP="002C12CC">
      <w:pPr>
        <w:numPr>
          <w:ilvl w:val="0"/>
          <w:numId w:val="18"/>
        </w:numPr>
      </w:pPr>
      <w:r>
        <w:rPr>
          <w:rFonts w:hint="eastAsia"/>
        </w:rPr>
        <w:t>私有密钥</w:t>
      </w:r>
      <w:r>
        <w:rPr>
          <w:rFonts w:hint="eastAsia"/>
        </w:rPr>
        <w:t>s</w:t>
      </w:r>
      <w:r>
        <w:t>k</w:t>
      </w:r>
      <w:r>
        <w:rPr>
          <w:rFonts w:hint="eastAsia"/>
        </w:rPr>
        <w:t>为</w:t>
      </w:r>
      <w:r>
        <w:rPr>
          <w:rFonts w:hint="eastAsia"/>
        </w:rPr>
        <w:t>NULL</w:t>
      </w:r>
      <w:r>
        <w:rPr>
          <w:rFonts w:hint="eastAsia"/>
        </w:rPr>
        <w:t>；</w:t>
      </w:r>
    </w:p>
    <w:p w14:paraId="2BF50AA8" w14:textId="77777777" w:rsidR="002703E6" w:rsidRDefault="002703E6" w:rsidP="002C12CC">
      <w:pPr>
        <w:numPr>
          <w:ilvl w:val="0"/>
          <w:numId w:val="18"/>
        </w:numPr>
      </w:pPr>
      <w:r>
        <w:rPr>
          <w:rFonts w:hint="eastAsia"/>
        </w:rPr>
        <w:t>密文</w:t>
      </w:r>
      <w:r>
        <w:rPr>
          <w:rFonts w:hint="eastAsia"/>
        </w:rPr>
        <w:t>c</w:t>
      </w:r>
      <w:r>
        <w:t>t</w:t>
      </w:r>
      <w:r>
        <w:rPr>
          <w:rFonts w:hint="eastAsia"/>
        </w:rPr>
        <w:t>为</w:t>
      </w:r>
      <w:r>
        <w:rPr>
          <w:rFonts w:hint="eastAsia"/>
        </w:rPr>
        <w:t>NULL</w:t>
      </w:r>
      <w:r>
        <w:rPr>
          <w:rFonts w:hint="eastAsia"/>
        </w:rPr>
        <w:t>；</w:t>
      </w:r>
    </w:p>
    <w:p w14:paraId="72A695FC" w14:textId="77777777" w:rsidR="002703E6" w:rsidRDefault="002703E6" w:rsidP="002C12CC">
      <w:pPr>
        <w:numPr>
          <w:ilvl w:val="0"/>
          <w:numId w:val="18"/>
        </w:numPr>
      </w:pPr>
      <w:r>
        <w:rPr>
          <w:rFonts w:hint="eastAsia"/>
        </w:rPr>
        <w:t>共享密钥</w:t>
      </w:r>
      <w:r>
        <w:rPr>
          <w:rFonts w:hint="eastAsia"/>
        </w:rPr>
        <w:t>s</w:t>
      </w:r>
      <w:r>
        <w:t>s</w:t>
      </w:r>
      <w:r>
        <w:rPr>
          <w:rFonts w:hint="eastAsia"/>
        </w:rPr>
        <w:t>为</w:t>
      </w:r>
      <w:r>
        <w:rPr>
          <w:rFonts w:hint="eastAsia"/>
        </w:rPr>
        <w:t>NULL</w:t>
      </w:r>
      <w:r>
        <w:rPr>
          <w:rFonts w:hint="eastAsia"/>
        </w:rPr>
        <w:t>；</w:t>
      </w:r>
    </w:p>
    <w:p w14:paraId="7BD4E545" w14:textId="77777777" w:rsidR="002703E6" w:rsidRDefault="002703E6" w:rsidP="002703E6">
      <w:pPr>
        <w:ind w:left="1200"/>
      </w:pPr>
      <w:r>
        <w:rPr>
          <w:rFonts w:hint="eastAsia"/>
        </w:rPr>
        <w:t>操作流程及测试结果见</w:t>
      </w:r>
      <w:r w:rsidRPr="00094429">
        <w:rPr>
          <w:rFonts w:hint="eastAsia"/>
        </w:rPr>
        <w:t>表</w:t>
      </w:r>
      <w:r w:rsidRPr="00094429">
        <w:rPr>
          <w:rFonts w:hint="eastAsia"/>
        </w:rPr>
        <w:t>3.</w:t>
      </w:r>
      <w:r>
        <w:t>3</w:t>
      </w:r>
      <w:r>
        <w:rPr>
          <w:rFonts w:hint="eastAsia"/>
        </w:rPr>
        <w:t>。</w:t>
      </w:r>
    </w:p>
    <w:p w14:paraId="316C8AAB" w14:textId="77777777" w:rsidR="002703E6" w:rsidRDefault="002703E6" w:rsidP="002703E6">
      <w:r w:rsidRPr="00BC2B61">
        <w:rPr>
          <w:rFonts w:hint="eastAsia"/>
          <w:b/>
        </w:rPr>
        <w:t>对应测试程序菜单项：</w:t>
      </w:r>
      <w:r>
        <w:t>3</w:t>
      </w:r>
    </w:p>
    <w:p w14:paraId="2C108CAD" w14:textId="77777777" w:rsidR="002703E6" w:rsidRPr="0070304A" w:rsidRDefault="002703E6" w:rsidP="002703E6">
      <w:pPr>
        <w:ind w:firstLineChars="1100" w:firstLine="2310"/>
        <w:rPr>
          <w:color w:val="FF0000"/>
          <w:sz w:val="21"/>
          <w:szCs w:val="21"/>
        </w:rPr>
      </w:pPr>
      <w:r w:rsidRPr="00094429">
        <w:rPr>
          <w:rFonts w:hint="eastAsia"/>
          <w:sz w:val="21"/>
          <w:szCs w:val="21"/>
        </w:rPr>
        <w:t>表</w:t>
      </w:r>
      <w:r w:rsidRPr="00F7360D">
        <w:rPr>
          <w:rFonts w:ascii="宋体" w:hAnsi="宋体" w:cs="宋体" w:hint="eastAsia"/>
          <w:bCs/>
          <w:kern w:val="0"/>
          <w:sz w:val="21"/>
          <w:szCs w:val="21"/>
        </w:rPr>
        <w:t>3.3 O</w:t>
      </w:r>
      <w:r w:rsidRPr="00F7360D">
        <w:rPr>
          <w:rFonts w:ascii="宋体" w:hAnsi="宋体" w:cs="宋体"/>
          <w:bCs/>
          <w:kern w:val="0"/>
          <w:sz w:val="21"/>
          <w:szCs w:val="21"/>
        </w:rPr>
        <w:t>KCN-SEC-RLWE-</w:t>
      </w:r>
      <w:r w:rsidRPr="00F7360D">
        <w:rPr>
          <w:rFonts w:ascii="宋体" w:hAnsi="宋体" w:cs="宋体" w:hint="eastAsia"/>
          <w:bCs/>
          <w:kern w:val="0"/>
          <w:sz w:val="21"/>
          <w:szCs w:val="21"/>
        </w:rPr>
        <w:t>解封装-健壮性测试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2703E6" w14:paraId="726F03C2" w14:textId="77777777" w:rsidTr="0043313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11F1986D"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7C713D53"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1F4A8E0B"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0A37FD43"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20FBAED6"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04F0A7E1" w14:textId="77777777" w:rsidTr="0043313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F01646" w14:textId="77777777" w:rsidR="002703E6" w:rsidRDefault="002703E6" w:rsidP="00433131">
            <w:pPr>
              <w:widowControl/>
              <w:jc w:val="center"/>
              <w:rPr>
                <w:rFonts w:ascii="宋体" w:hAnsi="宋体" w:cs="宋体"/>
                <w:bCs/>
                <w:kern w:val="0"/>
                <w:sz w:val="21"/>
                <w:szCs w:val="21"/>
              </w:rPr>
            </w:pP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796492">
              <w:rPr>
                <w:rFonts w:ascii="宋体" w:hAnsi="宋体" w:cs="宋体" w:hint="eastAsia"/>
                <w:bCs/>
                <w:kern w:val="0"/>
                <w:sz w:val="21"/>
                <w:szCs w:val="21"/>
              </w:rPr>
              <w:t>的</w:t>
            </w:r>
            <w:r>
              <w:rPr>
                <w:rFonts w:ascii="宋体" w:hAnsi="宋体" w:cs="宋体" w:hint="eastAsia"/>
                <w:bCs/>
                <w:kern w:val="0"/>
                <w:sz w:val="21"/>
                <w:szCs w:val="21"/>
              </w:rPr>
              <w:t>解封装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40934B61"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6DBF9ACF" w14:textId="77777777" w:rsidR="002703E6" w:rsidRDefault="002703E6" w:rsidP="002C12CC">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调用算法库接口，并将输入参数私有</w:t>
            </w:r>
            <w:r w:rsidRPr="003306CE">
              <w:rPr>
                <w:rFonts w:ascii="宋体" w:hAnsi="宋体" w:cs="宋体" w:hint="eastAsia"/>
                <w:bCs/>
                <w:kern w:val="0"/>
                <w:sz w:val="21"/>
                <w:szCs w:val="21"/>
              </w:rPr>
              <w:t>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6AA2D77B" w14:textId="77777777" w:rsidR="002703E6" w:rsidRDefault="002703E6" w:rsidP="002C12CC">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调用算法库接口，并将输入参数密文c</w:t>
            </w:r>
            <w:r>
              <w:rPr>
                <w:rFonts w:ascii="宋体" w:hAnsi="宋体" w:cs="宋体"/>
                <w:bCs/>
                <w:kern w:val="0"/>
                <w:sz w:val="21"/>
                <w:szCs w:val="21"/>
              </w:rPr>
              <w:t>t</w:t>
            </w:r>
            <w:r>
              <w:rPr>
                <w:rFonts w:ascii="宋体" w:hAnsi="宋体" w:cs="宋体" w:hint="eastAsia"/>
                <w:bCs/>
                <w:kern w:val="0"/>
                <w:sz w:val="21"/>
                <w:szCs w:val="21"/>
              </w:rPr>
              <w:t>置为NULL。</w:t>
            </w:r>
          </w:p>
          <w:p w14:paraId="04317343" w14:textId="77777777" w:rsidR="002703E6" w:rsidRDefault="002703E6" w:rsidP="002C12CC">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781F8231"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BD27C1F"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F650489"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016BAC2D" w14:textId="77777777" w:rsidR="002703E6" w:rsidRDefault="002703E6" w:rsidP="002703E6">
      <w:pPr>
        <w:pStyle w:val="21"/>
        <w:tabs>
          <w:tab w:val="clear" w:pos="709"/>
          <w:tab w:val="clear" w:pos="1844"/>
          <w:tab w:val="left" w:pos="0"/>
          <w:tab w:val="left" w:pos="567"/>
          <w:tab w:val="left" w:pos="2157"/>
        </w:tabs>
        <w:ind w:left="0" w:firstLine="0"/>
      </w:pPr>
      <w:bookmarkStart w:id="54" w:name="_Toc2156403"/>
      <w:bookmarkStart w:id="55" w:name="_Toc4078747"/>
      <w:r w:rsidRPr="001E5E00">
        <w:t>OKCN</w:t>
      </w:r>
      <w:r>
        <w:rPr>
          <w:rFonts w:hint="eastAsia"/>
        </w:rPr>
        <w:t>-</w:t>
      </w:r>
      <w:r w:rsidRPr="001E5E00">
        <w:t>SEC-RLWE</w:t>
      </w:r>
      <w:r>
        <w:rPr>
          <w:rFonts w:hint="eastAsia"/>
        </w:rPr>
        <w:t>-</w:t>
      </w:r>
      <w:r>
        <w:rPr>
          <w:rFonts w:hint="eastAsia"/>
        </w:rPr>
        <w:t>正向功能验证</w:t>
      </w:r>
      <w:bookmarkEnd w:id="54"/>
      <w:bookmarkEnd w:id="55"/>
    </w:p>
    <w:p w14:paraId="1AB8FADD" w14:textId="77777777" w:rsidR="002703E6" w:rsidRDefault="002703E6" w:rsidP="002703E6">
      <w:r w:rsidRPr="00BC2B61">
        <w:rPr>
          <w:rFonts w:hint="eastAsia"/>
          <w:b/>
        </w:rPr>
        <w:t>案例编号：</w:t>
      </w:r>
      <w:r>
        <w:rPr>
          <w:rFonts w:hint="eastAsia"/>
          <w:b/>
        </w:rPr>
        <w:t>o</w:t>
      </w:r>
      <w:r>
        <w:rPr>
          <w:b/>
        </w:rPr>
        <w:t>kcn-kem</w:t>
      </w:r>
      <w:r>
        <w:rPr>
          <w:rFonts w:hint="eastAsia"/>
        </w:rPr>
        <w:t>-</w:t>
      </w:r>
      <w:r>
        <w:t>p0</w:t>
      </w:r>
      <w:r>
        <w:rPr>
          <w:rFonts w:hint="eastAsia"/>
        </w:rPr>
        <w:t>0</w:t>
      </w:r>
      <w:r>
        <w:t>1</w:t>
      </w:r>
    </w:p>
    <w:p w14:paraId="457CB2D3" w14:textId="77777777" w:rsidR="002703E6" w:rsidRPr="00094429" w:rsidRDefault="002703E6" w:rsidP="002703E6">
      <w:pPr>
        <w:ind w:left="1205" w:hangingChars="500" w:hanging="1205"/>
      </w:pPr>
      <w:r w:rsidRPr="00BC2B61">
        <w:rPr>
          <w:rFonts w:hint="eastAsia"/>
          <w:b/>
        </w:rPr>
        <w:t>案例说明：</w:t>
      </w:r>
      <w:r>
        <w:rPr>
          <w:rFonts w:hint="eastAsia"/>
        </w:rPr>
        <w:t>验证</w:t>
      </w:r>
      <w:r>
        <w:rPr>
          <w:rFonts w:hint="eastAsia"/>
        </w:rPr>
        <w:t>O</w:t>
      </w:r>
      <w:r>
        <w:t>KCN-SEC-RLWE</w:t>
      </w:r>
      <w:r>
        <w:rPr>
          <w:rFonts w:hint="eastAsia"/>
        </w:rPr>
        <w:t>能否实现发送方和接收方获取相同的共享</w:t>
      </w:r>
      <w:r w:rsidRPr="00094429">
        <w:rPr>
          <w:rFonts w:hint="eastAsia"/>
        </w:rPr>
        <w:t>密钥，如表</w:t>
      </w:r>
      <w:r w:rsidRPr="00094429">
        <w:rPr>
          <w:rFonts w:hint="eastAsia"/>
        </w:rPr>
        <w:t>3.4</w:t>
      </w:r>
      <w:r w:rsidRPr="00094429">
        <w:rPr>
          <w:rFonts w:hint="eastAsia"/>
        </w:rPr>
        <w:t>所示。</w:t>
      </w:r>
    </w:p>
    <w:p w14:paraId="5BE51304" w14:textId="77777777" w:rsidR="002703E6" w:rsidRPr="00094429" w:rsidRDefault="002703E6" w:rsidP="002703E6">
      <w:r w:rsidRPr="00094429">
        <w:rPr>
          <w:rFonts w:hint="eastAsia"/>
          <w:b/>
        </w:rPr>
        <w:t>对应测试程序菜单项：</w:t>
      </w:r>
      <w:r w:rsidRPr="00094429">
        <w:t>4</w:t>
      </w:r>
    </w:p>
    <w:p w14:paraId="7E17782F" w14:textId="77777777" w:rsidR="002703E6" w:rsidRPr="00094429" w:rsidRDefault="002703E6" w:rsidP="002703E6">
      <w:pPr>
        <w:ind w:firstLineChars="1100" w:firstLine="2310"/>
        <w:rPr>
          <w:sz w:val="21"/>
          <w:szCs w:val="21"/>
        </w:rPr>
      </w:pPr>
      <w:r w:rsidRPr="00094429">
        <w:rPr>
          <w:rFonts w:hint="eastAsia"/>
          <w:sz w:val="21"/>
          <w:szCs w:val="21"/>
        </w:rPr>
        <w:t>表</w:t>
      </w:r>
      <w:r w:rsidRPr="00094429">
        <w:rPr>
          <w:rFonts w:hint="eastAsia"/>
          <w:sz w:val="21"/>
          <w:szCs w:val="21"/>
        </w:rPr>
        <w:t>3.4</w:t>
      </w:r>
      <w:r w:rsidRPr="00D009B8">
        <w:rPr>
          <w:rFonts w:ascii="宋体" w:hAnsi="宋体" w:cs="宋体" w:hint="eastAsia"/>
          <w:bCs/>
          <w:kern w:val="0"/>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094429">
        <w:rPr>
          <w:rFonts w:hint="eastAsia"/>
          <w:sz w:val="21"/>
          <w:szCs w:val="21"/>
        </w:rPr>
        <w:t>正向功能验证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2703E6" w14:paraId="7E671E90" w14:textId="77777777" w:rsidTr="0043313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56AAD51"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4887DB36"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1EF177D8"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308F490D"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3F23851"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1B75D507" w14:textId="77777777" w:rsidTr="0043313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0C81C8" w14:textId="77777777" w:rsidR="002703E6" w:rsidRDefault="002703E6" w:rsidP="00433131">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BDBBF14"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183E51E9" w14:textId="77777777" w:rsidR="002703E6" w:rsidRDefault="002703E6" w:rsidP="002C12CC">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调用算法库密钥生成接口，生成接收方的公钥和私钥。</w:t>
            </w:r>
          </w:p>
          <w:p w14:paraId="29D923D9" w14:textId="77777777" w:rsidR="002703E6" w:rsidRDefault="002703E6" w:rsidP="002C12CC">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0A410B42" w14:textId="77777777" w:rsidR="002703E6" w:rsidRDefault="002703E6" w:rsidP="002C12CC">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接收方调用算法库解封装接口，使用自己的私钥和密文生成共享密钥。</w:t>
            </w:r>
          </w:p>
          <w:p w14:paraId="7C59AB21" w14:textId="77777777" w:rsidR="002703E6" w:rsidRDefault="002703E6" w:rsidP="002C12CC">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p w14:paraId="17070E1F" w14:textId="77777777" w:rsidR="002703E6" w:rsidRDefault="002703E6" w:rsidP="002C12CC">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4B57BEE"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1600392"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27A30FB"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74B5D2F0" w14:textId="77777777" w:rsidR="002703E6" w:rsidRDefault="002703E6" w:rsidP="002703E6">
      <w:pPr>
        <w:pStyle w:val="21"/>
        <w:tabs>
          <w:tab w:val="clear" w:pos="709"/>
          <w:tab w:val="clear" w:pos="1844"/>
          <w:tab w:val="left" w:pos="0"/>
          <w:tab w:val="left" w:pos="567"/>
          <w:tab w:val="left" w:pos="2157"/>
        </w:tabs>
        <w:ind w:left="0" w:firstLine="0"/>
      </w:pPr>
      <w:bookmarkStart w:id="56" w:name="_Toc2156404"/>
      <w:bookmarkStart w:id="57" w:name="_Toc4078748"/>
      <w:r w:rsidRPr="001E5E00">
        <w:lastRenderedPageBreak/>
        <w:t>OKCN</w:t>
      </w:r>
      <w:r>
        <w:rPr>
          <w:rFonts w:hint="eastAsia"/>
        </w:rPr>
        <w:t>-</w:t>
      </w:r>
      <w:r w:rsidRPr="001E5E00">
        <w:t>SEC-RLWE</w:t>
      </w:r>
      <w:r>
        <w:rPr>
          <w:rFonts w:hint="eastAsia"/>
        </w:rPr>
        <w:t>-</w:t>
      </w:r>
      <w:r>
        <w:rPr>
          <w:rFonts w:hint="eastAsia"/>
        </w:rPr>
        <w:t>反向功能验证</w:t>
      </w:r>
      <w:bookmarkEnd w:id="56"/>
      <w:bookmarkEnd w:id="57"/>
    </w:p>
    <w:p w14:paraId="7E6A4582" w14:textId="77777777" w:rsidR="002703E6" w:rsidRDefault="002703E6" w:rsidP="002703E6">
      <w:r w:rsidRPr="00BC2B61">
        <w:rPr>
          <w:rFonts w:hint="eastAsia"/>
          <w:b/>
        </w:rPr>
        <w:t>案例编号：</w:t>
      </w:r>
      <w:r>
        <w:rPr>
          <w:rFonts w:hint="eastAsia"/>
          <w:b/>
        </w:rPr>
        <w:t>o</w:t>
      </w:r>
      <w:r>
        <w:rPr>
          <w:b/>
        </w:rPr>
        <w:t>kcn-kem</w:t>
      </w:r>
      <w:r>
        <w:rPr>
          <w:rFonts w:hint="eastAsia"/>
        </w:rPr>
        <w:t>-</w:t>
      </w:r>
      <w:r>
        <w:t>p0</w:t>
      </w:r>
      <w:r>
        <w:rPr>
          <w:rFonts w:hint="eastAsia"/>
        </w:rPr>
        <w:t>0</w:t>
      </w:r>
      <w:r>
        <w:t>2</w:t>
      </w:r>
    </w:p>
    <w:p w14:paraId="4DF98409" w14:textId="77777777" w:rsidR="002703E6" w:rsidRPr="00DD53B2" w:rsidRDefault="002703E6" w:rsidP="002703E6">
      <w:pPr>
        <w:ind w:left="1205" w:hangingChars="500" w:hanging="1205"/>
      </w:pPr>
      <w:r w:rsidRPr="00BC2B61">
        <w:rPr>
          <w:rFonts w:hint="eastAsia"/>
          <w:b/>
        </w:rPr>
        <w:t>案例说明：</w:t>
      </w:r>
      <w:r w:rsidRPr="00806B07">
        <w:rPr>
          <w:rFonts w:hint="eastAsia"/>
        </w:rPr>
        <w:t>确认</w:t>
      </w:r>
      <w:r>
        <w:rPr>
          <w:rFonts w:hint="eastAsia"/>
        </w:rPr>
        <w:t>O</w:t>
      </w:r>
      <w:r>
        <w:t>KCN-SEC-RLWE</w:t>
      </w:r>
      <w:r>
        <w:rPr>
          <w:rFonts w:hint="eastAsia"/>
        </w:rPr>
        <w:t>修改密文</w:t>
      </w:r>
      <w:r>
        <w:rPr>
          <w:rFonts w:hint="eastAsia"/>
        </w:rPr>
        <w:t>c</w:t>
      </w:r>
      <w:r>
        <w:t>t</w:t>
      </w:r>
      <w:r>
        <w:rPr>
          <w:rFonts w:hint="eastAsia"/>
        </w:rPr>
        <w:t>后接收方解封装是否返回错误</w:t>
      </w:r>
      <w:r w:rsidRPr="00405890">
        <w:rPr>
          <w:rFonts w:hint="eastAsia"/>
        </w:rPr>
        <w:t>，</w:t>
      </w:r>
      <w:r w:rsidRPr="00DD53B2">
        <w:rPr>
          <w:rFonts w:hint="eastAsia"/>
        </w:rPr>
        <w:t>如表</w:t>
      </w:r>
      <w:r w:rsidRPr="00DD53B2">
        <w:rPr>
          <w:rFonts w:hint="eastAsia"/>
        </w:rPr>
        <w:t>3.5</w:t>
      </w:r>
      <w:r w:rsidRPr="00DD53B2">
        <w:rPr>
          <w:rFonts w:hint="eastAsia"/>
        </w:rPr>
        <w:t>所示。</w:t>
      </w:r>
    </w:p>
    <w:p w14:paraId="784B3830" w14:textId="77777777" w:rsidR="002703E6" w:rsidRPr="00DD53B2" w:rsidRDefault="002703E6" w:rsidP="002703E6">
      <w:r w:rsidRPr="00DD53B2">
        <w:rPr>
          <w:rFonts w:hint="eastAsia"/>
          <w:b/>
        </w:rPr>
        <w:t>对应测试程序菜单项：</w:t>
      </w:r>
      <w:r w:rsidRPr="00DD53B2">
        <w:t>5</w:t>
      </w:r>
    </w:p>
    <w:p w14:paraId="78B7915B" w14:textId="77777777" w:rsidR="002703E6" w:rsidRPr="00DD53B2" w:rsidRDefault="002703E6" w:rsidP="002703E6">
      <w:pPr>
        <w:ind w:firstLineChars="1100" w:firstLine="2310"/>
        <w:rPr>
          <w:sz w:val="21"/>
          <w:szCs w:val="21"/>
        </w:rPr>
      </w:pPr>
      <w:r w:rsidRPr="00DD53B2">
        <w:rPr>
          <w:rFonts w:hint="eastAsia"/>
          <w:sz w:val="21"/>
          <w:szCs w:val="21"/>
        </w:rPr>
        <w:t>表</w:t>
      </w:r>
      <w:r w:rsidRPr="00DD53B2">
        <w:rPr>
          <w:rFonts w:hint="eastAsia"/>
          <w:sz w:val="21"/>
          <w:szCs w:val="21"/>
        </w:rPr>
        <w:t>3.5</w:t>
      </w:r>
      <w:r w:rsidRPr="00585178">
        <w:rPr>
          <w:rFonts w:ascii="宋体" w:hAnsi="宋体" w:cs="宋体" w:hint="eastAsia"/>
          <w:bCs/>
          <w:kern w:val="0"/>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DD53B2">
        <w:rPr>
          <w:rFonts w:hint="eastAsia"/>
          <w:sz w:val="21"/>
          <w:szCs w:val="21"/>
        </w:rPr>
        <w:t>反向功能验证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2703E6" w14:paraId="648F665A" w14:textId="77777777" w:rsidTr="0043313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35503D15"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62440D31"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7BB0457"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0CA25AE5"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B85BC23"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73D34561" w14:textId="77777777" w:rsidTr="0043313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C566A27" w14:textId="77777777" w:rsidR="002703E6" w:rsidRDefault="002703E6" w:rsidP="00433131">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806B07">
              <w:rPr>
                <w:rFonts w:ascii="宋体" w:hAnsi="宋体" w:cs="宋体" w:hint="eastAsia"/>
                <w:bCs/>
                <w:kern w:val="0"/>
                <w:sz w:val="21"/>
                <w:szCs w:val="21"/>
              </w:rPr>
              <w:t>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4A3343BE"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2BBAA751" w14:textId="77777777" w:rsidR="002703E6" w:rsidRDefault="002703E6" w:rsidP="002C12CC">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32B1995B" w14:textId="77777777" w:rsidR="002703E6" w:rsidRDefault="002703E6" w:rsidP="002C12CC">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6255041C" w14:textId="77777777" w:rsidR="002703E6" w:rsidRDefault="002703E6" w:rsidP="002C12CC">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篡改密文。</w:t>
            </w:r>
          </w:p>
          <w:p w14:paraId="728B8E05" w14:textId="77777777" w:rsidR="002703E6" w:rsidRDefault="002703E6" w:rsidP="002C12CC">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w:t>
            </w:r>
          </w:p>
          <w:p w14:paraId="6ED44C93" w14:textId="77777777" w:rsidR="002703E6" w:rsidRDefault="002703E6" w:rsidP="002C12CC">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比较双方的共享密钥，如不等则继续，否则返回验证失败。</w:t>
            </w:r>
          </w:p>
          <w:p w14:paraId="618A9FDB" w14:textId="77777777" w:rsidR="002703E6" w:rsidRDefault="002703E6" w:rsidP="002C12CC">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1E238986"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解封装时返回错误</w:t>
            </w:r>
          </w:p>
        </w:tc>
        <w:tc>
          <w:tcPr>
            <w:tcW w:w="993" w:type="dxa"/>
            <w:tcBorders>
              <w:top w:val="single" w:sz="4" w:space="0" w:color="auto"/>
              <w:left w:val="nil"/>
              <w:bottom w:val="single" w:sz="4" w:space="0" w:color="auto"/>
              <w:right w:val="single" w:sz="4" w:space="0" w:color="auto"/>
            </w:tcBorders>
            <w:shd w:val="clear" w:color="auto" w:fill="FFFFFF"/>
            <w:vAlign w:val="center"/>
          </w:tcPr>
          <w:p w14:paraId="545FA1E9"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0B197CFF"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6BDD05B2" w14:textId="77777777" w:rsidR="002703E6" w:rsidRDefault="002703E6" w:rsidP="002703E6">
      <w:pPr>
        <w:pStyle w:val="21"/>
        <w:tabs>
          <w:tab w:val="clear" w:pos="709"/>
          <w:tab w:val="clear" w:pos="1844"/>
          <w:tab w:val="left" w:pos="0"/>
          <w:tab w:val="left" w:pos="567"/>
          <w:tab w:val="left" w:pos="2157"/>
        </w:tabs>
        <w:ind w:left="0" w:firstLine="0"/>
      </w:pPr>
      <w:bookmarkStart w:id="58" w:name="_Toc2156405"/>
      <w:bookmarkStart w:id="59" w:name="_Toc4078749"/>
      <w:r w:rsidRPr="001E5E00">
        <w:t>OKCN</w:t>
      </w:r>
      <w:r>
        <w:rPr>
          <w:rFonts w:hint="eastAsia"/>
        </w:rPr>
        <w:t>-</w:t>
      </w:r>
      <w:r w:rsidRPr="001E5E00">
        <w:t>SEC-RLWE</w:t>
      </w:r>
      <w:r>
        <w:rPr>
          <w:rFonts w:hint="eastAsia"/>
        </w:rPr>
        <w:t>-</w:t>
      </w:r>
      <w:r>
        <w:rPr>
          <w:rFonts w:hint="eastAsia"/>
        </w:rPr>
        <w:t>完整功能中间结果展示</w:t>
      </w:r>
      <w:bookmarkEnd w:id="58"/>
      <w:bookmarkEnd w:id="59"/>
    </w:p>
    <w:p w14:paraId="19306D4F" w14:textId="77777777" w:rsidR="002703E6" w:rsidRDefault="002703E6" w:rsidP="002703E6">
      <w:r w:rsidRPr="006C22D5">
        <w:rPr>
          <w:rFonts w:hint="eastAsia"/>
          <w:b/>
        </w:rPr>
        <w:t>案例编号：</w:t>
      </w:r>
      <w:r>
        <w:rPr>
          <w:rFonts w:hint="eastAsia"/>
          <w:b/>
        </w:rPr>
        <w:t>o</w:t>
      </w:r>
      <w:r>
        <w:rPr>
          <w:b/>
        </w:rPr>
        <w:t>kcn</w:t>
      </w:r>
      <w:r>
        <w:t>-kem</w:t>
      </w:r>
      <w:r>
        <w:rPr>
          <w:rFonts w:hint="eastAsia"/>
        </w:rPr>
        <w:t>-</w:t>
      </w:r>
      <w:r>
        <w:t>f001</w:t>
      </w:r>
    </w:p>
    <w:p w14:paraId="71DE3C0C" w14:textId="77777777" w:rsidR="002703E6" w:rsidRPr="00B66938" w:rsidRDefault="002703E6" w:rsidP="002703E6">
      <w:pPr>
        <w:ind w:left="1205" w:hangingChars="500" w:hanging="1205"/>
      </w:pPr>
      <w:r w:rsidRPr="006C22D5">
        <w:rPr>
          <w:rFonts w:hint="eastAsia"/>
          <w:b/>
        </w:rPr>
        <w:t>案例说明：</w:t>
      </w:r>
      <w:r>
        <w:rPr>
          <w:rFonts w:hint="eastAsia"/>
        </w:rPr>
        <w:t>对</w:t>
      </w:r>
      <w:r>
        <w:rPr>
          <w:rFonts w:hint="eastAsia"/>
        </w:rPr>
        <w:t>O</w:t>
      </w:r>
      <w:r>
        <w:t>KCN-SEC-RLWE</w:t>
      </w:r>
      <w:r>
        <w:rPr>
          <w:rFonts w:hint="eastAsia"/>
        </w:rPr>
        <w:t>算法进行完整过程的测试并记录测试数据到当前目录下的</w:t>
      </w:r>
      <w:r>
        <w:t>okcn_kem</w:t>
      </w:r>
      <w:r>
        <w:rPr>
          <w:rFonts w:hint="eastAsia"/>
        </w:rPr>
        <w:t>_t</w:t>
      </w:r>
      <w:r>
        <w:t>est_result.txt</w:t>
      </w:r>
      <w:r>
        <w:rPr>
          <w:rFonts w:hint="eastAsia"/>
        </w:rPr>
        <w:t>文件。</w:t>
      </w:r>
    </w:p>
    <w:p w14:paraId="75B29C15" w14:textId="77777777" w:rsidR="002703E6" w:rsidRDefault="002703E6" w:rsidP="002703E6">
      <w:r w:rsidRPr="00BC2B61">
        <w:rPr>
          <w:rFonts w:hint="eastAsia"/>
          <w:b/>
        </w:rPr>
        <w:t>对应测试程序菜单项：</w:t>
      </w:r>
      <w:r w:rsidRPr="00102C9D">
        <w:t>6</w:t>
      </w:r>
    </w:p>
    <w:p w14:paraId="601AB80E" w14:textId="77777777" w:rsidR="002703E6" w:rsidRDefault="002703E6" w:rsidP="002703E6">
      <w:pPr>
        <w:rPr>
          <w:b/>
        </w:rPr>
      </w:pPr>
      <w:r>
        <w:rPr>
          <w:rFonts w:hint="eastAsia"/>
          <w:b/>
        </w:rPr>
        <w:t>测试结论：</w:t>
      </w:r>
      <w:r>
        <w:rPr>
          <w:rFonts w:hint="eastAsia"/>
          <w:b/>
        </w:rPr>
        <w:t xml:space="preserve"> </w:t>
      </w:r>
      <w:r>
        <w:rPr>
          <w:b/>
        </w:rPr>
        <w:t xml:space="preserve"> </w:t>
      </w:r>
    </w:p>
    <w:p w14:paraId="7C13D69C" w14:textId="77777777" w:rsidR="002703E6" w:rsidRDefault="002703E6" w:rsidP="002703E6">
      <w:pPr>
        <w:ind w:firstLineChars="200" w:firstLine="480"/>
      </w:pPr>
      <w:r>
        <w:rPr>
          <w:rFonts w:hint="eastAsia"/>
        </w:rPr>
        <w:t>测试通过，相关测试数据见《</w:t>
      </w:r>
      <w:r>
        <w:rPr>
          <w:rFonts w:hint="eastAsia"/>
        </w:rPr>
        <w:t>O</w:t>
      </w:r>
      <w:r>
        <w:t>KCN-SEC-RLWE</w:t>
      </w:r>
      <w:r>
        <w:rPr>
          <w:rFonts w:hint="eastAsia"/>
        </w:rPr>
        <w:t>-</w:t>
      </w:r>
      <w:r>
        <w:rPr>
          <w:rFonts w:hint="eastAsia"/>
        </w:rPr>
        <w:t>功能测试数据记录</w:t>
      </w:r>
      <w:r>
        <w:rPr>
          <w:rFonts w:hint="eastAsia"/>
        </w:rPr>
        <w:t>.txt</w:t>
      </w:r>
      <w:r>
        <w:rPr>
          <w:rFonts w:hint="eastAsia"/>
        </w:rPr>
        <w:t>》</w:t>
      </w:r>
    </w:p>
    <w:p w14:paraId="201D2399" w14:textId="77777777" w:rsidR="002703E6" w:rsidRDefault="002703E6" w:rsidP="002703E6">
      <w:pPr>
        <w:pStyle w:val="21"/>
        <w:tabs>
          <w:tab w:val="clear" w:pos="709"/>
          <w:tab w:val="clear" w:pos="1844"/>
          <w:tab w:val="left" w:pos="0"/>
          <w:tab w:val="left" w:pos="567"/>
          <w:tab w:val="left" w:pos="2157"/>
        </w:tabs>
        <w:ind w:left="0" w:firstLine="0"/>
      </w:pPr>
      <w:bookmarkStart w:id="60" w:name="_Toc2156406"/>
      <w:bookmarkStart w:id="61" w:name="_Toc4078750"/>
      <w:r>
        <w:t>AKCN</w:t>
      </w:r>
      <w:r>
        <w:rPr>
          <w:rFonts w:hint="eastAsia"/>
        </w:rPr>
        <w:t>-</w:t>
      </w:r>
      <w:r w:rsidRPr="001E5E00">
        <w:t>SEC-RLWE</w:t>
      </w:r>
      <w:r>
        <w:t>-</w:t>
      </w:r>
      <w:r>
        <w:rPr>
          <w:rFonts w:hint="eastAsia"/>
        </w:rPr>
        <w:t>密钥生成</w:t>
      </w:r>
      <w:r>
        <w:rPr>
          <w:rFonts w:hint="eastAsia"/>
        </w:rPr>
        <w:t>-</w:t>
      </w:r>
      <w:r>
        <w:rPr>
          <w:rFonts w:hint="eastAsia"/>
        </w:rPr>
        <w:t>健壮性测试</w:t>
      </w:r>
      <w:bookmarkEnd w:id="60"/>
      <w:bookmarkEnd w:id="61"/>
    </w:p>
    <w:p w14:paraId="18EB610D" w14:textId="77777777" w:rsidR="002703E6" w:rsidRDefault="002703E6" w:rsidP="002703E6">
      <w:r w:rsidRPr="00BC2B61">
        <w:rPr>
          <w:rFonts w:hint="eastAsia"/>
          <w:b/>
        </w:rPr>
        <w:t>案例编号：</w:t>
      </w:r>
      <w:r>
        <w:rPr>
          <w:b/>
        </w:rPr>
        <w:t>akcn-kem</w:t>
      </w:r>
      <w:r>
        <w:rPr>
          <w:rFonts w:hint="eastAsia"/>
        </w:rPr>
        <w:t>-</w:t>
      </w:r>
      <w:r>
        <w:t>i0</w:t>
      </w:r>
      <w:r>
        <w:rPr>
          <w:rFonts w:hint="eastAsia"/>
        </w:rPr>
        <w:t>01</w:t>
      </w:r>
    </w:p>
    <w:p w14:paraId="18F6F99B" w14:textId="77777777" w:rsidR="002703E6" w:rsidRDefault="002703E6" w:rsidP="002703E6">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的密钥生成接口在如下非法参数情况下的</w:t>
      </w:r>
      <w:r w:rsidRPr="00094429">
        <w:rPr>
          <w:rFonts w:hint="eastAsia"/>
        </w:rPr>
        <w:t>健壮性</w:t>
      </w:r>
      <w:r>
        <w:rPr>
          <w:rFonts w:hint="eastAsia"/>
        </w:rPr>
        <w:t>：</w:t>
      </w:r>
      <w:r>
        <w:t xml:space="preserve"> </w:t>
      </w:r>
    </w:p>
    <w:p w14:paraId="55D26688" w14:textId="77777777" w:rsidR="002703E6" w:rsidRDefault="002703E6" w:rsidP="002C12CC">
      <w:pPr>
        <w:numPr>
          <w:ilvl w:val="0"/>
          <w:numId w:val="24"/>
        </w:numPr>
      </w:pPr>
      <w:r>
        <w:rPr>
          <w:rFonts w:hint="eastAsia"/>
        </w:rPr>
        <w:t>公有密钥</w:t>
      </w:r>
      <w:r>
        <w:rPr>
          <w:rFonts w:hint="eastAsia"/>
        </w:rPr>
        <w:t>p</w:t>
      </w:r>
      <w:r>
        <w:t>k</w:t>
      </w:r>
      <w:r>
        <w:rPr>
          <w:rFonts w:hint="eastAsia"/>
        </w:rPr>
        <w:t>为</w:t>
      </w:r>
      <w:r>
        <w:rPr>
          <w:rFonts w:hint="eastAsia"/>
        </w:rPr>
        <w:t>NULL</w:t>
      </w:r>
      <w:r>
        <w:rPr>
          <w:rFonts w:hint="eastAsia"/>
        </w:rPr>
        <w:t>；</w:t>
      </w:r>
    </w:p>
    <w:p w14:paraId="03B4443B" w14:textId="77777777" w:rsidR="002703E6" w:rsidRDefault="002703E6" w:rsidP="002C12CC">
      <w:pPr>
        <w:numPr>
          <w:ilvl w:val="0"/>
          <w:numId w:val="24"/>
        </w:numPr>
      </w:pPr>
      <w:r>
        <w:rPr>
          <w:rFonts w:hint="eastAsia"/>
        </w:rPr>
        <w:t>私有密钥</w:t>
      </w:r>
      <w:r>
        <w:rPr>
          <w:rFonts w:hint="eastAsia"/>
        </w:rPr>
        <w:t>s</w:t>
      </w:r>
      <w:r>
        <w:t>k</w:t>
      </w:r>
      <w:r>
        <w:rPr>
          <w:rFonts w:hint="eastAsia"/>
        </w:rPr>
        <w:t>为</w:t>
      </w:r>
      <w:r>
        <w:rPr>
          <w:rFonts w:hint="eastAsia"/>
        </w:rPr>
        <w:t>NULL</w:t>
      </w:r>
      <w:r>
        <w:rPr>
          <w:rFonts w:hint="eastAsia"/>
        </w:rPr>
        <w:t>；</w:t>
      </w:r>
    </w:p>
    <w:p w14:paraId="35AA3039" w14:textId="77777777" w:rsidR="002703E6" w:rsidRDefault="002703E6" w:rsidP="002C12CC">
      <w:pPr>
        <w:numPr>
          <w:ilvl w:val="0"/>
          <w:numId w:val="24"/>
        </w:numPr>
      </w:pPr>
      <w:r>
        <w:rPr>
          <w:rFonts w:hint="eastAsia"/>
        </w:rPr>
        <w:t>公有密钥</w:t>
      </w:r>
      <w:r>
        <w:rPr>
          <w:rFonts w:hint="eastAsia"/>
        </w:rPr>
        <w:t>p</w:t>
      </w:r>
      <w:r>
        <w:t>k</w:t>
      </w:r>
      <w:r>
        <w:rPr>
          <w:rFonts w:hint="eastAsia"/>
        </w:rPr>
        <w:t>和私有密钥</w:t>
      </w:r>
      <w:r>
        <w:t>sk</w:t>
      </w:r>
      <w:r>
        <w:rPr>
          <w:rFonts w:hint="eastAsia"/>
        </w:rPr>
        <w:t>均为</w:t>
      </w:r>
      <w:r>
        <w:rPr>
          <w:rFonts w:hint="eastAsia"/>
        </w:rPr>
        <w:t>NULL</w:t>
      </w:r>
      <w:r>
        <w:rPr>
          <w:rFonts w:hint="eastAsia"/>
        </w:rPr>
        <w:t>；</w:t>
      </w:r>
    </w:p>
    <w:p w14:paraId="5D08DBAA" w14:textId="77777777" w:rsidR="002703E6" w:rsidRPr="001E47C4" w:rsidRDefault="002703E6" w:rsidP="002703E6">
      <w:pPr>
        <w:ind w:left="1200"/>
      </w:pPr>
      <w:r>
        <w:rPr>
          <w:rFonts w:hint="eastAsia"/>
        </w:rPr>
        <w:t>操作流程及测试结果见</w:t>
      </w:r>
      <w:r w:rsidRPr="00094429">
        <w:rPr>
          <w:rFonts w:hint="eastAsia"/>
        </w:rPr>
        <w:t>表</w:t>
      </w:r>
      <w:r w:rsidRPr="00094429">
        <w:rPr>
          <w:rFonts w:hint="eastAsia"/>
        </w:rPr>
        <w:t>3.</w:t>
      </w:r>
      <w:r>
        <w:t>6</w:t>
      </w:r>
      <w:r>
        <w:rPr>
          <w:rFonts w:hint="eastAsia"/>
        </w:rPr>
        <w:t>。</w:t>
      </w:r>
    </w:p>
    <w:p w14:paraId="37DFE43F" w14:textId="77777777" w:rsidR="002703E6" w:rsidRDefault="002703E6" w:rsidP="002703E6">
      <w:r w:rsidRPr="00BC2B61">
        <w:rPr>
          <w:rFonts w:hint="eastAsia"/>
          <w:b/>
        </w:rPr>
        <w:t>对应测试程序菜单项：</w:t>
      </w:r>
      <w:r>
        <w:t>1</w:t>
      </w:r>
    </w:p>
    <w:p w14:paraId="23441669" w14:textId="77777777" w:rsidR="002703E6" w:rsidRPr="00094429" w:rsidRDefault="002703E6" w:rsidP="002703E6">
      <w:pPr>
        <w:ind w:firstLineChars="1100" w:firstLine="2310"/>
        <w:rPr>
          <w:sz w:val="21"/>
          <w:szCs w:val="21"/>
        </w:rPr>
      </w:pPr>
      <w:r w:rsidRPr="00F7360D">
        <w:rPr>
          <w:rFonts w:ascii="宋体" w:hAnsi="宋体" w:cs="宋体" w:hint="eastAsia"/>
          <w:bCs/>
          <w:kern w:val="0"/>
          <w:sz w:val="21"/>
          <w:szCs w:val="21"/>
        </w:rPr>
        <w:t>表3.</w:t>
      </w:r>
      <w:r>
        <w:rPr>
          <w:rFonts w:ascii="宋体" w:hAnsi="宋体" w:cs="宋体"/>
          <w:bCs/>
          <w:kern w:val="0"/>
          <w:sz w:val="21"/>
          <w:szCs w:val="21"/>
        </w:rPr>
        <w:t>6</w:t>
      </w:r>
      <w:r w:rsidRPr="00F7360D">
        <w:rPr>
          <w:rFonts w:ascii="宋体" w:hAnsi="宋体" w:cs="宋体"/>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F7360D">
        <w:rPr>
          <w:rFonts w:ascii="宋体" w:hAnsi="宋体" w:cs="宋体" w:hint="eastAsia"/>
          <w:bCs/>
          <w:kern w:val="0"/>
          <w:sz w:val="21"/>
          <w:szCs w:val="21"/>
        </w:rPr>
        <w:t>密</w:t>
      </w:r>
      <w:r w:rsidRPr="00094429">
        <w:rPr>
          <w:rFonts w:hint="eastAsia"/>
          <w:sz w:val="21"/>
          <w:szCs w:val="21"/>
        </w:rPr>
        <w:t>钥生成</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2703E6" w14:paraId="4713D744" w14:textId="77777777" w:rsidTr="0043313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061C859A"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0F3E150D"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5BBA5EB9"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17D0D898"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211FC96"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2B76F458" w14:textId="77777777" w:rsidTr="0043313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F361E33"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lastRenderedPageBreak/>
              <w:t>AKCN</w:t>
            </w:r>
            <w:r w:rsidRPr="00AF5D72">
              <w:rPr>
                <w:rFonts w:ascii="宋体" w:hAnsi="宋体" w:cs="宋体"/>
                <w:bCs/>
                <w:kern w:val="0"/>
                <w:sz w:val="21"/>
                <w:szCs w:val="21"/>
              </w:rPr>
              <w:t>-SEC-RLWE</w:t>
            </w:r>
            <w:r w:rsidRPr="00796492">
              <w:rPr>
                <w:rFonts w:ascii="宋体" w:hAnsi="宋体" w:cs="宋体" w:hint="eastAsia"/>
                <w:bCs/>
                <w:kern w:val="0"/>
                <w:sz w:val="21"/>
                <w:szCs w:val="21"/>
              </w:rPr>
              <w:t>的密钥生成接口</w:t>
            </w:r>
            <w:r>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3A3163D8"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13D01CBB" w14:textId="77777777" w:rsidR="002703E6" w:rsidRDefault="002703E6" w:rsidP="002C12CC">
            <w:pPr>
              <w:widowControl/>
              <w:numPr>
                <w:ilvl w:val="0"/>
                <w:numId w:val="25"/>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31EADB72" w14:textId="77777777" w:rsidR="002703E6" w:rsidRDefault="002703E6" w:rsidP="002C12CC">
            <w:pPr>
              <w:widowControl/>
              <w:numPr>
                <w:ilvl w:val="0"/>
                <w:numId w:val="25"/>
              </w:numPr>
              <w:jc w:val="left"/>
              <w:rPr>
                <w:rFonts w:ascii="宋体" w:hAnsi="宋体" w:cs="宋体"/>
                <w:bCs/>
                <w:kern w:val="0"/>
                <w:sz w:val="21"/>
                <w:szCs w:val="21"/>
              </w:rPr>
            </w:pPr>
            <w:r>
              <w:rPr>
                <w:rFonts w:ascii="宋体" w:hAnsi="宋体" w:cs="宋体" w:hint="eastAsia"/>
                <w:bCs/>
                <w:kern w:val="0"/>
                <w:sz w:val="21"/>
                <w:szCs w:val="21"/>
              </w:rPr>
              <w:t>调用算法库接口，并将输出参数私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p w14:paraId="19F17005" w14:textId="77777777" w:rsidR="002703E6" w:rsidRDefault="002703E6" w:rsidP="002C12CC">
            <w:pPr>
              <w:widowControl/>
              <w:numPr>
                <w:ilvl w:val="0"/>
                <w:numId w:val="25"/>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5E632DDB"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1DE313AF"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0D88B0A9"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4FEDEAF5" w14:textId="77777777" w:rsidR="002703E6" w:rsidRDefault="002703E6" w:rsidP="002703E6">
      <w:pPr>
        <w:pStyle w:val="21"/>
        <w:tabs>
          <w:tab w:val="clear" w:pos="709"/>
          <w:tab w:val="clear" w:pos="1844"/>
          <w:tab w:val="left" w:pos="0"/>
          <w:tab w:val="left" w:pos="567"/>
        </w:tabs>
        <w:ind w:left="0" w:firstLine="0"/>
      </w:pPr>
      <w:bookmarkStart w:id="62" w:name="_Toc2156407"/>
      <w:bookmarkStart w:id="63" w:name="_Toc4078751"/>
      <w:r>
        <w:t>AKCN</w:t>
      </w:r>
      <w:r>
        <w:rPr>
          <w:rFonts w:hint="eastAsia"/>
        </w:rPr>
        <w:t>-</w:t>
      </w:r>
      <w:r w:rsidRPr="001E5E00">
        <w:t>SEC-RLWE</w:t>
      </w:r>
      <w:r>
        <w:rPr>
          <w:rFonts w:hint="eastAsia"/>
        </w:rPr>
        <w:t>-</w:t>
      </w:r>
      <w:r>
        <w:rPr>
          <w:rFonts w:hint="eastAsia"/>
        </w:rPr>
        <w:t>封装</w:t>
      </w:r>
      <w:r>
        <w:rPr>
          <w:rFonts w:hint="eastAsia"/>
        </w:rPr>
        <w:t>-</w:t>
      </w:r>
      <w:r>
        <w:rPr>
          <w:rFonts w:hint="eastAsia"/>
        </w:rPr>
        <w:t>健壮性测试</w:t>
      </w:r>
      <w:bookmarkEnd w:id="62"/>
      <w:bookmarkEnd w:id="63"/>
    </w:p>
    <w:p w14:paraId="755B8F3E" w14:textId="77777777" w:rsidR="002703E6" w:rsidRDefault="002703E6" w:rsidP="002703E6">
      <w:r w:rsidRPr="00BC2B61">
        <w:rPr>
          <w:rFonts w:hint="eastAsia"/>
          <w:b/>
        </w:rPr>
        <w:t>案例编号：</w:t>
      </w:r>
      <w:r>
        <w:rPr>
          <w:b/>
        </w:rPr>
        <w:t>akcn-kem</w:t>
      </w:r>
      <w:r>
        <w:rPr>
          <w:rFonts w:hint="eastAsia"/>
        </w:rPr>
        <w:t>-</w:t>
      </w:r>
      <w:r>
        <w:t>i0</w:t>
      </w:r>
      <w:r>
        <w:rPr>
          <w:rFonts w:hint="eastAsia"/>
        </w:rPr>
        <w:t>0</w:t>
      </w:r>
      <w:r>
        <w:t>2</w:t>
      </w:r>
    </w:p>
    <w:p w14:paraId="54934059" w14:textId="77777777" w:rsidR="002703E6" w:rsidRDefault="002703E6" w:rsidP="002703E6">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的封装接口在如下非法参数情况下的健壮</w:t>
      </w:r>
      <w:r w:rsidRPr="00094429">
        <w:rPr>
          <w:rFonts w:hint="eastAsia"/>
        </w:rPr>
        <w:t>性：</w:t>
      </w:r>
    </w:p>
    <w:p w14:paraId="301875DE" w14:textId="77777777" w:rsidR="002703E6" w:rsidRDefault="002703E6" w:rsidP="002C12CC">
      <w:pPr>
        <w:numPr>
          <w:ilvl w:val="0"/>
          <w:numId w:val="26"/>
        </w:numPr>
      </w:pPr>
      <w:r>
        <w:rPr>
          <w:rFonts w:hint="eastAsia"/>
        </w:rPr>
        <w:t>公有密钥</w:t>
      </w:r>
      <w:r>
        <w:rPr>
          <w:rFonts w:hint="eastAsia"/>
        </w:rPr>
        <w:t>p</w:t>
      </w:r>
      <w:r>
        <w:t>k</w:t>
      </w:r>
      <w:r>
        <w:rPr>
          <w:rFonts w:hint="eastAsia"/>
        </w:rPr>
        <w:t>为</w:t>
      </w:r>
      <w:r>
        <w:rPr>
          <w:rFonts w:hint="eastAsia"/>
        </w:rPr>
        <w:t>NULL</w:t>
      </w:r>
      <w:r>
        <w:rPr>
          <w:rFonts w:hint="eastAsia"/>
        </w:rPr>
        <w:t>；</w:t>
      </w:r>
    </w:p>
    <w:p w14:paraId="356E8FD4" w14:textId="77777777" w:rsidR="002703E6" w:rsidRDefault="002703E6" w:rsidP="002C12CC">
      <w:pPr>
        <w:numPr>
          <w:ilvl w:val="0"/>
          <w:numId w:val="26"/>
        </w:numPr>
      </w:pPr>
      <w:r>
        <w:rPr>
          <w:rFonts w:hint="eastAsia"/>
        </w:rPr>
        <w:t>共享密钥</w:t>
      </w:r>
      <w:r>
        <w:rPr>
          <w:rFonts w:hint="eastAsia"/>
        </w:rPr>
        <w:t>s</w:t>
      </w:r>
      <w:r>
        <w:t>s</w:t>
      </w:r>
      <w:r>
        <w:rPr>
          <w:rFonts w:hint="eastAsia"/>
        </w:rPr>
        <w:t>为</w:t>
      </w:r>
      <w:r>
        <w:rPr>
          <w:rFonts w:hint="eastAsia"/>
        </w:rPr>
        <w:t>NULL</w:t>
      </w:r>
      <w:r>
        <w:rPr>
          <w:rFonts w:hint="eastAsia"/>
        </w:rPr>
        <w:t>；</w:t>
      </w:r>
    </w:p>
    <w:p w14:paraId="6D908B1C" w14:textId="77777777" w:rsidR="002703E6" w:rsidRDefault="002703E6" w:rsidP="002C12CC">
      <w:pPr>
        <w:numPr>
          <w:ilvl w:val="0"/>
          <w:numId w:val="26"/>
        </w:numPr>
      </w:pPr>
      <w:r>
        <w:rPr>
          <w:rFonts w:hint="eastAsia"/>
        </w:rPr>
        <w:t>密文</w:t>
      </w:r>
      <w:r>
        <w:rPr>
          <w:rFonts w:hint="eastAsia"/>
        </w:rPr>
        <w:t>c</w:t>
      </w:r>
      <w:r>
        <w:t>t</w:t>
      </w:r>
      <w:r>
        <w:rPr>
          <w:rFonts w:hint="eastAsia"/>
        </w:rPr>
        <w:t>为</w:t>
      </w:r>
      <w:r>
        <w:rPr>
          <w:rFonts w:hint="eastAsia"/>
        </w:rPr>
        <w:t>NULL</w:t>
      </w:r>
      <w:r>
        <w:rPr>
          <w:rFonts w:hint="eastAsia"/>
        </w:rPr>
        <w:t>；</w:t>
      </w:r>
    </w:p>
    <w:p w14:paraId="5D359BDE" w14:textId="77777777" w:rsidR="002703E6" w:rsidRDefault="002703E6" w:rsidP="002703E6">
      <w:pPr>
        <w:ind w:left="1200"/>
      </w:pPr>
      <w:r>
        <w:rPr>
          <w:rFonts w:hint="eastAsia"/>
        </w:rPr>
        <w:t>操作流程及测试结果见</w:t>
      </w:r>
      <w:r w:rsidRPr="00094429">
        <w:rPr>
          <w:rFonts w:hint="eastAsia"/>
        </w:rPr>
        <w:t>表</w:t>
      </w:r>
      <w:r w:rsidRPr="00094429">
        <w:rPr>
          <w:rFonts w:hint="eastAsia"/>
        </w:rPr>
        <w:t>3.</w:t>
      </w:r>
      <w:r>
        <w:t>7</w:t>
      </w:r>
      <w:r>
        <w:rPr>
          <w:rFonts w:hint="eastAsia"/>
        </w:rPr>
        <w:t>。</w:t>
      </w:r>
    </w:p>
    <w:p w14:paraId="6CA986A9" w14:textId="77777777" w:rsidR="002703E6" w:rsidRDefault="002703E6" w:rsidP="002703E6">
      <w:r w:rsidRPr="00BC2B61">
        <w:rPr>
          <w:rFonts w:hint="eastAsia"/>
          <w:b/>
        </w:rPr>
        <w:t>对应测试程序菜单项：</w:t>
      </w:r>
      <w:r>
        <w:t>2</w:t>
      </w:r>
    </w:p>
    <w:p w14:paraId="3E9FFAA1" w14:textId="77777777" w:rsidR="002703E6" w:rsidRPr="0070304A" w:rsidRDefault="002703E6" w:rsidP="002703E6">
      <w:pPr>
        <w:ind w:firstLineChars="1100" w:firstLine="2310"/>
        <w:rPr>
          <w:color w:val="FF0000"/>
          <w:sz w:val="21"/>
          <w:szCs w:val="21"/>
        </w:rPr>
      </w:pPr>
      <w:r w:rsidRPr="00094429">
        <w:rPr>
          <w:rFonts w:hint="eastAsia"/>
          <w:sz w:val="21"/>
          <w:szCs w:val="21"/>
        </w:rPr>
        <w:t>表</w:t>
      </w:r>
      <w:r w:rsidRPr="00094429">
        <w:rPr>
          <w:rFonts w:hint="eastAsia"/>
          <w:sz w:val="21"/>
          <w:szCs w:val="21"/>
        </w:rPr>
        <w:t>3</w:t>
      </w:r>
      <w:r>
        <w:rPr>
          <w:rFonts w:hint="eastAsia"/>
          <w:sz w:val="21"/>
          <w:szCs w:val="21"/>
        </w:rPr>
        <w:t>.</w:t>
      </w:r>
      <w:r>
        <w:rPr>
          <w:sz w:val="21"/>
          <w:szCs w:val="21"/>
        </w:rPr>
        <w:t xml:space="preserve">7 </w:t>
      </w:r>
      <w:r>
        <w:rPr>
          <w:rFonts w:ascii="宋体" w:hAnsi="宋体" w:cs="宋体" w:hint="eastAsia"/>
          <w:bCs/>
          <w:kern w:val="0"/>
          <w:sz w:val="21"/>
          <w:szCs w:val="21"/>
        </w:rPr>
        <w:t>AKCN</w:t>
      </w:r>
      <w:r w:rsidRPr="00F7360D">
        <w:rPr>
          <w:rFonts w:ascii="宋体" w:hAnsi="宋体" w:cs="宋体"/>
          <w:bCs/>
          <w:kern w:val="0"/>
          <w:sz w:val="21"/>
          <w:szCs w:val="21"/>
        </w:rPr>
        <w:t>-SEC-RLWE</w:t>
      </w:r>
      <w:r>
        <w:rPr>
          <w:rFonts w:ascii="宋体" w:hAnsi="宋体" w:cs="宋体"/>
          <w:bCs/>
          <w:kern w:val="0"/>
          <w:sz w:val="21"/>
          <w:szCs w:val="21"/>
        </w:rPr>
        <w:t>-</w:t>
      </w:r>
      <w:r w:rsidRPr="00F7360D">
        <w:rPr>
          <w:rFonts w:ascii="宋体" w:hAnsi="宋体" w:cs="宋体" w:hint="eastAsia"/>
          <w:bCs/>
          <w:kern w:val="0"/>
          <w:sz w:val="21"/>
          <w:szCs w:val="21"/>
        </w:rPr>
        <w:t>封装</w:t>
      </w:r>
      <w:r w:rsidRPr="00F7360D">
        <w:rPr>
          <w:rFonts w:ascii="宋体" w:hAnsi="宋体" w:cs="宋体"/>
          <w:bCs/>
          <w:kern w:val="0"/>
          <w:sz w:val="21"/>
          <w:szCs w:val="21"/>
        </w:rPr>
        <w:t>-</w:t>
      </w:r>
      <w:r w:rsidRPr="00F7360D">
        <w:rPr>
          <w:rFonts w:ascii="宋体" w:hAnsi="宋体" w:cs="宋体" w:hint="eastAsia"/>
          <w:bCs/>
          <w:kern w:val="0"/>
          <w:sz w:val="21"/>
          <w:szCs w:val="21"/>
        </w:rPr>
        <w:t>健壮性测试</w:t>
      </w:r>
    </w:p>
    <w:tbl>
      <w:tblPr>
        <w:tblW w:w="8364" w:type="dxa"/>
        <w:tblInd w:w="108" w:type="dxa"/>
        <w:tblLayout w:type="fixed"/>
        <w:tblLook w:val="04A0" w:firstRow="1" w:lastRow="0" w:firstColumn="1" w:lastColumn="0" w:noHBand="0" w:noVBand="1"/>
      </w:tblPr>
      <w:tblGrid>
        <w:gridCol w:w="1276"/>
        <w:gridCol w:w="992"/>
        <w:gridCol w:w="3119"/>
        <w:gridCol w:w="1984"/>
        <w:gridCol w:w="993"/>
      </w:tblGrid>
      <w:tr w:rsidR="002703E6" w14:paraId="657F37A2" w14:textId="77777777" w:rsidTr="00433131">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1A5EC86F"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413C0AEA"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119" w:type="dxa"/>
            <w:tcBorders>
              <w:top w:val="single" w:sz="4" w:space="0" w:color="auto"/>
              <w:left w:val="nil"/>
              <w:bottom w:val="single" w:sz="4" w:space="0" w:color="auto"/>
              <w:right w:val="single" w:sz="4" w:space="0" w:color="auto"/>
            </w:tcBorders>
            <w:shd w:val="clear" w:color="000000" w:fill="969696"/>
            <w:vAlign w:val="center"/>
          </w:tcPr>
          <w:p w14:paraId="377B7C83"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17648EB3"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7C32C18"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4730FA8D" w14:textId="77777777" w:rsidTr="00433131">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C86346A"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AKCN</w:t>
            </w:r>
            <w:r w:rsidRPr="00F7360D">
              <w:rPr>
                <w:rFonts w:ascii="宋体" w:hAnsi="宋体" w:cs="宋体"/>
                <w:bCs/>
                <w:kern w:val="0"/>
                <w:sz w:val="21"/>
                <w:szCs w:val="21"/>
              </w:rPr>
              <w:t>-SEC-RLWE</w:t>
            </w:r>
            <w:r w:rsidRPr="00796492">
              <w:rPr>
                <w:rFonts w:ascii="宋体" w:hAnsi="宋体" w:cs="宋体" w:hint="eastAsia"/>
                <w:bCs/>
                <w:kern w:val="0"/>
                <w:sz w:val="21"/>
                <w:szCs w:val="21"/>
              </w:rPr>
              <w:t>的</w:t>
            </w:r>
            <w:r>
              <w:rPr>
                <w:rFonts w:ascii="宋体" w:hAnsi="宋体" w:cs="宋体" w:hint="eastAsia"/>
                <w:bCs/>
                <w:kern w:val="0"/>
                <w:sz w:val="21"/>
                <w:szCs w:val="21"/>
              </w:rPr>
              <w:t>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395BC4C"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119" w:type="dxa"/>
            <w:tcBorders>
              <w:top w:val="single" w:sz="4" w:space="0" w:color="auto"/>
              <w:left w:val="nil"/>
              <w:bottom w:val="single" w:sz="4" w:space="0" w:color="auto"/>
              <w:right w:val="single" w:sz="4" w:space="0" w:color="auto"/>
            </w:tcBorders>
            <w:shd w:val="clear" w:color="auto" w:fill="FFFFFF"/>
            <w:vAlign w:val="center"/>
          </w:tcPr>
          <w:p w14:paraId="426577C4" w14:textId="77777777" w:rsidR="002703E6" w:rsidRDefault="002703E6" w:rsidP="002C12CC">
            <w:pPr>
              <w:widowControl/>
              <w:numPr>
                <w:ilvl w:val="0"/>
                <w:numId w:val="27"/>
              </w:numPr>
              <w:jc w:val="left"/>
              <w:rPr>
                <w:rFonts w:ascii="宋体" w:hAnsi="宋体" w:cs="宋体"/>
                <w:bCs/>
                <w:kern w:val="0"/>
                <w:sz w:val="21"/>
                <w:szCs w:val="21"/>
              </w:rPr>
            </w:pPr>
            <w:r>
              <w:rPr>
                <w:rFonts w:ascii="宋体" w:hAnsi="宋体" w:cs="宋体" w:hint="eastAsia"/>
                <w:bCs/>
                <w:kern w:val="0"/>
                <w:sz w:val="21"/>
                <w:szCs w:val="21"/>
              </w:rPr>
              <w:t>调用算法库接口，并将输入参数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49B070F8" w14:textId="77777777" w:rsidR="002703E6" w:rsidRDefault="002703E6" w:rsidP="002C12CC">
            <w:pPr>
              <w:widowControl/>
              <w:numPr>
                <w:ilvl w:val="0"/>
                <w:numId w:val="27"/>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p w14:paraId="10EAC0F9" w14:textId="77777777" w:rsidR="002703E6" w:rsidRDefault="002703E6" w:rsidP="002C12CC">
            <w:pPr>
              <w:widowControl/>
              <w:numPr>
                <w:ilvl w:val="0"/>
                <w:numId w:val="27"/>
              </w:numPr>
              <w:jc w:val="left"/>
              <w:rPr>
                <w:rFonts w:ascii="宋体" w:hAnsi="宋体" w:cs="宋体"/>
                <w:bCs/>
                <w:kern w:val="0"/>
                <w:sz w:val="21"/>
                <w:szCs w:val="21"/>
              </w:rPr>
            </w:pPr>
            <w:r>
              <w:rPr>
                <w:rFonts w:ascii="宋体" w:hAnsi="宋体" w:cs="宋体" w:hint="eastAsia"/>
                <w:bCs/>
                <w:kern w:val="0"/>
                <w:sz w:val="21"/>
                <w:szCs w:val="21"/>
              </w:rPr>
              <w:t>调用算法库接口，并将输出参数密文c</w:t>
            </w:r>
            <w:r>
              <w:rPr>
                <w:rFonts w:ascii="宋体" w:hAnsi="宋体" w:cs="宋体"/>
                <w:bCs/>
                <w:kern w:val="0"/>
                <w:sz w:val="21"/>
                <w:szCs w:val="21"/>
              </w:rPr>
              <w:t>t</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8F9D2FF"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3203F80"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D08C006"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13BB86FD" w14:textId="77777777" w:rsidR="002703E6" w:rsidRDefault="002703E6" w:rsidP="002703E6">
      <w:pPr>
        <w:pStyle w:val="21"/>
        <w:tabs>
          <w:tab w:val="clear" w:pos="709"/>
          <w:tab w:val="clear" w:pos="1844"/>
          <w:tab w:val="left" w:pos="0"/>
          <w:tab w:val="left" w:pos="567"/>
          <w:tab w:val="left" w:pos="2157"/>
        </w:tabs>
        <w:ind w:left="0" w:firstLine="0"/>
      </w:pPr>
      <w:bookmarkStart w:id="64" w:name="_Toc2156408"/>
      <w:bookmarkStart w:id="65" w:name="_Toc4078752"/>
      <w:r>
        <w:t>AKCN</w:t>
      </w:r>
      <w:r>
        <w:rPr>
          <w:rFonts w:hint="eastAsia"/>
        </w:rPr>
        <w:t>-</w:t>
      </w:r>
      <w:r w:rsidRPr="001E5E00">
        <w:t>SEC-RLWE</w:t>
      </w:r>
      <w:r>
        <w:rPr>
          <w:rFonts w:hint="eastAsia"/>
        </w:rPr>
        <w:t>-</w:t>
      </w:r>
      <w:r>
        <w:rPr>
          <w:rFonts w:hint="eastAsia"/>
        </w:rPr>
        <w:t>解封装</w:t>
      </w:r>
      <w:r>
        <w:rPr>
          <w:rFonts w:hint="eastAsia"/>
        </w:rPr>
        <w:t>-</w:t>
      </w:r>
      <w:r>
        <w:rPr>
          <w:rFonts w:hint="eastAsia"/>
        </w:rPr>
        <w:t>健壮性测试</w:t>
      </w:r>
      <w:bookmarkEnd w:id="64"/>
      <w:bookmarkEnd w:id="65"/>
    </w:p>
    <w:p w14:paraId="1C366577" w14:textId="77777777" w:rsidR="002703E6" w:rsidRDefault="002703E6" w:rsidP="002703E6">
      <w:r w:rsidRPr="00BC2B61">
        <w:rPr>
          <w:rFonts w:hint="eastAsia"/>
          <w:b/>
        </w:rPr>
        <w:t>案例编号：</w:t>
      </w:r>
      <w:r>
        <w:rPr>
          <w:b/>
        </w:rPr>
        <w:t>akcn-kem</w:t>
      </w:r>
      <w:r>
        <w:rPr>
          <w:rFonts w:hint="eastAsia"/>
        </w:rPr>
        <w:t>-</w:t>
      </w:r>
      <w:r>
        <w:t>i0</w:t>
      </w:r>
      <w:r>
        <w:rPr>
          <w:rFonts w:hint="eastAsia"/>
        </w:rPr>
        <w:t>0</w:t>
      </w:r>
      <w:r>
        <w:t>3</w:t>
      </w:r>
    </w:p>
    <w:p w14:paraId="6DDF39A1" w14:textId="77777777" w:rsidR="002703E6" w:rsidRDefault="002703E6" w:rsidP="002703E6">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的解封装接口在如下非法参数情况下的健壮</w:t>
      </w:r>
      <w:r w:rsidRPr="00094429">
        <w:rPr>
          <w:rFonts w:hint="eastAsia"/>
        </w:rPr>
        <w:t>性：</w:t>
      </w:r>
    </w:p>
    <w:p w14:paraId="27B2C68F" w14:textId="77777777" w:rsidR="002703E6" w:rsidRDefault="002703E6" w:rsidP="002C12CC">
      <w:pPr>
        <w:numPr>
          <w:ilvl w:val="0"/>
          <w:numId w:val="28"/>
        </w:numPr>
      </w:pPr>
      <w:r>
        <w:rPr>
          <w:rFonts w:hint="eastAsia"/>
        </w:rPr>
        <w:t>私有密钥</w:t>
      </w:r>
      <w:r>
        <w:rPr>
          <w:rFonts w:hint="eastAsia"/>
        </w:rPr>
        <w:t>s</w:t>
      </w:r>
      <w:r>
        <w:t>k</w:t>
      </w:r>
      <w:r>
        <w:rPr>
          <w:rFonts w:hint="eastAsia"/>
        </w:rPr>
        <w:t>为</w:t>
      </w:r>
      <w:r>
        <w:rPr>
          <w:rFonts w:hint="eastAsia"/>
        </w:rPr>
        <w:t>NULL</w:t>
      </w:r>
      <w:r>
        <w:rPr>
          <w:rFonts w:hint="eastAsia"/>
        </w:rPr>
        <w:t>；</w:t>
      </w:r>
    </w:p>
    <w:p w14:paraId="1078132D" w14:textId="77777777" w:rsidR="002703E6" w:rsidRDefault="002703E6" w:rsidP="002C12CC">
      <w:pPr>
        <w:numPr>
          <w:ilvl w:val="0"/>
          <w:numId w:val="28"/>
        </w:numPr>
      </w:pPr>
      <w:r>
        <w:rPr>
          <w:rFonts w:hint="eastAsia"/>
        </w:rPr>
        <w:t>密文</w:t>
      </w:r>
      <w:r>
        <w:rPr>
          <w:rFonts w:hint="eastAsia"/>
        </w:rPr>
        <w:t>c</w:t>
      </w:r>
      <w:r>
        <w:t>t</w:t>
      </w:r>
      <w:r>
        <w:rPr>
          <w:rFonts w:hint="eastAsia"/>
        </w:rPr>
        <w:t>为</w:t>
      </w:r>
      <w:r>
        <w:rPr>
          <w:rFonts w:hint="eastAsia"/>
        </w:rPr>
        <w:t>NULL</w:t>
      </w:r>
      <w:r>
        <w:rPr>
          <w:rFonts w:hint="eastAsia"/>
        </w:rPr>
        <w:t>；</w:t>
      </w:r>
    </w:p>
    <w:p w14:paraId="698453CD" w14:textId="77777777" w:rsidR="002703E6" w:rsidRDefault="002703E6" w:rsidP="002C12CC">
      <w:pPr>
        <w:numPr>
          <w:ilvl w:val="0"/>
          <w:numId w:val="28"/>
        </w:numPr>
      </w:pPr>
      <w:r>
        <w:rPr>
          <w:rFonts w:hint="eastAsia"/>
        </w:rPr>
        <w:t>共享密钥</w:t>
      </w:r>
      <w:r>
        <w:rPr>
          <w:rFonts w:hint="eastAsia"/>
        </w:rPr>
        <w:t>s</w:t>
      </w:r>
      <w:r>
        <w:t>s</w:t>
      </w:r>
      <w:r>
        <w:rPr>
          <w:rFonts w:hint="eastAsia"/>
        </w:rPr>
        <w:t>为</w:t>
      </w:r>
      <w:r>
        <w:rPr>
          <w:rFonts w:hint="eastAsia"/>
        </w:rPr>
        <w:t>NULL</w:t>
      </w:r>
      <w:r>
        <w:rPr>
          <w:rFonts w:hint="eastAsia"/>
        </w:rPr>
        <w:t>；</w:t>
      </w:r>
    </w:p>
    <w:p w14:paraId="148FD0FE" w14:textId="77777777" w:rsidR="002703E6" w:rsidRDefault="002703E6" w:rsidP="002703E6">
      <w:pPr>
        <w:ind w:left="1200"/>
      </w:pPr>
      <w:r>
        <w:rPr>
          <w:rFonts w:hint="eastAsia"/>
        </w:rPr>
        <w:t>操作流程及测试结果见</w:t>
      </w:r>
      <w:r w:rsidRPr="00094429">
        <w:rPr>
          <w:rFonts w:hint="eastAsia"/>
        </w:rPr>
        <w:t>表</w:t>
      </w:r>
      <w:r w:rsidRPr="00094429">
        <w:rPr>
          <w:rFonts w:hint="eastAsia"/>
        </w:rPr>
        <w:t>3.</w:t>
      </w:r>
      <w:r>
        <w:t>8</w:t>
      </w:r>
      <w:r>
        <w:rPr>
          <w:rFonts w:hint="eastAsia"/>
        </w:rPr>
        <w:t>。</w:t>
      </w:r>
    </w:p>
    <w:p w14:paraId="6C515ADD" w14:textId="77777777" w:rsidR="002703E6" w:rsidRDefault="002703E6" w:rsidP="002703E6">
      <w:r w:rsidRPr="00BC2B61">
        <w:rPr>
          <w:rFonts w:hint="eastAsia"/>
          <w:b/>
        </w:rPr>
        <w:t>对应测试程序菜单项：</w:t>
      </w:r>
      <w:r>
        <w:t>3</w:t>
      </w:r>
    </w:p>
    <w:p w14:paraId="0817D224" w14:textId="77777777" w:rsidR="002703E6" w:rsidRPr="0070304A" w:rsidRDefault="002703E6" w:rsidP="002703E6">
      <w:pPr>
        <w:ind w:firstLineChars="1100" w:firstLine="2310"/>
        <w:rPr>
          <w:color w:val="FF0000"/>
          <w:sz w:val="21"/>
          <w:szCs w:val="21"/>
        </w:rPr>
      </w:pPr>
      <w:r w:rsidRPr="00094429">
        <w:rPr>
          <w:rFonts w:hint="eastAsia"/>
          <w:sz w:val="21"/>
          <w:szCs w:val="21"/>
        </w:rPr>
        <w:t>表</w:t>
      </w:r>
      <w:r w:rsidRPr="00F7360D">
        <w:rPr>
          <w:rFonts w:ascii="宋体" w:hAnsi="宋体" w:cs="宋体" w:hint="eastAsia"/>
          <w:bCs/>
          <w:kern w:val="0"/>
          <w:sz w:val="21"/>
          <w:szCs w:val="21"/>
        </w:rPr>
        <w:t>3.</w:t>
      </w:r>
      <w:r>
        <w:rPr>
          <w:rFonts w:ascii="宋体" w:hAnsi="宋体" w:cs="宋体"/>
          <w:bCs/>
          <w:kern w:val="0"/>
          <w:sz w:val="21"/>
          <w:szCs w:val="21"/>
        </w:rPr>
        <w:t>8</w:t>
      </w:r>
      <w:r w:rsidRPr="00F7360D">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F7360D">
        <w:rPr>
          <w:rFonts w:ascii="宋体" w:hAnsi="宋体" w:cs="宋体" w:hint="eastAsia"/>
          <w:bCs/>
          <w:kern w:val="0"/>
          <w:sz w:val="21"/>
          <w:szCs w:val="21"/>
        </w:rPr>
        <w:t>解封装-健壮性测试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2703E6" w14:paraId="18ABBAD6" w14:textId="77777777" w:rsidTr="0043313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14E55A51"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3DC6817C"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03624466"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6BE6A211"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9E45C0B"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2B39963B" w14:textId="77777777" w:rsidTr="0043313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F2B56FF"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AKCN</w:t>
            </w:r>
            <w:r w:rsidRPr="00F7360D">
              <w:rPr>
                <w:rFonts w:ascii="宋体" w:hAnsi="宋体" w:cs="宋体"/>
                <w:bCs/>
                <w:kern w:val="0"/>
                <w:sz w:val="21"/>
                <w:szCs w:val="21"/>
              </w:rPr>
              <w:t>-SEC-RLWE</w:t>
            </w:r>
            <w:r w:rsidRPr="00796492">
              <w:rPr>
                <w:rFonts w:ascii="宋体" w:hAnsi="宋体" w:cs="宋体" w:hint="eastAsia"/>
                <w:bCs/>
                <w:kern w:val="0"/>
                <w:sz w:val="21"/>
                <w:szCs w:val="21"/>
              </w:rPr>
              <w:t>的</w:t>
            </w:r>
            <w:r>
              <w:rPr>
                <w:rFonts w:ascii="宋体" w:hAnsi="宋体" w:cs="宋体" w:hint="eastAsia"/>
                <w:bCs/>
                <w:kern w:val="0"/>
                <w:sz w:val="21"/>
                <w:szCs w:val="21"/>
              </w:rPr>
              <w:lastRenderedPageBreak/>
              <w:t>解封装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0CB53168"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1E35222C" w14:textId="77777777" w:rsidR="002703E6" w:rsidRDefault="002703E6" w:rsidP="002C12CC">
            <w:pPr>
              <w:widowControl/>
              <w:numPr>
                <w:ilvl w:val="0"/>
                <w:numId w:val="29"/>
              </w:numPr>
              <w:jc w:val="left"/>
              <w:rPr>
                <w:rFonts w:ascii="宋体" w:hAnsi="宋体" w:cs="宋体"/>
                <w:bCs/>
                <w:kern w:val="0"/>
                <w:sz w:val="21"/>
                <w:szCs w:val="21"/>
              </w:rPr>
            </w:pPr>
            <w:r>
              <w:rPr>
                <w:rFonts w:ascii="宋体" w:hAnsi="宋体" w:cs="宋体" w:hint="eastAsia"/>
                <w:bCs/>
                <w:kern w:val="0"/>
                <w:sz w:val="21"/>
                <w:szCs w:val="21"/>
              </w:rPr>
              <w:t>调用算法库接口，并将输入参数私有</w:t>
            </w:r>
            <w:r w:rsidRPr="003306CE">
              <w:rPr>
                <w:rFonts w:ascii="宋体" w:hAnsi="宋体" w:cs="宋体" w:hint="eastAsia"/>
                <w:bCs/>
                <w:kern w:val="0"/>
                <w:sz w:val="21"/>
                <w:szCs w:val="21"/>
              </w:rPr>
              <w:t>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776CBF15" w14:textId="77777777" w:rsidR="002703E6" w:rsidRDefault="002703E6" w:rsidP="002C12CC">
            <w:pPr>
              <w:widowControl/>
              <w:numPr>
                <w:ilvl w:val="0"/>
                <w:numId w:val="29"/>
              </w:numPr>
              <w:jc w:val="left"/>
              <w:rPr>
                <w:rFonts w:ascii="宋体" w:hAnsi="宋体" w:cs="宋体"/>
                <w:bCs/>
                <w:kern w:val="0"/>
                <w:sz w:val="21"/>
                <w:szCs w:val="21"/>
              </w:rPr>
            </w:pPr>
            <w:r>
              <w:rPr>
                <w:rFonts w:ascii="宋体" w:hAnsi="宋体" w:cs="宋体" w:hint="eastAsia"/>
                <w:bCs/>
                <w:kern w:val="0"/>
                <w:sz w:val="21"/>
                <w:szCs w:val="21"/>
              </w:rPr>
              <w:lastRenderedPageBreak/>
              <w:t>调用算法库接口，并将输入参数密文c</w:t>
            </w:r>
            <w:r>
              <w:rPr>
                <w:rFonts w:ascii="宋体" w:hAnsi="宋体" w:cs="宋体"/>
                <w:bCs/>
                <w:kern w:val="0"/>
                <w:sz w:val="21"/>
                <w:szCs w:val="21"/>
              </w:rPr>
              <w:t>t</w:t>
            </w:r>
            <w:r>
              <w:rPr>
                <w:rFonts w:ascii="宋体" w:hAnsi="宋体" w:cs="宋体" w:hint="eastAsia"/>
                <w:bCs/>
                <w:kern w:val="0"/>
                <w:sz w:val="21"/>
                <w:szCs w:val="21"/>
              </w:rPr>
              <w:t>置为NULL。</w:t>
            </w:r>
          </w:p>
          <w:p w14:paraId="21EB8550" w14:textId="77777777" w:rsidR="002703E6" w:rsidRDefault="002703E6" w:rsidP="002C12CC">
            <w:pPr>
              <w:widowControl/>
              <w:numPr>
                <w:ilvl w:val="0"/>
                <w:numId w:val="29"/>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63660B21"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算法库对非法参数调用</w:t>
            </w:r>
            <w:r>
              <w:rPr>
                <w:rFonts w:ascii="宋体" w:hAnsi="宋体" w:cs="宋体" w:hint="eastAsia"/>
                <w:bCs/>
                <w:kern w:val="0"/>
                <w:sz w:val="21"/>
                <w:szCs w:val="21"/>
              </w:rPr>
              <w:lastRenderedPageBreak/>
              <w:t>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5CC5CC40"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5B452D40"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07E5C599" w14:textId="77777777" w:rsidR="002703E6" w:rsidRDefault="002703E6" w:rsidP="002703E6">
      <w:pPr>
        <w:pStyle w:val="21"/>
        <w:tabs>
          <w:tab w:val="clear" w:pos="709"/>
          <w:tab w:val="clear" w:pos="1844"/>
          <w:tab w:val="left" w:pos="0"/>
          <w:tab w:val="left" w:pos="567"/>
          <w:tab w:val="left" w:pos="2157"/>
        </w:tabs>
        <w:ind w:left="0" w:firstLine="0"/>
      </w:pPr>
      <w:bookmarkStart w:id="66" w:name="_Toc2156409"/>
      <w:bookmarkStart w:id="67" w:name="_Toc4078753"/>
      <w:r>
        <w:t>AKCN</w:t>
      </w:r>
      <w:r>
        <w:rPr>
          <w:rFonts w:hint="eastAsia"/>
        </w:rPr>
        <w:t>-</w:t>
      </w:r>
      <w:r w:rsidRPr="001E5E00">
        <w:t>SEC-RLWE</w:t>
      </w:r>
      <w:r>
        <w:rPr>
          <w:rFonts w:hint="eastAsia"/>
        </w:rPr>
        <w:t>-</w:t>
      </w:r>
      <w:r>
        <w:rPr>
          <w:rFonts w:hint="eastAsia"/>
        </w:rPr>
        <w:t>正向功能验证</w:t>
      </w:r>
      <w:bookmarkEnd w:id="66"/>
      <w:bookmarkEnd w:id="67"/>
    </w:p>
    <w:p w14:paraId="14DA2DCA" w14:textId="77777777" w:rsidR="002703E6" w:rsidRDefault="002703E6" w:rsidP="002703E6">
      <w:r w:rsidRPr="00BC2B61">
        <w:rPr>
          <w:rFonts w:hint="eastAsia"/>
          <w:b/>
        </w:rPr>
        <w:t>案例编号：</w:t>
      </w:r>
      <w:r>
        <w:rPr>
          <w:b/>
        </w:rPr>
        <w:t>akcn-kem</w:t>
      </w:r>
      <w:r>
        <w:rPr>
          <w:rFonts w:hint="eastAsia"/>
        </w:rPr>
        <w:t>-</w:t>
      </w:r>
      <w:r>
        <w:t>p0</w:t>
      </w:r>
      <w:r>
        <w:rPr>
          <w:rFonts w:hint="eastAsia"/>
        </w:rPr>
        <w:t>0</w:t>
      </w:r>
      <w:r>
        <w:t>1</w:t>
      </w:r>
    </w:p>
    <w:p w14:paraId="111B627F" w14:textId="77777777" w:rsidR="002703E6" w:rsidRPr="00094429" w:rsidRDefault="002703E6" w:rsidP="002703E6">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能否实现发送方和接收方获取相同的共享</w:t>
      </w:r>
      <w:r w:rsidRPr="00094429">
        <w:rPr>
          <w:rFonts w:hint="eastAsia"/>
        </w:rPr>
        <w:t>密钥，如表</w:t>
      </w:r>
      <w:r w:rsidRPr="00094429">
        <w:rPr>
          <w:rFonts w:hint="eastAsia"/>
        </w:rPr>
        <w:t>3.</w:t>
      </w:r>
      <w:r>
        <w:t>9</w:t>
      </w:r>
      <w:r w:rsidRPr="00094429">
        <w:rPr>
          <w:rFonts w:hint="eastAsia"/>
        </w:rPr>
        <w:t>所示。</w:t>
      </w:r>
    </w:p>
    <w:p w14:paraId="629E59E2" w14:textId="77777777" w:rsidR="002703E6" w:rsidRPr="00094429" w:rsidRDefault="002703E6" w:rsidP="002703E6">
      <w:r w:rsidRPr="00094429">
        <w:rPr>
          <w:rFonts w:hint="eastAsia"/>
          <w:b/>
        </w:rPr>
        <w:t>对应测试程序菜单项：</w:t>
      </w:r>
      <w:r w:rsidRPr="00094429">
        <w:t>4</w:t>
      </w:r>
    </w:p>
    <w:p w14:paraId="6FEB1255" w14:textId="77777777" w:rsidR="002703E6" w:rsidRPr="00094429" w:rsidRDefault="002703E6" w:rsidP="002703E6">
      <w:pPr>
        <w:ind w:firstLineChars="1100" w:firstLine="2310"/>
        <w:rPr>
          <w:sz w:val="21"/>
          <w:szCs w:val="21"/>
        </w:rPr>
      </w:pPr>
      <w:r w:rsidRPr="00094429">
        <w:rPr>
          <w:rFonts w:hint="eastAsia"/>
          <w:sz w:val="21"/>
          <w:szCs w:val="21"/>
        </w:rPr>
        <w:t>表</w:t>
      </w:r>
      <w:r w:rsidRPr="00094429">
        <w:rPr>
          <w:rFonts w:hint="eastAsia"/>
          <w:sz w:val="21"/>
          <w:szCs w:val="21"/>
        </w:rPr>
        <w:t>3.</w:t>
      </w:r>
      <w:r>
        <w:rPr>
          <w:sz w:val="21"/>
          <w:szCs w:val="21"/>
        </w:rPr>
        <w:t>9</w:t>
      </w:r>
      <w:r w:rsidRPr="00D009B8">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094429">
        <w:rPr>
          <w:rFonts w:hint="eastAsia"/>
          <w:sz w:val="21"/>
          <w:szCs w:val="21"/>
        </w:rPr>
        <w:t>正向功能验证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2703E6" w14:paraId="0497D5A5" w14:textId="77777777" w:rsidTr="0043313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282B41EA"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1E8C6B60"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0C0012A7"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79D83CCC"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77A15DC9"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3B55382B" w14:textId="77777777" w:rsidTr="0043313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FEBC487" w14:textId="77777777" w:rsidR="002703E6" w:rsidRDefault="002703E6" w:rsidP="00433131">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Pr>
                <w:rFonts w:ascii="宋体" w:hAnsi="宋体" w:cs="宋体" w:hint="eastAsia"/>
                <w:bCs/>
                <w:kern w:val="0"/>
                <w:sz w:val="21"/>
                <w:szCs w:val="21"/>
              </w:rPr>
              <w:t>AKCN</w:t>
            </w:r>
            <w:r w:rsidRPr="00F7360D">
              <w:rPr>
                <w:rFonts w:ascii="宋体" w:hAnsi="宋体" w:cs="宋体"/>
                <w:bCs/>
                <w:kern w:val="0"/>
                <w:sz w:val="21"/>
                <w:szCs w:val="21"/>
              </w:rPr>
              <w:t>-SEC-RLWE</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22DF419E"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69E50451" w14:textId="77777777" w:rsidR="002703E6" w:rsidRDefault="002703E6" w:rsidP="002C12CC">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调用算法库密钥生成接口，生成接收方的公钥和私钥。</w:t>
            </w:r>
          </w:p>
          <w:p w14:paraId="11E380EE" w14:textId="77777777" w:rsidR="002703E6" w:rsidRDefault="002703E6" w:rsidP="002C12CC">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5FD5D458" w14:textId="77777777" w:rsidR="002703E6" w:rsidRDefault="002703E6" w:rsidP="002C12CC">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接收方调用算法库解封装接口，使用自己的私钥和密文生成共享密钥。</w:t>
            </w:r>
          </w:p>
          <w:p w14:paraId="2940226A" w14:textId="77777777" w:rsidR="002703E6" w:rsidRDefault="002703E6" w:rsidP="002C12CC">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p w14:paraId="1C750C4F" w14:textId="77777777" w:rsidR="002703E6" w:rsidRDefault="002703E6" w:rsidP="002C12CC">
            <w:pPr>
              <w:widowControl/>
              <w:numPr>
                <w:ilvl w:val="0"/>
                <w:numId w:val="30"/>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5165F755"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FCE6067"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F58A0E9"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1621FBF0" w14:textId="77777777" w:rsidR="002703E6" w:rsidRDefault="002703E6" w:rsidP="002703E6">
      <w:pPr>
        <w:pStyle w:val="21"/>
        <w:tabs>
          <w:tab w:val="clear" w:pos="709"/>
          <w:tab w:val="clear" w:pos="1844"/>
          <w:tab w:val="left" w:pos="0"/>
          <w:tab w:val="left" w:pos="567"/>
          <w:tab w:val="left" w:pos="2157"/>
        </w:tabs>
        <w:ind w:left="0" w:firstLine="0"/>
      </w:pPr>
      <w:bookmarkStart w:id="68" w:name="_Toc2156410"/>
      <w:bookmarkStart w:id="69" w:name="_Toc4078754"/>
      <w:r>
        <w:t>AKCN</w:t>
      </w:r>
      <w:r>
        <w:rPr>
          <w:rFonts w:hint="eastAsia"/>
        </w:rPr>
        <w:t>-</w:t>
      </w:r>
      <w:r w:rsidRPr="001E5E00">
        <w:t>SEC-RLWE</w:t>
      </w:r>
      <w:r>
        <w:rPr>
          <w:rFonts w:hint="eastAsia"/>
        </w:rPr>
        <w:t>-</w:t>
      </w:r>
      <w:r>
        <w:rPr>
          <w:rFonts w:hint="eastAsia"/>
        </w:rPr>
        <w:t>反向功能验证</w:t>
      </w:r>
      <w:bookmarkEnd w:id="68"/>
      <w:bookmarkEnd w:id="69"/>
    </w:p>
    <w:p w14:paraId="30CAF23E" w14:textId="77777777" w:rsidR="002703E6" w:rsidRDefault="002703E6" w:rsidP="002703E6">
      <w:r w:rsidRPr="00BC2B61">
        <w:rPr>
          <w:rFonts w:hint="eastAsia"/>
          <w:b/>
        </w:rPr>
        <w:t>案例编号：</w:t>
      </w:r>
      <w:r>
        <w:rPr>
          <w:b/>
        </w:rPr>
        <w:t>akcn-kem</w:t>
      </w:r>
      <w:r>
        <w:rPr>
          <w:rFonts w:hint="eastAsia"/>
        </w:rPr>
        <w:t>-</w:t>
      </w:r>
      <w:r>
        <w:t>p0</w:t>
      </w:r>
      <w:r>
        <w:rPr>
          <w:rFonts w:hint="eastAsia"/>
        </w:rPr>
        <w:t>0</w:t>
      </w:r>
      <w:r>
        <w:t>2</w:t>
      </w:r>
    </w:p>
    <w:p w14:paraId="74BBF602" w14:textId="77777777" w:rsidR="002703E6" w:rsidRPr="00DD53B2" w:rsidRDefault="002703E6" w:rsidP="002703E6">
      <w:pPr>
        <w:ind w:left="1205" w:hangingChars="500" w:hanging="1205"/>
      </w:pPr>
      <w:r w:rsidRPr="00BC2B61">
        <w:rPr>
          <w:rFonts w:hint="eastAsia"/>
          <w:b/>
        </w:rPr>
        <w:t>案例说明：</w:t>
      </w:r>
      <w:r w:rsidRPr="00806B07">
        <w:rPr>
          <w:rFonts w:hint="eastAsia"/>
        </w:rPr>
        <w:t>确认</w:t>
      </w:r>
      <w:r>
        <w:rPr>
          <w:rFonts w:hint="eastAsia"/>
        </w:rPr>
        <w:t>AKCN</w:t>
      </w:r>
      <w:r>
        <w:t>-SEC-RLWE</w:t>
      </w:r>
      <w:r>
        <w:rPr>
          <w:rFonts w:hint="eastAsia"/>
        </w:rPr>
        <w:t>修改密文</w:t>
      </w:r>
      <w:r>
        <w:rPr>
          <w:rFonts w:hint="eastAsia"/>
        </w:rPr>
        <w:t>c</w:t>
      </w:r>
      <w:r>
        <w:t>t</w:t>
      </w:r>
      <w:r>
        <w:rPr>
          <w:rFonts w:hint="eastAsia"/>
        </w:rPr>
        <w:t>后接收方解封装是否返回错误</w:t>
      </w:r>
      <w:r w:rsidRPr="00405890">
        <w:rPr>
          <w:rFonts w:hint="eastAsia"/>
        </w:rPr>
        <w:t>，</w:t>
      </w:r>
      <w:r w:rsidRPr="00DD53B2">
        <w:rPr>
          <w:rFonts w:hint="eastAsia"/>
        </w:rPr>
        <w:t>如表</w:t>
      </w:r>
      <w:r w:rsidRPr="00DD53B2">
        <w:rPr>
          <w:rFonts w:hint="eastAsia"/>
        </w:rPr>
        <w:t>3.</w:t>
      </w:r>
      <w:r>
        <w:t>10</w:t>
      </w:r>
      <w:r w:rsidRPr="00DD53B2">
        <w:rPr>
          <w:rFonts w:hint="eastAsia"/>
        </w:rPr>
        <w:t>所示。</w:t>
      </w:r>
    </w:p>
    <w:p w14:paraId="69D9A17C" w14:textId="77777777" w:rsidR="002703E6" w:rsidRPr="00DD53B2" w:rsidRDefault="002703E6" w:rsidP="002703E6">
      <w:r w:rsidRPr="00DD53B2">
        <w:rPr>
          <w:rFonts w:hint="eastAsia"/>
          <w:b/>
        </w:rPr>
        <w:t>对应测试程序菜单项：</w:t>
      </w:r>
      <w:r w:rsidRPr="00DD53B2">
        <w:t>5</w:t>
      </w:r>
    </w:p>
    <w:p w14:paraId="5D150E80" w14:textId="77777777" w:rsidR="002703E6" w:rsidRPr="00DD53B2" w:rsidRDefault="002703E6" w:rsidP="002703E6">
      <w:pPr>
        <w:ind w:firstLineChars="1100" w:firstLine="2310"/>
        <w:rPr>
          <w:sz w:val="21"/>
          <w:szCs w:val="21"/>
        </w:rPr>
      </w:pPr>
      <w:r w:rsidRPr="00DD53B2">
        <w:rPr>
          <w:rFonts w:hint="eastAsia"/>
          <w:sz w:val="21"/>
          <w:szCs w:val="21"/>
        </w:rPr>
        <w:t>表</w:t>
      </w:r>
      <w:r w:rsidRPr="00DD53B2">
        <w:rPr>
          <w:rFonts w:hint="eastAsia"/>
          <w:sz w:val="21"/>
          <w:szCs w:val="21"/>
        </w:rPr>
        <w:t>3.</w:t>
      </w:r>
      <w:r>
        <w:rPr>
          <w:sz w:val="21"/>
          <w:szCs w:val="21"/>
        </w:rPr>
        <w:t>10</w:t>
      </w:r>
      <w:r w:rsidRPr="00585178">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DD53B2">
        <w:rPr>
          <w:rFonts w:hint="eastAsia"/>
          <w:sz w:val="21"/>
          <w:szCs w:val="21"/>
        </w:rPr>
        <w:t>反向功能验证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2703E6" w14:paraId="52E848C6" w14:textId="77777777" w:rsidTr="00433131">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0BDA3964"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4DD87297"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03B0ECB7"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3575E480"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6CBC8F0" w14:textId="77777777" w:rsidR="002703E6" w:rsidRDefault="002703E6" w:rsidP="00433131">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2703E6" w14:paraId="1F60FC43" w14:textId="77777777" w:rsidTr="00433131">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43CA680" w14:textId="77777777" w:rsidR="002703E6" w:rsidRDefault="002703E6" w:rsidP="00433131">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Pr>
                <w:rFonts w:ascii="宋体" w:hAnsi="宋体" w:cs="宋体" w:hint="eastAsia"/>
                <w:bCs/>
                <w:kern w:val="0"/>
                <w:sz w:val="21"/>
                <w:szCs w:val="21"/>
              </w:rPr>
              <w:t>AKCN</w:t>
            </w:r>
            <w:r w:rsidRPr="00F7360D">
              <w:rPr>
                <w:rFonts w:ascii="宋体" w:hAnsi="宋体" w:cs="宋体"/>
                <w:bCs/>
                <w:kern w:val="0"/>
                <w:sz w:val="21"/>
                <w:szCs w:val="21"/>
              </w:rPr>
              <w:t>-SEC-RLWE</w:t>
            </w:r>
            <w:r w:rsidRPr="00806B07">
              <w:rPr>
                <w:rFonts w:ascii="宋体" w:hAnsi="宋体" w:cs="宋体" w:hint="eastAsia"/>
                <w:bCs/>
                <w:kern w:val="0"/>
                <w:sz w:val="21"/>
                <w:szCs w:val="21"/>
              </w:rPr>
              <w:t>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w:t>
            </w:r>
            <w:r w:rsidRPr="00806B07">
              <w:rPr>
                <w:rFonts w:ascii="宋体" w:hAnsi="宋体" w:cs="宋体" w:hint="eastAsia"/>
                <w:bCs/>
                <w:kern w:val="0"/>
                <w:sz w:val="21"/>
                <w:szCs w:val="21"/>
              </w:rPr>
              <w:lastRenderedPageBreak/>
              <w:t>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15CC5CC9"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5C104E27" w14:textId="77777777" w:rsidR="002703E6" w:rsidRDefault="002703E6" w:rsidP="002C12CC">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789324C7" w14:textId="77777777" w:rsidR="002703E6" w:rsidRDefault="002703E6" w:rsidP="002C12CC">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3FF6D4BD" w14:textId="77777777" w:rsidR="002703E6" w:rsidRDefault="002703E6" w:rsidP="002C12CC">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篡改密文。</w:t>
            </w:r>
          </w:p>
          <w:p w14:paraId="7B4C269B" w14:textId="77777777" w:rsidR="002703E6" w:rsidRDefault="002703E6" w:rsidP="002C12CC">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lastRenderedPageBreak/>
              <w:t>接收方调用算法库解封装接口，使用自己的私钥和篡改后的密文来生成共享密钥，</w:t>
            </w:r>
          </w:p>
          <w:p w14:paraId="3372013E" w14:textId="77777777" w:rsidR="002703E6" w:rsidRDefault="002703E6" w:rsidP="002C12CC">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比较双方的共享密钥，如不等则继续，否则返回验证失败。</w:t>
            </w:r>
          </w:p>
          <w:p w14:paraId="37A687F5" w14:textId="77777777" w:rsidR="002703E6" w:rsidRDefault="002703E6" w:rsidP="002C12CC">
            <w:pPr>
              <w:widowControl/>
              <w:numPr>
                <w:ilvl w:val="0"/>
                <w:numId w:val="31"/>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ABA9314"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lastRenderedPageBreak/>
              <w:t>解封装时返回错误</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2A92E46" w14:textId="77777777" w:rsidR="002703E6" w:rsidRDefault="002703E6" w:rsidP="00433131">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6BA5F18" w14:textId="77777777" w:rsidR="002703E6" w:rsidRDefault="002703E6" w:rsidP="002703E6">
      <w:r>
        <w:rPr>
          <w:rFonts w:hint="eastAsia"/>
          <w:b/>
        </w:rPr>
        <w:t>测试结论</w:t>
      </w:r>
      <w:r>
        <w:rPr>
          <w:rFonts w:hint="eastAsia"/>
          <w:b/>
        </w:rPr>
        <w:t>:</w:t>
      </w:r>
      <w:r>
        <w:rPr>
          <w:b/>
        </w:rPr>
        <w:t xml:space="preserve"> </w:t>
      </w:r>
      <w:r>
        <w:rPr>
          <w:rFonts w:hint="eastAsia"/>
        </w:rPr>
        <w:t>测试通过</w:t>
      </w:r>
    </w:p>
    <w:p w14:paraId="16DF03DF" w14:textId="77777777" w:rsidR="002703E6" w:rsidRDefault="002703E6" w:rsidP="002703E6">
      <w:pPr>
        <w:pStyle w:val="21"/>
        <w:tabs>
          <w:tab w:val="clear" w:pos="709"/>
          <w:tab w:val="clear" w:pos="1844"/>
          <w:tab w:val="left" w:pos="0"/>
          <w:tab w:val="left" w:pos="567"/>
          <w:tab w:val="left" w:pos="2157"/>
        </w:tabs>
        <w:ind w:left="0" w:firstLine="0"/>
      </w:pPr>
      <w:bookmarkStart w:id="70" w:name="_Toc2156411"/>
      <w:bookmarkStart w:id="71" w:name="_Toc4078755"/>
      <w:r>
        <w:t>AKCN</w:t>
      </w:r>
      <w:r>
        <w:rPr>
          <w:rFonts w:hint="eastAsia"/>
        </w:rPr>
        <w:t>-</w:t>
      </w:r>
      <w:r w:rsidRPr="001E5E00">
        <w:t>SEC-RLWE</w:t>
      </w:r>
      <w:r>
        <w:rPr>
          <w:rFonts w:hint="eastAsia"/>
        </w:rPr>
        <w:t>-</w:t>
      </w:r>
      <w:r>
        <w:rPr>
          <w:rFonts w:hint="eastAsia"/>
        </w:rPr>
        <w:t>完整功能中间结果展示</w:t>
      </w:r>
      <w:bookmarkEnd w:id="70"/>
      <w:bookmarkEnd w:id="71"/>
    </w:p>
    <w:p w14:paraId="04A447EC" w14:textId="77777777" w:rsidR="002703E6" w:rsidRDefault="002703E6" w:rsidP="002703E6">
      <w:r w:rsidRPr="006C22D5">
        <w:rPr>
          <w:rFonts w:hint="eastAsia"/>
          <w:b/>
        </w:rPr>
        <w:t>案例编号：</w:t>
      </w:r>
      <w:r>
        <w:rPr>
          <w:b/>
        </w:rPr>
        <w:t>akcn</w:t>
      </w:r>
      <w:r>
        <w:t>-kem</w:t>
      </w:r>
      <w:r>
        <w:rPr>
          <w:rFonts w:hint="eastAsia"/>
        </w:rPr>
        <w:t>-</w:t>
      </w:r>
      <w:r>
        <w:t>f001</w:t>
      </w:r>
    </w:p>
    <w:p w14:paraId="2D67EE45" w14:textId="77777777" w:rsidR="002703E6" w:rsidRPr="00B66938" w:rsidRDefault="002703E6" w:rsidP="002703E6">
      <w:pPr>
        <w:ind w:left="1205" w:hangingChars="500" w:hanging="1205"/>
      </w:pPr>
      <w:r w:rsidRPr="006C22D5">
        <w:rPr>
          <w:rFonts w:hint="eastAsia"/>
          <w:b/>
        </w:rPr>
        <w:t>案例说明：</w:t>
      </w:r>
      <w:r>
        <w:rPr>
          <w:rFonts w:hint="eastAsia"/>
        </w:rPr>
        <w:t>对</w:t>
      </w:r>
      <w:r>
        <w:rPr>
          <w:rFonts w:hint="eastAsia"/>
        </w:rPr>
        <w:t>AKCN</w:t>
      </w:r>
      <w:r>
        <w:t>-SEC-RLWE</w:t>
      </w:r>
      <w:r>
        <w:rPr>
          <w:rFonts w:hint="eastAsia"/>
        </w:rPr>
        <w:t>算法进行完整过程的测试并记录测试数据到当前目录下的</w:t>
      </w:r>
      <w:r>
        <w:t>akcn_kem</w:t>
      </w:r>
      <w:r>
        <w:rPr>
          <w:rFonts w:hint="eastAsia"/>
        </w:rPr>
        <w:t>_t</w:t>
      </w:r>
      <w:r>
        <w:t>est_result.txt</w:t>
      </w:r>
      <w:r>
        <w:rPr>
          <w:rFonts w:hint="eastAsia"/>
        </w:rPr>
        <w:t>文件。</w:t>
      </w:r>
    </w:p>
    <w:p w14:paraId="072C9620" w14:textId="77777777" w:rsidR="002703E6" w:rsidRDefault="002703E6" w:rsidP="002703E6">
      <w:r w:rsidRPr="00BC2B61">
        <w:rPr>
          <w:rFonts w:hint="eastAsia"/>
          <w:b/>
        </w:rPr>
        <w:t>对应测试程序菜单项：</w:t>
      </w:r>
      <w:r w:rsidRPr="00102C9D">
        <w:t>6</w:t>
      </w:r>
    </w:p>
    <w:p w14:paraId="548800EC" w14:textId="77777777" w:rsidR="002703E6" w:rsidRDefault="002703E6" w:rsidP="002703E6">
      <w:pPr>
        <w:rPr>
          <w:b/>
        </w:rPr>
      </w:pPr>
      <w:r>
        <w:rPr>
          <w:rFonts w:hint="eastAsia"/>
          <w:b/>
        </w:rPr>
        <w:t>测试结论：</w:t>
      </w:r>
      <w:r>
        <w:rPr>
          <w:rFonts w:hint="eastAsia"/>
          <w:b/>
        </w:rPr>
        <w:t xml:space="preserve"> </w:t>
      </w:r>
      <w:r>
        <w:rPr>
          <w:b/>
        </w:rPr>
        <w:t xml:space="preserve"> </w:t>
      </w:r>
    </w:p>
    <w:p w14:paraId="00983987" w14:textId="77777777" w:rsidR="002703E6" w:rsidRDefault="002703E6" w:rsidP="002703E6">
      <w:pPr>
        <w:ind w:firstLineChars="200" w:firstLine="480"/>
      </w:pPr>
      <w:r>
        <w:rPr>
          <w:rFonts w:hint="eastAsia"/>
        </w:rPr>
        <w:t>测试通过，相关测试数据见《</w:t>
      </w:r>
      <w:r>
        <w:rPr>
          <w:rFonts w:hint="eastAsia"/>
        </w:rPr>
        <w:t>AKCN</w:t>
      </w:r>
      <w:r>
        <w:t>-SEC-RLWE</w:t>
      </w:r>
      <w:r>
        <w:rPr>
          <w:rFonts w:hint="eastAsia"/>
        </w:rPr>
        <w:t>-</w:t>
      </w:r>
      <w:r>
        <w:rPr>
          <w:rFonts w:hint="eastAsia"/>
        </w:rPr>
        <w:t>功能测试数据记录</w:t>
      </w:r>
      <w:r>
        <w:rPr>
          <w:rFonts w:hint="eastAsia"/>
        </w:rPr>
        <w:t>.txt</w:t>
      </w:r>
      <w:r>
        <w:rPr>
          <w:rFonts w:hint="eastAsia"/>
        </w:rPr>
        <w:t>》</w:t>
      </w:r>
    </w:p>
    <w:p w14:paraId="6AE390B6" w14:textId="77777777" w:rsidR="002703E6" w:rsidRDefault="002703E6" w:rsidP="002703E6">
      <w:pPr>
        <w:ind w:left="1200" w:hangingChars="500" w:hanging="1200"/>
      </w:pPr>
    </w:p>
    <w:p w14:paraId="4B04543C" w14:textId="77777777" w:rsidR="003B4339" w:rsidRDefault="003B4339" w:rsidP="003B4339"/>
    <w:p w14:paraId="00205E90" w14:textId="77777777" w:rsidR="003B4339" w:rsidRDefault="003B4339" w:rsidP="003B4339">
      <w:pPr>
        <w:pStyle w:val="21"/>
        <w:tabs>
          <w:tab w:val="clear" w:pos="709"/>
          <w:tab w:val="clear" w:pos="1844"/>
          <w:tab w:val="left" w:pos="0"/>
          <w:tab w:val="left" w:pos="567"/>
          <w:tab w:val="left" w:pos="2157"/>
        </w:tabs>
        <w:ind w:left="0" w:firstLine="0"/>
      </w:pPr>
      <w:bookmarkStart w:id="72" w:name="_Toc4075748"/>
      <w:bookmarkStart w:id="73" w:name="_Toc4078756"/>
      <w:r>
        <w:t>AKCN</w:t>
      </w:r>
      <w:r>
        <w:rPr>
          <w:rFonts w:hint="eastAsia"/>
        </w:rPr>
        <w:t>-</w:t>
      </w:r>
      <w:r>
        <w:t>E8</w:t>
      </w:r>
      <w:r w:rsidRPr="001E5E00">
        <w:t>-RLWE</w:t>
      </w:r>
      <w:r>
        <w:t>-</w:t>
      </w:r>
      <w:r>
        <w:rPr>
          <w:rFonts w:hint="eastAsia"/>
        </w:rPr>
        <w:t>密钥生成</w:t>
      </w:r>
      <w:r>
        <w:rPr>
          <w:rFonts w:hint="eastAsia"/>
        </w:rPr>
        <w:t>-</w:t>
      </w:r>
      <w:r>
        <w:rPr>
          <w:rFonts w:hint="eastAsia"/>
        </w:rPr>
        <w:t>健壮性测试</w:t>
      </w:r>
      <w:bookmarkEnd w:id="72"/>
      <w:bookmarkEnd w:id="73"/>
    </w:p>
    <w:p w14:paraId="74D868D7" w14:textId="77777777" w:rsidR="003B4339" w:rsidRDefault="003B4339" w:rsidP="003B4339">
      <w:r w:rsidRPr="00BC2B61">
        <w:rPr>
          <w:rFonts w:hint="eastAsia"/>
          <w:b/>
        </w:rPr>
        <w:t>案例编号：</w:t>
      </w:r>
      <w:r>
        <w:rPr>
          <w:b/>
        </w:rPr>
        <w:t>akcn-e8</w:t>
      </w:r>
      <w:r>
        <w:rPr>
          <w:rFonts w:hint="eastAsia"/>
        </w:rPr>
        <w:t>-</w:t>
      </w:r>
      <w:r>
        <w:t>i0</w:t>
      </w:r>
      <w:r>
        <w:rPr>
          <w:rFonts w:hint="eastAsia"/>
        </w:rPr>
        <w:t>01</w:t>
      </w:r>
    </w:p>
    <w:p w14:paraId="2D3AF898" w14:textId="77777777" w:rsidR="003B4339" w:rsidRDefault="003B4339" w:rsidP="003B4339">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的密钥生成接口在如下非法参数情况下的</w:t>
      </w:r>
      <w:r w:rsidRPr="00094429">
        <w:rPr>
          <w:rFonts w:hint="eastAsia"/>
        </w:rPr>
        <w:t>健壮性</w:t>
      </w:r>
      <w:r>
        <w:rPr>
          <w:rFonts w:hint="eastAsia"/>
        </w:rPr>
        <w:t>：</w:t>
      </w:r>
      <w:r>
        <w:t xml:space="preserve"> </w:t>
      </w:r>
    </w:p>
    <w:p w14:paraId="4A5FA414" w14:textId="77777777" w:rsidR="003B4339" w:rsidRDefault="003B4339" w:rsidP="003B4339">
      <w:pPr>
        <w:numPr>
          <w:ilvl w:val="0"/>
          <w:numId w:val="32"/>
        </w:numPr>
      </w:pPr>
      <w:r>
        <w:rPr>
          <w:rFonts w:hint="eastAsia"/>
        </w:rPr>
        <w:t>公有密钥</w:t>
      </w:r>
      <w:r>
        <w:rPr>
          <w:rFonts w:hint="eastAsia"/>
        </w:rPr>
        <w:t>p</w:t>
      </w:r>
      <w:r>
        <w:t>k</w:t>
      </w:r>
      <w:r>
        <w:rPr>
          <w:rFonts w:hint="eastAsia"/>
        </w:rPr>
        <w:t>为</w:t>
      </w:r>
      <w:r>
        <w:rPr>
          <w:rFonts w:hint="eastAsia"/>
        </w:rPr>
        <w:t>NULL</w:t>
      </w:r>
      <w:r>
        <w:rPr>
          <w:rFonts w:hint="eastAsia"/>
        </w:rPr>
        <w:t>；</w:t>
      </w:r>
    </w:p>
    <w:p w14:paraId="52266A55" w14:textId="77777777" w:rsidR="003B4339" w:rsidRDefault="003B4339" w:rsidP="003B4339">
      <w:pPr>
        <w:numPr>
          <w:ilvl w:val="0"/>
          <w:numId w:val="32"/>
        </w:numPr>
      </w:pPr>
      <w:r>
        <w:rPr>
          <w:rFonts w:hint="eastAsia"/>
        </w:rPr>
        <w:t>私有密钥</w:t>
      </w:r>
      <w:r>
        <w:rPr>
          <w:rFonts w:hint="eastAsia"/>
        </w:rPr>
        <w:t>s</w:t>
      </w:r>
      <w:r>
        <w:t>k</w:t>
      </w:r>
      <w:r>
        <w:rPr>
          <w:rFonts w:hint="eastAsia"/>
        </w:rPr>
        <w:t>为</w:t>
      </w:r>
      <w:r>
        <w:rPr>
          <w:rFonts w:hint="eastAsia"/>
        </w:rPr>
        <w:t>NULL</w:t>
      </w:r>
      <w:r>
        <w:rPr>
          <w:rFonts w:hint="eastAsia"/>
        </w:rPr>
        <w:t>；</w:t>
      </w:r>
    </w:p>
    <w:p w14:paraId="26CA1B44" w14:textId="77777777" w:rsidR="003B4339" w:rsidRDefault="003B4339" w:rsidP="003B4339">
      <w:pPr>
        <w:numPr>
          <w:ilvl w:val="0"/>
          <w:numId w:val="32"/>
        </w:numPr>
      </w:pPr>
      <w:r>
        <w:rPr>
          <w:rFonts w:hint="eastAsia"/>
        </w:rPr>
        <w:t>公有密钥</w:t>
      </w:r>
      <w:r>
        <w:rPr>
          <w:rFonts w:hint="eastAsia"/>
        </w:rPr>
        <w:t>p</w:t>
      </w:r>
      <w:r>
        <w:t>k</w:t>
      </w:r>
      <w:r>
        <w:rPr>
          <w:rFonts w:hint="eastAsia"/>
        </w:rPr>
        <w:t>和私有密钥</w:t>
      </w:r>
      <w:r>
        <w:t>sk</w:t>
      </w:r>
      <w:r>
        <w:rPr>
          <w:rFonts w:hint="eastAsia"/>
        </w:rPr>
        <w:t>均为</w:t>
      </w:r>
      <w:r>
        <w:rPr>
          <w:rFonts w:hint="eastAsia"/>
        </w:rPr>
        <w:t>NULL</w:t>
      </w:r>
      <w:r>
        <w:rPr>
          <w:rFonts w:hint="eastAsia"/>
        </w:rPr>
        <w:t>；</w:t>
      </w:r>
    </w:p>
    <w:p w14:paraId="3284D81F" w14:textId="77777777" w:rsidR="003B4339" w:rsidRPr="001E47C4" w:rsidRDefault="003B4339" w:rsidP="003B4339">
      <w:pPr>
        <w:ind w:left="1200"/>
      </w:pPr>
      <w:r>
        <w:rPr>
          <w:rFonts w:hint="eastAsia"/>
        </w:rPr>
        <w:t>操作流程及测试结果见</w:t>
      </w:r>
      <w:r w:rsidRPr="00094429">
        <w:rPr>
          <w:rFonts w:hint="eastAsia"/>
        </w:rPr>
        <w:t>表</w:t>
      </w:r>
      <w:r w:rsidRPr="00094429">
        <w:rPr>
          <w:rFonts w:hint="eastAsia"/>
        </w:rPr>
        <w:t>3.</w:t>
      </w:r>
      <w:r>
        <w:t>11</w:t>
      </w:r>
      <w:r>
        <w:rPr>
          <w:rFonts w:hint="eastAsia"/>
        </w:rPr>
        <w:t>。</w:t>
      </w:r>
    </w:p>
    <w:p w14:paraId="2D63DDA0" w14:textId="77777777" w:rsidR="003B4339" w:rsidRDefault="003B4339" w:rsidP="003B4339">
      <w:r w:rsidRPr="00BC2B61">
        <w:rPr>
          <w:rFonts w:hint="eastAsia"/>
          <w:b/>
        </w:rPr>
        <w:t>对应测试程序菜单项：</w:t>
      </w:r>
      <w:r>
        <w:t>1</w:t>
      </w:r>
    </w:p>
    <w:p w14:paraId="6B3A1E16" w14:textId="77777777" w:rsidR="003B4339" w:rsidRPr="00094429" w:rsidRDefault="003B4339" w:rsidP="003B4339">
      <w:pPr>
        <w:ind w:firstLineChars="1100" w:firstLine="2310"/>
        <w:rPr>
          <w:sz w:val="21"/>
          <w:szCs w:val="21"/>
        </w:rPr>
      </w:pPr>
      <w:r w:rsidRPr="00F7360D">
        <w:rPr>
          <w:rFonts w:ascii="宋体" w:hAnsi="宋体" w:cs="宋体" w:hint="eastAsia"/>
          <w:bCs/>
          <w:kern w:val="0"/>
          <w:sz w:val="21"/>
          <w:szCs w:val="21"/>
        </w:rPr>
        <w:t>表3.</w:t>
      </w:r>
      <w:r>
        <w:rPr>
          <w:rFonts w:ascii="宋体" w:hAnsi="宋体" w:cs="宋体"/>
          <w:bCs/>
          <w:kern w:val="0"/>
          <w:sz w:val="21"/>
          <w:szCs w:val="21"/>
        </w:rPr>
        <w:t>11</w:t>
      </w:r>
      <w:r w:rsidRPr="00F7360D">
        <w:rPr>
          <w:rFonts w:ascii="宋体" w:hAnsi="宋体" w:cs="宋体"/>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F7360D">
        <w:rPr>
          <w:rFonts w:ascii="宋体" w:hAnsi="宋体" w:cs="宋体" w:hint="eastAsia"/>
          <w:bCs/>
          <w:kern w:val="0"/>
          <w:sz w:val="21"/>
          <w:szCs w:val="21"/>
        </w:rPr>
        <w:t>密</w:t>
      </w:r>
      <w:r w:rsidRPr="00094429">
        <w:rPr>
          <w:rFonts w:hint="eastAsia"/>
          <w:sz w:val="21"/>
          <w:szCs w:val="21"/>
        </w:rPr>
        <w:t>钥生成</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3B4339" w14:paraId="793685EC" w14:textId="77777777" w:rsidTr="00B449D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2FA11F77"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5340DA3E"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7A015755"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20805DC7"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779A658B"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3B4339" w14:paraId="2CA9AD8B" w14:textId="77777777" w:rsidTr="00B449D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BC9576"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AKCN</w:t>
            </w:r>
            <w:r w:rsidRPr="00AF5D72">
              <w:rPr>
                <w:rFonts w:ascii="宋体" w:hAnsi="宋体" w:cs="宋体"/>
                <w:bCs/>
                <w:kern w:val="0"/>
                <w:sz w:val="21"/>
                <w:szCs w:val="21"/>
              </w:rPr>
              <w:t>-</w:t>
            </w:r>
            <w:r>
              <w:rPr>
                <w:rFonts w:ascii="宋体" w:hAnsi="宋体" w:cs="宋体"/>
                <w:bCs/>
                <w:kern w:val="0"/>
                <w:sz w:val="21"/>
                <w:szCs w:val="21"/>
              </w:rPr>
              <w:t>E8</w:t>
            </w:r>
            <w:r w:rsidRPr="00AF5D72">
              <w:rPr>
                <w:rFonts w:ascii="宋体" w:hAnsi="宋体" w:cs="宋体"/>
                <w:bCs/>
                <w:kern w:val="0"/>
                <w:sz w:val="21"/>
                <w:szCs w:val="21"/>
              </w:rPr>
              <w:t>-RLWE</w:t>
            </w:r>
            <w:r w:rsidRPr="00796492">
              <w:rPr>
                <w:rFonts w:ascii="宋体" w:hAnsi="宋体" w:cs="宋体" w:hint="eastAsia"/>
                <w:bCs/>
                <w:kern w:val="0"/>
                <w:sz w:val="21"/>
                <w:szCs w:val="21"/>
              </w:rPr>
              <w:t>的密钥生成接口</w:t>
            </w:r>
            <w:r>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4CBEAAE8"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49AF545B" w14:textId="77777777" w:rsidR="003B4339" w:rsidRDefault="003B4339" w:rsidP="003B4339">
            <w:pPr>
              <w:widowControl/>
              <w:numPr>
                <w:ilvl w:val="0"/>
                <w:numId w:val="33"/>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66440B3C" w14:textId="77777777" w:rsidR="003B4339" w:rsidRDefault="003B4339" w:rsidP="003B4339">
            <w:pPr>
              <w:widowControl/>
              <w:numPr>
                <w:ilvl w:val="0"/>
                <w:numId w:val="33"/>
              </w:numPr>
              <w:jc w:val="left"/>
              <w:rPr>
                <w:rFonts w:ascii="宋体" w:hAnsi="宋体" w:cs="宋体"/>
                <w:bCs/>
                <w:kern w:val="0"/>
                <w:sz w:val="21"/>
                <w:szCs w:val="21"/>
              </w:rPr>
            </w:pPr>
            <w:r>
              <w:rPr>
                <w:rFonts w:ascii="宋体" w:hAnsi="宋体" w:cs="宋体" w:hint="eastAsia"/>
                <w:bCs/>
                <w:kern w:val="0"/>
                <w:sz w:val="21"/>
                <w:szCs w:val="21"/>
              </w:rPr>
              <w:t>调用算法库接口，并将输出参数私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p w14:paraId="5B6FF761" w14:textId="77777777" w:rsidR="003B4339" w:rsidRDefault="003B4339" w:rsidP="003B4339">
            <w:pPr>
              <w:widowControl/>
              <w:numPr>
                <w:ilvl w:val="0"/>
                <w:numId w:val="33"/>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7172245E"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2EA2C13"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047382C5" w14:textId="77777777" w:rsidR="003B4339" w:rsidRDefault="003B4339" w:rsidP="003B4339">
      <w:r>
        <w:rPr>
          <w:rFonts w:hint="eastAsia"/>
          <w:b/>
        </w:rPr>
        <w:t>测试结论</w:t>
      </w:r>
      <w:r>
        <w:rPr>
          <w:rFonts w:hint="eastAsia"/>
          <w:b/>
        </w:rPr>
        <w:t>:</w:t>
      </w:r>
      <w:r>
        <w:rPr>
          <w:b/>
        </w:rPr>
        <w:t xml:space="preserve"> </w:t>
      </w:r>
      <w:r>
        <w:rPr>
          <w:rFonts w:hint="eastAsia"/>
        </w:rPr>
        <w:t>测试通过</w:t>
      </w:r>
    </w:p>
    <w:p w14:paraId="5E6C67CD" w14:textId="77777777" w:rsidR="003B4339" w:rsidRDefault="003B4339" w:rsidP="003B4339">
      <w:pPr>
        <w:pStyle w:val="21"/>
        <w:tabs>
          <w:tab w:val="clear" w:pos="709"/>
          <w:tab w:val="clear" w:pos="1844"/>
          <w:tab w:val="left" w:pos="0"/>
          <w:tab w:val="left" w:pos="567"/>
        </w:tabs>
        <w:ind w:left="0" w:firstLine="0"/>
      </w:pPr>
      <w:bookmarkStart w:id="74" w:name="_Toc4075749"/>
      <w:bookmarkStart w:id="75" w:name="_Toc4078757"/>
      <w:r>
        <w:t>AKCN</w:t>
      </w:r>
      <w:r>
        <w:rPr>
          <w:rFonts w:hint="eastAsia"/>
        </w:rPr>
        <w:t>-</w:t>
      </w:r>
      <w:r>
        <w:t>E8</w:t>
      </w:r>
      <w:r w:rsidRPr="001E5E00">
        <w:t>-RLWE</w:t>
      </w:r>
      <w:r>
        <w:rPr>
          <w:rFonts w:hint="eastAsia"/>
        </w:rPr>
        <w:t>-</w:t>
      </w:r>
      <w:r>
        <w:rPr>
          <w:rFonts w:hint="eastAsia"/>
        </w:rPr>
        <w:t>封装</w:t>
      </w:r>
      <w:r>
        <w:rPr>
          <w:rFonts w:hint="eastAsia"/>
        </w:rPr>
        <w:t>-</w:t>
      </w:r>
      <w:r>
        <w:rPr>
          <w:rFonts w:hint="eastAsia"/>
        </w:rPr>
        <w:t>健壮性测试</w:t>
      </w:r>
      <w:bookmarkEnd w:id="74"/>
      <w:bookmarkEnd w:id="75"/>
    </w:p>
    <w:p w14:paraId="7FD71210" w14:textId="77777777" w:rsidR="003B4339" w:rsidRDefault="003B4339" w:rsidP="003B4339">
      <w:r w:rsidRPr="00BC2B61">
        <w:rPr>
          <w:rFonts w:hint="eastAsia"/>
          <w:b/>
        </w:rPr>
        <w:t>案例编号：</w:t>
      </w:r>
      <w:r>
        <w:rPr>
          <w:b/>
        </w:rPr>
        <w:t>akcn-e8</w:t>
      </w:r>
      <w:r>
        <w:rPr>
          <w:rFonts w:hint="eastAsia"/>
        </w:rPr>
        <w:t>-</w:t>
      </w:r>
      <w:r>
        <w:t>i0</w:t>
      </w:r>
      <w:r>
        <w:rPr>
          <w:rFonts w:hint="eastAsia"/>
        </w:rPr>
        <w:t>0</w:t>
      </w:r>
      <w:r>
        <w:t>2</w:t>
      </w:r>
    </w:p>
    <w:p w14:paraId="78DCF3E8" w14:textId="77777777" w:rsidR="003B4339" w:rsidRDefault="003B4339" w:rsidP="003B4339">
      <w:pPr>
        <w:ind w:left="1205" w:hangingChars="500" w:hanging="1205"/>
      </w:pPr>
      <w:r w:rsidRPr="00BC2B61">
        <w:rPr>
          <w:rFonts w:hint="eastAsia"/>
          <w:b/>
        </w:rPr>
        <w:lastRenderedPageBreak/>
        <w:t>案例说明：</w:t>
      </w:r>
      <w:r>
        <w:rPr>
          <w:rFonts w:hint="eastAsia"/>
        </w:rPr>
        <w:t>验证</w:t>
      </w:r>
      <w:r>
        <w:rPr>
          <w:rFonts w:hint="eastAsia"/>
        </w:rPr>
        <w:t>AKCN</w:t>
      </w:r>
      <w:r>
        <w:t>-E8-RLWE</w:t>
      </w:r>
      <w:r>
        <w:rPr>
          <w:rFonts w:hint="eastAsia"/>
        </w:rPr>
        <w:t>的封装接口在如下非法参数情况下的健壮</w:t>
      </w:r>
      <w:r w:rsidRPr="00094429">
        <w:rPr>
          <w:rFonts w:hint="eastAsia"/>
        </w:rPr>
        <w:t>性：</w:t>
      </w:r>
    </w:p>
    <w:p w14:paraId="4F861479" w14:textId="77777777" w:rsidR="003B4339" w:rsidRDefault="003B4339" w:rsidP="003B4339">
      <w:pPr>
        <w:numPr>
          <w:ilvl w:val="0"/>
          <w:numId w:val="36"/>
        </w:numPr>
      </w:pPr>
      <w:r>
        <w:rPr>
          <w:rFonts w:hint="eastAsia"/>
        </w:rPr>
        <w:t>公有密钥</w:t>
      </w:r>
      <w:r>
        <w:rPr>
          <w:rFonts w:hint="eastAsia"/>
        </w:rPr>
        <w:t>p</w:t>
      </w:r>
      <w:r>
        <w:t>k</w:t>
      </w:r>
      <w:r>
        <w:rPr>
          <w:rFonts w:hint="eastAsia"/>
        </w:rPr>
        <w:t>为</w:t>
      </w:r>
      <w:r>
        <w:rPr>
          <w:rFonts w:hint="eastAsia"/>
        </w:rPr>
        <w:t>NULL</w:t>
      </w:r>
      <w:r>
        <w:rPr>
          <w:rFonts w:hint="eastAsia"/>
        </w:rPr>
        <w:t>；</w:t>
      </w:r>
    </w:p>
    <w:p w14:paraId="65CC5646" w14:textId="77777777" w:rsidR="003B4339" w:rsidRDefault="003B4339" w:rsidP="003B4339">
      <w:pPr>
        <w:numPr>
          <w:ilvl w:val="0"/>
          <w:numId w:val="36"/>
        </w:numPr>
      </w:pPr>
      <w:r>
        <w:rPr>
          <w:rFonts w:hint="eastAsia"/>
        </w:rPr>
        <w:t>共享密钥</w:t>
      </w:r>
      <w:r>
        <w:rPr>
          <w:rFonts w:hint="eastAsia"/>
        </w:rPr>
        <w:t>s</w:t>
      </w:r>
      <w:r>
        <w:t>s</w:t>
      </w:r>
      <w:r>
        <w:rPr>
          <w:rFonts w:hint="eastAsia"/>
        </w:rPr>
        <w:t>为</w:t>
      </w:r>
      <w:r>
        <w:rPr>
          <w:rFonts w:hint="eastAsia"/>
        </w:rPr>
        <w:t>NULL</w:t>
      </w:r>
      <w:r>
        <w:rPr>
          <w:rFonts w:hint="eastAsia"/>
        </w:rPr>
        <w:t>；</w:t>
      </w:r>
    </w:p>
    <w:p w14:paraId="6B169FFB" w14:textId="77777777" w:rsidR="003B4339" w:rsidRDefault="003B4339" w:rsidP="003B4339">
      <w:pPr>
        <w:numPr>
          <w:ilvl w:val="0"/>
          <w:numId w:val="36"/>
        </w:numPr>
      </w:pPr>
      <w:r>
        <w:rPr>
          <w:rFonts w:hint="eastAsia"/>
        </w:rPr>
        <w:t>密文</w:t>
      </w:r>
      <w:r>
        <w:rPr>
          <w:rFonts w:hint="eastAsia"/>
        </w:rPr>
        <w:t>c</w:t>
      </w:r>
      <w:r>
        <w:t>t</w:t>
      </w:r>
      <w:r>
        <w:rPr>
          <w:rFonts w:hint="eastAsia"/>
        </w:rPr>
        <w:t>为</w:t>
      </w:r>
      <w:r>
        <w:rPr>
          <w:rFonts w:hint="eastAsia"/>
        </w:rPr>
        <w:t>NULL</w:t>
      </w:r>
      <w:r>
        <w:rPr>
          <w:rFonts w:hint="eastAsia"/>
        </w:rPr>
        <w:t>；</w:t>
      </w:r>
    </w:p>
    <w:p w14:paraId="5E04573E" w14:textId="77777777" w:rsidR="003B4339" w:rsidRDefault="003B4339" w:rsidP="003B4339">
      <w:pPr>
        <w:ind w:left="1200"/>
      </w:pPr>
      <w:r>
        <w:rPr>
          <w:rFonts w:hint="eastAsia"/>
        </w:rPr>
        <w:t>操作流程及测试结果见</w:t>
      </w:r>
      <w:r w:rsidRPr="00094429">
        <w:rPr>
          <w:rFonts w:hint="eastAsia"/>
        </w:rPr>
        <w:t>表</w:t>
      </w:r>
      <w:r w:rsidRPr="00094429">
        <w:rPr>
          <w:rFonts w:hint="eastAsia"/>
        </w:rPr>
        <w:t>3.</w:t>
      </w:r>
      <w:r>
        <w:t>12</w:t>
      </w:r>
      <w:r>
        <w:rPr>
          <w:rFonts w:hint="eastAsia"/>
        </w:rPr>
        <w:t>。</w:t>
      </w:r>
    </w:p>
    <w:p w14:paraId="6793D77D" w14:textId="77777777" w:rsidR="003B4339" w:rsidRDefault="003B4339" w:rsidP="003B4339">
      <w:r w:rsidRPr="00BC2B61">
        <w:rPr>
          <w:rFonts w:hint="eastAsia"/>
          <w:b/>
        </w:rPr>
        <w:t>对应测试程序菜单项：</w:t>
      </w:r>
      <w:r>
        <w:t>2</w:t>
      </w:r>
    </w:p>
    <w:p w14:paraId="2DBEBAD1" w14:textId="77777777" w:rsidR="003B4339" w:rsidRPr="0070304A" w:rsidRDefault="003B4339" w:rsidP="003B4339">
      <w:pPr>
        <w:ind w:firstLineChars="1100" w:firstLine="2310"/>
        <w:rPr>
          <w:color w:val="FF0000"/>
          <w:sz w:val="21"/>
          <w:szCs w:val="21"/>
        </w:rPr>
      </w:pPr>
      <w:r w:rsidRPr="00094429">
        <w:rPr>
          <w:rFonts w:hint="eastAsia"/>
          <w:sz w:val="21"/>
          <w:szCs w:val="21"/>
        </w:rPr>
        <w:t>表</w:t>
      </w:r>
      <w:r w:rsidRPr="00094429">
        <w:rPr>
          <w:rFonts w:hint="eastAsia"/>
          <w:sz w:val="21"/>
          <w:szCs w:val="21"/>
        </w:rPr>
        <w:t>3</w:t>
      </w:r>
      <w:r>
        <w:rPr>
          <w:sz w:val="21"/>
          <w:szCs w:val="21"/>
        </w:rPr>
        <w:t xml:space="preserve">.12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Pr>
          <w:rFonts w:ascii="宋体" w:hAnsi="宋体" w:cs="宋体"/>
          <w:bCs/>
          <w:kern w:val="0"/>
          <w:sz w:val="21"/>
          <w:szCs w:val="21"/>
        </w:rPr>
        <w:t>-</w:t>
      </w:r>
      <w:r w:rsidRPr="00F7360D">
        <w:rPr>
          <w:rFonts w:ascii="宋体" w:hAnsi="宋体" w:cs="宋体" w:hint="eastAsia"/>
          <w:bCs/>
          <w:kern w:val="0"/>
          <w:sz w:val="21"/>
          <w:szCs w:val="21"/>
        </w:rPr>
        <w:t>封装</w:t>
      </w:r>
      <w:r w:rsidRPr="00F7360D">
        <w:rPr>
          <w:rFonts w:ascii="宋体" w:hAnsi="宋体" w:cs="宋体"/>
          <w:bCs/>
          <w:kern w:val="0"/>
          <w:sz w:val="21"/>
          <w:szCs w:val="21"/>
        </w:rPr>
        <w:t>-</w:t>
      </w:r>
      <w:r w:rsidRPr="00F7360D">
        <w:rPr>
          <w:rFonts w:ascii="宋体" w:hAnsi="宋体" w:cs="宋体" w:hint="eastAsia"/>
          <w:bCs/>
          <w:kern w:val="0"/>
          <w:sz w:val="21"/>
          <w:szCs w:val="21"/>
        </w:rPr>
        <w:t>健壮性测试</w:t>
      </w:r>
    </w:p>
    <w:tbl>
      <w:tblPr>
        <w:tblW w:w="8364" w:type="dxa"/>
        <w:tblInd w:w="108" w:type="dxa"/>
        <w:tblLayout w:type="fixed"/>
        <w:tblLook w:val="04A0" w:firstRow="1" w:lastRow="0" w:firstColumn="1" w:lastColumn="0" w:noHBand="0" w:noVBand="1"/>
      </w:tblPr>
      <w:tblGrid>
        <w:gridCol w:w="1276"/>
        <w:gridCol w:w="992"/>
        <w:gridCol w:w="3119"/>
        <w:gridCol w:w="1984"/>
        <w:gridCol w:w="993"/>
      </w:tblGrid>
      <w:tr w:rsidR="003B4339" w14:paraId="6E541446" w14:textId="77777777" w:rsidTr="00B449D5">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0911A6B1"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053481B6"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119" w:type="dxa"/>
            <w:tcBorders>
              <w:top w:val="single" w:sz="4" w:space="0" w:color="auto"/>
              <w:left w:val="nil"/>
              <w:bottom w:val="single" w:sz="4" w:space="0" w:color="auto"/>
              <w:right w:val="single" w:sz="4" w:space="0" w:color="auto"/>
            </w:tcBorders>
            <w:shd w:val="clear" w:color="000000" w:fill="969696"/>
            <w:vAlign w:val="center"/>
          </w:tcPr>
          <w:p w14:paraId="4A60D971"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008291FB"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2C26FA10"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3B4339" w14:paraId="47A35516" w14:textId="77777777" w:rsidTr="00B449D5">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A9AAC51"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796492">
              <w:rPr>
                <w:rFonts w:ascii="宋体" w:hAnsi="宋体" w:cs="宋体" w:hint="eastAsia"/>
                <w:bCs/>
                <w:kern w:val="0"/>
                <w:sz w:val="21"/>
                <w:szCs w:val="21"/>
              </w:rPr>
              <w:t>的</w:t>
            </w:r>
            <w:r>
              <w:rPr>
                <w:rFonts w:ascii="宋体" w:hAnsi="宋体" w:cs="宋体" w:hint="eastAsia"/>
                <w:bCs/>
                <w:kern w:val="0"/>
                <w:sz w:val="21"/>
                <w:szCs w:val="21"/>
              </w:rPr>
              <w:t>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AD16A6F"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119" w:type="dxa"/>
            <w:tcBorders>
              <w:top w:val="single" w:sz="4" w:space="0" w:color="auto"/>
              <w:left w:val="nil"/>
              <w:bottom w:val="single" w:sz="4" w:space="0" w:color="auto"/>
              <w:right w:val="single" w:sz="4" w:space="0" w:color="auto"/>
            </w:tcBorders>
            <w:shd w:val="clear" w:color="auto" w:fill="FFFFFF"/>
            <w:vAlign w:val="center"/>
          </w:tcPr>
          <w:p w14:paraId="1EECD0FC" w14:textId="77777777" w:rsidR="003B4339" w:rsidRDefault="003B4339" w:rsidP="003B4339">
            <w:pPr>
              <w:widowControl/>
              <w:numPr>
                <w:ilvl w:val="0"/>
                <w:numId w:val="37"/>
              </w:numPr>
              <w:jc w:val="left"/>
              <w:rPr>
                <w:rFonts w:ascii="宋体" w:hAnsi="宋体" w:cs="宋体"/>
                <w:bCs/>
                <w:kern w:val="0"/>
                <w:sz w:val="21"/>
                <w:szCs w:val="21"/>
              </w:rPr>
            </w:pPr>
            <w:r>
              <w:rPr>
                <w:rFonts w:ascii="宋体" w:hAnsi="宋体" w:cs="宋体" w:hint="eastAsia"/>
                <w:bCs/>
                <w:kern w:val="0"/>
                <w:sz w:val="21"/>
                <w:szCs w:val="21"/>
              </w:rPr>
              <w:t>调用算法库接口，并将输入参数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7E1A10E9" w14:textId="77777777" w:rsidR="003B4339" w:rsidRDefault="003B4339" w:rsidP="003B4339">
            <w:pPr>
              <w:widowControl/>
              <w:numPr>
                <w:ilvl w:val="0"/>
                <w:numId w:val="37"/>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p w14:paraId="4907B1C8" w14:textId="77777777" w:rsidR="003B4339" w:rsidRDefault="003B4339" w:rsidP="003B4339">
            <w:pPr>
              <w:widowControl/>
              <w:numPr>
                <w:ilvl w:val="0"/>
                <w:numId w:val="37"/>
              </w:numPr>
              <w:jc w:val="left"/>
              <w:rPr>
                <w:rFonts w:ascii="宋体" w:hAnsi="宋体" w:cs="宋体"/>
                <w:bCs/>
                <w:kern w:val="0"/>
                <w:sz w:val="21"/>
                <w:szCs w:val="21"/>
              </w:rPr>
            </w:pPr>
            <w:r>
              <w:rPr>
                <w:rFonts w:ascii="宋体" w:hAnsi="宋体" w:cs="宋体" w:hint="eastAsia"/>
                <w:bCs/>
                <w:kern w:val="0"/>
                <w:sz w:val="21"/>
                <w:szCs w:val="21"/>
              </w:rPr>
              <w:t>调用算法库接口，并将输出参数密文c</w:t>
            </w:r>
            <w:r>
              <w:rPr>
                <w:rFonts w:ascii="宋体" w:hAnsi="宋体" w:cs="宋体"/>
                <w:bCs/>
                <w:kern w:val="0"/>
                <w:sz w:val="21"/>
                <w:szCs w:val="21"/>
              </w:rPr>
              <w:t>t</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473C184D"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77D2939"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6003FD9D" w14:textId="77777777" w:rsidR="003B4339" w:rsidRDefault="003B4339" w:rsidP="003B4339">
      <w:r>
        <w:rPr>
          <w:rFonts w:hint="eastAsia"/>
          <w:b/>
        </w:rPr>
        <w:t>测试结论</w:t>
      </w:r>
      <w:r>
        <w:rPr>
          <w:rFonts w:hint="eastAsia"/>
          <w:b/>
        </w:rPr>
        <w:t>:</w:t>
      </w:r>
      <w:r>
        <w:rPr>
          <w:b/>
        </w:rPr>
        <w:t xml:space="preserve"> </w:t>
      </w:r>
      <w:r>
        <w:rPr>
          <w:rFonts w:hint="eastAsia"/>
        </w:rPr>
        <w:t>测试通过</w:t>
      </w:r>
    </w:p>
    <w:p w14:paraId="14255AF6" w14:textId="77777777" w:rsidR="003B4339" w:rsidRDefault="003B4339" w:rsidP="003B4339">
      <w:pPr>
        <w:pStyle w:val="21"/>
        <w:tabs>
          <w:tab w:val="clear" w:pos="709"/>
          <w:tab w:val="clear" w:pos="1844"/>
          <w:tab w:val="left" w:pos="0"/>
          <w:tab w:val="left" w:pos="567"/>
          <w:tab w:val="left" w:pos="2157"/>
        </w:tabs>
        <w:ind w:left="0" w:firstLine="0"/>
      </w:pPr>
      <w:bookmarkStart w:id="76" w:name="_Toc4075750"/>
      <w:bookmarkStart w:id="77" w:name="_Toc4078758"/>
      <w:r>
        <w:t>AKCN</w:t>
      </w:r>
      <w:r>
        <w:rPr>
          <w:rFonts w:hint="eastAsia"/>
        </w:rPr>
        <w:t>-</w:t>
      </w:r>
      <w:r>
        <w:t>E8</w:t>
      </w:r>
      <w:r w:rsidRPr="001E5E00">
        <w:t>-RLWE</w:t>
      </w:r>
      <w:r>
        <w:rPr>
          <w:rFonts w:hint="eastAsia"/>
        </w:rPr>
        <w:t>-</w:t>
      </w:r>
      <w:r>
        <w:rPr>
          <w:rFonts w:hint="eastAsia"/>
        </w:rPr>
        <w:t>解封装</w:t>
      </w:r>
      <w:r>
        <w:rPr>
          <w:rFonts w:hint="eastAsia"/>
        </w:rPr>
        <w:t>-</w:t>
      </w:r>
      <w:r>
        <w:rPr>
          <w:rFonts w:hint="eastAsia"/>
        </w:rPr>
        <w:t>健壮性测试</w:t>
      </w:r>
      <w:bookmarkEnd w:id="76"/>
      <w:bookmarkEnd w:id="77"/>
    </w:p>
    <w:p w14:paraId="781F4A8F" w14:textId="77777777" w:rsidR="003B4339" w:rsidRDefault="003B4339" w:rsidP="003B4339">
      <w:r w:rsidRPr="00BC2B61">
        <w:rPr>
          <w:rFonts w:hint="eastAsia"/>
          <w:b/>
        </w:rPr>
        <w:t>案例编号：</w:t>
      </w:r>
      <w:r>
        <w:rPr>
          <w:b/>
        </w:rPr>
        <w:t>akcn-e8</w:t>
      </w:r>
      <w:r>
        <w:rPr>
          <w:rFonts w:hint="eastAsia"/>
        </w:rPr>
        <w:t>-</w:t>
      </w:r>
      <w:r>
        <w:t>i0</w:t>
      </w:r>
      <w:r>
        <w:rPr>
          <w:rFonts w:hint="eastAsia"/>
        </w:rPr>
        <w:t>0</w:t>
      </w:r>
      <w:r>
        <w:t>3</w:t>
      </w:r>
    </w:p>
    <w:p w14:paraId="637C3CD1" w14:textId="77777777" w:rsidR="003B4339" w:rsidRDefault="003B4339" w:rsidP="003B4339">
      <w:pPr>
        <w:ind w:left="1205" w:hangingChars="500" w:hanging="1205"/>
      </w:pPr>
      <w:r w:rsidRPr="00BC2B61">
        <w:rPr>
          <w:rFonts w:hint="eastAsia"/>
          <w:b/>
        </w:rPr>
        <w:t>案例说明：</w:t>
      </w:r>
      <w:r>
        <w:rPr>
          <w:rFonts w:hint="eastAsia"/>
        </w:rPr>
        <w:t>验证</w:t>
      </w:r>
      <w:r>
        <w:rPr>
          <w:rFonts w:hint="eastAsia"/>
        </w:rPr>
        <w:t>AKCN</w:t>
      </w:r>
      <w:r>
        <w:t>-E8-RLWE</w:t>
      </w:r>
      <w:r>
        <w:rPr>
          <w:rFonts w:hint="eastAsia"/>
        </w:rPr>
        <w:t>的解封装接口在如下非法参数情况下的健壮</w:t>
      </w:r>
      <w:r w:rsidRPr="00094429">
        <w:rPr>
          <w:rFonts w:hint="eastAsia"/>
        </w:rPr>
        <w:t>性：</w:t>
      </w:r>
    </w:p>
    <w:p w14:paraId="30361B48" w14:textId="77777777" w:rsidR="003B4339" w:rsidRDefault="003B4339" w:rsidP="003B4339">
      <w:pPr>
        <w:numPr>
          <w:ilvl w:val="0"/>
          <w:numId w:val="34"/>
        </w:numPr>
      </w:pPr>
      <w:r>
        <w:rPr>
          <w:rFonts w:hint="eastAsia"/>
        </w:rPr>
        <w:t>私有密钥</w:t>
      </w:r>
      <w:r>
        <w:rPr>
          <w:rFonts w:hint="eastAsia"/>
        </w:rPr>
        <w:t>s</w:t>
      </w:r>
      <w:r>
        <w:t>k</w:t>
      </w:r>
      <w:r>
        <w:rPr>
          <w:rFonts w:hint="eastAsia"/>
        </w:rPr>
        <w:t>为</w:t>
      </w:r>
      <w:r>
        <w:rPr>
          <w:rFonts w:hint="eastAsia"/>
        </w:rPr>
        <w:t>NULL</w:t>
      </w:r>
      <w:r>
        <w:rPr>
          <w:rFonts w:hint="eastAsia"/>
        </w:rPr>
        <w:t>；</w:t>
      </w:r>
    </w:p>
    <w:p w14:paraId="26C16E94" w14:textId="77777777" w:rsidR="003B4339" w:rsidRDefault="003B4339" w:rsidP="003B4339">
      <w:pPr>
        <w:numPr>
          <w:ilvl w:val="0"/>
          <w:numId w:val="34"/>
        </w:numPr>
      </w:pPr>
      <w:r>
        <w:rPr>
          <w:rFonts w:hint="eastAsia"/>
        </w:rPr>
        <w:t>密文</w:t>
      </w:r>
      <w:r>
        <w:rPr>
          <w:rFonts w:hint="eastAsia"/>
        </w:rPr>
        <w:t>c</w:t>
      </w:r>
      <w:r>
        <w:t>t</w:t>
      </w:r>
      <w:r>
        <w:rPr>
          <w:rFonts w:hint="eastAsia"/>
        </w:rPr>
        <w:t>为</w:t>
      </w:r>
      <w:r>
        <w:rPr>
          <w:rFonts w:hint="eastAsia"/>
        </w:rPr>
        <w:t>NULL</w:t>
      </w:r>
      <w:r>
        <w:rPr>
          <w:rFonts w:hint="eastAsia"/>
        </w:rPr>
        <w:t>；</w:t>
      </w:r>
    </w:p>
    <w:p w14:paraId="65BBD9F0" w14:textId="77777777" w:rsidR="003B4339" w:rsidRDefault="003B4339" w:rsidP="003B4339">
      <w:pPr>
        <w:numPr>
          <w:ilvl w:val="0"/>
          <w:numId w:val="34"/>
        </w:numPr>
      </w:pPr>
      <w:r>
        <w:rPr>
          <w:rFonts w:hint="eastAsia"/>
        </w:rPr>
        <w:t>共享密钥</w:t>
      </w:r>
      <w:r>
        <w:rPr>
          <w:rFonts w:hint="eastAsia"/>
        </w:rPr>
        <w:t>s</w:t>
      </w:r>
      <w:r>
        <w:t>s</w:t>
      </w:r>
      <w:r>
        <w:rPr>
          <w:rFonts w:hint="eastAsia"/>
        </w:rPr>
        <w:t>为</w:t>
      </w:r>
      <w:r>
        <w:rPr>
          <w:rFonts w:hint="eastAsia"/>
        </w:rPr>
        <w:t>NULL</w:t>
      </w:r>
      <w:r>
        <w:rPr>
          <w:rFonts w:hint="eastAsia"/>
        </w:rPr>
        <w:t>；</w:t>
      </w:r>
    </w:p>
    <w:p w14:paraId="72A4B289" w14:textId="77777777" w:rsidR="003B4339" w:rsidRDefault="003B4339" w:rsidP="003B4339">
      <w:pPr>
        <w:ind w:left="1200"/>
      </w:pPr>
      <w:r>
        <w:rPr>
          <w:rFonts w:hint="eastAsia"/>
        </w:rPr>
        <w:t>操作流程及测试结果见</w:t>
      </w:r>
      <w:r w:rsidRPr="00094429">
        <w:rPr>
          <w:rFonts w:hint="eastAsia"/>
        </w:rPr>
        <w:t>表</w:t>
      </w:r>
      <w:r w:rsidRPr="00094429">
        <w:rPr>
          <w:rFonts w:hint="eastAsia"/>
        </w:rPr>
        <w:t>3.</w:t>
      </w:r>
      <w:r>
        <w:t>13</w:t>
      </w:r>
      <w:r>
        <w:rPr>
          <w:rFonts w:hint="eastAsia"/>
        </w:rPr>
        <w:t>。</w:t>
      </w:r>
    </w:p>
    <w:p w14:paraId="3362369E" w14:textId="77777777" w:rsidR="003B4339" w:rsidRDefault="003B4339" w:rsidP="003B4339">
      <w:r w:rsidRPr="00BC2B61">
        <w:rPr>
          <w:rFonts w:hint="eastAsia"/>
          <w:b/>
        </w:rPr>
        <w:t>对应测试程序菜单项：</w:t>
      </w:r>
      <w:r>
        <w:t>3</w:t>
      </w:r>
    </w:p>
    <w:p w14:paraId="59D6272F" w14:textId="77777777" w:rsidR="003B4339" w:rsidRPr="0070304A" w:rsidRDefault="003B4339" w:rsidP="003B4339">
      <w:pPr>
        <w:ind w:firstLineChars="1100" w:firstLine="2310"/>
        <w:rPr>
          <w:color w:val="FF0000"/>
          <w:sz w:val="21"/>
          <w:szCs w:val="21"/>
        </w:rPr>
      </w:pPr>
      <w:r w:rsidRPr="00094429">
        <w:rPr>
          <w:rFonts w:hint="eastAsia"/>
          <w:sz w:val="21"/>
          <w:szCs w:val="21"/>
        </w:rPr>
        <w:t>表</w:t>
      </w:r>
      <w:r w:rsidRPr="00F7360D">
        <w:rPr>
          <w:rFonts w:ascii="宋体" w:hAnsi="宋体" w:cs="宋体" w:hint="eastAsia"/>
          <w:bCs/>
          <w:kern w:val="0"/>
          <w:sz w:val="21"/>
          <w:szCs w:val="21"/>
        </w:rPr>
        <w:t>3.</w:t>
      </w:r>
      <w:r>
        <w:rPr>
          <w:rFonts w:ascii="宋体" w:hAnsi="宋体" w:cs="宋体"/>
          <w:bCs/>
          <w:kern w:val="0"/>
          <w:sz w:val="21"/>
          <w:szCs w:val="21"/>
        </w:rPr>
        <w:t>13</w:t>
      </w:r>
      <w:r w:rsidRPr="00F7360D">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F7360D">
        <w:rPr>
          <w:rFonts w:ascii="宋体" w:hAnsi="宋体" w:cs="宋体" w:hint="eastAsia"/>
          <w:bCs/>
          <w:kern w:val="0"/>
          <w:sz w:val="21"/>
          <w:szCs w:val="21"/>
        </w:rPr>
        <w:t>解封装-健壮性测试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3B4339" w14:paraId="64CABF37" w14:textId="77777777" w:rsidTr="00B449D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07AA2379"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251F93ED"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477AC310"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4B9A2018"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72CE060B"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3B4339" w14:paraId="13756D67" w14:textId="77777777" w:rsidTr="00B449D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169E7C"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796492">
              <w:rPr>
                <w:rFonts w:ascii="宋体" w:hAnsi="宋体" w:cs="宋体" w:hint="eastAsia"/>
                <w:bCs/>
                <w:kern w:val="0"/>
                <w:sz w:val="21"/>
                <w:szCs w:val="21"/>
              </w:rPr>
              <w:t>的</w:t>
            </w:r>
            <w:r>
              <w:rPr>
                <w:rFonts w:ascii="宋体" w:hAnsi="宋体" w:cs="宋体" w:hint="eastAsia"/>
                <w:bCs/>
                <w:kern w:val="0"/>
                <w:sz w:val="21"/>
                <w:szCs w:val="21"/>
              </w:rPr>
              <w:t>解封装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6BCADE66"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60C2E9B6" w14:textId="77777777" w:rsidR="003B4339" w:rsidRDefault="003B4339" w:rsidP="003B4339">
            <w:pPr>
              <w:widowControl/>
              <w:numPr>
                <w:ilvl w:val="0"/>
                <w:numId w:val="35"/>
              </w:numPr>
              <w:jc w:val="left"/>
              <w:rPr>
                <w:rFonts w:ascii="宋体" w:hAnsi="宋体" w:cs="宋体"/>
                <w:bCs/>
                <w:kern w:val="0"/>
                <w:sz w:val="21"/>
                <w:szCs w:val="21"/>
              </w:rPr>
            </w:pPr>
            <w:r>
              <w:rPr>
                <w:rFonts w:ascii="宋体" w:hAnsi="宋体" w:cs="宋体" w:hint="eastAsia"/>
                <w:bCs/>
                <w:kern w:val="0"/>
                <w:sz w:val="21"/>
                <w:szCs w:val="21"/>
              </w:rPr>
              <w:t>调用算法库接口，并将输入参数私有</w:t>
            </w:r>
            <w:r w:rsidRPr="003306CE">
              <w:rPr>
                <w:rFonts w:ascii="宋体" w:hAnsi="宋体" w:cs="宋体" w:hint="eastAsia"/>
                <w:bCs/>
                <w:kern w:val="0"/>
                <w:sz w:val="21"/>
                <w:szCs w:val="21"/>
              </w:rPr>
              <w:t>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308CD24B" w14:textId="77777777" w:rsidR="003B4339" w:rsidRDefault="003B4339" w:rsidP="003B4339">
            <w:pPr>
              <w:widowControl/>
              <w:numPr>
                <w:ilvl w:val="0"/>
                <w:numId w:val="35"/>
              </w:numPr>
              <w:jc w:val="left"/>
              <w:rPr>
                <w:rFonts w:ascii="宋体" w:hAnsi="宋体" w:cs="宋体"/>
                <w:bCs/>
                <w:kern w:val="0"/>
                <w:sz w:val="21"/>
                <w:szCs w:val="21"/>
              </w:rPr>
            </w:pPr>
            <w:r>
              <w:rPr>
                <w:rFonts w:ascii="宋体" w:hAnsi="宋体" w:cs="宋体" w:hint="eastAsia"/>
                <w:bCs/>
                <w:kern w:val="0"/>
                <w:sz w:val="21"/>
                <w:szCs w:val="21"/>
              </w:rPr>
              <w:t>调用算法库接口，并将输入参数密文c</w:t>
            </w:r>
            <w:r>
              <w:rPr>
                <w:rFonts w:ascii="宋体" w:hAnsi="宋体" w:cs="宋体"/>
                <w:bCs/>
                <w:kern w:val="0"/>
                <w:sz w:val="21"/>
                <w:szCs w:val="21"/>
              </w:rPr>
              <w:t>t</w:t>
            </w:r>
            <w:r>
              <w:rPr>
                <w:rFonts w:ascii="宋体" w:hAnsi="宋体" w:cs="宋体" w:hint="eastAsia"/>
                <w:bCs/>
                <w:kern w:val="0"/>
                <w:sz w:val="21"/>
                <w:szCs w:val="21"/>
              </w:rPr>
              <w:t>置为NULL。</w:t>
            </w:r>
          </w:p>
          <w:p w14:paraId="256C65A8" w14:textId="77777777" w:rsidR="003B4339" w:rsidRDefault="003B4339" w:rsidP="003B4339">
            <w:pPr>
              <w:widowControl/>
              <w:numPr>
                <w:ilvl w:val="0"/>
                <w:numId w:val="35"/>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4A84B2C6"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5FCB407A"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AF2BD2C" w14:textId="77777777" w:rsidR="003B4339" w:rsidRDefault="003B4339" w:rsidP="003B4339">
      <w:r>
        <w:rPr>
          <w:rFonts w:hint="eastAsia"/>
          <w:b/>
        </w:rPr>
        <w:t>测试结论</w:t>
      </w:r>
      <w:r>
        <w:rPr>
          <w:rFonts w:hint="eastAsia"/>
          <w:b/>
        </w:rPr>
        <w:t>:</w:t>
      </w:r>
      <w:r>
        <w:rPr>
          <w:b/>
        </w:rPr>
        <w:t xml:space="preserve"> </w:t>
      </w:r>
      <w:r>
        <w:rPr>
          <w:rFonts w:hint="eastAsia"/>
        </w:rPr>
        <w:t>测试通过</w:t>
      </w:r>
    </w:p>
    <w:p w14:paraId="6D4FEFAA" w14:textId="77777777" w:rsidR="003B4339" w:rsidRDefault="003B4339" w:rsidP="003B4339">
      <w:pPr>
        <w:pStyle w:val="21"/>
        <w:tabs>
          <w:tab w:val="clear" w:pos="709"/>
          <w:tab w:val="clear" w:pos="1844"/>
          <w:tab w:val="left" w:pos="0"/>
          <w:tab w:val="left" w:pos="567"/>
          <w:tab w:val="left" w:pos="2157"/>
        </w:tabs>
        <w:ind w:left="0" w:firstLine="0"/>
      </w:pPr>
      <w:bookmarkStart w:id="78" w:name="_Toc4075751"/>
      <w:bookmarkStart w:id="79" w:name="_Toc4078759"/>
      <w:r>
        <w:t>AKCN</w:t>
      </w:r>
      <w:r>
        <w:rPr>
          <w:rFonts w:hint="eastAsia"/>
        </w:rPr>
        <w:t>-</w:t>
      </w:r>
      <w:r>
        <w:t>E8</w:t>
      </w:r>
      <w:r w:rsidRPr="001E5E00">
        <w:t>-RLWE</w:t>
      </w:r>
      <w:r>
        <w:rPr>
          <w:rFonts w:hint="eastAsia"/>
        </w:rPr>
        <w:t>-</w:t>
      </w:r>
      <w:r>
        <w:rPr>
          <w:rFonts w:hint="eastAsia"/>
        </w:rPr>
        <w:t>正向功能验证</w:t>
      </w:r>
      <w:bookmarkEnd w:id="78"/>
      <w:bookmarkEnd w:id="79"/>
    </w:p>
    <w:p w14:paraId="2EAA2CD1" w14:textId="77777777" w:rsidR="003B4339" w:rsidRDefault="003B4339" w:rsidP="003B4339">
      <w:r w:rsidRPr="00BC2B61">
        <w:rPr>
          <w:rFonts w:hint="eastAsia"/>
          <w:b/>
        </w:rPr>
        <w:t>案例编号：</w:t>
      </w:r>
      <w:r>
        <w:rPr>
          <w:b/>
        </w:rPr>
        <w:t>akcn-e8</w:t>
      </w:r>
      <w:r>
        <w:rPr>
          <w:rFonts w:hint="eastAsia"/>
        </w:rPr>
        <w:t>-</w:t>
      </w:r>
      <w:r>
        <w:t>p0</w:t>
      </w:r>
      <w:r>
        <w:rPr>
          <w:rFonts w:hint="eastAsia"/>
        </w:rPr>
        <w:t>0</w:t>
      </w:r>
      <w:r>
        <w:t>1</w:t>
      </w:r>
    </w:p>
    <w:p w14:paraId="518622AB" w14:textId="77777777" w:rsidR="003B4339" w:rsidRPr="00094429" w:rsidRDefault="003B4339" w:rsidP="003B4339">
      <w:pPr>
        <w:ind w:left="1205" w:hangingChars="500" w:hanging="1205"/>
      </w:pPr>
      <w:r w:rsidRPr="00BC2B61">
        <w:rPr>
          <w:rFonts w:hint="eastAsia"/>
          <w:b/>
        </w:rPr>
        <w:t>案例说明：</w:t>
      </w:r>
      <w:r>
        <w:rPr>
          <w:rFonts w:hint="eastAsia"/>
        </w:rPr>
        <w:t>验证</w:t>
      </w:r>
      <w:r>
        <w:rPr>
          <w:rFonts w:hint="eastAsia"/>
        </w:rPr>
        <w:t>AKCN</w:t>
      </w:r>
      <w:r>
        <w:t>-E8-RLWE</w:t>
      </w:r>
      <w:r>
        <w:rPr>
          <w:rFonts w:hint="eastAsia"/>
        </w:rPr>
        <w:t>能否实现发送方和接收方获取相同的共享</w:t>
      </w:r>
      <w:r w:rsidRPr="00094429">
        <w:rPr>
          <w:rFonts w:hint="eastAsia"/>
        </w:rPr>
        <w:t>密钥，如表</w:t>
      </w:r>
      <w:r w:rsidRPr="00094429">
        <w:rPr>
          <w:rFonts w:hint="eastAsia"/>
        </w:rPr>
        <w:t>3.</w:t>
      </w:r>
      <w:r>
        <w:t>14</w:t>
      </w:r>
      <w:r w:rsidRPr="00094429">
        <w:rPr>
          <w:rFonts w:hint="eastAsia"/>
        </w:rPr>
        <w:t>所示。</w:t>
      </w:r>
    </w:p>
    <w:p w14:paraId="21ECE4AC" w14:textId="77777777" w:rsidR="003B4339" w:rsidRPr="00094429" w:rsidRDefault="003B4339" w:rsidP="003B4339">
      <w:r w:rsidRPr="00094429">
        <w:rPr>
          <w:rFonts w:hint="eastAsia"/>
          <w:b/>
        </w:rPr>
        <w:lastRenderedPageBreak/>
        <w:t>对应测试程序菜单项：</w:t>
      </w:r>
      <w:r w:rsidRPr="00094429">
        <w:t>4</w:t>
      </w:r>
    </w:p>
    <w:p w14:paraId="180D5934" w14:textId="77777777" w:rsidR="003B4339" w:rsidRPr="00094429" w:rsidRDefault="003B4339" w:rsidP="003B4339">
      <w:pPr>
        <w:ind w:firstLineChars="1100" w:firstLine="2310"/>
        <w:rPr>
          <w:sz w:val="21"/>
          <w:szCs w:val="21"/>
        </w:rPr>
      </w:pPr>
      <w:r w:rsidRPr="00094429">
        <w:rPr>
          <w:rFonts w:hint="eastAsia"/>
          <w:sz w:val="21"/>
          <w:szCs w:val="21"/>
        </w:rPr>
        <w:t>表</w:t>
      </w:r>
      <w:r w:rsidRPr="00094429">
        <w:rPr>
          <w:rFonts w:hint="eastAsia"/>
          <w:sz w:val="21"/>
          <w:szCs w:val="21"/>
        </w:rPr>
        <w:t>3.</w:t>
      </w:r>
      <w:r>
        <w:rPr>
          <w:sz w:val="21"/>
          <w:szCs w:val="21"/>
        </w:rPr>
        <w:t>14</w:t>
      </w:r>
      <w:r w:rsidRPr="00D009B8">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094429">
        <w:rPr>
          <w:rFonts w:hint="eastAsia"/>
          <w:sz w:val="21"/>
          <w:szCs w:val="21"/>
        </w:rPr>
        <w:t>正向功能验证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3B4339" w14:paraId="7B70FC4E" w14:textId="77777777" w:rsidTr="00B449D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5323D4A4"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20A16CA0"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BD0EFD1"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498D1FE2"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60CFDCA"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3B4339" w14:paraId="67AE2640" w14:textId="77777777" w:rsidTr="00B449D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8C38F1" w14:textId="77777777" w:rsidR="003B4339" w:rsidRDefault="003B4339" w:rsidP="00B449D5">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76715216"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7466FC57" w14:textId="77777777" w:rsidR="003B4339" w:rsidRDefault="003B4339" w:rsidP="003B4339">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调用算法库密钥生成接口，生成接收方的公钥和私钥。</w:t>
            </w:r>
          </w:p>
          <w:p w14:paraId="2DEB9A9B" w14:textId="77777777" w:rsidR="003B4339" w:rsidRDefault="003B4339" w:rsidP="003B4339">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4296EFAB" w14:textId="77777777" w:rsidR="003B4339" w:rsidRDefault="003B4339" w:rsidP="003B4339">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接收方调用算法库解封装接口，使用自己的私钥和密文生成共享密钥。</w:t>
            </w:r>
          </w:p>
          <w:p w14:paraId="33755846" w14:textId="77777777" w:rsidR="003B4339" w:rsidRDefault="003B4339" w:rsidP="003B4339">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p w14:paraId="37C85783" w14:textId="77777777" w:rsidR="003B4339" w:rsidRDefault="003B4339" w:rsidP="003B4339">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1BD20D84"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45D3B05"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EFE539F" w14:textId="77777777" w:rsidR="003B4339" w:rsidRDefault="003B4339" w:rsidP="003B4339">
      <w:r>
        <w:rPr>
          <w:rFonts w:hint="eastAsia"/>
          <w:b/>
        </w:rPr>
        <w:t>测试结论</w:t>
      </w:r>
      <w:r>
        <w:rPr>
          <w:rFonts w:hint="eastAsia"/>
          <w:b/>
        </w:rPr>
        <w:t>:</w:t>
      </w:r>
      <w:r>
        <w:rPr>
          <w:b/>
        </w:rPr>
        <w:t xml:space="preserve"> </w:t>
      </w:r>
      <w:r>
        <w:rPr>
          <w:rFonts w:hint="eastAsia"/>
        </w:rPr>
        <w:t>测试通过</w:t>
      </w:r>
    </w:p>
    <w:p w14:paraId="1DDAC398" w14:textId="77777777" w:rsidR="003B4339" w:rsidRDefault="003B4339" w:rsidP="003B4339"/>
    <w:p w14:paraId="6C8E66F9" w14:textId="77777777" w:rsidR="003B4339" w:rsidRDefault="003B4339" w:rsidP="003B4339"/>
    <w:p w14:paraId="2E11469C" w14:textId="77777777" w:rsidR="003B4339" w:rsidRDefault="003B4339" w:rsidP="003B4339"/>
    <w:p w14:paraId="67CE94BA" w14:textId="77777777" w:rsidR="003B4339" w:rsidRDefault="003B4339" w:rsidP="003B4339"/>
    <w:p w14:paraId="7B2C9D67" w14:textId="77777777" w:rsidR="003B4339" w:rsidRDefault="003B4339" w:rsidP="003B4339"/>
    <w:p w14:paraId="799F5F97" w14:textId="77777777" w:rsidR="003B4339" w:rsidRDefault="003B4339" w:rsidP="003B4339"/>
    <w:p w14:paraId="722328B3" w14:textId="77777777" w:rsidR="003B4339" w:rsidRDefault="003B4339" w:rsidP="003B4339"/>
    <w:p w14:paraId="49DD5D2D" w14:textId="77777777" w:rsidR="003B4339" w:rsidRDefault="003B4339" w:rsidP="003B4339"/>
    <w:p w14:paraId="4C4C74D1" w14:textId="77777777" w:rsidR="003B4339" w:rsidRDefault="003B4339" w:rsidP="003B4339">
      <w:pPr>
        <w:pStyle w:val="21"/>
        <w:tabs>
          <w:tab w:val="clear" w:pos="709"/>
          <w:tab w:val="clear" w:pos="1844"/>
          <w:tab w:val="left" w:pos="0"/>
          <w:tab w:val="left" w:pos="567"/>
          <w:tab w:val="left" w:pos="2157"/>
        </w:tabs>
        <w:ind w:left="0" w:firstLine="0"/>
      </w:pPr>
      <w:bookmarkStart w:id="80" w:name="_Toc4075752"/>
      <w:bookmarkStart w:id="81" w:name="_Toc4078760"/>
      <w:r>
        <w:t>AKCN</w:t>
      </w:r>
      <w:r>
        <w:rPr>
          <w:rFonts w:hint="eastAsia"/>
        </w:rPr>
        <w:t>-</w:t>
      </w:r>
      <w:r>
        <w:t>E8</w:t>
      </w:r>
      <w:r w:rsidRPr="001E5E00">
        <w:t>-RLWE</w:t>
      </w:r>
      <w:r>
        <w:rPr>
          <w:rFonts w:hint="eastAsia"/>
        </w:rPr>
        <w:t>-</w:t>
      </w:r>
      <w:r>
        <w:rPr>
          <w:rFonts w:hint="eastAsia"/>
        </w:rPr>
        <w:t>反向功能验证</w:t>
      </w:r>
      <w:bookmarkEnd w:id="80"/>
      <w:bookmarkEnd w:id="81"/>
    </w:p>
    <w:p w14:paraId="2C2A5E3A" w14:textId="77777777" w:rsidR="003B4339" w:rsidRDefault="003B4339" w:rsidP="003B4339">
      <w:r w:rsidRPr="00BC2B61">
        <w:rPr>
          <w:rFonts w:hint="eastAsia"/>
          <w:b/>
        </w:rPr>
        <w:t>案例编号：</w:t>
      </w:r>
      <w:r>
        <w:rPr>
          <w:b/>
        </w:rPr>
        <w:t>akcn-e8</w:t>
      </w:r>
      <w:r>
        <w:rPr>
          <w:rFonts w:hint="eastAsia"/>
        </w:rPr>
        <w:t>-</w:t>
      </w:r>
      <w:r>
        <w:t>p0</w:t>
      </w:r>
      <w:r>
        <w:rPr>
          <w:rFonts w:hint="eastAsia"/>
        </w:rPr>
        <w:t>0</w:t>
      </w:r>
      <w:r>
        <w:t>2</w:t>
      </w:r>
    </w:p>
    <w:p w14:paraId="706DAAEA" w14:textId="77777777" w:rsidR="003B4339" w:rsidRPr="00DD53B2" w:rsidRDefault="003B4339" w:rsidP="003B4339">
      <w:pPr>
        <w:ind w:left="1205" w:hangingChars="500" w:hanging="1205"/>
      </w:pPr>
      <w:r w:rsidRPr="00BC2B61">
        <w:rPr>
          <w:rFonts w:hint="eastAsia"/>
          <w:b/>
        </w:rPr>
        <w:t>案例说明：</w:t>
      </w:r>
      <w:r w:rsidRPr="00806B07">
        <w:rPr>
          <w:rFonts w:hint="eastAsia"/>
        </w:rPr>
        <w:t>确认</w:t>
      </w:r>
      <w:r>
        <w:rPr>
          <w:rFonts w:hint="eastAsia"/>
        </w:rPr>
        <w:t>AKCN</w:t>
      </w:r>
      <w:r>
        <w:t>-E8-RLWE</w:t>
      </w:r>
      <w:r>
        <w:rPr>
          <w:rFonts w:hint="eastAsia"/>
        </w:rPr>
        <w:t>修改密文</w:t>
      </w:r>
      <w:r>
        <w:rPr>
          <w:rFonts w:hint="eastAsia"/>
        </w:rPr>
        <w:t>c</w:t>
      </w:r>
      <w:r>
        <w:t>t</w:t>
      </w:r>
      <w:r>
        <w:rPr>
          <w:rFonts w:hint="eastAsia"/>
        </w:rPr>
        <w:t>后接收方解封装是否返回错误</w:t>
      </w:r>
      <w:r w:rsidRPr="00405890">
        <w:rPr>
          <w:rFonts w:hint="eastAsia"/>
        </w:rPr>
        <w:t>，</w:t>
      </w:r>
      <w:r w:rsidRPr="00DD53B2">
        <w:rPr>
          <w:rFonts w:hint="eastAsia"/>
        </w:rPr>
        <w:t>如表</w:t>
      </w:r>
      <w:r w:rsidRPr="00DD53B2">
        <w:rPr>
          <w:rFonts w:hint="eastAsia"/>
        </w:rPr>
        <w:t>3.</w:t>
      </w:r>
      <w:r>
        <w:t>15</w:t>
      </w:r>
      <w:r w:rsidRPr="00DD53B2">
        <w:rPr>
          <w:rFonts w:hint="eastAsia"/>
        </w:rPr>
        <w:t>所示。</w:t>
      </w:r>
    </w:p>
    <w:p w14:paraId="3A42B6AA" w14:textId="77777777" w:rsidR="003B4339" w:rsidRPr="00DD53B2" w:rsidRDefault="003B4339" w:rsidP="003B4339">
      <w:r w:rsidRPr="00DD53B2">
        <w:rPr>
          <w:rFonts w:hint="eastAsia"/>
          <w:b/>
        </w:rPr>
        <w:t>对应测试程序菜单项：</w:t>
      </w:r>
      <w:r w:rsidRPr="00DD53B2">
        <w:t>5</w:t>
      </w:r>
    </w:p>
    <w:p w14:paraId="2C6661B7" w14:textId="77777777" w:rsidR="003B4339" w:rsidRPr="00DD53B2" w:rsidRDefault="003B4339" w:rsidP="003B4339">
      <w:pPr>
        <w:ind w:firstLineChars="1100" w:firstLine="2310"/>
        <w:rPr>
          <w:sz w:val="21"/>
          <w:szCs w:val="21"/>
        </w:rPr>
      </w:pPr>
      <w:r w:rsidRPr="00DD53B2">
        <w:rPr>
          <w:rFonts w:hint="eastAsia"/>
          <w:sz w:val="21"/>
          <w:szCs w:val="21"/>
        </w:rPr>
        <w:t>表</w:t>
      </w:r>
      <w:r w:rsidRPr="00DD53B2">
        <w:rPr>
          <w:rFonts w:hint="eastAsia"/>
          <w:sz w:val="21"/>
          <w:szCs w:val="21"/>
        </w:rPr>
        <w:t>3.</w:t>
      </w:r>
      <w:r>
        <w:rPr>
          <w:sz w:val="21"/>
          <w:szCs w:val="21"/>
        </w:rPr>
        <w:t>15</w:t>
      </w:r>
      <w:r w:rsidRPr="00585178">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DD53B2">
        <w:rPr>
          <w:rFonts w:hint="eastAsia"/>
          <w:sz w:val="21"/>
          <w:szCs w:val="21"/>
        </w:rPr>
        <w:t>反向功能验证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3B4339" w14:paraId="44BA9FB8" w14:textId="77777777" w:rsidTr="00B449D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EBF67AB"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3FF9022F"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4ED590AD"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721C2140"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3C347D60" w14:textId="77777777" w:rsidR="003B4339" w:rsidRDefault="003B4339" w:rsidP="00B449D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3B4339" w14:paraId="53CBA8A3" w14:textId="77777777" w:rsidTr="00B449D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8E3980" w14:textId="77777777" w:rsidR="003B4339" w:rsidRDefault="003B4339" w:rsidP="00B449D5">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806B07">
              <w:rPr>
                <w:rFonts w:ascii="宋体" w:hAnsi="宋体" w:cs="宋体" w:hint="eastAsia"/>
                <w:bCs/>
                <w:kern w:val="0"/>
                <w:sz w:val="21"/>
                <w:szCs w:val="21"/>
              </w:rPr>
              <w:t>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940AD4E"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21455FF5" w14:textId="77777777" w:rsidR="003B4339" w:rsidRDefault="003B4339" w:rsidP="003B4339">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7D7EEC94" w14:textId="77777777" w:rsidR="003B4339" w:rsidRDefault="003B4339" w:rsidP="003B4339">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0946DAE9" w14:textId="77777777" w:rsidR="003B4339" w:rsidRDefault="003B4339" w:rsidP="003B4339">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篡改密文。</w:t>
            </w:r>
          </w:p>
          <w:p w14:paraId="7E48DAE8" w14:textId="77777777" w:rsidR="003B4339" w:rsidRDefault="003B4339" w:rsidP="003B4339">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w:t>
            </w:r>
          </w:p>
          <w:p w14:paraId="4C02F44F" w14:textId="77777777" w:rsidR="003B4339" w:rsidRDefault="003B4339" w:rsidP="003B4339">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比较双方的共享密钥，如不等则继续，否则返回验证失败。</w:t>
            </w:r>
          </w:p>
          <w:p w14:paraId="2863689F" w14:textId="77777777" w:rsidR="003B4339" w:rsidRDefault="003B4339" w:rsidP="003B4339">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8B16126"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解封装时返回错误</w:t>
            </w:r>
          </w:p>
        </w:tc>
        <w:tc>
          <w:tcPr>
            <w:tcW w:w="993" w:type="dxa"/>
            <w:tcBorders>
              <w:top w:val="single" w:sz="4" w:space="0" w:color="auto"/>
              <w:left w:val="nil"/>
              <w:bottom w:val="single" w:sz="4" w:space="0" w:color="auto"/>
              <w:right w:val="single" w:sz="4" w:space="0" w:color="auto"/>
            </w:tcBorders>
            <w:shd w:val="clear" w:color="auto" w:fill="FFFFFF"/>
            <w:vAlign w:val="center"/>
          </w:tcPr>
          <w:p w14:paraId="17E8A9ED" w14:textId="77777777" w:rsidR="003B4339" w:rsidRDefault="003B4339" w:rsidP="00B449D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7115041" w14:textId="77777777" w:rsidR="003B4339" w:rsidRDefault="003B4339" w:rsidP="003B4339">
      <w:r>
        <w:rPr>
          <w:rFonts w:hint="eastAsia"/>
          <w:b/>
        </w:rPr>
        <w:lastRenderedPageBreak/>
        <w:t>测试结论</w:t>
      </w:r>
      <w:r>
        <w:rPr>
          <w:rFonts w:hint="eastAsia"/>
          <w:b/>
        </w:rPr>
        <w:t>:</w:t>
      </w:r>
      <w:r>
        <w:rPr>
          <w:b/>
        </w:rPr>
        <w:t xml:space="preserve"> </w:t>
      </w:r>
      <w:r>
        <w:rPr>
          <w:rFonts w:hint="eastAsia"/>
        </w:rPr>
        <w:t>测试通过</w:t>
      </w:r>
    </w:p>
    <w:p w14:paraId="7E409BAF" w14:textId="77777777" w:rsidR="003B4339" w:rsidRDefault="003B4339" w:rsidP="003B4339">
      <w:pPr>
        <w:pStyle w:val="21"/>
        <w:tabs>
          <w:tab w:val="clear" w:pos="709"/>
          <w:tab w:val="clear" w:pos="1844"/>
          <w:tab w:val="left" w:pos="0"/>
          <w:tab w:val="left" w:pos="567"/>
          <w:tab w:val="left" w:pos="2157"/>
        </w:tabs>
        <w:ind w:left="0" w:firstLine="0"/>
      </w:pPr>
      <w:bookmarkStart w:id="82" w:name="_Toc4075753"/>
      <w:bookmarkStart w:id="83" w:name="_Toc4078761"/>
      <w:r>
        <w:t>AKCN</w:t>
      </w:r>
      <w:r>
        <w:rPr>
          <w:rFonts w:hint="eastAsia"/>
        </w:rPr>
        <w:t>-</w:t>
      </w:r>
      <w:r>
        <w:t>E8</w:t>
      </w:r>
      <w:r w:rsidRPr="001E5E00">
        <w:t>-RLWE</w:t>
      </w:r>
      <w:r>
        <w:rPr>
          <w:rFonts w:hint="eastAsia"/>
        </w:rPr>
        <w:t>-</w:t>
      </w:r>
      <w:r>
        <w:rPr>
          <w:rFonts w:hint="eastAsia"/>
        </w:rPr>
        <w:t>完整功能中间结果展示</w:t>
      </w:r>
      <w:bookmarkEnd w:id="82"/>
      <w:bookmarkEnd w:id="83"/>
    </w:p>
    <w:p w14:paraId="0FA1931F" w14:textId="77777777" w:rsidR="003B4339" w:rsidRDefault="003B4339" w:rsidP="003B4339">
      <w:r w:rsidRPr="006C22D5">
        <w:rPr>
          <w:rFonts w:hint="eastAsia"/>
          <w:b/>
        </w:rPr>
        <w:t>案例编号：</w:t>
      </w:r>
      <w:r>
        <w:rPr>
          <w:b/>
        </w:rPr>
        <w:t>akcn</w:t>
      </w:r>
      <w:r>
        <w:t>-e8</w:t>
      </w:r>
      <w:r>
        <w:rPr>
          <w:rFonts w:hint="eastAsia"/>
        </w:rPr>
        <w:t>-</w:t>
      </w:r>
      <w:r>
        <w:t>f001</w:t>
      </w:r>
    </w:p>
    <w:p w14:paraId="4495BA31" w14:textId="77777777" w:rsidR="003B4339" w:rsidRPr="00B66938" w:rsidRDefault="003B4339" w:rsidP="003B4339">
      <w:pPr>
        <w:ind w:left="1205" w:hangingChars="500" w:hanging="1205"/>
      </w:pPr>
      <w:r w:rsidRPr="006C22D5">
        <w:rPr>
          <w:rFonts w:hint="eastAsia"/>
          <w:b/>
        </w:rPr>
        <w:t>案例说明：</w:t>
      </w:r>
      <w:r>
        <w:rPr>
          <w:rFonts w:hint="eastAsia"/>
        </w:rPr>
        <w:t>对</w:t>
      </w:r>
      <w:r>
        <w:rPr>
          <w:rFonts w:hint="eastAsia"/>
        </w:rPr>
        <w:t>AKCN</w:t>
      </w:r>
      <w:r>
        <w:t>-E8-RLWE</w:t>
      </w:r>
      <w:r>
        <w:rPr>
          <w:rFonts w:hint="eastAsia"/>
        </w:rPr>
        <w:t>算法进行完整过程的测试并记录测试数据到当前目录下的</w:t>
      </w:r>
      <w:r w:rsidRPr="00DD735C">
        <w:t>rlwe_kem_test_result.txt</w:t>
      </w:r>
      <w:r>
        <w:rPr>
          <w:rFonts w:hint="eastAsia"/>
        </w:rPr>
        <w:t>文件。</w:t>
      </w:r>
    </w:p>
    <w:p w14:paraId="3F14D0E7" w14:textId="77777777" w:rsidR="003B4339" w:rsidRDefault="003B4339" w:rsidP="003B4339">
      <w:r w:rsidRPr="00BC2B61">
        <w:rPr>
          <w:rFonts w:hint="eastAsia"/>
          <w:b/>
        </w:rPr>
        <w:t>对应测试程序菜单项：</w:t>
      </w:r>
      <w:r w:rsidRPr="00102C9D">
        <w:t>6</w:t>
      </w:r>
    </w:p>
    <w:p w14:paraId="1C9F055D" w14:textId="77777777" w:rsidR="003B4339" w:rsidRDefault="003B4339" w:rsidP="003B4339">
      <w:pPr>
        <w:rPr>
          <w:b/>
        </w:rPr>
      </w:pPr>
      <w:r>
        <w:rPr>
          <w:rFonts w:hint="eastAsia"/>
          <w:b/>
        </w:rPr>
        <w:t>测试结论：</w:t>
      </w:r>
      <w:r>
        <w:rPr>
          <w:rFonts w:hint="eastAsia"/>
          <w:b/>
        </w:rPr>
        <w:t xml:space="preserve"> </w:t>
      </w:r>
      <w:r>
        <w:rPr>
          <w:b/>
        </w:rPr>
        <w:t xml:space="preserve"> </w:t>
      </w:r>
    </w:p>
    <w:p w14:paraId="1B9D734A" w14:textId="77777777" w:rsidR="003B4339" w:rsidRDefault="003B4339" w:rsidP="003B4339">
      <w:pPr>
        <w:ind w:firstLineChars="200" w:firstLine="480"/>
      </w:pPr>
      <w:r>
        <w:rPr>
          <w:rFonts w:hint="eastAsia"/>
        </w:rPr>
        <w:t>测试通过，相关测试数据见《</w:t>
      </w:r>
      <w:r>
        <w:rPr>
          <w:rFonts w:hint="eastAsia"/>
        </w:rPr>
        <w:t>AKCN</w:t>
      </w:r>
      <w:r>
        <w:t>-E8-RLWE</w:t>
      </w:r>
      <w:r>
        <w:rPr>
          <w:rFonts w:hint="eastAsia"/>
        </w:rPr>
        <w:t>-</w:t>
      </w:r>
      <w:r>
        <w:rPr>
          <w:rFonts w:hint="eastAsia"/>
        </w:rPr>
        <w:t>功能测试数据记录</w:t>
      </w:r>
      <w:r>
        <w:rPr>
          <w:rFonts w:hint="eastAsia"/>
        </w:rPr>
        <w:t>.txt</w:t>
      </w:r>
      <w:r>
        <w:rPr>
          <w:rFonts w:hint="eastAsia"/>
        </w:rPr>
        <w:t>》</w:t>
      </w:r>
    </w:p>
    <w:p w14:paraId="025CA1B2" w14:textId="77777777" w:rsidR="003B4339" w:rsidRDefault="003B4339" w:rsidP="003B4339">
      <w:pPr>
        <w:ind w:left="1200" w:hangingChars="500" w:hanging="1200"/>
      </w:pPr>
    </w:p>
    <w:p w14:paraId="36B3EBE7" w14:textId="77777777" w:rsidR="003B4339" w:rsidRPr="00DD735C" w:rsidRDefault="003B4339" w:rsidP="003B4339">
      <w:pPr>
        <w:ind w:left="1200" w:hangingChars="500" w:hanging="1200"/>
      </w:pPr>
    </w:p>
    <w:p w14:paraId="3C860CD9" w14:textId="35F3CA3A" w:rsidR="00833600" w:rsidRDefault="00833600" w:rsidP="00833600">
      <w:pPr>
        <w:ind w:left="1200" w:hangingChars="500" w:hanging="1200"/>
      </w:pPr>
    </w:p>
    <w:p w14:paraId="64A1E557" w14:textId="31E82561" w:rsidR="003B4339" w:rsidRDefault="003B4339" w:rsidP="00833600">
      <w:pPr>
        <w:ind w:left="1200" w:hangingChars="500" w:hanging="1200"/>
      </w:pPr>
    </w:p>
    <w:p w14:paraId="31EECDDC" w14:textId="1044FF2A" w:rsidR="003B4339" w:rsidRDefault="003B4339" w:rsidP="00833600">
      <w:pPr>
        <w:ind w:left="1200" w:hangingChars="500" w:hanging="1200"/>
      </w:pPr>
    </w:p>
    <w:p w14:paraId="41FDAB66" w14:textId="0DE4AE6F" w:rsidR="003B4339" w:rsidRDefault="003B4339" w:rsidP="00833600">
      <w:pPr>
        <w:ind w:left="1200" w:hangingChars="500" w:hanging="1200"/>
      </w:pPr>
    </w:p>
    <w:p w14:paraId="190483C9" w14:textId="77777777" w:rsidR="003B4339" w:rsidRPr="003B4339" w:rsidRDefault="003B4339" w:rsidP="00833600">
      <w:pPr>
        <w:ind w:left="1200" w:hangingChars="500" w:hanging="1200"/>
      </w:pPr>
    </w:p>
    <w:p w14:paraId="7DA7BCB1" w14:textId="77777777" w:rsidR="00833600" w:rsidRDefault="00833600" w:rsidP="00833600">
      <w:pPr>
        <w:pStyle w:val="10"/>
      </w:pPr>
      <w:bookmarkStart w:id="84" w:name="_Toc1670982"/>
      <w:bookmarkStart w:id="85" w:name="_Toc4078762"/>
      <w:r>
        <w:rPr>
          <w:rFonts w:hint="eastAsia"/>
        </w:rPr>
        <w:t>性能测试</w:t>
      </w:r>
      <w:bookmarkEnd w:id="84"/>
      <w:bookmarkEnd w:id="85"/>
    </w:p>
    <w:p w14:paraId="26FEC6AB" w14:textId="77777777" w:rsidR="00833600" w:rsidRDefault="00833600" w:rsidP="00833600">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时钟周期数据的测试及算法所需存储空间的分析。测试程序菜单包含了交互式性能测试选项，也可以通过执行对应测试程序时带参数</w:t>
      </w:r>
      <w:r>
        <w:rPr>
          <w:rFonts w:hint="eastAsia"/>
        </w:rPr>
        <w:t>t</w:t>
      </w:r>
      <w:r>
        <w:rPr>
          <w:rFonts w:hint="eastAsia"/>
        </w:rPr>
        <w:t>来启动算法的自动性能测试，此时测试数据将写入当前目录下的性能测试文件，自动性能测试的使用说明见表</w:t>
      </w:r>
      <w:r>
        <w:rPr>
          <w:rFonts w:hint="eastAsia"/>
        </w:rPr>
        <w:t>4.</w:t>
      </w:r>
      <w:r>
        <w:t>1</w:t>
      </w:r>
      <w:r>
        <w:rPr>
          <w:rFonts w:hint="eastAsia"/>
        </w:rPr>
        <w:t>。</w:t>
      </w:r>
      <w:r>
        <w:rPr>
          <w:rFonts w:hint="eastAsia"/>
        </w:rPr>
        <w:t xml:space="preserve"> </w:t>
      </w:r>
    </w:p>
    <w:p w14:paraId="1718450C" w14:textId="77777777" w:rsidR="00833600" w:rsidRPr="00405890" w:rsidRDefault="00833600" w:rsidP="00833600">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577"/>
      </w:tblGrid>
      <w:tr w:rsidR="00833600" w:rsidRPr="004D3390" w14:paraId="11B774EB" w14:textId="77777777" w:rsidTr="00063BF0">
        <w:tc>
          <w:tcPr>
            <w:tcW w:w="1951" w:type="dxa"/>
            <w:shd w:val="clear" w:color="auto" w:fill="auto"/>
          </w:tcPr>
          <w:p w14:paraId="191D964F" w14:textId="77777777" w:rsidR="00833600" w:rsidRPr="004D3390" w:rsidRDefault="00833600" w:rsidP="00063BF0">
            <w:pPr>
              <w:pStyle w:val="11"/>
              <w:ind w:firstLineChars="0" w:firstLine="0"/>
              <w:jc w:val="center"/>
              <w:rPr>
                <w:b/>
              </w:rPr>
            </w:pPr>
            <w:r w:rsidRPr="004D3390">
              <w:rPr>
                <w:rFonts w:hint="eastAsia"/>
                <w:b/>
              </w:rPr>
              <w:t>命令</w:t>
            </w:r>
          </w:p>
        </w:tc>
        <w:tc>
          <w:tcPr>
            <w:tcW w:w="6577" w:type="dxa"/>
            <w:shd w:val="clear" w:color="auto" w:fill="auto"/>
          </w:tcPr>
          <w:p w14:paraId="1F1C09FA" w14:textId="77777777" w:rsidR="00833600" w:rsidRPr="004D3390" w:rsidRDefault="00833600" w:rsidP="00063BF0">
            <w:pPr>
              <w:pStyle w:val="11"/>
              <w:ind w:firstLineChars="0" w:firstLine="0"/>
              <w:jc w:val="center"/>
              <w:rPr>
                <w:b/>
              </w:rPr>
            </w:pPr>
            <w:r w:rsidRPr="004D3390">
              <w:rPr>
                <w:rFonts w:hint="eastAsia"/>
                <w:b/>
              </w:rPr>
              <w:t>说明</w:t>
            </w:r>
          </w:p>
        </w:tc>
      </w:tr>
      <w:tr w:rsidR="00833600" w14:paraId="40B5474B" w14:textId="77777777" w:rsidTr="00063BF0">
        <w:tc>
          <w:tcPr>
            <w:tcW w:w="1951" w:type="dxa"/>
            <w:shd w:val="clear" w:color="auto" w:fill="auto"/>
          </w:tcPr>
          <w:p w14:paraId="460D1E95" w14:textId="77777777" w:rsidR="00833600" w:rsidRDefault="00833600" w:rsidP="00063BF0">
            <w:pPr>
              <w:pStyle w:val="11"/>
              <w:ind w:firstLineChars="0" w:firstLine="0"/>
            </w:pPr>
            <w:r>
              <w:rPr>
                <w:rFonts w:hint="eastAsia"/>
              </w:rPr>
              <w:t>.</w:t>
            </w:r>
            <w:r>
              <w:t>/testokcnkem t</w:t>
            </w:r>
          </w:p>
        </w:tc>
        <w:tc>
          <w:tcPr>
            <w:tcW w:w="6577" w:type="dxa"/>
            <w:shd w:val="clear" w:color="auto" w:fill="auto"/>
          </w:tcPr>
          <w:p w14:paraId="005B115A" w14:textId="77777777" w:rsidR="00833600" w:rsidRDefault="00833600" w:rsidP="00063BF0">
            <w:pPr>
              <w:pStyle w:val="11"/>
              <w:ind w:firstLineChars="0" w:firstLine="0"/>
            </w:pPr>
            <w:r>
              <w:rPr>
                <w:rFonts w:hint="eastAsia"/>
              </w:rPr>
              <w:t>启动</w:t>
            </w:r>
            <w:r>
              <w:rPr>
                <w:rFonts w:hint="eastAsia"/>
              </w:rPr>
              <w:t>O</w:t>
            </w:r>
            <w:r>
              <w:t>KCN-SEC</w:t>
            </w:r>
            <w:r>
              <w:rPr>
                <w:rFonts w:hint="eastAsia"/>
              </w:rPr>
              <w:t>算法自动性能测试，</w:t>
            </w:r>
            <w:r>
              <w:rPr>
                <w:rFonts w:hint="eastAsia"/>
              </w:rPr>
              <w:t xml:space="preserve"> </w:t>
            </w:r>
            <w:r>
              <w:rPr>
                <w:rFonts w:hint="eastAsia"/>
              </w:rPr>
              <w:t>测试数据记录到当前目录下的</w:t>
            </w:r>
            <w:r>
              <w:t>okcn</w:t>
            </w:r>
            <w:r w:rsidRPr="00E7347C">
              <w:t>_kem_test_performance.txt</w:t>
            </w:r>
            <w:r>
              <w:rPr>
                <w:rFonts w:hint="eastAsia"/>
              </w:rPr>
              <w:t>文件中。</w:t>
            </w:r>
          </w:p>
        </w:tc>
      </w:tr>
      <w:tr w:rsidR="00833600" w14:paraId="64E2D96B" w14:textId="77777777" w:rsidTr="00063BF0">
        <w:tc>
          <w:tcPr>
            <w:tcW w:w="1951" w:type="dxa"/>
            <w:shd w:val="clear" w:color="auto" w:fill="auto"/>
          </w:tcPr>
          <w:p w14:paraId="057CD86D" w14:textId="77777777" w:rsidR="00833600" w:rsidRDefault="00833600" w:rsidP="00063BF0">
            <w:pPr>
              <w:pStyle w:val="11"/>
              <w:ind w:firstLineChars="0" w:firstLine="0"/>
            </w:pPr>
            <w:r>
              <w:rPr>
                <w:rFonts w:hint="eastAsia"/>
              </w:rPr>
              <w:t>.</w:t>
            </w:r>
            <w:r>
              <w:t>/testakcnkex t</w:t>
            </w:r>
          </w:p>
        </w:tc>
        <w:tc>
          <w:tcPr>
            <w:tcW w:w="6577" w:type="dxa"/>
            <w:shd w:val="clear" w:color="auto" w:fill="auto"/>
          </w:tcPr>
          <w:p w14:paraId="218776BC" w14:textId="77777777" w:rsidR="00833600" w:rsidRDefault="00833600" w:rsidP="00063BF0">
            <w:pPr>
              <w:pStyle w:val="11"/>
              <w:ind w:firstLineChars="0" w:firstLine="0"/>
            </w:pPr>
            <w:r>
              <w:rPr>
                <w:rFonts w:hint="eastAsia"/>
              </w:rPr>
              <w:t>启动</w:t>
            </w:r>
            <w:r>
              <w:rPr>
                <w:rFonts w:hint="eastAsia"/>
              </w:rPr>
              <w:t>A</w:t>
            </w:r>
            <w:r>
              <w:t>KCN-SEC</w:t>
            </w:r>
            <w:r>
              <w:rPr>
                <w:rFonts w:hint="eastAsia"/>
              </w:rPr>
              <w:t>算法自动性能测试，</w:t>
            </w:r>
            <w:r>
              <w:rPr>
                <w:rFonts w:hint="eastAsia"/>
              </w:rPr>
              <w:t xml:space="preserve"> </w:t>
            </w:r>
            <w:r>
              <w:rPr>
                <w:rFonts w:hint="eastAsia"/>
              </w:rPr>
              <w:t>测试数据记录到当前目录下的</w:t>
            </w:r>
            <w:r>
              <w:rPr>
                <w:rFonts w:hint="eastAsia"/>
              </w:rPr>
              <w:t>a</w:t>
            </w:r>
            <w:r>
              <w:t>kcn</w:t>
            </w:r>
            <w:r w:rsidRPr="00E7347C">
              <w:t>_ke</w:t>
            </w:r>
            <w:r>
              <w:t>x</w:t>
            </w:r>
            <w:r w:rsidRPr="00E7347C">
              <w:t>_test_performance.txt</w:t>
            </w:r>
            <w:r>
              <w:rPr>
                <w:rFonts w:hint="eastAsia"/>
              </w:rPr>
              <w:t>文件中。</w:t>
            </w:r>
          </w:p>
        </w:tc>
      </w:tr>
      <w:tr w:rsidR="00BA6CB5" w14:paraId="3B38280A" w14:textId="77777777" w:rsidTr="00063BF0">
        <w:tc>
          <w:tcPr>
            <w:tcW w:w="1951" w:type="dxa"/>
            <w:shd w:val="clear" w:color="auto" w:fill="auto"/>
          </w:tcPr>
          <w:p w14:paraId="4245ACCD" w14:textId="1A75EDC9" w:rsidR="00BA6CB5" w:rsidRDefault="00BA6CB5" w:rsidP="00BA6CB5">
            <w:pPr>
              <w:pStyle w:val="11"/>
              <w:ind w:firstLineChars="0" w:firstLine="0"/>
            </w:pPr>
            <w:r>
              <w:rPr>
                <w:rFonts w:hint="eastAsia"/>
              </w:rPr>
              <w:t>.</w:t>
            </w:r>
            <w:r>
              <w:t>/rlwe_e8 t</w:t>
            </w:r>
          </w:p>
        </w:tc>
        <w:tc>
          <w:tcPr>
            <w:tcW w:w="6577" w:type="dxa"/>
            <w:shd w:val="clear" w:color="auto" w:fill="auto"/>
          </w:tcPr>
          <w:p w14:paraId="0602F9DC" w14:textId="392FF22B" w:rsidR="00BA6CB5" w:rsidRDefault="00BA6CB5" w:rsidP="00BA6CB5">
            <w:pPr>
              <w:pStyle w:val="11"/>
              <w:ind w:firstLineChars="0" w:firstLine="0"/>
            </w:pPr>
            <w:r>
              <w:rPr>
                <w:rFonts w:hint="eastAsia"/>
              </w:rPr>
              <w:t>启动</w:t>
            </w:r>
            <w:r>
              <w:rPr>
                <w:rFonts w:hint="eastAsia"/>
              </w:rPr>
              <w:t>A</w:t>
            </w:r>
            <w:r>
              <w:t>KCN-E8</w:t>
            </w:r>
            <w:r>
              <w:rPr>
                <w:rFonts w:hint="eastAsia"/>
              </w:rPr>
              <w:t>算法自动性能测试，</w:t>
            </w:r>
            <w:r>
              <w:rPr>
                <w:rFonts w:hint="eastAsia"/>
              </w:rPr>
              <w:t xml:space="preserve"> </w:t>
            </w:r>
            <w:r>
              <w:rPr>
                <w:rFonts w:hint="eastAsia"/>
              </w:rPr>
              <w:t>测试数据记录到当前目录下的</w:t>
            </w:r>
            <w:r>
              <w:t>rlwe_kem</w:t>
            </w:r>
            <w:r w:rsidRPr="00E7347C">
              <w:t>_test_performance.txt</w:t>
            </w:r>
            <w:r>
              <w:rPr>
                <w:rFonts w:hint="eastAsia"/>
              </w:rPr>
              <w:t>文件中。</w:t>
            </w:r>
          </w:p>
        </w:tc>
      </w:tr>
    </w:tbl>
    <w:p w14:paraId="6DBBD6E1" w14:textId="77777777" w:rsidR="00833600" w:rsidRDefault="00833600" w:rsidP="00833600">
      <w:pPr>
        <w:pStyle w:val="21"/>
        <w:tabs>
          <w:tab w:val="clear" w:pos="709"/>
          <w:tab w:val="clear" w:pos="1844"/>
          <w:tab w:val="left" w:pos="0"/>
          <w:tab w:val="left" w:pos="567"/>
        </w:tabs>
        <w:ind w:left="0" w:firstLine="0"/>
      </w:pPr>
      <w:bookmarkStart w:id="86" w:name="_Toc1670983"/>
      <w:bookmarkStart w:id="87" w:name="_Toc4078763"/>
      <w:r>
        <w:rPr>
          <w:rFonts w:hint="eastAsia"/>
        </w:rPr>
        <w:t>时间性能</w:t>
      </w:r>
      <w:bookmarkEnd w:id="86"/>
      <w:bookmarkEnd w:id="87"/>
    </w:p>
    <w:p w14:paraId="5A2F5CFD" w14:textId="77777777" w:rsidR="00833600" w:rsidRPr="00053AAD" w:rsidRDefault="00833600" w:rsidP="00833600">
      <w:pPr>
        <w:pStyle w:val="30"/>
        <w:rPr>
          <w:lang w:val="en-US"/>
        </w:rPr>
      </w:pPr>
      <w:bookmarkStart w:id="88" w:name="_Toc1670984"/>
      <w:bookmarkStart w:id="89" w:name="_Toc4078764"/>
      <w:r w:rsidRPr="001E5E00">
        <w:t>OKCN</w:t>
      </w:r>
      <w:r>
        <w:rPr>
          <w:rFonts w:hint="eastAsia"/>
        </w:rPr>
        <w:t>-</w:t>
      </w:r>
      <w:r w:rsidRPr="001E5E00">
        <w:t>SEC-RLWE</w:t>
      </w:r>
      <w:r>
        <w:t>-</w:t>
      </w:r>
      <w:r w:rsidRPr="00DE175F">
        <w:rPr>
          <w:rFonts w:hint="eastAsia"/>
        </w:rPr>
        <w:t>密钥生成</w:t>
      </w:r>
      <w:bookmarkEnd w:id="88"/>
      <w:bookmarkEnd w:id="89"/>
    </w:p>
    <w:p w14:paraId="660F3B70" w14:textId="77777777" w:rsidR="00833600" w:rsidRDefault="00833600" w:rsidP="00833600">
      <w:r>
        <w:rPr>
          <w:rFonts w:hint="eastAsia"/>
        </w:rPr>
        <w:t>案例编号：</w:t>
      </w:r>
      <w:r>
        <w:t>okcn-kem-pt01</w:t>
      </w:r>
    </w:p>
    <w:p w14:paraId="7168163F" w14:textId="77777777" w:rsidR="00833600" w:rsidRDefault="00833600" w:rsidP="00833600">
      <w:r>
        <w:rPr>
          <w:rFonts w:hint="eastAsia"/>
        </w:rPr>
        <w:t>案例说明：对</w:t>
      </w:r>
      <w:r>
        <w:rPr>
          <w:rFonts w:hint="eastAsia"/>
        </w:rPr>
        <w:t>O</w:t>
      </w:r>
      <w:r>
        <w:t>KCN-SEC-RLWE</w:t>
      </w:r>
      <w:r>
        <w:rPr>
          <w:rFonts w:hint="eastAsia"/>
        </w:rPr>
        <w:t>算法生成密钥的性能统</w:t>
      </w:r>
      <w:r w:rsidRPr="00EE4059">
        <w:rPr>
          <w:rFonts w:hint="eastAsia"/>
        </w:rPr>
        <w:t>计。</w:t>
      </w:r>
    </w:p>
    <w:p w14:paraId="412A5191" w14:textId="77777777" w:rsidR="00833600" w:rsidRDefault="00833600" w:rsidP="00833600">
      <w:r>
        <w:rPr>
          <w:rFonts w:hint="eastAsia"/>
        </w:rPr>
        <w:t>统计指标：耗时。</w:t>
      </w:r>
    </w:p>
    <w:p w14:paraId="0F880A0F" w14:textId="77777777" w:rsidR="00833600" w:rsidRDefault="00833600" w:rsidP="00833600">
      <w:r>
        <w:rPr>
          <w:rFonts w:hint="eastAsia"/>
        </w:rPr>
        <w:t>测试步骤：</w:t>
      </w:r>
    </w:p>
    <w:p w14:paraId="70F6A7E1" w14:textId="77777777" w:rsidR="00833600" w:rsidRPr="005907CF" w:rsidRDefault="00833600" w:rsidP="00833600">
      <w:r>
        <w:rPr>
          <w:rFonts w:hint="eastAsia"/>
          <w:b/>
        </w:rPr>
        <w:lastRenderedPageBreak/>
        <w:t>第一步：</w:t>
      </w:r>
      <w:r w:rsidRPr="0029134B">
        <w:rPr>
          <w:rFonts w:hint="eastAsia"/>
        </w:rPr>
        <w:t>数据准备</w:t>
      </w:r>
      <w:r>
        <w:rPr>
          <w:rFonts w:hint="eastAsia"/>
        </w:rPr>
        <w:t>：</w:t>
      </w:r>
      <w:r w:rsidRPr="005907CF">
        <w:rPr>
          <w:rFonts w:hint="eastAsia"/>
        </w:rPr>
        <w:t>无</w:t>
      </w:r>
      <w:r>
        <w:rPr>
          <w:rFonts w:hint="eastAsia"/>
        </w:rPr>
        <w:t>。</w:t>
      </w:r>
    </w:p>
    <w:p w14:paraId="4193590D" w14:textId="77777777" w:rsidR="00833600" w:rsidRDefault="00833600" w:rsidP="00833600">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个的情况，对生成密钥统计总耗时和单次耗时，最终归纳出单次密钥生成耗时的收敛值。相关耗时的变化情况见表</w:t>
      </w:r>
      <w:r>
        <w:rPr>
          <w:rFonts w:hint="eastAsia"/>
        </w:rPr>
        <w:t>4.</w:t>
      </w:r>
      <w:r>
        <w:t>2</w:t>
      </w:r>
      <w:r>
        <w:rPr>
          <w:rFonts w:hint="eastAsia"/>
        </w:rPr>
        <w:t>：</w:t>
      </w:r>
    </w:p>
    <w:p w14:paraId="4CCC1A5E" w14:textId="77777777"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 xml:space="preserve">4.2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密钥生成耗时统计</w:t>
      </w:r>
    </w:p>
    <w:tbl>
      <w:tblPr>
        <w:tblW w:w="4346" w:type="dxa"/>
        <w:jc w:val="center"/>
        <w:tblLook w:val="04A0" w:firstRow="1" w:lastRow="0" w:firstColumn="1" w:lastColumn="0" w:noHBand="0" w:noVBand="1"/>
      </w:tblPr>
      <w:tblGrid>
        <w:gridCol w:w="1034"/>
        <w:gridCol w:w="1452"/>
        <w:gridCol w:w="1860"/>
      </w:tblGrid>
      <w:tr w:rsidR="00833600" w:rsidRPr="001E51C7" w14:paraId="722BE1D6" w14:textId="77777777" w:rsidTr="00063BF0">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C6F66" w14:textId="77777777" w:rsidR="00833600" w:rsidRPr="001E51C7" w:rsidRDefault="00833600" w:rsidP="00063BF0">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14:paraId="56EA816E"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7D744FF2"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063BF0" w:rsidRPr="001E51C7" w14:paraId="6089ED7D"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1883B060" w14:textId="7777777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w:t>
            </w:r>
          </w:p>
        </w:tc>
        <w:tc>
          <w:tcPr>
            <w:tcW w:w="1452" w:type="dxa"/>
            <w:tcBorders>
              <w:top w:val="nil"/>
              <w:left w:val="nil"/>
              <w:bottom w:val="single" w:sz="4" w:space="0" w:color="auto"/>
              <w:right w:val="single" w:sz="4" w:space="0" w:color="auto"/>
            </w:tcBorders>
            <w:shd w:val="clear" w:color="auto" w:fill="auto"/>
            <w:noWrap/>
            <w:vAlign w:val="bottom"/>
          </w:tcPr>
          <w:p w14:paraId="0F12206E" w14:textId="70086FBA"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0.000315</w:t>
            </w:r>
          </w:p>
        </w:tc>
        <w:tc>
          <w:tcPr>
            <w:tcW w:w="1860" w:type="dxa"/>
            <w:tcBorders>
              <w:top w:val="nil"/>
              <w:left w:val="nil"/>
              <w:bottom w:val="single" w:sz="4" w:space="0" w:color="auto"/>
              <w:right w:val="single" w:sz="4" w:space="0" w:color="auto"/>
            </w:tcBorders>
            <w:shd w:val="clear" w:color="auto" w:fill="auto"/>
            <w:noWrap/>
            <w:vAlign w:val="bottom"/>
          </w:tcPr>
          <w:p w14:paraId="4572CF5D" w14:textId="0EB31C5F"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315</w:t>
            </w:r>
          </w:p>
        </w:tc>
      </w:tr>
      <w:tr w:rsidR="00063BF0" w:rsidRPr="001E51C7" w14:paraId="1EB5FCCA"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2668B1EC" w14:textId="7777777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10</w:t>
            </w:r>
          </w:p>
        </w:tc>
        <w:tc>
          <w:tcPr>
            <w:tcW w:w="1452" w:type="dxa"/>
            <w:tcBorders>
              <w:top w:val="nil"/>
              <w:left w:val="nil"/>
              <w:bottom w:val="single" w:sz="4" w:space="0" w:color="auto"/>
              <w:right w:val="single" w:sz="4" w:space="0" w:color="auto"/>
            </w:tcBorders>
            <w:shd w:val="clear" w:color="auto" w:fill="auto"/>
            <w:noWrap/>
            <w:vAlign w:val="bottom"/>
          </w:tcPr>
          <w:p w14:paraId="197E7896" w14:textId="08542E46"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0.00292</w:t>
            </w:r>
          </w:p>
        </w:tc>
        <w:tc>
          <w:tcPr>
            <w:tcW w:w="1860" w:type="dxa"/>
            <w:tcBorders>
              <w:top w:val="nil"/>
              <w:left w:val="nil"/>
              <w:bottom w:val="single" w:sz="4" w:space="0" w:color="auto"/>
              <w:right w:val="single" w:sz="4" w:space="0" w:color="auto"/>
            </w:tcBorders>
            <w:shd w:val="clear" w:color="auto" w:fill="auto"/>
            <w:noWrap/>
            <w:vAlign w:val="bottom"/>
          </w:tcPr>
          <w:p w14:paraId="23E4E1C5" w14:textId="207FEB0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292</w:t>
            </w:r>
          </w:p>
        </w:tc>
      </w:tr>
      <w:tr w:rsidR="00063BF0" w:rsidRPr="001E51C7" w14:paraId="0C4C51E4"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46AF8A07" w14:textId="7777777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100</w:t>
            </w:r>
          </w:p>
        </w:tc>
        <w:tc>
          <w:tcPr>
            <w:tcW w:w="1452" w:type="dxa"/>
            <w:tcBorders>
              <w:top w:val="nil"/>
              <w:left w:val="nil"/>
              <w:bottom w:val="single" w:sz="4" w:space="0" w:color="auto"/>
              <w:right w:val="single" w:sz="4" w:space="0" w:color="auto"/>
            </w:tcBorders>
            <w:shd w:val="clear" w:color="auto" w:fill="auto"/>
            <w:noWrap/>
            <w:vAlign w:val="bottom"/>
          </w:tcPr>
          <w:p w14:paraId="574F14AB" w14:textId="66683CD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0.021158</w:t>
            </w:r>
          </w:p>
        </w:tc>
        <w:tc>
          <w:tcPr>
            <w:tcW w:w="1860" w:type="dxa"/>
            <w:tcBorders>
              <w:top w:val="nil"/>
              <w:left w:val="nil"/>
              <w:bottom w:val="single" w:sz="4" w:space="0" w:color="auto"/>
              <w:right w:val="single" w:sz="4" w:space="0" w:color="auto"/>
            </w:tcBorders>
            <w:shd w:val="clear" w:color="auto" w:fill="auto"/>
            <w:noWrap/>
            <w:vAlign w:val="bottom"/>
          </w:tcPr>
          <w:p w14:paraId="0FD8D411" w14:textId="47F2E104"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211</w:t>
            </w:r>
          </w:p>
        </w:tc>
      </w:tr>
      <w:tr w:rsidR="00063BF0" w:rsidRPr="001E51C7" w14:paraId="358F9326"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66EE56C4" w14:textId="7777777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1000</w:t>
            </w:r>
          </w:p>
        </w:tc>
        <w:tc>
          <w:tcPr>
            <w:tcW w:w="1452" w:type="dxa"/>
            <w:tcBorders>
              <w:top w:val="nil"/>
              <w:left w:val="nil"/>
              <w:bottom w:val="single" w:sz="4" w:space="0" w:color="auto"/>
              <w:right w:val="single" w:sz="4" w:space="0" w:color="auto"/>
            </w:tcBorders>
            <w:shd w:val="clear" w:color="auto" w:fill="auto"/>
            <w:noWrap/>
            <w:vAlign w:val="bottom"/>
          </w:tcPr>
          <w:p w14:paraId="60838D38" w14:textId="4BAF3948"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0.199619</w:t>
            </w:r>
          </w:p>
        </w:tc>
        <w:tc>
          <w:tcPr>
            <w:tcW w:w="1860" w:type="dxa"/>
            <w:tcBorders>
              <w:top w:val="nil"/>
              <w:left w:val="nil"/>
              <w:bottom w:val="single" w:sz="4" w:space="0" w:color="auto"/>
              <w:right w:val="single" w:sz="4" w:space="0" w:color="auto"/>
            </w:tcBorders>
            <w:shd w:val="clear" w:color="auto" w:fill="auto"/>
            <w:noWrap/>
            <w:vAlign w:val="bottom"/>
          </w:tcPr>
          <w:p w14:paraId="31CD8C63" w14:textId="1C356F6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199</w:t>
            </w:r>
          </w:p>
        </w:tc>
      </w:tr>
      <w:tr w:rsidR="00063BF0" w:rsidRPr="001E51C7" w14:paraId="5617C60A"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600CE2D5" w14:textId="7777777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10000</w:t>
            </w:r>
          </w:p>
        </w:tc>
        <w:tc>
          <w:tcPr>
            <w:tcW w:w="1452" w:type="dxa"/>
            <w:tcBorders>
              <w:top w:val="nil"/>
              <w:left w:val="nil"/>
              <w:bottom w:val="single" w:sz="4" w:space="0" w:color="auto"/>
              <w:right w:val="single" w:sz="4" w:space="0" w:color="auto"/>
            </w:tcBorders>
            <w:shd w:val="clear" w:color="auto" w:fill="auto"/>
            <w:noWrap/>
            <w:vAlign w:val="bottom"/>
          </w:tcPr>
          <w:p w14:paraId="6966F0E6" w14:textId="48FF79A4"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2.002994</w:t>
            </w:r>
          </w:p>
        </w:tc>
        <w:tc>
          <w:tcPr>
            <w:tcW w:w="1860" w:type="dxa"/>
            <w:tcBorders>
              <w:top w:val="nil"/>
              <w:left w:val="nil"/>
              <w:bottom w:val="single" w:sz="4" w:space="0" w:color="auto"/>
              <w:right w:val="single" w:sz="4" w:space="0" w:color="auto"/>
            </w:tcBorders>
            <w:shd w:val="clear" w:color="auto" w:fill="auto"/>
            <w:noWrap/>
            <w:vAlign w:val="bottom"/>
          </w:tcPr>
          <w:p w14:paraId="2D349A7F" w14:textId="0BEA5D6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200</w:t>
            </w:r>
          </w:p>
        </w:tc>
      </w:tr>
      <w:tr w:rsidR="00063BF0" w:rsidRPr="001E51C7" w14:paraId="1B757952"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6915478B" w14:textId="7777777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100000</w:t>
            </w:r>
          </w:p>
        </w:tc>
        <w:tc>
          <w:tcPr>
            <w:tcW w:w="1452" w:type="dxa"/>
            <w:tcBorders>
              <w:top w:val="nil"/>
              <w:left w:val="nil"/>
              <w:bottom w:val="single" w:sz="4" w:space="0" w:color="auto"/>
              <w:right w:val="single" w:sz="4" w:space="0" w:color="auto"/>
            </w:tcBorders>
            <w:shd w:val="clear" w:color="auto" w:fill="auto"/>
            <w:noWrap/>
            <w:vAlign w:val="bottom"/>
          </w:tcPr>
          <w:p w14:paraId="70669E7F" w14:textId="390DDD35"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19.90949</w:t>
            </w:r>
          </w:p>
        </w:tc>
        <w:tc>
          <w:tcPr>
            <w:tcW w:w="1860" w:type="dxa"/>
            <w:tcBorders>
              <w:top w:val="nil"/>
              <w:left w:val="nil"/>
              <w:bottom w:val="single" w:sz="4" w:space="0" w:color="auto"/>
              <w:right w:val="single" w:sz="4" w:space="0" w:color="auto"/>
            </w:tcBorders>
            <w:shd w:val="clear" w:color="auto" w:fill="auto"/>
            <w:noWrap/>
            <w:vAlign w:val="bottom"/>
          </w:tcPr>
          <w:p w14:paraId="2BDB69C5" w14:textId="63EC1B36"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199</w:t>
            </w:r>
          </w:p>
        </w:tc>
      </w:tr>
      <w:tr w:rsidR="00063BF0" w:rsidRPr="001E51C7" w14:paraId="7F8EBCFD"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04BBEE99" w14:textId="77777777"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1000000</w:t>
            </w:r>
          </w:p>
        </w:tc>
        <w:tc>
          <w:tcPr>
            <w:tcW w:w="1452" w:type="dxa"/>
            <w:tcBorders>
              <w:top w:val="nil"/>
              <w:left w:val="nil"/>
              <w:bottom w:val="single" w:sz="4" w:space="0" w:color="auto"/>
              <w:right w:val="single" w:sz="4" w:space="0" w:color="auto"/>
            </w:tcBorders>
            <w:shd w:val="clear" w:color="auto" w:fill="auto"/>
            <w:noWrap/>
            <w:vAlign w:val="bottom"/>
          </w:tcPr>
          <w:p w14:paraId="38BD12B6" w14:textId="73DCC21A"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195.7486</w:t>
            </w:r>
          </w:p>
        </w:tc>
        <w:tc>
          <w:tcPr>
            <w:tcW w:w="1860" w:type="dxa"/>
            <w:tcBorders>
              <w:top w:val="nil"/>
              <w:left w:val="nil"/>
              <w:bottom w:val="single" w:sz="4" w:space="0" w:color="auto"/>
              <w:right w:val="single" w:sz="4" w:space="0" w:color="auto"/>
            </w:tcBorders>
            <w:shd w:val="clear" w:color="auto" w:fill="auto"/>
            <w:noWrap/>
            <w:vAlign w:val="bottom"/>
          </w:tcPr>
          <w:p w14:paraId="4883B39F" w14:textId="770F5754" w:rsidR="00063BF0" w:rsidRPr="001E51C7" w:rsidRDefault="00063BF0" w:rsidP="00063BF0">
            <w:pPr>
              <w:widowControl/>
              <w:jc w:val="right"/>
              <w:rPr>
                <w:rFonts w:ascii="等线" w:eastAsia="等线" w:hAnsi="等线" w:cs="宋体"/>
                <w:kern w:val="0"/>
                <w:sz w:val="21"/>
                <w:szCs w:val="21"/>
              </w:rPr>
            </w:pPr>
            <w:r>
              <w:rPr>
                <w:rFonts w:ascii="等线" w:eastAsia="等线" w:hAnsi="等线" w:hint="eastAsia"/>
                <w:color w:val="000000"/>
                <w:sz w:val="22"/>
                <w:szCs w:val="22"/>
              </w:rPr>
              <w:t>195</w:t>
            </w:r>
          </w:p>
        </w:tc>
      </w:tr>
    </w:tbl>
    <w:p w14:paraId="21F53B23" w14:textId="77777777" w:rsidR="00833600" w:rsidRPr="001E51C7" w:rsidRDefault="00833600" w:rsidP="00833600">
      <w:pPr>
        <w:ind w:left="964" w:hangingChars="400" w:hanging="964"/>
        <w:rPr>
          <w:b/>
        </w:rPr>
      </w:pPr>
    </w:p>
    <w:p w14:paraId="57EA5FB1" w14:textId="77777777" w:rsidR="00833600" w:rsidRDefault="00833600" w:rsidP="00833600">
      <w:pPr>
        <w:widowControl/>
        <w:jc w:val="left"/>
        <w:rPr>
          <w:rFonts w:ascii="宋体" w:hAnsi="宋体" w:cs="宋体"/>
          <w:kern w:val="0"/>
          <w:szCs w:val="24"/>
        </w:rPr>
      </w:pPr>
      <w:r>
        <w:rPr>
          <w:rFonts w:ascii="宋体" w:hAnsi="宋体" w:cs="宋体" w:hint="eastAsia"/>
          <w:kern w:val="0"/>
          <w:szCs w:val="24"/>
        </w:rPr>
        <w:t xml:space="preserve"> </w:t>
      </w:r>
      <w:r>
        <w:rPr>
          <w:rFonts w:ascii="宋体" w:hAnsi="宋体" w:cs="宋体"/>
          <w:kern w:val="0"/>
          <w:szCs w:val="24"/>
        </w:rPr>
        <w:t xml:space="preserve">   </w:t>
      </w:r>
      <w:r>
        <w:rPr>
          <w:rFonts w:hint="eastAsia"/>
        </w:rPr>
        <w:t>O</w:t>
      </w:r>
      <w:r>
        <w:t>KCN-SEC-RLWE</w:t>
      </w:r>
      <w:r>
        <w:rPr>
          <w:rFonts w:hint="eastAsia"/>
        </w:rPr>
        <w:t>算法密钥生成平均耗时统计结果如图</w:t>
      </w:r>
      <w:r>
        <w:rPr>
          <w:rFonts w:hint="eastAsia"/>
        </w:rPr>
        <w:t>4.1</w:t>
      </w:r>
      <w:r>
        <w:rPr>
          <w:rFonts w:hint="eastAsia"/>
        </w:rPr>
        <w:t>所示。</w:t>
      </w:r>
    </w:p>
    <w:p w14:paraId="5565E90F" w14:textId="4BF4A2AE" w:rsidR="00833600" w:rsidRDefault="00FB6753" w:rsidP="00833600">
      <w:pPr>
        <w:widowControl/>
        <w:jc w:val="center"/>
        <w:rPr>
          <w:rFonts w:ascii="宋体" w:hAnsi="宋体" w:cs="宋体"/>
          <w:kern w:val="0"/>
          <w:szCs w:val="24"/>
        </w:rPr>
      </w:pPr>
      <w:r>
        <w:rPr>
          <w:noProof/>
        </w:rPr>
        <w:pict w14:anchorId="70140AF1">
          <v:shape id="图表 1" o:spid="_x0000_i1028" type="#_x0000_t75" style="width:361.65pt;height:148.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">
            <v:imagedata r:id="rId21" o:title=""/>
            <o:lock v:ext="edit" aspectratio="f"/>
          </v:shape>
        </w:pict>
      </w:r>
    </w:p>
    <w:p w14:paraId="41AAC389" w14:textId="77777777" w:rsidR="00833600" w:rsidRPr="00541A62" w:rsidRDefault="00833600" w:rsidP="00833600">
      <w:pPr>
        <w:jc w:val="center"/>
        <w:rPr>
          <w:color w:val="FF0000"/>
          <w:sz w:val="21"/>
          <w:szCs w:val="21"/>
        </w:rPr>
      </w:pPr>
      <w:r w:rsidRPr="001E51C7">
        <w:rPr>
          <w:rFonts w:hint="eastAsia"/>
          <w:sz w:val="21"/>
          <w:szCs w:val="21"/>
        </w:rPr>
        <w:t>图</w:t>
      </w:r>
      <w:r w:rsidRPr="001E51C7">
        <w:rPr>
          <w:rFonts w:hint="eastAsia"/>
          <w:sz w:val="21"/>
          <w:szCs w:val="21"/>
        </w:rPr>
        <w:t xml:space="preserve">4.1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密钥生成平均耗时统计</w:t>
      </w:r>
    </w:p>
    <w:p w14:paraId="4F1C2580" w14:textId="77777777" w:rsidR="00833600" w:rsidRDefault="00833600" w:rsidP="00833600">
      <w:pPr>
        <w:rPr>
          <w:b/>
        </w:rPr>
      </w:pPr>
      <w:r>
        <w:rPr>
          <w:rFonts w:hint="eastAsia"/>
          <w:b/>
        </w:rPr>
        <w:t>测试结论：</w:t>
      </w:r>
    </w:p>
    <w:p w14:paraId="05D78B53" w14:textId="3B8CF37F" w:rsidR="00833600" w:rsidRPr="005907CF" w:rsidRDefault="00833600" w:rsidP="00833600">
      <w:pPr>
        <w:ind w:firstLineChars="200" w:firstLine="480"/>
      </w:pPr>
      <w:r w:rsidRPr="005907CF">
        <w:rPr>
          <w:rFonts w:hint="eastAsia"/>
        </w:rPr>
        <w:t>在测试机上</w:t>
      </w:r>
      <w:r>
        <w:rPr>
          <w:rFonts w:hint="eastAsia"/>
        </w:rPr>
        <w:t>O</w:t>
      </w:r>
      <w:r>
        <w:t>KCN-SEC-RLWE</w:t>
      </w:r>
      <w:r>
        <w:rPr>
          <w:rFonts w:hint="eastAsia"/>
        </w:rPr>
        <w:t>算法的</w:t>
      </w:r>
      <w:r w:rsidRPr="005907CF">
        <w:rPr>
          <w:rFonts w:hint="eastAsia"/>
        </w:rPr>
        <w:t>单次密钥</w:t>
      </w:r>
      <w:r>
        <w:rPr>
          <w:rFonts w:hint="eastAsia"/>
        </w:rPr>
        <w:t>生成</w:t>
      </w:r>
      <w:r w:rsidRPr="005907CF">
        <w:rPr>
          <w:rFonts w:hint="eastAsia"/>
        </w:rPr>
        <w:t>平均耗</w:t>
      </w:r>
      <w:r>
        <w:rPr>
          <w:rFonts w:hint="eastAsia"/>
        </w:rPr>
        <w:t>时约为</w:t>
      </w:r>
      <w:r w:rsidR="000D7550">
        <w:t>195</w:t>
      </w:r>
      <w:r w:rsidRPr="005907CF">
        <w:rPr>
          <w:rFonts w:hint="eastAsia"/>
        </w:rPr>
        <w:t>微秒</w:t>
      </w:r>
      <w:r>
        <w:rPr>
          <w:rFonts w:hint="eastAsia"/>
        </w:rPr>
        <w:t>。</w:t>
      </w:r>
    </w:p>
    <w:p w14:paraId="3908B13D" w14:textId="77777777" w:rsidR="00833600" w:rsidRPr="0093211F" w:rsidRDefault="00833600" w:rsidP="00833600">
      <w:pPr>
        <w:rPr>
          <w:b/>
          <w:color w:val="FF0000"/>
        </w:rPr>
      </w:pPr>
    </w:p>
    <w:p w14:paraId="1D8452F2" w14:textId="77777777" w:rsidR="00833600" w:rsidRPr="00053AAD" w:rsidRDefault="00833600" w:rsidP="00833600">
      <w:pPr>
        <w:pStyle w:val="30"/>
        <w:rPr>
          <w:lang w:val="en-US"/>
        </w:rPr>
      </w:pPr>
      <w:bookmarkStart w:id="90" w:name="_Toc1670985"/>
      <w:bookmarkStart w:id="91" w:name="_Toc4078765"/>
      <w:r w:rsidRPr="001E5E00">
        <w:t>OKCN</w:t>
      </w:r>
      <w:r>
        <w:rPr>
          <w:rFonts w:hint="eastAsia"/>
        </w:rPr>
        <w:t>-</w:t>
      </w:r>
      <w:r w:rsidRPr="001E5E00">
        <w:t>SEC-RLWE</w:t>
      </w:r>
      <w:r>
        <w:t>-</w:t>
      </w:r>
      <w:r>
        <w:rPr>
          <w:rFonts w:hint="eastAsia"/>
        </w:rPr>
        <w:t>封装</w:t>
      </w:r>
      <w:bookmarkEnd w:id="90"/>
      <w:bookmarkEnd w:id="91"/>
    </w:p>
    <w:p w14:paraId="786EC2F6" w14:textId="77777777" w:rsidR="00833600" w:rsidRDefault="00833600" w:rsidP="00833600">
      <w:r>
        <w:rPr>
          <w:rFonts w:hint="eastAsia"/>
        </w:rPr>
        <w:t>案例编号：</w:t>
      </w:r>
      <w:r>
        <w:t>okcn-kem-pt02</w:t>
      </w:r>
    </w:p>
    <w:p w14:paraId="4C3A4849" w14:textId="77777777" w:rsidR="00833600" w:rsidRDefault="00833600" w:rsidP="00833600">
      <w:r>
        <w:rPr>
          <w:rFonts w:hint="eastAsia"/>
        </w:rPr>
        <w:t>案例说明：测试</w:t>
      </w:r>
      <w:r>
        <w:rPr>
          <w:rFonts w:hint="eastAsia"/>
        </w:rPr>
        <w:t>O</w:t>
      </w:r>
      <w:r>
        <w:t>KCN-SEC-RLWE</w:t>
      </w:r>
      <w:r>
        <w:rPr>
          <w:rFonts w:hint="eastAsia"/>
        </w:rPr>
        <w:t>算法密钥封装的性能。</w:t>
      </w:r>
    </w:p>
    <w:p w14:paraId="72F3E82A" w14:textId="77777777" w:rsidR="00833600" w:rsidRDefault="00833600" w:rsidP="00833600">
      <w:r>
        <w:rPr>
          <w:rFonts w:hint="eastAsia"/>
        </w:rPr>
        <w:t>统计指标：耗时。</w:t>
      </w:r>
    </w:p>
    <w:p w14:paraId="121E96AF" w14:textId="77777777" w:rsidR="00833600" w:rsidRDefault="00833600" w:rsidP="00833600">
      <w:r>
        <w:rPr>
          <w:rFonts w:hint="eastAsia"/>
        </w:rPr>
        <w:t>测试步骤：</w:t>
      </w:r>
    </w:p>
    <w:p w14:paraId="3A878221" w14:textId="77777777" w:rsidR="00833600" w:rsidRDefault="00833600" w:rsidP="00833600">
      <w:pPr>
        <w:ind w:left="964" w:hangingChars="400" w:hanging="964"/>
      </w:pPr>
      <w:r>
        <w:rPr>
          <w:rFonts w:hint="eastAsia"/>
          <w:b/>
        </w:rPr>
        <w:t>第一步：</w:t>
      </w:r>
      <w:r>
        <w:rPr>
          <w:rFonts w:hint="eastAsia"/>
        </w:rPr>
        <w:t>数据准备：每次封装前先生成一组密钥。</w:t>
      </w:r>
    </w:p>
    <w:p w14:paraId="7B97FB8F" w14:textId="77777777" w:rsidR="00833600" w:rsidRPr="001E51C7" w:rsidRDefault="00833600" w:rsidP="00833600">
      <w:pPr>
        <w:ind w:left="964" w:hangingChars="400" w:hanging="964"/>
      </w:pPr>
      <w:r>
        <w:rPr>
          <w:rFonts w:hint="eastAsia"/>
          <w:b/>
        </w:rPr>
        <w:t>第二步：</w:t>
      </w:r>
      <w:r>
        <w:rPr>
          <w:rFonts w:hint="eastAsia"/>
        </w:rPr>
        <w:t>按一次进行的密钥封装数分别是</w:t>
      </w:r>
      <w:r w:rsidRPr="00074F98">
        <w:rPr>
          <w:rFonts w:ascii="宋体" w:hAnsi="宋体" w:hint="eastAsia"/>
        </w:rPr>
        <w:t>1、1</w:t>
      </w:r>
      <w:r w:rsidRPr="00074F98">
        <w:rPr>
          <w:rFonts w:ascii="宋体" w:hAnsi="宋体"/>
        </w:rPr>
        <w:t>0</w:t>
      </w:r>
      <w:r w:rsidRPr="00074F98">
        <w:rPr>
          <w:rFonts w:ascii="宋体" w:hAnsi="宋体" w:hint="eastAsia"/>
        </w:rPr>
        <w:t>、1</w:t>
      </w:r>
      <w:r w:rsidRPr="00074F98">
        <w:rPr>
          <w:rFonts w:ascii="宋体" w:hAnsi="宋体"/>
        </w:rPr>
        <w:t>00</w:t>
      </w:r>
      <w:r w:rsidRPr="00074F98">
        <w:rPr>
          <w:rFonts w:ascii="宋体" w:hAnsi="宋体" w:hint="eastAsia"/>
        </w:rPr>
        <w:t>、1</w:t>
      </w:r>
      <w:r w:rsidRPr="00074F98">
        <w:rPr>
          <w:rFonts w:ascii="宋体" w:hAnsi="宋体"/>
        </w:rPr>
        <w:t>000</w:t>
      </w:r>
      <w:r w:rsidRPr="00074F98">
        <w:rPr>
          <w:rFonts w:ascii="宋体" w:hAnsi="宋体" w:hint="eastAsia"/>
        </w:rPr>
        <w:t>、1</w:t>
      </w:r>
      <w:r w:rsidRPr="00074F98">
        <w:rPr>
          <w:rFonts w:ascii="宋体" w:hAnsi="宋体"/>
        </w:rPr>
        <w:t>0000</w:t>
      </w:r>
      <w:r w:rsidRPr="00074F98">
        <w:rPr>
          <w:rFonts w:ascii="宋体" w:hAnsi="宋体" w:hint="eastAsia"/>
        </w:rPr>
        <w:t>、1</w:t>
      </w:r>
      <w:r w:rsidRPr="00074F98">
        <w:rPr>
          <w:rFonts w:ascii="宋体" w:hAnsi="宋体"/>
        </w:rPr>
        <w:t>00000</w:t>
      </w:r>
      <w:r w:rsidRPr="00074F98">
        <w:rPr>
          <w:rFonts w:ascii="宋体" w:hAnsi="宋体" w:hint="eastAsia"/>
        </w:rPr>
        <w:t>、1</w:t>
      </w:r>
      <w:r w:rsidRPr="00074F98">
        <w:rPr>
          <w:rFonts w:ascii="宋体" w:hAnsi="宋体"/>
        </w:rPr>
        <w:t>000000</w:t>
      </w:r>
      <w:r>
        <w:rPr>
          <w:rFonts w:hint="eastAsia"/>
        </w:rPr>
        <w:t>次的情况，对密钥封装统计总耗时和单次耗时，最终归纳出单次封装耗时的收敛值。相关耗时的变化情况</w:t>
      </w:r>
      <w:r w:rsidRPr="001E51C7">
        <w:rPr>
          <w:rFonts w:hint="eastAsia"/>
        </w:rPr>
        <w:t>如表</w:t>
      </w:r>
      <w:r w:rsidRPr="001E51C7">
        <w:rPr>
          <w:rFonts w:hint="eastAsia"/>
        </w:rPr>
        <w:t>4.3</w:t>
      </w:r>
      <w:r w:rsidRPr="001E51C7">
        <w:rPr>
          <w:rFonts w:hint="eastAsia"/>
        </w:rPr>
        <w:t>所示。</w:t>
      </w:r>
    </w:p>
    <w:p w14:paraId="109A9969" w14:textId="77777777"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 xml:space="preserve">4.3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密钥封装耗时统计</w:t>
      </w:r>
    </w:p>
    <w:tbl>
      <w:tblPr>
        <w:tblW w:w="4261" w:type="dxa"/>
        <w:jc w:val="center"/>
        <w:tblLook w:val="04A0" w:firstRow="1" w:lastRow="0" w:firstColumn="1" w:lastColumn="0" w:noHBand="0" w:noVBand="1"/>
      </w:tblPr>
      <w:tblGrid>
        <w:gridCol w:w="1034"/>
        <w:gridCol w:w="1384"/>
        <w:gridCol w:w="1843"/>
      </w:tblGrid>
      <w:tr w:rsidR="00833600" w:rsidRPr="001E51C7" w14:paraId="7C0B8C5D" w14:textId="77777777" w:rsidTr="00063BF0">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BF962"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7E9AECD4"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87C851E"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523F3F" w:rsidRPr="001E51C7" w14:paraId="1B87F823"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214BC07" w14:textId="77777777" w:rsidR="00523F3F" w:rsidRPr="001E51C7" w:rsidRDefault="00523F3F" w:rsidP="00523F3F">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84" w:type="dxa"/>
            <w:tcBorders>
              <w:top w:val="nil"/>
              <w:left w:val="nil"/>
              <w:bottom w:val="single" w:sz="4" w:space="0" w:color="auto"/>
              <w:right w:val="single" w:sz="4" w:space="0" w:color="auto"/>
            </w:tcBorders>
            <w:shd w:val="clear" w:color="auto" w:fill="auto"/>
            <w:noWrap/>
            <w:vAlign w:val="bottom"/>
          </w:tcPr>
          <w:p w14:paraId="507E3647" w14:textId="009DD25D"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0.000429</w:t>
            </w:r>
          </w:p>
        </w:tc>
        <w:tc>
          <w:tcPr>
            <w:tcW w:w="1843" w:type="dxa"/>
            <w:tcBorders>
              <w:top w:val="nil"/>
              <w:left w:val="nil"/>
              <w:bottom w:val="single" w:sz="4" w:space="0" w:color="auto"/>
              <w:right w:val="single" w:sz="4" w:space="0" w:color="auto"/>
            </w:tcBorders>
            <w:shd w:val="clear" w:color="auto" w:fill="auto"/>
            <w:noWrap/>
            <w:vAlign w:val="bottom"/>
          </w:tcPr>
          <w:p w14:paraId="14F5248D" w14:textId="419BF175"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429</w:t>
            </w:r>
          </w:p>
        </w:tc>
      </w:tr>
      <w:tr w:rsidR="00523F3F" w:rsidRPr="001E51C7" w14:paraId="56369BD9"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A47120F" w14:textId="77777777" w:rsidR="00523F3F" w:rsidRPr="001E51C7" w:rsidRDefault="00523F3F" w:rsidP="00523F3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384" w:type="dxa"/>
            <w:tcBorders>
              <w:top w:val="nil"/>
              <w:left w:val="nil"/>
              <w:bottom w:val="single" w:sz="4" w:space="0" w:color="auto"/>
              <w:right w:val="single" w:sz="4" w:space="0" w:color="auto"/>
            </w:tcBorders>
            <w:shd w:val="clear" w:color="auto" w:fill="auto"/>
            <w:noWrap/>
            <w:vAlign w:val="bottom"/>
          </w:tcPr>
          <w:p w14:paraId="238C9DE5" w14:textId="168AEDC6"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0.003954</w:t>
            </w:r>
          </w:p>
        </w:tc>
        <w:tc>
          <w:tcPr>
            <w:tcW w:w="1843" w:type="dxa"/>
            <w:tcBorders>
              <w:top w:val="nil"/>
              <w:left w:val="nil"/>
              <w:bottom w:val="single" w:sz="4" w:space="0" w:color="auto"/>
              <w:right w:val="single" w:sz="4" w:space="0" w:color="auto"/>
            </w:tcBorders>
            <w:shd w:val="clear" w:color="auto" w:fill="auto"/>
            <w:noWrap/>
            <w:vAlign w:val="bottom"/>
          </w:tcPr>
          <w:p w14:paraId="649228DD" w14:textId="6AD082D1"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395</w:t>
            </w:r>
          </w:p>
        </w:tc>
      </w:tr>
      <w:tr w:rsidR="00523F3F" w:rsidRPr="001E51C7" w14:paraId="18D70F5B"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805AD73" w14:textId="77777777" w:rsidR="00523F3F" w:rsidRPr="001E51C7" w:rsidRDefault="00523F3F" w:rsidP="00523F3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lastRenderedPageBreak/>
              <w:t>1</w:t>
            </w:r>
            <w:r w:rsidRPr="001E51C7">
              <w:rPr>
                <w:rFonts w:ascii="等线" w:eastAsia="等线" w:hAnsi="等线" w:cs="宋体"/>
                <w:kern w:val="0"/>
                <w:sz w:val="21"/>
                <w:szCs w:val="21"/>
              </w:rPr>
              <w:t>00</w:t>
            </w:r>
          </w:p>
        </w:tc>
        <w:tc>
          <w:tcPr>
            <w:tcW w:w="1384" w:type="dxa"/>
            <w:tcBorders>
              <w:top w:val="nil"/>
              <w:left w:val="nil"/>
              <w:bottom w:val="single" w:sz="4" w:space="0" w:color="auto"/>
              <w:right w:val="single" w:sz="4" w:space="0" w:color="auto"/>
            </w:tcBorders>
            <w:shd w:val="clear" w:color="auto" w:fill="auto"/>
            <w:noWrap/>
            <w:vAlign w:val="bottom"/>
          </w:tcPr>
          <w:p w14:paraId="5CDBD18B" w14:textId="5C378D7A"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0.035133</w:t>
            </w:r>
          </w:p>
        </w:tc>
        <w:tc>
          <w:tcPr>
            <w:tcW w:w="1843" w:type="dxa"/>
            <w:tcBorders>
              <w:top w:val="nil"/>
              <w:left w:val="nil"/>
              <w:bottom w:val="single" w:sz="4" w:space="0" w:color="auto"/>
              <w:right w:val="single" w:sz="4" w:space="0" w:color="auto"/>
            </w:tcBorders>
            <w:shd w:val="clear" w:color="auto" w:fill="auto"/>
            <w:noWrap/>
            <w:vAlign w:val="bottom"/>
          </w:tcPr>
          <w:p w14:paraId="7802A73F" w14:textId="5A3B5D68"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351</w:t>
            </w:r>
          </w:p>
        </w:tc>
      </w:tr>
      <w:tr w:rsidR="00523F3F" w:rsidRPr="001E51C7" w14:paraId="471CC9F3"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D74C617" w14:textId="77777777" w:rsidR="00523F3F" w:rsidRPr="001E51C7" w:rsidRDefault="00523F3F" w:rsidP="00523F3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384" w:type="dxa"/>
            <w:tcBorders>
              <w:top w:val="nil"/>
              <w:left w:val="nil"/>
              <w:bottom w:val="single" w:sz="4" w:space="0" w:color="auto"/>
              <w:right w:val="single" w:sz="4" w:space="0" w:color="auto"/>
            </w:tcBorders>
            <w:shd w:val="clear" w:color="auto" w:fill="auto"/>
            <w:noWrap/>
            <w:vAlign w:val="bottom"/>
          </w:tcPr>
          <w:p w14:paraId="53E02464" w14:textId="327B41B0"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0.331481</w:t>
            </w:r>
          </w:p>
        </w:tc>
        <w:tc>
          <w:tcPr>
            <w:tcW w:w="1843" w:type="dxa"/>
            <w:tcBorders>
              <w:top w:val="nil"/>
              <w:left w:val="nil"/>
              <w:bottom w:val="single" w:sz="4" w:space="0" w:color="auto"/>
              <w:right w:val="single" w:sz="4" w:space="0" w:color="auto"/>
            </w:tcBorders>
            <w:shd w:val="clear" w:color="auto" w:fill="auto"/>
            <w:noWrap/>
            <w:vAlign w:val="bottom"/>
          </w:tcPr>
          <w:p w14:paraId="58E0E778" w14:textId="3D93CDC9"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331</w:t>
            </w:r>
          </w:p>
        </w:tc>
      </w:tr>
      <w:tr w:rsidR="00523F3F" w:rsidRPr="001E51C7" w14:paraId="3764EA2F"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67C4393" w14:textId="77777777" w:rsidR="00523F3F" w:rsidRPr="001E51C7" w:rsidRDefault="00523F3F" w:rsidP="00523F3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384" w:type="dxa"/>
            <w:tcBorders>
              <w:top w:val="nil"/>
              <w:left w:val="nil"/>
              <w:bottom w:val="single" w:sz="4" w:space="0" w:color="auto"/>
              <w:right w:val="single" w:sz="4" w:space="0" w:color="auto"/>
            </w:tcBorders>
            <w:shd w:val="clear" w:color="auto" w:fill="auto"/>
            <w:noWrap/>
            <w:vAlign w:val="bottom"/>
          </w:tcPr>
          <w:p w14:paraId="58391F24" w14:textId="6A4A717B"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3.326597</w:t>
            </w:r>
          </w:p>
        </w:tc>
        <w:tc>
          <w:tcPr>
            <w:tcW w:w="1843" w:type="dxa"/>
            <w:tcBorders>
              <w:top w:val="nil"/>
              <w:left w:val="nil"/>
              <w:bottom w:val="single" w:sz="4" w:space="0" w:color="auto"/>
              <w:right w:val="single" w:sz="4" w:space="0" w:color="auto"/>
            </w:tcBorders>
            <w:shd w:val="clear" w:color="auto" w:fill="auto"/>
            <w:noWrap/>
            <w:vAlign w:val="bottom"/>
          </w:tcPr>
          <w:p w14:paraId="226C7F86" w14:textId="44F0773E"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332</w:t>
            </w:r>
          </w:p>
        </w:tc>
      </w:tr>
      <w:tr w:rsidR="00523F3F" w:rsidRPr="001E51C7" w14:paraId="572A72A2"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578D0E3" w14:textId="77777777" w:rsidR="00523F3F" w:rsidRPr="001E51C7" w:rsidRDefault="00523F3F" w:rsidP="00523F3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384" w:type="dxa"/>
            <w:tcBorders>
              <w:top w:val="nil"/>
              <w:left w:val="nil"/>
              <w:bottom w:val="single" w:sz="4" w:space="0" w:color="auto"/>
              <w:right w:val="single" w:sz="4" w:space="0" w:color="auto"/>
            </w:tcBorders>
            <w:shd w:val="clear" w:color="auto" w:fill="auto"/>
            <w:noWrap/>
            <w:vAlign w:val="bottom"/>
          </w:tcPr>
          <w:p w14:paraId="76F256B3" w14:textId="581B4D27"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33.081</w:t>
            </w:r>
          </w:p>
        </w:tc>
        <w:tc>
          <w:tcPr>
            <w:tcW w:w="1843" w:type="dxa"/>
            <w:tcBorders>
              <w:top w:val="nil"/>
              <w:left w:val="nil"/>
              <w:bottom w:val="single" w:sz="4" w:space="0" w:color="auto"/>
              <w:right w:val="single" w:sz="4" w:space="0" w:color="auto"/>
            </w:tcBorders>
            <w:shd w:val="clear" w:color="auto" w:fill="auto"/>
            <w:noWrap/>
            <w:vAlign w:val="bottom"/>
          </w:tcPr>
          <w:p w14:paraId="49F500BF" w14:textId="2A6BC3E3"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330</w:t>
            </w:r>
          </w:p>
        </w:tc>
      </w:tr>
      <w:tr w:rsidR="00523F3F" w:rsidRPr="001E51C7" w14:paraId="4DBD9494"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27C8320" w14:textId="77777777" w:rsidR="00523F3F" w:rsidRPr="001E51C7" w:rsidRDefault="00523F3F" w:rsidP="00523F3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384" w:type="dxa"/>
            <w:tcBorders>
              <w:top w:val="nil"/>
              <w:left w:val="nil"/>
              <w:bottom w:val="single" w:sz="4" w:space="0" w:color="auto"/>
              <w:right w:val="single" w:sz="4" w:space="0" w:color="auto"/>
            </w:tcBorders>
            <w:shd w:val="clear" w:color="auto" w:fill="auto"/>
            <w:noWrap/>
            <w:vAlign w:val="bottom"/>
          </w:tcPr>
          <w:p w14:paraId="4DBF2709" w14:textId="03469277"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325.1296</w:t>
            </w:r>
          </w:p>
        </w:tc>
        <w:tc>
          <w:tcPr>
            <w:tcW w:w="1843" w:type="dxa"/>
            <w:tcBorders>
              <w:top w:val="nil"/>
              <w:left w:val="nil"/>
              <w:bottom w:val="single" w:sz="4" w:space="0" w:color="auto"/>
              <w:right w:val="single" w:sz="4" w:space="0" w:color="auto"/>
            </w:tcBorders>
            <w:shd w:val="clear" w:color="auto" w:fill="auto"/>
            <w:noWrap/>
            <w:vAlign w:val="bottom"/>
          </w:tcPr>
          <w:p w14:paraId="394957E4" w14:textId="456D9F25" w:rsidR="00523F3F" w:rsidRPr="001E51C7" w:rsidRDefault="00523F3F" w:rsidP="00523F3F">
            <w:pPr>
              <w:widowControl/>
              <w:jc w:val="right"/>
              <w:rPr>
                <w:rFonts w:ascii="等线" w:eastAsia="等线" w:hAnsi="等线" w:cs="宋体"/>
                <w:kern w:val="0"/>
                <w:sz w:val="21"/>
                <w:szCs w:val="21"/>
              </w:rPr>
            </w:pPr>
            <w:r>
              <w:rPr>
                <w:rFonts w:ascii="等线" w:eastAsia="等线" w:hAnsi="等线" w:hint="eastAsia"/>
                <w:color w:val="000000"/>
                <w:sz w:val="22"/>
                <w:szCs w:val="22"/>
              </w:rPr>
              <w:t>325</w:t>
            </w:r>
          </w:p>
        </w:tc>
      </w:tr>
    </w:tbl>
    <w:p w14:paraId="7CF9C7EE" w14:textId="77777777" w:rsidR="00833600" w:rsidRPr="001E51C7" w:rsidRDefault="00833600" w:rsidP="00833600">
      <w:pPr>
        <w:rPr>
          <w:b/>
        </w:rPr>
      </w:pPr>
    </w:p>
    <w:p w14:paraId="1577F152" w14:textId="77777777" w:rsidR="00833600" w:rsidRPr="001E51C7" w:rsidRDefault="00833600" w:rsidP="00833600">
      <w:pPr>
        <w:ind w:firstLineChars="250" w:firstLine="600"/>
      </w:pPr>
      <w:r>
        <w:rPr>
          <w:rFonts w:hint="eastAsia"/>
        </w:rPr>
        <w:t>O</w:t>
      </w:r>
      <w:r>
        <w:t>KCN-SEC-RLWE</w:t>
      </w:r>
      <w:r>
        <w:rPr>
          <w:rFonts w:hint="eastAsia"/>
        </w:rPr>
        <w:t>算法</w:t>
      </w:r>
      <w:r w:rsidRPr="001E51C7">
        <w:rPr>
          <w:rFonts w:hint="eastAsia"/>
        </w:rPr>
        <w:t>密钥封装平均耗时统计结果如图</w:t>
      </w:r>
      <w:r w:rsidRPr="001E51C7">
        <w:rPr>
          <w:rFonts w:hint="eastAsia"/>
        </w:rPr>
        <w:t>4.2</w:t>
      </w:r>
      <w:r w:rsidRPr="001E51C7">
        <w:rPr>
          <w:rFonts w:hint="eastAsia"/>
        </w:rPr>
        <w:t>所示。</w:t>
      </w:r>
    </w:p>
    <w:p w14:paraId="35719402" w14:textId="11CCD334" w:rsidR="00833600" w:rsidRDefault="00FB6753" w:rsidP="00833600">
      <w:pPr>
        <w:jc w:val="center"/>
      </w:pPr>
      <w:r>
        <w:rPr>
          <w:noProof/>
        </w:rPr>
        <w:pict w14:anchorId="2B23A710">
          <v:shape id="_x0000_i1029" type="#_x0000_t75" style="width:371.7pt;height:134.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">
            <v:imagedata r:id="rId22" o:title=""/>
            <o:lock v:ext="edit" aspectratio="f"/>
          </v:shape>
        </w:pict>
      </w:r>
      <w:r w:rsidR="009C2DF6">
        <w:rPr>
          <w:noProof/>
        </w:rPr>
        <w:pict w14:anchorId="5E7F8F15">
          <v:shapetype id="_x0000_t202" coordsize="21600,21600" o:spt="202" path="m,l,21600r21600,l21600,xe">
            <v:stroke joinstyle="miter"/>
            <v:path gradientshapeok="t" o:connecttype="rect"/>
          </v:shapetype>
          <v:shape id="文本框 2" o:spid="_x0000_s1083" type="#_x0000_t202" style="position:absolute;left:0;text-align:left;margin-left:170.25pt;margin-top:171pt;width:66.55pt;height:12.3pt;z-index: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" filled="f" stroked="f">
            <v:textbox style="mso-fit-shape-to-text:t" inset="0,0,0,0">
              <w:txbxContent>
                <w:p w14:paraId="1B723B44" w14:textId="77777777" w:rsidR="009461C3" w:rsidRDefault="009461C3" w:rsidP="00833600">
                  <w:pPr>
                    <w:pStyle w:val="afff2"/>
                    <w:spacing w:before="0" w:beforeAutospacing="0" w:after="0" w:afterAutospacing="0"/>
                    <w:ind w:firstLine="240"/>
                  </w:pPr>
                </w:p>
              </w:txbxContent>
            </v:textbox>
          </v:shape>
        </w:pict>
      </w:r>
    </w:p>
    <w:p w14:paraId="6147D390" w14:textId="77777777"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 xml:space="preserve">4.2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密钥封装平均耗时统计</w:t>
      </w:r>
    </w:p>
    <w:p w14:paraId="1B8C160E" w14:textId="77777777" w:rsidR="00833600" w:rsidRPr="00541A62" w:rsidRDefault="00833600" w:rsidP="00833600"/>
    <w:p w14:paraId="6836C949" w14:textId="77777777" w:rsidR="00833600" w:rsidRDefault="00833600" w:rsidP="00833600">
      <w:pPr>
        <w:rPr>
          <w:b/>
        </w:rPr>
      </w:pPr>
      <w:r>
        <w:rPr>
          <w:rFonts w:hint="eastAsia"/>
          <w:b/>
        </w:rPr>
        <w:t>测试结论：</w:t>
      </w:r>
    </w:p>
    <w:p w14:paraId="18D4EA30" w14:textId="50C1BF8B" w:rsidR="00833600" w:rsidRDefault="00833600" w:rsidP="00833600">
      <w:r>
        <w:rPr>
          <w:b/>
          <w:color w:val="FF0000"/>
        </w:rPr>
        <w:tab/>
      </w:r>
      <w:r w:rsidRPr="005907CF">
        <w:rPr>
          <w:rFonts w:hint="eastAsia"/>
        </w:rPr>
        <w:t>在测试机上</w:t>
      </w:r>
      <w:r>
        <w:rPr>
          <w:rFonts w:hint="eastAsia"/>
        </w:rPr>
        <w:t>O</w:t>
      </w:r>
      <w:r>
        <w:t>KCN-SEC-RLWE</w:t>
      </w:r>
      <w:r>
        <w:rPr>
          <w:rFonts w:hint="eastAsia"/>
        </w:rPr>
        <w:t>算法的</w:t>
      </w:r>
      <w:r w:rsidRPr="005907CF">
        <w:rPr>
          <w:rFonts w:hint="eastAsia"/>
        </w:rPr>
        <w:t>单次</w:t>
      </w:r>
      <w:r>
        <w:rPr>
          <w:rFonts w:hint="eastAsia"/>
        </w:rPr>
        <w:t>封装</w:t>
      </w:r>
      <w:r w:rsidRPr="005907CF">
        <w:rPr>
          <w:rFonts w:hint="eastAsia"/>
        </w:rPr>
        <w:t>平均耗时</w:t>
      </w:r>
      <w:r>
        <w:rPr>
          <w:rFonts w:hint="eastAsia"/>
        </w:rPr>
        <w:t>约为</w:t>
      </w:r>
      <w:r w:rsidR="00523F3F">
        <w:t>325</w:t>
      </w:r>
      <w:r w:rsidRPr="005907CF">
        <w:rPr>
          <w:rFonts w:hint="eastAsia"/>
        </w:rPr>
        <w:t>微秒</w:t>
      </w:r>
      <w:r>
        <w:rPr>
          <w:rFonts w:hint="eastAsia"/>
        </w:rPr>
        <w:t>。</w:t>
      </w:r>
    </w:p>
    <w:p w14:paraId="3B28DFCC" w14:textId="77777777" w:rsidR="00833600" w:rsidRDefault="00833600" w:rsidP="00833600">
      <w:pPr>
        <w:rPr>
          <w:b/>
          <w:color w:val="FF0000"/>
        </w:rPr>
      </w:pPr>
    </w:p>
    <w:p w14:paraId="2A1E5CF8" w14:textId="77777777" w:rsidR="00833600" w:rsidRPr="00053AAD" w:rsidRDefault="00833600" w:rsidP="00833600">
      <w:pPr>
        <w:pStyle w:val="30"/>
        <w:rPr>
          <w:lang w:val="en-US"/>
        </w:rPr>
      </w:pPr>
      <w:bookmarkStart w:id="92" w:name="_Toc1670986"/>
      <w:bookmarkStart w:id="93" w:name="_Toc4078766"/>
      <w:r w:rsidRPr="001E5E00">
        <w:t>OKCN</w:t>
      </w:r>
      <w:r>
        <w:rPr>
          <w:rFonts w:hint="eastAsia"/>
        </w:rPr>
        <w:t>-</w:t>
      </w:r>
      <w:r w:rsidRPr="001E5E00">
        <w:t>SEC-RLWE</w:t>
      </w:r>
      <w:r>
        <w:t>-</w:t>
      </w:r>
      <w:r>
        <w:rPr>
          <w:rFonts w:hint="eastAsia"/>
        </w:rPr>
        <w:t>解封装</w:t>
      </w:r>
      <w:bookmarkEnd w:id="92"/>
      <w:bookmarkEnd w:id="93"/>
    </w:p>
    <w:p w14:paraId="69E150FC" w14:textId="77777777" w:rsidR="00833600" w:rsidRDefault="00833600" w:rsidP="00833600">
      <w:r>
        <w:rPr>
          <w:rFonts w:hint="eastAsia"/>
        </w:rPr>
        <w:t>案例编号：</w:t>
      </w:r>
      <w:r>
        <w:rPr>
          <w:rFonts w:hint="eastAsia"/>
        </w:rPr>
        <w:t>o</w:t>
      </w:r>
      <w:r>
        <w:t>kcn-kem-pt03</w:t>
      </w:r>
    </w:p>
    <w:p w14:paraId="03ECCAE9" w14:textId="77777777" w:rsidR="00833600" w:rsidRDefault="00833600" w:rsidP="00833600">
      <w:r>
        <w:rPr>
          <w:rFonts w:hint="eastAsia"/>
        </w:rPr>
        <w:t>案例说明：测试</w:t>
      </w:r>
      <w:r>
        <w:rPr>
          <w:rFonts w:hint="eastAsia"/>
        </w:rPr>
        <w:t>O</w:t>
      </w:r>
      <w:r>
        <w:t>KCN-SEC-RLWE</w:t>
      </w:r>
      <w:r>
        <w:rPr>
          <w:rFonts w:hint="eastAsia"/>
        </w:rPr>
        <w:t>算法密钥解封装的性能。</w:t>
      </w:r>
    </w:p>
    <w:p w14:paraId="2E310DAF" w14:textId="77777777" w:rsidR="00833600" w:rsidRDefault="00833600" w:rsidP="00833600">
      <w:r>
        <w:rPr>
          <w:rFonts w:hint="eastAsia"/>
        </w:rPr>
        <w:t>统计指标：耗时。</w:t>
      </w:r>
    </w:p>
    <w:p w14:paraId="2AE6BF87" w14:textId="77777777" w:rsidR="00833600" w:rsidRDefault="00833600" w:rsidP="00833600">
      <w:r>
        <w:rPr>
          <w:rFonts w:hint="eastAsia"/>
        </w:rPr>
        <w:t>测试步骤：</w:t>
      </w:r>
    </w:p>
    <w:p w14:paraId="714E666C" w14:textId="77777777" w:rsidR="00833600" w:rsidRDefault="00833600" w:rsidP="00833600">
      <w:pPr>
        <w:ind w:left="964" w:hangingChars="400" w:hanging="964"/>
      </w:pPr>
      <w:r>
        <w:rPr>
          <w:rFonts w:hint="eastAsia"/>
          <w:b/>
        </w:rPr>
        <w:t>第一步：</w:t>
      </w:r>
      <w:r>
        <w:rPr>
          <w:rFonts w:hint="eastAsia"/>
        </w:rPr>
        <w:t>数据准备：每次解封装前先生成一组封装数据。</w:t>
      </w:r>
    </w:p>
    <w:p w14:paraId="67BC28E7" w14:textId="77777777" w:rsidR="00833600" w:rsidRPr="001E51C7" w:rsidRDefault="00833600" w:rsidP="00833600">
      <w:pPr>
        <w:ind w:left="964" w:hangingChars="400" w:hanging="964"/>
      </w:pPr>
      <w:r>
        <w:rPr>
          <w:rFonts w:hint="eastAsia"/>
          <w:b/>
        </w:rPr>
        <w:t>第二步：</w:t>
      </w:r>
      <w:r>
        <w:rPr>
          <w:rFonts w:hint="eastAsia"/>
        </w:rPr>
        <w:t>按一次进行的密钥解封装数分别是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次的情况，对密钥解封装统计总耗时和单次耗时，最终归纳出单次解封装耗时的收敛值。相关耗时的变化情</w:t>
      </w:r>
      <w:r w:rsidRPr="001E51C7">
        <w:rPr>
          <w:rFonts w:hint="eastAsia"/>
        </w:rPr>
        <w:t>况如表</w:t>
      </w:r>
      <w:r w:rsidRPr="001E51C7">
        <w:rPr>
          <w:rFonts w:hint="eastAsia"/>
        </w:rPr>
        <w:t>4.4</w:t>
      </w:r>
      <w:r w:rsidRPr="001E51C7">
        <w:rPr>
          <w:rFonts w:hint="eastAsia"/>
        </w:rPr>
        <w:t>所示：</w:t>
      </w:r>
    </w:p>
    <w:p w14:paraId="387A26DF" w14:textId="77777777"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 xml:space="preserve">4.4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密钥解封耗时统计</w:t>
      </w:r>
    </w:p>
    <w:tbl>
      <w:tblPr>
        <w:tblW w:w="4247" w:type="dxa"/>
        <w:jc w:val="center"/>
        <w:tblLook w:val="04A0" w:firstRow="1" w:lastRow="0" w:firstColumn="1" w:lastColumn="0" w:noHBand="0" w:noVBand="1"/>
      </w:tblPr>
      <w:tblGrid>
        <w:gridCol w:w="1034"/>
        <w:gridCol w:w="1371"/>
        <w:gridCol w:w="1842"/>
      </w:tblGrid>
      <w:tr w:rsidR="00833600" w:rsidRPr="001E51C7" w14:paraId="5F0C50B2" w14:textId="77777777" w:rsidTr="00063BF0">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3203A4"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71" w:type="dxa"/>
            <w:tcBorders>
              <w:top w:val="single" w:sz="4" w:space="0" w:color="auto"/>
              <w:left w:val="nil"/>
              <w:bottom w:val="single" w:sz="4" w:space="0" w:color="auto"/>
              <w:right w:val="single" w:sz="4" w:space="0" w:color="auto"/>
            </w:tcBorders>
            <w:shd w:val="clear" w:color="auto" w:fill="auto"/>
            <w:noWrap/>
            <w:vAlign w:val="bottom"/>
            <w:hideMark/>
          </w:tcPr>
          <w:p w14:paraId="36C2811F"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5EE0543B"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86102E" w:rsidRPr="001E51C7" w14:paraId="7871BFC4"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680A0C4" w14:textId="77777777" w:rsidR="0086102E" w:rsidRPr="001E51C7" w:rsidRDefault="0086102E" w:rsidP="0086102E">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71" w:type="dxa"/>
            <w:tcBorders>
              <w:top w:val="nil"/>
              <w:left w:val="nil"/>
              <w:bottom w:val="single" w:sz="4" w:space="0" w:color="auto"/>
              <w:right w:val="single" w:sz="4" w:space="0" w:color="auto"/>
            </w:tcBorders>
            <w:shd w:val="clear" w:color="auto" w:fill="auto"/>
            <w:noWrap/>
            <w:vAlign w:val="bottom"/>
          </w:tcPr>
          <w:p w14:paraId="3FA472D1" w14:textId="41D04E0A"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0.000109</w:t>
            </w:r>
          </w:p>
        </w:tc>
        <w:tc>
          <w:tcPr>
            <w:tcW w:w="1842" w:type="dxa"/>
            <w:tcBorders>
              <w:top w:val="nil"/>
              <w:left w:val="nil"/>
              <w:bottom w:val="single" w:sz="4" w:space="0" w:color="auto"/>
              <w:right w:val="single" w:sz="4" w:space="0" w:color="auto"/>
            </w:tcBorders>
            <w:shd w:val="clear" w:color="auto" w:fill="auto"/>
            <w:noWrap/>
            <w:vAlign w:val="bottom"/>
          </w:tcPr>
          <w:p w14:paraId="22D5A042" w14:textId="6F4EBE4E"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109</w:t>
            </w:r>
          </w:p>
        </w:tc>
      </w:tr>
      <w:tr w:rsidR="0086102E" w:rsidRPr="001E51C7" w14:paraId="0C7E8C41"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ED6C075" w14:textId="77777777" w:rsidR="0086102E" w:rsidRPr="001E51C7" w:rsidRDefault="0086102E" w:rsidP="0086102E">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371" w:type="dxa"/>
            <w:tcBorders>
              <w:top w:val="nil"/>
              <w:left w:val="nil"/>
              <w:bottom w:val="single" w:sz="4" w:space="0" w:color="auto"/>
              <w:right w:val="single" w:sz="4" w:space="0" w:color="auto"/>
            </w:tcBorders>
            <w:shd w:val="clear" w:color="auto" w:fill="auto"/>
            <w:noWrap/>
            <w:vAlign w:val="bottom"/>
          </w:tcPr>
          <w:p w14:paraId="4FA224E4" w14:textId="3AE7AD06"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0.001012</w:t>
            </w:r>
          </w:p>
        </w:tc>
        <w:tc>
          <w:tcPr>
            <w:tcW w:w="1842" w:type="dxa"/>
            <w:tcBorders>
              <w:top w:val="nil"/>
              <w:left w:val="nil"/>
              <w:bottom w:val="single" w:sz="4" w:space="0" w:color="auto"/>
              <w:right w:val="single" w:sz="4" w:space="0" w:color="auto"/>
            </w:tcBorders>
            <w:shd w:val="clear" w:color="auto" w:fill="auto"/>
            <w:noWrap/>
            <w:vAlign w:val="bottom"/>
          </w:tcPr>
          <w:p w14:paraId="1A6E173F" w14:textId="64E58E3A"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101</w:t>
            </w:r>
          </w:p>
        </w:tc>
      </w:tr>
      <w:tr w:rsidR="0086102E" w:rsidRPr="001E51C7" w14:paraId="7F0C4808"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DD74E36" w14:textId="77777777" w:rsidR="0086102E" w:rsidRPr="001E51C7" w:rsidRDefault="0086102E" w:rsidP="0086102E">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371" w:type="dxa"/>
            <w:tcBorders>
              <w:top w:val="nil"/>
              <w:left w:val="nil"/>
              <w:bottom w:val="single" w:sz="4" w:space="0" w:color="auto"/>
              <w:right w:val="single" w:sz="4" w:space="0" w:color="auto"/>
            </w:tcBorders>
            <w:shd w:val="clear" w:color="auto" w:fill="auto"/>
            <w:noWrap/>
            <w:vAlign w:val="bottom"/>
          </w:tcPr>
          <w:p w14:paraId="77E05B16" w14:textId="558E391C"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0.009323</w:t>
            </w:r>
          </w:p>
        </w:tc>
        <w:tc>
          <w:tcPr>
            <w:tcW w:w="1842" w:type="dxa"/>
            <w:tcBorders>
              <w:top w:val="nil"/>
              <w:left w:val="nil"/>
              <w:bottom w:val="single" w:sz="4" w:space="0" w:color="auto"/>
              <w:right w:val="single" w:sz="4" w:space="0" w:color="auto"/>
            </w:tcBorders>
            <w:shd w:val="clear" w:color="auto" w:fill="auto"/>
            <w:noWrap/>
            <w:vAlign w:val="bottom"/>
          </w:tcPr>
          <w:p w14:paraId="7513435D" w14:textId="4C31D28B"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93</w:t>
            </w:r>
          </w:p>
        </w:tc>
      </w:tr>
      <w:tr w:rsidR="0086102E" w:rsidRPr="001E51C7" w14:paraId="2E688F82"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53467D9" w14:textId="77777777" w:rsidR="0086102E" w:rsidRPr="001E51C7" w:rsidRDefault="0086102E" w:rsidP="0086102E">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371" w:type="dxa"/>
            <w:tcBorders>
              <w:top w:val="nil"/>
              <w:left w:val="nil"/>
              <w:bottom w:val="single" w:sz="4" w:space="0" w:color="auto"/>
              <w:right w:val="single" w:sz="4" w:space="0" w:color="auto"/>
            </w:tcBorders>
            <w:shd w:val="clear" w:color="auto" w:fill="auto"/>
            <w:noWrap/>
            <w:vAlign w:val="bottom"/>
          </w:tcPr>
          <w:p w14:paraId="1680BCF0" w14:textId="2E670380"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0.087871</w:t>
            </w:r>
          </w:p>
        </w:tc>
        <w:tc>
          <w:tcPr>
            <w:tcW w:w="1842" w:type="dxa"/>
            <w:tcBorders>
              <w:top w:val="nil"/>
              <w:left w:val="nil"/>
              <w:bottom w:val="single" w:sz="4" w:space="0" w:color="auto"/>
              <w:right w:val="single" w:sz="4" w:space="0" w:color="auto"/>
            </w:tcBorders>
            <w:shd w:val="clear" w:color="auto" w:fill="auto"/>
            <w:noWrap/>
            <w:vAlign w:val="bottom"/>
          </w:tcPr>
          <w:p w14:paraId="63DCF324" w14:textId="40FE19A5"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87</w:t>
            </w:r>
          </w:p>
        </w:tc>
      </w:tr>
      <w:tr w:rsidR="0086102E" w:rsidRPr="001E51C7" w14:paraId="1CD9BFA8"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C56497C" w14:textId="77777777" w:rsidR="0086102E" w:rsidRPr="001E51C7" w:rsidRDefault="0086102E" w:rsidP="0086102E">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371" w:type="dxa"/>
            <w:tcBorders>
              <w:top w:val="nil"/>
              <w:left w:val="nil"/>
              <w:bottom w:val="single" w:sz="4" w:space="0" w:color="auto"/>
              <w:right w:val="single" w:sz="4" w:space="0" w:color="auto"/>
            </w:tcBorders>
            <w:shd w:val="clear" w:color="auto" w:fill="auto"/>
            <w:noWrap/>
            <w:vAlign w:val="bottom"/>
          </w:tcPr>
          <w:p w14:paraId="154E2365" w14:textId="6F2AA81B"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0.883336</w:t>
            </w:r>
          </w:p>
        </w:tc>
        <w:tc>
          <w:tcPr>
            <w:tcW w:w="1842" w:type="dxa"/>
            <w:tcBorders>
              <w:top w:val="nil"/>
              <w:left w:val="nil"/>
              <w:bottom w:val="single" w:sz="4" w:space="0" w:color="auto"/>
              <w:right w:val="single" w:sz="4" w:space="0" w:color="auto"/>
            </w:tcBorders>
            <w:shd w:val="clear" w:color="auto" w:fill="auto"/>
            <w:noWrap/>
            <w:vAlign w:val="bottom"/>
          </w:tcPr>
          <w:p w14:paraId="71B08B37" w14:textId="527FF37E"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88</w:t>
            </w:r>
          </w:p>
        </w:tc>
      </w:tr>
      <w:tr w:rsidR="0086102E" w:rsidRPr="001E51C7" w14:paraId="49516E3F"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89A617A" w14:textId="77777777" w:rsidR="0086102E" w:rsidRPr="001E51C7" w:rsidRDefault="0086102E" w:rsidP="0086102E">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371" w:type="dxa"/>
            <w:tcBorders>
              <w:top w:val="nil"/>
              <w:left w:val="nil"/>
              <w:bottom w:val="single" w:sz="4" w:space="0" w:color="auto"/>
              <w:right w:val="single" w:sz="4" w:space="0" w:color="auto"/>
            </w:tcBorders>
            <w:shd w:val="clear" w:color="auto" w:fill="auto"/>
            <w:noWrap/>
            <w:vAlign w:val="bottom"/>
          </w:tcPr>
          <w:p w14:paraId="059A702C" w14:textId="11AD00F8"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8.77871</w:t>
            </w:r>
          </w:p>
        </w:tc>
        <w:tc>
          <w:tcPr>
            <w:tcW w:w="1842" w:type="dxa"/>
            <w:tcBorders>
              <w:top w:val="nil"/>
              <w:left w:val="nil"/>
              <w:bottom w:val="single" w:sz="4" w:space="0" w:color="auto"/>
              <w:right w:val="single" w:sz="4" w:space="0" w:color="auto"/>
            </w:tcBorders>
            <w:shd w:val="clear" w:color="auto" w:fill="auto"/>
            <w:noWrap/>
            <w:vAlign w:val="bottom"/>
          </w:tcPr>
          <w:p w14:paraId="10CDFC36" w14:textId="350AD58E"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87</w:t>
            </w:r>
          </w:p>
        </w:tc>
      </w:tr>
      <w:tr w:rsidR="0086102E" w:rsidRPr="001E51C7" w14:paraId="64EB0650"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3FF3D6E" w14:textId="77777777" w:rsidR="0086102E" w:rsidRPr="001E51C7" w:rsidRDefault="0086102E" w:rsidP="0086102E">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371" w:type="dxa"/>
            <w:tcBorders>
              <w:top w:val="nil"/>
              <w:left w:val="nil"/>
              <w:bottom w:val="single" w:sz="4" w:space="0" w:color="auto"/>
              <w:right w:val="single" w:sz="4" w:space="0" w:color="auto"/>
            </w:tcBorders>
            <w:shd w:val="clear" w:color="auto" w:fill="auto"/>
            <w:noWrap/>
            <w:vAlign w:val="bottom"/>
          </w:tcPr>
          <w:p w14:paraId="01E476F0" w14:textId="7BAF698C"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86.301392</w:t>
            </w:r>
          </w:p>
        </w:tc>
        <w:tc>
          <w:tcPr>
            <w:tcW w:w="1842" w:type="dxa"/>
            <w:tcBorders>
              <w:top w:val="nil"/>
              <w:left w:val="nil"/>
              <w:bottom w:val="single" w:sz="4" w:space="0" w:color="auto"/>
              <w:right w:val="single" w:sz="4" w:space="0" w:color="auto"/>
            </w:tcBorders>
            <w:shd w:val="clear" w:color="auto" w:fill="auto"/>
            <w:noWrap/>
            <w:vAlign w:val="bottom"/>
          </w:tcPr>
          <w:p w14:paraId="34B37DBA" w14:textId="13710C35" w:rsidR="0086102E" w:rsidRPr="001E51C7" w:rsidRDefault="0086102E" w:rsidP="0086102E">
            <w:pPr>
              <w:widowControl/>
              <w:jc w:val="right"/>
              <w:rPr>
                <w:rFonts w:ascii="等线" w:eastAsia="等线" w:hAnsi="等线" w:cs="宋体"/>
                <w:kern w:val="0"/>
                <w:sz w:val="21"/>
                <w:szCs w:val="21"/>
              </w:rPr>
            </w:pPr>
            <w:r>
              <w:rPr>
                <w:rFonts w:ascii="等线" w:eastAsia="等线" w:hAnsi="等线" w:hint="eastAsia"/>
                <w:color w:val="000000"/>
                <w:sz w:val="22"/>
                <w:szCs w:val="22"/>
              </w:rPr>
              <w:t>86</w:t>
            </w:r>
          </w:p>
        </w:tc>
      </w:tr>
    </w:tbl>
    <w:p w14:paraId="275E0F52" w14:textId="77777777" w:rsidR="00833600" w:rsidRPr="001E51C7" w:rsidRDefault="00833600" w:rsidP="00833600">
      <w:pPr>
        <w:rPr>
          <w:b/>
        </w:rPr>
      </w:pPr>
    </w:p>
    <w:p w14:paraId="5E7E719D" w14:textId="77777777" w:rsidR="00833600" w:rsidRPr="001E51C7" w:rsidRDefault="00833600" w:rsidP="00833600">
      <w:pPr>
        <w:ind w:firstLineChars="150" w:firstLine="360"/>
      </w:pPr>
      <w:r>
        <w:rPr>
          <w:rFonts w:hint="eastAsia"/>
        </w:rPr>
        <w:t>O</w:t>
      </w:r>
      <w:r>
        <w:t>KCN-SEC-RLWE</w:t>
      </w:r>
      <w:r>
        <w:rPr>
          <w:rFonts w:hint="eastAsia"/>
        </w:rPr>
        <w:t>算法</w:t>
      </w:r>
      <w:r w:rsidRPr="001E51C7">
        <w:rPr>
          <w:rFonts w:hint="eastAsia"/>
        </w:rPr>
        <w:t>密钥解封装平均耗时统计结果如图</w:t>
      </w:r>
      <w:r w:rsidRPr="001E51C7">
        <w:rPr>
          <w:rFonts w:hint="eastAsia"/>
        </w:rPr>
        <w:t>4.3</w:t>
      </w:r>
      <w:r w:rsidRPr="001E51C7">
        <w:rPr>
          <w:rFonts w:hint="eastAsia"/>
        </w:rPr>
        <w:t>所示。</w:t>
      </w:r>
    </w:p>
    <w:p w14:paraId="33D9700C" w14:textId="02DBAD60" w:rsidR="00833600" w:rsidRPr="001E51C7" w:rsidRDefault="00FB6753" w:rsidP="00833600">
      <w:pPr>
        <w:ind w:left="960" w:hangingChars="400" w:hanging="960"/>
        <w:jc w:val="center"/>
      </w:pPr>
      <w:r>
        <w:rPr>
          <w:noProof/>
        </w:rPr>
        <w:lastRenderedPageBreak/>
        <w:pict w14:anchorId="734A423A">
          <v:shape id="_x0000_i1030" type="#_x0000_t75" style="width:361.65pt;height:160.7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">
            <v:imagedata r:id="rId23" o:title=""/>
            <o:lock v:ext="edit" aspectratio="f"/>
          </v:shape>
        </w:pict>
      </w:r>
    </w:p>
    <w:p w14:paraId="37AC584C" w14:textId="77777777"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 xml:space="preserve">4.3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密钥解封平均耗时统计</w:t>
      </w:r>
    </w:p>
    <w:p w14:paraId="69C43093" w14:textId="77777777" w:rsidR="00833600" w:rsidRPr="00A74F34" w:rsidRDefault="00833600" w:rsidP="00833600">
      <w:pPr>
        <w:ind w:left="960" w:hangingChars="400" w:hanging="960"/>
        <w:jc w:val="center"/>
      </w:pPr>
    </w:p>
    <w:p w14:paraId="268876DB" w14:textId="77777777" w:rsidR="00833600" w:rsidRDefault="00833600" w:rsidP="00833600">
      <w:pPr>
        <w:rPr>
          <w:b/>
          <w:color w:val="FF0000"/>
        </w:rPr>
      </w:pPr>
      <w:r>
        <w:rPr>
          <w:rFonts w:hint="eastAsia"/>
          <w:b/>
        </w:rPr>
        <w:t>测试结论：</w:t>
      </w:r>
      <w:r>
        <w:rPr>
          <w:b/>
          <w:color w:val="FF0000"/>
        </w:rPr>
        <w:tab/>
      </w:r>
    </w:p>
    <w:p w14:paraId="5C448846" w14:textId="3AA6A025" w:rsidR="00833600" w:rsidRPr="00C27EFE" w:rsidRDefault="00833600" w:rsidP="00833600">
      <w:r>
        <w:rPr>
          <w:rFonts w:hint="eastAsia"/>
          <w:b/>
          <w:color w:val="FF0000"/>
        </w:rPr>
        <w:t xml:space="preserve"> </w:t>
      </w:r>
      <w:r>
        <w:rPr>
          <w:b/>
          <w:color w:val="FF0000"/>
        </w:rPr>
        <w:t xml:space="preserve">   </w:t>
      </w:r>
      <w:r w:rsidRPr="005907CF">
        <w:rPr>
          <w:rFonts w:hint="eastAsia"/>
        </w:rPr>
        <w:t>在测试机上</w:t>
      </w:r>
      <w:r>
        <w:rPr>
          <w:rFonts w:hint="eastAsia"/>
        </w:rPr>
        <w:t>O</w:t>
      </w:r>
      <w:r>
        <w:t>KCN-SEC-RLWE</w:t>
      </w:r>
      <w:r>
        <w:rPr>
          <w:rFonts w:hint="eastAsia"/>
        </w:rPr>
        <w:t>算法的</w:t>
      </w:r>
      <w:r w:rsidRPr="005907CF">
        <w:rPr>
          <w:rFonts w:hint="eastAsia"/>
        </w:rPr>
        <w:t>单次</w:t>
      </w:r>
      <w:r>
        <w:rPr>
          <w:rFonts w:hint="eastAsia"/>
        </w:rPr>
        <w:t>解封装</w:t>
      </w:r>
      <w:r w:rsidRPr="005907CF">
        <w:rPr>
          <w:rFonts w:hint="eastAsia"/>
        </w:rPr>
        <w:t>平均耗时</w:t>
      </w:r>
      <w:r>
        <w:rPr>
          <w:rFonts w:hint="eastAsia"/>
        </w:rPr>
        <w:t>约为</w:t>
      </w:r>
      <w:r w:rsidR="00ED14E5">
        <w:t>86</w:t>
      </w:r>
      <w:r w:rsidRPr="005907CF">
        <w:rPr>
          <w:rFonts w:hint="eastAsia"/>
        </w:rPr>
        <w:t>微秒</w:t>
      </w:r>
      <w:r>
        <w:rPr>
          <w:rFonts w:hint="eastAsia"/>
        </w:rPr>
        <w:t>。</w:t>
      </w:r>
    </w:p>
    <w:p w14:paraId="4C2CC1AA" w14:textId="77777777" w:rsidR="00833600" w:rsidRPr="001E51C7" w:rsidRDefault="00833600" w:rsidP="00833600">
      <w:pPr>
        <w:rPr>
          <w:b/>
        </w:rPr>
      </w:pPr>
    </w:p>
    <w:p w14:paraId="6C0E8799" w14:textId="77777777" w:rsidR="00833600" w:rsidRPr="00053AAD" w:rsidRDefault="00833600" w:rsidP="00833600">
      <w:pPr>
        <w:pStyle w:val="30"/>
        <w:rPr>
          <w:lang w:val="en-US"/>
        </w:rPr>
      </w:pPr>
      <w:bookmarkStart w:id="94" w:name="_Toc1670987"/>
      <w:bookmarkStart w:id="95" w:name="_Toc4078767"/>
      <w:r>
        <w:rPr>
          <w:rFonts w:hint="eastAsia"/>
        </w:rPr>
        <w:t>A</w:t>
      </w:r>
      <w:r w:rsidRPr="001E5E00">
        <w:t>KCN</w:t>
      </w:r>
      <w:r>
        <w:rPr>
          <w:rFonts w:hint="eastAsia"/>
        </w:rPr>
        <w:t>-</w:t>
      </w:r>
      <w:r w:rsidRPr="001E5E00">
        <w:t>SEC-RLWE</w:t>
      </w:r>
      <w:r>
        <w:t>-</w:t>
      </w:r>
      <w:r w:rsidRPr="00DE175F">
        <w:rPr>
          <w:rFonts w:hint="eastAsia"/>
        </w:rPr>
        <w:t>密钥生成</w:t>
      </w:r>
      <w:bookmarkEnd w:id="94"/>
      <w:bookmarkEnd w:id="95"/>
    </w:p>
    <w:p w14:paraId="0474E78E" w14:textId="77777777" w:rsidR="00833600" w:rsidRDefault="00833600" w:rsidP="00833600">
      <w:r>
        <w:rPr>
          <w:rFonts w:hint="eastAsia"/>
        </w:rPr>
        <w:t>案例编号：</w:t>
      </w:r>
      <w:r>
        <w:t>akcn-kem-pt01</w:t>
      </w:r>
    </w:p>
    <w:p w14:paraId="13E3E684" w14:textId="77777777" w:rsidR="00833600" w:rsidRDefault="00833600" w:rsidP="00833600">
      <w:r>
        <w:rPr>
          <w:rFonts w:hint="eastAsia"/>
        </w:rPr>
        <w:t>案例说明：对</w:t>
      </w:r>
      <w:r>
        <w:t>AKCN-SEC-RLWE</w:t>
      </w:r>
      <w:r>
        <w:rPr>
          <w:rFonts w:hint="eastAsia"/>
        </w:rPr>
        <w:t>算法生成密钥的性能统</w:t>
      </w:r>
      <w:r w:rsidRPr="00EE4059">
        <w:rPr>
          <w:rFonts w:hint="eastAsia"/>
        </w:rPr>
        <w:t>计。</w:t>
      </w:r>
    </w:p>
    <w:p w14:paraId="290F04B6" w14:textId="77777777" w:rsidR="00833600" w:rsidRDefault="00833600" w:rsidP="00833600">
      <w:r>
        <w:rPr>
          <w:rFonts w:hint="eastAsia"/>
        </w:rPr>
        <w:t>统计指标：耗时。</w:t>
      </w:r>
    </w:p>
    <w:p w14:paraId="40347AC8" w14:textId="77777777" w:rsidR="00833600" w:rsidRDefault="00833600" w:rsidP="00833600">
      <w:r>
        <w:rPr>
          <w:rFonts w:hint="eastAsia"/>
        </w:rPr>
        <w:t>测试步骤：</w:t>
      </w:r>
    </w:p>
    <w:p w14:paraId="38571B21" w14:textId="77777777" w:rsidR="00833600" w:rsidRPr="005907CF" w:rsidRDefault="00833600" w:rsidP="00833600">
      <w:r>
        <w:rPr>
          <w:rFonts w:hint="eastAsia"/>
          <w:b/>
        </w:rPr>
        <w:t>第一步：</w:t>
      </w:r>
      <w:r w:rsidRPr="0029134B">
        <w:rPr>
          <w:rFonts w:hint="eastAsia"/>
        </w:rPr>
        <w:t>数据准备</w:t>
      </w:r>
      <w:r>
        <w:rPr>
          <w:rFonts w:hint="eastAsia"/>
        </w:rPr>
        <w:t>：</w:t>
      </w:r>
      <w:r w:rsidRPr="005907CF">
        <w:rPr>
          <w:rFonts w:hint="eastAsia"/>
        </w:rPr>
        <w:t>无</w:t>
      </w:r>
      <w:r>
        <w:rPr>
          <w:rFonts w:hint="eastAsia"/>
        </w:rPr>
        <w:t>。</w:t>
      </w:r>
    </w:p>
    <w:p w14:paraId="00B89DFA" w14:textId="77777777" w:rsidR="00833600" w:rsidRDefault="00833600" w:rsidP="00833600">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个的情况，对生成密钥统计总耗时和单次耗时，最终归纳出单次密钥生成耗时的收敛值。相关耗时的变化情况如表</w:t>
      </w:r>
      <w:r>
        <w:rPr>
          <w:rFonts w:hint="eastAsia"/>
        </w:rPr>
        <w:t>4.</w:t>
      </w:r>
      <w:r>
        <w:t>5</w:t>
      </w:r>
      <w:r>
        <w:rPr>
          <w:rFonts w:hint="eastAsia"/>
        </w:rPr>
        <w:t>所示：</w:t>
      </w:r>
    </w:p>
    <w:p w14:paraId="45914341" w14:textId="77777777"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4.</w:t>
      </w:r>
      <w:r>
        <w:rPr>
          <w:sz w:val="21"/>
          <w:szCs w:val="21"/>
        </w:rPr>
        <w:t>5</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密钥生成耗时统计</w:t>
      </w:r>
    </w:p>
    <w:tbl>
      <w:tblPr>
        <w:tblW w:w="4346" w:type="dxa"/>
        <w:jc w:val="center"/>
        <w:tblLook w:val="04A0" w:firstRow="1" w:lastRow="0" w:firstColumn="1" w:lastColumn="0" w:noHBand="0" w:noVBand="1"/>
      </w:tblPr>
      <w:tblGrid>
        <w:gridCol w:w="1034"/>
        <w:gridCol w:w="1452"/>
        <w:gridCol w:w="1860"/>
      </w:tblGrid>
      <w:tr w:rsidR="00833600" w:rsidRPr="001E51C7" w14:paraId="72EE1E7B" w14:textId="77777777" w:rsidTr="00063BF0">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E00BC" w14:textId="77777777" w:rsidR="00833600" w:rsidRPr="001E51C7" w:rsidRDefault="00833600" w:rsidP="00063BF0">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14:paraId="29FF15B9"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39F12390"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174FB6" w:rsidRPr="001E51C7" w14:paraId="466EDE96"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414465A"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452" w:type="dxa"/>
            <w:tcBorders>
              <w:top w:val="nil"/>
              <w:left w:val="nil"/>
              <w:bottom w:val="single" w:sz="4" w:space="0" w:color="auto"/>
              <w:right w:val="single" w:sz="4" w:space="0" w:color="auto"/>
            </w:tcBorders>
            <w:shd w:val="clear" w:color="auto" w:fill="auto"/>
            <w:noWrap/>
            <w:vAlign w:val="bottom"/>
          </w:tcPr>
          <w:p w14:paraId="08DBB34E" w14:textId="6AD4AB69"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0.000784</w:t>
            </w:r>
          </w:p>
        </w:tc>
        <w:tc>
          <w:tcPr>
            <w:tcW w:w="1860" w:type="dxa"/>
            <w:tcBorders>
              <w:top w:val="nil"/>
              <w:left w:val="nil"/>
              <w:bottom w:val="single" w:sz="4" w:space="0" w:color="auto"/>
              <w:right w:val="single" w:sz="4" w:space="0" w:color="auto"/>
            </w:tcBorders>
            <w:shd w:val="clear" w:color="auto" w:fill="auto"/>
            <w:noWrap/>
            <w:vAlign w:val="bottom"/>
          </w:tcPr>
          <w:p w14:paraId="6F7A6B2F" w14:textId="7BC0DE1E"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284</w:t>
            </w:r>
          </w:p>
        </w:tc>
      </w:tr>
      <w:tr w:rsidR="00174FB6" w:rsidRPr="001E51C7" w14:paraId="4ECD364D"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65E0BB7"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452" w:type="dxa"/>
            <w:tcBorders>
              <w:top w:val="nil"/>
              <w:left w:val="nil"/>
              <w:bottom w:val="single" w:sz="4" w:space="0" w:color="auto"/>
              <w:right w:val="single" w:sz="4" w:space="0" w:color="auto"/>
            </w:tcBorders>
            <w:shd w:val="clear" w:color="auto" w:fill="auto"/>
            <w:noWrap/>
            <w:vAlign w:val="bottom"/>
          </w:tcPr>
          <w:p w14:paraId="00F4428D" w14:textId="31161238"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0.005185</w:t>
            </w:r>
          </w:p>
        </w:tc>
        <w:tc>
          <w:tcPr>
            <w:tcW w:w="1860" w:type="dxa"/>
            <w:tcBorders>
              <w:top w:val="nil"/>
              <w:left w:val="nil"/>
              <w:bottom w:val="single" w:sz="4" w:space="0" w:color="auto"/>
              <w:right w:val="single" w:sz="4" w:space="0" w:color="auto"/>
            </w:tcBorders>
            <w:shd w:val="clear" w:color="auto" w:fill="auto"/>
            <w:noWrap/>
            <w:vAlign w:val="bottom"/>
          </w:tcPr>
          <w:p w14:paraId="35A9D13F" w14:textId="36C5C8C8"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258</w:t>
            </w:r>
          </w:p>
        </w:tc>
      </w:tr>
      <w:tr w:rsidR="00174FB6" w:rsidRPr="001E51C7" w14:paraId="46369690"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1A91A2A"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452" w:type="dxa"/>
            <w:tcBorders>
              <w:top w:val="nil"/>
              <w:left w:val="nil"/>
              <w:bottom w:val="single" w:sz="4" w:space="0" w:color="auto"/>
              <w:right w:val="single" w:sz="4" w:space="0" w:color="auto"/>
            </w:tcBorders>
            <w:shd w:val="clear" w:color="auto" w:fill="auto"/>
            <w:noWrap/>
            <w:vAlign w:val="bottom"/>
          </w:tcPr>
          <w:p w14:paraId="3F5D9034" w14:textId="5CB483B6"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0.021432</w:t>
            </w:r>
          </w:p>
        </w:tc>
        <w:tc>
          <w:tcPr>
            <w:tcW w:w="1860" w:type="dxa"/>
            <w:tcBorders>
              <w:top w:val="nil"/>
              <w:left w:val="nil"/>
              <w:bottom w:val="single" w:sz="4" w:space="0" w:color="auto"/>
              <w:right w:val="single" w:sz="4" w:space="0" w:color="auto"/>
            </w:tcBorders>
            <w:shd w:val="clear" w:color="auto" w:fill="auto"/>
            <w:noWrap/>
            <w:vAlign w:val="bottom"/>
          </w:tcPr>
          <w:p w14:paraId="0371F7A8" w14:textId="142DBBE8"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214</w:t>
            </w:r>
          </w:p>
        </w:tc>
      </w:tr>
      <w:tr w:rsidR="00174FB6" w:rsidRPr="001E51C7" w14:paraId="17430B7B"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73AE46F"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452" w:type="dxa"/>
            <w:tcBorders>
              <w:top w:val="nil"/>
              <w:left w:val="nil"/>
              <w:bottom w:val="single" w:sz="4" w:space="0" w:color="auto"/>
              <w:right w:val="single" w:sz="4" w:space="0" w:color="auto"/>
            </w:tcBorders>
            <w:shd w:val="clear" w:color="auto" w:fill="auto"/>
            <w:noWrap/>
            <w:vAlign w:val="bottom"/>
          </w:tcPr>
          <w:p w14:paraId="695A5328" w14:textId="398E5E24"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0.195484</w:t>
            </w:r>
          </w:p>
        </w:tc>
        <w:tc>
          <w:tcPr>
            <w:tcW w:w="1860" w:type="dxa"/>
            <w:tcBorders>
              <w:top w:val="nil"/>
              <w:left w:val="nil"/>
              <w:bottom w:val="single" w:sz="4" w:space="0" w:color="auto"/>
              <w:right w:val="single" w:sz="4" w:space="0" w:color="auto"/>
            </w:tcBorders>
            <w:shd w:val="clear" w:color="auto" w:fill="auto"/>
            <w:noWrap/>
            <w:vAlign w:val="bottom"/>
          </w:tcPr>
          <w:p w14:paraId="493527C2" w14:textId="25BE6106"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195</w:t>
            </w:r>
          </w:p>
        </w:tc>
      </w:tr>
      <w:tr w:rsidR="00174FB6" w:rsidRPr="001E51C7" w14:paraId="2FD71985"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21C2489"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452" w:type="dxa"/>
            <w:tcBorders>
              <w:top w:val="nil"/>
              <w:left w:val="nil"/>
              <w:bottom w:val="single" w:sz="4" w:space="0" w:color="auto"/>
              <w:right w:val="single" w:sz="4" w:space="0" w:color="auto"/>
            </w:tcBorders>
            <w:shd w:val="clear" w:color="auto" w:fill="auto"/>
            <w:noWrap/>
            <w:vAlign w:val="bottom"/>
          </w:tcPr>
          <w:p w14:paraId="0CB24DC0" w14:textId="139CE3C5"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1.974097</w:t>
            </w:r>
          </w:p>
        </w:tc>
        <w:tc>
          <w:tcPr>
            <w:tcW w:w="1860" w:type="dxa"/>
            <w:tcBorders>
              <w:top w:val="nil"/>
              <w:left w:val="nil"/>
              <w:bottom w:val="single" w:sz="4" w:space="0" w:color="auto"/>
              <w:right w:val="single" w:sz="4" w:space="0" w:color="auto"/>
            </w:tcBorders>
            <w:shd w:val="clear" w:color="auto" w:fill="auto"/>
            <w:noWrap/>
            <w:vAlign w:val="bottom"/>
          </w:tcPr>
          <w:p w14:paraId="2F5D7826" w14:textId="04DAC613"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197</w:t>
            </w:r>
          </w:p>
        </w:tc>
      </w:tr>
      <w:tr w:rsidR="00174FB6" w:rsidRPr="001E51C7" w14:paraId="6E3517A1"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9FAD818"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452" w:type="dxa"/>
            <w:tcBorders>
              <w:top w:val="nil"/>
              <w:left w:val="nil"/>
              <w:bottom w:val="single" w:sz="4" w:space="0" w:color="auto"/>
              <w:right w:val="single" w:sz="4" w:space="0" w:color="auto"/>
            </w:tcBorders>
            <w:shd w:val="clear" w:color="auto" w:fill="auto"/>
            <w:noWrap/>
            <w:vAlign w:val="bottom"/>
          </w:tcPr>
          <w:p w14:paraId="574111EE" w14:textId="57ED81A5"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19.61506</w:t>
            </w:r>
          </w:p>
        </w:tc>
        <w:tc>
          <w:tcPr>
            <w:tcW w:w="1860" w:type="dxa"/>
            <w:tcBorders>
              <w:top w:val="nil"/>
              <w:left w:val="nil"/>
              <w:bottom w:val="single" w:sz="4" w:space="0" w:color="auto"/>
              <w:right w:val="single" w:sz="4" w:space="0" w:color="auto"/>
            </w:tcBorders>
            <w:shd w:val="clear" w:color="auto" w:fill="auto"/>
            <w:noWrap/>
            <w:vAlign w:val="bottom"/>
          </w:tcPr>
          <w:p w14:paraId="7659CDB2" w14:textId="4D93805D"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196</w:t>
            </w:r>
          </w:p>
        </w:tc>
      </w:tr>
      <w:tr w:rsidR="00174FB6" w:rsidRPr="001E51C7" w14:paraId="7CE76CEC"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5D85FF9"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452" w:type="dxa"/>
            <w:tcBorders>
              <w:top w:val="nil"/>
              <w:left w:val="nil"/>
              <w:bottom w:val="single" w:sz="4" w:space="0" w:color="auto"/>
              <w:right w:val="single" w:sz="4" w:space="0" w:color="auto"/>
            </w:tcBorders>
            <w:shd w:val="clear" w:color="auto" w:fill="auto"/>
            <w:noWrap/>
            <w:vAlign w:val="bottom"/>
          </w:tcPr>
          <w:p w14:paraId="58E676E6" w14:textId="2EB05F6E"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196.2495</w:t>
            </w:r>
          </w:p>
        </w:tc>
        <w:tc>
          <w:tcPr>
            <w:tcW w:w="1860" w:type="dxa"/>
            <w:tcBorders>
              <w:top w:val="nil"/>
              <w:left w:val="nil"/>
              <w:bottom w:val="single" w:sz="4" w:space="0" w:color="auto"/>
              <w:right w:val="single" w:sz="4" w:space="0" w:color="auto"/>
            </w:tcBorders>
            <w:shd w:val="clear" w:color="auto" w:fill="auto"/>
            <w:noWrap/>
            <w:vAlign w:val="bottom"/>
          </w:tcPr>
          <w:p w14:paraId="1C6C2C2D" w14:textId="3F49CB2A"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196</w:t>
            </w:r>
          </w:p>
        </w:tc>
      </w:tr>
    </w:tbl>
    <w:p w14:paraId="554A8AE0" w14:textId="77777777" w:rsidR="00833600" w:rsidRPr="001E51C7" w:rsidRDefault="00833600" w:rsidP="00833600">
      <w:pPr>
        <w:ind w:left="964" w:hangingChars="400" w:hanging="964"/>
        <w:rPr>
          <w:b/>
        </w:rPr>
      </w:pPr>
    </w:p>
    <w:p w14:paraId="27BE9801" w14:textId="77777777" w:rsidR="00833600" w:rsidRDefault="00833600" w:rsidP="00833600">
      <w:pPr>
        <w:widowControl/>
        <w:jc w:val="left"/>
        <w:rPr>
          <w:rFonts w:ascii="宋体" w:hAnsi="宋体" w:cs="宋体"/>
          <w:kern w:val="0"/>
          <w:szCs w:val="24"/>
        </w:rPr>
      </w:pPr>
      <w:r>
        <w:rPr>
          <w:rFonts w:ascii="宋体" w:hAnsi="宋体" w:cs="宋体" w:hint="eastAsia"/>
          <w:kern w:val="0"/>
          <w:szCs w:val="24"/>
        </w:rPr>
        <w:t xml:space="preserve"> </w:t>
      </w:r>
      <w:r>
        <w:rPr>
          <w:rFonts w:ascii="宋体" w:hAnsi="宋体" w:cs="宋体"/>
          <w:kern w:val="0"/>
          <w:szCs w:val="24"/>
        </w:rPr>
        <w:t xml:space="preserve">   </w:t>
      </w:r>
      <w:r>
        <w:rPr>
          <w:rFonts w:hint="eastAsia"/>
        </w:rPr>
        <w:t>AKCN</w:t>
      </w:r>
      <w:r>
        <w:t>-SEC-RLWE</w:t>
      </w:r>
      <w:r>
        <w:rPr>
          <w:rFonts w:hint="eastAsia"/>
        </w:rPr>
        <w:t>算法密钥生成平均耗时统计结果如图</w:t>
      </w:r>
      <w:r>
        <w:rPr>
          <w:rFonts w:hint="eastAsia"/>
        </w:rPr>
        <w:t>4.</w:t>
      </w:r>
      <w:r>
        <w:t>4</w:t>
      </w:r>
      <w:r>
        <w:rPr>
          <w:rFonts w:hint="eastAsia"/>
        </w:rPr>
        <w:t>所示。</w:t>
      </w:r>
    </w:p>
    <w:p w14:paraId="55DA3607" w14:textId="06490D4F" w:rsidR="00833600" w:rsidRDefault="00FB6753" w:rsidP="00833600">
      <w:pPr>
        <w:widowControl/>
        <w:jc w:val="center"/>
        <w:rPr>
          <w:rFonts w:ascii="宋体" w:hAnsi="宋体" w:cs="宋体"/>
          <w:kern w:val="0"/>
          <w:szCs w:val="24"/>
        </w:rPr>
      </w:pPr>
      <w:r>
        <w:rPr>
          <w:noProof/>
        </w:rPr>
        <w:lastRenderedPageBreak/>
        <w:pict w14:anchorId="3C6EEB63">
          <v:shape id="_x0000_i1031" type="#_x0000_t75" style="width:361.65pt;height:148.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">
            <v:imagedata r:id="rId24" o:title=""/>
            <o:lock v:ext="edit" aspectratio="f"/>
          </v:shape>
        </w:pict>
      </w:r>
    </w:p>
    <w:p w14:paraId="2F579850" w14:textId="77777777" w:rsidR="00833600" w:rsidRPr="00541A62" w:rsidRDefault="00833600" w:rsidP="00833600">
      <w:pPr>
        <w:jc w:val="center"/>
        <w:rPr>
          <w:color w:val="FF0000"/>
          <w:sz w:val="21"/>
          <w:szCs w:val="21"/>
        </w:rPr>
      </w:pPr>
      <w:r w:rsidRPr="001E51C7">
        <w:rPr>
          <w:rFonts w:hint="eastAsia"/>
          <w:sz w:val="21"/>
          <w:szCs w:val="21"/>
        </w:rPr>
        <w:t>图</w:t>
      </w:r>
      <w:r w:rsidRPr="001E51C7">
        <w:rPr>
          <w:rFonts w:hint="eastAsia"/>
          <w:sz w:val="21"/>
          <w:szCs w:val="21"/>
        </w:rPr>
        <w:t>4.</w:t>
      </w:r>
      <w:r>
        <w:rPr>
          <w:sz w:val="21"/>
          <w:szCs w:val="21"/>
        </w:rPr>
        <w:t>4</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密钥生成平均耗时统计</w:t>
      </w:r>
    </w:p>
    <w:p w14:paraId="4E7B12DF" w14:textId="77777777" w:rsidR="00833600" w:rsidRDefault="00833600" w:rsidP="00833600">
      <w:pPr>
        <w:rPr>
          <w:b/>
        </w:rPr>
      </w:pPr>
      <w:r>
        <w:rPr>
          <w:rFonts w:hint="eastAsia"/>
          <w:b/>
        </w:rPr>
        <w:t>测试结论：</w:t>
      </w:r>
    </w:p>
    <w:p w14:paraId="628FDEBC" w14:textId="7F97CDA2" w:rsidR="00833600" w:rsidRPr="005907CF" w:rsidRDefault="00833600" w:rsidP="00833600">
      <w:pPr>
        <w:ind w:firstLineChars="200" w:firstLine="480"/>
      </w:pPr>
      <w:r w:rsidRPr="005907CF">
        <w:rPr>
          <w:rFonts w:hint="eastAsia"/>
        </w:rPr>
        <w:t>在测试机上</w:t>
      </w:r>
      <w:r>
        <w:rPr>
          <w:rFonts w:hint="eastAsia"/>
        </w:rPr>
        <w:t>AKCN</w:t>
      </w:r>
      <w:r>
        <w:t>-SEC-RLWE</w:t>
      </w:r>
      <w:r>
        <w:rPr>
          <w:rFonts w:hint="eastAsia"/>
        </w:rPr>
        <w:t>算法的</w:t>
      </w:r>
      <w:r w:rsidRPr="005907CF">
        <w:rPr>
          <w:rFonts w:hint="eastAsia"/>
        </w:rPr>
        <w:t>单次密钥</w:t>
      </w:r>
      <w:r>
        <w:rPr>
          <w:rFonts w:hint="eastAsia"/>
        </w:rPr>
        <w:t>生成</w:t>
      </w:r>
      <w:r w:rsidRPr="005907CF">
        <w:rPr>
          <w:rFonts w:hint="eastAsia"/>
        </w:rPr>
        <w:t>平均耗</w:t>
      </w:r>
      <w:r>
        <w:rPr>
          <w:rFonts w:hint="eastAsia"/>
        </w:rPr>
        <w:t>时约为</w:t>
      </w:r>
      <w:r w:rsidR="001C0987">
        <w:t>196</w:t>
      </w:r>
      <w:r w:rsidRPr="005907CF">
        <w:rPr>
          <w:rFonts w:hint="eastAsia"/>
        </w:rPr>
        <w:t>微秒</w:t>
      </w:r>
      <w:r>
        <w:rPr>
          <w:rFonts w:hint="eastAsia"/>
        </w:rPr>
        <w:t>。</w:t>
      </w:r>
    </w:p>
    <w:p w14:paraId="4460B773" w14:textId="77777777" w:rsidR="00833600" w:rsidRPr="0093211F" w:rsidRDefault="00833600" w:rsidP="00833600">
      <w:pPr>
        <w:rPr>
          <w:b/>
          <w:color w:val="FF0000"/>
        </w:rPr>
      </w:pPr>
    </w:p>
    <w:p w14:paraId="4D6A98DC" w14:textId="77777777" w:rsidR="00833600" w:rsidRPr="00053AAD" w:rsidRDefault="00833600" w:rsidP="00833600">
      <w:pPr>
        <w:pStyle w:val="30"/>
        <w:rPr>
          <w:lang w:val="en-US"/>
        </w:rPr>
      </w:pPr>
      <w:bookmarkStart w:id="96" w:name="_Toc1670988"/>
      <w:bookmarkStart w:id="97" w:name="_Toc4078768"/>
      <w:r>
        <w:t>A</w:t>
      </w:r>
      <w:r w:rsidRPr="001E5E00">
        <w:t>KCN</w:t>
      </w:r>
      <w:r>
        <w:rPr>
          <w:rFonts w:hint="eastAsia"/>
        </w:rPr>
        <w:t>-</w:t>
      </w:r>
      <w:r w:rsidRPr="001E5E00">
        <w:t>SEC-RLWE</w:t>
      </w:r>
      <w:r>
        <w:t>-</w:t>
      </w:r>
      <w:r>
        <w:rPr>
          <w:rFonts w:hint="eastAsia"/>
        </w:rPr>
        <w:t>封装</w:t>
      </w:r>
      <w:bookmarkEnd w:id="96"/>
      <w:bookmarkEnd w:id="97"/>
    </w:p>
    <w:p w14:paraId="0D7700D9" w14:textId="77777777" w:rsidR="00833600" w:rsidRDefault="00833600" w:rsidP="00833600">
      <w:r>
        <w:rPr>
          <w:rFonts w:hint="eastAsia"/>
        </w:rPr>
        <w:t>案例编号：</w:t>
      </w:r>
      <w:r>
        <w:t>akcn-kem-pt02</w:t>
      </w:r>
    </w:p>
    <w:p w14:paraId="29683EE7" w14:textId="77777777" w:rsidR="00833600" w:rsidRDefault="00833600" w:rsidP="00833600">
      <w:r>
        <w:rPr>
          <w:rFonts w:hint="eastAsia"/>
        </w:rPr>
        <w:t>案例说明：测试</w:t>
      </w:r>
      <w:r>
        <w:rPr>
          <w:rFonts w:hint="eastAsia"/>
        </w:rPr>
        <w:t>AKCN</w:t>
      </w:r>
      <w:r>
        <w:t>-SEC-RLWE</w:t>
      </w:r>
      <w:r>
        <w:rPr>
          <w:rFonts w:hint="eastAsia"/>
        </w:rPr>
        <w:t>算法密钥封装的性能。</w:t>
      </w:r>
    </w:p>
    <w:p w14:paraId="1F41F4FE" w14:textId="77777777" w:rsidR="00833600" w:rsidRDefault="00833600" w:rsidP="00833600">
      <w:r>
        <w:rPr>
          <w:rFonts w:hint="eastAsia"/>
        </w:rPr>
        <w:t>统计指标：耗时。</w:t>
      </w:r>
    </w:p>
    <w:p w14:paraId="40607C48" w14:textId="77777777" w:rsidR="00833600" w:rsidRDefault="00833600" w:rsidP="00833600">
      <w:r>
        <w:rPr>
          <w:rFonts w:hint="eastAsia"/>
        </w:rPr>
        <w:t>测试步骤：</w:t>
      </w:r>
    </w:p>
    <w:p w14:paraId="508C9EFC" w14:textId="77777777" w:rsidR="00833600" w:rsidRDefault="00833600" w:rsidP="00833600">
      <w:pPr>
        <w:ind w:left="964" w:hangingChars="400" w:hanging="964"/>
      </w:pPr>
      <w:r>
        <w:rPr>
          <w:rFonts w:hint="eastAsia"/>
          <w:b/>
        </w:rPr>
        <w:t>第一步：</w:t>
      </w:r>
      <w:r>
        <w:rPr>
          <w:rFonts w:hint="eastAsia"/>
        </w:rPr>
        <w:t>数据准备：每次封装前先生成一组密钥。</w:t>
      </w:r>
    </w:p>
    <w:p w14:paraId="3DBC18AA" w14:textId="77777777" w:rsidR="00833600" w:rsidRPr="001E51C7" w:rsidRDefault="00833600" w:rsidP="00833600">
      <w:pPr>
        <w:ind w:left="964" w:hangingChars="400" w:hanging="964"/>
      </w:pPr>
      <w:r>
        <w:rPr>
          <w:rFonts w:hint="eastAsia"/>
          <w:b/>
        </w:rPr>
        <w:t>第二步：</w:t>
      </w:r>
      <w:r>
        <w:rPr>
          <w:rFonts w:hint="eastAsia"/>
        </w:rPr>
        <w:t>按一次进行的密钥封装数分别是</w:t>
      </w:r>
      <w:r w:rsidRPr="00074F98">
        <w:rPr>
          <w:rFonts w:ascii="宋体" w:hAnsi="宋体" w:hint="eastAsia"/>
        </w:rPr>
        <w:t>1、1</w:t>
      </w:r>
      <w:r w:rsidRPr="00074F98">
        <w:rPr>
          <w:rFonts w:ascii="宋体" w:hAnsi="宋体"/>
        </w:rPr>
        <w:t>0</w:t>
      </w:r>
      <w:r w:rsidRPr="00074F98">
        <w:rPr>
          <w:rFonts w:ascii="宋体" w:hAnsi="宋体" w:hint="eastAsia"/>
        </w:rPr>
        <w:t>、1</w:t>
      </w:r>
      <w:r w:rsidRPr="00074F98">
        <w:rPr>
          <w:rFonts w:ascii="宋体" w:hAnsi="宋体"/>
        </w:rPr>
        <w:t>00</w:t>
      </w:r>
      <w:r w:rsidRPr="00074F98">
        <w:rPr>
          <w:rFonts w:ascii="宋体" w:hAnsi="宋体" w:hint="eastAsia"/>
        </w:rPr>
        <w:t>、1</w:t>
      </w:r>
      <w:r w:rsidRPr="00074F98">
        <w:rPr>
          <w:rFonts w:ascii="宋体" w:hAnsi="宋体"/>
        </w:rPr>
        <w:t>000</w:t>
      </w:r>
      <w:r w:rsidRPr="00074F98">
        <w:rPr>
          <w:rFonts w:ascii="宋体" w:hAnsi="宋体" w:hint="eastAsia"/>
        </w:rPr>
        <w:t>、1</w:t>
      </w:r>
      <w:r w:rsidRPr="00074F98">
        <w:rPr>
          <w:rFonts w:ascii="宋体" w:hAnsi="宋体"/>
        </w:rPr>
        <w:t>0000</w:t>
      </w:r>
      <w:r w:rsidRPr="00074F98">
        <w:rPr>
          <w:rFonts w:ascii="宋体" w:hAnsi="宋体" w:hint="eastAsia"/>
        </w:rPr>
        <w:t>、1</w:t>
      </w:r>
      <w:r w:rsidRPr="00074F98">
        <w:rPr>
          <w:rFonts w:ascii="宋体" w:hAnsi="宋体"/>
        </w:rPr>
        <w:t>00000</w:t>
      </w:r>
      <w:r w:rsidRPr="00074F98">
        <w:rPr>
          <w:rFonts w:ascii="宋体" w:hAnsi="宋体" w:hint="eastAsia"/>
        </w:rPr>
        <w:t>、1</w:t>
      </w:r>
      <w:r w:rsidRPr="00074F98">
        <w:rPr>
          <w:rFonts w:ascii="宋体" w:hAnsi="宋体"/>
        </w:rPr>
        <w:t>000000</w:t>
      </w:r>
      <w:r>
        <w:rPr>
          <w:rFonts w:hint="eastAsia"/>
        </w:rPr>
        <w:t>次的情况，对密钥封装统计总耗时和单次耗时，最终归纳出单次封装耗时的收敛值。相关耗时的变化情况</w:t>
      </w:r>
      <w:r w:rsidRPr="001E51C7">
        <w:rPr>
          <w:rFonts w:hint="eastAsia"/>
        </w:rPr>
        <w:t>如表</w:t>
      </w:r>
      <w:r w:rsidRPr="001E51C7">
        <w:rPr>
          <w:rFonts w:hint="eastAsia"/>
        </w:rPr>
        <w:t>4.</w:t>
      </w:r>
      <w:r>
        <w:t>6</w:t>
      </w:r>
      <w:r w:rsidRPr="001E51C7">
        <w:rPr>
          <w:rFonts w:hint="eastAsia"/>
        </w:rPr>
        <w:t>所示。</w:t>
      </w:r>
    </w:p>
    <w:p w14:paraId="740B19E8" w14:textId="77777777"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4.</w:t>
      </w:r>
      <w:r>
        <w:rPr>
          <w:sz w:val="21"/>
          <w:szCs w:val="21"/>
        </w:rPr>
        <w:t>6</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密钥封装耗时统计</w:t>
      </w:r>
    </w:p>
    <w:tbl>
      <w:tblPr>
        <w:tblW w:w="4261" w:type="dxa"/>
        <w:jc w:val="center"/>
        <w:tblLook w:val="04A0" w:firstRow="1" w:lastRow="0" w:firstColumn="1" w:lastColumn="0" w:noHBand="0" w:noVBand="1"/>
      </w:tblPr>
      <w:tblGrid>
        <w:gridCol w:w="1034"/>
        <w:gridCol w:w="1384"/>
        <w:gridCol w:w="1843"/>
      </w:tblGrid>
      <w:tr w:rsidR="00833600" w:rsidRPr="001E51C7" w14:paraId="46EA6EFA" w14:textId="77777777" w:rsidTr="00063BF0">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EDC58D"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04C09E33"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C81B42F"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174FB6" w:rsidRPr="001E51C7" w14:paraId="75A7AB63"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AB0490F"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84" w:type="dxa"/>
            <w:tcBorders>
              <w:top w:val="nil"/>
              <w:left w:val="nil"/>
              <w:bottom w:val="single" w:sz="4" w:space="0" w:color="auto"/>
              <w:right w:val="single" w:sz="4" w:space="0" w:color="auto"/>
            </w:tcBorders>
            <w:shd w:val="clear" w:color="auto" w:fill="auto"/>
            <w:noWrap/>
            <w:vAlign w:val="bottom"/>
          </w:tcPr>
          <w:p w14:paraId="47EF8EEE" w14:textId="2E6BEA93"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0.000459</w:t>
            </w:r>
          </w:p>
        </w:tc>
        <w:tc>
          <w:tcPr>
            <w:tcW w:w="1843" w:type="dxa"/>
            <w:tcBorders>
              <w:top w:val="nil"/>
              <w:left w:val="nil"/>
              <w:bottom w:val="single" w:sz="4" w:space="0" w:color="auto"/>
              <w:right w:val="single" w:sz="4" w:space="0" w:color="auto"/>
            </w:tcBorders>
            <w:shd w:val="clear" w:color="auto" w:fill="auto"/>
            <w:noWrap/>
            <w:vAlign w:val="bottom"/>
          </w:tcPr>
          <w:p w14:paraId="4C4B0911" w14:textId="7D12C544"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459</w:t>
            </w:r>
          </w:p>
        </w:tc>
      </w:tr>
      <w:tr w:rsidR="00174FB6" w:rsidRPr="001E51C7" w14:paraId="75F027B2"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C66E97B"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384" w:type="dxa"/>
            <w:tcBorders>
              <w:top w:val="nil"/>
              <w:left w:val="nil"/>
              <w:bottom w:val="single" w:sz="4" w:space="0" w:color="auto"/>
              <w:right w:val="single" w:sz="4" w:space="0" w:color="auto"/>
            </w:tcBorders>
            <w:shd w:val="clear" w:color="auto" w:fill="auto"/>
            <w:noWrap/>
            <w:vAlign w:val="bottom"/>
          </w:tcPr>
          <w:p w14:paraId="5317D88B" w14:textId="5426C6ED"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0.004396</w:t>
            </w:r>
          </w:p>
        </w:tc>
        <w:tc>
          <w:tcPr>
            <w:tcW w:w="1843" w:type="dxa"/>
            <w:tcBorders>
              <w:top w:val="nil"/>
              <w:left w:val="nil"/>
              <w:bottom w:val="single" w:sz="4" w:space="0" w:color="auto"/>
              <w:right w:val="single" w:sz="4" w:space="0" w:color="auto"/>
            </w:tcBorders>
            <w:shd w:val="clear" w:color="auto" w:fill="auto"/>
            <w:noWrap/>
            <w:vAlign w:val="bottom"/>
          </w:tcPr>
          <w:p w14:paraId="54DB2390" w14:textId="6EAA4A70"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439</w:t>
            </w:r>
          </w:p>
        </w:tc>
      </w:tr>
      <w:tr w:rsidR="00174FB6" w:rsidRPr="001E51C7" w14:paraId="4A11EF15"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92FD672"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w:t>
            </w:r>
          </w:p>
        </w:tc>
        <w:tc>
          <w:tcPr>
            <w:tcW w:w="1384" w:type="dxa"/>
            <w:tcBorders>
              <w:top w:val="nil"/>
              <w:left w:val="nil"/>
              <w:bottom w:val="single" w:sz="4" w:space="0" w:color="auto"/>
              <w:right w:val="single" w:sz="4" w:space="0" w:color="auto"/>
            </w:tcBorders>
            <w:shd w:val="clear" w:color="auto" w:fill="auto"/>
            <w:noWrap/>
            <w:vAlign w:val="bottom"/>
          </w:tcPr>
          <w:p w14:paraId="5B4293C7" w14:textId="15F68A73"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0.03523</w:t>
            </w:r>
          </w:p>
        </w:tc>
        <w:tc>
          <w:tcPr>
            <w:tcW w:w="1843" w:type="dxa"/>
            <w:tcBorders>
              <w:top w:val="nil"/>
              <w:left w:val="nil"/>
              <w:bottom w:val="single" w:sz="4" w:space="0" w:color="auto"/>
              <w:right w:val="single" w:sz="4" w:space="0" w:color="auto"/>
            </w:tcBorders>
            <w:shd w:val="clear" w:color="auto" w:fill="auto"/>
            <w:noWrap/>
            <w:vAlign w:val="bottom"/>
          </w:tcPr>
          <w:p w14:paraId="242C1442" w14:textId="2E2A16A6"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352</w:t>
            </w:r>
          </w:p>
        </w:tc>
      </w:tr>
      <w:tr w:rsidR="00174FB6" w:rsidRPr="001E51C7" w14:paraId="19508F15"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D0DE0EE"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384" w:type="dxa"/>
            <w:tcBorders>
              <w:top w:val="nil"/>
              <w:left w:val="nil"/>
              <w:bottom w:val="single" w:sz="4" w:space="0" w:color="auto"/>
              <w:right w:val="single" w:sz="4" w:space="0" w:color="auto"/>
            </w:tcBorders>
            <w:shd w:val="clear" w:color="auto" w:fill="auto"/>
            <w:noWrap/>
            <w:vAlign w:val="bottom"/>
          </w:tcPr>
          <w:p w14:paraId="087ADE4F" w14:textId="1FB3B2FA"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0.32219</w:t>
            </w:r>
          </w:p>
        </w:tc>
        <w:tc>
          <w:tcPr>
            <w:tcW w:w="1843" w:type="dxa"/>
            <w:tcBorders>
              <w:top w:val="nil"/>
              <w:left w:val="nil"/>
              <w:bottom w:val="single" w:sz="4" w:space="0" w:color="auto"/>
              <w:right w:val="single" w:sz="4" w:space="0" w:color="auto"/>
            </w:tcBorders>
            <w:shd w:val="clear" w:color="auto" w:fill="auto"/>
            <w:noWrap/>
            <w:vAlign w:val="bottom"/>
          </w:tcPr>
          <w:p w14:paraId="6CAF39FD" w14:textId="4BE5DE09"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322</w:t>
            </w:r>
          </w:p>
        </w:tc>
      </w:tr>
      <w:tr w:rsidR="00174FB6" w:rsidRPr="001E51C7" w14:paraId="5E23279C"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28DC8F5"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384" w:type="dxa"/>
            <w:tcBorders>
              <w:top w:val="nil"/>
              <w:left w:val="nil"/>
              <w:bottom w:val="single" w:sz="4" w:space="0" w:color="auto"/>
              <w:right w:val="single" w:sz="4" w:space="0" w:color="auto"/>
            </w:tcBorders>
            <w:shd w:val="clear" w:color="auto" w:fill="auto"/>
            <w:noWrap/>
            <w:vAlign w:val="bottom"/>
          </w:tcPr>
          <w:p w14:paraId="54633EE9" w14:textId="4C83E878"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3.252203</w:t>
            </w:r>
          </w:p>
        </w:tc>
        <w:tc>
          <w:tcPr>
            <w:tcW w:w="1843" w:type="dxa"/>
            <w:tcBorders>
              <w:top w:val="nil"/>
              <w:left w:val="nil"/>
              <w:bottom w:val="single" w:sz="4" w:space="0" w:color="auto"/>
              <w:right w:val="single" w:sz="4" w:space="0" w:color="auto"/>
            </w:tcBorders>
            <w:shd w:val="clear" w:color="auto" w:fill="auto"/>
            <w:noWrap/>
            <w:vAlign w:val="bottom"/>
          </w:tcPr>
          <w:p w14:paraId="7E715DA9" w14:textId="7B7A1E54"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325</w:t>
            </w:r>
          </w:p>
        </w:tc>
      </w:tr>
      <w:tr w:rsidR="00174FB6" w:rsidRPr="001E51C7" w14:paraId="28148242"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5B37866"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384" w:type="dxa"/>
            <w:tcBorders>
              <w:top w:val="nil"/>
              <w:left w:val="nil"/>
              <w:bottom w:val="single" w:sz="4" w:space="0" w:color="auto"/>
              <w:right w:val="single" w:sz="4" w:space="0" w:color="auto"/>
            </w:tcBorders>
            <w:shd w:val="clear" w:color="auto" w:fill="auto"/>
            <w:noWrap/>
            <w:vAlign w:val="bottom"/>
          </w:tcPr>
          <w:p w14:paraId="511E83AC" w14:textId="16EA7B72"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32.31994</w:t>
            </w:r>
          </w:p>
        </w:tc>
        <w:tc>
          <w:tcPr>
            <w:tcW w:w="1843" w:type="dxa"/>
            <w:tcBorders>
              <w:top w:val="nil"/>
              <w:left w:val="nil"/>
              <w:bottom w:val="single" w:sz="4" w:space="0" w:color="auto"/>
              <w:right w:val="single" w:sz="4" w:space="0" w:color="auto"/>
            </w:tcBorders>
            <w:shd w:val="clear" w:color="auto" w:fill="auto"/>
            <w:noWrap/>
            <w:vAlign w:val="bottom"/>
          </w:tcPr>
          <w:p w14:paraId="1AAE342E" w14:textId="3C8E92DD"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323</w:t>
            </w:r>
          </w:p>
        </w:tc>
      </w:tr>
      <w:tr w:rsidR="00174FB6" w:rsidRPr="001E51C7" w14:paraId="4DE926C6"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5D5E4A3"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384" w:type="dxa"/>
            <w:tcBorders>
              <w:top w:val="nil"/>
              <w:left w:val="nil"/>
              <w:bottom w:val="single" w:sz="4" w:space="0" w:color="auto"/>
              <w:right w:val="single" w:sz="4" w:space="0" w:color="auto"/>
            </w:tcBorders>
            <w:shd w:val="clear" w:color="auto" w:fill="auto"/>
            <w:noWrap/>
            <w:vAlign w:val="bottom"/>
          </w:tcPr>
          <w:p w14:paraId="69B0FFB4" w14:textId="44A508F1"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323.3723</w:t>
            </w:r>
          </w:p>
        </w:tc>
        <w:tc>
          <w:tcPr>
            <w:tcW w:w="1843" w:type="dxa"/>
            <w:tcBorders>
              <w:top w:val="nil"/>
              <w:left w:val="nil"/>
              <w:bottom w:val="single" w:sz="4" w:space="0" w:color="auto"/>
              <w:right w:val="single" w:sz="4" w:space="0" w:color="auto"/>
            </w:tcBorders>
            <w:shd w:val="clear" w:color="auto" w:fill="auto"/>
            <w:noWrap/>
            <w:vAlign w:val="bottom"/>
          </w:tcPr>
          <w:p w14:paraId="464E88F6" w14:textId="0A54EB88" w:rsidR="00174FB6" w:rsidRPr="001E51C7" w:rsidRDefault="00174FB6" w:rsidP="00174FB6">
            <w:pPr>
              <w:widowControl/>
              <w:jc w:val="right"/>
              <w:rPr>
                <w:rFonts w:ascii="等线" w:eastAsia="等线" w:hAnsi="等线" w:cs="宋体"/>
                <w:kern w:val="0"/>
                <w:sz w:val="21"/>
                <w:szCs w:val="21"/>
              </w:rPr>
            </w:pPr>
            <w:r>
              <w:rPr>
                <w:rFonts w:ascii="等线" w:eastAsia="等线" w:hAnsi="等线" w:hint="eastAsia"/>
                <w:color w:val="000000"/>
                <w:sz w:val="22"/>
                <w:szCs w:val="22"/>
              </w:rPr>
              <w:t>323</w:t>
            </w:r>
          </w:p>
        </w:tc>
      </w:tr>
    </w:tbl>
    <w:p w14:paraId="048158DE" w14:textId="77777777" w:rsidR="00833600" w:rsidRPr="001E51C7" w:rsidRDefault="00833600" w:rsidP="00833600">
      <w:pPr>
        <w:rPr>
          <w:b/>
        </w:rPr>
      </w:pPr>
    </w:p>
    <w:p w14:paraId="713AF571" w14:textId="77777777" w:rsidR="00833600" w:rsidRPr="001E51C7" w:rsidRDefault="00833600" w:rsidP="00833600">
      <w:pPr>
        <w:ind w:firstLineChars="250" w:firstLine="600"/>
      </w:pPr>
      <w:r>
        <w:rPr>
          <w:rFonts w:hint="eastAsia"/>
        </w:rPr>
        <w:t>AKCN</w:t>
      </w:r>
      <w:r>
        <w:t>-SEC-RLWE</w:t>
      </w:r>
      <w:r>
        <w:rPr>
          <w:rFonts w:hint="eastAsia"/>
        </w:rPr>
        <w:t>算法</w:t>
      </w:r>
      <w:r w:rsidRPr="001E51C7">
        <w:rPr>
          <w:rFonts w:hint="eastAsia"/>
        </w:rPr>
        <w:t>密钥封装平均耗时统计结果如图</w:t>
      </w:r>
      <w:r w:rsidRPr="001E51C7">
        <w:rPr>
          <w:rFonts w:hint="eastAsia"/>
        </w:rPr>
        <w:t>4.</w:t>
      </w:r>
      <w:r>
        <w:t>5</w:t>
      </w:r>
      <w:r w:rsidRPr="001E51C7">
        <w:rPr>
          <w:rFonts w:hint="eastAsia"/>
        </w:rPr>
        <w:t>所示。</w:t>
      </w:r>
    </w:p>
    <w:p w14:paraId="7DE6E41C" w14:textId="32821DEA" w:rsidR="00833600" w:rsidRDefault="00FB6753" w:rsidP="00833600">
      <w:pPr>
        <w:jc w:val="center"/>
      </w:pPr>
      <w:r>
        <w:rPr>
          <w:noProof/>
        </w:rPr>
        <w:lastRenderedPageBreak/>
        <w:pict w14:anchorId="52C0336F">
          <v:shape id="_x0000_i1032" type="#_x0000_t75" style="width:371.7pt;height:134.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">
            <v:imagedata r:id="rId25" o:title=""/>
            <o:lock v:ext="edit" aspectratio="f"/>
          </v:shape>
        </w:pict>
      </w:r>
      <w:r w:rsidR="009C2DF6">
        <w:rPr>
          <w:noProof/>
        </w:rPr>
        <w:pict w14:anchorId="4EACF24C">
          <v:shape id="_x0000_s1082" type="#_x0000_t202" style="position:absolute;left:0;text-align:left;margin-left:170.25pt;margin-top:171pt;width:66.55pt;height:12.3pt;z-index: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" filled="f" stroked="f">
            <v:textbox style="mso-fit-shape-to-text:t" inset="0,0,0,0">
              <w:txbxContent>
                <w:p w14:paraId="08586AEF" w14:textId="77777777" w:rsidR="009461C3" w:rsidRDefault="009461C3" w:rsidP="00833600">
                  <w:pPr>
                    <w:pStyle w:val="afff2"/>
                    <w:spacing w:before="0" w:beforeAutospacing="0" w:after="0" w:afterAutospacing="0"/>
                    <w:ind w:firstLine="240"/>
                  </w:pPr>
                </w:p>
              </w:txbxContent>
            </v:textbox>
          </v:shape>
        </w:pict>
      </w:r>
    </w:p>
    <w:p w14:paraId="1DCA1450" w14:textId="77777777"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4.</w:t>
      </w:r>
      <w:r>
        <w:rPr>
          <w:sz w:val="21"/>
          <w:szCs w:val="21"/>
        </w:rPr>
        <w:t>5</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密钥封装平均耗时统计</w:t>
      </w:r>
    </w:p>
    <w:p w14:paraId="6C7A0A91" w14:textId="77777777" w:rsidR="00833600" w:rsidRPr="00541A62" w:rsidRDefault="00833600" w:rsidP="00833600"/>
    <w:p w14:paraId="20F43DC9" w14:textId="77777777" w:rsidR="00833600" w:rsidRDefault="00833600" w:rsidP="00833600">
      <w:pPr>
        <w:rPr>
          <w:b/>
        </w:rPr>
      </w:pPr>
      <w:r>
        <w:rPr>
          <w:rFonts w:hint="eastAsia"/>
          <w:b/>
        </w:rPr>
        <w:t>测试结论：</w:t>
      </w:r>
    </w:p>
    <w:p w14:paraId="54F30B14" w14:textId="228D2083" w:rsidR="00833600" w:rsidRDefault="00833600" w:rsidP="00833600">
      <w:r>
        <w:rPr>
          <w:b/>
          <w:color w:val="FF0000"/>
        </w:rPr>
        <w:tab/>
      </w:r>
      <w:r w:rsidRPr="005907CF">
        <w:rPr>
          <w:rFonts w:hint="eastAsia"/>
        </w:rPr>
        <w:t>在测试机上</w:t>
      </w:r>
      <w:r>
        <w:rPr>
          <w:rFonts w:hint="eastAsia"/>
        </w:rPr>
        <w:t>AKCN</w:t>
      </w:r>
      <w:r>
        <w:t>-SEC-RLWE</w:t>
      </w:r>
      <w:r>
        <w:rPr>
          <w:rFonts w:hint="eastAsia"/>
        </w:rPr>
        <w:t>算法的</w:t>
      </w:r>
      <w:r w:rsidRPr="005907CF">
        <w:rPr>
          <w:rFonts w:hint="eastAsia"/>
        </w:rPr>
        <w:t>单次</w:t>
      </w:r>
      <w:r>
        <w:rPr>
          <w:rFonts w:hint="eastAsia"/>
        </w:rPr>
        <w:t>封装</w:t>
      </w:r>
      <w:r w:rsidRPr="005907CF">
        <w:rPr>
          <w:rFonts w:hint="eastAsia"/>
        </w:rPr>
        <w:t>平均耗时</w:t>
      </w:r>
      <w:r>
        <w:rPr>
          <w:rFonts w:hint="eastAsia"/>
        </w:rPr>
        <w:t>约为</w:t>
      </w:r>
      <w:r w:rsidR="001C0987">
        <w:t>323</w:t>
      </w:r>
      <w:r w:rsidRPr="005907CF">
        <w:rPr>
          <w:rFonts w:hint="eastAsia"/>
        </w:rPr>
        <w:t>微秒</w:t>
      </w:r>
      <w:r>
        <w:rPr>
          <w:rFonts w:hint="eastAsia"/>
        </w:rPr>
        <w:t>。</w:t>
      </w:r>
    </w:p>
    <w:p w14:paraId="0AFCEDEA" w14:textId="77777777" w:rsidR="00833600" w:rsidRDefault="00833600" w:rsidP="00833600">
      <w:pPr>
        <w:rPr>
          <w:b/>
          <w:color w:val="FF0000"/>
        </w:rPr>
      </w:pPr>
    </w:p>
    <w:p w14:paraId="243FCFD9" w14:textId="77777777" w:rsidR="00833600" w:rsidRPr="00053AAD" w:rsidRDefault="00833600" w:rsidP="00833600">
      <w:pPr>
        <w:pStyle w:val="30"/>
        <w:rPr>
          <w:lang w:val="en-US"/>
        </w:rPr>
      </w:pPr>
      <w:bookmarkStart w:id="98" w:name="_Toc1670989"/>
      <w:bookmarkStart w:id="99" w:name="_Toc4078769"/>
      <w:r>
        <w:t>A</w:t>
      </w:r>
      <w:r w:rsidRPr="001E5E00">
        <w:t>KCN</w:t>
      </w:r>
      <w:r>
        <w:rPr>
          <w:rFonts w:hint="eastAsia"/>
        </w:rPr>
        <w:t>-</w:t>
      </w:r>
      <w:r w:rsidRPr="001E5E00">
        <w:t>SEC-RLWE</w:t>
      </w:r>
      <w:r>
        <w:t>-</w:t>
      </w:r>
      <w:r>
        <w:rPr>
          <w:rFonts w:hint="eastAsia"/>
        </w:rPr>
        <w:t>解封装</w:t>
      </w:r>
      <w:bookmarkEnd w:id="98"/>
      <w:bookmarkEnd w:id="99"/>
    </w:p>
    <w:p w14:paraId="3F158742" w14:textId="77777777" w:rsidR="00833600" w:rsidRDefault="00833600" w:rsidP="00833600">
      <w:r>
        <w:rPr>
          <w:rFonts w:hint="eastAsia"/>
        </w:rPr>
        <w:t>案例编号：</w:t>
      </w:r>
      <w:r>
        <w:t>akcn-kem-pt03</w:t>
      </w:r>
    </w:p>
    <w:p w14:paraId="37F2B722" w14:textId="77777777" w:rsidR="00833600" w:rsidRDefault="00833600" w:rsidP="00833600">
      <w:r>
        <w:rPr>
          <w:rFonts w:hint="eastAsia"/>
        </w:rPr>
        <w:t>案例说明：测试</w:t>
      </w:r>
      <w:r>
        <w:rPr>
          <w:rFonts w:hint="eastAsia"/>
        </w:rPr>
        <w:t>AKCN</w:t>
      </w:r>
      <w:r>
        <w:t>-SEC-RLWE</w:t>
      </w:r>
      <w:r>
        <w:rPr>
          <w:rFonts w:hint="eastAsia"/>
        </w:rPr>
        <w:t>算法密钥解封装的性能。</w:t>
      </w:r>
    </w:p>
    <w:p w14:paraId="75686A1E" w14:textId="77777777" w:rsidR="00833600" w:rsidRDefault="00833600" w:rsidP="00833600">
      <w:r>
        <w:rPr>
          <w:rFonts w:hint="eastAsia"/>
        </w:rPr>
        <w:t>统计指标：耗时。</w:t>
      </w:r>
    </w:p>
    <w:p w14:paraId="41BBE7C6" w14:textId="77777777" w:rsidR="00833600" w:rsidRDefault="00833600" w:rsidP="00833600">
      <w:r>
        <w:rPr>
          <w:rFonts w:hint="eastAsia"/>
        </w:rPr>
        <w:t>测试步骤：</w:t>
      </w:r>
    </w:p>
    <w:p w14:paraId="60B77FE7" w14:textId="77777777" w:rsidR="00833600" w:rsidRDefault="00833600" w:rsidP="00833600">
      <w:pPr>
        <w:ind w:left="964" w:hangingChars="400" w:hanging="964"/>
      </w:pPr>
      <w:r>
        <w:rPr>
          <w:rFonts w:hint="eastAsia"/>
          <w:b/>
        </w:rPr>
        <w:t>第一步：</w:t>
      </w:r>
      <w:r>
        <w:rPr>
          <w:rFonts w:hint="eastAsia"/>
        </w:rPr>
        <w:t>数据准备：每次解封装前先生成一组封装数据。</w:t>
      </w:r>
    </w:p>
    <w:p w14:paraId="7AB2AD1C" w14:textId="77777777" w:rsidR="00833600" w:rsidRPr="001E51C7" w:rsidRDefault="00833600" w:rsidP="00833600">
      <w:pPr>
        <w:ind w:left="964" w:hangingChars="400" w:hanging="964"/>
      </w:pPr>
      <w:r>
        <w:rPr>
          <w:rFonts w:hint="eastAsia"/>
          <w:b/>
        </w:rPr>
        <w:t>第二步：</w:t>
      </w:r>
      <w:r>
        <w:rPr>
          <w:rFonts w:hint="eastAsia"/>
        </w:rPr>
        <w:t>按一次进行的密钥解封装数分别是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次的情况，对密钥解封装统计总耗时和单次耗时，最终归纳出单次解封装耗时的收敛值。相关耗时的变化情</w:t>
      </w:r>
      <w:r w:rsidRPr="001E51C7">
        <w:rPr>
          <w:rFonts w:hint="eastAsia"/>
        </w:rPr>
        <w:t>况如表</w:t>
      </w:r>
      <w:r w:rsidRPr="001E51C7">
        <w:rPr>
          <w:rFonts w:hint="eastAsia"/>
        </w:rPr>
        <w:t>4.</w:t>
      </w:r>
      <w:r>
        <w:t>7</w:t>
      </w:r>
      <w:r w:rsidRPr="001E51C7">
        <w:rPr>
          <w:rFonts w:hint="eastAsia"/>
        </w:rPr>
        <w:t>所示：</w:t>
      </w:r>
    </w:p>
    <w:p w14:paraId="33A81677" w14:textId="77777777"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4.</w:t>
      </w:r>
      <w:r>
        <w:rPr>
          <w:sz w:val="21"/>
          <w:szCs w:val="21"/>
        </w:rPr>
        <w:t>7</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密钥解封耗时统计</w:t>
      </w:r>
    </w:p>
    <w:tbl>
      <w:tblPr>
        <w:tblW w:w="4332" w:type="dxa"/>
        <w:jc w:val="center"/>
        <w:tblLook w:val="04A0" w:firstRow="1" w:lastRow="0" w:firstColumn="1" w:lastColumn="0" w:noHBand="0" w:noVBand="1"/>
      </w:tblPr>
      <w:tblGrid>
        <w:gridCol w:w="1034"/>
        <w:gridCol w:w="1326"/>
        <w:gridCol w:w="1972"/>
      </w:tblGrid>
      <w:tr w:rsidR="00833600" w:rsidRPr="001E51C7" w14:paraId="5D620AE3" w14:textId="77777777" w:rsidTr="00063BF0">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72A07B"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26" w:type="dxa"/>
            <w:tcBorders>
              <w:top w:val="single" w:sz="4" w:space="0" w:color="auto"/>
              <w:left w:val="nil"/>
              <w:bottom w:val="single" w:sz="4" w:space="0" w:color="auto"/>
              <w:right w:val="single" w:sz="4" w:space="0" w:color="auto"/>
            </w:tcBorders>
            <w:shd w:val="clear" w:color="auto" w:fill="auto"/>
            <w:noWrap/>
            <w:vAlign w:val="bottom"/>
            <w:hideMark/>
          </w:tcPr>
          <w:p w14:paraId="128372F1"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972" w:type="dxa"/>
            <w:tcBorders>
              <w:top w:val="single" w:sz="4" w:space="0" w:color="auto"/>
              <w:left w:val="nil"/>
              <w:bottom w:val="single" w:sz="4" w:space="0" w:color="auto"/>
              <w:right w:val="single" w:sz="4" w:space="0" w:color="auto"/>
            </w:tcBorders>
            <w:shd w:val="clear" w:color="auto" w:fill="auto"/>
            <w:noWrap/>
            <w:vAlign w:val="bottom"/>
            <w:hideMark/>
          </w:tcPr>
          <w:p w14:paraId="57DD3C60" w14:textId="77777777" w:rsidR="00833600" w:rsidRPr="001E51C7" w:rsidRDefault="00833600" w:rsidP="00063BF0">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454F13" w:rsidRPr="001E51C7" w14:paraId="297772CE"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5488268" w14:textId="77777777" w:rsidR="00454F13" w:rsidRPr="001E51C7" w:rsidRDefault="00454F13" w:rsidP="00454F13">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26" w:type="dxa"/>
            <w:tcBorders>
              <w:top w:val="nil"/>
              <w:left w:val="nil"/>
              <w:bottom w:val="single" w:sz="4" w:space="0" w:color="auto"/>
              <w:right w:val="single" w:sz="4" w:space="0" w:color="auto"/>
            </w:tcBorders>
            <w:shd w:val="clear" w:color="auto" w:fill="auto"/>
            <w:noWrap/>
            <w:vAlign w:val="bottom"/>
          </w:tcPr>
          <w:p w14:paraId="19BF7E64" w14:textId="1C75460C"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0.000136</w:t>
            </w:r>
          </w:p>
        </w:tc>
        <w:tc>
          <w:tcPr>
            <w:tcW w:w="1972" w:type="dxa"/>
            <w:tcBorders>
              <w:top w:val="nil"/>
              <w:left w:val="nil"/>
              <w:bottom w:val="single" w:sz="4" w:space="0" w:color="auto"/>
              <w:right w:val="single" w:sz="4" w:space="0" w:color="auto"/>
            </w:tcBorders>
            <w:shd w:val="clear" w:color="auto" w:fill="auto"/>
            <w:noWrap/>
            <w:vAlign w:val="bottom"/>
          </w:tcPr>
          <w:p w14:paraId="6260750E" w14:textId="3C498535"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136</w:t>
            </w:r>
          </w:p>
        </w:tc>
      </w:tr>
      <w:tr w:rsidR="00454F13" w:rsidRPr="001E51C7" w14:paraId="5331AFA6"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67BFEB5" w14:textId="77777777" w:rsidR="00454F13" w:rsidRPr="001E51C7" w:rsidRDefault="00454F13" w:rsidP="00454F13">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326" w:type="dxa"/>
            <w:tcBorders>
              <w:top w:val="nil"/>
              <w:left w:val="nil"/>
              <w:bottom w:val="single" w:sz="4" w:space="0" w:color="auto"/>
              <w:right w:val="single" w:sz="4" w:space="0" w:color="auto"/>
            </w:tcBorders>
            <w:shd w:val="clear" w:color="auto" w:fill="auto"/>
            <w:noWrap/>
            <w:vAlign w:val="bottom"/>
          </w:tcPr>
          <w:p w14:paraId="3DE75699" w14:textId="6159C2FD"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0.001207</w:t>
            </w:r>
          </w:p>
        </w:tc>
        <w:tc>
          <w:tcPr>
            <w:tcW w:w="1972" w:type="dxa"/>
            <w:tcBorders>
              <w:top w:val="nil"/>
              <w:left w:val="nil"/>
              <w:bottom w:val="single" w:sz="4" w:space="0" w:color="auto"/>
              <w:right w:val="single" w:sz="4" w:space="0" w:color="auto"/>
            </w:tcBorders>
            <w:shd w:val="clear" w:color="auto" w:fill="auto"/>
            <w:noWrap/>
            <w:vAlign w:val="bottom"/>
          </w:tcPr>
          <w:p w14:paraId="6EF1F42F" w14:textId="7C47867B"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120</w:t>
            </w:r>
          </w:p>
        </w:tc>
      </w:tr>
      <w:tr w:rsidR="00454F13" w:rsidRPr="001E51C7" w14:paraId="5EEE2D82"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42C67D2" w14:textId="77777777" w:rsidR="00454F13" w:rsidRPr="001E51C7" w:rsidRDefault="00454F13" w:rsidP="00454F13">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326" w:type="dxa"/>
            <w:tcBorders>
              <w:top w:val="nil"/>
              <w:left w:val="nil"/>
              <w:bottom w:val="single" w:sz="4" w:space="0" w:color="auto"/>
              <w:right w:val="single" w:sz="4" w:space="0" w:color="auto"/>
            </w:tcBorders>
            <w:shd w:val="clear" w:color="auto" w:fill="auto"/>
            <w:noWrap/>
            <w:vAlign w:val="bottom"/>
          </w:tcPr>
          <w:p w14:paraId="2697A813" w14:textId="7B3ACB43"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0.009562</w:t>
            </w:r>
          </w:p>
        </w:tc>
        <w:tc>
          <w:tcPr>
            <w:tcW w:w="1972" w:type="dxa"/>
            <w:tcBorders>
              <w:top w:val="nil"/>
              <w:left w:val="nil"/>
              <w:bottom w:val="single" w:sz="4" w:space="0" w:color="auto"/>
              <w:right w:val="single" w:sz="4" w:space="0" w:color="auto"/>
            </w:tcBorders>
            <w:shd w:val="clear" w:color="auto" w:fill="auto"/>
            <w:noWrap/>
            <w:vAlign w:val="bottom"/>
          </w:tcPr>
          <w:p w14:paraId="2317B101" w14:textId="7A3B9FBA"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95</w:t>
            </w:r>
          </w:p>
        </w:tc>
      </w:tr>
      <w:tr w:rsidR="00454F13" w:rsidRPr="001E51C7" w14:paraId="2EB324CF"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254AC44" w14:textId="77777777" w:rsidR="00454F13" w:rsidRPr="001E51C7" w:rsidRDefault="00454F13" w:rsidP="00454F13">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326" w:type="dxa"/>
            <w:tcBorders>
              <w:top w:val="nil"/>
              <w:left w:val="nil"/>
              <w:bottom w:val="single" w:sz="4" w:space="0" w:color="auto"/>
              <w:right w:val="single" w:sz="4" w:space="0" w:color="auto"/>
            </w:tcBorders>
            <w:shd w:val="clear" w:color="auto" w:fill="auto"/>
            <w:noWrap/>
            <w:vAlign w:val="bottom"/>
          </w:tcPr>
          <w:p w14:paraId="356196F4" w14:textId="28B4F33A"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0.08775</w:t>
            </w:r>
          </w:p>
        </w:tc>
        <w:tc>
          <w:tcPr>
            <w:tcW w:w="1972" w:type="dxa"/>
            <w:tcBorders>
              <w:top w:val="nil"/>
              <w:left w:val="nil"/>
              <w:bottom w:val="single" w:sz="4" w:space="0" w:color="auto"/>
              <w:right w:val="single" w:sz="4" w:space="0" w:color="auto"/>
            </w:tcBorders>
            <w:shd w:val="clear" w:color="auto" w:fill="auto"/>
            <w:noWrap/>
            <w:vAlign w:val="bottom"/>
          </w:tcPr>
          <w:p w14:paraId="7BE8D7FE" w14:textId="7C9FE458"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87</w:t>
            </w:r>
          </w:p>
        </w:tc>
      </w:tr>
      <w:tr w:rsidR="00454F13" w:rsidRPr="001E51C7" w14:paraId="2C06A3DE"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997E4A7" w14:textId="77777777" w:rsidR="00454F13" w:rsidRPr="001E51C7" w:rsidRDefault="00454F13" w:rsidP="00454F13">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326" w:type="dxa"/>
            <w:tcBorders>
              <w:top w:val="nil"/>
              <w:left w:val="nil"/>
              <w:bottom w:val="single" w:sz="4" w:space="0" w:color="auto"/>
              <w:right w:val="single" w:sz="4" w:space="0" w:color="auto"/>
            </w:tcBorders>
            <w:shd w:val="clear" w:color="auto" w:fill="auto"/>
            <w:noWrap/>
            <w:vAlign w:val="bottom"/>
          </w:tcPr>
          <w:p w14:paraId="432BB123" w14:textId="545BE2C6"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0.882727</w:t>
            </w:r>
          </w:p>
        </w:tc>
        <w:tc>
          <w:tcPr>
            <w:tcW w:w="1972" w:type="dxa"/>
            <w:tcBorders>
              <w:top w:val="nil"/>
              <w:left w:val="nil"/>
              <w:bottom w:val="single" w:sz="4" w:space="0" w:color="auto"/>
              <w:right w:val="single" w:sz="4" w:space="0" w:color="auto"/>
            </w:tcBorders>
            <w:shd w:val="clear" w:color="auto" w:fill="auto"/>
            <w:noWrap/>
            <w:vAlign w:val="bottom"/>
          </w:tcPr>
          <w:p w14:paraId="7E3756B7" w14:textId="784DC643"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88</w:t>
            </w:r>
          </w:p>
        </w:tc>
      </w:tr>
      <w:tr w:rsidR="00454F13" w:rsidRPr="001E51C7" w14:paraId="7AA581FD"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5C93905" w14:textId="77777777" w:rsidR="00454F13" w:rsidRPr="001E51C7" w:rsidRDefault="00454F13" w:rsidP="00454F13">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326" w:type="dxa"/>
            <w:tcBorders>
              <w:top w:val="nil"/>
              <w:left w:val="nil"/>
              <w:bottom w:val="single" w:sz="4" w:space="0" w:color="auto"/>
              <w:right w:val="single" w:sz="4" w:space="0" w:color="auto"/>
            </w:tcBorders>
            <w:shd w:val="clear" w:color="auto" w:fill="auto"/>
            <w:noWrap/>
            <w:vAlign w:val="bottom"/>
          </w:tcPr>
          <w:p w14:paraId="639D1F39" w14:textId="781B1F96"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8.767491</w:t>
            </w:r>
          </w:p>
        </w:tc>
        <w:tc>
          <w:tcPr>
            <w:tcW w:w="1972" w:type="dxa"/>
            <w:tcBorders>
              <w:top w:val="nil"/>
              <w:left w:val="nil"/>
              <w:bottom w:val="single" w:sz="4" w:space="0" w:color="auto"/>
              <w:right w:val="single" w:sz="4" w:space="0" w:color="auto"/>
            </w:tcBorders>
            <w:shd w:val="clear" w:color="auto" w:fill="auto"/>
            <w:noWrap/>
            <w:vAlign w:val="bottom"/>
          </w:tcPr>
          <w:p w14:paraId="1DC3C692" w14:textId="304F3C3C"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87</w:t>
            </w:r>
          </w:p>
        </w:tc>
      </w:tr>
      <w:tr w:rsidR="00454F13" w:rsidRPr="001E51C7" w14:paraId="0B577EC6"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A78B488" w14:textId="77777777" w:rsidR="00454F13" w:rsidRPr="001E51C7" w:rsidRDefault="00454F13" w:rsidP="00454F13">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326" w:type="dxa"/>
            <w:tcBorders>
              <w:top w:val="nil"/>
              <w:left w:val="nil"/>
              <w:bottom w:val="single" w:sz="4" w:space="0" w:color="auto"/>
              <w:right w:val="single" w:sz="4" w:space="0" w:color="auto"/>
            </w:tcBorders>
            <w:shd w:val="clear" w:color="auto" w:fill="auto"/>
            <w:noWrap/>
            <w:vAlign w:val="bottom"/>
          </w:tcPr>
          <w:p w14:paraId="43B2955B" w14:textId="6189157F"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87.728492</w:t>
            </w:r>
          </w:p>
        </w:tc>
        <w:tc>
          <w:tcPr>
            <w:tcW w:w="1972" w:type="dxa"/>
            <w:tcBorders>
              <w:top w:val="nil"/>
              <w:left w:val="nil"/>
              <w:bottom w:val="single" w:sz="4" w:space="0" w:color="auto"/>
              <w:right w:val="single" w:sz="4" w:space="0" w:color="auto"/>
            </w:tcBorders>
            <w:shd w:val="clear" w:color="auto" w:fill="auto"/>
            <w:noWrap/>
            <w:vAlign w:val="bottom"/>
          </w:tcPr>
          <w:p w14:paraId="351896A1" w14:textId="29269644" w:rsidR="00454F13" w:rsidRPr="001E51C7" w:rsidRDefault="00454F13" w:rsidP="00454F13">
            <w:pPr>
              <w:widowControl/>
              <w:jc w:val="right"/>
              <w:rPr>
                <w:rFonts w:ascii="等线" w:eastAsia="等线" w:hAnsi="等线" w:cs="宋体"/>
                <w:kern w:val="0"/>
                <w:sz w:val="21"/>
                <w:szCs w:val="21"/>
              </w:rPr>
            </w:pPr>
            <w:r>
              <w:rPr>
                <w:rFonts w:ascii="等线" w:eastAsia="等线" w:hAnsi="等线" w:hint="eastAsia"/>
                <w:color w:val="000000"/>
                <w:sz w:val="22"/>
                <w:szCs w:val="22"/>
              </w:rPr>
              <w:t>87</w:t>
            </w:r>
          </w:p>
        </w:tc>
      </w:tr>
    </w:tbl>
    <w:p w14:paraId="36A73511" w14:textId="77777777" w:rsidR="00833600" w:rsidRPr="001E51C7" w:rsidRDefault="00833600" w:rsidP="00833600">
      <w:pPr>
        <w:rPr>
          <w:b/>
        </w:rPr>
      </w:pPr>
    </w:p>
    <w:p w14:paraId="47AB9D6D" w14:textId="77777777" w:rsidR="00833600" w:rsidRPr="001E51C7" w:rsidRDefault="00833600" w:rsidP="00833600">
      <w:pPr>
        <w:ind w:firstLineChars="150" w:firstLine="360"/>
      </w:pPr>
      <w:r>
        <w:rPr>
          <w:rFonts w:hint="eastAsia"/>
        </w:rPr>
        <w:t>AKCN</w:t>
      </w:r>
      <w:r>
        <w:t>-SEC-RLWE</w:t>
      </w:r>
      <w:r>
        <w:rPr>
          <w:rFonts w:hint="eastAsia"/>
        </w:rPr>
        <w:t>算法</w:t>
      </w:r>
      <w:r w:rsidRPr="001E51C7">
        <w:rPr>
          <w:rFonts w:hint="eastAsia"/>
        </w:rPr>
        <w:t>密钥解封装平均耗时统计结果如图</w:t>
      </w:r>
      <w:r w:rsidRPr="001E51C7">
        <w:rPr>
          <w:rFonts w:hint="eastAsia"/>
        </w:rPr>
        <w:t>4.</w:t>
      </w:r>
      <w:r>
        <w:t>6</w:t>
      </w:r>
      <w:r w:rsidRPr="001E51C7">
        <w:rPr>
          <w:rFonts w:hint="eastAsia"/>
        </w:rPr>
        <w:t>所示。</w:t>
      </w:r>
    </w:p>
    <w:p w14:paraId="1DC326AE" w14:textId="5C464284" w:rsidR="00833600" w:rsidRPr="001E51C7" w:rsidRDefault="00FB6753" w:rsidP="00833600">
      <w:pPr>
        <w:ind w:left="960" w:hangingChars="400" w:hanging="960"/>
        <w:jc w:val="center"/>
      </w:pPr>
      <w:r>
        <w:rPr>
          <w:noProof/>
        </w:rPr>
        <w:lastRenderedPageBreak/>
        <w:pict w14:anchorId="5E32C1EB">
          <v:shape id="_x0000_i1033" type="#_x0000_t75" style="width:361.65pt;height:160.7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">
            <v:imagedata r:id="rId26" o:title=""/>
            <o:lock v:ext="edit" aspectratio="f"/>
          </v:shape>
        </w:pict>
      </w:r>
    </w:p>
    <w:p w14:paraId="62AFB102" w14:textId="77777777"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4.</w:t>
      </w:r>
      <w:r>
        <w:rPr>
          <w:sz w:val="21"/>
          <w:szCs w:val="21"/>
        </w:rPr>
        <w:t>6</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密钥解封平均耗时统计</w:t>
      </w:r>
    </w:p>
    <w:p w14:paraId="092684BA" w14:textId="77777777" w:rsidR="00833600" w:rsidRPr="00A74F34" w:rsidRDefault="00833600" w:rsidP="00833600">
      <w:pPr>
        <w:ind w:left="960" w:hangingChars="400" w:hanging="960"/>
        <w:jc w:val="center"/>
      </w:pPr>
    </w:p>
    <w:p w14:paraId="25BE95BC" w14:textId="77777777" w:rsidR="00833600" w:rsidRDefault="00833600" w:rsidP="00833600">
      <w:pPr>
        <w:rPr>
          <w:b/>
          <w:color w:val="FF0000"/>
        </w:rPr>
      </w:pPr>
      <w:r>
        <w:rPr>
          <w:rFonts w:hint="eastAsia"/>
          <w:b/>
        </w:rPr>
        <w:t>测试结论：</w:t>
      </w:r>
      <w:r>
        <w:rPr>
          <w:b/>
          <w:color w:val="FF0000"/>
        </w:rPr>
        <w:tab/>
      </w:r>
    </w:p>
    <w:p w14:paraId="1B830FB0" w14:textId="55F99B6B" w:rsidR="00833600" w:rsidRPr="00C27EFE" w:rsidRDefault="00833600" w:rsidP="00833600">
      <w:r>
        <w:rPr>
          <w:rFonts w:hint="eastAsia"/>
          <w:b/>
          <w:color w:val="FF0000"/>
        </w:rPr>
        <w:t xml:space="preserve"> </w:t>
      </w:r>
      <w:r>
        <w:rPr>
          <w:b/>
          <w:color w:val="FF0000"/>
        </w:rPr>
        <w:t xml:space="preserve">   </w:t>
      </w:r>
      <w:r w:rsidRPr="005907CF">
        <w:rPr>
          <w:rFonts w:hint="eastAsia"/>
        </w:rPr>
        <w:t>在测试机上</w:t>
      </w:r>
      <w:r>
        <w:rPr>
          <w:rFonts w:hint="eastAsia"/>
        </w:rPr>
        <w:t>AKCN</w:t>
      </w:r>
      <w:r>
        <w:t>-SEC-RLWE</w:t>
      </w:r>
      <w:r>
        <w:rPr>
          <w:rFonts w:hint="eastAsia"/>
        </w:rPr>
        <w:t>算法的</w:t>
      </w:r>
      <w:r w:rsidRPr="005907CF">
        <w:rPr>
          <w:rFonts w:hint="eastAsia"/>
        </w:rPr>
        <w:t>单次</w:t>
      </w:r>
      <w:r>
        <w:rPr>
          <w:rFonts w:hint="eastAsia"/>
        </w:rPr>
        <w:t>解封装</w:t>
      </w:r>
      <w:r w:rsidRPr="005907CF">
        <w:rPr>
          <w:rFonts w:hint="eastAsia"/>
        </w:rPr>
        <w:t>平均耗时</w:t>
      </w:r>
      <w:r>
        <w:rPr>
          <w:rFonts w:hint="eastAsia"/>
        </w:rPr>
        <w:t>约为</w:t>
      </w:r>
      <w:r w:rsidR="001C0987">
        <w:t>87</w:t>
      </w:r>
      <w:r w:rsidRPr="005907CF">
        <w:rPr>
          <w:rFonts w:hint="eastAsia"/>
        </w:rPr>
        <w:t>微秒</w:t>
      </w:r>
      <w:r>
        <w:rPr>
          <w:rFonts w:hint="eastAsia"/>
        </w:rPr>
        <w:t>。</w:t>
      </w:r>
    </w:p>
    <w:p w14:paraId="0DFD83DE" w14:textId="77777777" w:rsidR="00833600" w:rsidRPr="001E51C7" w:rsidRDefault="00833600" w:rsidP="00833600">
      <w:pPr>
        <w:rPr>
          <w:b/>
        </w:rPr>
      </w:pPr>
    </w:p>
    <w:p w14:paraId="4ADBEE24" w14:textId="77777777" w:rsidR="00721159" w:rsidRPr="00C27EFE" w:rsidRDefault="00721159" w:rsidP="00721159"/>
    <w:p w14:paraId="724BA51B" w14:textId="77777777" w:rsidR="00721159" w:rsidRPr="00053AAD" w:rsidRDefault="00721159" w:rsidP="00721159">
      <w:pPr>
        <w:pStyle w:val="30"/>
        <w:rPr>
          <w:lang w:val="en-US"/>
        </w:rPr>
      </w:pPr>
      <w:bookmarkStart w:id="100" w:name="_Toc4075762"/>
      <w:bookmarkStart w:id="101" w:name="_Toc4078770"/>
      <w:r>
        <w:rPr>
          <w:rFonts w:hint="eastAsia"/>
        </w:rPr>
        <w:t>A</w:t>
      </w:r>
      <w:r w:rsidRPr="001E5E00">
        <w:t>KCN</w:t>
      </w:r>
      <w:r>
        <w:rPr>
          <w:rFonts w:hint="eastAsia"/>
        </w:rPr>
        <w:t>-</w:t>
      </w:r>
      <w:r>
        <w:t>E8</w:t>
      </w:r>
      <w:r w:rsidRPr="001E5E00">
        <w:t>-RLWE</w:t>
      </w:r>
      <w:r>
        <w:t>-</w:t>
      </w:r>
      <w:r w:rsidRPr="00DE175F">
        <w:rPr>
          <w:rFonts w:hint="eastAsia"/>
        </w:rPr>
        <w:t>密钥生成</w:t>
      </w:r>
      <w:bookmarkEnd w:id="100"/>
      <w:bookmarkEnd w:id="101"/>
    </w:p>
    <w:p w14:paraId="5B09E854" w14:textId="77777777" w:rsidR="00721159" w:rsidRDefault="00721159" w:rsidP="00721159">
      <w:r>
        <w:rPr>
          <w:rFonts w:hint="eastAsia"/>
        </w:rPr>
        <w:t>案例编号：</w:t>
      </w:r>
      <w:r>
        <w:t>akcn-e8-pt01</w:t>
      </w:r>
    </w:p>
    <w:p w14:paraId="2622D188" w14:textId="77777777" w:rsidR="00721159" w:rsidRDefault="00721159" w:rsidP="00721159">
      <w:r>
        <w:rPr>
          <w:rFonts w:hint="eastAsia"/>
        </w:rPr>
        <w:t>案例说明：对</w:t>
      </w:r>
      <w:r>
        <w:t>AKCN-E8-RLWE</w:t>
      </w:r>
      <w:r>
        <w:rPr>
          <w:rFonts w:hint="eastAsia"/>
        </w:rPr>
        <w:t>算法生成密钥的性能统</w:t>
      </w:r>
      <w:r w:rsidRPr="00EE4059">
        <w:rPr>
          <w:rFonts w:hint="eastAsia"/>
        </w:rPr>
        <w:t>计。</w:t>
      </w:r>
    </w:p>
    <w:p w14:paraId="20CD2147" w14:textId="77777777" w:rsidR="00721159" w:rsidRDefault="00721159" w:rsidP="00721159">
      <w:r>
        <w:rPr>
          <w:rFonts w:hint="eastAsia"/>
        </w:rPr>
        <w:t>统计指标：耗时。</w:t>
      </w:r>
    </w:p>
    <w:p w14:paraId="78827695" w14:textId="77777777" w:rsidR="00721159" w:rsidRDefault="00721159" w:rsidP="00721159">
      <w:r>
        <w:rPr>
          <w:rFonts w:hint="eastAsia"/>
        </w:rPr>
        <w:t>测试步骤：</w:t>
      </w:r>
    </w:p>
    <w:p w14:paraId="400C3182" w14:textId="77777777" w:rsidR="00721159" w:rsidRPr="005907CF" w:rsidRDefault="00721159" w:rsidP="00721159">
      <w:r>
        <w:rPr>
          <w:rFonts w:hint="eastAsia"/>
          <w:b/>
        </w:rPr>
        <w:t>第一步：</w:t>
      </w:r>
      <w:r w:rsidRPr="0029134B">
        <w:rPr>
          <w:rFonts w:hint="eastAsia"/>
        </w:rPr>
        <w:t>数据准备</w:t>
      </w:r>
      <w:r>
        <w:rPr>
          <w:rFonts w:hint="eastAsia"/>
        </w:rPr>
        <w:t>：</w:t>
      </w:r>
      <w:r w:rsidRPr="005907CF">
        <w:rPr>
          <w:rFonts w:hint="eastAsia"/>
        </w:rPr>
        <w:t>无</w:t>
      </w:r>
      <w:r>
        <w:rPr>
          <w:rFonts w:hint="eastAsia"/>
        </w:rPr>
        <w:t>。</w:t>
      </w:r>
    </w:p>
    <w:p w14:paraId="2ED419FA" w14:textId="77777777" w:rsidR="00721159" w:rsidRDefault="00721159" w:rsidP="00721159">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个的情况，对生成密钥统计总耗时和单次耗时，最终归纳出单次密钥生成耗时的收敛值。相关耗时的变化情况如表</w:t>
      </w:r>
      <w:r>
        <w:rPr>
          <w:rFonts w:hint="eastAsia"/>
        </w:rPr>
        <w:t>4.</w:t>
      </w:r>
      <w:r>
        <w:t>8</w:t>
      </w:r>
      <w:r>
        <w:rPr>
          <w:rFonts w:hint="eastAsia"/>
        </w:rPr>
        <w:t>所示：</w:t>
      </w:r>
    </w:p>
    <w:p w14:paraId="19F545D1" w14:textId="77777777" w:rsidR="00721159" w:rsidRPr="001E51C7" w:rsidRDefault="00721159" w:rsidP="00721159">
      <w:pPr>
        <w:jc w:val="center"/>
        <w:rPr>
          <w:sz w:val="21"/>
          <w:szCs w:val="21"/>
        </w:rPr>
      </w:pPr>
      <w:r w:rsidRPr="001E51C7">
        <w:rPr>
          <w:rFonts w:hint="eastAsia"/>
          <w:sz w:val="21"/>
          <w:szCs w:val="21"/>
        </w:rPr>
        <w:t>表</w:t>
      </w:r>
      <w:r w:rsidRPr="001E51C7">
        <w:rPr>
          <w:rFonts w:hint="eastAsia"/>
          <w:sz w:val="21"/>
          <w:szCs w:val="21"/>
        </w:rPr>
        <w:t>4.</w:t>
      </w:r>
      <w:r>
        <w:rPr>
          <w:sz w:val="21"/>
          <w:szCs w:val="21"/>
        </w:rPr>
        <w:t>8</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密钥生成耗时统计</w:t>
      </w:r>
    </w:p>
    <w:tbl>
      <w:tblPr>
        <w:tblW w:w="4346" w:type="dxa"/>
        <w:jc w:val="center"/>
        <w:tblLook w:val="04A0" w:firstRow="1" w:lastRow="0" w:firstColumn="1" w:lastColumn="0" w:noHBand="0" w:noVBand="1"/>
      </w:tblPr>
      <w:tblGrid>
        <w:gridCol w:w="1034"/>
        <w:gridCol w:w="1452"/>
        <w:gridCol w:w="1860"/>
      </w:tblGrid>
      <w:tr w:rsidR="00721159" w:rsidRPr="001E51C7" w14:paraId="6E2DC0EB" w14:textId="77777777" w:rsidTr="00B449D5">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842D07" w14:textId="77777777" w:rsidR="00721159" w:rsidRPr="001E51C7" w:rsidRDefault="00721159" w:rsidP="00B449D5">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14:paraId="76C05808" w14:textId="77777777" w:rsidR="00721159" w:rsidRPr="001E51C7" w:rsidRDefault="00721159" w:rsidP="00B449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4BFE19BA" w14:textId="77777777" w:rsidR="00721159" w:rsidRPr="001E51C7" w:rsidRDefault="00721159" w:rsidP="00B449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FC5291" w:rsidRPr="001E51C7" w14:paraId="0EDE56A8"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C4EFB18" w14:textId="77777777" w:rsidR="00FC5291" w:rsidRPr="001E51C7" w:rsidRDefault="00FC5291" w:rsidP="00FC5291">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452" w:type="dxa"/>
            <w:tcBorders>
              <w:top w:val="nil"/>
              <w:left w:val="nil"/>
              <w:bottom w:val="single" w:sz="4" w:space="0" w:color="auto"/>
              <w:right w:val="single" w:sz="4" w:space="0" w:color="auto"/>
            </w:tcBorders>
            <w:shd w:val="clear" w:color="auto" w:fill="auto"/>
            <w:noWrap/>
            <w:vAlign w:val="bottom"/>
          </w:tcPr>
          <w:p w14:paraId="2D03AE26" w14:textId="7B9C542A"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0.000059</w:t>
            </w:r>
          </w:p>
        </w:tc>
        <w:tc>
          <w:tcPr>
            <w:tcW w:w="1860" w:type="dxa"/>
            <w:tcBorders>
              <w:top w:val="nil"/>
              <w:left w:val="nil"/>
              <w:bottom w:val="single" w:sz="4" w:space="0" w:color="auto"/>
              <w:right w:val="single" w:sz="4" w:space="0" w:color="auto"/>
            </w:tcBorders>
            <w:shd w:val="clear" w:color="auto" w:fill="auto"/>
            <w:noWrap/>
            <w:vAlign w:val="bottom"/>
          </w:tcPr>
          <w:p w14:paraId="013CA6F9" w14:textId="3755DB26"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59</w:t>
            </w:r>
          </w:p>
        </w:tc>
      </w:tr>
      <w:tr w:rsidR="00FC5291" w:rsidRPr="001E51C7" w14:paraId="14F9F14A"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2AF275B" w14:textId="77777777" w:rsidR="00FC5291" w:rsidRPr="001E51C7" w:rsidRDefault="00FC5291" w:rsidP="00FC5291">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452" w:type="dxa"/>
            <w:tcBorders>
              <w:top w:val="nil"/>
              <w:left w:val="nil"/>
              <w:bottom w:val="single" w:sz="4" w:space="0" w:color="auto"/>
              <w:right w:val="single" w:sz="4" w:space="0" w:color="auto"/>
            </w:tcBorders>
            <w:shd w:val="clear" w:color="auto" w:fill="auto"/>
            <w:noWrap/>
            <w:vAlign w:val="bottom"/>
          </w:tcPr>
          <w:p w14:paraId="14856F24" w14:textId="73C51F70"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0.000539</w:t>
            </w:r>
          </w:p>
        </w:tc>
        <w:tc>
          <w:tcPr>
            <w:tcW w:w="1860" w:type="dxa"/>
            <w:tcBorders>
              <w:top w:val="nil"/>
              <w:left w:val="nil"/>
              <w:bottom w:val="single" w:sz="4" w:space="0" w:color="auto"/>
              <w:right w:val="single" w:sz="4" w:space="0" w:color="auto"/>
            </w:tcBorders>
            <w:shd w:val="clear" w:color="auto" w:fill="auto"/>
            <w:noWrap/>
            <w:vAlign w:val="bottom"/>
          </w:tcPr>
          <w:p w14:paraId="5E058631" w14:textId="6C53F556"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53</w:t>
            </w:r>
          </w:p>
        </w:tc>
      </w:tr>
      <w:tr w:rsidR="00FC5291" w:rsidRPr="001E51C7" w14:paraId="4A6B2717"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3AA59D5" w14:textId="77777777" w:rsidR="00FC5291" w:rsidRPr="001E51C7" w:rsidRDefault="00FC5291" w:rsidP="00FC5291">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452" w:type="dxa"/>
            <w:tcBorders>
              <w:top w:val="nil"/>
              <w:left w:val="nil"/>
              <w:bottom w:val="single" w:sz="4" w:space="0" w:color="auto"/>
              <w:right w:val="single" w:sz="4" w:space="0" w:color="auto"/>
            </w:tcBorders>
            <w:shd w:val="clear" w:color="auto" w:fill="auto"/>
            <w:noWrap/>
            <w:vAlign w:val="bottom"/>
          </w:tcPr>
          <w:p w14:paraId="494511D3" w14:textId="6BF7C293"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0.00532</w:t>
            </w:r>
          </w:p>
        </w:tc>
        <w:tc>
          <w:tcPr>
            <w:tcW w:w="1860" w:type="dxa"/>
            <w:tcBorders>
              <w:top w:val="nil"/>
              <w:left w:val="nil"/>
              <w:bottom w:val="single" w:sz="4" w:space="0" w:color="auto"/>
              <w:right w:val="single" w:sz="4" w:space="0" w:color="auto"/>
            </w:tcBorders>
            <w:shd w:val="clear" w:color="auto" w:fill="auto"/>
            <w:noWrap/>
            <w:vAlign w:val="bottom"/>
          </w:tcPr>
          <w:p w14:paraId="79C9B67F" w14:textId="1AF0759E"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53</w:t>
            </w:r>
          </w:p>
        </w:tc>
      </w:tr>
      <w:tr w:rsidR="00FC5291" w:rsidRPr="001E51C7" w14:paraId="623056B1"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BC76810" w14:textId="77777777" w:rsidR="00FC5291" w:rsidRPr="001E51C7" w:rsidRDefault="00FC5291" w:rsidP="00FC5291">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452" w:type="dxa"/>
            <w:tcBorders>
              <w:top w:val="nil"/>
              <w:left w:val="nil"/>
              <w:bottom w:val="single" w:sz="4" w:space="0" w:color="auto"/>
              <w:right w:val="single" w:sz="4" w:space="0" w:color="auto"/>
            </w:tcBorders>
            <w:shd w:val="clear" w:color="auto" w:fill="auto"/>
            <w:noWrap/>
            <w:vAlign w:val="bottom"/>
          </w:tcPr>
          <w:p w14:paraId="7BEFE4F5" w14:textId="15DCFDC0"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0.052188</w:t>
            </w:r>
          </w:p>
        </w:tc>
        <w:tc>
          <w:tcPr>
            <w:tcW w:w="1860" w:type="dxa"/>
            <w:tcBorders>
              <w:top w:val="nil"/>
              <w:left w:val="nil"/>
              <w:bottom w:val="single" w:sz="4" w:space="0" w:color="auto"/>
              <w:right w:val="single" w:sz="4" w:space="0" w:color="auto"/>
            </w:tcBorders>
            <w:shd w:val="clear" w:color="auto" w:fill="auto"/>
            <w:noWrap/>
            <w:vAlign w:val="bottom"/>
          </w:tcPr>
          <w:p w14:paraId="3D2F7F38" w14:textId="59FF6FF0"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52</w:t>
            </w:r>
          </w:p>
        </w:tc>
      </w:tr>
      <w:tr w:rsidR="00FC5291" w:rsidRPr="001E51C7" w14:paraId="465AA748"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37AABD9" w14:textId="77777777" w:rsidR="00FC5291" w:rsidRPr="001E51C7" w:rsidRDefault="00FC5291" w:rsidP="00FC5291">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452" w:type="dxa"/>
            <w:tcBorders>
              <w:top w:val="nil"/>
              <w:left w:val="nil"/>
              <w:bottom w:val="single" w:sz="4" w:space="0" w:color="auto"/>
              <w:right w:val="single" w:sz="4" w:space="0" w:color="auto"/>
            </w:tcBorders>
            <w:shd w:val="clear" w:color="auto" w:fill="auto"/>
            <w:noWrap/>
            <w:vAlign w:val="bottom"/>
          </w:tcPr>
          <w:p w14:paraId="441FA515" w14:textId="37762514"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0.514825</w:t>
            </w:r>
          </w:p>
        </w:tc>
        <w:tc>
          <w:tcPr>
            <w:tcW w:w="1860" w:type="dxa"/>
            <w:tcBorders>
              <w:top w:val="nil"/>
              <w:left w:val="nil"/>
              <w:bottom w:val="single" w:sz="4" w:space="0" w:color="auto"/>
              <w:right w:val="single" w:sz="4" w:space="0" w:color="auto"/>
            </w:tcBorders>
            <w:shd w:val="clear" w:color="auto" w:fill="auto"/>
            <w:noWrap/>
            <w:vAlign w:val="bottom"/>
          </w:tcPr>
          <w:p w14:paraId="0D0CFD36" w14:textId="4A793067"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51</w:t>
            </w:r>
          </w:p>
        </w:tc>
      </w:tr>
      <w:tr w:rsidR="00FC5291" w:rsidRPr="001E51C7" w14:paraId="70672231"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ED04482" w14:textId="77777777" w:rsidR="00FC5291" w:rsidRPr="001E51C7" w:rsidRDefault="00FC5291" w:rsidP="00FC5291">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452" w:type="dxa"/>
            <w:tcBorders>
              <w:top w:val="nil"/>
              <w:left w:val="nil"/>
              <w:bottom w:val="single" w:sz="4" w:space="0" w:color="auto"/>
              <w:right w:val="single" w:sz="4" w:space="0" w:color="auto"/>
            </w:tcBorders>
            <w:shd w:val="clear" w:color="auto" w:fill="auto"/>
            <w:noWrap/>
            <w:vAlign w:val="bottom"/>
          </w:tcPr>
          <w:p w14:paraId="36E0F06A" w14:textId="2642CBD7"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5.233188</w:t>
            </w:r>
          </w:p>
        </w:tc>
        <w:tc>
          <w:tcPr>
            <w:tcW w:w="1860" w:type="dxa"/>
            <w:tcBorders>
              <w:top w:val="nil"/>
              <w:left w:val="nil"/>
              <w:bottom w:val="single" w:sz="4" w:space="0" w:color="auto"/>
              <w:right w:val="single" w:sz="4" w:space="0" w:color="auto"/>
            </w:tcBorders>
            <w:shd w:val="clear" w:color="auto" w:fill="auto"/>
            <w:noWrap/>
            <w:vAlign w:val="bottom"/>
          </w:tcPr>
          <w:p w14:paraId="6E73ED65" w14:textId="6B92CA93"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52</w:t>
            </w:r>
          </w:p>
        </w:tc>
      </w:tr>
      <w:tr w:rsidR="00FC5291" w:rsidRPr="001E51C7" w14:paraId="619B31FA"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F979E39" w14:textId="77777777" w:rsidR="00FC5291" w:rsidRPr="001E51C7" w:rsidRDefault="00FC5291" w:rsidP="00FC5291">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452" w:type="dxa"/>
            <w:tcBorders>
              <w:top w:val="nil"/>
              <w:left w:val="nil"/>
              <w:bottom w:val="single" w:sz="4" w:space="0" w:color="auto"/>
              <w:right w:val="single" w:sz="4" w:space="0" w:color="auto"/>
            </w:tcBorders>
            <w:shd w:val="clear" w:color="auto" w:fill="auto"/>
            <w:noWrap/>
            <w:vAlign w:val="bottom"/>
          </w:tcPr>
          <w:p w14:paraId="369DC441" w14:textId="79725093"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51.189777</w:t>
            </w:r>
          </w:p>
        </w:tc>
        <w:tc>
          <w:tcPr>
            <w:tcW w:w="1860" w:type="dxa"/>
            <w:tcBorders>
              <w:top w:val="nil"/>
              <w:left w:val="nil"/>
              <w:bottom w:val="single" w:sz="4" w:space="0" w:color="auto"/>
              <w:right w:val="single" w:sz="4" w:space="0" w:color="auto"/>
            </w:tcBorders>
            <w:shd w:val="clear" w:color="auto" w:fill="auto"/>
            <w:noWrap/>
            <w:vAlign w:val="bottom"/>
          </w:tcPr>
          <w:p w14:paraId="5D7EB965" w14:textId="318A1C40" w:rsidR="00FC5291" w:rsidRPr="001E51C7" w:rsidRDefault="00FC5291" w:rsidP="00FC5291">
            <w:pPr>
              <w:widowControl/>
              <w:jc w:val="right"/>
              <w:rPr>
                <w:rFonts w:ascii="等线" w:eastAsia="等线" w:hAnsi="等线" w:cs="宋体"/>
                <w:kern w:val="0"/>
                <w:sz w:val="21"/>
                <w:szCs w:val="21"/>
              </w:rPr>
            </w:pPr>
            <w:r>
              <w:rPr>
                <w:rFonts w:ascii="等线" w:eastAsia="等线" w:hAnsi="等线" w:hint="eastAsia"/>
                <w:color w:val="000000"/>
                <w:sz w:val="22"/>
                <w:szCs w:val="22"/>
              </w:rPr>
              <w:t>51</w:t>
            </w:r>
          </w:p>
        </w:tc>
      </w:tr>
    </w:tbl>
    <w:p w14:paraId="19D93F4E" w14:textId="77777777" w:rsidR="00721159" w:rsidRPr="001E51C7" w:rsidRDefault="00721159" w:rsidP="00721159">
      <w:pPr>
        <w:ind w:left="964" w:hangingChars="400" w:hanging="964"/>
        <w:rPr>
          <w:b/>
        </w:rPr>
      </w:pPr>
    </w:p>
    <w:p w14:paraId="3E5E5400" w14:textId="77777777" w:rsidR="00721159" w:rsidRDefault="00721159" w:rsidP="00721159">
      <w:pPr>
        <w:widowControl/>
        <w:jc w:val="left"/>
        <w:rPr>
          <w:rFonts w:ascii="宋体" w:hAnsi="宋体" w:cs="宋体"/>
          <w:kern w:val="0"/>
          <w:szCs w:val="24"/>
        </w:rPr>
      </w:pPr>
      <w:r>
        <w:rPr>
          <w:rFonts w:ascii="宋体" w:hAnsi="宋体" w:cs="宋体" w:hint="eastAsia"/>
          <w:kern w:val="0"/>
          <w:szCs w:val="24"/>
        </w:rPr>
        <w:t xml:space="preserve"> </w:t>
      </w:r>
      <w:r>
        <w:rPr>
          <w:rFonts w:ascii="宋体" w:hAnsi="宋体" w:cs="宋体"/>
          <w:kern w:val="0"/>
          <w:szCs w:val="24"/>
        </w:rPr>
        <w:t xml:space="preserve">   </w:t>
      </w:r>
      <w:r>
        <w:rPr>
          <w:rFonts w:hint="eastAsia"/>
        </w:rPr>
        <w:t>AKCN</w:t>
      </w:r>
      <w:r>
        <w:t>-E8-RLWE</w:t>
      </w:r>
      <w:r>
        <w:rPr>
          <w:rFonts w:hint="eastAsia"/>
        </w:rPr>
        <w:t>算法密钥生成平均耗时统计结果如图</w:t>
      </w:r>
      <w:r>
        <w:rPr>
          <w:rFonts w:hint="eastAsia"/>
        </w:rPr>
        <w:t>4.</w:t>
      </w:r>
      <w:r>
        <w:t>7</w:t>
      </w:r>
      <w:r>
        <w:rPr>
          <w:rFonts w:hint="eastAsia"/>
        </w:rPr>
        <w:t>所示。</w:t>
      </w:r>
    </w:p>
    <w:p w14:paraId="43C95479" w14:textId="4CB15163" w:rsidR="00721159" w:rsidRDefault="00FB6753" w:rsidP="00721159">
      <w:pPr>
        <w:widowControl/>
        <w:jc w:val="center"/>
        <w:rPr>
          <w:rFonts w:ascii="宋体" w:hAnsi="宋体" w:cs="宋体"/>
          <w:kern w:val="0"/>
          <w:szCs w:val="24"/>
        </w:rPr>
      </w:pPr>
      <w:r>
        <w:rPr>
          <w:noProof/>
        </w:rPr>
        <w:lastRenderedPageBreak/>
        <w:pict w14:anchorId="43BD3544">
          <v:shape id="_x0000_i1034" type="#_x0000_t75" style="width:379.25pt;height:160.7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">
            <v:imagedata r:id="rId27" o:title=""/>
            <o:lock v:ext="edit" aspectratio="f"/>
          </v:shape>
        </w:pict>
      </w:r>
    </w:p>
    <w:p w14:paraId="1DBA82F2" w14:textId="77777777" w:rsidR="00721159" w:rsidRPr="00541A62" w:rsidRDefault="00721159" w:rsidP="00721159">
      <w:pPr>
        <w:jc w:val="center"/>
        <w:rPr>
          <w:color w:val="FF0000"/>
          <w:sz w:val="21"/>
          <w:szCs w:val="21"/>
        </w:rPr>
      </w:pPr>
      <w:r w:rsidRPr="001E51C7">
        <w:rPr>
          <w:rFonts w:hint="eastAsia"/>
          <w:sz w:val="21"/>
          <w:szCs w:val="21"/>
        </w:rPr>
        <w:t>图</w:t>
      </w:r>
      <w:r w:rsidRPr="001E51C7">
        <w:rPr>
          <w:rFonts w:hint="eastAsia"/>
          <w:sz w:val="21"/>
          <w:szCs w:val="21"/>
        </w:rPr>
        <w:t>4.</w:t>
      </w:r>
      <w:r>
        <w:rPr>
          <w:sz w:val="21"/>
          <w:szCs w:val="21"/>
        </w:rPr>
        <w:t>7</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密钥生成平均耗时统计</w:t>
      </w:r>
    </w:p>
    <w:p w14:paraId="173E415A" w14:textId="77777777" w:rsidR="00721159" w:rsidRDefault="00721159" w:rsidP="00721159">
      <w:pPr>
        <w:rPr>
          <w:b/>
        </w:rPr>
      </w:pPr>
      <w:r>
        <w:rPr>
          <w:rFonts w:hint="eastAsia"/>
          <w:b/>
        </w:rPr>
        <w:t>测试结论：</w:t>
      </w:r>
    </w:p>
    <w:p w14:paraId="4A5DDF74" w14:textId="1EF7BF7C" w:rsidR="00721159" w:rsidRPr="005907CF" w:rsidRDefault="00721159" w:rsidP="00721159">
      <w:pPr>
        <w:ind w:firstLineChars="200" w:firstLine="480"/>
      </w:pPr>
      <w:r w:rsidRPr="005907CF">
        <w:rPr>
          <w:rFonts w:hint="eastAsia"/>
        </w:rPr>
        <w:t>在测试机上</w:t>
      </w:r>
      <w:r>
        <w:rPr>
          <w:rFonts w:hint="eastAsia"/>
        </w:rPr>
        <w:t>AKCN</w:t>
      </w:r>
      <w:r>
        <w:t>-E8-RLWE</w:t>
      </w:r>
      <w:r>
        <w:rPr>
          <w:rFonts w:hint="eastAsia"/>
        </w:rPr>
        <w:t>算法的</w:t>
      </w:r>
      <w:r w:rsidRPr="005907CF">
        <w:rPr>
          <w:rFonts w:hint="eastAsia"/>
        </w:rPr>
        <w:t>单次密钥</w:t>
      </w:r>
      <w:r>
        <w:rPr>
          <w:rFonts w:hint="eastAsia"/>
        </w:rPr>
        <w:t>生成</w:t>
      </w:r>
      <w:r w:rsidRPr="005907CF">
        <w:rPr>
          <w:rFonts w:hint="eastAsia"/>
        </w:rPr>
        <w:t>平均耗</w:t>
      </w:r>
      <w:r>
        <w:rPr>
          <w:rFonts w:hint="eastAsia"/>
        </w:rPr>
        <w:t>时约为</w:t>
      </w:r>
      <w:r>
        <w:t>5</w:t>
      </w:r>
      <w:r w:rsidR="00FC5291">
        <w:t>1</w:t>
      </w:r>
      <w:r w:rsidRPr="005907CF">
        <w:rPr>
          <w:rFonts w:hint="eastAsia"/>
        </w:rPr>
        <w:t>微秒</w:t>
      </w:r>
      <w:r>
        <w:rPr>
          <w:rFonts w:hint="eastAsia"/>
        </w:rPr>
        <w:t>。</w:t>
      </w:r>
    </w:p>
    <w:p w14:paraId="0E52431B" w14:textId="77777777" w:rsidR="00721159" w:rsidRPr="00053AAD" w:rsidRDefault="00721159" w:rsidP="00721159">
      <w:pPr>
        <w:pStyle w:val="30"/>
        <w:rPr>
          <w:lang w:val="en-US"/>
        </w:rPr>
      </w:pPr>
      <w:bookmarkStart w:id="102" w:name="_Toc4075763"/>
      <w:bookmarkStart w:id="103" w:name="_Toc4078771"/>
      <w:r>
        <w:t>A</w:t>
      </w:r>
      <w:r w:rsidRPr="001E5E00">
        <w:t>KCN</w:t>
      </w:r>
      <w:r>
        <w:rPr>
          <w:rFonts w:hint="eastAsia"/>
        </w:rPr>
        <w:t>-</w:t>
      </w:r>
      <w:r>
        <w:t>E8</w:t>
      </w:r>
      <w:r w:rsidRPr="001E5E00">
        <w:t>-RLWE</w:t>
      </w:r>
      <w:r>
        <w:t>-</w:t>
      </w:r>
      <w:r>
        <w:rPr>
          <w:rFonts w:hint="eastAsia"/>
        </w:rPr>
        <w:t>封装</w:t>
      </w:r>
      <w:bookmarkEnd w:id="102"/>
      <w:bookmarkEnd w:id="103"/>
    </w:p>
    <w:p w14:paraId="04E50DBF" w14:textId="77777777" w:rsidR="00721159" w:rsidRDefault="00721159" w:rsidP="00721159">
      <w:r>
        <w:rPr>
          <w:rFonts w:hint="eastAsia"/>
        </w:rPr>
        <w:t>案例编号：</w:t>
      </w:r>
      <w:r>
        <w:t>akcn-e8-pt02</w:t>
      </w:r>
    </w:p>
    <w:p w14:paraId="624D0EEF" w14:textId="77777777" w:rsidR="00721159" w:rsidRDefault="00721159" w:rsidP="00721159">
      <w:r>
        <w:rPr>
          <w:rFonts w:hint="eastAsia"/>
        </w:rPr>
        <w:t>案例说明：测试</w:t>
      </w:r>
      <w:r>
        <w:rPr>
          <w:rFonts w:hint="eastAsia"/>
        </w:rPr>
        <w:t>AKCN</w:t>
      </w:r>
      <w:r>
        <w:t>-E8-RLWE</w:t>
      </w:r>
      <w:r>
        <w:rPr>
          <w:rFonts w:hint="eastAsia"/>
        </w:rPr>
        <w:t>算法密钥封装的性能。</w:t>
      </w:r>
    </w:p>
    <w:p w14:paraId="4142C9A8" w14:textId="77777777" w:rsidR="00721159" w:rsidRDefault="00721159" w:rsidP="00721159">
      <w:r>
        <w:rPr>
          <w:rFonts w:hint="eastAsia"/>
        </w:rPr>
        <w:t>统计指标：耗时。</w:t>
      </w:r>
    </w:p>
    <w:p w14:paraId="3A3EFBE9" w14:textId="77777777" w:rsidR="00721159" w:rsidRDefault="00721159" w:rsidP="00721159">
      <w:r>
        <w:rPr>
          <w:rFonts w:hint="eastAsia"/>
        </w:rPr>
        <w:t>测试步骤：</w:t>
      </w:r>
    </w:p>
    <w:p w14:paraId="1D52F73B" w14:textId="77777777" w:rsidR="00721159" w:rsidRDefault="00721159" w:rsidP="00721159">
      <w:pPr>
        <w:ind w:left="964" w:hangingChars="400" w:hanging="964"/>
      </w:pPr>
      <w:r>
        <w:rPr>
          <w:rFonts w:hint="eastAsia"/>
          <w:b/>
        </w:rPr>
        <w:t>第一步：</w:t>
      </w:r>
      <w:r>
        <w:rPr>
          <w:rFonts w:hint="eastAsia"/>
        </w:rPr>
        <w:t>数据准备：每次封装前先生成一组密钥。</w:t>
      </w:r>
    </w:p>
    <w:p w14:paraId="12E36741" w14:textId="77777777" w:rsidR="00721159" w:rsidRPr="001E51C7" w:rsidRDefault="00721159" w:rsidP="00721159">
      <w:pPr>
        <w:ind w:left="964" w:hangingChars="400" w:hanging="964"/>
      </w:pPr>
      <w:r>
        <w:rPr>
          <w:rFonts w:hint="eastAsia"/>
          <w:b/>
        </w:rPr>
        <w:t>第二步：</w:t>
      </w:r>
      <w:r>
        <w:rPr>
          <w:rFonts w:hint="eastAsia"/>
        </w:rPr>
        <w:t>按一次进行的密钥封装数分别是</w:t>
      </w:r>
      <w:r w:rsidRPr="00074F98">
        <w:rPr>
          <w:rFonts w:ascii="宋体" w:hAnsi="宋体" w:hint="eastAsia"/>
        </w:rPr>
        <w:t>1、1</w:t>
      </w:r>
      <w:r w:rsidRPr="00074F98">
        <w:rPr>
          <w:rFonts w:ascii="宋体" w:hAnsi="宋体"/>
        </w:rPr>
        <w:t>0</w:t>
      </w:r>
      <w:r w:rsidRPr="00074F98">
        <w:rPr>
          <w:rFonts w:ascii="宋体" w:hAnsi="宋体" w:hint="eastAsia"/>
        </w:rPr>
        <w:t>、1</w:t>
      </w:r>
      <w:r w:rsidRPr="00074F98">
        <w:rPr>
          <w:rFonts w:ascii="宋体" w:hAnsi="宋体"/>
        </w:rPr>
        <w:t>00</w:t>
      </w:r>
      <w:r w:rsidRPr="00074F98">
        <w:rPr>
          <w:rFonts w:ascii="宋体" w:hAnsi="宋体" w:hint="eastAsia"/>
        </w:rPr>
        <w:t>、1</w:t>
      </w:r>
      <w:r w:rsidRPr="00074F98">
        <w:rPr>
          <w:rFonts w:ascii="宋体" w:hAnsi="宋体"/>
        </w:rPr>
        <w:t>000</w:t>
      </w:r>
      <w:r w:rsidRPr="00074F98">
        <w:rPr>
          <w:rFonts w:ascii="宋体" w:hAnsi="宋体" w:hint="eastAsia"/>
        </w:rPr>
        <w:t>、1</w:t>
      </w:r>
      <w:r w:rsidRPr="00074F98">
        <w:rPr>
          <w:rFonts w:ascii="宋体" w:hAnsi="宋体"/>
        </w:rPr>
        <w:t>0000</w:t>
      </w:r>
      <w:r w:rsidRPr="00074F98">
        <w:rPr>
          <w:rFonts w:ascii="宋体" w:hAnsi="宋体" w:hint="eastAsia"/>
        </w:rPr>
        <w:t>、1</w:t>
      </w:r>
      <w:r w:rsidRPr="00074F98">
        <w:rPr>
          <w:rFonts w:ascii="宋体" w:hAnsi="宋体"/>
        </w:rPr>
        <w:t>00000</w:t>
      </w:r>
      <w:r w:rsidRPr="00074F98">
        <w:rPr>
          <w:rFonts w:ascii="宋体" w:hAnsi="宋体" w:hint="eastAsia"/>
        </w:rPr>
        <w:t>、1</w:t>
      </w:r>
      <w:r w:rsidRPr="00074F98">
        <w:rPr>
          <w:rFonts w:ascii="宋体" w:hAnsi="宋体"/>
        </w:rPr>
        <w:t>000000</w:t>
      </w:r>
      <w:r>
        <w:rPr>
          <w:rFonts w:hint="eastAsia"/>
        </w:rPr>
        <w:t>次的情况，对密钥封装统计总耗时和单次耗时，最终归纳出单次封装耗时的收敛值。相关耗时的变化情况</w:t>
      </w:r>
      <w:r w:rsidRPr="001E51C7">
        <w:rPr>
          <w:rFonts w:hint="eastAsia"/>
        </w:rPr>
        <w:t>如表</w:t>
      </w:r>
      <w:r w:rsidRPr="001E51C7">
        <w:rPr>
          <w:rFonts w:hint="eastAsia"/>
        </w:rPr>
        <w:t>4.</w:t>
      </w:r>
      <w:r>
        <w:t>9</w:t>
      </w:r>
      <w:r w:rsidRPr="001E51C7">
        <w:rPr>
          <w:rFonts w:hint="eastAsia"/>
        </w:rPr>
        <w:t>所示。</w:t>
      </w:r>
    </w:p>
    <w:p w14:paraId="38FCF3C4" w14:textId="77777777" w:rsidR="00721159" w:rsidRPr="001E51C7" w:rsidRDefault="00721159" w:rsidP="00721159">
      <w:pPr>
        <w:jc w:val="center"/>
        <w:rPr>
          <w:sz w:val="21"/>
          <w:szCs w:val="21"/>
        </w:rPr>
      </w:pPr>
      <w:r w:rsidRPr="001E51C7">
        <w:rPr>
          <w:rFonts w:hint="eastAsia"/>
          <w:sz w:val="21"/>
          <w:szCs w:val="21"/>
        </w:rPr>
        <w:t>表</w:t>
      </w:r>
      <w:r w:rsidRPr="001E51C7">
        <w:rPr>
          <w:rFonts w:hint="eastAsia"/>
          <w:sz w:val="21"/>
          <w:szCs w:val="21"/>
        </w:rPr>
        <w:t>4.</w:t>
      </w:r>
      <w:r>
        <w:rPr>
          <w:sz w:val="21"/>
          <w:szCs w:val="21"/>
        </w:rPr>
        <w:t>9</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密钥封装耗时统计</w:t>
      </w:r>
    </w:p>
    <w:tbl>
      <w:tblPr>
        <w:tblW w:w="4261" w:type="dxa"/>
        <w:jc w:val="center"/>
        <w:tblLook w:val="04A0" w:firstRow="1" w:lastRow="0" w:firstColumn="1" w:lastColumn="0" w:noHBand="0" w:noVBand="1"/>
      </w:tblPr>
      <w:tblGrid>
        <w:gridCol w:w="1034"/>
        <w:gridCol w:w="1384"/>
        <w:gridCol w:w="1843"/>
      </w:tblGrid>
      <w:tr w:rsidR="00721159" w:rsidRPr="001E51C7" w14:paraId="483B1714" w14:textId="77777777" w:rsidTr="00B449D5">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08729" w14:textId="77777777" w:rsidR="00721159" w:rsidRPr="001E51C7" w:rsidRDefault="00721159" w:rsidP="00B449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09EE0B63" w14:textId="77777777" w:rsidR="00721159" w:rsidRPr="001E51C7" w:rsidRDefault="00721159" w:rsidP="00B449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378021" w14:textId="77777777" w:rsidR="00721159" w:rsidRPr="001E51C7" w:rsidRDefault="00721159" w:rsidP="00B449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A63BEF" w:rsidRPr="001E51C7" w14:paraId="7E6F3F00"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DF130BC" w14:textId="77777777" w:rsidR="00A63BEF" w:rsidRPr="001E51C7" w:rsidRDefault="00A63BEF" w:rsidP="00A63BEF">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84" w:type="dxa"/>
            <w:tcBorders>
              <w:top w:val="nil"/>
              <w:left w:val="nil"/>
              <w:bottom w:val="single" w:sz="4" w:space="0" w:color="auto"/>
              <w:right w:val="single" w:sz="4" w:space="0" w:color="auto"/>
            </w:tcBorders>
            <w:shd w:val="clear" w:color="auto" w:fill="auto"/>
            <w:noWrap/>
            <w:vAlign w:val="bottom"/>
          </w:tcPr>
          <w:p w14:paraId="48E7674D" w14:textId="44C13A71"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0.000092</w:t>
            </w:r>
          </w:p>
        </w:tc>
        <w:tc>
          <w:tcPr>
            <w:tcW w:w="1843" w:type="dxa"/>
            <w:tcBorders>
              <w:top w:val="nil"/>
              <w:left w:val="nil"/>
              <w:bottom w:val="single" w:sz="4" w:space="0" w:color="auto"/>
              <w:right w:val="single" w:sz="4" w:space="0" w:color="auto"/>
            </w:tcBorders>
            <w:shd w:val="clear" w:color="auto" w:fill="auto"/>
            <w:noWrap/>
            <w:vAlign w:val="bottom"/>
          </w:tcPr>
          <w:p w14:paraId="7072C7FE" w14:textId="43EBDA84"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92</w:t>
            </w:r>
          </w:p>
        </w:tc>
      </w:tr>
      <w:tr w:rsidR="00A63BEF" w:rsidRPr="001E51C7" w14:paraId="5E1F1D2C"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CD0DA37" w14:textId="77777777" w:rsidR="00A63BEF" w:rsidRPr="001E51C7" w:rsidRDefault="00A63BEF" w:rsidP="00A63BE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384" w:type="dxa"/>
            <w:tcBorders>
              <w:top w:val="nil"/>
              <w:left w:val="nil"/>
              <w:bottom w:val="single" w:sz="4" w:space="0" w:color="auto"/>
              <w:right w:val="single" w:sz="4" w:space="0" w:color="auto"/>
            </w:tcBorders>
            <w:shd w:val="clear" w:color="auto" w:fill="auto"/>
            <w:noWrap/>
            <w:vAlign w:val="bottom"/>
          </w:tcPr>
          <w:p w14:paraId="43502328" w14:textId="4A2ACF25"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0.000925</w:t>
            </w:r>
          </w:p>
        </w:tc>
        <w:tc>
          <w:tcPr>
            <w:tcW w:w="1843" w:type="dxa"/>
            <w:tcBorders>
              <w:top w:val="nil"/>
              <w:left w:val="nil"/>
              <w:bottom w:val="single" w:sz="4" w:space="0" w:color="auto"/>
              <w:right w:val="single" w:sz="4" w:space="0" w:color="auto"/>
            </w:tcBorders>
            <w:shd w:val="clear" w:color="auto" w:fill="auto"/>
            <w:noWrap/>
            <w:vAlign w:val="bottom"/>
          </w:tcPr>
          <w:p w14:paraId="746191B1" w14:textId="6759AC6F"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92</w:t>
            </w:r>
          </w:p>
        </w:tc>
      </w:tr>
      <w:tr w:rsidR="00A63BEF" w:rsidRPr="001E51C7" w14:paraId="1A37DE42"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AAF1426" w14:textId="77777777" w:rsidR="00A63BEF" w:rsidRPr="001E51C7" w:rsidRDefault="00A63BEF" w:rsidP="00A63BE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w:t>
            </w:r>
          </w:p>
        </w:tc>
        <w:tc>
          <w:tcPr>
            <w:tcW w:w="1384" w:type="dxa"/>
            <w:tcBorders>
              <w:top w:val="nil"/>
              <w:left w:val="nil"/>
              <w:bottom w:val="single" w:sz="4" w:space="0" w:color="auto"/>
              <w:right w:val="single" w:sz="4" w:space="0" w:color="auto"/>
            </w:tcBorders>
            <w:shd w:val="clear" w:color="auto" w:fill="auto"/>
            <w:noWrap/>
            <w:vAlign w:val="bottom"/>
          </w:tcPr>
          <w:p w14:paraId="59A4D69C" w14:textId="76391109"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0.009185</w:t>
            </w:r>
          </w:p>
        </w:tc>
        <w:tc>
          <w:tcPr>
            <w:tcW w:w="1843" w:type="dxa"/>
            <w:tcBorders>
              <w:top w:val="nil"/>
              <w:left w:val="nil"/>
              <w:bottom w:val="single" w:sz="4" w:space="0" w:color="auto"/>
              <w:right w:val="single" w:sz="4" w:space="0" w:color="auto"/>
            </w:tcBorders>
            <w:shd w:val="clear" w:color="auto" w:fill="auto"/>
            <w:noWrap/>
            <w:vAlign w:val="bottom"/>
          </w:tcPr>
          <w:p w14:paraId="23CA1297" w14:textId="064F89FF"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91</w:t>
            </w:r>
          </w:p>
        </w:tc>
      </w:tr>
      <w:tr w:rsidR="00A63BEF" w:rsidRPr="001E51C7" w14:paraId="68E42DB9"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C5654AD" w14:textId="77777777" w:rsidR="00A63BEF" w:rsidRPr="001E51C7" w:rsidRDefault="00A63BEF" w:rsidP="00A63BE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384" w:type="dxa"/>
            <w:tcBorders>
              <w:top w:val="nil"/>
              <w:left w:val="nil"/>
              <w:bottom w:val="single" w:sz="4" w:space="0" w:color="auto"/>
              <w:right w:val="single" w:sz="4" w:space="0" w:color="auto"/>
            </w:tcBorders>
            <w:shd w:val="clear" w:color="auto" w:fill="auto"/>
            <w:noWrap/>
            <w:vAlign w:val="bottom"/>
          </w:tcPr>
          <w:p w14:paraId="46FB74B9" w14:textId="346DBBB4"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0.090073</w:t>
            </w:r>
          </w:p>
        </w:tc>
        <w:tc>
          <w:tcPr>
            <w:tcW w:w="1843" w:type="dxa"/>
            <w:tcBorders>
              <w:top w:val="nil"/>
              <w:left w:val="nil"/>
              <w:bottom w:val="single" w:sz="4" w:space="0" w:color="auto"/>
              <w:right w:val="single" w:sz="4" w:space="0" w:color="auto"/>
            </w:tcBorders>
            <w:shd w:val="clear" w:color="auto" w:fill="auto"/>
            <w:noWrap/>
            <w:vAlign w:val="bottom"/>
          </w:tcPr>
          <w:p w14:paraId="37B9AB0F" w14:textId="70C6A77A"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90</w:t>
            </w:r>
          </w:p>
        </w:tc>
      </w:tr>
      <w:tr w:rsidR="00A63BEF" w:rsidRPr="001E51C7" w14:paraId="0CF56A16"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4BAF2CB" w14:textId="77777777" w:rsidR="00A63BEF" w:rsidRPr="001E51C7" w:rsidRDefault="00A63BEF" w:rsidP="00A63BE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384" w:type="dxa"/>
            <w:tcBorders>
              <w:top w:val="nil"/>
              <w:left w:val="nil"/>
              <w:bottom w:val="single" w:sz="4" w:space="0" w:color="auto"/>
              <w:right w:val="single" w:sz="4" w:space="0" w:color="auto"/>
            </w:tcBorders>
            <w:shd w:val="clear" w:color="auto" w:fill="auto"/>
            <w:noWrap/>
            <w:vAlign w:val="bottom"/>
          </w:tcPr>
          <w:p w14:paraId="63010E64" w14:textId="1013F147"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0.889814</w:t>
            </w:r>
          </w:p>
        </w:tc>
        <w:tc>
          <w:tcPr>
            <w:tcW w:w="1843" w:type="dxa"/>
            <w:tcBorders>
              <w:top w:val="nil"/>
              <w:left w:val="nil"/>
              <w:bottom w:val="single" w:sz="4" w:space="0" w:color="auto"/>
              <w:right w:val="single" w:sz="4" w:space="0" w:color="auto"/>
            </w:tcBorders>
            <w:shd w:val="clear" w:color="auto" w:fill="auto"/>
            <w:noWrap/>
            <w:vAlign w:val="bottom"/>
          </w:tcPr>
          <w:p w14:paraId="3A91F875" w14:textId="681BF14E"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88</w:t>
            </w:r>
          </w:p>
        </w:tc>
      </w:tr>
      <w:tr w:rsidR="00A63BEF" w:rsidRPr="001E51C7" w14:paraId="11A00979"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DF38FB4" w14:textId="77777777" w:rsidR="00A63BEF" w:rsidRPr="001E51C7" w:rsidRDefault="00A63BEF" w:rsidP="00A63BE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384" w:type="dxa"/>
            <w:tcBorders>
              <w:top w:val="nil"/>
              <w:left w:val="nil"/>
              <w:bottom w:val="single" w:sz="4" w:space="0" w:color="auto"/>
              <w:right w:val="single" w:sz="4" w:space="0" w:color="auto"/>
            </w:tcBorders>
            <w:shd w:val="clear" w:color="auto" w:fill="auto"/>
            <w:noWrap/>
            <w:vAlign w:val="bottom"/>
          </w:tcPr>
          <w:p w14:paraId="43DCD1B2" w14:textId="1305263D"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9.05546</w:t>
            </w:r>
          </w:p>
        </w:tc>
        <w:tc>
          <w:tcPr>
            <w:tcW w:w="1843" w:type="dxa"/>
            <w:tcBorders>
              <w:top w:val="nil"/>
              <w:left w:val="nil"/>
              <w:bottom w:val="single" w:sz="4" w:space="0" w:color="auto"/>
              <w:right w:val="single" w:sz="4" w:space="0" w:color="auto"/>
            </w:tcBorders>
            <w:shd w:val="clear" w:color="auto" w:fill="auto"/>
            <w:noWrap/>
            <w:vAlign w:val="bottom"/>
          </w:tcPr>
          <w:p w14:paraId="09656352" w14:textId="4798B106"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90</w:t>
            </w:r>
          </w:p>
        </w:tc>
      </w:tr>
      <w:tr w:rsidR="00A63BEF" w:rsidRPr="001E51C7" w14:paraId="3D802BA4"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39821C7" w14:textId="77777777" w:rsidR="00A63BEF" w:rsidRPr="001E51C7" w:rsidRDefault="00A63BEF" w:rsidP="00A63BEF">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384" w:type="dxa"/>
            <w:tcBorders>
              <w:top w:val="nil"/>
              <w:left w:val="nil"/>
              <w:bottom w:val="single" w:sz="4" w:space="0" w:color="auto"/>
              <w:right w:val="single" w:sz="4" w:space="0" w:color="auto"/>
            </w:tcBorders>
            <w:shd w:val="clear" w:color="auto" w:fill="auto"/>
            <w:noWrap/>
            <w:vAlign w:val="bottom"/>
          </w:tcPr>
          <w:p w14:paraId="3E549953" w14:textId="47CC1C3B"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88.538808</w:t>
            </w:r>
          </w:p>
        </w:tc>
        <w:tc>
          <w:tcPr>
            <w:tcW w:w="1843" w:type="dxa"/>
            <w:tcBorders>
              <w:top w:val="nil"/>
              <w:left w:val="nil"/>
              <w:bottom w:val="single" w:sz="4" w:space="0" w:color="auto"/>
              <w:right w:val="single" w:sz="4" w:space="0" w:color="auto"/>
            </w:tcBorders>
            <w:shd w:val="clear" w:color="auto" w:fill="auto"/>
            <w:noWrap/>
            <w:vAlign w:val="bottom"/>
          </w:tcPr>
          <w:p w14:paraId="4E8ACA50" w14:textId="7C63D03B" w:rsidR="00A63BEF" w:rsidRPr="001E51C7" w:rsidRDefault="00A63BEF" w:rsidP="00A63BEF">
            <w:pPr>
              <w:widowControl/>
              <w:jc w:val="right"/>
              <w:rPr>
                <w:rFonts w:ascii="等线" w:eastAsia="等线" w:hAnsi="等线" w:cs="宋体"/>
                <w:kern w:val="0"/>
                <w:sz w:val="21"/>
                <w:szCs w:val="21"/>
              </w:rPr>
            </w:pPr>
            <w:r>
              <w:rPr>
                <w:rFonts w:ascii="等线" w:eastAsia="等线" w:hAnsi="等线" w:hint="eastAsia"/>
                <w:color w:val="000000"/>
                <w:sz w:val="22"/>
                <w:szCs w:val="22"/>
              </w:rPr>
              <w:t>88</w:t>
            </w:r>
          </w:p>
        </w:tc>
      </w:tr>
    </w:tbl>
    <w:p w14:paraId="7916FE7A" w14:textId="77777777" w:rsidR="00721159" w:rsidRPr="001E51C7" w:rsidRDefault="00721159" w:rsidP="00721159">
      <w:pPr>
        <w:rPr>
          <w:b/>
        </w:rPr>
      </w:pPr>
    </w:p>
    <w:p w14:paraId="022D8E9A" w14:textId="77777777" w:rsidR="00721159" w:rsidRPr="001E51C7" w:rsidRDefault="00721159" w:rsidP="00721159">
      <w:pPr>
        <w:ind w:firstLineChars="250" w:firstLine="600"/>
      </w:pPr>
      <w:r>
        <w:rPr>
          <w:rFonts w:hint="eastAsia"/>
        </w:rPr>
        <w:t>AKCN</w:t>
      </w:r>
      <w:r>
        <w:t>-E8-RLWE</w:t>
      </w:r>
      <w:r>
        <w:rPr>
          <w:rFonts w:hint="eastAsia"/>
        </w:rPr>
        <w:t>算法</w:t>
      </w:r>
      <w:r w:rsidRPr="001E51C7">
        <w:rPr>
          <w:rFonts w:hint="eastAsia"/>
        </w:rPr>
        <w:t>密钥封装平均耗时统计结果如图</w:t>
      </w:r>
      <w:r w:rsidRPr="001E51C7">
        <w:rPr>
          <w:rFonts w:hint="eastAsia"/>
        </w:rPr>
        <w:t>4.</w:t>
      </w:r>
      <w:r>
        <w:t>8</w:t>
      </w:r>
      <w:r w:rsidRPr="001E51C7">
        <w:rPr>
          <w:rFonts w:hint="eastAsia"/>
        </w:rPr>
        <w:t>所示。</w:t>
      </w:r>
    </w:p>
    <w:p w14:paraId="28C45C39" w14:textId="7F94CA51" w:rsidR="00721159" w:rsidRDefault="00721159" w:rsidP="00721159">
      <w:pPr>
        <w:jc w:val="center"/>
      </w:pPr>
      <w:r>
        <w:rPr>
          <w:noProof/>
        </w:rPr>
        <w:lastRenderedPageBreak/>
        <w:t xml:space="preserve"> </w:t>
      </w:r>
      <w:r w:rsidR="00FB6753">
        <w:rPr>
          <w:noProof/>
        </w:rPr>
        <w:pict w14:anchorId="7B016536">
          <v:shape id="_x0000_i1035" type="#_x0000_t75" style="width:374.25pt;height:152.3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">
            <v:imagedata r:id="rId28" o:title=""/>
            <o:lock v:ext="edit" aspectratio="f"/>
          </v:shape>
        </w:pict>
      </w:r>
      <w:r w:rsidR="009C2DF6">
        <w:rPr>
          <w:noProof/>
        </w:rPr>
        <w:pict w14:anchorId="1C8B0D7A">
          <v:shape id="_x0000_s1100" type="#_x0000_t202" style="position:absolute;left:0;text-align:left;margin-left:170.25pt;margin-top:171pt;width:66.55pt;height:12.3pt;z-index:3;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" filled="f" stroked="f">
            <v:textbox style="mso-fit-shape-to-text:t" inset="0,0,0,0">
              <w:txbxContent>
                <w:p w14:paraId="0548B748" w14:textId="77777777" w:rsidR="00721159" w:rsidRDefault="00721159" w:rsidP="00721159">
                  <w:pPr>
                    <w:pStyle w:val="afff2"/>
                    <w:spacing w:before="0" w:beforeAutospacing="0" w:after="0" w:afterAutospacing="0"/>
                    <w:ind w:firstLine="240"/>
                  </w:pPr>
                </w:p>
              </w:txbxContent>
            </v:textbox>
          </v:shape>
        </w:pict>
      </w:r>
    </w:p>
    <w:p w14:paraId="1012CBFB" w14:textId="77777777" w:rsidR="00721159" w:rsidRPr="001E51C7" w:rsidRDefault="00721159" w:rsidP="00721159">
      <w:pPr>
        <w:jc w:val="center"/>
        <w:rPr>
          <w:sz w:val="21"/>
          <w:szCs w:val="21"/>
        </w:rPr>
      </w:pPr>
      <w:r w:rsidRPr="001E51C7">
        <w:rPr>
          <w:rFonts w:hint="eastAsia"/>
          <w:sz w:val="21"/>
          <w:szCs w:val="21"/>
        </w:rPr>
        <w:t>图</w:t>
      </w:r>
      <w:r w:rsidRPr="001E51C7">
        <w:rPr>
          <w:rFonts w:hint="eastAsia"/>
          <w:sz w:val="21"/>
          <w:szCs w:val="21"/>
        </w:rPr>
        <w:t>4.</w:t>
      </w:r>
      <w:r>
        <w:rPr>
          <w:sz w:val="21"/>
          <w:szCs w:val="21"/>
        </w:rPr>
        <w:t>8</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密钥封装平均耗时统计</w:t>
      </w:r>
    </w:p>
    <w:p w14:paraId="3C281B6C" w14:textId="77777777" w:rsidR="00721159" w:rsidRPr="00541A62" w:rsidRDefault="00721159" w:rsidP="00721159"/>
    <w:p w14:paraId="69B0E3C3" w14:textId="77777777" w:rsidR="00721159" w:rsidRDefault="00721159" w:rsidP="00721159">
      <w:pPr>
        <w:rPr>
          <w:b/>
        </w:rPr>
      </w:pPr>
      <w:r>
        <w:rPr>
          <w:rFonts w:hint="eastAsia"/>
          <w:b/>
        </w:rPr>
        <w:t>测试结论：</w:t>
      </w:r>
    </w:p>
    <w:p w14:paraId="421E8E66" w14:textId="4EFC4D9E" w:rsidR="00721159" w:rsidRDefault="00721159" w:rsidP="00721159">
      <w:r>
        <w:rPr>
          <w:b/>
          <w:color w:val="FF0000"/>
        </w:rPr>
        <w:tab/>
      </w:r>
      <w:r w:rsidRPr="005907CF">
        <w:rPr>
          <w:rFonts w:hint="eastAsia"/>
        </w:rPr>
        <w:t>在测试机上</w:t>
      </w:r>
      <w:r>
        <w:rPr>
          <w:rFonts w:hint="eastAsia"/>
        </w:rPr>
        <w:t>AKCN</w:t>
      </w:r>
      <w:r>
        <w:t>-E8-RLWE</w:t>
      </w:r>
      <w:r>
        <w:rPr>
          <w:rFonts w:hint="eastAsia"/>
        </w:rPr>
        <w:t>算法的</w:t>
      </w:r>
      <w:r w:rsidRPr="005907CF">
        <w:rPr>
          <w:rFonts w:hint="eastAsia"/>
        </w:rPr>
        <w:t>单次</w:t>
      </w:r>
      <w:r>
        <w:rPr>
          <w:rFonts w:hint="eastAsia"/>
        </w:rPr>
        <w:t>封装</w:t>
      </w:r>
      <w:r w:rsidRPr="005907CF">
        <w:rPr>
          <w:rFonts w:hint="eastAsia"/>
        </w:rPr>
        <w:t>平均耗时</w:t>
      </w:r>
      <w:r>
        <w:rPr>
          <w:rFonts w:hint="eastAsia"/>
        </w:rPr>
        <w:t>约为</w:t>
      </w:r>
      <w:r w:rsidR="00A63BEF">
        <w:t>88</w:t>
      </w:r>
      <w:r w:rsidRPr="005907CF">
        <w:rPr>
          <w:rFonts w:hint="eastAsia"/>
        </w:rPr>
        <w:t>微秒</w:t>
      </w:r>
      <w:r>
        <w:rPr>
          <w:rFonts w:hint="eastAsia"/>
        </w:rPr>
        <w:t>。</w:t>
      </w:r>
    </w:p>
    <w:p w14:paraId="2949C1BD" w14:textId="77777777" w:rsidR="00721159" w:rsidRPr="00053AAD" w:rsidRDefault="00721159" w:rsidP="00721159">
      <w:pPr>
        <w:pStyle w:val="30"/>
        <w:rPr>
          <w:lang w:val="en-US"/>
        </w:rPr>
      </w:pPr>
      <w:bookmarkStart w:id="104" w:name="_Toc4075764"/>
      <w:bookmarkStart w:id="105" w:name="_Toc4078772"/>
      <w:r>
        <w:t>A</w:t>
      </w:r>
      <w:r w:rsidRPr="001E5E00">
        <w:t>KCN</w:t>
      </w:r>
      <w:r>
        <w:rPr>
          <w:rFonts w:hint="eastAsia"/>
        </w:rPr>
        <w:t>-</w:t>
      </w:r>
      <w:r>
        <w:t>E8</w:t>
      </w:r>
      <w:r w:rsidRPr="001E5E00">
        <w:t>-RLWE</w:t>
      </w:r>
      <w:r>
        <w:t>-</w:t>
      </w:r>
      <w:r>
        <w:rPr>
          <w:rFonts w:hint="eastAsia"/>
        </w:rPr>
        <w:t>解封装</w:t>
      </w:r>
      <w:bookmarkEnd w:id="104"/>
      <w:bookmarkEnd w:id="105"/>
    </w:p>
    <w:p w14:paraId="0D9A2B9B" w14:textId="77777777" w:rsidR="00721159" w:rsidRDefault="00721159" w:rsidP="00721159">
      <w:r>
        <w:rPr>
          <w:rFonts w:hint="eastAsia"/>
        </w:rPr>
        <w:t>案例编号：</w:t>
      </w:r>
      <w:r>
        <w:t>akcn-e8-pt03</w:t>
      </w:r>
    </w:p>
    <w:p w14:paraId="6E8798C5" w14:textId="77777777" w:rsidR="00721159" w:rsidRDefault="00721159" w:rsidP="00721159">
      <w:r>
        <w:rPr>
          <w:rFonts w:hint="eastAsia"/>
        </w:rPr>
        <w:t>案例说明：测试</w:t>
      </w:r>
      <w:r>
        <w:rPr>
          <w:rFonts w:hint="eastAsia"/>
        </w:rPr>
        <w:t>AKCN</w:t>
      </w:r>
      <w:r>
        <w:t>-E8-RLWE</w:t>
      </w:r>
      <w:r>
        <w:rPr>
          <w:rFonts w:hint="eastAsia"/>
        </w:rPr>
        <w:t>算法密钥解封装的性能。</w:t>
      </w:r>
    </w:p>
    <w:p w14:paraId="62FCB7FF" w14:textId="77777777" w:rsidR="00721159" w:rsidRDefault="00721159" w:rsidP="00721159">
      <w:r>
        <w:rPr>
          <w:rFonts w:hint="eastAsia"/>
        </w:rPr>
        <w:t>统计指标：耗时。</w:t>
      </w:r>
    </w:p>
    <w:p w14:paraId="142BAA59" w14:textId="77777777" w:rsidR="00721159" w:rsidRDefault="00721159" w:rsidP="00721159">
      <w:r>
        <w:rPr>
          <w:rFonts w:hint="eastAsia"/>
        </w:rPr>
        <w:t>测试步骤：</w:t>
      </w:r>
    </w:p>
    <w:p w14:paraId="6A32E3B5" w14:textId="77777777" w:rsidR="00721159" w:rsidRDefault="00721159" w:rsidP="00721159">
      <w:pPr>
        <w:ind w:left="964" w:hangingChars="400" w:hanging="964"/>
      </w:pPr>
      <w:r>
        <w:rPr>
          <w:rFonts w:hint="eastAsia"/>
          <w:b/>
        </w:rPr>
        <w:t>第一步：</w:t>
      </w:r>
      <w:r>
        <w:rPr>
          <w:rFonts w:hint="eastAsia"/>
        </w:rPr>
        <w:t>数据准备：每次解封装前先生成一组封装数据。</w:t>
      </w:r>
    </w:p>
    <w:p w14:paraId="3D568C9E" w14:textId="77777777" w:rsidR="00721159" w:rsidRPr="001E51C7" w:rsidRDefault="00721159" w:rsidP="00721159">
      <w:pPr>
        <w:ind w:left="964" w:hangingChars="400" w:hanging="964"/>
      </w:pPr>
      <w:r>
        <w:rPr>
          <w:rFonts w:hint="eastAsia"/>
          <w:b/>
        </w:rPr>
        <w:t>第二步：</w:t>
      </w:r>
      <w:r>
        <w:rPr>
          <w:rFonts w:hint="eastAsia"/>
        </w:rPr>
        <w:t>按一次进行的密钥解封装数分别是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次的情况，对密钥解封装统计总耗时和单次耗时，最终归纳出单次解封装耗时的收敛值。相关耗时的变化情</w:t>
      </w:r>
      <w:r w:rsidRPr="001E51C7">
        <w:rPr>
          <w:rFonts w:hint="eastAsia"/>
        </w:rPr>
        <w:t>况如表</w:t>
      </w:r>
      <w:r w:rsidRPr="001E51C7">
        <w:rPr>
          <w:rFonts w:hint="eastAsia"/>
        </w:rPr>
        <w:t>4.</w:t>
      </w:r>
      <w:r>
        <w:t>10</w:t>
      </w:r>
      <w:r w:rsidRPr="001E51C7">
        <w:rPr>
          <w:rFonts w:hint="eastAsia"/>
        </w:rPr>
        <w:t>所示：</w:t>
      </w:r>
    </w:p>
    <w:p w14:paraId="3C5D5886" w14:textId="77777777" w:rsidR="00721159" w:rsidRPr="001E51C7" w:rsidRDefault="00721159" w:rsidP="00721159">
      <w:pPr>
        <w:jc w:val="center"/>
        <w:rPr>
          <w:sz w:val="21"/>
          <w:szCs w:val="21"/>
        </w:rPr>
      </w:pPr>
      <w:r w:rsidRPr="001E51C7">
        <w:rPr>
          <w:rFonts w:hint="eastAsia"/>
          <w:sz w:val="21"/>
          <w:szCs w:val="21"/>
        </w:rPr>
        <w:t>表</w:t>
      </w:r>
      <w:r w:rsidRPr="001E51C7">
        <w:rPr>
          <w:rFonts w:hint="eastAsia"/>
          <w:sz w:val="21"/>
          <w:szCs w:val="21"/>
        </w:rPr>
        <w:t>4.</w:t>
      </w:r>
      <w:r>
        <w:rPr>
          <w:sz w:val="21"/>
          <w:szCs w:val="21"/>
        </w:rPr>
        <w:t>10</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密钥解封耗时统计</w:t>
      </w:r>
    </w:p>
    <w:tbl>
      <w:tblPr>
        <w:tblW w:w="4332" w:type="dxa"/>
        <w:jc w:val="center"/>
        <w:tblLook w:val="04A0" w:firstRow="1" w:lastRow="0" w:firstColumn="1" w:lastColumn="0" w:noHBand="0" w:noVBand="1"/>
      </w:tblPr>
      <w:tblGrid>
        <w:gridCol w:w="1034"/>
        <w:gridCol w:w="1326"/>
        <w:gridCol w:w="1972"/>
      </w:tblGrid>
      <w:tr w:rsidR="00721159" w:rsidRPr="001E51C7" w14:paraId="05C790BC" w14:textId="77777777" w:rsidTr="00B449D5">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19DF53" w14:textId="77777777" w:rsidR="00721159" w:rsidRPr="001E51C7" w:rsidRDefault="00721159" w:rsidP="00B449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26" w:type="dxa"/>
            <w:tcBorders>
              <w:top w:val="single" w:sz="4" w:space="0" w:color="auto"/>
              <w:left w:val="nil"/>
              <w:bottom w:val="single" w:sz="4" w:space="0" w:color="auto"/>
              <w:right w:val="single" w:sz="4" w:space="0" w:color="auto"/>
            </w:tcBorders>
            <w:shd w:val="clear" w:color="auto" w:fill="auto"/>
            <w:noWrap/>
            <w:vAlign w:val="bottom"/>
            <w:hideMark/>
          </w:tcPr>
          <w:p w14:paraId="4F995A67" w14:textId="77777777" w:rsidR="00721159" w:rsidRPr="001E51C7" w:rsidRDefault="00721159" w:rsidP="00B449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972" w:type="dxa"/>
            <w:tcBorders>
              <w:top w:val="single" w:sz="4" w:space="0" w:color="auto"/>
              <w:left w:val="nil"/>
              <w:bottom w:val="single" w:sz="4" w:space="0" w:color="auto"/>
              <w:right w:val="single" w:sz="4" w:space="0" w:color="auto"/>
            </w:tcBorders>
            <w:shd w:val="clear" w:color="auto" w:fill="auto"/>
            <w:noWrap/>
            <w:vAlign w:val="bottom"/>
            <w:hideMark/>
          </w:tcPr>
          <w:p w14:paraId="492E06CC" w14:textId="77777777" w:rsidR="00721159" w:rsidRPr="001E51C7" w:rsidRDefault="00721159" w:rsidP="00B449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4D7A61" w:rsidRPr="001E51C7" w14:paraId="77D248B2"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40840DB" w14:textId="77777777" w:rsidR="004D7A61" w:rsidRPr="001E51C7" w:rsidRDefault="004D7A61" w:rsidP="004D7A61">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26" w:type="dxa"/>
            <w:tcBorders>
              <w:top w:val="nil"/>
              <w:left w:val="nil"/>
              <w:bottom w:val="single" w:sz="4" w:space="0" w:color="auto"/>
              <w:right w:val="single" w:sz="4" w:space="0" w:color="auto"/>
            </w:tcBorders>
            <w:shd w:val="clear" w:color="auto" w:fill="auto"/>
            <w:noWrap/>
            <w:vAlign w:val="bottom"/>
          </w:tcPr>
          <w:p w14:paraId="5BACF31D" w14:textId="40ECB017"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0.000036</w:t>
            </w:r>
          </w:p>
        </w:tc>
        <w:tc>
          <w:tcPr>
            <w:tcW w:w="1972" w:type="dxa"/>
            <w:tcBorders>
              <w:top w:val="nil"/>
              <w:left w:val="nil"/>
              <w:bottom w:val="single" w:sz="4" w:space="0" w:color="auto"/>
              <w:right w:val="single" w:sz="4" w:space="0" w:color="auto"/>
            </w:tcBorders>
            <w:shd w:val="clear" w:color="auto" w:fill="auto"/>
            <w:noWrap/>
            <w:vAlign w:val="bottom"/>
          </w:tcPr>
          <w:p w14:paraId="14F78C69" w14:textId="532C4556"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36</w:t>
            </w:r>
          </w:p>
        </w:tc>
      </w:tr>
      <w:tr w:rsidR="004D7A61" w:rsidRPr="001E51C7" w14:paraId="26969F02"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93BC97A" w14:textId="77777777" w:rsidR="004D7A61" w:rsidRPr="001E51C7" w:rsidRDefault="004D7A61" w:rsidP="004D7A61">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326" w:type="dxa"/>
            <w:tcBorders>
              <w:top w:val="nil"/>
              <w:left w:val="nil"/>
              <w:bottom w:val="single" w:sz="4" w:space="0" w:color="auto"/>
              <w:right w:val="single" w:sz="4" w:space="0" w:color="auto"/>
            </w:tcBorders>
            <w:shd w:val="clear" w:color="auto" w:fill="auto"/>
            <w:noWrap/>
            <w:vAlign w:val="bottom"/>
          </w:tcPr>
          <w:p w14:paraId="65AD2E0D" w14:textId="646CCC0E"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0.000351</w:t>
            </w:r>
          </w:p>
        </w:tc>
        <w:tc>
          <w:tcPr>
            <w:tcW w:w="1972" w:type="dxa"/>
            <w:tcBorders>
              <w:top w:val="nil"/>
              <w:left w:val="nil"/>
              <w:bottom w:val="single" w:sz="4" w:space="0" w:color="auto"/>
              <w:right w:val="single" w:sz="4" w:space="0" w:color="auto"/>
            </w:tcBorders>
            <w:shd w:val="clear" w:color="auto" w:fill="auto"/>
            <w:noWrap/>
            <w:vAlign w:val="bottom"/>
          </w:tcPr>
          <w:p w14:paraId="3FCC95AB" w14:textId="3CDD30CB"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35</w:t>
            </w:r>
          </w:p>
        </w:tc>
      </w:tr>
      <w:tr w:rsidR="004D7A61" w:rsidRPr="001E51C7" w14:paraId="09521956"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B5EDA0D" w14:textId="77777777" w:rsidR="004D7A61" w:rsidRPr="001E51C7" w:rsidRDefault="004D7A61" w:rsidP="004D7A61">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326" w:type="dxa"/>
            <w:tcBorders>
              <w:top w:val="nil"/>
              <w:left w:val="nil"/>
              <w:bottom w:val="single" w:sz="4" w:space="0" w:color="auto"/>
              <w:right w:val="single" w:sz="4" w:space="0" w:color="auto"/>
            </w:tcBorders>
            <w:shd w:val="clear" w:color="auto" w:fill="auto"/>
            <w:noWrap/>
            <w:vAlign w:val="bottom"/>
          </w:tcPr>
          <w:p w14:paraId="00E02C1F" w14:textId="0CA5B151"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0.003511</w:t>
            </w:r>
          </w:p>
        </w:tc>
        <w:tc>
          <w:tcPr>
            <w:tcW w:w="1972" w:type="dxa"/>
            <w:tcBorders>
              <w:top w:val="nil"/>
              <w:left w:val="nil"/>
              <w:bottom w:val="single" w:sz="4" w:space="0" w:color="auto"/>
              <w:right w:val="single" w:sz="4" w:space="0" w:color="auto"/>
            </w:tcBorders>
            <w:shd w:val="clear" w:color="auto" w:fill="auto"/>
            <w:noWrap/>
            <w:vAlign w:val="bottom"/>
          </w:tcPr>
          <w:p w14:paraId="33095D6E" w14:textId="4B903489"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35</w:t>
            </w:r>
          </w:p>
        </w:tc>
      </w:tr>
      <w:tr w:rsidR="004D7A61" w:rsidRPr="001E51C7" w14:paraId="15489C4A"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DA2A517" w14:textId="77777777" w:rsidR="004D7A61" w:rsidRPr="001E51C7" w:rsidRDefault="004D7A61" w:rsidP="004D7A61">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326" w:type="dxa"/>
            <w:tcBorders>
              <w:top w:val="nil"/>
              <w:left w:val="nil"/>
              <w:bottom w:val="single" w:sz="4" w:space="0" w:color="auto"/>
              <w:right w:val="single" w:sz="4" w:space="0" w:color="auto"/>
            </w:tcBorders>
            <w:shd w:val="clear" w:color="auto" w:fill="auto"/>
            <w:noWrap/>
            <w:vAlign w:val="bottom"/>
          </w:tcPr>
          <w:p w14:paraId="53A41EF6" w14:textId="763C49E0"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0.034923</w:t>
            </w:r>
          </w:p>
        </w:tc>
        <w:tc>
          <w:tcPr>
            <w:tcW w:w="1972" w:type="dxa"/>
            <w:tcBorders>
              <w:top w:val="nil"/>
              <w:left w:val="nil"/>
              <w:bottom w:val="single" w:sz="4" w:space="0" w:color="auto"/>
              <w:right w:val="single" w:sz="4" w:space="0" w:color="auto"/>
            </w:tcBorders>
            <w:shd w:val="clear" w:color="auto" w:fill="auto"/>
            <w:noWrap/>
            <w:vAlign w:val="bottom"/>
          </w:tcPr>
          <w:p w14:paraId="5A449D05" w14:textId="01EB1BFA"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34</w:t>
            </w:r>
          </w:p>
        </w:tc>
      </w:tr>
      <w:tr w:rsidR="004D7A61" w:rsidRPr="001E51C7" w14:paraId="6FAB2F7D"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DA083B3" w14:textId="77777777" w:rsidR="004D7A61" w:rsidRPr="001E51C7" w:rsidRDefault="004D7A61" w:rsidP="004D7A61">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326" w:type="dxa"/>
            <w:tcBorders>
              <w:top w:val="nil"/>
              <w:left w:val="nil"/>
              <w:bottom w:val="single" w:sz="4" w:space="0" w:color="auto"/>
              <w:right w:val="single" w:sz="4" w:space="0" w:color="auto"/>
            </w:tcBorders>
            <w:shd w:val="clear" w:color="auto" w:fill="auto"/>
            <w:noWrap/>
            <w:vAlign w:val="bottom"/>
          </w:tcPr>
          <w:p w14:paraId="31E92213" w14:textId="339CF434"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0.344676</w:t>
            </w:r>
          </w:p>
        </w:tc>
        <w:tc>
          <w:tcPr>
            <w:tcW w:w="1972" w:type="dxa"/>
            <w:tcBorders>
              <w:top w:val="nil"/>
              <w:left w:val="nil"/>
              <w:bottom w:val="single" w:sz="4" w:space="0" w:color="auto"/>
              <w:right w:val="single" w:sz="4" w:space="0" w:color="auto"/>
            </w:tcBorders>
            <w:shd w:val="clear" w:color="auto" w:fill="auto"/>
            <w:noWrap/>
            <w:vAlign w:val="bottom"/>
          </w:tcPr>
          <w:p w14:paraId="57CD07A5" w14:textId="27513314"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34</w:t>
            </w:r>
          </w:p>
        </w:tc>
      </w:tr>
      <w:tr w:rsidR="004D7A61" w:rsidRPr="001E51C7" w14:paraId="55CCED28"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549B37E" w14:textId="77777777" w:rsidR="004D7A61" w:rsidRPr="001E51C7" w:rsidRDefault="004D7A61" w:rsidP="004D7A61">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326" w:type="dxa"/>
            <w:tcBorders>
              <w:top w:val="nil"/>
              <w:left w:val="nil"/>
              <w:bottom w:val="single" w:sz="4" w:space="0" w:color="auto"/>
              <w:right w:val="single" w:sz="4" w:space="0" w:color="auto"/>
            </w:tcBorders>
            <w:shd w:val="clear" w:color="auto" w:fill="auto"/>
            <w:noWrap/>
            <w:vAlign w:val="bottom"/>
          </w:tcPr>
          <w:p w14:paraId="47779D99" w14:textId="71215BFB"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3.500166</w:t>
            </w:r>
          </w:p>
        </w:tc>
        <w:tc>
          <w:tcPr>
            <w:tcW w:w="1972" w:type="dxa"/>
            <w:tcBorders>
              <w:top w:val="nil"/>
              <w:left w:val="nil"/>
              <w:bottom w:val="single" w:sz="4" w:space="0" w:color="auto"/>
              <w:right w:val="single" w:sz="4" w:space="0" w:color="auto"/>
            </w:tcBorders>
            <w:shd w:val="clear" w:color="auto" w:fill="auto"/>
            <w:noWrap/>
            <w:vAlign w:val="bottom"/>
          </w:tcPr>
          <w:p w14:paraId="52E5D298" w14:textId="27D2A498"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35</w:t>
            </w:r>
          </w:p>
        </w:tc>
      </w:tr>
      <w:tr w:rsidR="004D7A61" w:rsidRPr="001E51C7" w14:paraId="2A2ACD47"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1B2EC80" w14:textId="77777777" w:rsidR="004D7A61" w:rsidRPr="001E51C7" w:rsidRDefault="004D7A61" w:rsidP="004D7A61">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326" w:type="dxa"/>
            <w:tcBorders>
              <w:top w:val="nil"/>
              <w:left w:val="nil"/>
              <w:bottom w:val="single" w:sz="4" w:space="0" w:color="auto"/>
              <w:right w:val="single" w:sz="4" w:space="0" w:color="auto"/>
            </w:tcBorders>
            <w:shd w:val="clear" w:color="auto" w:fill="auto"/>
            <w:noWrap/>
            <w:vAlign w:val="bottom"/>
          </w:tcPr>
          <w:p w14:paraId="3827C397" w14:textId="57013129"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34.374197</w:t>
            </w:r>
          </w:p>
        </w:tc>
        <w:tc>
          <w:tcPr>
            <w:tcW w:w="1972" w:type="dxa"/>
            <w:tcBorders>
              <w:top w:val="nil"/>
              <w:left w:val="nil"/>
              <w:bottom w:val="single" w:sz="4" w:space="0" w:color="auto"/>
              <w:right w:val="single" w:sz="4" w:space="0" w:color="auto"/>
            </w:tcBorders>
            <w:shd w:val="clear" w:color="auto" w:fill="auto"/>
            <w:noWrap/>
            <w:vAlign w:val="bottom"/>
          </w:tcPr>
          <w:p w14:paraId="68875092" w14:textId="63C7D8D8" w:rsidR="004D7A61" w:rsidRPr="001E51C7" w:rsidRDefault="004D7A61" w:rsidP="004D7A61">
            <w:pPr>
              <w:widowControl/>
              <w:jc w:val="right"/>
              <w:rPr>
                <w:rFonts w:ascii="等线" w:eastAsia="等线" w:hAnsi="等线" w:cs="宋体"/>
                <w:kern w:val="0"/>
                <w:sz w:val="21"/>
                <w:szCs w:val="21"/>
              </w:rPr>
            </w:pPr>
            <w:r>
              <w:rPr>
                <w:rFonts w:ascii="等线" w:eastAsia="等线" w:hAnsi="等线" w:hint="eastAsia"/>
                <w:color w:val="000000"/>
                <w:sz w:val="22"/>
                <w:szCs w:val="22"/>
              </w:rPr>
              <w:t>34</w:t>
            </w:r>
          </w:p>
        </w:tc>
      </w:tr>
    </w:tbl>
    <w:p w14:paraId="4711E746" w14:textId="77777777" w:rsidR="00721159" w:rsidRPr="001E51C7" w:rsidRDefault="00721159" w:rsidP="00721159">
      <w:pPr>
        <w:rPr>
          <w:b/>
        </w:rPr>
      </w:pPr>
    </w:p>
    <w:p w14:paraId="14E2310A" w14:textId="77777777" w:rsidR="00721159" w:rsidRPr="001E51C7" w:rsidRDefault="00721159" w:rsidP="00721159">
      <w:pPr>
        <w:ind w:firstLineChars="150" w:firstLine="360"/>
      </w:pPr>
      <w:r>
        <w:rPr>
          <w:rFonts w:hint="eastAsia"/>
        </w:rPr>
        <w:t>AKCN</w:t>
      </w:r>
      <w:r>
        <w:t>-E8-RLWE</w:t>
      </w:r>
      <w:r>
        <w:rPr>
          <w:rFonts w:hint="eastAsia"/>
        </w:rPr>
        <w:t>算法</w:t>
      </w:r>
      <w:r w:rsidRPr="001E51C7">
        <w:rPr>
          <w:rFonts w:hint="eastAsia"/>
        </w:rPr>
        <w:t>密钥解封装平均耗时统计结果如图</w:t>
      </w:r>
      <w:r w:rsidRPr="001E51C7">
        <w:rPr>
          <w:rFonts w:hint="eastAsia"/>
        </w:rPr>
        <w:t>4.</w:t>
      </w:r>
      <w:r>
        <w:t>9</w:t>
      </w:r>
      <w:r w:rsidRPr="001E51C7">
        <w:rPr>
          <w:rFonts w:hint="eastAsia"/>
        </w:rPr>
        <w:t>所示。</w:t>
      </w:r>
    </w:p>
    <w:p w14:paraId="4480007C" w14:textId="7DB62CD7" w:rsidR="00721159" w:rsidRPr="001E51C7" w:rsidRDefault="00FB6753" w:rsidP="00721159">
      <w:pPr>
        <w:ind w:left="960" w:hangingChars="400" w:hanging="960"/>
        <w:jc w:val="center"/>
      </w:pPr>
      <w:r>
        <w:rPr>
          <w:noProof/>
        </w:rPr>
        <w:lastRenderedPageBreak/>
        <w:pict w14:anchorId="64E9F057">
          <v:shape id="_x0000_i1036" type="#_x0000_t75" style="width:374.25pt;height:160.7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">
            <v:imagedata r:id="rId29" o:title=""/>
            <o:lock v:ext="edit" aspectratio="f"/>
          </v:shape>
        </w:pict>
      </w:r>
    </w:p>
    <w:p w14:paraId="7D9F6332" w14:textId="77777777" w:rsidR="00721159" w:rsidRPr="001E51C7" w:rsidRDefault="00721159" w:rsidP="00721159">
      <w:pPr>
        <w:jc w:val="center"/>
        <w:rPr>
          <w:sz w:val="21"/>
          <w:szCs w:val="21"/>
        </w:rPr>
      </w:pPr>
      <w:r w:rsidRPr="001E51C7">
        <w:rPr>
          <w:rFonts w:hint="eastAsia"/>
          <w:sz w:val="21"/>
          <w:szCs w:val="21"/>
        </w:rPr>
        <w:t>图</w:t>
      </w:r>
      <w:r w:rsidRPr="001E51C7">
        <w:rPr>
          <w:rFonts w:hint="eastAsia"/>
          <w:sz w:val="21"/>
          <w:szCs w:val="21"/>
        </w:rPr>
        <w:t>4.</w:t>
      </w:r>
      <w:r>
        <w:rPr>
          <w:sz w:val="21"/>
          <w:szCs w:val="21"/>
        </w:rPr>
        <w:t>9</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密钥解封平均耗时统计</w:t>
      </w:r>
    </w:p>
    <w:p w14:paraId="66AD604F" w14:textId="77777777" w:rsidR="00721159" w:rsidRPr="00A74F34" w:rsidRDefault="00721159" w:rsidP="00721159">
      <w:pPr>
        <w:ind w:left="960" w:hangingChars="400" w:hanging="960"/>
        <w:jc w:val="center"/>
      </w:pPr>
    </w:p>
    <w:p w14:paraId="2454AD50" w14:textId="77777777" w:rsidR="00721159" w:rsidRDefault="00721159" w:rsidP="00721159">
      <w:pPr>
        <w:rPr>
          <w:b/>
          <w:color w:val="FF0000"/>
        </w:rPr>
      </w:pPr>
      <w:r>
        <w:rPr>
          <w:rFonts w:hint="eastAsia"/>
          <w:b/>
        </w:rPr>
        <w:t>测试结论：</w:t>
      </w:r>
      <w:r>
        <w:rPr>
          <w:b/>
          <w:color w:val="FF0000"/>
        </w:rPr>
        <w:tab/>
      </w:r>
    </w:p>
    <w:p w14:paraId="5F899E24" w14:textId="58B30B96" w:rsidR="00721159" w:rsidRDefault="00721159" w:rsidP="00721159">
      <w:pPr>
        <w:ind w:firstLine="480"/>
      </w:pPr>
      <w:r w:rsidRPr="005907CF">
        <w:rPr>
          <w:rFonts w:hint="eastAsia"/>
        </w:rPr>
        <w:t>在测试机上</w:t>
      </w:r>
      <w:r>
        <w:rPr>
          <w:rFonts w:hint="eastAsia"/>
        </w:rPr>
        <w:t>AKCN</w:t>
      </w:r>
      <w:r>
        <w:t>-E8-RLWE</w:t>
      </w:r>
      <w:r>
        <w:rPr>
          <w:rFonts w:hint="eastAsia"/>
        </w:rPr>
        <w:t>算法的</w:t>
      </w:r>
      <w:r w:rsidRPr="005907CF">
        <w:rPr>
          <w:rFonts w:hint="eastAsia"/>
        </w:rPr>
        <w:t>单次</w:t>
      </w:r>
      <w:r>
        <w:rPr>
          <w:rFonts w:hint="eastAsia"/>
        </w:rPr>
        <w:t>解封装</w:t>
      </w:r>
      <w:r w:rsidRPr="005907CF">
        <w:rPr>
          <w:rFonts w:hint="eastAsia"/>
        </w:rPr>
        <w:t>平均耗时</w:t>
      </w:r>
      <w:r>
        <w:rPr>
          <w:rFonts w:hint="eastAsia"/>
        </w:rPr>
        <w:t>约为</w:t>
      </w:r>
      <w:r>
        <w:t>3</w:t>
      </w:r>
      <w:r w:rsidR="0037539E">
        <w:t>4</w:t>
      </w:r>
      <w:r w:rsidRPr="005907CF">
        <w:rPr>
          <w:rFonts w:hint="eastAsia"/>
        </w:rPr>
        <w:t>微秒</w:t>
      </w:r>
      <w:r>
        <w:rPr>
          <w:rFonts w:hint="eastAsia"/>
        </w:rPr>
        <w:t>。</w:t>
      </w:r>
    </w:p>
    <w:p w14:paraId="3D84C13E" w14:textId="77777777" w:rsidR="00721159" w:rsidRPr="00664809" w:rsidRDefault="00721159" w:rsidP="00721159"/>
    <w:p w14:paraId="51B8A693" w14:textId="2E5E016E" w:rsidR="00833600" w:rsidRPr="00324DEE" w:rsidRDefault="00833600" w:rsidP="00833600">
      <w:pPr>
        <w:rPr>
          <w:b/>
        </w:rPr>
      </w:pPr>
    </w:p>
    <w:p w14:paraId="6769B499" w14:textId="77777777" w:rsidR="00721159" w:rsidRPr="006261CD" w:rsidRDefault="00721159" w:rsidP="00833600">
      <w:pPr>
        <w:rPr>
          <w:b/>
        </w:rPr>
      </w:pPr>
    </w:p>
    <w:p w14:paraId="33DB47D2" w14:textId="77777777" w:rsidR="00833600" w:rsidRDefault="00833600" w:rsidP="00833600">
      <w:pPr>
        <w:rPr>
          <w:b/>
        </w:rPr>
      </w:pPr>
    </w:p>
    <w:p w14:paraId="7E5F04C6" w14:textId="77777777" w:rsidR="00833600" w:rsidRPr="001E51C7" w:rsidRDefault="00833600" w:rsidP="00833600">
      <w:pPr>
        <w:rPr>
          <w:b/>
        </w:rPr>
      </w:pPr>
    </w:p>
    <w:p w14:paraId="1E4716B2" w14:textId="77777777" w:rsidR="00833600" w:rsidRPr="001E51C7" w:rsidRDefault="00833600" w:rsidP="00833600">
      <w:pPr>
        <w:pStyle w:val="21"/>
        <w:tabs>
          <w:tab w:val="clear" w:pos="709"/>
          <w:tab w:val="clear" w:pos="1844"/>
          <w:tab w:val="left" w:pos="0"/>
          <w:tab w:val="left" w:pos="567"/>
        </w:tabs>
        <w:ind w:left="0" w:firstLine="0"/>
      </w:pPr>
      <w:bookmarkStart w:id="106" w:name="_Toc1670990"/>
      <w:bookmarkStart w:id="107" w:name="_Toc4078773"/>
      <w:r w:rsidRPr="001E51C7">
        <w:rPr>
          <w:rFonts w:hint="eastAsia"/>
        </w:rPr>
        <w:t>时钟周期</w:t>
      </w:r>
      <w:bookmarkEnd w:id="106"/>
      <w:bookmarkEnd w:id="107"/>
    </w:p>
    <w:p w14:paraId="283E5A65" w14:textId="77777777" w:rsidR="00833600" w:rsidRPr="001E51C7" w:rsidRDefault="00833600" w:rsidP="00833600">
      <w:pPr>
        <w:pStyle w:val="30"/>
        <w:rPr>
          <w:lang w:val="en-US"/>
        </w:rPr>
      </w:pPr>
      <w:bookmarkStart w:id="108" w:name="_Toc1670991"/>
      <w:bookmarkStart w:id="109" w:name="_Toc4078774"/>
      <w:r w:rsidRPr="001E5E00">
        <w:t>OKCN</w:t>
      </w:r>
      <w:r>
        <w:rPr>
          <w:rFonts w:hint="eastAsia"/>
        </w:rPr>
        <w:t>-</w:t>
      </w:r>
      <w:r w:rsidRPr="001E5E00">
        <w:t>SEC-RLWE</w:t>
      </w:r>
      <w:r>
        <w:t>-</w:t>
      </w:r>
      <w:r w:rsidRPr="001E51C7">
        <w:rPr>
          <w:rFonts w:hint="eastAsia"/>
        </w:rPr>
        <w:t>密钥生成</w:t>
      </w:r>
      <w:bookmarkEnd w:id="108"/>
      <w:bookmarkEnd w:id="109"/>
    </w:p>
    <w:p w14:paraId="7B1EA337" w14:textId="77777777" w:rsidR="00833600" w:rsidRPr="001E51C7" w:rsidRDefault="00833600" w:rsidP="00833600">
      <w:r w:rsidRPr="001E51C7">
        <w:rPr>
          <w:rFonts w:hint="eastAsia"/>
        </w:rPr>
        <w:t>案例编号：</w:t>
      </w:r>
      <w:r>
        <w:t>okcn</w:t>
      </w:r>
      <w:r w:rsidRPr="001E51C7">
        <w:t>-kem</w:t>
      </w:r>
      <w:r w:rsidRPr="001E51C7">
        <w:rPr>
          <w:rFonts w:hint="eastAsia"/>
        </w:rPr>
        <w:t>-</w:t>
      </w:r>
      <w:r w:rsidRPr="001E51C7">
        <w:t>pc</w:t>
      </w:r>
      <w:r w:rsidRPr="001E51C7">
        <w:rPr>
          <w:rFonts w:hint="eastAsia"/>
        </w:rPr>
        <w:t>0</w:t>
      </w:r>
      <w:r>
        <w:t>1</w:t>
      </w:r>
    </w:p>
    <w:p w14:paraId="61685C9B" w14:textId="77777777" w:rsidR="00833600" w:rsidRDefault="00833600" w:rsidP="00833600">
      <w:pPr>
        <w:ind w:left="1200" w:hangingChars="500" w:hanging="1200"/>
      </w:pPr>
      <w:r w:rsidRPr="001E51C7">
        <w:rPr>
          <w:rFonts w:hint="eastAsia"/>
        </w:rPr>
        <w:t>案例说明：对</w:t>
      </w:r>
      <w:r>
        <w:rPr>
          <w:rFonts w:hint="eastAsia"/>
        </w:rPr>
        <w:t>O</w:t>
      </w:r>
      <w:r>
        <w:t>KCN-SEC-RLWE</w:t>
      </w:r>
      <w:r w:rsidRPr="001E51C7">
        <w:rPr>
          <w:rFonts w:hint="eastAsia"/>
        </w:rPr>
        <w:t>算法生成密钥的性能统计。</w:t>
      </w:r>
    </w:p>
    <w:p w14:paraId="7BB5883D" w14:textId="77777777" w:rsidR="00833600" w:rsidRPr="001E51C7" w:rsidRDefault="00833600" w:rsidP="00833600">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7E387582" w14:textId="77777777" w:rsidR="00833600" w:rsidRPr="001E51C7" w:rsidRDefault="00833600" w:rsidP="00833600">
      <w:r w:rsidRPr="001E51C7">
        <w:rPr>
          <w:rFonts w:hint="eastAsia"/>
        </w:rPr>
        <w:t>测试步骤：</w:t>
      </w:r>
    </w:p>
    <w:p w14:paraId="5700E50D" w14:textId="77777777" w:rsidR="00833600" w:rsidRPr="001E51C7" w:rsidRDefault="00833600" w:rsidP="00833600">
      <w:r w:rsidRPr="001E51C7">
        <w:rPr>
          <w:rFonts w:hint="eastAsia"/>
          <w:b/>
        </w:rPr>
        <w:t>第一步：</w:t>
      </w:r>
      <w:r w:rsidRPr="001E51C7">
        <w:rPr>
          <w:rFonts w:hint="eastAsia"/>
        </w:rPr>
        <w:t>数据准备：无。</w:t>
      </w:r>
    </w:p>
    <w:p w14:paraId="5860020E" w14:textId="22D71D43" w:rsidR="00833600" w:rsidRPr="001E51C7" w:rsidRDefault="00833600" w:rsidP="00833600">
      <w:pPr>
        <w:ind w:left="964" w:hangingChars="400" w:hanging="964"/>
      </w:pPr>
      <w:r w:rsidRPr="001E51C7">
        <w:rPr>
          <w:rFonts w:hint="eastAsia"/>
          <w:b/>
        </w:rPr>
        <w:t>第二步：</w:t>
      </w:r>
      <w:r w:rsidRPr="001E51C7">
        <w:rPr>
          <w:rFonts w:hint="eastAsia"/>
        </w:rPr>
        <w:t>按一次生成的密钥数分别是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周期，最终归纳出单次生成密钥</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Pr>
          <w:rFonts w:hint="eastAsia"/>
        </w:rPr>
        <w:t>.</w:t>
      </w:r>
      <w:r w:rsidR="00721159">
        <w:t>11</w:t>
      </w:r>
      <w:r w:rsidRPr="001E51C7">
        <w:rPr>
          <w:rFonts w:hint="eastAsia"/>
        </w:rPr>
        <w:t>所示。</w:t>
      </w:r>
    </w:p>
    <w:p w14:paraId="763BC739" w14:textId="43FACA03"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4.</w:t>
      </w:r>
      <w:r w:rsidR="00721159">
        <w:rPr>
          <w:sz w:val="21"/>
          <w:szCs w:val="21"/>
        </w:rPr>
        <w:t>11</w:t>
      </w:r>
      <w:r>
        <w:rPr>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42" w:type="dxa"/>
        <w:jc w:val="center"/>
        <w:tblLook w:val="04A0" w:firstRow="1" w:lastRow="0" w:firstColumn="1" w:lastColumn="0" w:noHBand="0" w:noVBand="1"/>
      </w:tblPr>
      <w:tblGrid>
        <w:gridCol w:w="1034"/>
        <w:gridCol w:w="2100"/>
        <w:gridCol w:w="1908"/>
      </w:tblGrid>
      <w:tr w:rsidR="00833600" w:rsidRPr="001E51C7" w14:paraId="7A906B76" w14:textId="77777777" w:rsidTr="00063BF0">
        <w:trPr>
          <w:trHeight w:val="562"/>
          <w:jc w:val="center"/>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6C460"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11B87BA8"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6D6C9B58"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730471" w:rsidRPr="001E51C7" w14:paraId="0DFFFD78"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11778EAC" w14:textId="77777777" w:rsidR="00730471" w:rsidRPr="001E51C7" w:rsidRDefault="00730471" w:rsidP="00730471">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2100" w:type="dxa"/>
            <w:tcBorders>
              <w:top w:val="nil"/>
              <w:left w:val="nil"/>
              <w:bottom w:val="single" w:sz="4" w:space="0" w:color="auto"/>
              <w:right w:val="single" w:sz="4" w:space="0" w:color="auto"/>
            </w:tcBorders>
            <w:shd w:val="clear" w:color="auto" w:fill="auto"/>
            <w:noWrap/>
            <w:vAlign w:val="bottom"/>
          </w:tcPr>
          <w:p w14:paraId="32A91941" w14:textId="7C3994C5"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695652</w:t>
            </w:r>
          </w:p>
        </w:tc>
        <w:tc>
          <w:tcPr>
            <w:tcW w:w="1908" w:type="dxa"/>
            <w:tcBorders>
              <w:top w:val="nil"/>
              <w:left w:val="nil"/>
              <w:bottom w:val="single" w:sz="4" w:space="0" w:color="auto"/>
              <w:right w:val="single" w:sz="4" w:space="0" w:color="auto"/>
            </w:tcBorders>
            <w:shd w:val="clear" w:color="auto" w:fill="auto"/>
            <w:noWrap/>
            <w:vAlign w:val="bottom"/>
          </w:tcPr>
          <w:p w14:paraId="1C3A9201" w14:textId="480D4EDD"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695652</w:t>
            </w:r>
          </w:p>
        </w:tc>
      </w:tr>
      <w:tr w:rsidR="00730471" w:rsidRPr="001E51C7" w14:paraId="6C288A6B"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0AB948D" w14:textId="77777777" w:rsidR="00730471" w:rsidRPr="001E51C7" w:rsidRDefault="00730471" w:rsidP="00730471">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2100" w:type="dxa"/>
            <w:tcBorders>
              <w:top w:val="nil"/>
              <w:left w:val="nil"/>
              <w:bottom w:val="single" w:sz="4" w:space="0" w:color="auto"/>
              <w:right w:val="single" w:sz="4" w:space="0" w:color="auto"/>
            </w:tcBorders>
            <w:shd w:val="clear" w:color="auto" w:fill="auto"/>
            <w:noWrap/>
            <w:vAlign w:val="bottom"/>
          </w:tcPr>
          <w:p w14:paraId="416EA24A" w14:textId="41975385"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6713910</w:t>
            </w:r>
          </w:p>
        </w:tc>
        <w:tc>
          <w:tcPr>
            <w:tcW w:w="1908" w:type="dxa"/>
            <w:tcBorders>
              <w:top w:val="nil"/>
              <w:left w:val="nil"/>
              <w:bottom w:val="single" w:sz="4" w:space="0" w:color="auto"/>
              <w:right w:val="single" w:sz="4" w:space="0" w:color="auto"/>
            </w:tcBorders>
            <w:shd w:val="clear" w:color="auto" w:fill="auto"/>
            <w:noWrap/>
            <w:vAlign w:val="bottom"/>
          </w:tcPr>
          <w:p w14:paraId="4C54CC25" w14:textId="656BE9FC"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671391</w:t>
            </w:r>
          </w:p>
        </w:tc>
      </w:tr>
      <w:tr w:rsidR="00730471" w:rsidRPr="001E51C7" w14:paraId="6F10757E"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A53290C" w14:textId="77777777" w:rsidR="00730471" w:rsidRPr="001E51C7" w:rsidRDefault="00730471" w:rsidP="00730471">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2100" w:type="dxa"/>
            <w:tcBorders>
              <w:top w:val="nil"/>
              <w:left w:val="nil"/>
              <w:bottom w:val="single" w:sz="4" w:space="0" w:color="auto"/>
              <w:right w:val="single" w:sz="4" w:space="0" w:color="auto"/>
            </w:tcBorders>
            <w:shd w:val="clear" w:color="auto" w:fill="auto"/>
            <w:noWrap/>
            <w:vAlign w:val="bottom"/>
          </w:tcPr>
          <w:p w14:paraId="135AAD12" w14:textId="77FC4C20"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66316685</w:t>
            </w:r>
          </w:p>
        </w:tc>
        <w:tc>
          <w:tcPr>
            <w:tcW w:w="1908" w:type="dxa"/>
            <w:tcBorders>
              <w:top w:val="nil"/>
              <w:left w:val="nil"/>
              <w:bottom w:val="single" w:sz="4" w:space="0" w:color="auto"/>
              <w:right w:val="single" w:sz="4" w:space="0" w:color="auto"/>
            </w:tcBorders>
            <w:shd w:val="clear" w:color="auto" w:fill="auto"/>
            <w:noWrap/>
            <w:vAlign w:val="bottom"/>
          </w:tcPr>
          <w:p w14:paraId="18AE3ABF" w14:textId="250150D4"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663166</w:t>
            </w:r>
          </w:p>
        </w:tc>
      </w:tr>
      <w:tr w:rsidR="00730471" w:rsidRPr="001E51C7" w14:paraId="66E6560A"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578673F" w14:textId="77777777" w:rsidR="00730471" w:rsidRPr="001E51C7" w:rsidRDefault="00730471" w:rsidP="00730471">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2100" w:type="dxa"/>
            <w:tcBorders>
              <w:top w:val="nil"/>
              <w:left w:val="nil"/>
              <w:bottom w:val="single" w:sz="4" w:space="0" w:color="auto"/>
              <w:right w:val="single" w:sz="4" w:space="0" w:color="auto"/>
            </w:tcBorders>
            <w:shd w:val="clear" w:color="auto" w:fill="auto"/>
            <w:noWrap/>
            <w:vAlign w:val="bottom"/>
          </w:tcPr>
          <w:p w14:paraId="571DBB1F" w14:textId="3E868964"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706892063</w:t>
            </w:r>
          </w:p>
        </w:tc>
        <w:tc>
          <w:tcPr>
            <w:tcW w:w="1908" w:type="dxa"/>
            <w:tcBorders>
              <w:top w:val="nil"/>
              <w:left w:val="nil"/>
              <w:bottom w:val="single" w:sz="4" w:space="0" w:color="auto"/>
              <w:right w:val="single" w:sz="4" w:space="0" w:color="auto"/>
            </w:tcBorders>
            <w:shd w:val="clear" w:color="auto" w:fill="auto"/>
            <w:noWrap/>
            <w:vAlign w:val="bottom"/>
          </w:tcPr>
          <w:p w14:paraId="2AA068EF" w14:textId="4A5199E5"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706892</w:t>
            </w:r>
          </w:p>
        </w:tc>
      </w:tr>
      <w:tr w:rsidR="00730471" w:rsidRPr="001E51C7" w14:paraId="10D8F289"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D7FA6D5" w14:textId="77777777" w:rsidR="00730471" w:rsidRPr="001E51C7" w:rsidRDefault="00730471" w:rsidP="00730471">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2100" w:type="dxa"/>
            <w:tcBorders>
              <w:top w:val="nil"/>
              <w:left w:val="nil"/>
              <w:bottom w:val="single" w:sz="4" w:space="0" w:color="auto"/>
              <w:right w:val="single" w:sz="4" w:space="0" w:color="auto"/>
            </w:tcBorders>
            <w:shd w:val="clear" w:color="auto" w:fill="auto"/>
            <w:noWrap/>
            <w:vAlign w:val="bottom"/>
          </w:tcPr>
          <w:p w14:paraId="1530141F" w14:textId="3789B47E"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6689021815</w:t>
            </w:r>
          </w:p>
        </w:tc>
        <w:tc>
          <w:tcPr>
            <w:tcW w:w="1908" w:type="dxa"/>
            <w:tcBorders>
              <w:top w:val="nil"/>
              <w:left w:val="nil"/>
              <w:bottom w:val="single" w:sz="4" w:space="0" w:color="auto"/>
              <w:right w:val="single" w:sz="4" w:space="0" w:color="auto"/>
            </w:tcBorders>
            <w:shd w:val="clear" w:color="auto" w:fill="auto"/>
            <w:noWrap/>
            <w:vAlign w:val="bottom"/>
          </w:tcPr>
          <w:p w14:paraId="70809B76" w14:textId="38DE187F"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668902</w:t>
            </w:r>
          </w:p>
        </w:tc>
      </w:tr>
      <w:tr w:rsidR="00730471" w:rsidRPr="001E51C7" w14:paraId="317FBAC6"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DDD1E33" w14:textId="77777777" w:rsidR="00730471" w:rsidRPr="001E51C7" w:rsidRDefault="00730471" w:rsidP="00730471">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2100" w:type="dxa"/>
            <w:tcBorders>
              <w:top w:val="nil"/>
              <w:left w:val="nil"/>
              <w:bottom w:val="single" w:sz="4" w:space="0" w:color="auto"/>
              <w:right w:val="single" w:sz="4" w:space="0" w:color="auto"/>
            </w:tcBorders>
            <w:shd w:val="clear" w:color="auto" w:fill="auto"/>
            <w:noWrap/>
            <w:vAlign w:val="bottom"/>
          </w:tcPr>
          <w:p w14:paraId="56DC7FB7" w14:textId="3B5E87FE"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66585083470</w:t>
            </w:r>
          </w:p>
        </w:tc>
        <w:tc>
          <w:tcPr>
            <w:tcW w:w="1908" w:type="dxa"/>
            <w:tcBorders>
              <w:top w:val="nil"/>
              <w:left w:val="nil"/>
              <w:bottom w:val="single" w:sz="4" w:space="0" w:color="auto"/>
              <w:right w:val="single" w:sz="4" w:space="0" w:color="auto"/>
            </w:tcBorders>
            <w:shd w:val="clear" w:color="auto" w:fill="auto"/>
            <w:noWrap/>
            <w:vAlign w:val="bottom"/>
          </w:tcPr>
          <w:p w14:paraId="641C6C9D" w14:textId="3493FC88"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665850</w:t>
            </w:r>
          </w:p>
        </w:tc>
      </w:tr>
      <w:tr w:rsidR="00730471" w:rsidRPr="001E51C7" w14:paraId="42512DCD"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C2CFB73" w14:textId="77777777" w:rsidR="00730471" w:rsidRPr="001E51C7" w:rsidRDefault="00730471" w:rsidP="00730471">
            <w:pPr>
              <w:widowControl/>
              <w:jc w:val="right"/>
              <w:rPr>
                <w:rFonts w:ascii="等线" w:eastAsia="等线" w:hAnsi="等线" w:cs="宋体"/>
                <w:kern w:val="0"/>
                <w:sz w:val="21"/>
                <w:szCs w:val="21"/>
              </w:rPr>
            </w:pPr>
            <w:r w:rsidRPr="001E51C7">
              <w:rPr>
                <w:rFonts w:ascii="等线" w:eastAsia="等线" w:hAnsi="等线" w:hint="eastAsia"/>
                <w:sz w:val="21"/>
                <w:szCs w:val="21"/>
              </w:rPr>
              <w:lastRenderedPageBreak/>
              <w:t>1000000</w:t>
            </w:r>
          </w:p>
        </w:tc>
        <w:tc>
          <w:tcPr>
            <w:tcW w:w="2100" w:type="dxa"/>
            <w:tcBorders>
              <w:top w:val="nil"/>
              <w:left w:val="nil"/>
              <w:bottom w:val="single" w:sz="4" w:space="0" w:color="auto"/>
              <w:right w:val="single" w:sz="4" w:space="0" w:color="auto"/>
            </w:tcBorders>
            <w:shd w:val="clear" w:color="auto" w:fill="auto"/>
            <w:noWrap/>
            <w:vAlign w:val="bottom"/>
          </w:tcPr>
          <w:p w14:paraId="34B72320" w14:textId="0FC96EF6" w:rsidR="00730471" w:rsidRPr="00A37383" w:rsidRDefault="00730471" w:rsidP="00730471">
            <w:pPr>
              <w:widowControl/>
              <w:jc w:val="right"/>
              <w:rPr>
                <w:rFonts w:ascii="等线" w:eastAsia="等线" w:hAnsi="等线"/>
                <w:sz w:val="21"/>
                <w:szCs w:val="21"/>
              </w:rPr>
            </w:pPr>
            <w:r w:rsidRPr="00730471">
              <w:rPr>
                <w:rFonts w:ascii="等线" w:eastAsia="等线" w:hAnsi="等线"/>
                <w:sz w:val="21"/>
                <w:szCs w:val="21"/>
              </w:rPr>
              <w:t>666154619635</w:t>
            </w:r>
          </w:p>
        </w:tc>
        <w:tc>
          <w:tcPr>
            <w:tcW w:w="1908" w:type="dxa"/>
            <w:tcBorders>
              <w:top w:val="nil"/>
              <w:left w:val="nil"/>
              <w:bottom w:val="single" w:sz="4" w:space="0" w:color="auto"/>
              <w:right w:val="single" w:sz="4" w:space="0" w:color="auto"/>
            </w:tcBorders>
            <w:shd w:val="clear" w:color="auto" w:fill="auto"/>
            <w:noWrap/>
            <w:vAlign w:val="bottom"/>
          </w:tcPr>
          <w:p w14:paraId="70CB4CE0" w14:textId="70D45CD1" w:rsidR="00730471" w:rsidRPr="00A37383" w:rsidRDefault="00730471" w:rsidP="00730471">
            <w:pPr>
              <w:widowControl/>
              <w:jc w:val="right"/>
              <w:rPr>
                <w:rFonts w:ascii="等线" w:eastAsia="等线" w:hAnsi="等线"/>
                <w:sz w:val="21"/>
                <w:szCs w:val="21"/>
              </w:rPr>
            </w:pPr>
            <w:r>
              <w:rPr>
                <w:rFonts w:ascii="等线" w:eastAsia="等线" w:hAnsi="等线" w:hint="eastAsia"/>
                <w:color w:val="000000"/>
                <w:sz w:val="22"/>
                <w:szCs w:val="22"/>
              </w:rPr>
              <w:t>666154</w:t>
            </w:r>
          </w:p>
        </w:tc>
      </w:tr>
    </w:tbl>
    <w:p w14:paraId="3F56F833" w14:textId="77777777" w:rsidR="00833600" w:rsidRPr="001E51C7" w:rsidRDefault="00833600" w:rsidP="00833600">
      <w:pPr>
        <w:widowControl/>
        <w:jc w:val="left"/>
        <w:rPr>
          <w:rFonts w:ascii="宋体" w:hAnsi="宋体" w:cs="宋体"/>
          <w:kern w:val="0"/>
          <w:szCs w:val="24"/>
        </w:rPr>
      </w:pPr>
    </w:p>
    <w:p w14:paraId="067C977E" w14:textId="76E29CDB" w:rsidR="00833600" w:rsidRPr="001E51C7" w:rsidRDefault="00833600" w:rsidP="00833600">
      <w:pPr>
        <w:widowControl/>
        <w:ind w:firstLineChars="200" w:firstLine="480"/>
        <w:jc w:val="left"/>
        <w:rPr>
          <w:rFonts w:ascii="宋体" w:hAnsi="宋体" w:cs="宋体"/>
          <w:kern w:val="0"/>
          <w:szCs w:val="24"/>
        </w:rPr>
      </w:pPr>
      <w:r>
        <w:rPr>
          <w:rFonts w:hint="eastAsia"/>
        </w:rPr>
        <w:t>O</w:t>
      </w:r>
      <w:r>
        <w:t>KCN-SEC-RLWE</w:t>
      </w:r>
      <w:r w:rsidRPr="001E51C7">
        <w:rPr>
          <w:rFonts w:hint="eastAsia"/>
        </w:rPr>
        <w:t>算法密钥生成平均消耗</w:t>
      </w:r>
      <w:r w:rsidRPr="001E51C7">
        <w:rPr>
          <w:rFonts w:hint="eastAsia"/>
        </w:rPr>
        <w:t>CPU</w:t>
      </w:r>
      <w:r w:rsidRPr="001E51C7">
        <w:rPr>
          <w:rFonts w:hint="eastAsia"/>
        </w:rPr>
        <w:t>周期统计结果如图</w:t>
      </w:r>
      <w:r w:rsidRPr="001E51C7">
        <w:rPr>
          <w:rFonts w:hint="eastAsia"/>
        </w:rPr>
        <w:t>4.</w:t>
      </w:r>
      <w:r w:rsidR="00721159">
        <w:t>10</w:t>
      </w:r>
      <w:r w:rsidRPr="001E51C7">
        <w:rPr>
          <w:rFonts w:hint="eastAsia"/>
        </w:rPr>
        <w:t>所示。</w:t>
      </w:r>
    </w:p>
    <w:p w14:paraId="74CC83E1" w14:textId="14B5F04F" w:rsidR="00833600" w:rsidRPr="001E51C7" w:rsidRDefault="00FB6753" w:rsidP="00833600">
      <w:pPr>
        <w:widowControl/>
        <w:jc w:val="center"/>
        <w:rPr>
          <w:rFonts w:ascii="宋体" w:hAnsi="宋体" w:cs="宋体"/>
          <w:kern w:val="0"/>
          <w:szCs w:val="24"/>
        </w:rPr>
      </w:pPr>
      <w:r>
        <w:rPr>
          <w:noProof/>
        </w:rPr>
        <w:pict w14:anchorId="57E8B007">
          <v:shape id="_x0000_i1037" type="#_x0000_t75" style="width:406.9pt;height:149.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">
            <v:imagedata r:id="rId30" o:title=""/>
            <o:lock v:ext="edit" aspectratio="f"/>
          </v:shape>
        </w:pict>
      </w:r>
    </w:p>
    <w:p w14:paraId="64EC3709" w14:textId="42DB7A6B"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4.</w:t>
      </w:r>
      <w:r w:rsidR="00721159">
        <w:rPr>
          <w:sz w:val="21"/>
          <w:szCs w:val="21"/>
        </w:rPr>
        <w:t>10</w:t>
      </w:r>
      <w:r>
        <w:rPr>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55084E7A" w14:textId="77777777" w:rsidR="00833600" w:rsidRPr="001E51C7" w:rsidRDefault="00833600" w:rsidP="00833600"/>
    <w:p w14:paraId="3AB781FA" w14:textId="77777777" w:rsidR="00833600" w:rsidRPr="001E51C7" w:rsidRDefault="00833600" w:rsidP="00833600">
      <w:pPr>
        <w:rPr>
          <w:b/>
        </w:rPr>
      </w:pPr>
      <w:r w:rsidRPr="001E51C7">
        <w:rPr>
          <w:rFonts w:hint="eastAsia"/>
          <w:b/>
        </w:rPr>
        <w:t>测试结论：</w:t>
      </w:r>
    </w:p>
    <w:p w14:paraId="2D021DA0" w14:textId="0D65248E" w:rsidR="00833600" w:rsidRPr="001E51C7" w:rsidRDefault="00833600" w:rsidP="00833600">
      <w:pPr>
        <w:ind w:firstLineChars="200" w:firstLine="480"/>
      </w:pPr>
      <w:r w:rsidRPr="001E51C7">
        <w:rPr>
          <w:rFonts w:hint="eastAsia"/>
        </w:rPr>
        <w:t>在测试机上</w:t>
      </w:r>
      <w:r>
        <w:rPr>
          <w:rFonts w:hint="eastAsia"/>
        </w:rPr>
        <w:t>O</w:t>
      </w:r>
      <w:r>
        <w:t>KCN-SEC-RLWE</w:t>
      </w:r>
      <w:r w:rsidRPr="001E51C7">
        <w:rPr>
          <w:rFonts w:hint="eastAsia"/>
        </w:rPr>
        <w:t>算法的单次密钥生成平均</w:t>
      </w:r>
      <w:r w:rsidRPr="001E51C7">
        <w:rPr>
          <w:rFonts w:hint="eastAsia"/>
        </w:rPr>
        <w:t>CPU</w:t>
      </w:r>
      <w:r w:rsidRPr="001E51C7">
        <w:rPr>
          <w:rFonts w:hint="eastAsia"/>
        </w:rPr>
        <w:t>周期约为</w:t>
      </w:r>
      <w:r w:rsidR="00577BE6">
        <w:t>66</w:t>
      </w:r>
      <w:r>
        <w:t>6000</w:t>
      </w:r>
      <w:r w:rsidRPr="001E51C7">
        <w:rPr>
          <w:rFonts w:hint="eastAsia"/>
        </w:rPr>
        <w:t>。</w:t>
      </w:r>
    </w:p>
    <w:p w14:paraId="453759BE" w14:textId="77777777" w:rsidR="00833600" w:rsidRPr="00577BE6" w:rsidRDefault="00833600" w:rsidP="00833600">
      <w:pPr>
        <w:rPr>
          <w:b/>
        </w:rPr>
      </w:pPr>
    </w:p>
    <w:p w14:paraId="777AA6F6" w14:textId="77777777" w:rsidR="00833600" w:rsidRPr="001E51C7" w:rsidRDefault="00833600" w:rsidP="00833600">
      <w:pPr>
        <w:pStyle w:val="afff1"/>
        <w:ind w:firstLineChars="0" w:firstLine="0"/>
      </w:pPr>
    </w:p>
    <w:p w14:paraId="37641C83" w14:textId="77777777" w:rsidR="00833600" w:rsidRPr="001E51C7" w:rsidRDefault="00833600" w:rsidP="00833600">
      <w:pPr>
        <w:pStyle w:val="30"/>
        <w:rPr>
          <w:lang w:val="en-US"/>
        </w:rPr>
      </w:pPr>
      <w:bookmarkStart w:id="110" w:name="_Toc1670992"/>
      <w:bookmarkStart w:id="111" w:name="_Toc4078775"/>
      <w:r w:rsidRPr="001E5E00">
        <w:t>OKCN</w:t>
      </w:r>
      <w:r>
        <w:rPr>
          <w:rFonts w:hint="eastAsia"/>
        </w:rPr>
        <w:t>-</w:t>
      </w:r>
      <w:r w:rsidRPr="001E5E00">
        <w:t>SEC-RLWE</w:t>
      </w:r>
      <w:r>
        <w:t>-</w:t>
      </w:r>
      <w:r w:rsidRPr="001E51C7">
        <w:rPr>
          <w:rFonts w:hint="eastAsia"/>
        </w:rPr>
        <w:t>封装</w:t>
      </w:r>
      <w:bookmarkEnd w:id="110"/>
      <w:bookmarkEnd w:id="111"/>
    </w:p>
    <w:p w14:paraId="16A68BDC" w14:textId="77777777" w:rsidR="00833600" w:rsidRPr="001E51C7" w:rsidRDefault="00833600" w:rsidP="00833600">
      <w:r w:rsidRPr="001E51C7">
        <w:rPr>
          <w:rFonts w:hint="eastAsia"/>
        </w:rPr>
        <w:t>案例编号：</w:t>
      </w:r>
      <w:r>
        <w:t>okcn</w:t>
      </w:r>
      <w:r w:rsidRPr="001E51C7">
        <w:t>-kem-pc</w:t>
      </w:r>
      <w:r w:rsidRPr="001E51C7">
        <w:rPr>
          <w:rFonts w:hint="eastAsia"/>
        </w:rPr>
        <w:t>0</w:t>
      </w:r>
      <w:r w:rsidRPr="001E51C7">
        <w:t>2</w:t>
      </w:r>
    </w:p>
    <w:p w14:paraId="0E50283A" w14:textId="77777777" w:rsidR="00833600" w:rsidRDefault="00833600" w:rsidP="00833600">
      <w:pPr>
        <w:ind w:left="1200" w:hangingChars="500" w:hanging="1200"/>
      </w:pPr>
      <w:r w:rsidRPr="001E51C7">
        <w:rPr>
          <w:rFonts w:hint="eastAsia"/>
        </w:rPr>
        <w:t>案例说明：测试</w:t>
      </w:r>
      <w:r>
        <w:rPr>
          <w:rFonts w:hint="eastAsia"/>
        </w:rPr>
        <w:t>O</w:t>
      </w:r>
      <w:r>
        <w:t>KCN-SEC-RLWE</w:t>
      </w:r>
      <w:r>
        <w:rPr>
          <w:rFonts w:hint="eastAsia"/>
        </w:rPr>
        <w:t>算法</w:t>
      </w:r>
      <w:r w:rsidRPr="001E51C7">
        <w:rPr>
          <w:rFonts w:hint="eastAsia"/>
        </w:rPr>
        <w:t>密钥封装的性能</w:t>
      </w:r>
      <w:r>
        <w:rPr>
          <w:rFonts w:hint="eastAsia"/>
        </w:rPr>
        <w:t>。</w:t>
      </w:r>
    </w:p>
    <w:p w14:paraId="3424007A" w14:textId="77777777" w:rsidR="00833600" w:rsidRPr="001E51C7" w:rsidRDefault="00833600" w:rsidP="00833600">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64332621" w14:textId="77777777" w:rsidR="00833600" w:rsidRPr="001E51C7" w:rsidRDefault="00833600" w:rsidP="00833600">
      <w:r w:rsidRPr="001E51C7">
        <w:rPr>
          <w:rFonts w:hint="eastAsia"/>
        </w:rPr>
        <w:t>测试步骤：</w:t>
      </w:r>
    </w:p>
    <w:p w14:paraId="194AA9B7" w14:textId="77777777" w:rsidR="00833600" w:rsidRPr="001E51C7" w:rsidRDefault="00833600" w:rsidP="00833600">
      <w:r w:rsidRPr="001E51C7">
        <w:rPr>
          <w:rFonts w:hint="eastAsia"/>
          <w:b/>
        </w:rPr>
        <w:t>第一步：</w:t>
      </w:r>
      <w:r w:rsidRPr="001E51C7">
        <w:rPr>
          <w:rFonts w:hint="eastAsia"/>
        </w:rPr>
        <w:t>数据准备：每次封装前先生成一组密钥。</w:t>
      </w:r>
    </w:p>
    <w:p w14:paraId="605D9045" w14:textId="39B03323" w:rsidR="00833600" w:rsidRPr="001E51C7" w:rsidRDefault="00833600" w:rsidP="00833600">
      <w:pPr>
        <w:ind w:left="964" w:hangingChars="400" w:hanging="964"/>
      </w:pPr>
      <w:r w:rsidRPr="001E51C7">
        <w:rPr>
          <w:rFonts w:hint="eastAsia"/>
          <w:b/>
        </w:rPr>
        <w:t>第二步：</w:t>
      </w:r>
      <w:r w:rsidRPr="001E51C7">
        <w:rPr>
          <w:rFonts w:hint="eastAsia"/>
        </w:rPr>
        <w:t>按一次密钥封装数分别是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周期，最终归纳出单次密钥封装</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721159">
        <w:t>12</w:t>
      </w:r>
      <w:r w:rsidRPr="001E51C7">
        <w:rPr>
          <w:rFonts w:hint="eastAsia"/>
        </w:rPr>
        <w:t>所示。</w:t>
      </w:r>
    </w:p>
    <w:p w14:paraId="00748927" w14:textId="7E110EA0"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4.</w:t>
      </w:r>
      <w:r w:rsidR="00721159">
        <w:rPr>
          <w:sz w:val="21"/>
          <w:szCs w:val="21"/>
        </w:rPr>
        <w:t>12</w:t>
      </w:r>
      <w:r w:rsidRPr="001E51C7">
        <w:rPr>
          <w:rFonts w:hint="eastAsia"/>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密钥封装消耗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756" w:type="dxa"/>
        <w:jc w:val="center"/>
        <w:tblLook w:val="04A0" w:firstRow="1" w:lastRow="0" w:firstColumn="1" w:lastColumn="0" w:noHBand="0" w:noVBand="1"/>
      </w:tblPr>
      <w:tblGrid>
        <w:gridCol w:w="1073"/>
        <w:gridCol w:w="2100"/>
        <w:gridCol w:w="2583"/>
      </w:tblGrid>
      <w:tr w:rsidR="00833600" w:rsidRPr="001E51C7" w14:paraId="0B24AACF" w14:textId="77777777" w:rsidTr="00063BF0">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E47BB"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4BD28B01"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672B81EF"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22776F" w:rsidRPr="001E51C7" w14:paraId="4AA7068C"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18B979C7" w14:textId="77777777" w:rsidR="0022776F" w:rsidRPr="001E51C7" w:rsidRDefault="0022776F" w:rsidP="0022776F">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1E819213" w14:textId="1D489B5E"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1143536</w:t>
            </w:r>
          </w:p>
        </w:tc>
        <w:tc>
          <w:tcPr>
            <w:tcW w:w="2583" w:type="dxa"/>
            <w:tcBorders>
              <w:top w:val="nil"/>
              <w:left w:val="nil"/>
              <w:bottom w:val="single" w:sz="4" w:space="0" w:color="auto"/>
              <w:right w:val="single" w:sz="4" w:space="0" w:color="auto"/>
            </w:tcBorders>
            <w:shd w:val="clear" w:color="auto" w:fill="auto"/>
            <w:noWrap/>
            <w:vAlign w:val="bottom"/>
          </w:tcPr>
          <w:p w14:paraId="6BCDA104" w14:textId="057D2391"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1143536</w:t>
            </w:r>
          </w:p>
        </w:tc>
      </w:tr>
      <w:tr w:rsidR="0022776F" w:rsidRPr="001E51C7" w14:paraId="24C68586"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4B2F883" w14:textId="77777777" w:rsidR="0022776F" w:rsidRPr="001E51C7" w:rsidRDefault="0022776F" w:rsidP="0022776F">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60F47049" w14:textId="2CCA30EB"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11059963</w:t>
            </w:r>
          </w:p>
        </w:tc>
        <w:tc>
          <w:tcPr>
            <w:tcW w:w="2583" w:type="dxa"/>
            <w:tcBorders>
              <w:top w:val="nil"/>
              <w:left w:val="nil"/>
              <w:bottom w:val="single" w:sz="4" w:space="0" w:color="auto"/>
              <w:right w:val="single" w:sz="4" w:space="0" w:color="auto"/>
            </w:tcBorders>
            <w:shd w:val="clear" w:color="auto" w:fill="auto"/>
            <w:noWrap/>
            <w:vAlign w:val="bottom"/>
          </w:tcPr>
          <w:p w14:paraId="1C84914A" w14:textId="63C36689"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1105996</w:t>
            </w:r>
          </w:p>
        </w:tc>
      </w:tr>
      <w:tr w:rsidR="0022776F" w:rsidRPr="001E51C7" w14:paraId="1EA6855E"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6EFD1DA6" w14:textId="77777777" w:rsidR="0022776F" w:rsidRPr="001E51C7" w:rsidRDefault="0022776F" w:rsidP="0022776F">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7F675D71" w14:textId="5A417454"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110128272</w:t>
            </w:r>
          </w:p>
        </w:tc>
        <w:tc>
          <w:tcPr>
            <w:tcW w:w="2583" w:type="dxa"/>
            <w:tcBorders>
              <w:top w:val="nil"/>
              <w:left w:val="nil"/>
              <w:bottom w:val="single" w:sz="4" w:space="0" w:color="auto"/>
              <w:right w:val="single" w:sz="4" w:space="0" w:color="auto"/>
            </w:tcBorders>
            <w:shd w:val="clear" w:color="auto" w:fill="auto"/>
            <w:noWrap/>
            <w:vAlign w:val="bottom"/>
          </w:tcPr>
          <w:p w14:paraId="3B78A6DF" w14:textId="1C189D33"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1101282</w:t>
            </w:r>
          </w:p>
        </w:tc>
      </w:tr>
      <w:tr w:rsidR="0022776F" w:rsidRPr="001E51C7" w14:paraId="3A935A20"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75571E25" w14:textId="77777777" w:rsidR="0022776F" w:rsidRPr="001E51C7" w:rsidRDefault="0022776F" w:rsidP="0022776F">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2A2C57B8" w14:textId="77536978"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1140809716</w:t>
            </w:r>
          </w:p>
        </w:tc>
        <w:tc>
          <w:tcPr>
            <w:tcW w:w="2583" w:type="dxa"/>
            <w:tcBorders>
              <w:top w:val="nil"/>
              <w:left w:val="nil"/>
              <w:bottom w:val="single" w:sz="4" w:space="0" w:color="auto"/>
              <w:right w:val="single" w:sz="4" w:space="0" w:color="auto"/>
            </w:tcBorders>
            <w:shd w:val="clear" w:color="auto" w:fill="auto"/>
            <w:noWrap/>
            <w:vAlign w:val="bottom"/>
          </w:tcPr>
          <w:p w14:paraId="022E0570" w14:textId="5602066C"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1140809</w:t>
            </w:r>
          </w:p>
        </w:tc>
      </w:tr>
      <w:tr w:rsidR="0022776F" w:rsidRPr="001E51C7" w14:paraId="1A04BB42"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1F55F8F" w14:textId="77777777" w:rsidR="0022776F" w:rsidRPr="001E51C7" w:rsidRDefault="0022776F" w:rsidP="0022776F">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7D5FCAEF" w14:textId="26BD3161"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11105734023</w:t>
            </w:r>
          </w:p>
        </w:tc>
        <w:tc>
          <w:tcPr>
            <w:tcW w:w="2583" w:type="dxa"/>
            <w:tcBorders>
              <w:top w:val="nil"/>
              <w:left w:val="nil"/>
              <w:bottom w:val="single" w:sz="4" w:space="0" w:color="auto"/>
              <w:right w:val="single" w:sz="4" w:space="0" w:color="auto"/>
            </w:tcBorders>
            <w:shd w:val="clear" w:color="auto" w:fill="auto"/>
            <w:noWrap/>
            <w:vAlign w:val="bottom"/>
          </w:tcPr>
          <w:p w14:paraId="5EF938CB" w14:textId="431C2F67"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1110573</w:t>
            </w:r>
          </w:p>
        </w:tc>
      </w:tr>
      <w:tr w:rsidR="0022776F" w:rsidRPr="001E51C7" w14:paraId="080D7649"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290A1F3" w14:textId="77777777" w:rsidR="0022776F" w:rsidRPr="001E51C7" w:rsidRDefault="0022776F" w:rsidP="0022776F">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41A1D25A" w14:textId="288C169C" w:rsidR="0022776F" w:rsidRPr="001E51C7" w:rsidRDefault="0022776F" w:rsidP="0022776F">
            <w:pPr>
              <w:widowControl/>
              <w:jc w:val="right"/>
              <w:rPr>
                <w:rFonts w:ascii="等线" w:eastAsia="等线" w:hAnsi="等线" w:cs="宋体"/>
                <w:kern w:val="0"/>
                <w:sz w:val="22"/>
                <w:szCs w:val="22"/>
              </w:rPr>
            </w:pPr>
            <w:r w:rsidRPr="0022776F">
              <w:rPr>
                <w:rFonts w:ascii="等线" w:eastAsia="等线" w:hAnsi="等线"/>
                <w:color w:val="000000"/>
                <w:sz w:val="22"/>
                <w:szCs w:val="22"/>
              </w:rPr>
              <w:t>110553453181</w:t>
            </w:r>
          </w:p>
        </w:tc>
        <w:tc>
          <w:tcPr>
            <w:tcW w:w="2583" w:type="dxa"/>
            <w:tcBorders>
              <w:top w:val="nil"/>
              <w:left w:val="nil"/>
              <w:bottom w:val="single" w:sz="4" w:space="0" w:color="auto"/>
              <w:right w:val="single" w:sz="4" w:space="0" w:color="auto"/>
            </w:tcBorders>
            <w:shd w:val="clear" w:color="auto" w:fill="auto"/>
            <w:noWrap/>
            <w:vAlign w:val="bottom"/>
          </w:tcPr>
          <w:p w14:paraId="780F8FD2" w14:textId="38E75790"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1105534</w:t>
            </w:r>
          </w:p>
        </w:tc>
      </w:tr>
      <w:tr w:rsidR="0022776F" w:rsidRPr="001E51C7" w14:paraId="560E37E7"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077F7FE7" w14:textId="77777777" w:rsidR="0022776F" w:rsidRPr="001E51C7" w:rsidRDefault="0022776F" w:rsidP="0022776F">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415A68EE" w14:textId="71A2294A" w:rsidR="0022776F" w:rsidRPr="001E51C7" w:rsidRDefault="0022776F" w:rsidP="0022776F">
            <w:pPr>
              <w:widowControl/>
              <w:jc w:val="right"/>
              <w:rPr>
                <w:rFonts w:ascii="等线" w:eastAsia="等线" w:hAnsi="等线" w:cs="宋体"/>
                <w:kern w:val="0"/>
                <w:sz w:val="22"/>
                <w:szCs w:val="22"/>
              </w:rPr>
            </w:pPr>
            <w:r w:rsidRPr="0022776F">
              <w:rPr>
                <w:rFonts w:ascii="等线" w:eastAsia="等线" w:hAnsi="等线" w:cs="宋体"/>
                <w:kern w:val="0"/>
                <w:sz w:val="22"/>
                <w:szCs w:val="22"/>
              </w:rPr>
              <w:t>1105852804194</w:t>
            </w:r>
          </w:p>
        </w:tc>
        <w:tc>
          <w:tcPr>
            <w:tcW w:w="2583" w:type="dxa"/>
            <w:tcBorders>
              <w:top w:val="nil"/>
              <w:left w:val="nil"/>
              <w:bottom w:val="single" w:sz="4" w:space="0" w:color="auto"/>
              <w:right w:val="single" w:sz="4" w:space="0" w:color="auto"/>
            </w:tcBorders>
            <w:shd w:val="clear" w:color="auto" w:fill="auto"/>
            <w:noWrap/>
            <w:vAlign w:val="bottom"/>
          </w:tcPr>
          <w:p w14:paraId="44784C26" w14:textId="728808B4" w:rsidR="0022776F" w:rsidRPr="001E51C7" w:rsidRDefault="0022776F" w:rsidP="0022776F">
            <w:pPr>
              <w:widowControl/>
              <w:jc w:val="right"/>
              <w:rPr>
                <w:rFonts w:ascii="等线" w:eastAsia="等线" w:hAnsi="等线" w:cs="宋体"/>
                <w:kern w:val="0"/>
                <w:sz w:val="22"/>
                <w:szCs w:val="22"/>
              </w:rPr>
            </w:pPr>
            <w:r>
              <w:rPr>
                <w:rFonts w:ascii="等线" w:eastAsia="等线" w:hAnsi="等线" w:hint="eastAsia"/>
                <w:color w:val="000000"/>
                <w:sz w:val="22"/>
                <w:szCs w:val="22"/>
              </w:rPr>
              <w:t>1105852</w:t>
            </w:r>
          </w:p>
        </w:tc>
      </w:tr>
    </w:tbl>
    <w:p w14:paraId="7A837A8C" w14:textId="77777777" w:rsidR="00833600" w:rsidRPr="001E51C7" w:rsidRDefault="00833600" w:rsidP="00833600">
      <w:pPr>
        <w:rPr>
          <w:b/>
        </w:rPr>
      </w:pPr>
    </w:p>
    <w:p w14:paraId="210140B3" w14:textId="1F2BE80D" w:rsidR="00833600" w:rsidRPr="001E51C7" w:rsidRDefault="00833600" w:rsidP="00833600">
      <w:pPr>
        <w:ind w:firstLineChars="200" w:firstLine="480"/>
        <w:rPr>
          <w:b/>
        </w:rPr>
      </w:pPr>
      <w:r w:rsidRPr="001E51C7">
        <w:rPr>
          <w:rFonts w:hint="eastAsia"/>
        </w:rPr>
        <w:lastRenderedPageBreak/>
        <w:t>图</w:t>
      </w:r>
      <w:r w:rsidRPr="001E51C7">
        <w:rPr>
          <w:rFonts w:hint="eastAsia"/>
        </w:rPr>
        <w:t>4.</w:t>
      </w:r>
      <w:r w:rsidR="00721159">
        <w:t>11</w:t>
      </w:r>
      <w:r w:rsidRPr="001E51C7">
        <w:rPr>
          <w:rFonts w:hint="eastAsia"/>
        </w:rPr>
        <w:t>是</w:t>
      </w:r>
      <w:r>
        <w:rPr>
          <w:rFonts w:hint="eastAsia"/>
        </w:rPr>
        <w:t>O</w:t>
      </w:r>
      <w:r>
        <w:t>KCN-SEC-RLWE</w:t>
      </w:r>
      <w:r>
        <w:rPr>
          <w:rFonts w:hint="eastAsia"/>
        </w:rPr>
        <w:t>算法</w:t>
      </w:r>
      <w:r w:rsidRPr="001E51C7">
        <w:rPr>
          <w:rFonts w:hint="eastAsia"/>
        </w:rPr>
        <w:t>密钥封装</w:t>
      </w:r>
      <w:r w:rsidRPr="001E51C7">
        <w:rPr>
          <w:rFonts w:hint="eastAsia"/>
        </w:rPr>
        <w:t>CPU</w:t>
      </w:r>
      <w:r w:rsidRPr="001E51C7">
        <w:rPr>
          <w:rFonts w:hint="eastAsia"/>
        </w:rPr>
        <w:t>周期消耗收敛统计结果。</w:t>
      </w:r>
    </w:p>
    <w:p w14:paraId="481BE5F9" w14:textId="37CE44CF" w:rsidR="00833600" w:rsidRPr="001E51C7" w:rsidRDefault="00FB6753" w:rsidP="00833600">
      <w:pPr>
        <w:jc w:val="center"/>
        <w:rPr>
          <w:b/>
        </w:rPr>
      </w:pPr>
      <w:r>
        <w:rPr>
          <w:noProof/>
        </w:rPr>
        <w:pict w14:anchorId="41781BC6">
          <v:shape id="_x0000_i1038" type="#_x0000_t75" style="width:384.3pt;height:138.1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">
            <v:imagedata r:id="rId31" o:title=""/>
            <o:lock v:ext="edit" aspectratio="f"/>
          </v:shape>
        </w:pict>
      </w:r>
    </w:p>
    <w:p w14:paraId="71525E37" w14:textId="59A60904"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4.</w:t>
      </w:r>
      <w:r w:rsidR="00721159">
        <w:rPr>
          <w:sz w:val="21"/>
          <w:szCs w:val="21"/>
        </w:rPr>
        <w:t>11</w:t>
      </w:r>
      <w:r w:rsidRPr="001E51C7">
        <w:rPr>
          <w:rFonts w:hint="eastAsia"/>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7FF55F3C" w14:textId="77777777" w:rsidR="00833600" w:rsidRPr="001E51C7" w:rsidRDefault="00833600" w:rsidP="00833600">
      <w:pPr>
        <w:rPr>
          <w:b/>
        </w:rPr>
      </w:pPr>
    </w:p>
    <w:p w14:paraId="0353795C" w14:textId="77777777" w:rsidR="00833600" w:rsidRPr="001E51C7" w:rsidRDefault="00833600" w:rsidP="00833600">
      <w:r w:rsidRPr="001E51C7">
        <w:rPr>
          <w:rFonts w:hint="eastAsia"/>
        </w:rPr>
        <w:t xml:space="preserve"> </w:t>
      </w:r>
      <w:r w:rsidRPr="001E51C7">
        <w:t xml:space="preserve">   </w:t>
      </w:r>
    </w:p>
    <w:p w14:paraId="34637BF0" w14:textId="77777777" w:rsidR="00833600" w:rsidRPr="001E51C7" w:rsidRDefault="00833600" w:rsidP="00833600">
      <w:pPr>
        <w:rPr>
          <w:b/>
        </w:rPr>
      </w:pPr>
      <w:r w:rsidRPr="001E51C7">
        <w:rPr>
          <w:rFonts w:hint="eastAsia"/>
          <w:b/>
        </w:rPr>
        <w:t>测试结论：</w:t>
      </w:r>
    </w:p>
    <w:p w14:paraId="679684E6" w14:textId="232F94F0" w:rsidR="00833600" w:rsidRPr="001E51C7" w:rsidRDefault="00833600" w:rsidP="00833600">
      <w:pPr>
        <w:rPr>
          <w:b/>
        </w:rPr>
      </w:pPr>
      <w:r w:rsidRPr="001E51C7">
        <w:rPr>
          <w:b/>
        </w:rPr>
        <w:tab/>
      </w:r>
      <w:r w:rsidRPr="001E51C7">
        <w:rPr>
          <w:rFonts w:hint="eastAsia"/>
        </w:rPr>
        <w:t>在测试机上</w:t>
      </w:r>
      <w:r>
        <w:rPr>
          <w:rFonts w:hint="eastAsia"/>
        </w:rPr>
        <w:t>O</w:t>
      </w:r>
      <w:r>
        <w:t>KCN-SEC-RLWE</w:t>
      </w:r>
      <w:r w:rsidRPr="001E51C7">
        <w:rPr>
          <w:rFonts w:hint="eastAsia"/>
        </w:rPr>
        <w:t>算法的单次封装平均</w:t>
      </w:r>
      <w:r w:rsidRPr="001E51C7">
        <w:rPr>
          <w:rFonts w:hint="eastAsia"/>
        </w:rPr>
        <w:t>CPU</w:t>
      </w:r>
      <w:r w:rsidRPr="001E51C7">
        <w:rPr>
          <w:rFonts w:hint="eastAsia"/>
        </w:rPr>
        <w:t>周期约为</w:t>
      </w:r>
      <w:r>
        <w:rPr>
          <w:rFonts w:ascii="等线" w:eastAsia="等线" w:hAnsi="等线" w:cs="宋体"/>
          <w:kern w:val="0"/>
          <w:sz w:val="22"/>
          <w:szCs w:val="22"/>
        </w:rPr>
        <w:t>1</w:t>
      </w:r>
      <w:r w:rsidR="000528E1">
        <w:rPr>
          <w:rFonts w:ascii="等线" w:eastAsia="等线" w:hAnsi="等线" w:cs="宋体"/>
          <w:kern w:val="0"/>
          <w:sz w:val="22"/>
          <w:szCs w:val="22"/>
        </w:rPr>
        <w:t>106</w:t>
      </w:r>
      <w:r>
        <w:rPr>
          <w:rFonts w:ascii="等线" w:eastAsia="等线" w:hAnsi="等线" w:cs="宋体"/>
          <w:kern w:val="0"/>
          <w:sz w:val="22"/>
          <w:szCs w:val="22"/>
        </w:rPr>
        <w:t>000</w:t>
      </w:r>
      <w:r w:rsidRPr="001E51C7">
        <w:rPr>
          <w:rFonts w:ascii="等线" w:eastAsia="等线" w:hAnsi="等线" w:cs="宋体" w:hint="eastAsia"/>
          <w:kern w:val="0"/>
          <w:sz w:val="22"/>
          <w:szCs w:val="22"/>
        </w:rPr>
        <w:t>。</w:t>
      </w:r>
    </w:p>
    <w:p w14:paraId="14754CD1" w14:textId="77777777" w:rsidR="00833600" w:rsidRPr="001E51C7" w:rsidRDefault="00833600" w:rsidP="00833600">
      <w:pPr>
        <w:pStyle w:val="30"/>
        <w:rPr>
          <w:lang w:val="en-US"/>
        </w:rPr>
      </w:pPr>
      <w:bookmarkStart w:id="112" w:name="_Toc1670993"/>
      <w:bookmarkStart w:id="113" w:name="_Toc4078776"/>
      <w:r w:rsidRPr="001E5E00">
        <w:t>OKCN</w:t>
      </w:r>
      <w:r>
        <w:rPr>
          <w:rFonts w:hint="eastAsia"/>
        </w:rPr>
        <w:t>-</w:t>
      </w:r>
      <w:r w:rsidRPr="001E5E00">
        <w:t>SEC-RLWE</w:t>
      </w:r>
      <w:r>
        <w:t>-</w:t>
      </w:r>
      <w:r w:rsidRPr="001E51C7">
        <w:rPr>
          <w:rFonts w:hint="eastAsia"/>
        </w:rPr>
        <w:t>解封装</w:t>
      </w:r>
      <w:bookmarkEnd w:id="112"/>
      <w:bookmarkEnd w:id="113"/>
    </w:p>
    <w:p w14:paraId="7310988F" w14:textId="77777777" w:rsidR="00833600" w:rsidRPr="001E51C7" w:rsidRDefault="00833600" w:rsidP="00833600">
      <w:r w:rsidRPr="001E51C7">
        <w:rPr>
          <w:rFonts w:hint="eastAsia"/>
        </w:rPr>
        <w:t>案例编号：</w:t>
      </w:r>
      <w:r>
        <w:t>okcn</w:t>
      </w:r>
      <w:r w:rsidRPr="001E51C7">
        <w:t>-kem-pc</w:t>
      </w:r>
      <w:r w:rsidRPr="001E51C7">
        <w:rPr>
          <w:rFonts w:hint="eastAsia"/>
        </w:rPr>
        <w:t>0</w:t>
      </w:r>
      <w:r>
        <w:t>3</w:t>
      </w:r>
    </w:p>
    <w:p w14:paraId="5EB98D59" w14:textId="77777777" w:rsidR="00833600" w:rsidRDefault="00833600" w:rsidP="00833600">
      <w:pPr>
        <w:ind w:left="1200" w:hangingChars="500" w:hanging="1200"/>
      </w:pPr>
      <w:r w:rsidRPr="001E51C7">
        <w:rPr>
          <w:rFonts w:hint="eastAsia"/>
        </w:rPr>
        <w:t>案例说明：测试</w:t>
      </w:r>
      <w:r>
        <w:rPr>
          <w:rFonts w:hint="eastAsia"/>
        </w:rPr>
        <w:t>O</w:t>
      </w:r>
      <w:r>
        <w:t>KCN-SEC-RLWE</w:t>
      </w:r>
      <w:r>
        <w:rPr>
          <w:rFonts w:hint="eastAsia"/>
        </w:rPr>
        <w:t>算法</w:t>
      </w:r>
      <w:r w:rsidRPr="001E51C7">
        <w:rPr>
          <w:rFonts w:hint="eastAsia"/>
        </w:rPr>
        <w:t>密钥解封装的性能</w:t>
      </w:r>
      <w:r>
        <w:rPr>
          <w:rFonts w:hint="eastAsia"/>
        </w:rPr>
        <w:t>。</w:t>
      </w:r>
    </w:p>
    <w:p w14:paraId="0F7082A6" w14:textId="77777777" w:rsidR="00833600" w:rsidRPr="001E51C7" w:rsidRDefault="00833600" w:rsidP="00833600">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6A50E2AF" w14:textId="77777777" w:rsidR="00833600" w:rsidRPr="001E51C7" w:rsidRDefault="00833600" w:rsidP="00833600">
      <w:r w:rsidRPr="001E51C7">
        <w:rPr>
          <w:rFonts w:hint="eastAsia"/>
        </w:rPr>
        <w:t>测试步骤：</w:t>
      </w:r>
    </w:p>
    <w:p w14:paraId="3C153F3F" w14:textId="77777777" w:rsidR="00833600" w:rsidRPr="001E51C7" w:rsidRDefault="00833600" w:rsidP="00833600">
      <w:r w:rsidRPr="001E51C7">
        <w:rPr>
          <w:rFonts w:hint="eastAsia"/>
          <w:b/>
        </w:rPr>
        <w:t>第一步：</w:t>
      </w:r>
      <w:r w:rsidRPr="001E51C7">
        <w:rPr>
          <w:rFonts w:hint="eastAsia"/>
        </w:rPr>
        <w:t>数据准备：每次解封装前先生成一组封装数据。</w:t>
      </w:r>
    </w:p>
    <w:p w14:paraId="16282E67" w14:textId="099163AA" w:rsidR="00833600" w:rsidRPr="001E51C7" w:rsidRDefault="00833600" w:rsidP="00833600">
      <w:pPr>
        <w:ind w:left="964" w:hangingChars="400" w:hanging="964"/>
      </w:pPr>
      <w:r w:rsidRPr="001E51C7">
        <w:rPr>
          <w:rFonts w:hint="eastAsia"/>
          <w:b/>
        </w:rPr>
        <w:t>第二步：</w:t>
      </w:r>
      <w:r w:rsidRPr="001E51C7">
        <w:rPr>
          <w:rFonts w:hint="eastAsia"/>
        </w:rPr>
        <w:t>按一次密钥解封装数分别是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个的情况，对密钥解封装统计消耗的总的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周期，最终归纳出单次密钥解封装</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8D7584">
        <w:t>13</w:t>
      </w:r>
      <w:r w:rsidRPr="001E51C7">
        <w:rPr>
          <w:rFonts w:hint="eastAsia"/>
        </w:rPr>
        <w:t>所示。</w:t>
      </w:r>
    </w:p>
    <w:p w14:paraId="1E88E915" w14:textId="19FB6548"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4.1</w:t>
      </w:r>
      <w:r w:rsidR="008D7584">
        <w:rPr>
          <w:sz w:val="21"/>
          <w:szCs w:val="21"/>
        </w:rPr>
        <w:t>3</w:t>
      </w:r>
      <w:r w:rsidRPr="001E51C7">
        <w:rPr>
          <w:rFonts w:hint="eastAsia"/>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81" w:type="dxa"/>
        <w:jc w:val="center"/>
        <w:tblLook w:val="04A0" w:firstRow="1" w:lastRow="0" w:firstColumn="1" w:lastColumn="0" w:noHBand="0" w:noVBand="1"/>
      </w:tblPr>
      <w:tblGrid>
        <w:gridCol w:w="1073"/>
        <w:gridCol w:w="2100"/>
        <w:gridCol w:w="1908"/>
      </w:tblGrid>
      <w:tr w:rsidR="00833600" w:rsidRPr="001E51C7" w14:paraId="3C273C5C" w14:textId="77777777" w:rsidTr="00063BF0">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27EEF"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2EAC420F"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216F0BDF"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86102E" w:rsidRPr="001E51C7" w14:paraId="4A1B48C6"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484360CD" w14:textId="77777777" w:rsidR="0086102E" w:rsidRPr="001E51C7" w:rsidRDefault="0086102E" w:rsidP="0086102E">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5BE567F8" w14:textId="4D367856"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294570</w:t>
            </w:r>
          </w:p>
        </w:tc>
        <w:tc>
          <w:tcPr>
            <w:tcW w:w="1908" w:type="dxa"/>
            <w:tcBorders>
              <w:top w:val="nil"/>
              <w:left w:val="nil"/>
              <w:bottom w:val="single" w:sz="4" w:space="0" w:color="auto"/>
              <w:right w:val="single" w:sz="4" w:space="0" w:color="auto"/>
            </w:tcBorders>
            <w:shd w:val="clear" w:color="auto" w:fill="auto"/>
            <w:noWrap/>
            <w:vAlign w:val="bottom"/>
          </w:tcPr>
          <w:p w14:paraId="0AD28A96" w14:textId="3DB34CC4"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294570</w:t>
            </w:r>
          </w:p>
        </w:tc>
      </w:tr>
      <w:tr w:rsidR="0086102E" w:rsidRPr="001E51C7" w14:paraId="5C7C9CBE"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13C3BB2F" w14:textId="77777777" w:rsidR="0086102E" w:rsidRPr="001E51C7" w:rsidRDefault="0086102E" w:rsidP="0086102E">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56F0B916" w14:textId="2294C6A8"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2981935</w:t>
            </w:r>
          </w:p>
        </w:tc>
        <w:tc>
          <w:tcPr>
            <w:tcW w:w="1908" w:type="dxa"/>
            <w:tcBorders>
              <w:top w:val="nil"/>
              <w:left w:val="nil"/>
              <w:bottom w:val="single" w:sz="4" w:space="0" w:color="auto"/>
              <w:right w:val="single" w:sz="4" w:space="0" w:color="auto"/>
            </w:tcBorders>
            <w:shd w:val="clear" w:color="auto" w:fill="auto"/>
            <w:noWrap/>
            <w:vAlign w:val="bottom"/>
          </w:tcPr>
          <w:p w14:paraId="6BF977FA" w14:textId="4095F180"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298193</w:t>
            </w:r>
          </w:p>
        </w:tc>
      </w:tr>
      <w:tr w:rsidR="0086102E" w:rsidRPr="001E51C7" w14:paraId="4A5F7301"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339606A8" w14:textId="77777777" w:rsidR="0086102E" w:rsidRPr="001E51C7" w:rsidRDefault="0086102E" w:rsidP="0086102E">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1D8A2882" w14:textId="535E8681"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29422621</w:t>
            </w:r>
          </w:p>
        </w:tc>
        <w:tc>
          <w:tcPr>
            <w:tcW w:w="1908" w:type="dxa"/>
            <w:tcBorders>
              <w:top w:val="nil"/>
              <w:left w:val="nil"/>
              <w:bottom w:val="single" w:sz="4" w:space="0" w:color="auto"/>
              <w:right w:val="single" w:sz="4" w:space="0" w:color="auto"/>
            </w:tcBorders>
            <w:shd w:val="clear" w:color="auto" w:fill="auto"/>
            <w:noWrap/>
            <w:vAlign w:val="bottom"/>
          </w:tcPr>
          <w:p w14:paraId="5840D605" w14:textId="6C5AD5E2"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294226</w:t>
            </w:r>
          </w:p>
        </w:tc>
      </w:tr>
      <w:tr w:rsidR="0086102E" w:rsidRPr="001E51C7" w14:paraId="30C2888A"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ACBCA80" w14:textId="77777777" w:rsidR="0086102E" w:rsidRPr="001E51C7" w:rsidRDefault="0086102E" w:rsidP="0086102E">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072461E0" w14:textId="73CC22D4"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300442490</w:t>
            </w:r>
          </w:p>
        </w:tc>
        <w:tc>
          <w:tcPr>
            <w:tcW w:w="1908" w:type="dxa"/>
            <w:tcBorders>
              <w:top w:val="nil"/>
              <w:left w:val="nil"/>
              <w:bottom w:val="single" w:sz="4" w:space="0" w:color="auto"/>
              <w:right w:val="single" w:sz="4" w:space="0" w:color="auto"/>
            </w:tcBorders>
            <w:shd w:val="clear" w:color="auto" w:fill="auto"/>
            <w:noWrap/>
            <w:vAlign w:val="bottom"/>
          </w:tcPr>
          <w:p w14:paraId="19CB8BE5" w14:textId="79611639"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300442</w:t>
            </w:r>
          </w:p>
        </w:tc>
      </w:tr>
      <w:tr w:rsidR="0086102E" w:rsidRPr="001E51C7" w14:paraId="33D2494A"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31FCE063" w14:textId="77777777" w:rsidR="0086102E" w:rsidRPr="001E51C7" w:rsidRDefault="0086102E" w:rsidP="0086102E">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4D391007" w14:textId="1C9E889D"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2958173702</w:t>
            </w:r>
          </w:p>
        </w:tc>
        <w:tc>
          <w:tcPr>
            <w:tcW w:w="1908" w:type="dxa"/>
            <w:tcBorders>
              <w:top w:val="nil"/>
              <w:left w:val="nil"/>
              <w:bottom w:val="single" w:sz="4" w:space="0" w:color="auto"/>
              <w:right w:val="single" w:sz="4" w:space="0" w:color="auto"/>
            </w:tcBorders>
            <w:shd w:val="clear" w:color="auto" w:fill="auto"/>
            <w:noWrap/>
            <w:vAlign w:val="bottom"/>
          </w:tcPr>
          <w:p w14:paraId="2128C31F" w14:textId="08EBA4EA"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295817</w:t>
            </w:r>
          </w:p>
        </w:tc>
      </w:tr>
      <w:tr w:rsidR="0086102E" w:rsidRPr="001E51C7" w14:paraId="628133D3"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25526B3C" w14:textId="77777777" w:rsidR="0086102E" w:rsidRPr="001E51C7" w:rsidRDefault="0086102E" w:rsidP="0086102E">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65E89DFC" w14:textId="5322491F"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29449310060</w:t>
            </w:r>
          </w:p>
        </w:tc>
        <w:tc>
          <w:tcPr>
            <w:tcW w:w="1908" w:type="dxa"/>
            <w:tcBorders>
              <w:top w:val="nil"/>
              <w:left w:val="nil"/>
              <w:bottom w:val="single" w:sz="4" w:space="0" w:color="auto"/>
              <w:right w:val="single" w:sz="4" w:space="0" w:color="auto"/>
            </w:tcBorders>
            <w:shd w:val="clear" w:color="auto" w:fill="auto"/>
            <w:noWrap/>
            <w:vAlign w:val="bottom"/>
          </w:tcPr>
          <w:p w14:paraId="2801A770" w14:textId="655C193B"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294493</w:t>
            </w:r>
          </w:p>
        </w:tc>
      </w:tr>
      <w:tr w:rsidR="0086102E" w:rsidRPr="001E51C7" w14:paraId="4CF55B59"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11AE1214" w14:textId="77777777" w:rsidR="0086102E" w:rsidRPr="001E51C7" w:rsidRDefault="0086102E" w:rsidP="0086102E">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5DF8365F" w14:textId="6AE08CC4" w:rsidR="0086102E" w:rsidRPr="00CB7E15" w:rsidRDefault="0086102E" w:rsidP="0086102E">
            <w:pPr>
              <w:widowControl/>
              <w:jc w:val="right"/>
              <w:rPr>
                <w:rFonts w:ascii="等线" w:eastAsia="等线" w:hAnsi="等线"/>
                <w:sz w:val="22"/>
                <w:szCs w:val="22"/>
              </w:rPr>
            </w:pPr>
            <w:r w:rsidRPr="0086102E">
              <w:rPr>
                <w:rFonts w:ascii="等线" w:eastAsia="等线" w:hAnsi="等线"/>
                <w:color w:val="000000"/>
                <w:sz w:val="22"/>
                <w:szCs w:val="22"/>
              </w:rPr>
              <w:t>294358953170</w:t>
            </w:r>
          </w:p>
        </w:tc>
        <w:tc>
          <w:tcPr>
            <w:tcW w:w="1908" w:type="dxa"/>
            <w:tcBorders>
              <w:top w:val="nil"/>
              <w:left w:val="nil"/>
              <w:bottom w:val="single" w:sz="4" w:space="0" w:color="auto"/>
              <w:right w:val="single" w:sz="4" w:space="0" w:color="auto"/>
            </w:tcBorders>
            <w:shd w:val="clear" w:color="auto" w:fill="auto"/>
            <w:noWrap/>
            <w:vAlign w:val="bottom"/>
          </w:tcPr>
          <w:p w14:paraId="164AC1B1" w14:textId="65119C74" w:rsidR="0086102E" w:rsidRPr="00CB7E15" w:rsidRDefault="0086102E" w:rsidP="0086102E">
            <w:pPr>
              <w:widowControl/>
              <w:jc w:val="right"/>
              <w:rPr>
                <w:rFonts w:ascii="等线" w:eastAsia="等线" w:hAnsi="等线"/>
                <w:sz w:val="22"/>
                <w:szCs w:val="22"/>
              </w:rPr>
            </w:pPr>
            <w:r>
              <w:rPr>
                <w:rFonts w:ascii="等线" w:eastAsia="等线" w:hAnsi="等线" w:hint="eastAsia"/>
                <w:color w:val="000000"/>
                <w:sz w:val="22"/>
                <w:szCs w:val="22"/>
              </w:rPr>
              <w:t>294358</w:t>
            </w:r>
          </w:p>
        </w:tc>
      </w:tr>
    </w:tbl>
    <w:p w14:paraId="7BBE3A13" w14:textId="77777777" w:rsidR="00833600" w:rsidRPr="001E51C7" w:rsidRDefault="00833600" w:rsidP="00833600">
      <w:pPr>
        <w:rPr>
          <w:b/>
        </w:rPr>
      </w:pPr>
    </w:p>
    <w:p w14:paraId="4BC6D573" w14:textId="060D18F2" w:rsidR="00833600" w:rsidRPr="001E51C7" w:rsidRDefault="00833600" w:rsidP="00833600">
      <w:pPr>
        <w:ind w:firstLineChars="300" w:firstLine="720"/>
      </w:pPr>
      <w:r w:rsidRPr="001E51C7">
        <w:rPr>
          <w:rFonts w:hint="eastAsia"/>
        </w:rPr>
        <w:t>图</w:t>
      </w:r>
      <w:r w:rsidRPr="001E51C7">
        <w:rPr>
          <w:rFonts w:hint="eastAsia"/>
        </w:rPr>
        <w:t>4.</w:t>
      </w:r>
      <w:r w:rsidR="008D7584">
        <w:t>12</w:t>
      </w:r>
      <w:r w:rsidRPr="001E51C7">
        <w:rPr>
          <w:rFonts w:hint="eastAsia"/>
        </w:rPr>
        <w:t>是</w:t>
      </w:r>
      <w:r>
        <w:rPr>
          <w:rFonts w:hint="eastAsia"/>
        </w:rPr>
        <w:t>O</w:t>
      </w:r>
      <w:r>
        <w:t>KCN-SEC-RLWE</w:t>
      </w:r>
      <w:r>
        <w:rPr>
          <w:rFonts w:hint="eastAsia"/>
        </w:rPr>
        <w:t>算法</w:t>
      </w:r>
      <w:r w:rsidRPr="001E51C7">
        <w:rPr>
          <w:rFonts w:hint="eastAsia"/>
        </w:rPr>
        <w:t>密钥解封装</w:t>
      </w:r>
      <w:r w:rsidRPr="001E51C7">
        <w:rPr>
          <w:rFonts w:hint="eastAsia"/>
        </w:rPr>
        <w:t>CPU</w:t>
      </w:r>
      <w:r w:rsidRPr="001E51C7">
        <w:rPr>
          <w:rFonts w:hint="eastAsia"/>
        </w:rPr>
        <w:t>周期平均消耗统计结果。</w:t>
      </w:r>
    </w:p>
    <w:p w14:paraId="25F78202" w14:textId="79EE5B14" w:rsidR="00833600" w:rsidRPr="001E51C7" w:rsidRDefault="00FB6753" w:rsidP="00833600">
      <w:pPr>
        <w:jc w:val="center"/>
        <w:rPr>
          <w:b/>
        </w:rPr>
      </w:pPr>
      <w:r>
        <w:rPr>
          <w:noProof/>
        </w:rPr>
        <w:lastRenderedPageBreak/>
        <w:pict w14:anchorId="451962C1">
          <v:shape id="_x0000_i1039" type="#_x0000_t75" style="width:376.75pt;height:163.2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">
            <v:imagedata r:id="rId32" o:title=""/>
            <o:lock v:ext="edit" aspectratio="f"/>
          </v:shape>
        </w:pict>
      </w:r>
    </w:p>
    <w:p w14:paraId="2343496A" w14:textId="2E2049A2"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4.</w:t>
      </w:r>
      <w:r w:rsidR="008D7584">
        <w:rPr>
          <w:sz w:val="21"/>
          <w:szCs w:val="21"/>
        </w:rPr>
        <w:t>12</w:t>
      </w:r>
      <w:r>
        <w:rPr>
          <w:sz w:val="21"/>
          <w:szCs w:val="21"/>
        </w:rPr>
        <w:t xml:space="preserve"> </w:t>
      </w: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6764344F" w14:textId="77777777" w:rsidR="00833600" w:rsidRPr="001E51C7" w:rsidRDefault="00833600" w:rsidP="00833600"/>
    <w:p w14:paraId="0A379B83" w14:textId="77777777" w:rsidR="00833600" w:rsidRPr="001E51C7" w:rsidRDefault="00833600" w:rsidP="00833600">
      <w:pPr>
        <w:rPr>
          <w:b/>
        </w:rPr>
      </w:pPr>
      <w:r w:rsidRPr="001E51C7">
        <w:rPr>
          <w:rFonts w:hint="eastAsia"/>
          <w:b/>
        </w:rPr>
        <w:t>测试结论：</w:t>
      </w:r>
    </w:p>
    <w:p w14:paraId="125597C8" w14:textId="6D658010" w:rsidR="00833600" w:rsidRDefault="00833600" w:rsidP="00833600">
      <w:pPr>
        <w:rPr>
          <w:rFonts w:ascii="等线" w:eastAsia="等线" w:hAnsi="等线" w:cs="宋体"/>
          <w:kern w:val="0"/>
          <w:sz w:val="22"/>
          <w:szCs w:val="22"/>
        </w:rPr>
      </w:pPr>
      <w:r w:rsidRPr="001E51C7">
        <w:rPr>
          <w:b/>
        </w:rPr>
        <w:tab/>
      </w:r>
      <w:r w:rsidRPr="001E51C7">
        <w:rPr>
          <w:rFonts w:hint="eastAsia"/>
        </w:rPr>
        <w:t>在测试机上</w:t>
      </w:r>
      <w:r>
        <w:rPr>
          <w:rFonts w:hint="eastAsia"/>
        </w:rPr>
        <w:t>O</w:t>
      </w:r>
      <w:r>
        <w:t>KCN-SEC-RLWE</w:t>
      </w:r>
      <w:r w:rsidRPr="001E51C7">
        <w:rPr>
          <w:rFonts w:hint="eastAsia"/>
        </w:rPr>
        <w:t>算法的单次解封装平均</w:t>
      </w:r>
      <w:r w:rsidRPr="001E51C7">
        <w:rPr>
          <w:rFonts w:hint="eastAsia"/>
        </w:rPr>
        <w:t>CPU</w:t>
      </w:r>
      <w:r w:rsidRPr="001E51C7">
        <w:rPr>
          <w:rFonts w:hint="eastAsia"/>
        </w:rPr>
        <w:t>周期约为</w:t>
      </w:r>
      <w:r w:rsidR="006E1F4E">
        <w:rPr>
          <w:rFonts w:ascii="等线" w:eastAsia="等线" w:hAnsi="等线" w:cs="宋体"/>
          <w:kern w:val="0"/>
          <w:sz w:val="22"/>
          <w:szCs w:val="22"/>
        </w:rPr>
        <w:t>2945</w:t>
      </w:r>
      <w:r>
        <w:rPr>
          <w:rFonts w:ascii="等线" w:eastAsia="等线" w:hAnsi="等线" w:cs="宋体"/>
          <w:kern w:val="0"/>
          <w:sz w:val="22"/>
          <w:szCs w:val="22"/>
        </w:rPr>
        <w:t>00</w:t>
      </w:r>
      <w:r w:rsidRPr="001E51C7">
        <w:rPr>
          <w:rFonts w:ascii="等线" w:eastAsia="等线" w:hAnsi="等线" w:cs="宋体" w:hint="eastAsia"/>
          <w:kern w:val="0"/>
          <w:sz w:val="22"/>
          <w:szCs w:val="22"/>
        </w:rPr>
        <w:t>。</w:t>
      </w:r>
    </w:p>
    <w:p w14:paraId="78AC870E" w14:textId="77777777" w:rsidR="00833600" w:rsidRDefault="00833600" w:rsidP="00833600">
      <w:pPr>
        <w:rPr>
          <w:rFonts w:ascii="等线" w:eastAsia="等线" w:hAnsi="等线" w:cs="宋体"/>
          <w:kern w:val="0"/>
          <w:sz w:val="22"/>
          <w:szCs w:val="22"/>
        </w:rPr>
      </w:pPr>
    </w:p>
    <w:p w14:paraId="0DC61528" w14:textId="77777777" w:rsidR="00833600" w:rsidRPr="001E51C7" w:rsidRDefault="00833600" w:rsidP="00833600">
      <w:pPr>
        <w:pStyle w:val="30"/>
        <w:rPr>
          <w:lang w:val="en-US"/>
        </w:rPr>
      </w:pPr>
      <w:bookmarkStart w:id="114" w:name="_Toc1670994"/>
      <w:bookmarkStart w:id="115" w:name="_Toc4078777"/>
      <w:r>
        <w:t>A</w:t>
      </w:r>
      <w:r w:rsidRPr="001E5E00">
        <w:t>KCN</w:t>
      </w:r>
      <w:r>
        <w:rPr>
          <w:rFonts w:hint="eastAsia"/>
        </w:rPr>
        <w:t>-</w:t>
      </w:r>
      <w:r w:rsidRPr="001E5E00">
        <w:t>SEC-RLWE</w:t>
      </w:r>
      <w:r>
        <w:t>-</w:t>
      </w:r>
      <w:r w:rsidRPr="001E51C7">
        <w:rPr>
          <w:rFonts w:hint="eastAsia"/>
        </w:rPr>
        <w:t>密钥生成</w:t>
      </w:r>
      <w:bookmarkEnd w:id="114"/>
      <w:bookmarkEnd w:id="115"/>
    </w:p>
    <w:p w14:paraId="032656C2" w14:textId="77777777" w:rsidR="00833600" w:rsidRPr="001E51C7" w:rsidRDefault="00833600" w:rsidP="00833600">
      <w:r w:rsidRPr="001E51C7">
        <w:rPr>
          <w:rFonts w:hint="eastAsia"/>
        </w:rPr>
        <w:t>案例编号：</w:t>
      </w:r>
      <w:r>
        <w:t>akcn</w:t>
      </w:r>
      <w:r w:rsidRPr="001E51C7">
        <w:t>-kem</w:t>
      </w:r>
      <w:r w:rsidRPr="001E51C7">
        <w:rPr>
          <w:rFonts w:hint="eastAsia"/>
        </w:rPr>
        <w:t>-</w:t>
      </w:r>
      <w:r w:rsidRPr="001E51C7">
        <w:t>pc</w:t>
      </w:r>
      <w:r w:rsidRPr="001E51C7">
        <w:rPr>
          <w:rFonts w:hint="eastAsia"/>
        </w:rPr>
        <w:t>0</w:t>
      </w:r>
      <w:r>
        <w:t>1</w:t>
      </w:r>
    </w:p>
    <w:p w14:paraId="70DAFEEE" w14:textId="77777777" w:rsidR="00833600" w:rsidRDefault="00833600" w:rsidP="00833600">
      <w:pPr>
        <w:ind w:left="1200" w:hangingChars="500" w:hanging="1200"/>
      </w:pPr>
      <w:r w:rsidRPr="001E51C7">
        <w:rPr>
          <w:rFonts w:hint="eastAsia"/>
        </w:rPr>
        <w:t>案例说明：对</w:t>
      </w:r>
      <w:r>
        <w:rPr>
          <w:rFonts w:hint="eastAsia"/>
        </w:rPr>
        <w:t>AKCN</w:t>
      </w:r>
      <w:r>
        <w:t>-SEC-RLWE</w:t>
      </w:r>
      <w:r w:rsidRPr="001E51C7">
        <w:rPr>
          <w:rFonts w:hint="eastAsia"/>
        </w:rPr>
        <w:t>算法生成密钥的性能统计。</w:t>
      </w:r>
    </w:p>
    <w:p w14:paraId="1C72E1FB" w14:textId="77777777" w:rsidR="00833600" w:rsidRPr="001E51C7" w:rsidRDefault="00833600" w:rsidP="00833600">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7E542BC7" w14:textId="77777777" w:rsidR="00833600" w:rsidRPr="001E51C7" w:rsidRDefault="00833600" w:rsidP="00833600">
      <w:r w:rsidRPr="001E51C7">
        <w:rPr>
          <w:rFonts w:hint="eastAsia"/>
        </w:rPr>
        <w:t>测试步骤：</w:t>
      </w:r>
    </w:p>
    <w:p w14:paraId="7E206A13" w14:textId="77777777" w:rsidR="00833600" w:rsidRPr="001E51C7" w:rsidRDefault="00833600" w:rsidP="00833600">
      <w:r w:rsidRPr="001E51C7">
        <w:rPr>
          <w:rFonts w:hint="eastAsia"/>
          <w:b/>
        </w:rPr>
        <w:t>第一步：</w:t>
      </w:r>
      <w:r w:rsidRPr="001E51C7">
        <w:rPr>
          <w:rFonts w:hint="eastAsia"/>
        </w:rPr>
        <w:t>数据准备：无。</w:t>
      </w:r>
    </w:p>
    <w:p w14:paraId="3C92539D" w14:textId="7E82AA64" w:rsidR="00833600" w:rsidRPr="001E51C7" w:rsidRDefault="00833600" w:rsidP="00833600">
      <w:pPr>
        <w:ind w:left="964" w:hangingChars="400" w:hanging="964"/>
      </w:pPr>
      <w:r w:rsidRPr="001E51C7">
        <w:rPr>
          <w:rFonts w:hint="eastAsia"/>
          <w:b/>
        </w:rPr>
        <w:t>第二步：</w:t>
      </w:r>
      <w:r w:rsidRPr="001E51C7">
        <w:rPr>
          <w:rFonts w:hint="eastAsia"/>
        </w:rPr>
        <w:t>按一次生成的密钥数分别是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周期，最终归纳出单次生成密钥</w:t>
      </w:r>
      <w:r w:rsidRPr="001E51C7">
        <w:rPr>
          <w:rFonts w:hint="eastAsia"/>
        </w:rPr>
        <w:t>C</w:t>
      </w:r>
      <w:r w:rsidRPr="001E51C7">
        <w:t>PU</w:t>
      </w:r>
      <w:r w:rsidRPr="001E51C7">
        <w:rPr>
          <w:rFonts w:hint="eastAsia"/>
        </w:rPr>
        <w:t>周期消耗的收敛值。相关消耗的变化情况如表</w:t>
      </w:r>
      <w:r w:rsidRPr="001E51C7">
        <w:rPr>
          <w:rFonts w:hint="eastAsia"/>
        </w:rPr>
        <w:t>4.</w:t>
      </w:r>
      <w:r>
        <w:t>1</w:t>
      </w:r>
      <w:r w:rsidR="008D7584">
        <w:t>4</w:t>
      </w:r>
      <w:r w:rsidRPr="001E51C7">
        <w:rPr>
          <w:rFonts w:hint="eastAsia"/>
        </w:rPr>
        <w:t>所示。</w:t>
      </w:r>
    </w:p>
    <w:p w14:paraId="549E797D" w14:textId="3EC74DFA"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4.</w:t>
      </w:r>
      <w:r>
        <w:rPr>
          <w:sz w:val="21"/>
          <w:szCs w:val="21"/>
        </w:rPr>
        <w:t>1</w:t>
      </w:r>
      <w:r w:rsidR="008D7584">
        <w:rPr>
          <w:sz w:val="21"/>
          <w:szCs w:val="21"/>
        </w:rPr>
        <w:t>4</w:t>
      </w:r>
      <w:r>
        <w:rPr>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42" w:type="dxa"/>
        <w:jc w:val="center"/>
        <w:tblLook w:val="04A0" w:firstRow="1" w:lastRow="0" w:firstColumn="1" w:lastColumn="0" w:noHBand="0" w:noVBand="1"/>
      </w:tblPr>
      <w:tblGrid>
        <w:gridCol w:w="1034"/>
        <w:gridCol w:w="2100"/>
        <w:gridCol w:w="1908"/>
      </w:tblGrid>
      <w:tr w:rsidR="00833600" w:rsidRPr="001E51C7" w14:paraId="71CAD5B9" w14:textId="77777777" w:rsidTr="00063BF0">
        <w:trPr>
          <w:trHeight w:val="562"/>
          <w:jc w:val="center"/>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786E0"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5BEE30BD"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BD0BC0B"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174FB6" w:rsidRPr="001E51C7" w14:paraId="5C23B2E5"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D761159"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2100" w:type="dxa"/>
            <w:tcBorders>
              <w:top w:val="nil"/>
              <w:left w:val="nil"/>
              <w:bottom w:val="single" w:sz="4" w:space="0" w:color="auto"/>
              <w:right w:val="single" w:sz="4" w:space="0" w:color="auto"/>
            </w:tcBorders>
            <w:shd w:val="clear" w:color="auto" w:fill="auto"/>
            <w:noWrap/>
            <w:vAlign w:val="bottom"/>
          </w:tcPr>
          <w:p w14:paraId="05842F9E" w14:textId="4DA74E0F"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690466</w:t>
            </w:r>
          </w:p>
        </w:tc>
        <w:tc>
          <w:tcPr>
            <w:tcW w:w="1908" w:type="dxa"/>
            <w:tcBorders>
              <w:top w:val="nil"/>
              <w:left w:val="nil"/>
              <w:bottom w:val="single" w:sz="4" w:space="0" w:color="auto"/>
              <w:right w:val="single" w:sz="4" w:space="0" w:color="auto"/>
            </w:tcBorders>
            <w:shd w:val="clear" w:color="auto" w:fill="auto"/>
            <w:noWrap/>
            <w:vAlign w:val="bottom"/>
          </w:tcPr>
          <w:p w14:paraId="3B238149" w14:textId="266A6A7F"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690466</w:t>
            </w:r>
          </w:p>
        </w:tc>
      </w:tr>
      <w:tr w:rsidR="00174FB6" w:rsidRPr="001E51C7" w14:paraId="680783A2"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092F22D"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2100" w:type="dxa"/>
            <w:tcBorders>
              <w:top w:val="nil"/>
              <w:left w:val="nil"/>
              <w:bottom w:val="single" w:sz="4" w:space="0" w:color="auto"/>
              <w:right w:val="single" w:sz="4" w:space="0" w:color="auto"/>
            </w:tcBorders>
            <w:shd w:val="clear" w:color="auto" w:fill="auto"/>
            <w:noWrap/>
            <w:vAlign w:val="bottom"/>
          </w:tcPr>
          <w:p w14:paraId="00619346" w14:textId="5B8443D5"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6590762</w:t>
            </w:r>
          </w:p>
        </w:tc>
        <w:tc>
          <w:tcPr>
            <w:tcW w:w="1908" w:type="dxa"/>
            <w:tcBorders>
              <w:top w:val="nil"/>
              <w:left w:val="nil"/>
              <w:bottom w:val="single" w:sz="4" w:space="0" w:color="auto"/>
              <w:right w:val="single" w:sz="4" w:space="0" w:color="auto"/>
            </w:tcBorders>
            <w:shd w:val="clear" w:color="auto" w:fill="auto"/>
            <w:noWrap/>
            <w:vAlign w:val="bottom"/>
          </w:tcPr>
          <w:p w14:paraId="3A5B9FA0" w14:textId="7C2B16F8"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659076</w:t>
            </w:r>
          </w:p>
        </w:tc>
      </w:tr>
      <w:tr w:rsidR="00174FB6" w:rsidRPr="001E51C7" w14:paraId="69C72028"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351C329"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2100" w:type="dxa"/>
            <w:tcBorders>
              <w:top w:val="nil"/>
              <w:left w:val="nil"/>
              <w:bottom w:val="single" w:sz="4" w:space="0" w:color="auto"/>
              <w:right w:val="single" w:sz="4" w:space="0" w:color="auto"/>
            </w:tcBorders>
            <w:shd w:val="clear" w:color="auto" w:fill="auto"/>
            <w:noWrap/>
            <w:vAlign w:val="bottom"/>
          </w:tcPr>
          <w:p w14:paraId="72B89F2F" w14:textId="1C1D2B12"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66617510</w:t>
            </w:r>
          </w:p>
        </w:tc>
        <w:tc>
          <w:tcPr>
            <w:tcW w:w="1908" w:type="dxa"/>
            <w:tcBorders>
              <w:top w:val="nil"/>
              <w:left w:val="nil"/>
              <w:bottom w:val="single" w:sz="4" w:space="0" w:color="auto"/>
              <w:right w:val="single" w:sz="4" w:space="0" w:color="auto"/>
            </w:tcBorders>
            <w:shd w:val="clear" w:color="auto" w:fill="auto"/>
            <w:noWrap/>
            <w:vAlign w:val="bottom"/>
          </w:tcPr>
          <w:p w14:paraId="2FBFBD1F" w14:textId="260A1880"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666175</w:t>
            </w:r>
          </w:p>
        </w:tc>
      </w:tr>
      <w:tr w:rsidR="00174FB6" w:rsidRPr="001E51C7" w14:paraId="5EB554CF"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7298CD4"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2100" w:type="dxa"/>
            <w:tcBorders>
              <w:top w:val="nil"/>
              <w:left w:val="nil"/>
              <w:bottom w:val="single" w:sz="4" w:space="0" w:color="auto"/>
              <w:right w:val="single" w:sz="4" w:space="0" w:color="auto"/>
            </w:tcBorders>
            <w:shd w:val="clear" w:color="auto" w:fill="auto"/>
            <w:noWrap/>
            <w:vAlign w:val="bottom"/>
          </w:tcPr>
          <w:p w14:paraId="300C62E1" w14:textId="6C5A9A7F"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663070348</w:t>
            </w:r>
          </w:p>
        </w:tc>
        <w:tc>
          <w:tcPr>
            <w:tcW w:w="1908" w:type="dxa"/>
            <w:tcBorders>
              <w:top w:val="nil"/>
              <w:left w:val="nil"/>
              <w:bottom w:val="single" w:sz="4" w:space="0" w:color="auto"/>
              <w:right w:val="single" w:sz="4" w:space="0" w:color="auto"/>
            </w:tcBorders>
            <w:shd w:val="clear" w:color="auto" w:fill="auto"/>
            <w:noWrap/>
            <w:vAlign w:val="bottom"/>
          </w:tcPr>
          <w:p w14:paraId="663A1E9D" w14:textId="6AE5FC96"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663070</w:t>
            </w:r>
          </w:p>
        </w:tc>
      </w:tr>
      <w:tr w:rsidR="00174FB6" w:rsidRPr="001E51C7" w14:paraId="7EB6A613"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D8378FD"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2100" w:type="dxa"/>
            <w:tcBorders>
              <w:top w:val="nil"/>
              <w:left w:val="nil"/>
              <w:bottom w:val="single" w:sz="4" w:space="0" w:color="auto"/>
              <w:right w:val="single" w:sz="4" w:space="0" w:color="auto"/>
            </w:tcBorders>
            <w:shd w:val="clear" w:color="auto" w:fill="auto"/>
            <w:noWrap/>
            <w:vAlign w:val="bottom"/>
          </w:tcPr>
          <w:p w14:paraId="67C58269" w14:textId="1417E97A"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6655820880</w:t>
            </w:r>
          </w:p>
        </w:tc>
        <w:tc>
          <w:tcPr>
            <w:tcW w:w="1908" w:type="dxa"/>
            <w:tcBorders>
              <w:top w:val="nil"/>
              <w:left w:val="nil"/>
              <w:bottom w:val="single" w:sz="4" w:space="0" w:color="auto"/>
              <w:right w:val="single" w:sz="4" w:space="0" w:color="auto"/>
            </w:tcBorders>
            <w:shd w:val="clear" w:color="auto" w:fill="auto"/>
            <w:noWrap/>
            <w:vAlign w:val="bottom"/>
          </w:tcPr>
          <w:p w14:paraId="1F28E3C4" w14:textId="74649ED8"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665582</w:t>
            </w:r>
          </w:p>
        </w:tc>
      </w:tr>
      <w:tr w:rsidR="00174FB6" w:rsidRPr="001E51C7" w14:paraId="1FE4FA7F"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00E18DE"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2100" w:type="dxa"/>
            <w:tcBorders>
              <w:top w:val="nil"/>
              <w:left w:val="nil"/>
              <w:bottom w:val="single" w:sz="4" w:space="0" w:color="auto"/>
              <w:right w:val="single" w:sz="4" w:space="0" w:color="auto"/>
            </w:tcBorders>
            <w:shd w:val="clear" w:color="auto" w:fill="auto"/>
            <w:noWrap/>
            <w:vAlign w:val="bottom"/>
          </w:tcPr>
          <w:p w14:paraId="77DCE120" w14:textId="532EC725"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66511303331</w:t>
            </w:r>
          </w:p>
        </w:tc>
        <w:tc>
          <w:tcPr>
            <w:tcW w:w="1908" w:type="dxa"/>
            <w:tcBorders>
              <w:top w:val="nil"/>
              <w:left w:val="nil"/>
              <w:bottom w:val="single" w:sz="4" w:space="0" w:color="auto"/>
              <w:right w:val="single" w:sz="4" w:space="0" w:color="auto"/>
            </w:tcBorders>
            <w:shd w:val="clear" w:color="auto" w:fill="auto"/>
            <w:noWrap/>
            <w:vAlign w:val="bottom"/>
          </w:tcPr>
          <w:p w14:paraId="6FB578B7" w14:textId="449AA7E3"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665113</w:t>
            </w:r>
          </w:p>
        </w:tc>
      </w:tr>
      <w:tr w:rsidR="00174FB6" w:rsidRPr="001E51C7" w14:paraId="22697097" w14:textId="77777777" w:rsidTr="00063BF0">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E6A90E9" w14:textId="77777777" w:rsidR="00174FB6" w:rsidRPr="001E51C7" w:rsidRDefault="00174FB6" w:rsidP="00174FB6">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2100" w:type="dxa"/>
            <w:tcBorders>
              <w:top w:val="nil"/>
              <w:left w:val="nil"/>
              <w:bottom w:val="single" w:sz="4" w:space="0" w:color="auto"/>
              <w:right w:val="single" w:sz="4" w:space="0" w:color="auto"/>
            </w:tcBorders>
            <w:shd w:val="clear" w:color="auto" w:fill="auto"/>
            <w:noWrap/>
            <w:vAlign w:val="bottom"/>
          </w:tcPr>
          <w:p w14:paraId="49460C04" w14:textId="547F2C07" w:rsidR="00174FB6" w:rsidRPr="00A37383" w:rsidRDefault="00174FB6" w:rsidP="00174FB6">
            <w:pPr>
              <w:widowControl/>
              <w:jc w:val="right"/>
              <w:rPr>
                <w:rFonts w:ascii="等线" w:eastAsia="等线" w:hAnsi="等线"/>
                <w:sz w:val="21"/>
                <w:szCs w:val="21"/>
              </w:rPr>
            </w:pPr>
            <w:r w:rsidRPr="00174FB6">
              <w:rPr>
                <w:rFonts w:ascii="等线" w:eastAsia="等线" w:hAnsi="等线"/>
                <w:sz w:val="21"/>
                <w:szCs w:val="21"/>
              </w:rPr>
              <w:t>664850255135</w:t>
            </w:r>
          </w:p>
        </w:tc>
        <w:tc>
          <w:tcPr>
            <w:tcW w:w="1908" w:type="dxa"/>
            <w:tcBorders>
              <w:top w:val="nil"/>
              <w:left w:val="nil"/>
              <w:bottom w:val="single" w:sz="4" w:space="0" w:color="auto"/>
              <w:right w:val="single" w:sz="4" w:space="0" w:color="auto"/>
            </w:tcBorders>
            <w:shd w:val="clear" w:color="auto" w:fill="auto"/>
            <w:noWrap/>
            <w:vAlign w:val="bottom"/>
          </w:tcPr>
          <w:p w14:paraId="1F47D956" w14:textId="1657C9A7" w:rsidR="00174FB6" w:rsidRPr="00A37383" w:rsidRDefault="00174FB6" w:rsidP="00174FB6">
            <w:pPr>
              <w:widowControl/>
              <w:jc w:val="right"/>
              <w:rPr>
                <w:rFonts w:ascii="等线" w:eastAsia="等线" w:hAnsi="等线"/>
                <w:sz w:val="21"/>
                <w:szCs w:val="21"/>
              </w:rPr>
            </w:pPr>
            <w:r>
              <w:rPr>
                <w:rFonts w:ascii="等线" w:eastAsia="等线" w:hAnsi="等线" w:hint="eastAsia"/>
                <w:color w:val="000000"/>
                <w:sz w:val="22"/>
                <w:szCs w:val="22"/>
              </w:rPr>
              <w:t>664850</w:t>
            </w:r>
          </w:p>
        </w:tc>
      </w:tr>
    </w:tbl>
    <w:p w14:paraId="42111B1C" w14:textId="77777777" w:rsidR="00833600" w:rsidRPr="001E51C7" w:rsidRDefault="00833600" w:rsidP="00833600">
      <w:pPr>
        <w:widowControl/>
        <w:jc w:val="left"/>
        <w:rPr>
          <w:rFonts w:ascii="宋体" w:hAnsi="宋体" w:cs="宋体"/>
          <w:kern w:val="0"/>
          <w:szCs w:val="24"/>
        </w:rPr>
      </w:pPr>
    </w:p>
    <w:p w14:paraId="2549DB3D" w14:textId="55AD298C" w:rsidR="00833600" w:rsidRPr="001E51C7" w:rsidRDefault="00833600" w:rsidP="00833600">
      <w:pPr>
        <w:widowControl/>
        <w:ind w:firstLineChars="200" w:firstLine="480"/>
        <w:jc w:val="left"/>
        <w:rPr>
          <w:rFonts w:ascii="宋体" w:hAnsi="宋体" w:cs="宋体"/>
          <w:kern w:val="0"/>
          <w:szCs w:val="24"/>
        </w:rPr>
      </w:pPr>
      <w:r>
        <w:rPr>
          <w:rFonts w:hint="eastAsia"/>
        </w:rPr>
        <w:t>AKCN</w:t>
      </w:r>
      <w:r>
        <w:t>-SEC-RLWE</w:t>
      </w:r>
      <w:r w:rsidRPr="001E51C7">
        <w:rPr>
          <w:rFonts w:hint="eastAsia"/>
        </w:rPr>
        <w:t>算法密钥生成平均消耗</w:t>
      </w:r>
      <w:r w:rsidRPr="001E51C7">
        <w:rPr>
          <w:rFonts w:hint="eastAsia"/>
        </w:rPr>
        <w:t>CPU</w:t>
      </w:r>
      <w:r w:rsidRPr="001E51C7">
        <w:rPr>
          <w:rFonts w:hint="eastAsia"/>
        </w:rPr>
        <w:t>周期统计结果如图</w:t>
      </w:r>
      <w:r w:rsidRPr="001E51C7">
        <w:rPr>
          <w:rFonts w:hint="eastAsia"/>
        </w:rPr>
        <w:t>4.</w:t>
      </w:r>
      <w:r>
        <w:t>1</w:t>
      </w:r>
      <w:r w:rsidR="008D7584">
        <w:t>3</w:t>
      </w:r>
      <w:r w:rsidRPr="001E51C7">
        <w:rPr>
          <w:rFonts w:hint="eastAsia"/>
        </w:rPr>
        <w:t>所示。</w:t>
      </w:r>
    </w:p>
    <w:p w14:paraId="1D6C7360" w14:textId="75CB3ABC" w:rsidR="00833600" w:rsidRPr="001E51C7" w:rsidRDefault="00FB6753" w:rsidP="00833600">
      <w:pPr>
        <w:widowControl/>
        <w:jc w:val="center"/>
        <w:rPr>
          <w:rFonts w:ascii="宋体" w:hAnsi="宋体" w:cs="宋体"/>
          <w:kern w:val="0"/>
          <w:szCs w:val="24"/>
        </w:rPr>
      </w:pPr>
      <w:r>
        <w:rPr>
          <w:noProof/>
        </w:rPr>
        <w:lastRenderedPageBreak/>
        <w:pict w14:anchorId="1AD4EE6B">
          <v:shape id="_x0000_i1040" type="#_x0000_t75" style="width:407.7pt;height:149.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">
            <v:imagedata r:id="rId33" o:title=""/>
            <o:lock v:ext="edit" aspectratio="f"/>
          </v:shape>
        </w:pict>
      </w:r>
    </w:p>
    <w:p w14:paraId="6492F6E6" w14:textId="325FB474"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4.</w:t>
      </w:r>
      <w:r>
        <w:rPr>
          <w:sz w:val="21"/>
          <w:szCs w:val="21"/>
        </w:rPr>
        <w:t>1</w:t>
      </w:r>
      <w:r w:rsidR="008D7584">
        <w:rPr>
          <w:sz w:val="21"/>
          <w:szCs w:val="21"/>
        </w:rPr>
        <w:t>3</w:t>
      </w:r>
      <w:r>
        <w:rPr>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7516CB44" w14:textId="77777777" w:rsidR="00833600" w:rsidRPr="001E51C7" w:rsidRDefault="00833600" w:rsidP="00833600"/>
    <w:p w14:paraId="0680D742" w14:textId="77777777" w:rsidR="00833600" w:rsidRPr="001E51C7" w:rsidRDefault="00833600" w:rsidP="00833600">
      <w:pPr>
        <w:rPr>
          <w:b/>
        </w:rPr>
      </w:pPr>
      <w:r w:rsidRPr="001E51C7">
        <w:rPr>
          <w:rFonts w:hint="eastAsia"/>
          <w:b/>
        </w:rPr>
        <w:t>测试结论：</w:t>
      </w:r>
    </w:p>
    <w:p w14:paraId="17CEB3A7" w14:textId="46C4E635" w:rsidR="00833600" w:rsidRPr="001E51C7" w:rsidRDefault="00833600" w:rsidP="00833600">
      <w:pPr>
        <w:ind w:firstLineChars="200" w:firstLine="480"/>
      </w:pPr>
      <w:r w:rsidRPr="001E51C7">
        <w:rPr>
          <w:rFonts w:hint="eastAsia"/>
        </w:rPr>
        <w:t>在测试机上</w:t>
      </w:r>
      <w:r>
        <w:rPr>
          <w:rFonts w:hint="eastAsia"/>
        </w:rPr>
        <w:t>AKCN</w:t>
      </w:r>
      <w:r>
        <w:t>-SEC-RLWE</w:t>
      </w:r>
      <w:r w:rsidRPr="001E51C7">
        <w:rPr>
          <w:rFonts w:hint="eastAsia"/>
        </w:rPr>
        <w:t>算法的单次密钥生成平均</w:t>
      </w:r>
      <w:r w:rsidRPr="001E51C7">
        <w:rPr>
          <w:rFonts w:hint="eastAsia"/>
        </w:rPr>
        <w:t>CPU</w:t>
      </w:r>
      <w:r w:rsidRPr="001E51C7">
        <w:rPr>
          <w:rFonts w:hint="eastAsia"/>
        </w:rPr>
        <w:t>周期约为</w:t>
      </w:r>
      <w:r w:rsidR="0040411B">
        <w:t>665</w:t>
      </w:r>
      <w:r w:rsidRPr="001E51C7">
        <w:t>000</w:t>
      </w:r>
      <w:r w:rsidRPr="001E51C7">
        <w:rPr>
          <w:rFonts w:hint="eastAsia"/>
        </w:rPr>
        <w:t>。</w:t>
      </w:r>
    </w:p>
    <w:p w14:paraId="6FCEDBBE" w14:textId="77777777" w:rsidR="00833600" w:rsidRPr="001E51C7" w:rsidRDefault="00833600" w:rsidP="00833600">
      <w:pPr>
        <w:rPr>
          <w:b/>
        </w:rPr>
      </w:pPr>
    </w:p>
    <w:p w14:paraId="6DD0EC33" w14:textId="77777777" w:rsidR="00833600" w:rsidRPr="001E51C7" w:rsidRDefault="00833600" w:rsidP="00833600">
      <w:pPr>
        <w:pStyle w:val="afff1"/>
        <w:ind w:firstLineChars="0" w:firstLine="0"/>
      </w:pPr>
    </w:p>
    <w:p w14:paraId="03025B30" w14:textId="77777777" w:rsidR="00833600" w:rsidRPr="001E51C7" w:rsidRDefault="00833600" w:rsidP="00833600">
      <w:pPr>
        <w:pStyle w:val="30"/>
        <w:rPr>
          <w:lang w:val="en-US"/>
        </w:rPr>
      </w:pPr>
      <w:bookmarkStart w:id="116" w:name="_Toc1670995"/>
      <w:bookmarkStart w:id="117" w:name="_Toc4078778"/>
      <w:r>
        <w:t>A</w:t>
      </w:r>
      <w:r w:rsidRPr="001E5E00">
        <w:t>KCN</w:t>
      </w:r>
      <w:r>
        <w:rPr>
          <w:rFonts w:hint="eastAsia"/>
        </w:rPr>
        <w:t>-</w:t>
      </w:r>
      <w:r w:rsidRPr="001E5E00">
        <w:t>SEC-RLWE</w:t>
      </w:r>
      <w:r>
        <w:t>-</w:t>
      </w:r>
      <w:r w:rsidRPr="001E51C7">
        <w:rPr>
          <w:rFonts w:hint="eastAsia"/>
        </w:rPr>
        <w:t>封装</w:t>
      </w:r>
      <w:bookmarkEnd w:id="116"/>
      <w:bookmarkEnd w:id="117"/>
    </w:p>
    <w:p w14:paraId="0C710141" w14:textId="77777777" w:rsidR="00833600" w:rsidRPr="001E51C7" w:rsidRDefault="00833600" w:rsidP="00833600">
      <w:r w:rsidRPr="001E51C7">
        <w:rPr>
          <w:rFonts w:hint="eastAsia"/>
        </w:rPr>
        <w:t>案例编号：</w:t>
      </w:r>
      <w:r>
        <w:t>akcn</w:t>
      </w:r>
      <w:r w:rsidRPr="001E51C7">
        <w:t>-kem-pc</w:t>
      </w:r>
      <w:r w:rsidRPr="001E51C7">
        <w:rPr>
          <w:rFonts w:hint="eastAsia"/>
        </w:rPr>
        <w:t>0</w:t>
      </w:r>
      <w:r w:rsidRPr="001E51C7">
        <w:t>2</w:t>
      </w:r>
    </w:p>
    <w:p w14:paraId="6649D2A9" w14:textId="77777777" w:rsidR="00833600" w:rsidRDefault="00833600" w:rsidP="00833600">
      <w:pPr>
        <w:ind w:left="1200" w:hangingChars="500" w:hanging="1200"/>
      </w:pPr>
      <w:r w:rsidRPr="001E51C7">
        <w:rPr>
          <w:rFonts w:hint="eastAsia"/>
        </w:rPr>
        <w:t>案例说明：测试</w:t>
      </w:r>
      <w:r>
        <w:rPr>
          <w:rFonts w:hint="eastAsia"/>
        </w:rPr>
        <w:t>AKCN</w:t>
      </w:r>
      <w:r>
        <w:t>-SEC-RLWE</w:t>
      </w:r>
      <w:r>
        <w:rPr>
          <w:rFonts w:hint="eastAsia"/>
        </w:rPr>
        <w:t>算法</w:t>
      </w:r>
      <w:r w:rsidRPr="001E51C7">
        <w:rPr>
          <w:rFonts w:hint="eastAsia"/>
        </w:rPr>
        <w:t>密钥封装的性能</w:t>
      </w:r>
      <w:r>
        <w:rPr>
          <w:rFonts w:hint="eastAsia"/>
        </w:rPr>
        <w:t>。</w:t>
      </w:r>
    </w:p>
    <w:p w14:paraId="39238922" w14:textId="77777777" w:rsidR="00833600" w:rsidRPr="001E51C7" w:rsidRDefault="00833600" w:rsidP="00833600">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2350AF8D" w14:textId="77777777" w:rsidR="00833600" w:rsidRPr="001E51C7" w:rsidRDefault="00833600" w:rsidP="00833600">
      <w:r w:rsidRPr="001E51C7">
        <w:rPr>
          <w:rFonts w:hint="eastAsia"/>
        </w:rPr>
        <w:t>测试步骤：</w:t>
      </w:r>
    </w:p>
    <w:p w14:paraId="696B71A9" w14:textId="77777777" w:rsidR="00833600" w:rsidRPr="001E51C7" w:rsidRDefault="00833600" w:rsidP="00833600">
      <w:r w:rsidRPr="001E51C7">
        <w:rPr>
          <w:rFonts w:hint="eastAsia"/>
          <w:b/>
        </w:rPr>
        <w:t>第一步：</w:t>
      </w:r>
      <w:r w:rsidRPr="001E51C7">
        <w:rPr>
          <w:rFonts w:hint="eastAsia"/>
        </w:rPr>
        <w:t>数据准备：每次封装前先生成一组密钥。</w:t>
      </w:r>
    </w:p>
    <w:p w14:paraId="59F45E7F" w14:textId="7348AE3B" w:rsidR="00833600" w:rsidRPr="001E51C7" w:rsidRDefault="00833600" w:rsidP="00833600">
      <w:pPr>
        <w:ind w:left="964" w:hangingChars="400" w:hanging="964"/>
      </w:pPr>
      <w:r w:rsidRPr="001E51C7">
        <w:rPr>
          <w:rFonts w:hint="eastAsia"/>
          <w:b/>
        </w:rPr>
        <w:t>第二步：</w:t>
      </w:r>
      <w:r w:rsidRPr="001E51C7">
        <w:rPr>
          <w:rFonts w:hint="eastAsia"/>
        </w:rPr>
        <w:t>按一次密钥封装数分别是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周期，最终归纳出单次密钥封装</w:t>
      </w:r>
      <w:r w:rsidRPr="001E51C7">
        <w:rPr>
          <w:rFonts w:hint="eastAsia"/>
        </w:rPr>
        <w:t>C</w:t>
      </w:r>
      <w:r w:rsidRPr="001E51C7">
        <w:t>PU</w:t>
      </w:r>
      <w:r w:rsidRPr="001E51C7">
        <w:rPr>
          <w:rFonts w:hint="eastAsia"/>
        </w:rPr>
        <w:t>周期消耗的收敛值。相关消耗的变化情况如表</w:t>
      </w:r>
      <w:r w:rsidRPr="001E51C7">
        <w:rPr>
          <w:rFonts w:hint="eastAsia"/>
        </w:rPr>
        <w:t>4.1</w:t>
      </w:r>
      <w:r w:rsidR="008D7584">
        <w:t>5</w:t>
      </w:r>
      <w:r w:rsidRPr="001E51C7">
        <w:rPr>
          <w:rFonts w:hint="eastAsia"/>
        </w:rPr>
        <w:t>所示。</w:t>
      </w:r>
    </w:p>
    <w:p w14:paraId="0EDA22E1" w14:textId="2E683942"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4.1</w:t>
      </w:r>
      <w:r w:rsidR="008D7584">
        <w:rPr>
          <w:sz w:val="21"/>
          <w:szCs w:val="21"/>
        </w:rPr>
        <w:t>5</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756" w:type="dxa"/>
        <w:jc w:val="center"/>
        <w:tblLook w:val="04A0" w:firstRow="1" w:lastRow="0" w:firstColumn="1" w:lastColumn="0" w:noHBand="0" w:noVBand="1"/>
      </w:tblPr>
      <w:tblGrid>
        <w:gridCol w:w="1073"/>
        <w:gridCol w:w="2100"/>
        <w:gridCol w:w="2583"/>
      </w:tblGrid>
      <w:tr w:rsidR="00833600" w:rsidRPr="001E51C7" w14:paraId="31586D58" w14:textId="77777777" w:rsidTr="00063BF0">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C510"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712CE0E9"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61BD2C46"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174FB6" w:rsidRPr="001E51C7" w14:paraId="78B5D170"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2867A2BC" w14:textId="77777777" w:rsidR="00174FB6" w:rsidRPr="001E51C7" w:rsidRDefault="00174FB6" w:rsidP="00174FB6">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2ADAD101" w14:textId="0444BFA8"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1134408</w:t>
            </w:r>
          </w:p>
        </w:tc>
        <w:tc>
          <w:tcPr>
            <w:tcW w:w="2583" w:type="dxa"/>
            <w:tcBorders>
              <w:top w:val="nil"/>
              <w:left w:val="nil"/>
              <w:bottom w:val="single" w:sz="4" w:space="0" w:color="auto"/>
              <w:right w:val="single" w:sz="4" w:space="0" w:color="auto"/>
            </w:tcBorders>
            <w:shd w:val="clear" w:color="auto" w:fill="auto"/>
            <w:noWrap/>
            <w:vAlign w:val="bottom"/>
          </w:tcPr>
          <w:p w14:paraId="2790CA83" w14:textId="5C794F32"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1134408</w:t>
            </w:r>
          </w:p>
        </w:tc>
      </w:tr>
      <w:tr w:rsidR="00174FB6" w:rsidRPr="001E51C7" w14:paraId="45AE701D"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7230AB52" w14:textId="77777777" w:rsidR="00174FB6" w:rsidRPr="001E51C7" w:rsidRDefault="00174FB6" w:rsidP="00174FB6">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50296FE2" w14:textId="34E00FB9"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10851144</w:t>
            </w:r>
          </w:p>
        </w:tc>
        <w:tc>
          <w:tcPr>
            <w:tcW w:w="2583" w:type="dxa"/>
            <w:tcBorders>
              <w:top w:val="nil"/>
              <w:left w:val="nil"/>
              <w:bottom w:val="single" w:sz="4" w:space="0" w:color="auto"/>
              <w:right w:val="single" w:sz="4" w:space="0" w:color="auto"/>
            </w:tcBorders>
            <w:shd w:val="clear" w:color="auto" w:fill="auto"/>
            <w:noWrap/>
            <w:vAlign w:val="bottom"/>
          </w:tcPr>
          <w:p w14:paraId="60B61E1F" w14:textId="12C80EE4"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1085114</w:t>
            </w:r>
          </w:p>
        </w:tc>
      </w:tr>
      <w:tr w:rsidR="00174FB6" w:rsidRPr="001E51C7" w14:paraId="1CFDFA2B"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500FF51B" w14:textId="77777777" w:rsidR="00174FB6" w:rsidRPr="001E51C7" w:rsidRDefault="00174FB6" w:rsidP="00174FB6">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0F3AEE38" w14:textId="1FEFFCC6"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109835759</w:t>
            </w:r>
          </w:p>
        </w:tc>
        <w:tc>
          <w:tcPr>
            <w:tcW w:w="2583" w:type="dxa"/>
            <w:tcBorders>
              <w:top w:val="nil"/>
              <w:left w:val="nil"/>
              <w:bottom w:val="single" w:sz="4" w:space="0" w:color="auto"/>
              <w:right w:val="single" w:sz="4" w:space="0" w:color="auto"/>
            </w:tcBorders>
            <w:shd w:val="clear" w:color="auto" w:fill="auto"/>
            <w:noWrap/>
            <w:vAlign w:val="bottom"/>
          </w:tcPr>
          <w:p w14:paraId="62D192EA" w14:textId="54C0F765"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1098357</w:t>
            </w:r>
          </w:p>
        </w:tc>
      </w:tr>
      <w:tr w:rsidR="00174FB6" w:rsidRPr="001E51C7" w14:paraId="2F683E0F"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56731152" w14:textId="77777777" w:rsidR="00174FB6" w:rsidRPr="001E51C7" w:rsidRDefault="00174FB6" w:rsidP="00174FB6">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176C5E7E" w14:textId="09DFB1C4"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1092347768</w:t>
            </w:r>
          </w:p>
        </w:tc>
        <w:tc>
          <w:tcPr>
            <w:tcW w:w="2583" w:type="dxa"/>
            <w:tcBorders>
              <w:top w:val="nil"/>
              <w:left w:val="nil"/>
              <w:bottom w:val="single" w:sz="4" w:space="0" w:color="auto"/>
              <w:right w:val="single" w:sz="4" w:space="0" w:color="auto"/>
            </w:tcBorders>
            <w:shd w:val="clear" w:color="auto" w:fill="auto"/>
            <w:noWrap/>
            <w:vAlign w:val="bottom"/>
          </w:tcPr>
          <w:p w14:paraId="3371CA3C" w14:textId="65B35809"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1092347</w:t>
            </w:r>
          </w:p>
        </w:tc>
      </w:tr>
      <w:tr w:rsidR="00174FB6" w:rsidRPr="001E51C7" w14:paraId="188D948C"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D218C42" w14:textId="77777777" w:rsidR="00174FB6" w:rsidRPr="001E51C7" w:rsidRDefault="00174FB6" w:rsidP="00174FB6">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1B0E8C68" w14:textId="2C453513"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10965157711</w:t>
            </w:r>
          </w:p>
        </w:tc>
        <w:tc>
          <w:tcPr>
            <w:tcW w:w="2583" w:type="dxa"/>
            <w:tcBorders>
              <w:top w:val="nil"/>
              <w:left w:val="nil"/>
              <w:bottom w:val="single" w:sz="4" w:space="0" w:color="auto"/>
              <w:right w:val="single" w:sz="4" w:space="0" w:color="auto"/>
            </w:tcBorders>
            <w:shd w:val="clear" w:color="auto" w:fill="auto"/>
            <w:noWrap/>
            <w:vAlign w:val="bottom"/>
          </w:tcPr>
          <w:p w14:paraId="182D2FC0" w14:textId="7611F1A4"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1096515</w:t>
            </w:r>
          </w:p>
        </w:tc>
      </w:tr>
      <w:tr w:rsidR="00174FB6" w:rsidRPr="001E51C7" w14:paraId="134C8203"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0A887064" w14:textId="77777777" w:rsidR="00174FB6" w:rsidRPr="001E51C7" w:rsidRDefault="00174FB6" w:rsidP="00174FB6">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2F4C6247" w14:textId="2ABD066B" w:rsidR="00174FB6" w:rsidRPr="001E51C7" w:rsidRDefault="00174FB6" w:rsidP="00174FB6">
            <w:pPr>
              <w:widowControl/>
              <w:jc w:val="right"/>
              <w:rPr>
                <w:rFonts w:ascii="等线" w:eastAsia="等线" w:hAnsi="等线" w:cs="宋体"/>
                <w:kern w:val="0"/>
                <w:sz w:val="22"/>
                <w:szCs w:val="22"/>
              </w:rPr>
            </w:pPr>
            <w:r w:rsidRPr="00174FB6">
              <w:rPr>
                <w:rFonts w:ascii="等线" w:eastAsia="等线" w:hAnsi="等线"/>
                <w:color w:val="000000"/>
                <w:sz w:val="22"/>
                <w:szCs w:val="22"/>
              </w:rPr>
              <w:t>109584747900</w:t>
            </w:r>
          </w:p>
        </w:tc>
        <w:tc>
          <w:tcPr>
            <w:tcW w:w="2583" w:type="dxa"/>
            <w:tcBorders>
              <w:top w:val="nil"/>
              <w:left w:val="nil"/>
              <w:bottom w:val="single" w:sz="4" w:space="0" w:color="auto"/>
              <w:right w:val="single" w:sz="4" w:space="0" w:color="auto"/>
            </w:tcBorders>
            <w:shd w:val="clear" w:color="auto" w:fill="auto"/>
            <w:noWrap/>
            <w:vAlign w:val="bottom"/>
          </w:tcPr>
          <w:p w14:paraId="20630F3E" w14:textId="4BEE9E44"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1095847</w:t>
            </w:r>
          </w:p>
        </w:tc>
      </w:tr>
      <w:tr w:rsidR="00174FB6" w:rsidRPr="001E51C7" w14:paraId="23D28876"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79246150" w14:textId="77777777" w:rsidR="00174FB6" w:rsidRPr="001E51C7" w:rsidRDefault="00174FB6" w:rsidP="00174FB6">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03B62B0F" w14:textId="1BAFF094" w:rsidR="00174FB6" w:rsidRPr="001E51C7" w:rsidRDefault="00174FB6" w:rsidP="00174FB6">
            <w:pPr>
              <w:widowControl/>
              <w:jc w:val="right"/>
              <w:rPr>
                <w:rFonts w:ascii="等线" w:eastAsia="等线" w:hAnsi="等线" w:cs="宋体"/>
                <w:kern w:val="0"/>
                <w:sz w:val="22"/>
                <w:szCs w:val="22"/>
              </w:rPr>
            </w:pPr>
            <w:r w:rsidRPr="00174FB6">
              <w:rPr>
                <w:rFonts w:ascii="等线" w:eastAsia="等线" w:hAnsi="等线"/>
                <w:color w:val="000000"/>
                <w:sz w:val="22"/>
                <w:szCs w:val="22"/>
              </w:rPr>
              <w:t>1095413226481</w:t>
            </w:r>
          </w:p>
        </w:tc>
        <w:tc>
          <w:tcPr>
            <w:tcW w:w="2583" w:type="dxa"/>
            <w:tcBorders>
              <w:top w:val="nil"/>
              <w:left w:val="nil"/>
              <w:bottom w:val="single" w:sz="4" w:space="0" w:color="auto"/>
              <w:right w:val="single" w:sz="4" w:space="0" w:color="auto"/>
            </w:tcBorders>
            <w:shd w:val="clear" w:color="auto" w:fill="auto"/>
            <w:noWrap/>
            <w:vAlign w:val="bottom"/>
          </w:tcPr>
          <w:p w14:paraId="7E9E8EA0" w14:textId="07C30445" w:rsidR="00174FB6" w:rsidRPr="001E51C7" w:rsidRDefault="00174FB6" w:rsidP="00174FB6">
            <w:pPr>
              <w:widowControl/>
              <w:jc w:val="right"/>
              <w:rPr>
                <w:rFonts w:ascii="等线" w:eastAsia="等线" w:hAnsi="等线" w:cs="宋体"/>
                <w:kern w:val="0"/>
                <w:sz w:val="22"/>
                <w:szCs w:val="22"/>
              </w:rPr>
            </w:pPr>
            <w:r>
              <w:rPr>
                <w:rFonts w:ascii="等线" w:eastAsia="等线" w:hAnsi="等线" w:hint="eastAsia"/>
                <w:color w:val="000000"/>
                <w:sz w:val="22"/>
                <w:szCs w:val="22"/>
              </w:rPr>
              <w:t>1095413</w:t>
            </w:r>
          </w:p>
        </w:tc>
      </w:tr>
    </w:tbl>
    <w:p w14:paraId="5EC9E5EA" w14:textId="77777777" w:rsidR="00833600" w:rsidRPr="001E51C7" w:rsidRDefault="00833600" w:rsidP="00833600">
      <w:pPr>
        <w:rPr>
          <w:b/>
        </w:rPr>
      </w:pPr>
    </w:p>
    <w:p w14:paraId="0286340E" w14:textId="370E1FA6" w:rsidR="00833600" w:rsidRPr="001E51C7" w:rsidRDefault="00833600" w:rsidP="00833600">
      <w:pPr>
        <w:ind w:firstLineChars="200" w:firstLine="480"/>
        <w:rPr>
          <w:b/>
        </w:rPr>
      </w:pPr>
      <w:r w:rsidRPr="001E51C7">
        <w:rPr>
          <w:rFonts w:hint="eastAsia"/>
        </w:rPr>
        <w:t>图</w:t>
      </w:r>
      <w:r w:rsidRPr="001E51C7">
        <w:rPr>
          <w:rFonts w:hint="eastAsia"/>
        </w:rPr>
        <w:t>4.</w:t>
      </w:r>
      <w:r>
        <w:t>1</w:t>
      </w:r>
      <w:r w:rsidR="008D7584">
        <w:t>4</w:t>
      </w:r>
      <w:r w:rsidRPr="001E51C7">
        <w:rPr>
          <w:rFonts w:hint="eastAsia"/>
        </w:rPr>
        <w:t>是</w:t>
      </w:r>
      <w:r>
        <w:rPr>
          <w:rFonts w:hint="eastAsia"/>
        </w:rPr>
        <w:t>AKCN</w:t>
      </w:r>
      <w:r>
        <w:t>-SEC-RLWE</w:t>
      </w:r>
      <w:r>
        <w:rPr>
          <w:rFonts w:hint="eastAsia"/>
        </w:rPr>
        <w:t>算法</w:t>
      </w:r>
      <w:r w:rsidRPr="001E51C7">
        <w:rPr>
          <w:rFonts w:hint="eastAsia"/>
        </w:rPr>
        <w:t>密钥封装</w:t>
      </w:r>
      <w:r w:rsidRPr="001E51C7">
        <w:rPr>
          <w:rFonts w:hint="eastAsia"/>
        </w:rPr>
        <w:t>CPU</w:t>
      </w:r>
      <w:r w:rsidRPr="001E51C7">
        <w:rPr>
          <w:rFonts w:hint="eastAsia"/>
        </w:rPr>
        <w:t>周期消耗收敛统计结果。</w:t>
      </w:r>
    </w:p>
    <w:p w14:paraId="71879BBB" w14:textId="63D95EE5" w:rsidR="00833600" w:rsidRPr="001E51C7" w:rsidRDefault="00FB6753" w:rsidP="00833600">
      <w:pPr>
        <w:jc w:val="center"/>
        <w:rPr>
          <w:b/>
        </w:rPr>
      </w:pPr>
      <w:r>
        <w:rPr>
          <w:noProof/>
        </w:rPr>
        <w:lastRenderedPageBreak/>
        <w:pict w14:anchorId="18111EDA">
          <v:shape id="_x0000_i1041" type="#_x0000_t75" style="width:384.3pt;height:138.1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">
            <v:imagedata r:id="rId34" o:title=""/>
            <o:lock v:ext="edit" aspectratio="f"/>
          </v:shape>
        </w:pict>
      </w:r>
    </w:p>
    <w:p w14:paraId="7A6E39F0" w14:textId="56D86315"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4.</w:t>
      </w:r>
      <w:r>
        <w:rPr>
          <w:sz w:val="21"/>
          <w:szCs w:val="21"/>
        </w:rPr>
        <w:t>1</w:t>
      </w:r>
      <w:r w:rsidR="008D7584">
        <w:rPr>
          <w:sz w:val="21"/>
          <w:szCs w:val="21"/>
        </w:rPr>
        <w:t>4</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71B19768" w14:textId="77777777" w:rsidR="00833600" w:rsidRPr="001E51C7" w:rsidRDefault="00833600" w:rsidP="00833600">
      <w:pPr>
        <w:rPr>
          <w:b/>
        </w:rPr>
      </w:pPr>
    </w:p>
    <w:p w14:paraId="450A6E49" w14:textId="77777777" w:rsidR="00833600" w:rsidRPr="001E51C7" w:rsidRDefault="00833600" w:rsidP="00833600">
      <w:r w:rsidRPr="001E51C7">
        <w:rPr>
          <w:rFonts w:hint="eastAsia"/>
        </w:rPr>
        <w:t xml:space="preserve"> </w:t>
      </w:r>
      <w:r w:rsidRPr="001E51C7">
        <w:t xml:space="preserve">   </w:t>
      </w:r>
    </w:p>
    <w:p w14:paraId="3C35C9F3" w14:textId="77777777" w:rsidR="00833600" w:rsidRPr="001E51C7" w:rsidRDefault="00833600" w:rsidP="00833600">
      <w:pPr>
        <w:rPr>
          <w:b/>
        </w:rPr>
      </w:pPr>
      <w:r w:rsidRPr="001E51C7">
        <w:rPr>
          <w:rFonts w:hint="eastAsia"/>
          <w:b/>
        </w:rPr>
        <w:t>测试结论：</w:t>
      </w:r>
    </w:p>
    <w:p w14:paraId="76914A89" w14:textId="1AFA5BC8" w:rsidR="00833600" w:rsidRPr="001E51C7" w:rsidRDefault="00833600" w:rsidP="00833600">
      <w:pPr>
        <w:rPr>
          <w:b/>
        </w:rPr>
      </w:pPr>
      <w:r w:rsidRPr="001E51C7">
        <w:rPr>
          <w:b/>
        </w:rPr>
        <w:tab/>
      </w:r>
      <w:r w:rsidRPr="001E51C7">
        <w:rPr>
          <w:rFonts w:hint="eastAsia"/>
        </w:rPr>
        <w:t>在测试机上</w:t>
      </w:r>
      <w:r>
        <w:rPr>
          <w:rFonts w:hint="eastAsia"/>
        </w:rPr>
        <w:t>AKCN</w:t>
      </w:r>
      <w:r>
        <w:t>-SEC-RLWE</w:t>
      </w:r>
      <w:r w:rsidRPr="001E51C7">
        <w:rPr>
          <w:rFonts w:hint="eastAsia"/>
        </w:rPr>
        <w:t>算法的单次封装平均</w:t>
      </w:r>
      <w:r w:rsidRPr="001E51C7">
        <w:rPr>
          <w:rFonts w:hint="eastAsia"/>
        </w:rPr>
        <w:t>CPU</w:t>
      </w:r>
      <w:r w:rsidRPr="001E51C7">
        <w:rPr>
          <w:rFonts w:hint="eastAsia"/>
        </w:rPr>
        <w:t>周期约为</w:t>
      </w:r>
      <w:r>
        <w:rPr>
          <w:rFonts w:ascii="等线" w:eastAsia="等线" w:hAnsi="等线" w:cs="宋体"/>
          <w:kern w:val="0"/>
          <w:sz w:val="22"/>
          <w:szCs w:val="22"/>
        </w:rPr>
        <w:t>1</w:t>
      </w:r>
      <w:r w:rsidR="00CE5909">
        <w:rPr>
          <w:rFonts w:ascii="等线" w:eastAsia="等线" w:hAnsi="等线" w:cs="宋体"/>
          <w:kern w:val="0"/>
          <w:sz w:val="22"/>
          <w:szCs w:val="22"/>
        </w:rPr>
        <w:t>095</w:t>
      </w:r>
      <w:r>
        <w:rPr>
          <w:rFonts w:ascii="等线" w:eastAsia="等线" w:hAnsi="等线" w:cs="宋体"/>
          <w:kern w:val="0"/>
          <w:sz w:val="22"/>
          <w:szCs w:val="22"/>
        </w:rPr>
        <w:t>000</w:t>
      </w:r>
      <w:r w:rsidRPr="001E51C7">
        <w:rPr>
          <w:rFonts w:ascii="等线" w:eastAsia="等线" w:hAnsi="等线" w:cs="宋体" w:hint="eastAsia"/>
          <w:kern w:val="0"/>
          <w:sz w:val="22"/>
          <w:szCs w:val="22"/>
        </w:rPr>
        <w:t>。</w:t>
      </w:r>
    </w:p>
    <w:p w14:paraId="3EE5731D" w14:textId="77777777" w:rsidR="00833600" w:rsidRPr="001E51C7" w:rsidRDefault="00833600" w:rsidP="00833600">
      <w:pPr>
        <w:pStyle w:val="30"/>
        <w:rPr>
          <w:lang w:val="en-US"/>
        </w:rPr>
      </w:pPr>
      <w:bookmarkStart w:id="118" w:name="_Toc1670996"/>
      <w:bookmarkStart w:id="119" w:name="_Toc4078779"/>
      <w:r>
        <w:t>A</w:t>
      </w:r>
      <w:r w:rsidRPr="001E5E00">
        <w:t>KCN</w:t>
      </w:r>
      <w:r>
        <w:rPr>
          <w:rFonts w:hint="eastAsia"/>
        </w:rPr>
        <w:t>-</w:t>
      </w:r>
      <w:r w:rsidRPr="001E5E00">
        <w:t>SEC-RLWE</w:t>
      </w:r>
      <w:r>
        <w:t>-</w:t>
      </w:r>
      <w:r w:rsidRPr="001E51C7">
        <w:rPr>
          <w:rFonts w:hint="eastAsia"/>
        </w:rPr>
        <w:t>解封装</w:t>
      </w:r>
      <w:bookmarkEnd w:id="118"/>
      <w:bookmarkEnd w:id="119"/>
    </w:p>
    <w:p w14:paraId="037DF76E" w14:textId="77777777" w:rsidR="00833600" w:rsidRPr="001E51C7" w:rsidRDefault="00833600" w:rsidP="00833600">
      <w:r w:rsidRPr="001E51C7">
        <w:rPr>
          <w:rFonts w:hint="eastAsia"/>
        </w:rPr>
        <w:t>案例编号：</w:t>
      </w:r>
      <w:r>
        <w:t>akcn</w:t>
      </w:r>
      <w:r w:rsidRPr="001E51C7">
        <w:t>-kem-pc</w:t>
      </w:r>
      <w:r w:rsidRPr="001E51C7">
        <w:rPr>
          <w:rFonts w:hint="eastAsia"/>
        </w:rPr>
        <w:t>0</w:t>
      </w:r>
      <w:r>
        <w:t>3</w:t>
      </w:r>
    </w:p>
    <w:p w14:paraId="1289ECEA" w14:textId="77777777" w:rsidR="00833600" w:rsidRDefault="00833600" w:rsidP="00833600">
      <w:pPr>
        <w:ind w:left="1200" w:hangingChars="500" w:hanging="1200"/>
      </w:pPr>
      <w:r w:rsidRPr="001E51C7">
        <w:rPr>
          <w:rFonts w:hint="eastAsia"/>
        </w:rPr>
        <w:t>案例说明：测试</w:t>
      </w:r>
      <w:r>
        <w:rPr>
          <w:rFonts w:hint="eastAsia"/>
        </w:rPr>
        <w:t>AKCN</w:t>
      </w:r>
      <w:r>
        <w:t>-SEC-RLWE</w:t>
      </w:r>
      <w:r>
        <w:rPr>
          <w:rFonts w:hint="eastAsia"/>
        </w:rPr>
        <w:t>算法</w:t>
      </w:r>
      <w:r w:rsidRPr="001E51C7">
        <w:rPr>
          <w:rFonts w:hint="eastAsia"/>
        </w:rPr>
        <w:t>密钥解封装的性能</w:t>
      </w:r>
      <w:r>
        <w:rPr>
          <w:rFonts w:hint="eastAsia"/>
        </w:rPr>
        <w:t>。</w:t>
      </w:r>
    </w:p>
    <w:p w14:paraId="50527817" w14:textId="77777777" w:rsidR="00833600" w:rsidRPr="001E51C7" w:rsidRDefault="00833600" w:rsidP="00833600">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06D5F535" w14:textId="77777777" w:rsidR="00833600" w:rsidRPr="001E51C7" w:rsidRDefault="00833600" w:rsidP="00833600">
      <w:r w:rsidRPr="001E51C7">
        <w:rPr>
          <w:rFonts w:hint="eastAsia"/>
        </w:rPr>
        <w:t>测试步骤：</w:t>
      </w:r>
    </w:p>
    <w:p w14:paraId="592CA67A" w14:textId="77777777" w:rsidR="00833600" w:rsidRPr="001E51C7" w:rsidRDefault="00833600" w:rsidP="00833600">
      <w:r w:rsidRPr="001E51C7">
        <w:rPr>
          <w:rFonts w:hint="eastAsia"/>
          <w:b/>
        </w:rPr>
        <w:t>第一步：</w:t>
      </w:r>
      <w:r w:rsidRPr="001E51C7">
        <w:rPr>
          <w:rFonts w:hint="eastAsia"/>
        </w:rPr>
        <w:t>数据准备：每次解封装前先生成一组封装数据。</w:t>
      </w:r>
    </w:p>
    <w:p w14:paraId="20FB8750" w14:textId="1E0FE7E8" w:rsidR="00833600" w:rsidRPr="001E51C7" w:rsidRDefault="00833600" w:rsidP="00833600">
      <w:pPr>
        <w:ind w:left="964" w:hangingChars="400" w:hanging="964"/>
      </w:pPr>
      <w:r w:rsidRPr="001E51C7">
        <w:rPr>
          <w:rFonts w:hint="eastAsia"/>
          <w:b/>
        </w:rPr>
        <w:t>第二步：</w:t>
      </w:r>
      <w:r w:rsidRPr="001E51C7">
        <w:rPr>
          <w:rFonts w:hint="eastAsia"/>
        </w:rPr>
        <w:t>按一次密钥解封装数分别是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个的情况，对密钥解封装统计消耗的总的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周期，最终归纳出单次密钥解封装</w:t>
      </w:r>
      <w:r w:rsidRPr="001E51C7">
        <w:rPr>
          <w:rFonts w:hint="eastAsia"/>
        </w:rPr>
        <w:t>C</w:t>
      </w:r>
      <w:r w:rsidRPr="001E51C7">
        <w:t>PU</w:t>
      </w:r>
      <w:r w:rsidRPr="001E51C7">
        <w:rPr>
          <w:rFonts w:hint="eastAsia"/>
        </w:rPr>
        <w:t>周期消耗的收敛值。相关消耗的变化情况如表</w:t>
      </w:r>
      <w:r w:rsidRPr="001E51C7">
        <w:rPr>
          <w:rFonts w:hint="eastAsia"/>
        </w:rPr>
        <w:t>4.1</w:t>
      </w:r>
      <w:r w:rsidR="008D7584">
        <w:t>6</w:t>
      </w:r>
      <w:r w:rsidRPr="001E51C7">
        <w:rPr>
          <w:rFonts w:hint="eastAsia"/>
        </w:rPr>
        <w:t>所示。</w:t>
      </w:r>
    </w:p>
    <w:p w14:paraId="6C82DE9A" w14:textId="3938F137" w:rsidR="00833600" w:rsidRPr="001E51C7" w:rsidRDefault="00833600" w:rsidP="00833600">
      <w:pPr>
        <w:jc w:val="center"/>
        <w:rPr>
          <w:sz w:val="21"/>
          <w:szCs w:val="21"/>
        </w:rPr>
      </w:pPr>
      <w:r w:rsidRPr="001E51C7">
        <w:rPr>
          <w:rFonts w:hint="eastAsia"/>
          <w:sz w:val="21"/>
          <w:szCs w:val="21"/>
        </w:rPr>
        <w:t>表</w:t>
      </w:r>
      <w:r w:rsidRPr="001E51C7">
        <w:rPr>
          <w:rFonts w:hint="eastAsia"/>
          <w:sz w:val="21"/>
          <w:szCs w:val="21"/>
        </w:rPr>
        <w:t>4.1</w:t>
      </w:r>
      <w:r w:rsidR="008D7584">
        <w:rPr>
          <w:sz w:val="21"/>
          <w:szCs w:val="21"/>
        </w:rPr>
        <w:t>6</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81" w:type="dxa"/>
        <w:jc w:val="center"/>
        <w:tblLook w:val="04A0" w:firstRow="1" w:lastRow="0" w:firstColumn="1" w:lastColumn="0" w:noHBand="0" w:noVBand="1"/>
      </w:tblPr>
      <w:tblGrid>
        <w:gridCol w:w="1073"/>
        <w:gridCol w:w="2100"/>
        <w:gridCol w:w="1908"/>
      </w:tblGrid>
      <w:tr w:rsidR="00833600" w:rsidRPr="001E51C7" w14:paraId="715D5CB3" w14:textId="77777777" w:rsidTr="00063BF0">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2B247"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439E4335"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29851402" w14:textId="77777777" w:rsidR="00833600" w:rsidRPr="001E51C7" w:rsidRDefault="00833600" w:rsidP="00063BF0">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B60F07" w:rsidRPr="001E51C7" w14:paraId="1A236CB5"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25BA4646" w14:textId="77777777" w:rsidR="00B60F07" w:rsidRPr="001E51C7" w:rsidRDefault="00B60F07" w:rsidP="00B60F07">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7626C005" w14:textId="72F8FF2D"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297438</w:t>
            </w:r>
          </w:p>
        </w:tc>
        <w:tc>
          <w:tcPr>
            <w:tcW w:w="1908" w:type="dxa"/>
            <w:tcBorders>
              <w:top w:val="nil"/>
              <w:left w:val="nil"/>
              <w:bottom w:val="single" w:sz="4" w:space="0" w:color="auto"/>
              <w:right w:val="single" w:sz="4" w:space="0" w:color="auto"/>
            </w:tcBorders>
            <w:shd w:val="clear" w:color="auto" w:fill="auto"/>
            <w:noWrap/>
            <w:vAlign w:val="bottom"/>
          </w:tcPr>
          <w:p w14:paraId="47A182CA" w14:textId="556250B1"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297438</w:t>
            </w:r>
          </w:p>
        </w:tc>
      </w:tr>
      <w:tr w:rsidR="00B60F07" w:rsidRPr="001E51C7" w14:paraId="0710D12D"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5C0E0FC1" w14:textId="77777777" w:rsidR="00B60F07" w:rsidRPr="001E51C7" w:rsidRDefault="00B60F07" w:rsidP="00B60F07">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227F3B34" w14:textId="37BE6D25"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2966451</w:t>
            </w:r>
          </w:p>
        </w:tc>
        <w:tc>
          <w:tcPr>
            <w:tcW w:w="1908" w:type="dxa"/>
            <w:tcBorders>
              <w:top w:val="nil"/>
              <w:left w:val="nil"/>
              <w:bottom w:val="single" w:sz="4" w:space="0" w:color="auto"/>
              <w:right w:val="single" w:sz="4" w:space="0" w:color="auto"/>
            </w:tcBorders>
            <w:shd w:val="clear" w:color="auto" w:fill="auto"/>
            <w:noWrap/>
            <w:vAlign w:val="bottom"/>
          </w:tcPr>
          <w:p w14:paraId="060EF670" w14:textId="1F6DEBED"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296645</w:t>
            </w:r>
          </w:p>
        </w:tc>
      </w:tr>
      <w:tr w:rsidR="00B60F07" w:rsidRPr="001E51C7" w14:paraId="5BB85CB5"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2B355E73" w14:textId="77777777" w:rsidR="00B60F07" w:rsidRPr="001E51C7" w:rsidRDefault="00B60F07" w:rsidP="00B60F07">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397536F9" w14:textId="5700A183"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30016784</w:t>
            </w:r>
          </w:p>
        </w:tc>
        <w:tc>
          <w:tcPr>
            <w:tcW w:w="1908" w:type="dxa"/>
            <w:tcBorders>
              <w:top w:val="nil"/>
              <w:left w:val="nil"/>
              <w:bottom w:val="single" w:sz="4" w:space="0" w:color="auto"/>
              <w:right w:val="single" w:sz="4" w:space="0" w:color="auto"/>
            </w:tcBorders>
            <w:shd w:val="clear" w:color="auto" w:fill="auto"/>
            <w:noWrap/>
            <w:vAlign w:val="bottom"/>
          </w:tcPr>
          <w:p w14:paraId="60CAB616" w14:textId="4E410431"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300167</w:t>
            </w:r>
          </w:p>
        </w:tc>
      </w:tr>
      <w:tr w:rsidR="00B60F07" w:rsidRPr="001E51C7" w14:paraId="1AC5B11A"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AC9691D" w14:textId="77777777" w:rsidR="00B60F07" w:rsidRPr="001E51C7" w:rsidRDefault="00B60F07" w:rsidP="00B60F07">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2BD263D0" w14:textId="2F4AB154"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299019313</w:t>
            </w:r>
          </w:p>
        </w:tc>
        <w:tc>
          <w:tcPr>
            <w:tcW w:w="1908" w:type="dxa"/>
            <w:tcBorders>
              <w:top w:val="nil"/>
              <w:left w:val="nil"/>
              <w:bottom w:val="single" w:sz="4" w:space="0" w:color="auto"/>
              <w:right w:val="single" w:sz="4" w:space="0" w:color="auto"/>
            </w:tcBorders>
            <w:shd w:val="clear" w:color="auto" w:fill="auto"/>
            <w:noWrap/>
            <w:vAlign w:val="bottom"/>
          </w:tcPr>
          <w:p w14:paraId="414BFA14" w14:textId="5F81C213"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299019</w:t>
            </w:r>
          </w:p>
        </w:tc>
      </w:tr>
      <w:tr w:rsidR="00B60F07" w:rsidRPr="001E51C7" w14:paraId="0EB02A44"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2D27F223" w14:textId="77777777" w:rsidR="00B60F07" w:rsidRPr="001E51C7" w:rsidRDefault="00B60F07" w:rsidP="00B60F07">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7080EB53" w14:textId="0FFF3596"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2997060242</w:t>
            </w:r>
          </w:p>
        </w:tc>
        <w:tc>
          <w:tcPr>
            <w:tcW w:w="1908" w:type="dxa"/>
            <w:tcBorders>
              <w:top w:val="nil"/>
              <w:left w:val="nil"/>
              <w:bottom w:val="single" w:sz="4" w:space="0" w:color="auto"/>
              <w:right w:val="single" w:sz="4" w:space="0" w:color="auto"/>
            </w:tcBorders>
            <w:shd w:val="clear" w:color="auto" w:fill="auto"/>
            <w:noWrap/>
            <w:vAlign w:val="bottom"/>
          </w:tcPr>
          <w:p w14:paraId="1CD0BB5A" w14:textId="4CB7776F"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299706</w:t>
            </w:r>
          </w:p>
        </w:tc>
      </w:tr>
      <w:tr w:rsidR="00B60F07" w:rsidRPr="001E51C7" w14:paraId="6B24F83B"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17521985" w14:textId="77777777" w:rsidR="00B60F07" w:rsidRPr="001E51C7" w:rsidRDefault="00B60F07" w:rsidP="00B60F07">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43A9BA3D" w14:textId="356DC327"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29957699199</w:t>
            </w:r>
          </w:p>
        </w:tc>
        <w:tc>
          <w:tcPr>
            <w:tcW w:w="1908" w:type="dxa"/>
            <w:tcBorders>
              <w:top w:val="nil"/>
              <w:left w:val="nil"/>
              <w:bottom w:val="single" w:sz="4" w:space="0" w:color="auto"/>
              <w:right w:val="single" w:sz="4" w:space="0" w:color="auto"/>
            </w:tcBorders>
            <w:shd w:val="clear" w:color="auto" w:fill="auto"/>
            <w:noWrap/>
            <w:vAlign w:val="bottom"/>
          </w:tcPr>
          <w:p w14:paraId="615A9578" w14:textId="4EE4833D"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299576</w:t>
            </w:r>
          </w:p>
        </w:tc>
      </w:tr>
      <w:tr w:rsidR="00B60F07" w:rsidRPr="001E51C7" w14:paraId="61A92CF4" w14:textId="77777777" w:rsidTr="00063BF0">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0453CEE5" w14:textId="77777777" w:rsidR="00B60F07" w:rsidRPr="001E51C7" w:rsidRDefault="00B60F07" w:rsidP="00B60F07">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1E34EA8E" w14:textId="16262437" w:rsidR="00B60F07" w:rsidRPr="00CB7E15" w:rsidRDefault="00B60F07" w:rsidP="00B60F07">
            <w:pPr>
              <w:widowControl/>
              <w:jc w:val="right"/>
              <w:rPr>
                <w:rFonts w:ascii="等线" w:eastAsia="等线" w:hAnsi="等线"/>
                <w:sz w:val="22"/>
                <w:szCs w:val="22"/>
              </w:rPr>
            </w:pPr>
            <w:r w:rsidRPr="00B60F07">
              <w:rPr>
                <w:rFonts w:ascii="等线" w:eastAsia="等线" w:hAnsi="等线"/>
                <w:color w:val="000000"/>
                <w:sz w:val="22"/>
                <w:szCs w:val="22"/>
              </w:rPr>
              <w:t>299474958308</w:t>
            </w:r>
          </w:p>
        </w:tc>
        <w:tc>
          <w:tcPr>
            <w:tcW w:w="1908" w:type="dxa"/>
            <w:tcBorders>
              <w:top w:val="nil"/>
              <w:left w:val="nil"/>
              <w:bottom w:val="single" w:sz="4" w:space="0" w:color="auto"/>
              <w:right w:val="single" w:sz="4" w:space="0" w:color="auto"/>
            </w:tcBorders>
            <w:shd w:val="clear" w:color="auto" w:fill="auto"/>
            <w:noWrap/>
            <w:vAlign w:val="bottom"/>
          </w:tcPr>
          <w:p w14:paraId="6F170860" w14:textId="17BABFDE" w:rsidR="00B60F07" w:rsidRPr="00CB7E15" w:rsidRDefault="00B60F07" w:rsidP="00B60F07">
            <w:pPr>
              <w:widowControl/>
              <w:jc w:val="right"/>
              <w:rPr>
                <w:rFonts w:ascii="等线" w:eastAsia="等线" w:hAnsi="等线"/>
                <w:sz w:val="22"/>
                <w:szCs w:val="22"/>
              </w:rPr>
            </w:pPr>
            <w:r>
              <w:rPr>
                <w:rFonts w:ascii="等线" w:eastAsia="等线" w:hAnsi="等线" w:hint="eastAsia"/>
                <w:color w:val="000000"/>
                <w:sz w:val="22"/>
                <w:szCs w:val="22"/>
              </w:rPr>
              <w:t>299474</w:t>
            </w:r>
          </w:p>
        </w:tc>
      </w:tr>
    </w:tbl>
    <w:p w14:paraId="322E8401" w14:textId="77777777" w:rsidR="00833600" w:rsidRPr="001E51C7" w:rsidRDefault="00833600" w:rsidP="00833600">
      <w:pPr>
        <w:rPr>
          <w:b/>
        </w:rPr>
      </w:pPr>
    </w:p>
    <w:p w14:paraId="3D8ADB67" w14:textId="5B4C0DAA" w:rsidR="00833600" w:rsidRPr="001E51C7" w:rsidRDefault="00833600" w:rsidP="00833600">
      <w:pPr>
        <w:ind w:firstLineChars="300" w:firstLine="720"/>
      </w:pPr>
      <w:r w:rsidRPr="001E51C7">
        <w:rPr>
          <w:rFonts w:hint="eastAsia"/>
        </w:rPr>
        <w:t>图</w:t>
      </w:r>
      <w:r w:rsidRPr="001E51C7">
        <w:rPr>
          <w:rFonts w:hint="eastAsia"/>
        </w:rPr>
        <w:t>4.1</w:t>
      </w:r>
      <w:r w:rsidR="008D7584">
        <w:t>5</w:t>
      </w:r>
      <w:r w:rsidRPr="001E51C7">
        <w:rPr>
          <w:rFonts w:hint="eastAsia"/>
        </w:rPr>
        <w:t>是</w:t>
      </w:r>
      <w:r>
        <w:rPr>
          <w:rFonts w:hint="eastAsia"/>
        </w:rPr>
        <w:t>AKCN</w:t>
      </w:r>
      <w:r>
        <w:t>-SEC-RLWE</w:t>
      </w:r>
      <w:r>
        <w:rPr>
          <w:rFonts w:hint="eastAsia"/>
        </w:rPr>
        <w:t>算法</w:t>
      </w:r>
      <w:r w:rsidRPr="001E51C7">
        <w:rPr>
          <w:rFonts w:hint="eastAsia"/>
        </w:rPr>
        <w:t>密钥解封装</w:t>
      </w:r>
      <w:r w:rsidRPr="001E51C7">
        <w:rPr>
          <w:rFonts w:hint="eastAsia"/>
        </w:rPr>
        <w:t>CPU</w:t>
      </w:r>
      <w:r w:rsidRPr="001E51C7">
        <w:rPr>
          <w:rFonts w:hint="eastAsia"/>
        </w:rPr>
        <w:t>周期平均消耗统计结果。</w:t>
      </w:r>
    </w:p>
    <w:p w14:paraId="130FCB5F" w14:textId="502F113F" w:rsidR="00833600" w:rsidRPr="001E51C7" w:rsidRDefault="00FB6753" w:rsidP="00833600">
      <w:pPr>
        <w:jc w:val="center"/>
        <w:rPr>
          <w:b/>
        </w:rPr>
      </w:pPr>
      <w:r>
        <w:rPr>
          <w:noProof/>
        </w:rPr>
        <w:lastRenderedPageBreak/>
        <w:pict w14:anchorId="036837BD">
          <v:shape id="_x0000_i1042" type="#_x0000_t75" style="width:376.75pt;height:163.2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">
            <v:imagedata r:id="rId35" o:title=""/>
            <o:lock v:ext="edit" aspectratio="f"/>
          </v:shape>
        </w:pict>
      </w:r>
    </w:p>
    <w:p w14:paraId="5FF9C3E4" w14:textId="324BFD40" w:rsidR="00833600" w:rsidRPr="001E51C7" w:rsidRDefault="00833600" w:rsidP="00833600">
      <w:pPr>
        <w:jc w:val="center"/>
        <w:rPr>
          <w:sz w:val="21"/>
          <w:szCs w:val="21"/>
        </w:rPr>
      </w:pPr>
      <w:r w:rsidRPr="001E51C7">
        <w:rPr>
          <w:rFonts w:hint="eastAsia"/>
          <w:sz w:val="21"/>
          <w:szCs w:val="21"/>
        </w:rPr>
        <w:t>图</w:t>
      </w:r>
      <w:r w:rsidRPr="001E51C7">
        <w:rPr>
          <w:rFonts w:hint="eastAsia"/>
          <w:sz w:val="21"/>
          <w:szCs w:val="21"/>
        </w:rPr>
        <w:t>4.1</w:t>
      </w:r>
      <w:r w:rsidR="008D7584">
        <w:rPr>
          <w:sz w:val="21"/>
          <w:szCs w:val="21"/>
        </w:rPr>
        <w:t>5</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0BDCED81" w14:textId="77777777" w:rsidR="00833600" w:rsidRPr="001E51C7" w:rsidRDefault="00833600" w:rsidP="00833600"/>
    <w:p w14:paraId="35902204" w14:textId="77777777" w:rsidR="00833600" w:rsidRPr="001E51C7" w:rsidRDefault="00833600" w:rsidP="00833600">
      <w:pPr>
        <w:rPr>
          <w:b/>
        </w:rPr>
      </w:pPr>
      <w:r w:rsidRPr="001E51C7">
        <w:rPr>
          <w:rFonts w:hint="eastAsia"/>
          <w:b/>
        </w:rPr>
        <w:t>测试结论：</w:t>
      </w:r>
    </w:p>
    <w:p w14:paraId="7575B71C" w14:textId="43BA8C87" w:rsidR="00833600" w:rsidRDefault="00833600" w:rsidP="00833600">
      <w:pPr>
        <w:rPr>
          <w:rFonts w:ascii="等线" w:eastAsia="等线" w:hAnsi="等线" w:cs="宋体"/>
          <w:kern w:val="0"/>
          <w:sz w:val="22"/>
          <w:szCs w:val="22"/>
        </w:rPr>
      </w:pPr>
      <w:r w:rsidRPr="001E51C7">
        <w:rPr>
          <w:b/>
        </w:rPr>
        <w:tab/>
      </w:r>
      <w:r w:rsidRPr="001E51C7">
        <w:rPr>
          <w:rFonts w:hint="eastAsia"/>
        </w:rPr>
        <w:t>在测试机上</w:t>
      </w:r>
      <w:r>
        <w:rPr>
          <w:rFonts w:hint="eastAsia"/>
        </w:rPr>
        <w:t>AKCN</w:t>
      </w:r>
      <w:r>
        <w:t>-SEC-RLWE</w:t>
      </w:r>
      <w:r w:rsidRPr="001E51C7">
        <w:rPr>
          <w:rFonts w:hint="eastAsia"/>
        </w:rPr>
        <w:t>算法的单次解封装平均</w:t>
      </w:r>
      <w:r w:rsidRPr="001E51C7">
        <w:rPr>
          <w:rFonts w:hint="eastAsia"/>
        </w:rPr>
        <w:t>CPU</w:t>
      </w:r>
      <w:r w:rsidRPr="001E51C7">
        <w:rPr>
          <w:rFonts w:hint="eastAsia"/>
        </w:rPr>
        <w:t>周期约为</w:t>
      </w:r>
      <w:r w:rsidR="00CE5909">
        <w:rPr>
          <w:rFonts w:ascii="等线" w:eastAsia="等线" w:hAnsi="等线" w:cs="宋体"/>
          <w:kern w:val="0"/>
          <w:sz w:val="22"/>
          <w:szCs w:val="22"/>
        </w:rPr>
        <w:t>299500</w:t>
      </w:r>
      <w:r w:rsidRPr="001E51C7">
        <w:rPr>
          <w:rFonts w:ascii="等线" w:eastAsia="等线" w:hAnsi="等线" w:cs="宋体" w:hint="eastAsia"/>
          <w:kern w:val="0"/>
          <w:sz w:val="22"/>
          <w:szCs w:val="22"/>
        </w:rPr>
        <w:t>。</w:t>
      </w:r>
    </w:p>
    <w:p w14:paraId="3FFEAE33" w14:textId="77777777" w:rsidR="00833600" w:rsidRDefault="00833600" w:rsidP="00833600">
      <w:pPr>
        <w:rPr>
          <w:rFonts w:ascii="等线" w:eastAsia="等线" w:hAnsi="等线" w:cs="宋体"/>
          <w:kern w:val="0"/>
          <w:sz w:val="22"/>
          <w:szCs w:val="22"/>
        </w:rPr>
      </w:pPr>
    </w:p>
    <w:p w14:paraId="633DCC73" w14:textId="77777777" w:rsidR="00324DEE" w:rsidRDefault="00324DEE" w:rsidP="00324DEE">
      <w:pPr>
        <w:rPr>
          <w:rFonts w:ascii="等线" w:eastAsia="等线" w:hAnsi="等线" w:cs="宋体"/>
          <w:kern w:val="0"/>
          <w:sz w:val="22"/>
          <w:szCs w:val="22"/>
        </w:rPr>
      </w:pPr>
    </w:p>
    <w:p w14:paraId="54D93C41" w14:textId="77777777" w:rsidR="00324DEE" w:rsidRPr="001E51C7" w:rsidRDefault="00324DEE" w:rsidP="00324DEE">
      <w:pPr>
        <w:pStyle w:val="30"/>
        <w:rPr>
          <w:lang w:val="en-US"/>
        </w:rPr>
      </w:pPr>
      <w:bookmarkStart w:id="120" w:name="_Toc4075772"/>
      <w:bookmarkStart w:id="121" w:name="_Toc4078780"/>
      <w:r>
        <w:t>A</w:t>
      </w:r>
      <w:r w:rsidRPr="001E5E00">
        <w:t>KCN</w:t>
      </w:r>
      <w:r>
        <w:rPr>
          <w:rFonts w:hint="eastAsia"/>
        </w:rPr>
        <w:t>-</w:t>
      </w:r>
      <w:r>
        <w:t>E8</w:t>
      </w:r>
      <w:r w:rsidRPr="001E5E00">
        <w:t>-RLWE</w:t>
      </w:r>
      <w:r>
        <w:t>-</w:t>
      </w:r>
      <w:r w:rsidRPr="001E51C7">
        <w:rPr>
          <w:rFonts w:hint="eastAsia"/>
        </w:rPr>
        <w:t>密钥生成</w:t>
      </w:r>
      <w:bookmarkEnd w:id="120"/>
      <w:bookmarkEnd w:id="121"/>
    </w:p>
    <w:p w14:paraId="2CE979B5" w14:textId="77777777" w:rsidR="00324DEE" w:rsidRPr="001E51C7" w:rsidRDefault="00324DEE" w:rsidP="00324DEE">
      <w:r w:rsidRPr="001E51C7">
        <w:rPr>
          <w:rFonts w:hint="eastAsia"/>
        </w:rPr>
        <w:t>案例编号：</w:t>
      </w:r>
      <w:r>
        <w:t>akcn</w:t>
      </w:r>
      <w:r w:rsidRPr="001E51C7">
        <w:t>-</w:t>
      </w:r>
      <w:r>
        <w:t>e8</w:t>
      </w:r>
      <w:r w:rsidRPr="001E51C7">
        <w:rPr>
          <w:rFonts w:hint="eastAsia"/>
        </w:rPr>
        <w:t>-</w:t>
      </w:r>
      <w:r w:rsidRPr="001E51C7">
        <w:t>pc</w:t>
      </w:r>
      <w:r w:rsidRPr="001E51C7">
        <w:rPr>
          <w:rFonts w:hint="eastAsia"/>
        </w:rPr>
        <w:t>0</w:t>
      </w:r>
      <w:r>
        <w:t>1</w:t>
      </w:r>
    </w:p>
    <w:p w14:paraId="13EEE468" w14:textId="77777777" w:rsidR="00324DEE" w:rsidRDefault="00324DEE" w:rsidP="00324DEE">
      <w:pPr>
        <w:ind w:left="1200" w:hangingChars="500" w:hanging="1200"/>
      </w:pPr>
      <w:r w:rsidRPr="001E51C7">
        <w:rPr>
          <w:rFonts w:hint="eastAsia"/>
        </w:rPr>
        <w:t>案例说明：对</w:t>
      </w:r>
      <w:r>
        <w:rPr>
          <w:rFonts w:hint="eastAsia"/>
        </w:rPr>
        <w:t>AKCN</w:t>
      </w:r>
      <w:r>
        <w:t>-E8-RLWE</w:t>
      </w:r>
      <w:r w:rsidRPr="001E51C7">
        <w:rPr>
          <w:rFonts w:hint="eastAsia"/>
        </w:rPr>
        <w:t>算法生成密钥的性能统计。</w:t>
      </w:r>
    </w:p>
    <w:p w14:paraId="4EBD207A" w14:textId="77777777" w:rsidR="00324DEE" w:rsidRPr="001E51C7" w:rsidRDefault="00324DEE" w:rsidP="00324DEE">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4893D916" w14:textId="77777777" w:rsidR="00324DEE" w:rsidRPr="001E51C7" w:rsidRDefault="00324DEE" w:rsidP="00324DEE">
      <w:r w:rsidRPr="001E51C7">
        <w:rPr>
          <w:rFonts w:hint="eastAsia"/>
        </w:rPr>
        <w:t>测试步骤：</w:t>
      </w:r>
    </w:p>
    <w:p w14:paraId="6AFC08FE" w14:textId="77777777" w:rsidR="00324DEE" w:rsidRPr="001E51C7" w:rsidRDefault="00324DEE" w:rsidP="00324DEE">
      <w:r w:rsidRPr="001E51C7">
        <w:rPr>
          <w:rFonts w:hint="eastAsia"/>
          <w:b/>
        </w:rPr>
        <w:t>第一步：</w:t>
      </w:r>
      <w:r w:rsidRPr="001E51C7">
        <w:rPr>
          <w:rFonts w:hint="eastAsia"/>
        </w:rPr>
        <w:t>数据准备：无。</w:t>
      </w:r>
    </w:p>
    <w:p w14:paraId="61F1D69B" w14:textId="77777777" w:rsidR="00324DEE" w:rsidRPr="001E51C7" w:rsidRDefault="00324DEE" w:rsidP="00324DEE">
      <w:pPr>
        <w:ind w:left="964" w:hangingChars="400" w:hanging="964"/>
      </w:pPr>
      <w:r w:rsidRPr="001E51C7">
        <w:rPr>
          <w:rFonts w:hint="eastAsia"/>
          <w:b/>
        </w:rPr>
        <w:t>第二步：</w:t>
      </w:r>
      <w:r w:rsidRPr="001E51C7">
        <w:rPr>
          <w:rFonts w:hint="eastAsia"/>
        </w:rPr>
        <w:t>按一次生成的密钥数分别是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周期，最终归纳出单次生成密钥</w:t>
      </w:r>
      <w:r w:rsidRPr="001E51C7">
        <w:rPr>
          <w:rFonts w:hint="eastAsia"/>
        </w:rPr>
        <w:t>C</w:t>
      </w:r>
      <w:r w:rsidRPr="001E51C7">
        <w:t>PU</w:t>
      </w:r>
      <w:r w:rsidRPr="001E51C7">
        <w:rPr>
          <w:rFonts w:hint="eastAsia"/>
        </w:rPr>
        <w:t>周期消耗的收敛值。相关消耗的变化情况如表</w:t>
      </w:r>
      <w:r w:rsidRPr="001E51C7">
        <w:rPr>
          <w:rFonts w:hint="eastAsia"/>
        </w:rPr>
        <w:t>4.</w:t>
      </w:r>
      <w:r>
        <w:t>17</w:t>
      </w:r>
      <w:r w:rsidRPr="001E51C7">
        <w:rPr>
          <w:rFonts w:hint="eastAsia"/>
        </w:rPr>
        <w:t>所示。</w:t>
      </w:r>
    </w:p>
    <w:p w14:paraId="15C2EC86" w14:textId="77777777" w:rsidR="00324DEE" w:rsidRPr="001E51C7" w:rsidRDefault="00324DEE" w:rsidP="00324DEE">
      <w:pPr>
        <w:jc w:val="center"/>
        <w:rPr>
          <w:sz w:val="21"/>
          <w:szCs w:val="21"/>
        </w:rPr>
      </w:pPr>
      <w:r w:rsidRPr="001E51C7">
        <w:rPr>
          <w:rFonts w:hint="eastAsia"/>
          <w:sz w:val="21"/>
          <w:szCs w:val="21"/>
        </w:rPr>
        <w:t>表</w:t>
      </w:r>
      <w:r w:rsidRPr="001E51C7">
        <w:rPr>
          <w:rFonts w:hint="eastAsia"/>
          <w:sz w:val="21"/>
          <w:szCs w:val="21"/>
        </w:rPr>
        <w:t>4.</w:t>
      </w:r>
      <w:r>
        <w:rPr>
          <w:sz w:val="21"/>
          <w:szCs w:val="21"/>
        </w:rPr>
        <w:t xml:space="preserve">17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42" w:type="dxa"/>
        <w:jc w:val="center"/>
        <w:tblLook w:val="04A0" w:firstRow="1" w:lastRow="0" w:firstColumn="1" w:lastColumn="0" w:noHBand="0" w:noVBand="1"/>
      </w:tblPr>
      <w:tblGrid>
        <w:gridCol w:w="1034"/>
        <w:gridCol w:w="2100"/>
        <w:gridCol w:w="1908"/>
      </w:tblGrid>
      <w:tr w:rsidR="00324DEE" w:rsidRPr="001E51C7" w14:paraId="4BDA2B7A" w14:textId="77777777" w:rsidTr="00B449D5">
        <w:trPr>
          <w:trHeight w:val="562"/>
          <w:jc w:val="center"/>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89FF3" w14:textId="77777777" w:rsidR="00324DEE" w:rsidRPr="001E51C7" w:rsidRDefault="00324DEE" w:rsidP="00B449D5">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6A1D3439" w14:textId="77777777" w:rsidR="00324DEE" w:rsidRPr="001E51C7" w:rsidRDefault="00324DEE" w:rsidP="00B449D5">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7D694DCA" w14:textId="77777777" w:rsidR="00324DEE" w:rsidRPr="001E51C7" w:rsidRDefault="00324DEE" w:rsidP="00B449D5">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9C69A8" w:rsidRPr="001E51C7" w14:paraId="70393A10"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BC2D325" w14:textId="77777777" w:rsidR="009C69A8" w:rsidRPr="001E51C7" w:rsidRDefault="009C69A8" w:rsidP="009C69A8">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2100" w:type="dxa"/>
            <w:tcBorders>
              <w:top w:val="nil"/>
              <w:left w:val="nil"/>
              <w:bottom w:val="single" w:sz="4" w:space="0" w:color="auto"/>
              <w:right w:val="single" w:sz="4" w:space="0" w:color="auto"/>
            </w:tcBorders>
            <w:shd w:val="clear" w:color="auto" w:fill="auto"/>
            <w:noWrap/>
            <w:vAlign w:val="bottom"/>
          </w:tcPr>
          <w:p w14:paraId="4C2AF487" w14:textId="6A99D2AA"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165290</w:t>
            </w:r>
          </w:p>
        </w:tc>
        <w:tc>
          <w:tcPr>
            <w:tcW w:w="1908" w:type="dxa"/>
            <w:tcBorders>
              <w:top w:val="nil"/>
              <w:left w:val="nil"/>
              <w:bottom w:val="single" w:sz="4" w:space="0" w:color="auto"/>
              <w:right w:val="single" w:sz="4" w:space="0" w:color="auto"/>
            </w:tcBorders>
            <w:shd w:val="clear" w:color="auto" w:fill="auto"/>
            <w:noWrap/>
            <w:vAlign w:val="bottom"/>
          </w:tcPr>
          <w:p w14:paraId="26F3C0D4" w14:textId="2A33A577"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165290</w:t>
            </w:r>
          </w:p>
        </w:tc>
      </w:tr>
      <w:tr w:rsidR="009C69A8" w:rsidRPr="001E51C7" w14:paraId="5CFE3434"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5E7568BA" w14:textId="77777777" w:rsidR="009C69A8" w:rsidRPr="001E51C7" w:rsidRDefault="009C69A8" w:rsidP="009C69A8">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2100" w:type="dxa"/>
            <w:tcBorders>
              <w:top w:val="nil"/>
              <w:left w:val="nil"/>
              <w:bottom w:val="single" w:sz="4" w:space="0" w:color="auto"/>
              <w:right w:val="single" w:sz="4" w:space="0" w:color="auto"/>
            </w:tcBorders>
            <w:shd w:val="clear" w:color="auto" w:fill="auto"/>
            <w:noWrap/>
            <w:vAlign w:val="bottom"/>
          </w:tcPr>
          <w:p w14:paraId="593F9D95" w14:textId="1A5F9AAD"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1622393</w:t>
            </w:r>
          </w:p>
        </w:tc>
        <w:tc>
          <w:tcPr>
            <w:tcW w:w="1908" w:type="dxa"/>
            <w:tcBorders>
              <w:top w:val="nil"/>
              <w:left w:val="nil"/>
              <w:bottom w:val="single" w:sz="4" w:space="0" w:color="auto"/>
              <w:right w:val="single" w:sz="4" w:space="0" w:color="auto"/>
            </w:tcBorders>
            <w:shd w:val="clear" w:color="auto" w:fill="auto"/>
            <w:noWrap/>
            <w:vAlign w:val="bottom"/>
          </w:tcPr>
          <w:p w14:paraId="788D3A30" w14:textId="60BDAD85"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162239</w:t>
            </w:r>
          </w:p>
        </w:tc>
      </w:tr>
      <w:tr w:rsidR="009C69A8" w:rsidRPr="001E51C7" w14:paraId="2D7F85C8"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1F2596F8" w14:textId="77777777" w:rsidR="009C69A8" w:rsidRPr="001E51C7" w:rsidRDefault="009C69A8" w:rsidP="009C69A8">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2100" w:type="dxa"/>
            <w:tcBorders>
              <w:top w:val="nil"/>
              <w:left w:val="nil"/>
              <w:bottom w:val="single" w:sz="4" w:space="0" w:color="auto"/>
              <w:right w:val="single" w:sz="4" w:space="0" w:color="auto"/>
            </w:tcBorders>
            <w:shd w:val="clear" w:color="auto" w:fill="auto"/>
            <w:noWrap/>
            <w:vAlign w:val="bottom"/>
          </w:tcPr>
          <w:p w14:paraId="001D670A" w14:textId="67B6BCE0"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16967678</w:t>
            </w:r>
          </w:p>
        </w:tc>
        <w:tc>
          <w:tcPr>
            <w:tcW w:w="1908" w:type="dxa"/>
            <w:tcBorders>
              <w:top w:val="nil"/>
              <w:left w:val="nil"/>
              <w:bottom w:val="single" w:sz="4" w:space="0" w:color="auto"/>
              <w:right w:val="single" w:sz="4" w:space="0" w:color="auto"/>
            </w:tcBorders>
            <w:shd w:val="clear" w:color="auto" w:fill="auto"/>
            <w:noWrap/>
            <w:vAlign w:val="bottom"/>
          </w:tcPr>
          <w:p w14:paraId="03068DEE" w14:textId="6878DD5A"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169676</w:t>
            </w:r>
          </w:p>
        </w:tc>
      </w:tr>
      <w:tr w:rsidR="009C69A8" w:rsidRPr="001E51C7" w14:paraId="7B82DEF4"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03C12DA" w14:textId="77777777" w:rsidR="009C69A8" w:rsidRPr="001E51C7" w:rsidRDefault="009C69A8" w:rsidP="009C69A8">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2100" w:type="dxa"/>
            <w:tcBorders>
              <w:top w:val="nil"/>
              <w:left w:val="nil"/>
              <w:bottom w:val="single" w:sz="4" w:space="0" w:color="auto"/>
              <w:right w:val="single" w:sz="4" w:space="0" w:color="auto"/>
            </w:tcBorders>
            <w:shd w:val="clear" w:color="auto" w:fill="auto"/>
            <w:noWrap/>
            <w:vAlign w:val="bottom"/>
          </w:tcPr>
          <w:p w14:paraId="6BABFA8A" w14:textId="7FD0A8D2"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166529191</w:t>
            </w:r>
          </w:p>
        </w:tc>
        <w:tc>
          <w:tcPr>
            <w:tcW w:w="1908" w:type="dxa"/>
            <w:tcBorders>
              <w:top w:val="nil"/>
              <w:left w:val="nil"/>
              <w:bottom w:val="single" w:sz="4" w:space="0" w:color="auto"/>
              <w:right w:val="single" w:sz="4" w:space="0" w:color="auto"/>
            </w:tcBorders>
            <w:shd w:val="clear" w:color="auto" w:fill="auto"/>
            <w:noWrap/>
            <w:vAlign w:val="bottom"/>
          </w:tcPr>
          <w:p w14:paraId="3FB77150" w14:textId="02E98C69"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166529</w:t>
            </w:r>
          </w:p>
        </w:tc>
      </w:tr>
      <w:tr w:rsidR="009C69A8" w:rsidRPr="001E51C7" w14:paraId="02CAC8F0"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6B02F20" w14:textId="77777777" w:rsidR="009C69A8" w:rsidRPr="001E51C7" w:rsidRDefault="009C69A8" w:rsidP="009C69A8">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2100" w:type="dxa"/>
            <w:tcBorders>
              <w:top w:val="nil"/>
              <w:left w:val="nil"/>
              <w:bottom w:val="single" w:sz="4" w:space="0" w:color="auto"/>
              <w:right w:val="single" w:sz="4" w:space="0" w:color="auto"/>
            </w:tcBorders>
            <w:shd w:val="clear" w:color="auto" w:fill="auto"/>
            <w:noWrap/>
            <w:vAlign w:val="bottom"/>
          </w:tcPr>
          <w:p w14:paraId="100CBB77" w14:textId="54BC3F08"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1648771019</w:t>
            </w:r>
          </w:p>
        </w:tc>
        <w:tc>
          <w:tcPr>
            <w:tcW w:w="1908" w:type="dxa"/>
            <w:tcBorders>
              <w:top w:val="nil"/>
              <w:left w:val="nil"/>
              <w:bottom w:val="single" w:sz="4" w:space="0" w:color="auto"/>
              <w:right w:val="single" w:sz="4" w:space="0" w:color="auto"/>
            </w:tcBorders>
            <w:shd w:val="clear" w:color="auto" w:fill="auto"/>
            <w:noWrap/>
            <w:vAlign w:val="bottom"/>
          </w:tcPr>
          <w:p w14:paraId="538079BA" w14:textId="54CAFA29"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164877</w:t>
            </w:r>
          </w:p>
        </w:tc>
      </w:tr>
      <w:tr w:rsidR="009C69A8" w:rsidRPr="001E51C7" w14:paraId="7B753A57"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88B5609" w14:textId="77777777" w:rsidR="009C69A8" w:rsidRPr="001E51C7" w:rsidRDefault="009C69A8" w:rsidP="009C69A8">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2100" w:type="dxa"/>
            <w:tcBorders>
              <w:top w:val="nil"/>
              <w:left w:val="nil"/>
              <w:bottom w:val="single" w:sz="4" w:space="0" w:color="auto"/>
              <w:right w:val="single" w:sz="4" w:space="0" w:color="auto"/>
            </w:tcBorders>
            <w:shd w:val="clear" w:color="auto" w:fill="auto"/>
            <w:noWrap/>
            <w:vAlign w:val="bottom"/>
          </w:tcPr>
          <w:p w14:paraId="54706F9D" w14:textId="09EBE917"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16550337698</w:t>
            </w:r>
          </w:p>
        </w:tc>
        <w:tc>
          <w:tcPr>
            <w:tcW w:w="1908" w:type="dxa"/>
            <w:tcBorders>
              <w:top w:val="nil"/>
              <w:left w:val="nil"/>
              <w:bottom w:val="single" w:sz="4" w:space="0" w:color="auto"/>
              <w:right w:val="single" w:sz="4" w:space="0" w:color="auto"/>
            </w:tcBorders>
            <w:shd w:val="clear" w:color="auto" w:fill="auto"/>
            <w:noWrap/>
            <w:vAlign w:val="bottom"/>
          </w:tcPr>
          <w:p w14:paraId="7876AA6E" w14:textId="3A59C3F0"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165503</w:t>
            </w:r>
          </w:p>
        </w:tc>
      </w:tr>
      <w:tr w:rsidR="009C69A8" w:rsidRPr="001E51C7" w14:paraId="7D8A770E" w14:textId="77777777" w:rsidTr="00B449D5">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B4C0986" w14:textId="77777777" w:rsidR="009C69A8" w:rsidRPr="001E51C7" w:rsidRDefault="009C69A8" w:rsidP="009C69A8">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2100" w:type="dxa"/>
            <w:tcBorders>
              <w:top w:val="nil"/>
              <w:left w:val="nil"/>
              <w:bottom w:val="single" w:sz="4" w:space="0" w:color="auto"/>
              <w:right w:val="single" w:sz="4" w:space="0" w:color="auto"/>
            </w:tcBorders>
            <w:shd w:val="clear" w:color="auto" w:fill="auto"/>
            <w:noWrap/>
            <w:vAlign w:val="bottom"/>
          </w:tcPr>
          <w:p w14:paraId="0F164581" w14:textId="40771CCE" w:rsidR="009C69A8" w:rsidRPr="00A37383" w:rsidRDefault="009C69A8" w:rsidP="009C69A8">
            <w:pPr>
              <w:widowControl/>
              <w:jc w:val="right"/>
              <w:rPr>
                <w:rFonts w:ascii="等线" w:eastAsia="等线" w:hAnsi="等线"/>
                <w:sz w:val="21"/>
                <w:szCs w:val="21"/>
              </w:rPr>
            </w:pPr>
            <w:r w:rsidRPr="009C69A8">
              <w:rPr>
                <w:rFonts w:ascii="等线" w:eastAsia="等线" w:hAnsi="等线"/>
                <w:color w:val="000000"/>
                <w:sz w:val="22"/>
                <w:szCs w:val="22"/>
              </w:rPr>
              <w:t>167043398298</w:t>
            </w:r>
          </w:p>
        </w:tc>
        <w:tc>
          <w:tcPr>
            <w:tcW w:w="1908" w:type="dxa"/>
            <w:tcBorders>
              <w:top w:val="nil"/>
              <w:left w:val="nil"/>
              <w:bottom w:val="single" w:sz="4" w:space="0" w:color="auto"/>
              <w:right w:val="single" w:sz="4" w:space="0" w:color="auto"/>
            </w:tcBorders>
            <w:shd w:val="clear" w:color="auto" w:fill="auto"/>
            <w:noWrap/>
            <w:vAlign w:val="bottom"/>
          </w:tcPr>
          <w:p w14:paraId="647527F3" w14:textId="4DB1012C" w:rsidR="009C69A8" w:rsidRPr="00A37383" w:rsidRDefault="009C69A8" w:rsidP="009C69A8">
            <w:pPr>
              <w:widowControl/>
              <w:jc w:val="right"/>
              <w:rPr>
                <w:rFonts w:ascii="等线" w:eastAsia="等线" w:hAnsi="等线"/>
                <w:sz w:val="21"/>
                <w:szCs w:val="21"/>
              </w:rPr>
            </w:pPr>
            <w:r>
              <w:rPr>
                <w:rFonts w:ascii="等线" w:eastAsia="等线" w:hAnsi="等线" w:hint="eastAsia"/>
                <w:color w:val="000000"/>
                <w:sz w:val="22"/>
                <w:szCs w:val="22"/>
              </w:rPr>
              <w:t>167043</w:t>
            </w:r>
          </w:p>
        </w:tc>
      </w:tr>
    </w:tbl>
    <w:p w14:paraId="440655DD" w14:textId="77777777" w:rsidR="00324DEE" w:rsidRPr="001E51C7" w:rsidRDefault="00324DEE" w:rsidP="00324DEE">
      <w:pPr>
        <w:widowControl/>
        <w:jc w:val="left"/>
        <w:rPr>
          <w:rFonts w:ascii="宋体" w:hAnsi="宋体" w:cs="宋体"/>
          <w:kern w:val="0"/>
          <w:szCs w:val="24"/>
        </w:rPr>
      </w:pPr>
    </w:p>
    <w:p w14:paraId="4218C9D7" w14:textId="77777777" w:rsidR="00324DEE" w:rsidRPr="001E51C7" w:rsidRDefault="00324DEE" w:rsidP="00324DEE">
      <w:pPr>
        <w:widowControl/>
        <w:ind w:firstLineChars="200" w:firstLine="480"/>
        <w:jc w:val="left"/>
        <w:rPr>
          <w:rFonts w:ascii="宋体" w:hAnsi="宋体" w:cs="宋体"/>
          <w:kern w:val="0"/>
          <w:szCs w:val="24"/>
        </w:rPr>
      </w:pPr>
      <w:r>
        <w:rPr>
          <w:rFonts w:hint="eastAsia"/>
        </w:rPr>
        <w:t>AKCN</w:t>
      </w:r>
      <w:r>
        <w:t>-E8-RLWE</w:t>
      </w:r>
      <w:r w:rsidRPr="001E51C7">
        <w:rPr>
          <w:rFonts w:hint="eastAsia"/>
        </w:rPr>
        <w:t>算法密钥生成平均消耗</w:t>
      </w:r>
      <w:r w:rsidRPr="001E51C7">
        <w:rPr>
          <w:rFonts w:hint="eastAsia"/>
        </w:rPr>
        <w:t>CPU</w:t>
      </w:r>
      <w:r w:rsidRPr="001E51C7">
        <w:rPr>
          <w:rFonts w:hint="eastAsia"/>
        </w:rPr>
        <w:t>周期统计结果如图</w:t>
      </w:r>
      <w:r w:rsidRPr="001E51C7">
        <w:rPr>
          <w:rFonts w:hint="eastAsia"/>
        </w:rPr>
        <w:t>4.</w:t>
      </w:r>
      <w:r>
        <w:t>16</w:t>
      </w:r>
      <w:r w:rsidRPr="001E51C7">
        <w:rPr>
          <w:rFonts w:hint="eastAsia"/>
        </w:rPr>
        <w:t>所示。</w:t>
      </w:r>
    </w:p>
    <w:p w14:paraId="4C040CAE" w14:textId="1E0E8369" w:rsidR="00324DEE" w:rsidRPr="001E51C7" w:rsidRDefault="00FB6753" w:rsidP="00324DEE">
      <w:pPr>
        <w:widowControl/>
        <w:jc w:val="center"/>
        <w:rPr>
          <w:rFonts w:ascii="宋体" w:hAnsi="宋体" w:cs="宋体"/>
          <w:kern w:val="0"/>
          <w:szCs w:val="24"/>
        </w:rPr>
      </w:pPr>
      <w:r>
        <w:rPr>
          <w:noProof/>
        </w:rPr>
        <w:lastRenderedPageBreak/>
        <w:pict w14:anchorId="242E44B4">
          <v:shape id="_x0000_i1043" type="#_x0000_t75" style="width:361.65pt;height:159.9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">
            <v:imagedata r:id="rId36" o:title=""/>
            <o:lock v:ext="edit" aspectratio="f"/>
          </v:shape>
        </w:pict>
      </w:r>
    </w:p>
    <w:p w14:paraId="5267454E" w14:textId="77777777" w:rsidR="00324DEE" w:rsidRPr="001E51C7" w:rsidRDefault="00324DEE" w:rsidP="00324DEE">
      <w:pPr>
        <w:jc w:val="center"/>
        <w:rPr>
          <w:sz w:val="21"/>
          <w:szCs w:val="21"/>
        </w:rPr>
      </w:pPr>
      <w:r w:rsidRPr="001E51C7">
        <w:rPr>
          <w:rFonts w:hint="eastAsia"/>
          <w:sz w:val="21"/>
          <w:szCs w:val="21"/>
        </w:rPr>
        <w:t>图</w:t>
      </w:r>
      <w:r w:rsidRPr="001E51C7">
        <w:rPr>
          <w:rFonts w:hint="eastAsia"/>
          <w:sz w:val="21"/>
          <w:szCs w:val="21"/>
        </w:rPr>
        <w:t>4.</w:t>
      </w:r>
      <w:r>
        <w:rPr>
          <w:sz w:val="21"/>
          <w:szCs w:val="21"/>
        </w:rPr>
        <w:t xml:space="preserve">16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5EDA8FDC" w14:textId="77777777" w:rsidR="00324DEE" w:rsidRPr="001E51C7" w:rsidRDefault="00324DEE" w:rsidP="00324DEE"/>
    <w:p w14:paraId="01CDD28D" w14:textId="77777777" w:rsidR="00324DEE" w:rsidRPr="001E51C7" w:rsidRDefault="00324DEE" w:rsidP="00324DEE">
      <w:pPr>
        <w:rPr>
          <w:b/>
        </w:rPr>
      </w:pPr>
      <w:r w:rsidRPr="001E51C7">
        <w:rPr>
          <w:rFonts w:hint="eastAsia"/>
          <w:b/>
        </w:rPr>
        <w:t>测试结论：</w:t>
      </w:r>
    </w:p>
    <w:p w14:paraId="501326B7" w14:textId="3D6E8B0C" w:rsidR="00324DEE" w:rsidRPr="001E51C7" w:rsidRDefault="00324DEE" w:rsidP="00324DEE">
      <w:pPr>
        <w:ind w:firstLineChars="200" w:firstLine="480"/>
      </w:pPr>
      <w:r w:rsidRPr="001E51C7">
        <w:rPr>
          <w:rFonts w:hint="eastAsia"/>
        </w:rPr>
        <w:t>在测试机上</w:t>
      </w:r>
      <w:r>
        <w:rPr>
          <w:rFonts w:hint="eastAsia"/>
        </w:rPr>
        <w:t>AKCN</w:t>
      </w:r>
      <w:r>
        <w:t>-E8-RLWE</w:t>
      </w:r>
      <w:r w:rsidRPr="001E51C7">
        <w:rPr>
          <w:rFonts w:hint="eastAsia"/>
        </w:rPr>
        <w:t>算法的单次密钥生成平均</w:t>
      </w:r>
      <w:r w:rsidRPr="001E51C7">
        <w:rPr>
          <w:rFonts w:hint="eastAsia"/>
        </w:rPr>
        <w:t>CPU</w:t>
      </w:r>
      <w:r w:rsidRPr="001E51C7">
        <w:rPr>
          <w:rFonts w:hint="eastAsia"/>
        </w:rPr>
        <w:t>周期约为</w:t>
      </w:r>
      <w:r>
        <w:t>1</w:t>
      </w:r>
      <w:r w:rsidR="009C69A8">
        <w:t>670</w:t>
      </w:r>
      <w:r w:rsidRPr="001E51C7">
        <w:t>00</w:t>
      </w:r>
      <w:r w:rsidRPr="001E51C7">
        <w:rPr>
          <w:rFonts w:hint="eastAsia"/>
        </w:rPr>
        <w:t>。</w:t>
      </w:r>
    </w:p>
    <w:p w14:paraId="09C11CDE" w14:textId="77777777" w:rsidR="00324DEE" w:rsidRPr="001E51C7" w:rsidRDefault="00324DEE" w:rsidP="00324DEE">
      <w:pPr>
        <w:pStyle w:val="30"/>
        <w:rPr>
          <w:lang w:val="en-US"/>
        </w:rPr>
      </w:pPr>
      <w:bookmarkStart w:id="122" w:name="_Toc4075773"/>
      <w:bookmarkStart w:id="123" w:name="_Toc4078781"/>
      <w:r>
        <w:t>A</w:t>
      </w:r>
      <w:r w:rsidRPr="001E5E00">
        <w:t>KCN</w:t>
      </w:r>
      <w:r>
        <w:rPr>
          <w:rFonts w:hint="eastAsia"/>
        </w:rPr>
        <w:t>-</w:t>
      </w:r>
      <w:r>
        <w:t>E8</w:t>
      </w:r>
      <w:r w:rsidRPr="001E5E00">
        <w:t>-RLWE</w:t>
      </w:r>
      <w:r>
        <w:t>-</w:t>
      </w:r>
      <w:r w:rsidRPr="001E51C7">
        <w:rPr>
          <w:rFonts w:hint="eastAsia"/>
        </w:rPr>
        <w:t>封装</w:t>
      </w:r>
      <w:bookmarkEnd w:id="122"/>
      <w:bookmarkEnd w:id="123"/>
    </w:p>
    <w:p w14:paraId="507D27B8" w14:textId="77777777" w:rsidR="00324DEE" w:rsidRPr="001E51C7" w:rsidRDefault="00324DEE" w:rsidP="00324DEE">
      <w:r w:rsidRPr="001E51C7">
        <w:rPr>
          <w:rFonts w:hint="eastAsia"/>
        </w:rPr>
        <w:t>案例编号：</w:t>
      </w:r>
      <w:r>
        <w:t>akcn</w:t>
      </w:r>
      <w:r w:rsidRPr="001E51C7">
        <w:t>-</w:t>
      </w:r>
      <w:r>
        <w:t>e8</w:t>
      </w:r>
      <w:r w:rsidRPr="001E51C7">
        <w:t>-pc</w:t>
      </w:r>
      <w:r w:rsidRPr="001E51C7">
        <w:rPr>
          <w:rFonts w:hint="eastAsia"/>
        </w:rPr>
        <w:t>0</w:t>
      </w:r>
      <w:r w:rsidRPr="001E51C7">
        <w:t>2</w:t>
      </w:r>
    </w:p>
    <w:p w14:paraId="6C69AB16" w14:textId="77777777" w:rsidR="00324DEE" w:rsidRDefault="00324DEE" w:rsidP="00324DEE">
      <w:pPr>
        <w:ind w:left="1200" w:hangingChars="500" w:hanging="1200"/>
      </w:pPr>
      <w:r w:rsidRPr="001E51C7">
        <w:rPr>
          <w:rFonts w:hint="eastAsia"/>
        </w:rPr>
        <w:t>案例说明：测试</w:t>
      </w:r>
      <w:r>
        <w:rPr>
          <w:rFonts w:hint="eastAsia"/>
        </w:rPr>
        <w:t>AKCN</w:t>
      </w:r>
      <w:r>
        <w:t>-E8-RLWE</w:t>
      </w:r>
      <w:r>
        <w:rPr>
          <w:rFonts w:hint="eastAsia"/>
        </w:rPr>
        <w:t>算法</w:t>
      </w:r>
      <w:r w:rsidRPr="001E51C7">
        <w:rPr>
          <w:rFonts w:hint="eastAsia"/>
        </w:rPr>
        <w:t>密钥封装的性能</w:t>
      </w:r>
      <w:r>
        <w:rPr>
          <w:rFonts w:hint="eastAsia"/>
        </w:rPr>
        <w:t>。</w:t>
      </w:r>
    </w:p>
    <w:p w14:paraId="2CD564C1" w14:textId="77777777" w:rsidR="00324DEE" w:rsidRPr="001E51C7" w:rsidRDefault="00324DEE" w:rsidP="00324DEE">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1186FA09" w14:textId="77777777" w:rsidR="00324DEE" w:rsidRPr="001E51C7" w:rsidRDefault="00324DEE" w:rsidP="00324DEE">
      <w:r w:rsidRPr="001E51C7">
        <w:rPr>
          <w:rFonts w:hint="eastAsia"/>
        </w:rPr>
        <w:t>测试步骤：</w:t>
      </w:r>
    </w:p>
    <w:p w14:paraId="0232EE69" w14:textId="77777777" w:rsidR="00324DEE" w:rsidRPr="001E51C7" w:rsidRDefault="00324DEE" w:rsidP="00324DEE">
      <w:r w:rsidRPr="001E51C7">
        <w:rPr>
          <w:rFonts w:hint="eastAsia"/>
          <w:b/>
        </w:rPr>
        <w:t>第一步：</w:t>
      </w:r>
      <w:r w:rsidRPr="001E51C7">
        <w:rPr>
          <w:rFonts w:hint="eastAsia"/>
        </w:rPr>
        <w:t>数据准备：每次封装前先生成一组密钥。</w:t>
      </w:r>
    </w:p>
    <w:p w14:paraId="76F0DC07" w14:textId="77777777" w:rsidR="00324DEE" w:rsidRPr="001E51C7" w:rsidRDefault="00324DEE" w:rsidP="00324DEE">
      <w:pPr>
        <w:ind w:left="964" w:hangingChars="400" w:hanging="964"/>
      </w:pPr>
      <w:r w:rsidRPr="001E51C7">
        <w:rPr>
          <w:rFonts w:hint="eastAsia"/>
          <w:b/>
        </w:rPr>
        <w:t>第二步：</w:t>
      </w:r>
      <w:r w:rsidRPr="001E51C7">
        <w:rPr>
          <w:rFonts w:hint="eastAsia"/>
        </w:rPr>
        <w:t>按一次密钥封装数分别是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周期，最终归纳出单次密钥封装</w:t>
      </w:r>
      <w:r w:rsidRPr="001E51C7">
        <w:rPr>
          <w:rFonts w:hint="eastAsia"/>
        </w:rPr>
        <w:t>C</w:t>
      </w:r>
      <w:r w:rsidRPr="001E51C7">
        <w:t>PU</w:t>
      </w:r>
      <w:r w:rsidRPr="001E51C7">
        <w:rPr>
          <w:rFonts w:hint="eastAsia"/>
        </w:rPr>
        <w:t>周期消耗的收敛值。相关消耗的变化情况如表</w:t>
      </w:r>
      <w:r w:rsidRPr="001E51C7">
        <w:rPr>
          <w:rFonts w:hint="eastAsia"/>
        </w:rPr>
        <w:t>4.1</w:t>
      </w:r>
      <w:r>
        <w:t>8</w:t>
      </w:r>
      <w:r w:rsidRPr="001E51C7">
        <w:rPr>
          <w:rFonts w:hint="eastAsia"/>
        </w:rPr>
        <w:t>所示。</w:t>
      </w:r>
    </w:p>
    <w:p w14:paraId="1135E6FE" w14:textId="77777777" w:rsidR="00324DEE" w:rsidRPr="001E51C7" w:rsidRDefault="00324DEE" w:rsidP="00324DEE">
      <w:pPr>
        <w:jc w:val="center"/>
        <w:rPr>
          <w:sz w:val="21"/>
          <w:szCs w:val="21"/>
        </w:rPr>
      </w:pPr>
      <w:r w:rsidRPr="001E51C7">
        <w:rPr>
          <w:rFonts w:hint="eastAsia"/>
          <w:sz w:val="21"/>
          <w:szCs w:val="21"/>
        </w:rPr>
        <w:t>表</w:t>
      </w:r>
      <w:r w:rsidRPr="001E51C7">
        <w:rPr>
          <w:rFonts w:hint="eastAsia"/>
          <w:sz w:val="21"/>
          <w:szCs w:val="21"/>
        </w:rPr>
        <w:t>4.1</w:t>
      </w:r>
      <w:r>
        <w:rPr>
          <w:sz w:val="21"/>
          <w:szCs w:val="21"/>
        </w:rPr>
        <w:t>8</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756" w:type="dxa"/>
        <w:jc w:val="center"/>
        <w:tblLook w:val="04A0" w:firstRow="1" w:lastRow="0" w:firstColumn="1" w:lastColumn="0" w:noHBand="0" w:noVBand="1"/>
      </w:tblPr>
      <w:tblGrid>
        <w:gridCol w:w="1073"/>
        <w:gridCol w:w="2100"/>
        <w:gridCol w:w="2583"/>
      </w:tblGrid>
      <w:tr w:rsidR="00324DEE" w:rsidRPr="001E51C7" w14:paraId="18C257B6" w14:textId="77777777" w:rsidTr="00B449D5">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B5EC9" w14:textId="77777777" w:rsidR="00324DEE" w:rsidRPr="001E51C7" w:rsidRDefault="00324DEE" w:rsidP="00B449D5">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6FA02DEB" w14:textId="77777777" w:rsidR="00324DEE" w:rsidRPr="001E51C7" w:rsidRDefault="00324DEE" w:rsidP="00B449D5">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6F0E7599" w14:textId="77777777" w:rsidR="00324DEE" w:rsidRPr="001E51C7" w:rsidRDefault="00324DEE" w:rsidP="00B449D5">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A60E94" w:rsidRPr="001E51C7" w14:paraId="31129217"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72AB8E99" w14:textId="77777777" w:rsidR="00A60E94" w:rsidRPr="001E51C7" w:rsidRDefault="00A60E94" w:rsidP="00A60E94">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3A8A673D" w14:textId="3B0EF554"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282737</w:t>
            </w:r>
          </w:p>
        </w:tc>
        <w:tc>
          <w:tcPr>
            <w:tcW w:w="2583" w:type="dxa"/>
            <w:tcBorders>
              <w:top w:val="nil"/>
              <w:left w:val="nil"/>
              <w:bottom w:val="single" w:sz="4" w:space="0" w:color="auto"/>
              <w:right w:val="single" w:sz="4" w:space="0" w:color="auto"/>
            </w:tcBorders>
            <w:shd w:val="clear" w:color="auto" w:fill="auto"/>
            <w:noWrap/>
            <w:vAlign w:val="bottom"/>
          </w:tcPr>
          <w:p w14:paraId="6AA7591D" w14:textId="47E6715B"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282737</w:t>
            </w:r>
          </w:p>
        </w:tc>
      </w:tr>
      <w:tr w:rsidR="00A60E94" w:rsidRPr="001E51C7" w14:paraId="74C4C1D6"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307B4D0E" w14:textId="77777777" w:rsidR="00A60E94" w:rsidRPr="001E51C7" w:rsidRDefault="00A60E94" w:rsidP="00A60E94">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0547DD9E" w14:textId="6E9781BA"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2888051</w:t>
            </w:r>
          </w:p>
        </w:tc>
        <w:tc>
          <w:tcPr>
            <w:tcW w:w="2583" w:type="dxa"/>
            <w:tcBorders>
              <w:top w:val="nil"/>
              <w:left w:val="nil"/>
              <w:bottom w:val="single" w:sz="4" w:space="0" w:color="auto"/>
              <w:right w:val="single" w:sz="4" w:space="0" w:color="auto"/>
            </w:tcBorders>
            <w:shd w:val="clear" w:color="auto" w:fill="auto"/>
            <w:noWrap/>
            <w:vAlign w:val="bottom"/>
          </w:tcPr>
          <w:p w14:paraId="310DAD79" w14:textId="4558BC53"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288805</w:t>
            </w:r>
          </w:p>
        </w:tc>
      </w:tr>
      <w:tr w:rsidR="00A60E94" w:rsidRPr="001E51C7" w14:paraId="2775AEC8"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3B4D2880" w14:textId="77777777" w:rsidR="00A60E94" w:rsidRPr="001E51C7" w:rsidRDefault="00A60E94" w:rsidP="00A60E94">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1A1796C9" w14:textId="783D8A73"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28673353</w:t>
            </w:r>
          </w:p>
        </w:tc>
        <w:tc>
          <w:tcPr>
            <w:tcW w:w="2583" w:type="dxa"/>
            <w:tcBorders>
              <w:top w:val="nil"/>
              <w:left w:val="nil"/>
              <w:bottom w:val="single" w:sz="4" w:space="0" w:color="auto"/>
              <w:right w:val="single" w:sz="4" w:space="0" w:color="auto"/>
            </w:tcBorders>
            <w:shd w:val="clear" w:color="auto" w:fill="auto"/>
            <w:noWrap/>
            <w:vAlign w:val="bottom"/>
          </w:tcPr>
          <w:p w14:paraId="16006028" w14:textId="6BF556DC"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286733</w:t>
            </w:r>
          </w:p>
        </w:tc>
      </w:tr>
      <w:tr w:rsidR="00A60E94" w:rsidRPr="001E51C7" w14:paraId="07925E08"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8BEF6BC" w14:textId="77777777" w:rsidR="00A60E94" w:rsidRPr="001E51C7" w:rsidRDefault="00A60E94" w:rsidP="00A60E94">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010C8077" w14:textId="3E122424"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287306249</w:t>
            </w:r>
          </w:p>
        </w:tc>
        <w:tc>
          <w:tcPr>
            <w:tcW w:w="2583" w:type="dxa"/>
            <w:tcBorders>
              <w:top w:val="nil"/>
              <w:left w:val="nil"/>
              <w:bottom w:val="single" w:sz="4" w:space="0" w:color="auto"/>
              <w:right w:val="single" w:sz="4" w:space="0" w:color="auto"/>
            </w:tcBorders>
            <w:shd w:val="clear" w:color="auto" w:fill="auto"/>
            <w:noWrap/>
            <w:vAlign w:val="bottom"/>
          </w:tcPr>
          <w:p w14:paraId="57A8F380" w14:textId="59015A69"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287306</w:t>
            </w:r>
          </w:p>
        </w:tc>
      </w:tr>
      <w:tr w:rsidR="00A60E94" w:rsidRPr="001E51C7" w14:paraId="76D3E912"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152E0065" w14:textId="77777777" w:rsidR="00A60E94" w:rsidRPr="001E51C7" w:rsidRDefault="00A60E94" w:rsidP="00A60E94">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20D1F1F8" w14:textId="23F6461D"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2835712274</w:t>
            </w:r>
          </w:p>
        </w:tc>
        <w:tc>
          <w:tcPr>
            <w:tcW w:w="2583" w:type="dxa"/>
            <w:tcBorders>
              <w:top w:val="nil"/>
              <w:left w:val="nil"/>
              <w:bottom w:val="single" w:sz="4" w:space="0" w:color="auto"/>
              <w:right w:val="single" w:sz="4" w:space="0" w:color="auto"/>
            </w:tcBorders>
            <w:shd w:val="clear" w:color="auto" w:fill="auto"/>
            <w:noWrap/>
            <w:vAlign w:val="bottom"/>
          </w:tcPr>
          <w:p w14:paraId="313C7150" w14:textId="39EC8374"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283571</w:t>
            </w:r>
          </w:p>
        </w:tc>
      </w:tr>
      <w:tr w:rsidR="00A60E94" w:rsidRPr="001E51C7" w14:paraId="3403C5A4"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3AA13DAB" w14:textId="77777777" w:rsidR="00A60E94" w:rsidRPr="001E51C7" w:rsidRDefault="00A60E94" w:rsidP="00A60E94">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56C792C6" w14:textId="417BC678"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28470579435</w:t>
            </w:r>
          </w:p>
        </w:tc>
        <w:tc>
          <w:tcPr>
            <w:tcW w:w="2583" w:type="dxa"/>
            <w:tcBorders>
              <w:top w:val="nil"/>
              <w:left w:val="nil"/>
              <w:bottom w:val="single" w:sz="4" w:space="0" w:color="auto"/>
              <w:right w:val="single" w:sz="4" w:space="0" w:color="auto"/>
            </w:tcBorders>
            <w:shd w:val="clear" w:color="auto" w:fill="auto"/>
            <w:noWrap/>
            <w:vAlign w:val="bottom"/>
          </w:tcPr>
          <w:p w14:paraId="4156A4F9" w14:textId="4479AE74"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284705</w:t>
            </w:r>
          </w:p>
        </w:tc>
      </w:tr>
      <w:tr w:rsidR="00A60E94" w:rsidRPr="001E51C7" w14:paraId="3205B0E8"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0FC1EE9C" w14:textId="77777777" w:rsidR="00A60E94" w:rsidRPr="001E51C7" w:rsidRDefault="00A60E94" w:rsidP="00A60E94">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1DEB9BD5" w14:textId="0234390B" w:rsidR="00A60E94" w:rsidRPr="001E51C7" w:rsidRDefault="00A60E94" w:rsidP="00A60E94">
            <w:pPr>
              <w:widowControl/>
              <w:jc w:val="right"/>
              <w:rPr>
                <w:rFonts w:ascii="等线" w:eastAsia="等线" w:hAnsi="等线" w:cs="宋体"/>
                <w:kern w:val="0"/>
                <w:sz w:val="22"/>
                <w:szCs w:val="22"/>
              </w:rPr>
            </w:pPr>
            <w:r w:rsidRPr="00A60E94">
              <w:rPr>
                <w:rFonts w:ascii="等线" w:eastAsia="等线" w:hAnsi="等线"/>
                <w:color w:val="000000"/>
                <w:sz w:val="22"/>
                <w:szCs w:val="22"/>
              </w:rPr>
              <w:t>287331166771</w:t>
            </w:r>
          </w:p>
        </w:tc>
        <w:tc>
          <w:tcPr>
            <w:tcW w:w="2583" w:type="dxa"/>
            <w:tcBorders>
              <w:top w:val="nil"/>
              <w:left w:val="nil"/>
              <w:bottom w:val="single" w:sz="4" w:space="0" w:color="auto"/>
              <w:right w:val="single" w:sz="4" w:space="0" w:color="auto"/>
            </w:tcBorders>
            <w:shd w:val="clear" w:color="auto" w:fill="auto"/>
            <w:noWrap/>
            <w:vAlign w:val="bottom"/>
          </w:tcPr>
          <w:p w14:paraId="72C606F4" w14:textId="5C8520A4" w:rsidR="00A60E94" w:rsidRPr="001E51C7" w:rsidRDefault="00A60E94" w:rsidP="00A60E94">
            <w:pPr>
              <w:widowControl/>
              <w:jc w:val="right"/>
              <w:rPr>
                <w:rFonts w:ascii="等线" w:eastAsia="等线" w:hAnsi="等线" w:cs="宋体"/>
                <w:kern w:val="0"/>
                <w:sz w:val="22"/>
                <w:szCs w:val="22"/>
              </w:rPr>
            </w:pPr>
            <w:r>
              <w:rPr>
                <w:rFonts w:ascii="等线" w:eastAsia="等线" w:hAnsi="等线" w:hint="eastAsia"/>
                <w:color w:val="000000"/>
                <w:sz w:val="22"/>
                <w:szCs w:val="22"/>
              </w:rPr>
              <w:t>287331</w:t>
            </w:r>
          </w:p>
        </w:tc>
      </w:tr>
    </w:tbl>
    <w:p w14:paraId="1F608E46" w14:textId="77777777" w:rsidR="00324DEE" w:rsidRPr="001E51C7" w:rsidRDefault="00324DEE" w:rsidP="00324DEE">
      <w:pPr>
        <w:rPr>
          <w:b/>
        </w:rPr>
      </w:pPr>
    </w:p>
    <w:p w14:paraId="563ECCAD" w14:textId="77777777" w:rsidR="00324DEE" w:rsidRPr="001E51C7" w:rsidRDefault="00324DEE" w:rsidP="00324DEE">
      <w:pPr>
        <w:ind w:firstLineChars="200" w:firstLine="480"/>
        <w:rPr>
          <w:b/>
        </w:rPr>
      </w:pPr>
      <w:r w:rsidRPr="001E51C7">
        <w:rPr>
          <w:rFonts w:hint="eastAsia"/>
        </w:rPr>
        <w:t>图</w:t>
      </w:r>
      <w:r w:rsidRPr="001E51C7">
        <w:rPr>
          <w:rFonts w:hint="eastAsia"/>
        </w:rPr>
        <w:t>4.</w:t>
      </w:r>
      <w:r>
        <w:t>17</w:t>
      </w:r>
      <w:r w:rsidRPr="001E51C7">
        <w:rPr>
          <w:rFonts w:hint="eastAsia"/>
        </w:rPr>
        <w:t>是</w:t>
      </w:r>
      <w:r>
        <w:rPr>
          <w:rFonts w:hint="eastAsia"/>
        </w:rPr>
        <w:t>AKCN</w:t>
      </w:r>
      <w:r>
        <w:t>-E8-RLWE</w:t>
      </w:r>
      <w:r>
        <w:rPr>
          <w:rFonts w:hint="eastAsia"/>
        </w:rPr>
        <w:t>算法</w:t>
      </w:r>
      <w:r w:rsidRPr="001E51C7">
        <w:rPr>
          <w:rFonts w:hint="eastAsia"/>
        </w:rPr>
        <w:t>密钥封装</w:t>
      </w:r>
      <w:r w:rsidRPr="001E51C7">
        <w:rPr>
          <w:rFonts w:hint="eastAsia"/>
        </w:rPr>
        <w:t>CPU</w:t>
      </w:r>
      <w:r w:rsidRPr="001E51C7">
        <w:rPr>
          <w:rFonts w:hint="eastAsia"/>
        </w:rPr>
        <w:t>周期消耗收敛统计结果。</w:t>
      </w:r>
    </w:p>
    <w:p w14:paraId="423ED9FF" w14:textId="69DA7A02" w:rsidR="00324DEE" w:rsidRPr="001E51C7" w:rsidRDefault="00FB6753" w:rsidP="00324DEE">
      <w:pPr>
        <w:jc w:val="center"/>
        <w:rPr>
          <w:b/>
        </w:rPr>
      </w:pPr>
      <w:r>
        <w:rPr>
          <w:noProof/>
        </w:rPr>
        <w:lastRenderedPageBreak/>
        <w:pict w14:anchorId="4FE04596">
          <v:shape id="_x0000_i1044" type="#_x0000_t75" style="width:361.65pt;height:154.0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">
            <v:imagedata r:id="rId37" o:title=""/>
            <o:lock v:ext="edit" aspectratio="f"/>
          </v:shape>
        </w:pict>
      </w:r>
    </w:p>
    <w:p w14:paraId="003DDA9E" w14:textId="77777777" w:rsidR="00324DEE" w:rsidRPr="001E51C7" w:rsidRDefault="00324DEE" w:rsidP="00324DEE">
      <w:pPr>
        <w:jc w:val="center"/>
        <w:rPr>
          <w:sz w:val="21"/>
          <w:szCs w:val="21"/>
        </w:rPr>
      </w:pPr>
      <w:r w:rsidRPr="001E51C7">
        <w:rPr>
          <w:rFonts w:hint="eastAsia"/>
          <w:sz w:val="21"/>
          <w:szCs w:val="21"/>
        </w:rPr>
        <w:t>图</w:t>
      </w:r>
      <w:r w:rsidRPr="001E51C7">
        <w:rPr>
          <w:rFonts w:hint="eastAsia"/>
          <w:sz w:val="21"/>
          <w:szCs w:val="21"/>
        </w:rPr>
        <w:t>4.</w:t>
      </w:r>
      <w:r>
        <w:rPr>
          <w:sz w:val="21"/>
          <w:szCs w:val="21"/>
        </w:rPr>
        <w:t>17</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5FF87DBE" w14:textId="77777777" w:rsidR="00324DEE" w:rsidRPr="001E51C7" w:rsidRDefault="00324DEE" w:rsidP="00324DEE">
      <w:pPr>
        <w:rPr>
          <w:b/>
        </w:rPr>
      </w:pPr>
      <w:r w:rsidRPr="001E51C7">
        <w:rPr>
          <w:rFonts w:hint="eastAsia"/>
          <w:b/>
        </w:rPr>
        <w:t>测试结论：</w:t>
      </w:r>
    </w:p>
    <w:p w14:paraId="5AFCD184" w14:textId="542B8FE6" w:rsidR="00324DEE" w:rsidRPr="001E51C7" w:rsidRDefault="00324DEE" w:rsidP="00324DEE">
      <w:pPr>
        <w:rPr>
          <w:b/>
        </w:rPr>
      </w:pPr>
      <w:r w:rsidRPr="001E51C7">
        <w:rPr>
          <w:b/>
        </w:rPr>
        <w:tab/>
      </w:r>
      <w:r w:rsidRPr="001E51C7">
        <w:rPr>
          <w:rFonts w:hint="eastAsia"/>
        </w:rPr>
        <w:t>在测试机上</w:t>
      </w:r>
      <w:r>
        <w:rPr>
          <w:rFonts w:hint="eastAsia"/>
        </w:rPr>
        <w:t>AKCN</w:t>
      </w:r>
      <w:r>
        <w:t>-E8-RLWE</w:t>
      </w:r>
      <w:r w:rsidRPr="001E51C7">
        <w:rPr>
          <w:rFonts w:hint="eastAsia"/>
        </w:rPr>
        <w:t>算法的单次封装平均</w:t>
      </w:r>
      <w:r w:rsidRPr="001E51C7">
        <w:rPr>
          <w:rFonts w:hint="eastAsia"/>
        </w:rPr>
        <w:t>CPU</w:t>
      </w:r>
      <w:r w:rsidRPr="001E51C7">
        <w:rPr>
          <w:rFonts w:hint="eastAsia"/>
        </w:rPr>
        <w:t>周期约为</w:t>
      </w:r>
      <w:r>
        <w:rPr>
          <w:rFonts w:ascii="等线" w:eastAsia="等线" w:hAnsi="等线" w:cs="宋体"/>
          <w:kern w:val="0"/>
          <w:sz w:val="22"/>
          <w:szCs w:val="22"/>
        </w:rPr>
        <w:t>2</w:t>
      </w:r>
      <w:r w:rsidR="00D65627">
        <w:rPr>
          <w:rFonts w:ascii="等线" w:eastAsia="等线" w:hAnsi="等线" w:cs="宋体"/>
          <w:kern w:val="0"/>
          <w:sz w:val="22"/>
          <w:szCs w:val="22"/>
        </w:rPr>
        <w:t>870</w:t>
      </w:r>
      <w:r>
        <w:rPr>
          <w:rFonts w:ascii="等线" w:eastAsia="等线" w:hAnsi="等线" w:cs="宋体"/>
          <w:kern w:val="0"/>
          <w:sz w:val="22"/>
          <w:szCs w:val="22"/>
        </w:rPr>
        <w:t>00</w:t>
      </w:r>
      <w:r w:rsidRPr="001E51C7">
        <w:rPr>
          <w:rFonts w:ascii="等线" w:eastAsia="等线" w:hAnsi="等线" w:cs="宋体" w:hint="eastAsia"/>
          <w:kern w:val="0"/>
          <w:sz w:val="22"/>
          <w:szCs w:val="22"/>
        </w:rPr>
        <w:t>。</w:t>
      </w:r>
    </w:p>
    <w:p w14:paraId="2FFEA7F8" w14:textId="77777777" w:rsidR="00324DEE" w:rsidRPr="001E51C7" w:rsidRDefault="00324DEE" w:rsidP="00324DEE">
      <w:pPr>
        <w:pStyle w:val="30"/>
        <w:rPr>
          <w:lang w:val="en-US"/>
        </w:rPr>
      </w:pPr>
      <w:bookmarkStart w:id="124" w:name="_Toc4075774"/>
      <w:bookmarkStart w:id="125" w:name="_Toc4078782"/>
      <w:r>
        <w:t>A</w:t>
      </w:r>
      <w:r w:rsidRPr="001E5E00">
        <w:t>KCN</w:t>
      </w:r>
      <w:r>
        <w:rPr>
          <w:rFonts w:hint="eastAsia"/>
        </w:rPr>
        <w:t>-</w:t>
      </w:r>
      <w:r>
        <w:t>E8</w:t>
      </w:r>
      <w:r w:rsidRPr="001E5E00">
        <w:t>-RLWE</w:t>
      </w:r>
      <w:r>
        <w:t>-</w:t>
      </w:r>
      <w:r w:rsidRPr="001E51C7">
        <w:rPr>
          <w:rFonts w:hint="eastAsia"/>
        </w:rPr>
        <w:t>解封装</w:t>
      </w:r>
      <w:bookmarkEnd w:id="124"/>
      <w:bookmarkEnd w:id="125"/>
    </w:p>
    <w:p w14:paraId="577EA7F7" w14:textId="77777777" w:rsidR="00324DEE" w:rsidRPr="001E51C7" w:rsidRDefault="00324DEE" w:rsidP="00324DEE">
      <w:r w:rsidRPr="001E51C7">
        <w:rPr>
          <w:rFonts w:hint="eastAsia"/>
        </w:rPr>
        <w:t>案例编号：</w:t>
      </w:r>
      <w:r>
        <w:t>akcn</w:t>
      </w:r>
      <w:r w:rsidRPr="001E51C7">
        <w:t>-</w:t>
      </w:r>
      <w:r>
        <w:t>e8</w:t>
      </w:r>
      <w:r w:rsidRPr="001E51C7">
        <w:t>-pc</w:t>
      </w:r>
      <w:r w:rsidRPr="001E51C7">
        <w:rPr>
          <w:rFonts w:hint="eastAsia"/>
        </w:rPr>
        <w:t>0</w:t>
      </w:r>
      <w:r>
        <w:t>3</w:t>
      </w:r>
    </w:p>
    <w:p w14:paraId="30FE8486" w14:textId="77777777" w:rsidR="00324DEE" w:rsidRDefault="00324DEE" w:rsidP="00324DEE">
      <w:pPr>
        <w:ind w:left="1200" w:hangingChars="500" w:hanging="1200"/>
      </w:pPr>
      <w:r w:rsidRPr="001E51C7">
        <w:rPr>
          <w:rFonts w:hint="eastAsia"/>
        </w:rPr>
        <w:t>案例说明：测试</w:t>
      </w:r>
      <w:r>
        <w:rPr>
          <w:rFonts w:hint="eastAsia"/>
        </w:rPr>
        <w:t>AKCN</w:t>
      </w:r>
      <w:r>
        <w:t>-E8-RLWE</w:t>
      </w:r>
      <w:r>
        <w:rPr>
          <w:rFonts w:hint="eastAsia"/>
        </w:rPr>
        <w:t>算法</w:t>
      </w:r>
      <w:r w:rsidRPr="001E51C7">
        <w:rPr>
          <w:rFonts w:hint="eastAsia"/>
        </w:rPr>
        <w:t>密钥解封装的性能</w:t>
      </w:r>
      <w:r>
        <w:rPr>
          <w:rFonts w:hint="eastAsia"/>
        </w:rPr>
        <w:t>。</w:t>
      </w:r>
    </w:p>
    <w:p w14:paraId="2F2EE1B2" w14:textId="77777777" w:rsidR="00324DEE" w:rsidRPr="001E51C7" w:rsidRDefault="00324DEE" w:rsidP="00324DEE">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34953B69" w14:textId="77777777" w:rsidR="00324DEE" w:rsidRPr="001E51C7" w:rsidRDefault="00324DEE" w:rsidP="00324DEE">
      <w:r w:rsidRPr="001E51C7">
        <w:rPr>
          <w:rFonts w:hint="eastAsia"/>
        </w:rPr>
        <w:t>测试步骤：</w:t>
      </w:r>
    </w:p>
    <w:p w14:paraId="5C150B80" w14:textId="77777777" w:rsidR="00324DEE" w:rsidRPr="001E51C7" w:rsidRDefault="00324DEE" w:rsidP="00324DEE">
      <w:r w:rsidRPr="001E51C7">
        <w:rPr>
          <w:rFonts w:hint="eastAsia"/>
          <w:b/>
        </w:rPr>
        <w:t>第一步：</w:t>
      </w:r>
      <w:r w:rsidRPr="001E51C7">
        <w:rPr>
          <w:rFonts w:hint="eastAsia"/>
        </w:rPr>
        <w:t>数据准备：每次解封装前先生成一组封装数据。</w:t>
      </w:r>
    </w:p>
    <w:p w14:paraId="2E671DF8" w14:textId="77777777" w:rsidR="00324DEE" w:rsidRPr="001E51C7" w:rsidRDefault="00324DEE" w:rsidP="00324DEE">
      <w:pPr>
        <w:ind w:left="964" w:hangingChars="400" w:hanging="964"/>
      </w:pPr>
      <w:r w:rsidRPr="001E51C7">
        <w:rPr>
          <w:rFonts w:hint="eastAsia"/>
          <w:b/>
        </w:rPr>
        <w:t>第二步：</w:t>
      </w:r>
      <w:r w:rsidRPr="001E51C7">
        <w:rPr>
          <w:rFonts w:hint="eastAsia"/>
        </w:rPr>
        <w:t>按一次密钥解封装数分别是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个的情况，对密钥解封装统计消耗的总的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周期，最终归纳出单次密钥解封装</w:t>
      </w:r>
      <w:r w:rsidRPr="001E51C7">
        <w:rPr>
          <w:rFonts w:hint="eastAsia"/>
        </w:rPr>
        <w:t>C</w:t>
      </w:r>
      <w:r w:rsidRPr="001E51C7">
        <w:t>PU</w:t>
      </w:r>
      <w:r w:rsidRPr="001E51C7">
        <w:rPr>
          <w:rFonts w:hint="eastAsia"/>
        </w:rPr>
        <w:t>周期消耗的收敛值。相关消耗的变化情况如表</w:t>
      </w:r>
      <w:r w:rsidRPr="001E51C7">
        <w:rPr>
          <w:rFonts w:hint="eastAsia"/>
        </w:rPr>
        <w:t>4.1</w:t>
      </w:r>
      <w:r>
        <w:t>9</w:t>
      </w:r>
      <w:r w:rsidRPr="001E51C7">
        <w:rPr>
          <w:rFonts w:hint="eastAsia"/>
        </w:rPr>
        <w:t>所示。</w:t>
      </w:r>
    </w:p>
    <w:p w14:paraId="44F57F39" w14:textId="77777777" w:rsidR="00324DEE" w:rsidRPr="001E51C7" w:rsidRDefault="00324DEE" w:rsidP="00324DEE">
      <w:pPr>
        <w:jc w:val="center"/>
        <w:rPr>
          <w:sz w:val="21"/>
          <w:szCs w:val="21"/>
        </w:rPr>
      </w:pPr>
      <w:r w:rsidRPr="001E51C7">
        <w:rPr>
          <w:rFonts w:hint="eastAsia"/>
          <w:sz w:val="21"/>
          <w:szCs w:val="21"/>
        </w:rPr>
        <w:t>表</w:t>
      </w:r>
      <w:r w:rsidRPr="001E51C7">
        <w:rPr>
          <w:rFonts w:hint="eastAsia"/>
          <w:sz w:val="21"/>
          <w:szCs w:val="21"/>
        </w:rPr>
        <w:t>4.1</w:t>
      </w:r>
      <w:r>
        <w:rPr>
          <w:sz w:val="21"/>
          <w:szCs w:val="21"/>
        </w:rPr>
        <w:t>9</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81" w:type="dxa"/>
        <w:jc w:val="center"/>
        <w:tblLook w:val="04A0" w:firstRow="1" w:lastRow="0" w:firstColumn="1" w:lastColumn="0" w:noHBand="0" w:noVBand="1"/>
      </w:tblPr>
      <w:tblGrid>
        <w:gridCol w:w="1073"/>
        <w:gridCol w:w="2100"/>
        <w:gridCol w:w="1908"/>
      </w:tblGrid>
      <w:tr w:rsidR="00324DEE" w:rsidRPr="001E51C7" w14:paraId="78E6924A" w14:textId="77777777" w:rsidTr="00B449D5">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E762A" w14:textId="77777777" w:rsidR="00324DEE" w:rsidRPr="001E51C7" w:rsidRDefault="00324DEE" w:rsidP="00B449D5">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40A7F589" w14:textId="77777777" w:rsidR="00324DEE" w:rsidRPr="001E51C7" w:rsidRDefault="00324DEE" w:rsidP="00B449D5">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06835F2A" w14:textId="77777777" w:rsidR="00324DEE" w:rsidRPr="001E51C7" w:rsidRDefault="00324DEE" w:rsidP="00B449D5">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37539E" w:rsidRPr="001E51C7" w14:paraId="6F57339E"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40871E63" w14:textId="77777777" w:rsidR="0037539E" w:rsidRPr="001E51C7" w:rsidRDefault="0037539E" w:rsidP="0037539E">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1AA59F66" w14:textId="3B74D3BE"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111208</w:t>
            </w:r>
          </w:p>
        </w:tc>
        <w:tc>
          <w:tcPr>
            <w:tcW w:w="1908" w:type="dxa"/>
            <w:tcBorders>
              <w:top w:val="nil"/>
              <w:left w:val="nil"/>
              <w:bottom w:val="single" w:sz="4" w:space="0" w:color="auto"/>
              <w:right w:val="single" w:sz="4" w:space="0" w:color="auto"/>
            </w:tcBorders>
            <w:shd w:val="clear" w:color="auto" w:fill="auto"/>
            <w:noWrap/>
            <w:vAlign w:val="bottom"/>
          </w:tcPr>
          <w:p w14:paraId="5EE0C0F4" w14:textId="0BEC028F"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111208</w:t>
            </w:r>
          </w:p>
        </w:tc>
      </w:tr>
      <w:tr w:rsidR="0037539E" w:rsidRPr="001E51C7" w14:paraId="561EFD01"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7F643293" w14:textId="77777777" w:rsidR="0037539E" w:rsidRPr="001E51C7" w:rsidRDefault="0037539E" w:rsidP="0037539E">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41F52D1C" w14:textId="782AD5F4"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1094812</w:t>
            </w:r>
          </w:p>
        </w:tc>
        <w:tc>
          <w:tcPr>
            <w:tcW w:w="1908" w:type="dxa"/>
            <w:tcBorders>
              <w:top w:val="nil"/>
              <w:left w:val="nil"/>
              <w:bottom w:val="single" w:sz="4" w:space="0" w:color="auto"/>
              <w:right w:val="single" w:sz="4" w:space="0" w:color="auto"/>
            </w:tcBorders>
            <w:shd w:val="clear" w:color="auto" w:fill="auto"/>
            <w:noWrap/>
            <w:vAlign w:val="bottom"/>
          </w:tcPr>
          <w:p w14:paraId="75D060D0" w14:textId="1E5EDFB6"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109481</w:t>
            </w:r>
          </w:p>
        </w:tc>
      </w:tr>
      <w:tr w:rsidR="0037539E" w:rsidRPr="001E51C7" w14:paraId="14C16A2C"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7DDCE980" w14:textId="77777777" w:rsidR="0037539E" w:rsidRPr="001E51C7" w:rsidRDefault="0037539E" w:rsidP="0037539E">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1EF6C10C" w14:textId="38B91C83"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11136500</w:t>
            </w:r>
          </w:p>
        </w:tc>
        <w:tc>
          <w:tcPr>
            <w:tcW w:w="1908" w:type="dxa"/>
            <w:tcBorders>
              <w:top w:val="nil"/>
              <w:left w:val="nil"/>
              <w:bottom w:val="single" w:sz="4" w:space="0" w:color="auto"/>
              <w:right w:val="single" w:sz="4" w:space="0" w:color="auto"/>
            </w:tcBorders>
            <w:shd w:val="clear" w:color="auto" w:fill="auto"/>
            <w:noWrap/>
            <w:vAlign w:val="bottom"/>
          </w:tcPr>
          <w:p w14:paraId="7B58B269" w14:textId="3087ADCD"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111365</w:t>
            </w:r>
          </w:p>
        </w:tc>
      </w:tr>
      <w:tr w:rsidR="0037539E" w:rsidRPr="001E51C7" w14:paraId="0AAA34A9"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5B12CF8F" w14:textId="77777777" w:rsidR="0037539E" w:rsidRPr="001E51C7" w:rsidRDefault="0037539E" w:rsidP="0037539E">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7BB175EA" w14:textId="60234DA3"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111334446</w:t>
            </w:r>
          </w:p>
        </w:tc>
        <w:tc>
          <w:tcPr>
            <w:tcW w:w="1908" w:type="dxa"/>
            <w:tcBorders>
              <w:top w:val="nil"/>
              <w:left w:val="nil"/>
              <w:bottom w:val="single" w:sz="4" w:space="0" w:color="auto"/>
              <w:right w:val="single" w:sz="4" w:space="0" w:color="auto"/>
            </w:tcBorders>
            <w:shd w:val="clear" w:color="auto" w:fill="auto"/>
            <w:noWrap/>
            <w:vAlign w:val="bottom"/>
          </w:tcPr>
          <w:p w14:paraId="62059176" w14:textId="456660F3"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111334</w:t>
            </w:r>
          </w:p>
        </w:tc>
      </w:tr>
      <w:tr w:rsidR="0037539E" w:rsidRPr="001E51C7" w14:paraId="7D3A3373"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3EB2F43D" w14:textId="77777777" w:rsidR="0037539E" w:rsidRPr="001E51C7" w:rsidRDefault="0037539E" w:rsidP="0037539E">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72508E84" w14:textId="03A211FD"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1100359871</w:t>
            </w:r>
          </w:p>
        </w:tc>
        <w:tc>
          <w:tcPr>
            <w:tcW w:w="1908" w:type="dxa"/>
            <w:tcBorders>
              <w:top w:val="nil"/>
              <w:left w:val="nil"/>
              <w:bottom w:val="single" w:sz="4" w:space="0" w:color="auto"/>
              <w:right w:val="single" w:sz="4" w:space="0" w:color="auto"/>
            </w:tcBorders>
            <w:shd w:val="clear" w:color="auto" w:fill="auto"/>
            <w:noWrap/>
            <w:vAlign w:val="bottom"/>
          </w:tcPr>
          <w:p w14:paraId="17784D4D" w14:textId="7B98C3DD"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110035</w:t>
            </w:r>
          </w:p>
        </w:tc>
      </w:tr>
      <w:tr w:rsidR="0037539E" w:rsidRPr="001E51C7" w14:paraId="6C0E349B"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3CD4B09F" w14:textId="77777777" w:rsidR="0037539E" w:rsidRPr="001E51C7" w:rsidRDefault="0037539E" w:rsidP="0037539E">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4688A8B1" w14:textId="2E9EF4E4"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11057046807</w:t>
            </w:r>
          </w:p>
        </w:tc>
        <w:tc>
          <w:tcPr>
            <w:tcW w:w="1908" w:type="dxa"/>
            <w:tcBorders>
              <w:top w:val="nil"/>
              <w:left w:val="nil"/>
              <w:bottom w:val="single" w:sz="4" w:space="0" w:color="auto"/>
              <w:right w:val="single" w:sz="4" w:space="0" w:color="auto"/>
            </w:tcBorders>
            <w:shd w:val="clear" w:color="auto" w:fill="auto"/>
            <w:noWrap/>
            <w:vAlign w:val="bottom"/>
          </w:tcPr>
          <w:p w14:paraId="03BC5B7B" w14:textId="23258F32"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110570</w:t>
            </w:r>
          </w:p>
        </w:tc>
      </w:tr>
      <w:tr w:rsidR="0037539E" w:rsidRPr="001E51C7" w14:paraId="503B8317" w14:textId="77777777" w:rsidTr="00B449D5">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7804FD9D" w14:textId="77777777" w:rsidR="0037539E" w:rsidRPr="001E51C7" w:rsidRDefault="0037539E" w:rsidP="0037539E">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72827208" w14:textId="64C91CE2" w:rsidR="0037539E" w:rsidRPr="00CB7E15" w:rsidRDefault="0037539E" w:rsidP="0037539E">
            <w:pPr>
              <w:widowControl/>
              <w:jc w:val="right"/>
              <w:rPr>
                <w:rFonts w:ascii="等线" w:eastAsia="等线" w:hAnsi="等线"/>
                <w:sz w:val="22"/>
                <w:szCs w:val="22"/>
              </w:rPr>
            </w:pPr>
            <w:r w:rsidRPr="0037539E">
              <w:rPr>
                <w:rFonts w:ascii="等线" w:eastAsia="等线" w:hAnsi="等线"/>
                <w:color w:val="000000"/>
                <w:sz w:val="22"/>
                <w:szCs w:val="22"/>
              </w:rPr>
              <w:t>111178463204</w:t>
            </w:r>
          </w:p>
        </w:tc>
        <w:tc>
          <w:tcPr>
            <w:tcW w:w="1908" w:type="dxa"/>
            <w:tcBorders>
              <w:top w:val="nil"/>
              <w:left w:val="nil"/>
              <w:bottom w:val="single" w:sz="4" w:space="0" w:color="auto"/>
              <w:right w:val="single" w:sz="4" w:space="0" w:color="auto"/>
            </w:tcBorders>
            <w:shd w:val="clear" w:color="auto" w:fill="auto"/>
            <w:noWrap/>
            <w:vAlign w:val="bottom"/>
          </w:tcPr>
          <w:p w14:paraId="115DA2CE" w14:textId="74FC974F" w:rsidR="0037539E" w:rsidRPr="00CB7E15" w:rsidRDefault="0037539E" w:rsidP="0037539E">
            <w:pPr>
              <w:widowControl/>
              <w:jc w:val="right"/>
              <w:rPr>
                <w:rFonts w:ascii="等线" w:eastAsia="等线" w:hAnsi="等线"/>
                <w:sz w:val="22"/>
                <w:szCs w:val="22"/>
              </w:rPr>
            </w:pPr>
            <w:r>
              <w:rPr>
                <w:rFonts w:ascii="等线" w:eastAsia="等线" w:hAnsi="等线" w:hint="eastAsia"/>
                <w:color w:val="000000"/>
                <w:sz w:val="22"/>
                <w:szCs w:val="22"/>
              </w:rPr>
              <w:t>111178</w:t>
            </w:r>
          </w:p>
        </w:tc>
      </w:tr>
    </w:tbl>
    <w:p w14:paraId="1620E36C" w14:textId="77777777" w:rsidR="00324DEE" w:rsidRPr="001E51C7" w:rsidRDefault="00324DEE" w:rsidP="00324DEE">
      <w:pPr>
        <w:rPr>
          <w:b/>
        </w:rPr>
      </w:pPr>
    </w:p>
    <w:p w14:paraId="06C16674" w14:textId="77777777" w:rsidR="00324DEE" w:rsidRPr="001E51C7" w:rsidRDefault="00324DEE" w:rsidP="00324DEE">
      <w:pPr>
        <w:ind w:firstLineChars="300" w:firstLine="720"/>
      </w:pPr>
      <w:r w:rsidRPr="001E51C7">
        <w:rPr>
          <w:rFonts w:hint="eastAsia"/>
        </w:rPr>
        <w:t>图</w:t>
      </w:r>
      <w:r w:rsidRPr="001E51C7">
        <w:rPr>
          <w:rFonts w:hint="eastAsia"/>
        </w:rPr>
        <w:t>4.1</w:t>
      </w:r>
      <w:r>
        <w:t>8</w:t>
      </w:r>
      <w:r w:rsidRPr="001E51C7">
        <w:rPr>
          <w:rFonts w:hint="eastAsia"/>
        </w:rPr>
        <w:t>是</w:t>
      </w:r>
      <w:r>
        <w:rPr>
          <w:rFonts w:hint="eastAsia"/>
        </w:rPr>
        <w:t>AKCN</w:t>
      </w:r>
      <w:r>
        <w:t>-E8-RLWE</w:t>
      </w:r>
      <w:r>
        <w:rPr>
          <w:rFonts w:hint="eastAsia"/>
        </w:rPr>
        <w:t>算法</w:t>
      </w:r>
      <w:r w:rsidRPr="001E51C7">
        <w:rPr>
          <w:rFonts w:hint="eastAsia"/>
        </w:rPr>
        <w:t>密钥解封装</w:t>
      </w:r>
      <w:r w:rsidRPr="001E51C7">
        <w:rPr>
          <w:rFonts w:hint="eastAsia"/>
        </w:rPr>
        <w:t>CPU</w:t>
      </w:r>
      <w:r w:rsidRPr="001E51C7">
        <w:rPr>
          <w:rFonts w:hint="eastAsia"/>
        </w:rPr>
        <w:t>周期平均消耗统计结果。</w:t>
      </w:r>
    </w:p>
    <w:p w14:paraId="448416CE" w14:textId="2C6D2AA2" w:rsidR="00324DEE" w:rsidRPr="001E51C7" w:rsidRDefault="00FB6753" w:rsidP="00324DEE">
      <w:pPr>
        <w:jc w:val="center"/>
        <w:rPr>
          <w:b/>
        </w:rPr>
      </w:pPr>
      <w:r>
        <w:rPr>
          <w:noProof/>
        </w:rPr>
        <w:lastRenderedPageBreak/>
        <w:pict w14:anchorId="1BF8A20A">
          <v:shape id="_x0000_i1045" type="#_x0000_t75" style="width:361.65pt;height:164.9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">
            <v:imagedata r:id="rId38" o:title=""/>
            <o:lock v:ext="edit" aspectratio="f"/>
          </v:shape>
        </w:pict>
      </w:r>
    </w:p>
    <w:p w14:paraId="1A6BAC30" w14:textId="77777777" w:rsidR="00324DEE" w:rsidRPr="001E51C7" w:rsidRDefault="00324DEE" w:rsidP="00324DEE">
      <w:pPr>
        <w:jc w:val="center"/>
        <w:rPr>
          <w:sz w:val="21"/>
          <w:szCs w:val="21"/>
        </w:rPr>
      </w:pPr>
      <w:r w:rsidRPr="001E51C7">
        <w:rPr>
          <w:rFonts w:hint="eastAsia"/>
          <w:sz w:val="21"/>
          <w:szCs w:val="21"/>
        </w:rPr>
        <w:t>图</w:t>
      </w:r>
      <w:r w:rsidRPr="001E51C7">
        <w:rPr>
          <w:rFonts w:hint="eastAsia"/>
          <w:sz w:val="21"/>
          <w:szCs w:val="21"/>
        </w:rPr>
        <w:t>4.1</w:t>
      </w:r>
      <w:r>
        <w:rPr>
          <w:sz w:val="21"/>
          <w:szCs w:val="21"/>
        </w:rPr>
        <w:t>8</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2FB96EA0" w14:textId="77777777" w:rsidR="00324DEE" w:rsidRPr="001E51C7" w:rsidRDefault="00324DEE" w:rsidP="00324DEE"/>
    <w:p w14:paraId="77D5CB03" w14:textId="77777777" w:rsidR="00324DEE" w:rsidRPr="001E51C7" w:rsidRDefault="00324DEE" w:rsidP="00324DEE">
      <w:pPr>
        <w:rPr>
          <w:b/>
        </w:rPr>
      </w:pPr>
      <w:r w:rsidRPr="001E51C7">
        <w:rPr>
          <w:rFonts w:hint="eastAsia"/>
          <w:b/>
        </w:rPr>
        <w:t>测试结论：</w:t>
      </w:r>
    </w:p>
    <w:p w14:paraId="5FDA1897" w14:textId="31226C7C" w:rsidR="00324DEE" w:rsidRDefault="00324DEE" w:rsidP="00324DEE">
      <w:pPr>
        <w:rPr>
          <w:rFonts w:ascii="等线" w:eastAsia="等线" w:hAnsi="等线" w:cs="宋体"/>
          <w:kern w:val="0"/>
          <w:sz w:val="22"/>
          <w:szCs w:val="22"/>
        </w:rPr>
      </w:pPr>
      <w:r w:rsidRPr="001E51C7">
        <w:rPr>
          <w:b/>
        </w:rPr>
        <w:tab/>
      </w:r>
      <w:r w:rsidRPr="001E51C7">
        <w:rPr>
          <w:rFonts w:hint="eastAsia"/>
        </w:rPr>
        <w:t>在测试机上</w:t>
      </w:r>
      <w:r>
        <w:rPr>
          <w:rFonts w:hint="eastAsia"/>
        </w:rPr>
        <w:t>AKCN</w:t>
      </w:r>
      <w:r>
        <w:t>-E8-RLWE</w:t>
      </w:r>
      <w:r w:rsidRPr="001E51C7">
        <w:rPr>
          <w:rFonts w:hint="eastAsia"/>
        </w:rPr>
        <w:t>算法的单次解封装平均</w:t>
      </w:r>
      <w:r w:rsidRPr="001E51C7">
        <w:rPr>
          <w:rFonts w:hint="eastAsia"/>
        </w:rPr>
        <w:t>CPU</w:t>
      </w:r>
      <w:r w:rsidRPr="001E51C7">
        <w:rPr>
          <w:rFonts w:hint="eastAsia"/>
        </w:rPr>
        <w:t>周期约为</w:t>
      </w:r>
      <w:r>
        <w:rPr>
          <w:rFonts w:ascii="等线" w:eastAsia="等线" w:hAnsi="等线" w:cs="宋体"/>
          <w:kern w:val="0"/>
          <w:sz w:val="22"/>
          <w:szCs w:val="22"/>
        </w:rPr>
        <w:t>11</w:t>
      </w:r>
      <w:r w:rsidR="00AC16E6">
        <w:rPr>
          <w:rFonts w:ascii="等线" w:eastAsia="等线" w:hAnsi="等线" w:cs="宋体"/>
          <w:kern w:val="0"/>
          <w:sz w:val="22"/>
          <w:szCs w:val="22"/>
        </w:rPr>
        <w:t>10</w:t>
      </w:r>
      <w:r>
        <w:rPr>
          <w:rFonts w:ascii="等线" w:eastAsia="等线" w:hAnsi="等线" w:cs="宋体"/>
          <w:kern w:val="0"/>
          <w:sz w:val="22"/>
          <w:szCs w:val="22"/>
        </w:rPr>
        <w:t>00</w:t>
      </w:r>
      <w:r w:rsidRPr="001E51C7">
        <w:rPr>
          <w:rFonts w:ascii="等线" w:eastAsia="等线" w:hAnsi="等线" w:cs="宋体" w:hint="eastAsia"/>
          <w:kern w:val="0"/>
          <w:sz w:val="22"/>
          <w:szCs w:val="22"/>
        </w:rPr>
        <w:t>。</w:t>
      </w:r>
    </w:p>
    <w:p w14:paraId="4CEE4547" w14:textId="77777777" w:rsidR="00324DEE" w:rsidRPr="005768AE" w:rsidRDefault="00324DEE" w:rsidP="00324DEE">
      <w:pPr>
        <w:rPr>
          <w:rFonts w:ascii="等线" w:eastAsia="等线" w:hAnsi="等线" w:cs="宋体"/>
          <w:kern w:val="0"/>
          <w:sz w:val="22"/>
          <w:szCs w:val="22"/>
        </w:rPr>
      </w:pPr>
    </w:p>
    <w:p w14:paraId="286DAC47" w14:textId="77777777" w:rsidR="00833600" w:rsidRPr="00324DEE" w:rsidRDefault="00833600" w:rsidP="00833600">
      <w:pPr>
        <w:rPr>
          <w:rFonts w:ascii="等线" w:eastAsia="等线" w:hAnsi="等线" w:cs="宋体"/>
          <w:kern w:val="0"/>
          <w:sz w:val="22"/>
          <w:szCs w:val="22"/>
        </w:rPr>
      </w:pPr>
    </w:p>
    <w:p w14:paraId="1276D9CA" w14:textId="77777777" w:rsidR="00833600" w:rsidRDefault="00833600" w:rsidP="00833600">
      <w:pPr>
        <w:rPr>
          <w:rFonts w:ascii="等线" w:eastAsia="等线" w:hAnsi="等线" w:cs="宋体"/>
          <w:kern w:val="0"/>
          <w:sz w:val="22"/>
          <w:szCs w:val="22"/>
        </w:rPr>
      </w:pPr>
    </w:p>
    <w:p w14:paraId="748DE47C" w14:textId="77777777" w:rsidR="00833600" w:rsidRPr="001E51C7" w:rsidRDefault="00833600" w:rsidP="00833600"/>
    <w:p w14:paraId="02835B8B" w14:textId="77777777" w:rsidR="00833600" w:rsidRPr="00C12C9C" w:rsidRDefault="00833600" w:rsidP="00833600">
      <w:pPr>
        <w:pStyle w:val="21"/>
        <w:tabs>
          <w:tab w:val="clear" w:pos="709"/>
          <w:tab w:val="clear" w:pos="1844"/>
          <w:tab w:val="left" w:pos="0"/>
          <w:tab w:val="left" w:pos="567"/>
        </w:tabs>
        <w:ind w:left="0" w:firstLine="0"/>
      </w:pPr>
      <w:bookmarkStart w:id="126" w:name="_Toc1670997"/>
      <w:bookmarkStart w:id="127" w:name="_Toc4078783"/>
      <w:r w:rsidRPr="00C12C9C">
        <w:rPr>
          <w:rFonts w:hint="eastAsia"/>
        </w:rPr>
        <w:t>空间性能</w:t>
      </w:r>
      <w:bookmarkEnd w:id="126"/>
      <w:bookmarkEnd w:id="127"/>
    </w:p>
    <w:p w14:paraId="045B8598" w14:textId="77777777" w:rsidR="00833600" w:rsidRPr="00C12C9C" w:rsidRDefault="00833600" w:rsidP="00833600">
      <w:pPr>
        <w:ind w:firstLineChars="200" w:firstLine="480"/>
      </w:pPr>
      <w:bookmarkStart w:id="128" w:name="_Hlk536709811"/>
      <w:bookmarkStart w:id="129" w:name="_Hlk536709741"/>
      <w:r w:rsidRPr="00C12C9C">
        <w:rPr>
          <w:rFonts w:hint="eastAsia"/>
        </w:rPr>
        <w:t>下面我们将针对</w:t>
      </w:r>
      <w:r>
        <w:rPr>
          <w:rFonts w:hint="eastAsia"/>
        </w:rPr>
        <w:t>O</w:t>
      </w:r>
      <w:r>
        <w:t>KCN-SEC-RLWE</w:t>
      </w:r>
      <w:r>
        <w:rPr>
          <w:rFonts w:hint="eastAsia"/>
        </w:rPr>
        <w:t>和</w:t>
      </w:r>
      <w:r>
        <w:rPr>
          <w:rFonts w:hint="eastAsia"/>
        </w:rPr>
        <w:t>A</w:t>
      </w:r>
      <w:r>
        <w:t>KCN-SEC-RLWE</w:t>
      </w:r>
      <w:r>
        <w:rPr>
          <w:rFonts w:hint="eastAsia"/>
        </w:rPr>
        <w:t>两种</w:t>
      </w:r>
      <w:r w:rsidRPr="00C12C9C">
        <w:rPr>
          <w:rFonts w:hint="eastAsia"/>
        </w:rPr>
        <w:t>算法</w:t>
      </w:r>
      <w:r>
        <w:rPr>
          <w:rFonts w:hint="eastAsia"/>
        </w:rPr>
        <w:t>实现</w:t>
      </w:r>
      <w:r w:rsidRPr="00C12C9C">
        <w:rPr>
          <w:rFonts w:hint="eastAsia"/>
        </w:rPr>
        <w:t>给出空间性能分析。</w:t>
      </w:r>
    </w:p>
    <w:p w14:paraId="4620BE22" w14:textId="77777777" w:rsidR="00833600" w:rsidRPr="00C12C9C" w:rsidRDefault="00833600" w:rsidP="00833600">
      <w:pPr>
        <w:pStyle w:val="30"/>
      </w:pPr>
      <w:bookmarkStart w:id="130" w:name="_Toc1670998"/>
      <w:bookmarkStart w:id="131" w:name="_Toc4078784"/>
      <w:r>
        <w:rPr>
          <w:rFonts w:hint="eastAsia"/>
        </w:rPr>
        <w:t>O</w:t>
      </w:r>
      <w:r>
        <w:t>KCN-SEC-RLWE</w:t>
      </w:r>
      <w:r w:rsidRPr="00C12C9C">
        <w:rPr>
          <w:rFonts w:hint="eastAsia"/>
        </w:rPr>
        <w:t>算法的空间消耗</w:t>
      </w:r>
      <w:bookmarkEnd w:id="130"/>
      <w:bookmarkEnd w:id="131"/>
    </w:p>
    <w:p w14:paraId="712B0BBC" w14:textId="33822239" w:rsidR="00833600" w:rsidRPr="00C12C9C" w:rsidRDefault="00833600" w:rsidP="00833600">
      <w:pPr>
        <w:ind w:firstLineChars="200" w:firstLine="480"/>
      </w:pPr>
      <w:r w:rsidRPr="00C12C9C">
        <w:rPr>
          <w:rFonts w:hint="eastAsia"/>
        </w:rPr>
        <w:t>在表</w:t>
      </w:r>
      <w:r w:rsidRPr="00C12C9C">
        <w:t>4</w:t>
      </w:r>
      <w:r w:rsidRPr="00C12C9C">
        <w:rPr>
          <w:rFonts w:hint="eastAsia"/>
        </w:rPr>
        <w:t>.</w:t>
      </w:r>
      <w:r w:rsidR="0085685F">
        <w:t>20</w:t>
      </w:r>
      <w:r w:rsidRPr="00C12C9C">
        <w:rPr>
          <w:rFonts w:hint="eastAsia"/>
        </w:rPr>
        <w:t>中我们给出了</w:t>
      </w:r>
      <w:r>
        <w:rPr>
          <w:rFonts w:hint="eastAsia"/>
        </w:rPr>
        <w:t>O</w:t>
      </w:r>
      <w:r>
        <w:t>KCN-SEC-RLWE</w:t>
      </w:r>
      <w:r w:rsidRPr="00C12C9C">
        <w:rPr>
          <w:rFonts w:hint="eastAsia"/>
        </w:rPr>
        <w:t>算法主要参数一览。</w:t>
      </w:r>
    </w:p>
    <w:p w14:paraId="1B6E23B6" w14:textId="158A5B95" w:rsidR="00833600" w:rsidRPr="00C12C9C" w:rsidRDefault="00833600" w:rsidP="00833600">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w:t>
      </w:r>
      <w:r w:rsidR="0085685F">
        <w:rPr>
          <w:sz w:val="21"/>
          <w:szCs w:val="21"/>
        </w:rPr>
        <w:t>20</w:t>
      </w:r>
      <w:r>
        <w:rPr>
          <w:sz w:val="21"/>
          <w:szCs w:val="21"/>
        </w:rPr>
        <w:t xml:space="preserve"> </w:t>
      </w:r>
      <w:r w:rsidRPr="00D2111F">
        <w:rPr>
          <w:rFonts w:ascii="宋体" w:hAnsi="宋体"/>
          <w:sz w:val="21"/>
          <w:szCs w:val="21"/>
        </w:rPr>
        <w:t>OKCN-SEC-RLWE</w:t>
      </w:r>
      <w:r>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833600" w14:paraId="44FE1AFE" w14:textId="77777777" w:rsidTr="00063BF0">
        <w:trPr>
          <w:jc w:val="center"/>
        </w:trPr>
        <w:tc>
          <w:tcPr>
            <w:tcW w:w="1218" w:type="dxa"/>
            <w:vAlign w:val="center"/>
          </w:tcPr>
          <w:p w14:paraId="6B5CACB2" w14:textId="77777777" w:rsidR="00833600" w:rsidRPr="00345BB9" w:rsidRDefault="00833600" w:rsidP="00063BF0">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5D5A0F9D" w14:textId="77777777" w:rsidR="00833600" w:rsidRPr="00345BB9" w:rsidRDefault="00833600" w:rsidP="00063BF0">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6315EA0D" w14:textId="77777777" w:rsidR="00833600" w:rsidRPr="00345BB9" w:rsidRDefault="00833600" w:rsidP="00063BF0">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5AC0E3C4" w14:textId="77777777" w:rsidR="00833600" w:rsidRPr="00345BB9" w:rsidRDefault="00833600" w:rsidP="00063BF0">
            <w:pPr>
              <w:jc w:val="center"/>
              <w:rPr>
                <w:rFonts w:ascii="宋体" w:hAnsi="宋体" w:cs="宋体"/>
                <w:b/>
                <w:kern w:val="0"/>
                <w:sz w:val="21"/>
                <w:szCs w:val="21"/>
                <w:vertAlign w:val="superscript"/>
              </w:rPr>
            </w:pPr>
            <w:r w:rsidRPr="00345BB9">
              <w:rPr>
                <w:rFonts w:hint="eastAsia"/>
                <w:b/>
                <w:sz w:val="21"/>
                <w:szCs w:val="21"/>
              </w:rPr>
              <w:t>密文</w:t>
            </w:r>
            <w:r w:rsidRPr="00345BB9">
              <w:rPr>
                <w:rFonts w:ascii="宋体" w:hAnsi="宋体" w:cs="宋体" w:hint="eastAsia"/>
                <w:b/>
                <w:kern w:val="0"/>
                <w:sz w:val="21"/>
                <w:szCs w:val="21"/>
              </w:rPr>
              <w:t>ct</w:t>
            </w:r>
          </w:p>
        </w:tc>
        <w:tc>
          <w:tcPr>
            <w:tcW w:w="1560" w:type="dxa"/>
          </w:tcPr>
          <w:p w14:paraId="34EEB763" w14:textId="77777777" w:rsidR="00833600" w:rsidRPr="00345BB9" w:rsidRDefault="00833600" w:rsidP="00063BF0">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833600" w14:paraId="5E5835C5" w14:textId="77777777" w:rsidTr="00063BF0">
        <w:trPr>
          <w:jc w:val="center"/>
        </w:trPr>
        <w:tc>
          <w:tcPr>
            <w:tcW w:w="1218" w:type="dxa"/>
            <w:vAlign w:val="center"/>
          </w:tcPr>
          <w:p w14:paraId="635E6DCB" w14:textId="77777777" w:rsidR="00833600" w:rsidRPr="00345BB9" w:rsidRDefault="00833600" w:rsidP="00063BF0">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38A6F7B0" w14:textId="77777777" w:rsidR="00833600" w:rsidRPr="00345BB9" w:rsidRDefault="00833600" w:rsidP="00063BF0">
            <w:pPr>
              <w:jc w:val="center"/>
              <w:rPr>
                <w:sz w:val="21"/>
                <w:szCs w:val="21"/>
              </w:rPr>
            </w:pPr>
            <w:r>
              <w:rPr>
                <w:sz w:val="21"/>
                <w:szCs w:val="21"/>
              </w:rPr>
              <w:t>1696</w:t>
            </w:r>
          </w:p>
        </w:tc>
        <w:tc>
          <w:tcPr>
            <w:tcW w:w="1417" w:type="dxa"/>
            <w:vAlign w:val="center"/>
          </w:tcPr>
          <w:p w14:paraId="7878E6D6" w14:textId="77777777" w:rsidR="00833600" w:rsidRPr="00345BB9" w:rsidRDefault="00833600" w:rsidP="00063BF0">
            <w:pPr>
              <w:jc w:val="center"/>
              <w:rPr>
                <w:sz w:val="21"/>
                <w:szCs w:val="21"/>
              </w:rPr>
            </w:pPr>
            <w:r>
              <w:rPr>
                <w:sz w:val="21"/>
                <w:szCs w:val="21"/>
              </w:rPr>
              <w:t>640</w:t>
            </w:r>
          </w:p>
        </w:tc>
        <w:tc>
          <w:tcPr>
            <w:tcW w:w="1560" w:type="dxa"/>
            <w:vAlign w:val="center"/>
          </w:tcPr>
          <w:p w14:paraId="513CA005" w14:textId="77777777" w:rsidR="00833600" w:rsidRPr="00345BB9" w:rsidRDefault="00833600" w:rsidP="00063BF0">
            <w:pPr>
              <w:jc w:val="center"/>
              <w:rPr>
                <w:sz w:val="21"/>
                <w:szCs w:val="21"/>
              </w:rPr>
            </w:pPr>
            <w:r>
              <w:rPr>
                <w:sz w:val="21"/>
                <w:szCs w:val="21"/>
              </w:rPr>
              <w:t>1955</w:t>
            </w:r>
          </w:p>
        </w:tc>
        <w:tc>
          <w:tcPr>
            <w:tcW w:w="1560" w:type="dxa"/>
            <w:vAlign w:val="center"/>
          </w:tcPr>
          <w:p w14:paraId="1DD3B876" w14:textId="77777777" w:rsidR="00833600" w:rsidRPr="00345BB9" w:rsidRDefault="00833600" w:rsidP="00063BF0">
            <w:pPr>
              <w:jc w:val="center"/>
              <w:rPr>
                <w:sz w:val="21"/>
                <w:szCs w:val="21"/>
              </w:rPr>
            </w:pPr>
            <w:r>
              <w:rPr>
                <w:sz w:val="21"/>
                <w:szCs w:val="21"/>
              </w:rPr>
              <w:t>95</w:t>
            </w:r>
          </w:p>
        </w:tc>
      </w:tr>
    </w:tbl>
    <w:p w14:paraId="7913BB87" w14:textId="77777777" w:rsidR="00833600" w:rsidRDefault="00833600" w:rsidP="00833600">
      <w:pPr>
        <w:pStyle w:val="210"/>
      </w:pPr>
    </w:p>
    <w:p w14:paraId="050E18A4" w14:textId="72F41D37" w:rsidR="00833600" w:rsidRPr="00C12C9C" w:rsidRDefault="00833600" w:rsidP="00833600">
      <w:pPr>
        <w:ind w:firstLineChars="200"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）和解封装函数（</w:t>
      </w:r>
      <w:r>
        <w:rPr>
          <w:rFonts w:hint="eastAsia"/>
        </w:rPr>
        <w:t>k</w:t>
      </w:r>
      <w:r>
        <w:t>em_dec</w:t>
      </w:r>
      <w:r>
        <w:rPr>
          <w:rFonts w:hint="eastAsia"/>
        </w:rPr>
        <w:t>）。</w:t>
      </w:r>
      <w:r w:rsidRPr="00C12C9C">
        <w:rPr>
          <w:rFonts w:hint="eastAsia"/>
        </w:rPr>
        <w:t>表</w:t>
      </w:r>
      <w:r w:rsidRPr="00C12C9C">
        <w:t>4</w:t>
      </w:r>
      <w:r w:rsidRPr="00C12C9C">
        <w:rPr>
          <w:rFonts w:hint="eastAsia"/>
        </w:rPr>
        <w:t>.</w:t>
      </w:r>
      <w:r w:rsidR="0085685F">
        <w:t>21</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并对各个参数进行了简要的介绍。</w:t>
      </w:r>
    </w:p>
    <w:p w14:paraId="08D402F4" w14:textId="69822B43" w:rsidR="00833600" w:rsidRPr="00C12C9C" w:rsidRDefault="00833600" w:rsidP="00833600">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sidR="0085685F">
        <w:rPr>
          <w:sz w:val="21"/>
          <w:szCs w:val="21"/>
        </w:rPr>
        <w:t>21</w:t>
      </w:r>
      <w:r w:rsidRPr="00C12C9C">
        <w:rPr>
          <w:sz w:val="21"/>
          <w:szCs w:val="21"/>
        </w:rPr>
        <w:t xml:space="preserve"> </w:t>
      </w:r>
      <w:r w:rsidRPr="00D2111F">
        <w:rPr>
          <w:rFonts w:ascii="宋体" w:hAnsi="宋体" w:hint="eastAsia"/>
          <w:sz w:val="21"/>
          <w:szCs w:val="21"/>
        </w:rPr>
        <w:t>OKCN-SEC-</w:t>
      </w:r>
      <w:r w:rsidRPr="00D2111F">
        <w:rPr>
          <w:rFonts w:ascii="宋体" w:hAnsi="宋体"/>
          <w:sz w:val="21"/>
          <w:szCs w:val="21"/>
        </w:rPr>
        <w:t>RLWE</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833600" w:rsidRPr="00C12C9C" w14:paraId="2B4EA9B8" w14:textId="77777777" w:rsidTr="00063BF0">
        <w:tc>
          <w:tcPr>
            <w:tcW w:w="1418" w:type="dxa"/>
            <w:vAlign w:val="center"/>
          </w:tcPr>
          <w:p w14:paraId="48820708" w14:textId="77777777" w:rsidR="00833600" w:rsidRPr="00C12C9C" w:rsidRDefault="00833600" w:rsidP="00063BF0">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3F54A72E"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2D9E716B"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3271EA51"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5736F419"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723F58A4"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03388B8F"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833600" w14:paraId="0E699C54" w14:textId="77777777" w:rsidTr="00063BF0">
        <w:tc>
          <w:tcPr>
            <w:tcW w:w="1418" w:type="dxa"/>
            <w:vMerge w:val="restart"/>
            <w:vAlign w:val="center"/>
          </w:tcPr>
          <w:p w14:paraId="03D1B73D" w14:textId="77777777" w:rsidR="00833600" w:rsidRPr="002616F8" w:rsidRDefault="00833600" w:rsidP="00063BF0">
            <w:pPr>
              <w:jc w:val="center"/>
              <w:rPr>
                <w:rFonts w:ascii="宋体" w:hAnsi="宋体"/>
                <w:sz w:val="21"/>
                <w:szCs w:val="21"/>
              </w:rPr>
            </w:pPr>
            <w:r w:rsidRPr="002616F8">
              <w:rPr>
                <w:rFonts w:ascii="宋体" w:hAnsi="宋体"/>
                <w:sz w:val="21"/>
                <w:szCs w:val="21"/>
              </w:rPr>
              <w:t>kem_keygen</w:t>
            </w:r>
          </w:p>
        </w:tc>
        <w:tc>
          <w:tcPr>
            <w:tcW w:w="3118" w:type="dxa"/>
            <w:gridSpan w:val="3"/>
            <w:vMerge w:val="restart"/>
            <w:vAlign w:val="center"/>
          </w:tcPr>
          <w:p w14:paraId="1F6F5CE7" w14:textId="77777777" w:rsidR="00833600" w:rsidRPr="002616F8" w:rsidRDefault="00833600" w:rsidP="00063BF0">
            <w:pPr>
              <w:jc w:val="center"/>
              <w:rPr>
                <w:rFonts w:ascii="宋体" w:hAnsi="宋体"/>
                <w:sz w:val="21"/>
                <w:szCs w:val="21"/>
              </w:rPr>
            </w:pPr>
          </w:p>
        </w:tc>
        <w:tc>
          <w:tcPr>
            <w:tcW w:w="992" w:type="dxa"/>
            <w:vAlign w:val="center"/>
          </w:tcPr>
          <w:p w14:paraId="0E4BD72C"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pk</w:t>
            </w:r>
          </w:p>
        </w:tc>
        <w:tc>
          <w:tcPr>
            <w:tcW w:w="1134" w:type="dxa"/>
            <w:vAlign w:val="center"/>
          </w:tcPr>
          <w:p w14:paraId="0E8A70E1" w14:textId="77777777" w:rsidR="00833600" w:rsidRPr="002616F8" w:rsidRDefault="00833600" w:rsidP="00063BF0">
            <w:pPr>
              <w:jc w:val="center"/>
              <w:rPr>
                <w:rFonts w:ascii="宋体" w:hAnsi="宋体"/>
                <w:sz w:val="21"/>
                <w:szCs w:val="21"/>
              </w:rPr>
            </w:pPr>
            <w:r w:rsidRPr="002616F8">
              <w:rPr>
                <w:rFonts w:ascii="宋体" w:hAnsi="宋体"/>
                <w:sz w:val="21"/>
                <w:szCs w:val="21"/>
              </w:rPr>
              <w:t>1696</w:t>
            </w:r>
          </w:p>
        </w:tc>
        <w:tc>
          <w:tcPr>
            <w:tcW w:w="1418" w:type="dxa"/>
            <w:vAlign w:val="center"/>
          </w:tcPr>
          <w:p w14:paraId="70191C8F"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用户公钥</w:t>
            </w:r>
          </w:p>
        </w:tc>
      </w:tr>
      <w:tr w:rsidR="00833600" w14:paraId="7CFF8A88" w14:textId="77777777" w:rsidTr="00063BF0">
        <w:tc>
          <w:tcPr>
            <w:tcW w:w="1418" w:type="dxa"/>
            <w:vMerge/>
            <w:vAlign w:val="center"/>
          </w:tcPr>
          <w:p w14:paraId="049EF818" w14:textId="77777777" w:rsidR="00833600" w:rsidRPr="002616F8" w:rsidRDefault="00833600" w:rsidP="00063BF0">
            <w:pPr>
              <w:jc w:val="center"/>
              <w:rPr>
                <w:rFonts w:ascii="宋体" w:hAnsi="宋体"/>
                <w:sz w:val="21"/>
                <w:szCs w:val="21"/>
              </w:rPr>
            </w:pPr>
          </w:p>
        </w:tc>
        <w:tc>
          <w:tcPr>
            <w:tcW w:w="3118" w:type="dxa"/>
            <w:gridSpan w:val="3"/>
            <w:vMerge/>
            <w:vAlign w:val="center"/>
          </w:tcPr>
          <w:p w14:paraId="61A05F53" w14:textId="77777777" w:rsidR="00833600" w:rsidRPr="002616F8" w:rsidRDefault="00833600" w:rsidP="00063BF0">
            <w:pPr>
              <w:jc w:val="center"/>
              <w:rPr>
                <w:rFonts w:ascii="宋体" w:hAnsi="宋体"/>
                <w:sz w:val="21"/>
                <w:szCs w:val="21"/>
              </w:rPr>
            </w:pPr>
          </w:p>
        </w:tc>
        <w:tc>
          <w:tcPr>
            <w:tcW w:w="992" w:type="dxa"/>
            <w:vAlign w:val="center"/>
          </w:tcPr>
          <w:p w14:paraId="6075CC3E"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sk</w:t>
            </w:r>
          </w:p>
        </w:tc>
        <w:tc>
          <w:tcPr>
            <w:tcW w:w="1134" w:type="dxa"/>
            <w:vAlign w:val="center"/>
          </w:tcPr>
          <w:p w14:paraId="22293F3E" w14:textId="77777777" w:rsidR="00833600" w:rsidRPr="002616F8" w:rsidRDefault="00833600" w:rsidP="00063BF0">
            <w:pPr>
              <w:jc w:val="center"/>
              <w:rPr>
                <w:rFonts w:ascii="宋体" w:hAnsi="宋体"/>
                <w:sz w:val="21"/>
                <w:szCs w:val="21"/>
              </w:rPr>
            </w:pPr>
            <w:r w:rsidRPr="002616F8">
              <w:rPr>
                <w:rFonts w:ascii="宋体" w:hAnsi="宋体"/>
                <w:sz w:val="21"/>
                <w:szCs w:val="21"/>
              </w:rPr>
              <w:t>640</w:t>
            </w:r>
          </w:p>
        </w:tc>
        <w:tc>
          <w:tcPr>
            <w:tcW w:w="1418" w:type="dxa"/>
            <w:vAlign w:val="center"/>
          </w:tcPr>
          <w:p w14:paraId="236BE366"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用户私钥</w:t>
            </w:r>
          </w:p>
        </w:tc>
      </w:tr>
      <w:tr w:rsidR="00833600" w14:paraId="3157CF91" w14:textId="77777777" w:rsidTr="00063BF0">
        <w:trPr>
          <w:trHeight w:val="368"/>
        </w:trPr>
        <w:tc>
          <w:tcPr>
            <w:tcW w:w="1418" w:type="dxa"/>
            <w:vMerge w:val="restart"/>
            <w:vAlign w:val="center"/>
          </w:tcPr>
          <w:p w14:paraId="7272725F" w14:textId="77777777" w:rsidR="00833600" w:rsidRPr="002616F8" w:rsidRDefault="00833600" w:rsidP="00063BF0">
            <w:pPr>
              <w:jc w:val="center"/>
              <w:rPr>
                <w:rFonts w:ascii="宋体" w:hAnsi="宋体"/>
                <w:sz w:val="21"/>
                <w:szCs w:val="21"/>
              </w:rPr>
            </w:pPr>
            <w:r w:rsidRPr="002616F8">
              <w:rPr>
                <w:rFonts w:ascii="宋体" w:hAnsi="宋体"/>
                <w:sz w:val="21"/>
                <w:szCs w:val="21"/>
              </w:rPr>
              <w:t>kem_enc</w:t>
            </w:r>
          </w:p>
        </w:tc>
        <w:tc>
          <w:tcPr>
            <w:tcW w:w="850" w:type="dxa"/>
            <w:vMerge w:val="restart"/>
            <w:vAlign w:val="center"/>
          </w:tcPr>
          <w:p w14:paraId="2B9AA72A"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pk</w:t>
            </w:r>
          </w:p>
        </w:tc>
        <w:tc>
          <w:tcPr>
            <w:tcW w:w="851" w:type="dxa"/>
            <w:vMerge w:val="restart"/>
            <w:vAlign w:val="center"/>
          </w:tcPr>
          <w:p w14:paraId="670BCB73" w14:textId="77777777" w:rsidR="00833600" w:rsidRPr="002616F8" w:rsidRDefault="00833600" w:rsidP="00063BF0">
            <w:pPr>
              <w:jc w:val="center"/>
              <w:rPr>
                <w:rFonts w:ascii="宋体" w:hAnsi="宋体"/>
                <w:sz w:val="21"/>
                <w:szCs w:val="21"/>
              </w:rPr>
            </w:pPr>
            <w:r w:rsidRPr="002616F8">
              <w:rPr>
                <w:rFonts w:ascii="宋体" w:hAnsi="宋体"/>
                <w:sz w:val="21"/>
                <w:szCs w:val="21"/>
              </w:rPr>
              <w:t>1696</w:t>
            </w:r>
          </w:p>
        </w:tc>
        <w:tc>
          <w:tcPr>
            <w:tcW w:w="1417" w:type="dxa"/>
            <w:vMerge w:val="restart"/>
            <w:vAlign w:val="center"/>
          </w:tcPr>
          <w:p w14:paraId="4A88E8C6"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接收方公钥</w:t>
            </w:r>
          </w:p>
        </w:tc>
        <w:tc>
          <w:tcPr>
            <w:tcW w:w="992" w:type="dxa"/>
            <w:vAlign w:val="center"/>
          </w:tcPr>
          <w:p w14:paraId="0156C049"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ct</w:t>
            </w:r>
          </w:p>
        </w:tc>
        <w:tc>
          <w:tcPr>
            <w:tcW w:w="1134" w:type="dxa"/>
            <w:vAlign w:val="center"/>
          </w:tcPr>
          <w:p w14:paraId="781B6784" w14:textId="77777777" w:rsidR="00833600" w:rsidRPr="002616F8" w:rsidRDefault="00833600" w:rsidP="00063BF0">
            <w:pPr>
              <w:jc w:val="center"/>
              <w:rPr>
                <w:rFonts w:ascii="宋体" w:hAnsi="宋体"/>
                <w:sz w:val="21"/>
                <w:szCs w:val="21"/>
              </w:rPr>
            </w:pPr>
            <w:r w:rsidRPr="002616F8">
              <w:rPr>
                <w:rFonts w:ascii="宋体" w:hAnsi="宋体"/>
                <w:sz w:val="21"/>
                <w:szCs w:val="21"/>
              </w:rPr>
              <w:t>1955</w:t>
            </w:r>
          </w:p>
        </w:tc>
        <w:tc>
          <w:tcPr>
            <w:tcW w:w="1418" w:type="dxa"/>
            <w:vAlign w:val="center"/>
          </w:tcPr>
          <w:p w14:paraId="4E5F193B"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密文</w:t>
            </w:r>
          </w:p>
        </w:tc>
      </w:tr>
      <w:tr w:rsidR="00833600" w14:paraId="176BA92A" w14:textId="77777777" w:rsidTr="00063BF0">
        <w:trPr>
          <w:trHeight w:val="328"/>
        </w:trPr>
        <w:tc>
          <w:tcPr>
            <w:tcW w:w="1418" w:type="dxa"/>
            <w:vMerge/>
            <w:vAlign w:val="center"/>
          </w:tcPr>
          <w:p w14:paraId="10C2AD11" w14:textId="77777777" w:rsidR="00833600" w:rsidRPr="002616F8" w:rsidRDefault="00833600" w:rsidP="00063BF0">
            <w:pPr>
              <w:jc w:val="center"/>
              <w:rPr>
                <w:rFonts w:ascii="宋体" w:hAnsi="宋体"/>
                <w:sz w:val="21"/>
                <w:szCs w:val="21"/>
              </w:rPr>
            </w:pPr>
          </w:p>
        </w:tc>
        <w:tc>
          <w:tcPr>
            <w:tcW w:w="850" w:type="dxa"/>
            <w:vMerge/>
            <w:vAlign w:val="center"/>
          </w:tcPr>
          <w:p w14:paraId="17763248" w14:textId="77777777" w:rsidR="00833600" w:rsidRPr="002616F8" w:rsidRDefault="00833600" w:rsidP="00063BF0">
            <w:pPr>
              <w:jc w:val="center"/>
              <w:rPr>
                <w:rFonts w:ascii="宋体" w:hAnsi="宋体"/>
                <w:sz w:val="21"/>
                <w:szCs w:val="21"/>
              </w:rPr>
            </w:pPr>
          </w:p>
        </w:tc>
        <w:tc>
          <w:tcPr>
            <w:tcW w:w="851" w:type="dxa"/>
            <w:vMerge/>
            <w:vAlign w:val="center"/>
          </w:tcPr>
          <w:p w14:paraId="2C73A41D" w14:textId="77777777" w:rsidR="00833600" w:rsidRPr="002616F8" w:rsidRDefault="00833600" w:rsidP="00063BF0">
            <w:pPr>
              <w:jc w:val="center"/>
              <w:rPr>
                <w:rFonts w:ascii="宋体" w:hAnsi="宋体"/>
                <w:sz w:val="21"/>
                <w:szCs w:val="21"/>
              </w:rPr>
            </w:pPr>
          </w:p>
        </w:tc>
        <w:tc>
          <w:tcPr>
            <w:tcW w:w="1417" w:type="dxa"/>
            <w:vMerge/>
            <w:vAlign w:val="center"/>
          </w:tcPr>
          <w:p w14:paraId="6B6BA999" w14:textId="77777777" w:rsidR="00833600" w:rsidRPr="002616F8" w:rsidRDefault="00833600" w:rsidP="00063BF0">
            <w:pPr>
              <w:jc w:val="center"/>
              <w:rPr>
                <w:rFonts w:ascii="宋体" w:hAnsi="宋体"/>
                <w:sz w:val="21"/>
                <w:szCs w:val="21"/>
              </w:rPr>
            </w:pPr>
          </w:p>
        </w:tc>
        <w:tc>
          <w:tcPr>
            <w:tcW w:w="992" w:type="dxa"/>
            <w:vAlign w:val="center"/>
          </w:tcPr>
          <w:p w14:paraId="1C565436" w14:textId="77777777" w:rsidR="00833600" w:rsidRPr="002616F8" w:rsidRDefault="00833600" w:rsidP="00063BF0">
            <w:pPr>
              <w:jc w:val="center"/>
              <w:rPr>
                <w:rFonts w:ascii="宋体" w:hAnsi="宋体"/>
                <w:sz w:val="21"/>
                <w:szCs w:val="21"/>
              </w:rPr>
            </w:pPr>
            <w:r w:rsidRPr="002616F8">
              <w:rPr>
                <w:rFonts w:ascii="宋体" w:hAnsi="宋体"/>
                <w:sz w:val="21"/>
                <w:szCs w:val="21"/>
              </w:rPr>
              <w:t>ss</w:t>
            </w:r>
          </w:p>
        </w:tc>
        <w:tc>
          <w:tcPr>
            <w:tcW w:w="1134" w:type="dxa"/>
            <w:vAlign w:val="center"/>
          </w:tcPr>
          <w:p w14:paraId="36E95863" w14:textId="77777777" w:rsidR="00833600" w:rsidRPr="002616F8" w:rsidRDefault="00833600" w:rsidP="00063BF0">
            <w:pPr>
              <w:jc w:val="center"/>
              <w:rPr>
                <w:rFonts w:ascii="宋体" w:hAnsi="宋体"/>
                <w:sz w:val="21"/>
                <w:szCs w:val="21"/>
              </w:rPr>
            </w:pPr>
            <w:r w:rsidRPr="002616F8">
              <w:rPr>
                <w:rFonts w:ascii="宋体" w:hAnsi="宋体"/>
                <w:sz w:val="21"/>
                <w:szCs w:val="21"/>
              </w:rPr>
              <w:t>95</w:t>
            </w:r>
          </w:p>
        </w:tc>
        <w:tc>
          <w:tcPr>
            <w:tcW w:w="1418" w:type="dxa"/>
            <w:vAlign w:val="center"/>
          </w:tcPr>
          <w:p w14:paraId="30F08D5B"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共享秘密</w:t>
            </w:r>
          </w:p>
        </w:tc>
      </w:tr>
      <w:tr w:rsidR="00833600" w14:paraId="651A5A89" w14:textId="77777777" w:rsidTr="00063BF0">
        <w:trPr>
          <w:trHeight w:val="398"/>
        </w:trPr>
        <w:tc>
          <w:tcPr>
            <w:tcW w:w="1418" w:type="dxa"/>
            <w:vMerge w:val="restart"/>
            <w:vAlign w:val="center"/>
          </w:tcPr>
          <w:p w14:paraId="18456037" w14:textId="77777777" w:rsidR="00833600" w:rsidRPr="002616F8" w:rsidRDefault="00833600" w:rsidP="00063BF0">
            <w:pPr>
              <w:jc w:val="center"/>
              <w:rPr>
                <w:rFonts w:ascii="宋体" w:hAnsi="宋体"/>
                <w:sz w:val="21"/>
                <w:szCs w:val="21"/>
              </w:rPr>
            </w:pPr>
            <w:r w:rsidRPr="002616F8">
              <w:rPr>
                <w:rFonts w:ascii="宋体" w:hAnsi="宋体"/>
                <w:sz w:val="21"/>
                <w:szCs w:val="21"/>
              </w:rPr>
              <w:t>kem_dec</w:t>
            </w:r>
          </w:p>
        </w:tc>
        <w:tc>
          <w:tcPr>
            <w:tcW w:w="850" w:type="dxa"/>
            <w:vAlign w:val="center"/>
          </w:tcPr>
          <w:p w14:paraId="3888DB0C"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ct</w:t>
            </w:r>
          </w:p>
        </w:tc>
        <w:tc>
          <w:tcPr>
            <w:tcW w:w="851" w:type="dxa"/>
            <w:vAlign w:val="center"/>
          </w:tcPr>
          <w:p w14:paraId="7548369E" w14:textId="77777777" w:rsidR="00833600" w:rsidRPr="002616F8" w:rsidRDefault="00833600" w:rsidP="00063BF0">
            <w:pPr>
              <w:jc w:val="center"/>
              <w:rPr>
                <w:rFonts w:ascii="宋体" w:hAnsi="宋体"/>
                <w:sz w:val="21"/>
                <w:szCs w:val="21"/>
              </w:rPr>
            </w:pPr>
            <w:r w:rsidRPr="002616F8">
              <w:rPr>
                <w:rFonts w:ascii="宋体" w:hAnsi="宋体"/>
                <w:sz w:val="21"/>
                <w:szCs w:val="21"/>
              </w:rPr>
              <w:t>1955</w:t>
            </w:r>
          </w:p>
        </w:tc>
        <w:tc>
          <w:tcPr>
            <w:tcW w:w="1417" w:type="dxa"/>
            <w:vAlign w:val="center"/>
          </w:tcPr>
          <w:p w14:paraId="6E6454BD"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 xml:space="preserve">密文 </w:t>
            </w:r>
          </w:p>
        </w:tc>
        <w:tc>
          <w:tcPr>
            <w:tcW w:w="992" w:type="dxa"/>
            <w:vMerge w:val="restart"/>
            <w:vAlign w:val="center"/>
          </w:tcPr>
          <w:p w14:paraId="1A13D4EB"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ss</w:t>
            </w:r>
          </w:p>
        </w:tc>
        <w:tc>
          <w:tcPr>
            <w:tcW w:w="1134" w:type="dxa"/>
            <w:vMerge w:val="restart"/>
            <w:vAlign w:val="center"/>
          </w:tcPr>
          <w:p w14:paraId="05DBF166" w14:textId="77777777" w:rsidR="00833600" w:rsidRPr="002616F8" w:rsidRDefault="00833600" w:rsidP="00063BF0">
            <w:pPr>
              <w:jc w:val="center"/>
              <w:rPr>
                <w:rFonts w:ascii="宋体" w:hAnsi="宋体"/>
                <w:sz w:val="21"/>
                <w:szCs w:val="21"/>
              </w:rPr>
            </w:pPr>
            <w:r w:rsidRPr="002616F8">
              <w:rPr>
                <w:rFonts w:ascii="宋体" w:hAnsi="宋体"/>
                <w:sz w:val="21"/>
                <w:szCs w:val="21"/>
              </w:rPr>
              <w:t xml:space="preserve">95 </w:t>
            </w:r>
          </w:p>
        </w:tc>
        <w:tc>
          <w:tcPr>
            <w:tcW w:w="1418" w:type="dxa"/>
            <w:vMerge w:val="restart"/>
            <w:vAlign w:val="center"/>
          </w:tcPr>
          <w:p w14:paraId="61C8881B"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共享秘密</w:t>
            </w:r>
          </w:p>
        </w:tc>
      </w:tr>
      <w:tr w:rsidR="00833600" w14:paraId="2C3A0F0D" w14:textId="77777777" w:rsidTr="00063BF0">
        <w:trPr>
          <w:trHeight w:val="417"/>
        </w:trPr>
        <w:tc>
          <w:tcPr>
            <w:tcW w:w="1418" w:type="dxa"/>
            <w:vMerge/>
            <w:vAlign w:val="center"/>
          </w:tcPr>
          <w:p w14:paraId="3F1014BC" w14:textId="77777777" w:rsidR="00833600" w:rsidRDefault="00833600" w:rsidP="00063BF0">
            <w:pPr>
              <w:jc w:val="center"/>
            </w:pPr>
          </w:p>
        </w:tc>
        <w:tc>
          <w:tcPr>
            <w:tcW w:w="850" w:type="dxa"/>
            <w:vAlign w:val="center"/>
          </w:tcPr>
          <w:p w14:paraId="66F83767" w14:textId="77777777" w:rsidR="00833600" w:rsidRPr="00345BB9" w:rsidRDefault="00833600" w:rsidP="00063BF0">
            <w:pPr>
              <w:jc w:val="center"/>
              <w:rPr>
                <w:sz w:val="21"/>
                <w:szCs w:val="21"/>
              </w:rPr>
            </w:pPr>
            <w:r w:rsidRPr="00345BB9">
              <w:rPr>
                <w:rFonts w:hint="eastAsia"/>
                <w:sz w:val="21"/>
                <w:szCs w:val="21"/>
              </w:rPr>
              <w:t>sk</w:t>
            </w:r>
          </w:p>
        </w:tc>
        <w:tc>
          <w:tcPr>
            <w:tcW w:w="851" w:type="dxa"/>
            <w:vAlign w:val="center"/>
          </w:tcPr>
          <w:p w14:paraId="5B7252B8" w14:textId="77777777" w:rsidR="00833600" w:rsidRPr="00345BB9" w:rsidRDefault="00833600" w:rsidP="00063BF0">
            <w:pPr>
              <w:jc w:val="center"/>
              <w:rPr>
                <w:sz w:val="21"/>
                <w:szCs w:val="21"/>
              </w:rPr>
            </w:pPr>
            <w:r>
              <w:rPr>
                <w:sz w:val="21"/>
                <w:szCs w:val="21"/>
              </w:rPr>
              <w:t>640</w:t>
            </w:r>
          </w:p>
        </w:tc>
        <w:tc>
          <w:tcPr>
            <w:tcW w:w="1417" w:type="dxa"/>
            <w:vAlign w:val="center"/>
          </w:tcPr>
          <w:p w14:paraId="4BDC30B0" w14:textId="77777777" w:rsidR="00833600" w:rsidRPr="00345BB9" w:rsidRDefault="00833600" w:rsidP="00063BF0">
            <w:pPr>
              <w:jc w:val="center"/>
              <w:rPr>
                <w:sz w:val="21"/>
                <w:szCs w:val="21"/>
              </w:rPr>
            </w:pPr>
            <w:r w:rsidRPr="00345BB9">
              <w:rPr>
                <w:rFonts w:hint="eastAsia"/>
                <w:sz w:val="21"/>
                <w:szCs w:val="21"/>
              </w:rPr>
              <w:t>接收方私钥</w:t>
            </w:r>
          </w:p>
        </w:tc>
        <w:tc>
          <w:tcPr>
            <w:tcW w:w="992" w:type="dxa"/>
            <w:vMerge/>
            <w:vAlign w:val="center"/>
          </w:tcPr>
          <w:p w14:paraId="5944B397" w14:textId="77777777" w:rsidR="00833600" w:rsidRDefault="00833600" w:rsidP="00063BF0">
            <w:pPr>
              <w:jc w:val="center"/>
            </w:pPr>
          </w:p>
        </w:tc>
        <w:tc>
          <w:tcPr>
            <w:tcW w:w="1134" w:type="dxa"/>
            <w:vMerge/>
            <w:vAlign w:val="center"/>
          </w:tcPr>
          <w:p w14:paraId="3BAA9806" w14:textId="77777777" w:rsidR="00833600" w:rsidRDefault="00833600" w:rsidP="00063BF0">
            <w:pPr>
              <w:jc w:val="center"/>
            </w:pPr>
          </w:p>
        </w:tc>
        <w:tc>
          <w:tcPr>
            <w:tcW w:w="1418" w:type="dxa"/>
            <w:vMerge/>
            <w:vAlign w:val="center"/>
          </w:tcPr>
          <w:p w14:paraId="1A96F4CD" w14:textId="77777777" w:rsidR="00833600" w:rsidRDefault="00833600" w:rsidP="00063BF0">
            <w:pPr>
              <w:jc w:val="center"/>
            </w:pPr>
          </w:p>
        </w:tc>
      </w:tr>
      <w:bookmarkEnd w:id="128"/>
      <w:bookmarkEnd w:id="129"/>
    </w:tbl>
    <w:p w14:paraId="4A603080" w14:textId="27137C4A" w:rsidR="00833600" w:rsidRDefault="00833600" w:rsidP="00833600">
      <w:pPr>
        <w:pStyle w:val="11"/>
        <w:ind w:firstLineChars="0" w:firstLine="0"/>
      </w:pPr>
    </w:p>
    <w:p w14:paraId="3193EA84" w14:textId="1298964F" w:rsidR="00084286" w:rsidRDefault="00084286" w:rsidP="00833600">
      <w:pPr>
        <w:pStyle w:val="11"/>
        <w:ind w:firstLineChars="0" w:firstLine="0"/>
      </w:pPr>
    </w:p>
    <w:p w14:paraId="02CB0BB3" w14:textId="77777777" w:rsidR="00084286" w:rsidRDefault="00084286" w:rsidP="00833600">
      <w:pPr>
        <w:pStyle w:val="11"/>
        <w:ind w:firstLineChars="0" w:firstLine="0"/>
      </w:pPr>
    </w:p>
    <w:p w14:paraId="673182FA" w14:textId="77777777" w:rsidR="00833600" w:rsidRPr="00C12C9C" w:rsidRDefault="00833600" w:rsidP="00833600">
      <w:pPr>
        <w:pStyle w:val="30"/>
      </w:pPr>
      <w:bookmarkStart w:id="132" w:name="_Toc1670999"/>
      <w:bookmarkStart w:id="133" w:name="_Toc4078785"/>
      <w:r>
        <w:t>AKCN-SEC-RLWE</w:t>
      </w:r>
      <w:r w:rsidRPr="00C12C9C">
        <w:rPr>
          <w:rFonts w:hint="eastAsia"/>
        </w:rPr>
        <w:t>算法的空间消耗</w:t>
      </w:r>
      <w:bookmarkEnd w:id="132"/>
      <w:bookmarkEnd w:id="133"/>
    </w:p>
    <w:p w14:paraId="717AA0E9" w14:textId="4F624318" w:rsidR="00833600" w:rsidRPr="00C12C9C" w:rsidRDefault="00833600" w:rsidP="00833600">
      <w:pPr>
        <w:ind w:firstLineChars="200" w:firstLine="480"/>
      </w:pPr>
      <w:r w:rsidRPr="00C12C9C">
        <w:rPr>
          <w:rFonts w:hint="eastAsia"/>
        </w:rPr>
        <w:t>在表</w:t>
      </w:r>
      <w:r w:rsidRPr="00C12C9C">
        <w:t>4</w:t>
      </w:r>
      <w:r w:rsidRPr="00C12C9C">
        <w:rPr>
          <w:rFonts w:hint="eastAsia"/>
        </w:rPr>
        <w:t>.</w:t>
      </w:r>
      <w:r w:rsidR="0085685F">
        <w:t>22</w:t>
      </w:r>
      <w:r w:rsidRPr="00C12C9C">
        <w:rPr>
          <w:rFonts w:hint="eastAsia"/>
        </w:rPr>
        <w:t>中我们给出了</w:t>
      </w:r>
      <w:r>
        <w:rPr>
          <w:rFonts w:hint="eastAsia"/>
        </w:rPr>
        <w:t>A</w:t>
      </w:r>
      <w:r>
        <w:t>KCN-SEC-RLWE</w:t>
      </w:r>
      <w:r w:rsidRPr="00C12C9C">
        <w:rPr>
          <w:rFonts w:hint="eastAsia"/>
        </w:rPr>
        <w:t>算法主要参数一览。</w:t>
      </w:r>
    </w:p>
    <w:p w14:paraId="087C00A9" w14:textId="373DDDBC" w:rsidR="00833600" w:rsidRPr="00C12C9C" w:rsidRDefault="00833600" w:rsidP="00833600">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w:t>
      </w:r>
      <w:r w:rsidR="0085685F">
        <w:rPr>
          <w:sz w:val="21"/>
          <w:szCs w:val="21"/>
        </w:rPr>
        <w:t>22</w:t>
      </w:r>
      <w:r>
        <w:rPr>
          <w:sz w:val="21"/>
          <w:szCs w:val="21"/>
        </w:rPr>
        <w:t xml:space="preserve"> </w:t>
      </w:r>
      <w:r>
        <w:rPr>
          <w:rFonts w:ascii="宋体" w:hAnsi="宋体" w:hint="eastAsia"/>
          <w:sz w:val="21"/>
          <w:szCs w:val="21"/>
        </w:rPr>
        <w:t>A</w:t>
      </w:r>
      <w:r w:rsidRPr="00D2111F">
        <w:rPr>
          <w:rFonts w:ascii="宋体" w:hAnsi="宋体" w:hint="eastAsia"/>
          <w:sz w:val="21"/>
          <w:szCs w:val="21"/>
        </w:rPr>
        <w:t>KCN-SEC-</w:t>
      </w:r>
      <w:r w:rsidRPr="00D2111F">
        <w:rPr>
          <w:rFonts w:ascii="宋体" w:hAnsi="宋体"/>
          <w:sz w:val="21"/>
          <w:szCs w:val="21"/>
        </w:rPr>
        <w:t>RLWE</w:t>
      </w:r>
      <w:r>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833600" w14:paraId="3CDD9556" w14:textId="77777777" w:rsidTr="00063BF0">
        <w:trPr>
          <w:jc w:val="center"/>
        </w:trPr>
        <w:tc>
          <w:tcPr>
            <w:tcW w:w="1218" w:type="dxa"/>
            <w:vAlign w:val="center"/>
          </w:tcPr>
          <w:p w14:paraId="18320A2B" w14:textId="77777777" w:rsidR="00833600" w:rsidRPr="00345BB9" w:rsidRDefault="00833600" w:rsidP="00063BF0">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52BCE4FE" w14:textId="77777777" w:rsidR="00833600" w:rsidRPr="00345BB9" w:rsidRDefault="00833600" w:rsidP="00063BF0">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33A9C827" w14:textId="77777777" w:rsidR="00833600" w:rsidRPr="00345BB9" w:rsidRDefault="00833600" w:rsidP="00063BF0">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13705EE1" w14:textId="77777777" w:rsidR="00833600" w:rsidRPr="00345BB9" w:rsidRDefault="00833600" w:rsidP="00063BF0">
            <w:pPr>
              <w:jc w:val="center"/>
              <w:rPr>
                <w:rFonts w:ascii="宋体" w:hAnsi="宋体" w:cs="宋体"/>
                <w:b/>
                <w:kern w:val="0"/>
                <w:sz w:val="21"/>
                <w:szCs w:val="21"/>
                <w:vertAlign w:val="superscript"/>
              </w:rPr>
            </w:pPr>
            <w:r w:rsidRPr="00345BB9">
              <w:rPr>
                <w:rFonts w:hint="eastAsia"/>
                <w:b/>
                <w:sz w:val="21"/>
                <w:szCs w:val="21"/>
              </w:rPr>
              <w:t>密文</w:t>
            </w:r>
            <w:r w:rsidRPr="00345BB9">
              <w:rPr>
                <w:rFonts w:ascii="宋体" w:hAnsi="宋体" w:cs="宋体" w:hint="eastAsia"/>
                <w:b/>
                <w:kern w:val="0"/>
                <w:sz w:val="21"/>
                <w:szCs w:val="21"/>
              </w:rPr>
              <w:t>ct</w:t>
            </w:r>
          </w:p>
        </w:tc>
        <w:tc>
          <w:tcPr>
            <w:tcW w:w="1560" w:type="dxa"/>
          </w:tcPr>
          <w:p w14:paraId="58F4A7FE" w14:textId="77777777" w:rsidR="00833600" w:rsidRPr="00345BB9" w:rsidRDefault="00833600" w:rsidP="00063BF0">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833600" w14:paraId="2BF3285C" w14:textId="77777777" w:rsidTr="00063BF0">
        <w:trPr>
          <w:jc w:val="center"/>
        </w:trPr>
        <w:tc>
          <w:tcPr>
            <w:tcW w:w="1218" w:type="dxa"/>
            <w:vAlign w:val="center"/>
          </w:tcPr>
          <w:p w14:paraId="1BB6EAD2" w14:textId="77777777" w:rsidR="00833600" w:rsidRPr="00345BB9" w:rsidRDefault="00833600" w:rsidP="00063BF0">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535B4751" w14:textId="77777777" w:rsidR="00833600" w:rsidRPr="00345BB9" w:rsidRDefault="00833600" w:rsidP="00063BF0">
            <w:pPr>
              <w:jc w:val="center"/>
              <w:rPr>
                <w:sz w:val="21"/>
                <w:szCs w:val="21"/>
              </w:rPr>
            </w:pPr>
            <w:r>
              <w:rPr>
                <w:sz w:val="21"/>
                <w:szCs w:val="21"/>
              </w:rPr>
              <w:t>1696</w:t>
            </w:r>
          </w:p>
        </w:tc>
        <w:tc>
          <w:tcPr>
            <w:tcW w:w="1417" w:type="dxa"/>
            <w:vAlign w:val="center"/>
          </w:tcPr>
          <w:p w14:paraId="6FCBBDC6" w14:textId="77777777" w:rsidR="00833600" w:rsidRPr="00345BB9" w:rsidRDefault="00833600" w:rsidP="00063BF0">
            <w:pPr>
              <w:jc w:val="center"/>
              <w:rPr>
                <w:sz w:val="21"/>
                <w:szCs w:val="21"/>
              </w:rPr>
            </w:pPr>
            <w:r>
              <w:rPr>
                <w:sz w:val="21"/>
                <w:szCs w:val="21"/>
              </w:rPr>
              <w:t>640</w:t>
            </w:r>
          </w:p>
        </w:tc>
        <w:tc>
          <w:tcPr>
            <w:tcW w:w="1560" w:type="dxa"/>
            <w:vAlign w:val="center"/>
          </w:tcPr>
          <w:p w14:paraId="763C3C7A" w14:textId="77777777" w:rsidR="00833600" w:rsidRPr="00345BB9" w:rsidRDefault="00833600" w:rsidP="00063BF0">
            <w:pPr>
              <w:jc w:val="center"/>
              <w:rPr>
                <w:sz w:val="21"/>
                <w:szCs w:val="21"/>
              </w:rPr>
            </w:pPr>
            <w:r>
              <w:rPr>
                <w:sz w:val="21"/>
                <w:szCs w:val="21"/>
              </w:rPr>
              <w:t>2083</w:t>
            </w:r>
          </w:p>
        </w:tc>
        <w:tc>
          <w:tcPr>
            <w:tcW w:w="1560" w:type="dxa"/>
            <w:vAlign w:val="center"/>
          </w:tcPr>
          <w:p w14:paraId="7FE915B8" w14:textId="77777777" w:rsidR="00833600" w:rsidRPr="00345BB9" w:rsidRDefault="00833600" w:rsidP="00063BF0">
            <w:pPr>
              <w:jc w:val="center"/>
              <w:rPr>
                <w:sz w:val="21"/>
                <w:szCs w:val="21"/>
              </w:rPr>
            </w:pPr>
            <w:r>
              <w:rPr>
                <w:sz w:val="21"/>
                <w:szCs w:val="21"/>
              </w:rPr>
              <w:t>95</w:t>
            </w:r>
          </w:p>
        </w:tc>
      </w:tr>
    </w:tbl>
    <w:p w14:paraId="2A601648" w14:textId="77777777" w:rsidR="00833600" w:rsidRDefault="00833600" w:rsidP="00833600">
      <w:pPr>
        <w:pStyle w:val="210"/>
      </w:pPr>
    </w:p>
    <w:p w14:paraId="43439F39" w14:textId="1D66B539" w:rsidR="00833600" w:rsidRPr="00C12C9C" w:rsidRDefault="00833600" w:rsidP="00833600">
      <w:pPr>
        <w:ind w:firstLineChars="200"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）和解封装函数（</w:t>
      </w:r>
      <w:r>
        <w:rPr>
          <w:rFonts w:hint="eastAsia"/>
        </w:rPr>
        <w:t>k</w:t>
      </w:r>
      <w:r>
        <w:t>em_dec</w:t>
      </w:r>
      <w:r>
        <w:rPr>
          <w:rFonts w:hint="eastAsia"/>
        </w:rPr>
        <w:t>）。</w:t>
      </w:r>
      <w:r w:rsidRPr="00C12C9C">
        <w:rPr>
          <w:rFonts w:hint="eastAsia"/>
        </w:rPr>
        <w:t>表</w:t>
      </w:r>
      <w:r w:rsidRPr="00C12C9C">
        <w:t>4</w:t>
      </w:r>
      <w:r w:rsidRPr="00C12C9C">
        <w:rPr>
          <w:rFonts w:hint="eastAsia"/>
        </w:rPr>
        <w:t>.</w:t>
      </w:r>
      <w:r w:rsidR="0085685F">
        <w:t>23</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并对各个参数进行了简要的介绍。</w:t>
      </w:r>
    </w:p>
    <w:p w14:paraId="14402A19" w14:textId="688BAF49" w:rsidR="00833600" w:rsidRPr="00C12C9C" w:rsidRDefault="00833600" w:rsidP="00833600">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sidR="0085685F">
        <w:rPr>
          <w:sz w:val="21"/>
          <w:szCs w:val="21"/>
        </w:rPr>
        <w:t>23</w:t>
      </w:r>
      <w:r w:rsidRPr="00C12C9C">
        <w:rPr>
          <w:sz w:val="21"/>
          <w:szCs w:val="21"/>
        </w:rPr>
        <w:t xml:space="preserve"> </w:t>
      </w:r>
      <w:r>
        <w:rPr>
          <w:rFonts w:hint="eastAsia"/>
          <w:sz w:val="21"/>
          <w:szCs w:val="21"/>
        </w:rPr>
        <w:t>AKCN-SEC-</w:t>
      </w:r>
      <w:r>
        <w:rPr>
          <w:sz w:val="21"/>
          <w:szCs w:val="21"/>
        </w:rPr>
        <w:t>RLWE</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833600" w:rsidRPr="00C12C9C" w14:paraId="0E17B314" w14:textId="77777777" w:rsidTr="00063BF0">
        <w:tc>
          <w:tcPr>
            <w:tcW w:w="1418" w:type="dxa"/>
            <w:vAlign w:val="center"/>
          </w:tcPr>
          <w:p w14:paraId="7C9BB321" w14:textId="77777777" w:rsidR="00833600" w:rsidRPr="00C12C9C" w:rsidRDefault="00833600" w:rsidP="00063BF0">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7C340613"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72DA084D"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317D667D"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32D18E45"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2C4BC422"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71B028BC" w14:textId="77777777" w:rsidR="00833600" w:rsidRPr="00C12C9C" w:rsidRDefault="00833600" w:rsidP="00063BF0">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833600" w14:paraId="72C165E2" w14:textId="77777777" w:rsidTr="00063BF0">
        <w:tc>
          <w:tcPr>
            <w:tcW w:w="1418" w:type="dxa"/>
            <w:vMerge w:val="restart"/>
            <w:vAlign w:val="center"/>
          </w:tcPr>
          <w:p w14:paraId="3E3DC6A1" w14:textId="77777777" w:rsidR="00833600" w:rsidRPr="002616F8" w:rsidRDefault="00833600" w:rsidP="00063BF0">
            <w:pPr>
              <w:jc w:val="center"/>
              <w:rPr>
                <w:rFonts w:ascii="宋体" w:hAnsi="宋体"/>
                <w:sz w:val="21"/>
                <w:szCs w:val="21"/>
              </w:rPr>
            </w:pPr>
            <w:r w:rsidRPr="002616F8">
              <w:rPr>
                <w:rFonts w:ascii="宋体" w:hAnsi="宋体"/>
                <w:sz w:val="21"/>
                <w:szCs w:val="21"/>
              </w:rPr>
              <w:t>kem_keygen</w:t>
            </w:r>
          </w:p>
        </w:tc>
        <w:tc>
          <w:tcPr>
            <w:tcW w:w="3118" w:type="dxa"/>
            <w:gridSpan w:val="3"/>
            <w:vMerge w:val="restart"/>
            <w:vAlign w:val="center"/>
          </w:tcPr>
          <w:p w14:paraId="62F9E973" w14:textId="77777777" w:rsidR="00833600" w:rsidRPr="002616F8" w:rsidRDefault="00833600" w:rsidP="00063BF0">
            <w:pPr>
              <w:jc w:val="center"/>
              <w:rPr>
                <w:rFonts w:ascii="宋体" w:hAnsi="宋体"/>
                <w:sz w:val="21"/>
                <w:szCs w:val="21"/>
              </w:rPr>
            </w:pPr>
          </w:p>
        </w:tc>
        <w:tc>
          <w:tcPr>
            <w:tcW w:w="992" w:type="dxa"/>
            <w:vAlign w:val="center"/>
          </w:tcPr>
          <w:p w14:paraId="287DCE40"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pk</w:t>
            </w:r>
          </w:p>
        </w:tc>
        <w:tc>
          <w:tcPr>
            <w:tcW w:w="1134" w:type="dxa"/>
            <w:vAlign w:val="center"/>
          </w:tcPr>
          <w:p w14:paraId="7D5E2F2F" w14:textId="77777777" w:rsidR="00833600" w:rsidRPr="002616F8" w:rsidRDefault="00833600" w:rsidP="00063BF0">
            <w:pPr>
              <w:jc w:val="center"/>
              <w:rPr>
                <w:rFonts w:ascii="宋体" w:hAnsi="宋体"/>
                <w:sz w:val="21"/>
                <w:szCs w:val="21"/>
              </w:rPr>
            </w:pPr>
            <w:r w:rsidRPr="002616F8">
              <w:rPr>
                <w:rFonts w:ascii="宋体" w:hAnsi="宋体"/>
                <w:sz w:val="21"/>
                <w:szCs w:val="21"/>
              </w:rPr>
              <w:t>1696</w:t>
            </w:r>
          </w:p>
        </w:tc>
        <w:tc>
          <w:tcPr>
            <w:tcW w:w="1418" w:type="dxa"/>
            <w:vAlign w:val="center"/>
          </w:tcPr>
          <w:p w14:paraId="21451849"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用户公钥</w:t>
            </w:r>
          </w:p>
        </w:tc>
      </w:tr>
      <w:tr w:rsidR="00833600" w14:paraId="1E1C7575" w14:textId="77777777" w:rsidTr="00063BF0">
        <w:tc>
          <w:tcPr>
            <w:tcW w:w="1418" w:type="dxa"/>
            <w:vMerge/>
            <w:vAlign w:val="center"/>
          </w:tcPr>
          <w:p w14:paraId="006E863E" w14:textId="77777777" w:rsidR="00833600" w:rsidRPr="002616F8" w:rsidRDefault="00833600" w:rsidP="00063BF0">
            <w:pPr>
              <w:jc w:val="center"/>
              <w:rPr>
                <w:rFonts w:ascii="宋体" w:hAnsi="宋体"/>
                <w:sz w:val="21"/>
                <w:szCs w:val="21"/>
              </w:rPr>
            </w:pPr>
          </w:p>
        </w:tc>
        <w:tc>
          <w:tcPr>
            <w:tcW w:w="3118" w:type="dxa"/>
            <w:gridSpan w:val="3"/>
            <w:vMerge/>
            <w:vAlign w:val="center"/>
          </w:tcPr>
          <w:p w14:paraId="2B20A4CF" w14:textId="77777777" w:rsidR="00833600" w:rsidRPr="002616F8" w:rsidRDefault="00833600" w:rsidP="00063BF0">
            <w:pPr>
              <w:jc w:val="center"/>
              <w:rPr>
                <w:rFonts w:ascii="宋体" w:hAnsi="宋体"/>
                <w:sz w:val="21"/>
                <w:szCs w:val="21"/>
              </w:rPr>
            </w:pPr>
          </w:p>
        </w:tc>
        <w:tc>
          <w:tcPr>
            <w:tcW w:w="992" w:type="dxa"/>
            <w:vAlign w:val="center"/>
          </w:tcPr>
          <w:p w14:paraId="1E5F5A17"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sk</w:t>
            </w:r>
          </w:p>
        </w:tc>
        <w:tc>
          <w:tcPr>
            <w:tcW w:w="1134" w:type="dxa"/>
            <w:vAlign w:val="center"/>
          </w:tcPr>
          <w:p w14:paraId="4B0FEEDF" w14:textId="77777777" w:rsidR="00833600" w:rsidRPr="002616F8" w:rsidRDefault="00833600" w:rsidP="00063BF0">
            <w:pPr>
              <w:jc w:val="center"/>
              <w:rPr>
                <w:rFonts w:ascii="宋体" w:hAnsi="宋体"/>
                <w:sz w:val="21"/>
                <w:szCs w:val="21"/>
              </w:rPr>
            </w:pPr>
            <w:r w:rsidRPr="002616F8">
              <w:rPr>
                <w:rFonts w:ascii="宋体" w:hAnsi="宋体"/>
                <w:sz w:val="21"/>
                <w:szCs w:val="21"/>
              </w:rPr>
              <w:t>640</w:t>
            </w:r>
          </w:p>
        </w:tc>
        <w:tc>
          <w:tcPr>
            <w:tcW w:w="1418" w:type="dxa"/>
            <w:vAlign w:val="center"/>
          </w:tcPr>
          <w:p w14:paraId="3D4BC049"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用户私钥</w:t>
            </w:r>
          </w:p>
        </w:tc>
      </w:tr>
      <w:tr w:rsidR="00833600" w14:paraId="2378F6B1" w14:textId="77777777" w:rsidTr="00063BF0">
        <w:trPr>
          <w:trHeight w:val="368"/>
        </w:trPr>
        <w:tc>
          <w:tcPr>
            <w:tcW w:w="1418" w:type="dxa"/>
            <w:vMerge w:val="restart"/>
            <w:vAlign w:val="center"/>
          </w:tcPr>
          <w:p w14:paraId="44D2C12D" w14:textId="77777777" w:rsidR="00833600" w:rsidRPr="002616F8" w:rsidRDefault="00833600" w:rsidP="00063BF0">
            <w:pPr>
              <w:jc w:val="center"/>
              <w:rPr>
                <w:rFonts w:ascii="宋体" w:hAnsi="宋体"/>
                <w:sz w:val="21"/>
                <w:szCs w:val="21"/>
              </w:rPr>
            </w:pPr>
            <w:r w:rsidRPr="002616F8">
              <w:rPr>
                <w:rFonts w:ascii="宋体" w:hAnsi="宋体"/>
                <w:sz w:val="21"/>
                <w:szCs w:val="21"/>
              </w:rPr>
              <w:t>kem_enc</w:t>
            </w:r>
          </w:p>
        </w:tc>
        <w:tc>
          <w:tcPr>
            <w:tcW w:w="850" w:type="dxa"/>
            <w:vMerge w:val="restart"/>
            <w:vAlign w:val="center"/>
          </w:tcPr>
          <w:p w14:paraId="6449B39C"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pk</w:t>
            </w:r>
          </w:p>
        </w:tc>
        <w:tc>
          <w:tcPr>
            <w:tcW w:w="851" w:type="dxa"/>
            <w:vMerge w:val="restart"/>
            <w:vAlign w:val="center"/>
          </w:tcPr>
          <w:p w14:paraId="7A7C66D2" w14:textId="77777777" w:rsidR="00833600" w:rsidRPr="002616F8" w:rsidRDefault="00833600" w:rsidP="00063BF0">
            <w:pPr>
              <w:jc w:val="center"/>
              <w:rPr>
                <w:rFonts w:ascii="宋体" w:hAnsi="宋体"/>
                <w:sz w:val="21"/>
                <w:szCs w:val="21"/>
              </w:rPr>
            </w:pPr>
            <w:r w:rsidRPr="002616F8">
              <w:rPr>
                <w:rFonts w:ascii="宋体" w:hAnsi="宋体"/>
                <w:sz w:val="21"/>
                <w:szCs w:val="21"/>
              </w:rPr>
              <w:t>1696</w:t>
            </w:r>
          </w:p>
        </w:tc>
        <w:tc>
          <w:tcPr>
            <w:tcW w:w="1417" w:type="dxa"/>
            <w:vMerge w:val="restart"/>
            <w:vAlign w:val="center"/>
          </w:tcPr>
          <w:p w14:paraId="11818FDC"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接收方公钥</w:t>
            </w:r>
          </w:p>
        </w:tc>
        <w:tc>
          <w:tcPr>
            <w:tcW w:w="992" w:type="dxa"/>
            <w:vAlign w:val="center"/>
          </w:tcPr>
          <w:p w14:paraId="3278B148"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ct</w:t>
            </w:r>
          </w:p>
        </w:tc>
        <w:tc>
          <w:tcPr>
            <w:tcW w:w="1134" w:type="dxa"/>
            <w:vAlign w:val="center"/>
          </w:tcPr>
          <w:p w14:paraId="5B35E023" w14:textId="77777777" w:rsidR="00833600" w:rsidRPr="002616F8" w:rsidRDefault="00833600" w:rsidP="00063BF0">
            <w:pPr>
              <w:jc w:val="center"/>
              <w:rPr>
                <w:rFonts w:ascii="宋体" w:hAnsi="宋体"/>
                <w:sz w:val="21"/>
                <w:szCs w:val="21"/>
              </w:rPr>
            </w:pPr>
            <w:r w:rsidRPr="002616F8">
              <w:rPr>
                <w:rFonts w:ascii="宋体" w:hAnsi="宋体"/>
                <w:sz w:val="21"/>
                <w:szCs w:val="21"/>
              </w:rPr>
              <w:t>2083</w:t>
            </w:r>
          </w:p>
        </w:tc>
        <w:tc>
          <w:tcPr>
            <w:tcW w:w="1418" w:type="dxa"/>
            <w:vAlign w:val="center"/>
          </w:tcPr>
          <w:p w14:paraId="3CE47568"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密文</w:t>
            </w:r>
          </w:p>
        </w:tc>
      </w:tr>
      <w:tr w:rsidR="00833600" w14:paraId="7D39533A" w14:textId="77777777" w:rsidTr="00063BF0">
        <w:trPr>
          <w:trHeight w:val="328"/>
        </w:trPr>
        <w:tc>
          <w:tcPr>
            <w:tcW w:w="1418" w:type="dxa"/>
            <w:vMerge/>
            <w:vAlign w:val="center"/>
          </w:tcPr>
          <w:p w14:paraId="729CAAF5" w14:textId="77777777" w:rsidR="00833600" w:rsidRPr="002616F8" w:rsidRDefault="00833600" w:rsidP="00063BF0">
            <w:pPr>
              <w:jc w:val="center"/>
              <w:rPr>
                <w:rFonts w:ascii="宋体" w:hAnsi="宋体"/>
                <w:sz w:val="21"/>
                <w:szCs w:val="21"/>
              </w:rPr>
            </w:pPr>
          </w:p>
        </w:tc>
        <w:tc>
          <w:tcPr>
            <w:tcW w:w="850" w:type="dxa"/>
            <w:vMerge/>
            <w:vAlign w:val="center"/>
          </w:tcPr>
          <w:p w14:paraId="7F575DDB" w14:textId="77777777" w:rsidR="00833600" w:rsidRPr="002616F8" w:rsidRDefault="00833600" w:rsidP="00063BF0">
            <w:pPr>
              <w:jc w:val="center"/>
              <w:rPr>
                <w:rFonts w:ascii="宋体" w:hAnsi="宋体"/>
                <w:sz w:val="21"/>
                <w:szCs w:val="21"/>
              </w:rPr>
            </w:pPr>
          </w:p>
        </w:tc>
        <w:tc>
          <w:tcPr>
            <w:tcW w:w="851" w:type="dxa"/>
            <w:vMerge/>
            <w:vAlign w:val="center"/>
          </w:tcPr>
          <w:p w14:paraId="55B88747" w14:textId="77777777" w:rsidR="00833600" w:rsidRPr="002616F8" w:rsidRDefault="00833600" w:rsidP="00063BF0">
            <w:pPr>
              <w:jc w:val="center"/>
              <w:rPr>
                <w:rFonts w:ascii="宋体" w:hAnsi="宋体"/>
                <w:sz w:val="21"/>
                <w:szCs w:val="21"/>
              </w:rPr>
            </w:pPr>
          </w:p>
        </w:tc>
        <w:tc>
          <w:tcPr>
            <w:tcW w:w="1417" w:type="dxa"/>
            <w:vMerge/>
            <w:vAlign w:val="center"/>
          </w:tcPr>
          <w:p w14:paraId="232A9E37" w14:textId="77777777" w:rsidR="00833600" w:rsidRPr="002616F8" w:rsidRDefault="00833600" w:rsidP="00063BF0">
            <w:pPr>
              <w:jc w:val="center"/>
              <w:rPr>
                <w:rFonts w:ascii="宋体" w:hAnsi="宋体"/>
                <w:sz w:val="21"/>
                <w:szCs w:val="21"/>
              </w:rPr>
            </w:pPr>
          </w:p>
        </w:tc>
        <w:tc>
          <w:tcPr>
            <w:tcW w:w="992" w:type="dxa"/>
            <w:vAlign w:val="center"/>
          </w:tcPr>
          <w:p w14:paraId="35045B47" w14:textId="77777777" w:rsidR="00833600" w:rsidRPr="002616F8" w:rsidRDefault="00833600" w:rsidP="00063BF0">
            <w:pPr>
              <w:jc w:val="center"/>
              <w:rPr>
                <w:rFonts w:ascii="宋体" w:hAnsi="宋体"/>
                <w:sz w:val="21"/>
                <w:szCs w:val="21"/>
              </w:rPr>
            </w:pPr>
            <w:r w:rsidRPr="002616F8">
              <w:rPr>
                <w:rFonts w:ascii="宋体" w:hAnsi="宋体"/>
                <w:sz w:val="21"/>
                <w:szCs w:val="21"/>
              </w:rPr>
              <w:t>ss</w:t>
            </w:r>
          </w:p>
        </w:tc>
        <w:tc>
          <w:tcPr>
            <w:tcW w:w="1134" w:type="dxa"/>
            <w:vAlign w:val="center"/>
          </w:tcPr>
          <w:p w14:paraId="032E8E96" w14:textId="77777777" w:rsidR="00833600" w:rsidRPr="002616F8" w:rsidRDefault="00833600" w:rsidP="00063BF0">
            <w:pPr>
              <w:jc w:val="center"/>
              <w:rPr>
                <w:rFonts w:ascii="宋体" w:hAnsi="宋体"/>
                <w:sz w:val="21"/>
                <w:szCs w:val="21"/>
              </w:rPr>
            </w:pPr>
            <w:r w:rsidRPr="002616F8">
              <w:rPr>
                <w:rFonts w:ascii="宋体" w:hAnsi="宋体"/>
                <w:sz w:val="21"/>
                <w:szCs w:val="21"/>
              </w:rPr>
              <w:t>95</w:t>
            </w:r>
          </w:p>
        </w:tc>
        <w:tc>
          <w:tcPr>
            <w:tcW w:w="1418" w:type="dxa"/>
            <w:vAlign w:val="center"/>
          </w:tcPr>
          <w:p w14:paraId="2C20B12A"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共享秘密</w:t>
            </w:r>
          </w:p>
        </w:tc>
      </w:tr>
      <w:tr w:rsidR="00833600" w14:paraId="2280E8FE" w14:textId="77777777" w:rsidTr="00063BF0">
        <w:trPr>
          <w:trHeight w:val="398"/>
        </w:trPr>
        <w:tc>
          <w:tcPr>
            <w:tcW w:w="1418" w:type="dxa"/>
            <w:vMerge w:val="restart"/>
            <w:vAlign w:val="center"/>
          </w:tcPr>
          <w:p w14:paraId="1B3AC70B" w14:textId="77777777" w:rsidR="00833600" w:rsidRPr="002616F8" w:rsidRDefault="00833600" w:rsidP="00063BF0">
            <w:pPr>
              <w:jc w:val="center"/>
              <w:rPr>
                <w:rFonts w:ascii="宋体" w:hAnsi="宋体"/>
                <w:sz w:val="21"/>
                <w:szCs w:val="21"/>
              </w:rPr>
            </w:pPr>
            <w:r w:rsidRPr="002616F8">
              <w:rPr>
                <w:rFonts w:ascii="宋体" w:hAnsi="宋体"/>
                <w:sz w:val="21"/>
                <w:szCs w:val="21"/>
              </w:rPr>
              <w:t>kem_dec</w:t>
            </w:r>
          </w:p>
        </w:tc>
        <w:tc>
          <w:tcPr>
            <w:tcW w:w="850" w:type="dxa"/>
            <w:vAlign w:val="center"/>
          </w:tcPr>
          <w:p w14:paraId="38F2A4EC"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ct</w:t>
            </w:r>
          </w:p>
        </w:tc>
        <w:tc>
          <w:tcPr>
            <w:tcW w:w="851" w:type="dxa"/>
            <w:vAlign w:val="center"/>
          </w:tcPr>
          <w:p w14:paraId="4FADC6DA" w14:textId="77777777" w:rsidR="00833600" w:rsidRPr="002616F8" w:rsidRDefault="00833600" w:rsidP="00063BF0">
            <w:pPr>
              <w:jc w:val="center"/>
              <w:rPr>
                <w:rFonts w:ascii="宋体" w:hAnsi="宋体"/>
                <w:sz w:val="21"/>
                <w:szCs w:val="21"/>
              </w:rPr>
            </w:pPr>
            <w:r w:rsidRPr="002616F8">
              <w:rPr>
                <w:rFonts w:ascii="宋体" w:hAnsi="宋体"/>
                <w:sz w:val="21"/>
                <w:szCs w:val="21"/>
              </w:rPr>
              <w:t>2083</w:t>
            </w:r>
          </w:p>
        </w:tc>
        <w:tc>
          <w:tcPr>
            <w:tcW w:w="1417" w:type="dxa"/>
            <w:vAlign w:val="center"/>
          </w:tcPr>
          <w:p w14:paraId="58B28038"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 xml:space="preserve">密文 </w:t>
            </w:r>
          </w:p>
        </w:tc>
        <w:tc>
          <w:tcPr>
            <w:tcW w:w="992" w:type="dxa"/>
            <w:vMerge w:val="restart"/>
            <w:vAlign w:val="center"/>
          </w:tcPr>
          <w:p w14:paraId="52EDDB2E"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ss</w:t>
            </w:r>
          </w:p>
        </w:tc>
        <w:tc>
          <w:tcPr>
            <w:tcW w:w="1134" w:type="dxa"/>
            <w:vMerge w:val="restart"/>
            <w:vAlign w:val="center"/>
          </w:tcPr>
          <w:p w14:paraId="09FE50B3" w14:textId="77777777" w:rsidR="00833600" w:rsidRPr="002616F8" w:rsidRDefault="00833600" w:rsidP="00063BF0">
            <w:pPr>
              <w:jc w:val="center"/>
              <w:rPr>
                <w:rFonts w:ascii="宋体" w:hAnsi="宋体"/>
                <w:sz w:val="21"/>
                <w:szCs w:val="21"/>
              </w:rPr>
            </w:pPr>
            <w:r w:rsidRPr="002616F8">
              <w:rPr>
                <w:rFonts w:ascii="宋体" w:hAnsi="宋体"/>
                <w:sz w:val="21"/>
                <w:szCs w:val="21"/>
              </w:rPr>
              <w:t xml:space="preserve">95 </w:t>
            </w:r>
          </w:p>
        </w:tc>
        <w:tc>
          <w:tcPr>
            <w:tcW w:w="1418" w:type="dxa"/>
            <w:vMerge w:val="restart"/>
            <w:vAlign w:val="center"/>
          </w:tcPr>
          <w:p w14:paraId="7C6AA676" w14:textId="77777777" w:rsidR="00833600" w:rsidRPr="002616F8" w:rsidRDefault="00833600" w:rsidP="00063BF0">
            <w:pPr>
              <w:jc w:val="center"/>
              <w:rPr>
                <w:rFonts w:ascii="宋体" w:hAnsi="宋体"/>
                <w:sz w:val="21"/>
                <w:szCs w:val="21"/>
              </w:rPr>
            </w:pPr>
            <w:r w:rsidRPr="002616F8">
              <w:rPr>
                <w:rFonts w:ascii="宋体" w:hAnsi="宋体" w:hint="eastAsia"/>
                <w:sz w:val="21"/>
                <w:szCs w:val="21"/>
              </w:rPr>
              <w:t>共享秘密</w:t>
            </w:r>
          </w:p>
        </w:tc>
      </w:tr>
      <w:tr w:rsidR="00833600" w14:paraId="69C237D9" w14:textId="77777777" w:rsidTr="00063BF0">
        <w:trPr>
          <w:trHeight w:val="417"/>
        </w:trPr>
        <w:tc>
          <w:tcPr>
            <w:tcW w:w="1418" w:type="dxa"/>
            <w:vMerge/>
            <w:vAlign w:val="center"/>
          </w:tcPr>
          <w:p w14:paraId="46770FF2" w14:textId="77777777" w:rsidR="00833600" w:rsidRDefault="00833600" w:rsidP="00063BF0">
            <w:pPr>
              <w:jc w:val="center"/>
            </w:pPr>
          </w:p>
        </w:tc>
        <w:tc>
          <w:tcPr>
            <w:tcW w:w="850" w:type="dxa"/>
            <w:vAlign w:val="center"/>
          </w:tcPr>
          <w:p w14:paraId="60AB8F2E" w14:textId="77777777" w:rsidR="00833600" w:rsidRPr="00345BB9" w:rsidRDefault="00833600" w:rsidP="00063BF0">
            <w:pPr>
              <w:jc w:val="center"/>
              <w:rPr>
                <w:sz w:val="21"/>
                <w:szCs w:val="21"/>
              </w:rPr>
            </w:pPr>
            <w:r w:rsidRPr="00345BB9">
              <w:rPr>
                <w:rFonts w:hint="eastAsia"/>
                <w:sz w:val="21"/>
                <w:szCs w:val="21"/>
              </w:rPr>
              <w:t>sk</w:t>
            </w:r>
          </w:p>
        </w:tc>
        <w:tc>
          <w:tcPr>
            <w:tcW w:w="851" w:type="dxa"/>
            <w:vAlign w:val="center"/>
          </w:tcPr>
          <w:p w14:paraId="30A0B081" w14:textId="77777777" w:rsidR="00833600" w:rsidRPr="00345BB9" w:rsidRDefault="00833600" w:rsidP="00063BF0">
            <w:pPr>
              <w:jc w:val="center"/>
              <w:rPr>
                <w:sz w:val="21"/>
                <w:szCs w:val="21"/>
              </w:rPr>
            </w:pPr>
            <w:r>
              <w:rPr>
                <w:sz w:val="21"/>
                <w:szCs w:val="21"/>
              </w:rPr>
              <w:t>640</w:t>
            </w:r>
          </w:p>
        </w:tc>
        <w:tc>
          <w:tcPr>
            <w:tcW w:w="1417" w:type="dxa"/>
            <w:vAlign w:val="center"/>
          </w:tcPr>
          <w:p w14:paraId="1FA001B5" w14:textId="77777777" w:rsidR="00833600" w:rsidRPr="00345BB9" w:rsidRDefault="00833600" w:rsidP="00063BF0">
            <w:pPr>
              <w:jc w:val="center"/>
              <w:rPr>
                <w:sz w:val="21"/>
                <w:szCs w:val="21"/>
              </w:rPr>
            </w:pPr>
            <w:r w:rsidRPr="00345BB9">
              <w:rPr>
                <w:rFonts w:hint="eastAsia"/>
                <w:sz w:val="21"/>
                <w:szCs w:val="21"/>
              </w:rPr>
              <w:t>接收方私钥</w:t>
            </w:r>
          </w:p>
        </w:tc>
        <w:tc>
          <w:tcPr>
            <w:tcW w:w="992" w:type="dxa"/>
            <w:vMerge/>
            <w:vAlign w:val="center"/>
          </w:tcPr>
          <w:p w14:paraId="586E431C" w14:textId="77777777" w:rsidR="00833600" w:rsidRDefault="00833600" w:rsidP="00063BF0">
            <w:pPr>
              <w:jc w:val="center"/>
            </w:pPr>
          </w:p>
        </w:tc>
        <w:tc>
          <w:tcPr>
            <w:tcW w:w="1134" w:type="dxa"/>
            <w:vMerge/>
            <w:vAlign w:val="center"/>
          </w:tcPr>
          <w:p w14:paraId="19117885" w14:textId="77777777" w:rsidR="00833600" w:rsidRDefault="00833600" w:rsidP="00063BF0">
            <w:pPr>
              <w:jc w:val="center"/>
            </w:pPr>
          </w:p>
        </w:tc>
        <w:tc>
          <w:tcPr>
            <w:tcW w:w="1418" w:type="dxa"/>
            <w:vMerge/>
            <w:vAlign w:val="center"/>
          </w:tcPr>
          <w:p w14:paraId="4E4936A5" w14:textId="77777777" w:rsidR="00833600" w:rsidRDefault="00833600" w:rsidP="00063BF0">
            <w:pPr>
              <w:jc w:val="center"/>
            </w:pPr>
          </w:p>
        </w:tc>
      </w:tr>
    </w:tbl>
    <w:p w14:paraId="5AE56CDA" w14:textId="77777777" w:rsidR="00833600" w:rsidRDefault="00833600" w:rsidP="00833600">
      <w:pPr>
        <w:pStyle w:val="11"/>
        <w:ind w:firstLineChars="0" w:firstLine="0"/>
      </w:pPr>
    </w:p>
    <w:p w14:paraId="4AD2CA12" w14:textId="77777777" w:rsidR="00B114CD" w:rsidRDefault="00B114CD" w:rsidP="00B114CD">
      <w:pPr>
        <w:pStyle w:val="11"/>
        <w:ind w:firstLineChars="0" w:firstLine="0"/>
      </w:pPr>
    </w:p>
    <w:p w14:paraId="139F042F" w14:textId="77777777" w:rsidR="00B114CD" w:rsidRPr="00C12C9C" w:rsidRDefault="00B114CD" w:rsidP="00B114CD">
      <w:pPr>
        <w:pStyle w:val="30"/>
      </w:pPr>
      <w:bookmarkStart w:id="134" w:name="_Toc4075778"/>
      <w:bookmarkStart w:id="135" w:name="_Toc4078786"/>
      <w:r>
        <w:t>AKCN-E8-RLWE</w:t>
      </w:r>
      <w:r w:rsidRPr="00C12C9C">
        <w:rPr>
          <w:rFonts w:hint="eastAsia"/>
        </w:rPr>
        <w:t>算法的空间消耗</w:t>
      </w:r>
      <w:bookmarkEnd w:id="134"/>
      <w:bookmarkEnd w:id="135"/>
    </w:p>
    <w:p w14:paraId="56704B46" w14:textId="77777777" w:rsidR="00B114CD" w:rsidRPr="00C12C9C" w:rsidRDefault="00B114CD" w:rsidP="00B114CD">
      <w:pPr>
        <w:ind w:firstLineChars="200" w:firstLine="480"/>
      </w:pPr>
      <w:r w:rsidRPr="00C12C9C">
        <w:rPr>
          <w:rFonts w:hint="eastAsia"/>
        </w:rPr>
        <w:t>在表</w:t>
      </w:r>
      <w:r w:rsidRPr="00C12C9C">
        <w:t>4</w:t>
      </w:r>
      <w:r w:rsidRPr="00C12C9C">
        <w:rPr>
          <w:rFonts w:hint="eastAsia"/>
        </w:rPr>
        <w:t>.</w:t>
      </w:r>
      <w:r>
        <w:t>24</w:t>
      </w:r>
      <w:r w:rsidRPr="00C12C9C">
        <w:rPr>
          <w:rFonts w:hint="eastAsia"/>
        </w:rPr>
        <w:t>中我们给出了</w:t>
      </w:r>
      <w:r>
        <w:rPr>
          <w:rFonts w:hint="eastAsia"/>
        </w:rPr>
        <w:t>A</w:t>
      </w:r>
      <w:r>
        <w:t>KCN-</w:t>
      </w:r>
      <w:r>
        <w:rPr>
          <w:rFonts w:hint="eastAsia"/>
        </w:rPr>
        <w:t>E</w:t>
      </w:r>
      <w:r>
        <w:t>8-RLWE</w:t>
      </w:r>
      <w:r w:rsidRPr="00C12C9C">
        <w:rPr>
          <w:rFonts w:hint="eastAsia"/>
        </w:rPr>
        <w:t>算法主要参数一览。</w:t>
      </w:r>
    </w:p>
    <w:p w14:paraId="2D04B238" w14:textId="77777777" w:rsidR="00B114CD" w:rsidRPr="00C12C9C" w:rsidRDefault="00B114CD" w:rsidP="00B114CD">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w:t>
      </w:r>
      <w:r>
        <w:rPr>
          <w:sz w:val="21"/>
          <w:szCs w:val="21"/>
        </w:rPr>
        <w:t xml:space="preserve">24 </w:t>
      </w:r>
      <w:r>
        <w:rPr>
          <w:rFonts w:ascii="宋体" w:hAnsi="宋体" w:hint="eastAsia"/>
          <w:sz w:val="21"/>
          <w:szCs w:val="21"/>
        </w:rPr>
        <w:t>A</w:t>
      </w:r>
      <w:r w:rsidRPr="00D2111F">
        <w:rPr>
          <w:rFonts w:ascii="宋体" w:hAnsi="宋体" w:hint="eastAsia"/>
          <w:sz w:val="21"/>
          <w:szCs w:val="21"/>
        </w:rPr>
        <w:t>KCN-</w:t>
      </w:r>
      <w:r>
        <w:rPr>
          <w:rFonts w:ascii="宋体" w:hAnsi="宋体" w:hint="eastAsia"/>
          <w:sz w:val="21"/>
          <w:szCs w:val="21"/>
        </w:rPr>
        <w:t>E8</w:t>
      </w:r>
      <w:r w:rsidRPr="00D2111F">
        <w:rPr>
          <w:rFonts w:ascii="宋体" w:hAnsi="宋体" w:hint="eastAsia"/>
          <w:sz w:val="21"/>
          <w:szCs w:val="21"/>
        </w:rPr>
        <w:t>-</w:t>
      </w:r>
      <w:r w:rsidRPr="00D2111F">
        <w:rPr>
          <w:rFonts w:ascii="宋体" w:hAnsi="宋体"/>
          <w:sz w:val="21"/>
          <w:szCs w:val="21"/>
        </w:rPr>
        <w:t>RLWE</w:t>
      </w:r>
      <w:r>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B114CD" w14:paraId="2E72BE99" w14:textId="77777777" w:rsidTr="00B449D5">
        <w:trPr>
          <w:jc w:val="center"/>
        </w:trPr>
        <w:tc>
          <w:tcPr>
            <w:tcW w:w="1218" w:type="dxa"/>
            <w:vAlign w:val="center"/>
          </w:tcPr>
          <w:p w14:paraId="2835D680" w14:textId="77777777" w:rsidR="00B114CD" w:rsidRPr="00345BB9" w:rsidRDefault="00B114CD" w:rsidP="00B449D5">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3472C345" w14:textId="77777777" w:rsidR="00B114CD" w:rsidRPr="00345BB9" w:rsidRDefault="00B114CD" w:rsidP="00B449D5">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31B9EE95" w14:textId="77777777" w:rsidR="00B114CD" w:rsidRPr="00345BB9" w:rsidRDefault="00B114CD" w:rsidP="00B449D5">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45028CAA" w14:textId="77777777" w:rsidR="00B114CD" w:rsidRPr="00345BB9" w:rsidRDefault="00B114CD" w:rsidP="00B449D5">
            <w:pPr>
              <w:jc w:val="center"/>
              <w:rPr>
                <w:rFonts w:ascii="宋体" w:hAnsi="宋体" w:cs="宋体"/>
                <w:b/>
                <w:kern w:val="0"/>
                <w:sz w:val="21"/>
                <w:szCs w:val="21"/>
                <w:vertAlign w:val="superscript"/>
              </w:rPr>
            </w:pPr>
            <w:r w:rsidRPr="00345BB9">
              <w:rPr>
                <w:rFonts w:hint="eastAsia"/>
                <w:b/>
                <w:sz w:val="21"/>
                <w:szCs w:val="21"/>
              </w:rPr>
              <w:t>密文</w:t>
            </w:r>
            <w:r w:rsidRPr="00345BB9">
              <w:rPr>
                <w:rFonts w:ascii="宋体" w:hAnsi="宋体" w:cs="宋体" w:hint="eastAsia"/>
                <w:b/>
                <w:kern w:val="0"/>
                <w:sz w:val="21"/>
                <w:szCs w:val="21"/>
              </w:rPr>
              <w:t>ct</w:t>
            </w:r>
          </w:p>
        </w:tc>
        <w:tc>
          <w:tcPr>
            <w:tcW w:w="1560" w:type="dxa"/>
          </w:tcPr>
          <w:p w14:paraId="0DDB3AFD" w14:textId="77777777" w:rsidR="00B114CD" w:rsidRPr="00345BB9" w:rsidRDefault="00B114CD" w:rsidP="00B449D5">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B114CD" w14:paraId="3DDAF4B4" w14:textId="77777777" w:rsidTr="00B449D5">
        <w:trPr>
          <w:jc w:val="center"/>
        </w:trPr>
        <w:tc>
          <w:tcPr>
            <w:tcW w:w="1218" w:type="dxa"/>
            <w:vAlign w:val="center"/>
          </w:tcPr>
          <w:p w14:paraId="0306C063" w14:textId="77777777" w:rsidR="00B114CD" w:rsidRPr="00345BB9" w:rsidRDefault="00B114CD" w:rsidP="00B449D5">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350F5069" w14:textId="77777777" w:rsidR="00B114CD" w:rsidRPr="00345BB9" w:rsidRDefault="00B114CD" w:rsidP="00B449D5">
            <w:pPr>
              <w:jc w:val="center"/>
              <w:rPr>
                <w:sz w:val="21"/>
                <w:szCs w:val="21"/>
              </w:rPr>
            </w:pPr>
            <w:r>
              <w:rPr>
                <w:sz w:val="21"/>
                <w:szCs w:val="21"/>
              </w:rPr>
              <w:t>1440</w:t>
            </w:r>
          </w:p>
        </w:tc>
        <w:tc>
          <w:tcPr>
            <w:tcW w:w="1417" w:type="dxa"/>
            <w:vAlign w:val="center"/>
          </w:tcPr>
          <w:p w14:paraId="278C99B3" w14:textId="77777777" w:rsidR="00B114CD" w:rsidRPr="00345BB9" w:rsidRDefault="00B114CD" w:rsidP="00B449D5">
            <w:pPr>
              <w:jc w:val="center"/>
              <w:rPr>
                <w:sz w:val="21"/>
                <w:szCs w:val="21"/>
              </w:rPr>
            </w:pPr>
            <w:r>
              <w:rPr>
                <w:sz w:val="21"/>
                <w:szCs w:val="21"/>
              </w:rPr>
              <w:t>1024</w:t>
            </w:r>
          </w:p>
        </w:tc>
        <w:tc>
          <w:tcPr>
            <w:tcW w:w="1560" w:type="dxa"/>
            <w:vAlign w:val="center"/>
          </w:tcPr>
          <w:p w14:paraId="57F1326E" w14:textId="77777777" w:rsidR="00B114CD" w:rsidRPr="00345BB9" w:rsidRDefault="00B114CD" w:rsidP="00B449D5">
            <w:pPr>
              <w:jc w:val="center"/>
              <w:rPr>
                <w:sz w:val="21"/>
                <w:szCs w:val="21"/>
              </w:rPr>
            </w:pPr>
            <w:r>
              <w:rPr>
                <w:sz w:val="21"/>
                <w:szCs w:val="21"/>
              </w:rPr>
              <w:t>2048</w:t>
            </w:r>
          </w:p>
        </w:tc>
        <w:tc>
          <w:tcPr>
            <w:tcW w:w="1560" w:type="dxa"/>
            <w:vAlign w:val="center"/>
          </w:tcPr>
          <w:p w14:paraId="5B288DF6" w14:textId="77777777" w:rsidR="00B114CD" w:rsidRPr="00345BB9" w:rsidRDefault="00B114CD" w:rsidP="00B449D5">
            <w:pPr>
              <w:jc w:val="center"/>
              <w:rPr>
                <w:sz w:val="21"/>
                <w:szCs w:val="21"/>
              </w:rPr>
            </w:pPr>
            <w:r>
              <w:rPr>
                <w:sz w:val="21"/>
                <w:szCs w:val="21"/>
              </w:rPr>
              <w:t>64</w:t>
            </w:r>
          </w:p>
        </w:tc>
      </w:tr>
    </w:tbl>
    <w:p w14:paraId="13EA6B2B" w14:textId="77777777" w:rsidR="00B114CD" w:rsidRDefault="00B114CD" w:rsidP="00B114CD">
      <w:pPr>
        <w:pStyle w:val="210"/>
      </w:pPr>
    </w:p>
    <w:p w14:paraId="231E18EE" w14:textId="77777777" w:rsidR="00B114CD" w:rsidRPr="00C12C9C" w:rsidRDefault="00B114CD" w:rsidP="00B114CD">
      <w:pPr>
        <w:ind w:firstLineChars="200"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）和解封装函数（</w:t>
      </w:r>
      <w:r>
        <w:rPr>
          <w:rFonts w:hint="eastAsia"/>
        </w:rPr>
        <w:t>k</w:t>
      </w:r>
      <w:r>
        <w:t>em_dec</w:t>
      </w:r>
      <w:r>
        <w:rPr>
          <w:rFonts w:hint="eastAsia"/>
        </w:rPr>
        <w:t>）。</w:t>
      </w:r>
      <w:r w:rsidRPr="00C12C9C">
        <w:rPr>
          <w:rFonts w:hint="eastAsia"/>
        </w:rPr>
        <w:t>表</w:t>
      </w:r>
      <w:r w:rsidRPr="00C12C9C">
        <w:t>4</w:t>
      </w:r>
      <w:r w:rsidRPr="00C12C9C">
        <w:rPr>
          <w:rFonts w:hint="eastAsia"/>
        </w:rPr>
        <w:t>.</w:t>
      </w:r>
      <w:r>
        <w:t>25</w:t>
      </w:r>
      <w:r w:rsidRPr="00C12C9C">
        <w:rPr>
          <w:rFonts w:hint="eastAsia"/>
        </w:rPr>
        <w:t>给出了这三个函数输入输出参数所需要的空间</w:t>
      </w:r>
      <w:r w:rsidRPr="00C12C9C">
        <w:rPr>
          <w:rFonts w:hint="eastAsia"/>
        </w:rPr>
        <w:t xml:space="preserve"> </w:t>
      </w:r>
      <w:r w:rsidRPr="00C12C9C">
        <w:rPr>
          <w:rFonts w:hint="eastAsia"/>
        </w:rPr>
        <w:t>并对各个参</w:t>
      </w:r>
      <w:r w:rsidRPr="00C12C9C">
        <w:rPr>
          <w:rFonts w:hint="eastAsia"/>
        </w:rPr>
        <w:lastRenderedPageBreak/>
        <w:t>数进行了简要的介绍。</w:t>
      </w:r>
    </w:p>
    <w:p w14:paraId="54AF20CD" w14:textId="77777777" w:rsidR="00B114CD" w:rsidRPr="00C12C9C" w:rsidRDefault="00B114CD" w:rsidP="00B114CD">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Pr>
          <w:sz w:val="21"/>
          <w:szCs w:val="21"/>
        </w:rPr>
        <w:t>25</w:t>
      </w:r>
      <w:r w:rsidRPr="00C12C9C">
        <w:rPr>
          <w:sz w:val="21"/>
          <w:szCs w:val="21"/>
        </w:rPr>
        <w:t xml:space="preserve"> </w:t>
      </w:r>
      <w:r>
        <w:rPr>
          <w:rFonts w:hint="eastAsia"/>
          <w:sz w:val="21"/>
          <w:szCs w:val="21"/>
        </w:rPr>
        <w:t>AKCN-E</w:t>
      </w:r>
      <w:r>
        <w:rPr>
          <w:sz w:val="21"/>
          <w:szCs w:val="21"/>
        </w:rPr>
        <w:t>8</w:t>
      </w:r>
      <w:r>
        <w:rPr>
          <w:rFonts w:hint="eastAsia"/>
          <w:sz w:val="21"/>
          <w:szCs w:val="21"/>
        </w:rPr>
        <w:t>-</w:t>
      </w:r>
      <w:r>
        <w:rPr>
          <w:sz w:val="21"/>
          <w:szCs w:val="21"/>
        </w:rPr>
        <w:t>RLWE</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B114CD" w:rsidRPr="00C12C9C" w14:paraId="67B8390B" w14:textId="77777777" w:rsidTr="00B449D5">
        <w:tc>
          <w:tcPr>
            <w:tcW w:w="1418" w:type="dxa"/>
            <w:vAlign w:val="center"/>
          </w:tcPr>
          <w:p w14:paraId="5D8A371B" w14:textId="77777777" w:rsidR="00B114CD" w:rsidRPr="00C12C9C" w:rsidRDefault="00B114CD" w:rsidP="00B449D5">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1A70F076" w14:textId="77777777" w:rsidR="00B114CD" w:rsidRPr="00C12C9C" w:rsidRDefault="00B114CD" w:rsidP="00B449D5">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79C596B0" w14:textId="77777777" w:rsidR="00B114CD" w:rsidRPr="00C12C9C" w:rsidRDefault="00B114CD" w:rsidP="00B449D5">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2C32C424" w14:textId="77777777" w:rsidR="00B114CD" w:rsidRPr="00C12C9C" w:rsidRDefault="00B114CD" w:rsidP="00B449D5">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329B69A1" w14:textId="77777777" w:rsidR="00B114CD" w:rsidRPr="00C12C9C" w:rsidRDefault="00B114CD" w:rsidP="00B449D5">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0F300315" w14:textId="77777777" w:rsidR="00B114CD" w:rsidRPr="00C12C9C" w:rsidRDefault="00B114CD" w:rsidP="00B449D5">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3FF2FBF2" w14:textId="77777777" w:rsidR="00B114CD" w:rsidRPr="00C12C9C" w:rsidRDefault="00B114CD" w:rsidP="00B449D5">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B114CD" w14:paraId="4522EE79" w14:textId="77777777" w:rsidTr="00B449D5">
        <w:tc>
          <w:tcPr>
            <w:tcW w:w="1418" w:type="dxa"/>
            <w:vMerge w:val="restart"/>
            <w:vAlign w:val="center"/>
          </w:tcPr>
          <w:p w14:paraId="21715BCD" w14:textId="77777777" w:rsidR="00B114CD" w:rsidRPr="00345BB9" w:rsidRDefault="00B114CD" w:rsidP="00B449D5">
            <w:pPr>
              <w:jc w:val="center"/>
              <w:rPr>
                <w:sz w:val="21"/>
                <w:szCs w:val="21"/>
              </w:rPr>
            </w:pPr>
            <w:r w:rsidRPr="00345BB9">
              <w:rPr>
                <w:sz w:val="21"/>
                <w:szCs w:val="21"/>
              </w:rPr>
              <w:t>kem_keygen</w:t>
            </w:r>
          </w:p>
        </w:tc>
        <w:tc>
          <w:tcPr>
            <w:tcW w:w="3118" w:type="dxa"/>
            <w:gridSpan w:val="3"/>
            <w:vMerge w:val="restart"/>
            <w:vAlign w:val="center"/>
          </w:tcPr>
          <w:p w14:paraId="14DB842B" w14:textId="77777777" w:rsidR="00B114CD" w:rsidRPr="00345BB9" w:rsidRDefault="00B114CD" w:rsidP="00B449D5">
            <w:pPr>
              <w:jc w:val="center"/>
              <w:rPr>
                <w:sz w:val="21"/>
                <w:szCs w:val="21"/>
              </w:rPr>
            </w:pPr>
          </w:p>
        </w:tc>
        <w:tc>
          <w:tcPr>
            <w:tcW w:w="992" w:type="dxa"/>
            <w:vAlign w:val="center"/>
          </w:tcPr>
          <w:p w14:paraId="446A1E0B" w14:textId="77777777" w:rsidR="00B114CD" w:rsidRPr="00345BB9" w:rsidRDefault="00B114CD" w:rsidP="00B449D5">
            <w:pPr>
              <w:jc w:val="center"/>
              <w:rPr>
                <w:sz w:val="21"/>
                <w:szCs w:val="21"/>
              </w:rPr>
            </w:pPr>
            <w:r w:rsidRPr="00345BB9">
              <w:rPr>
                <w:rFonts w:hint="eastAsia"/>
                <w:sz w:val="21"/>
                <w:szCs w:val="21"/>
              </w:rPr>
              <w:t>pk</w:t>
            </w:r>
          </w:p>
        </w:tc>
        <w:tc>
          <w:tcPr>
            <w:tcW w:w="1134" w:type="dxa"/>
            <w:vAlign w:val="center"/>
          </w:tcPr>
          <w:p w14:paraId="360F5D38" w14:textId="77777777" w:rsidR="00B114CD" w:rsidRPr="00345BB9" w:rsidRDefault="00B114CD" w:rsidP="00B449D5">
            <w:pPr>
              <w:jc w:val="center"/>
              <w:rPr>
                <w:sz w:val="21"/>
                <w:szCs w:val="21"/>
              </w:rPr>
            </w:pPr>
            <w:r>
              <w:rPr>
                <w:sz w:val="21"/>
                <w:szCs w:val="21"/>
              </w:rPr>
              <w:t>1440</w:t>
            </w:r>
          </w:p>
        </w:tc>
        <w:tc>
          <w:tcPr>
            <w:tcW w:w="1418" w:type="dxa"/>
            <w:vAlign w:val="center"/>
          </w:tcPr>
          <w:p w14:paraId="0678034A" w14:textId="77777777" w:rsidR="00B114CD" w:rsidRPr="00345BB9" w:rsidRDefault="00B114CD" w:rsidP="00B449D5">
            <w:pPr>
              <w:jc w:val="center"/>
              <w:rPr>
                <w:sz w:val="21"/>
                <w:szCs w:val="21"/>
              </w:rPr>
            </w:pPr>
            <w:r w:rsidRPr="00345BB9">
              <w:rPr>
                <w:rFonts w:hint="eastAsia"/>
                <w:sz w:val="21"/>
                <w:szCs w:val="21"/>
              </w:rPr>
              <w:t>用户公钥</w:t>
            </w:r>
          </w:p>
        </w:tc>
      </w:tr>
      <w:tr w:rsidR="00B114CD" w14:paraId="4B512542" w14:textId="77777777" w:rsidTr="00B449D5">
        <w:tc>
          <w:tcPr>
            <w:tcW w:w="1418" w:type="dxa"/>
            <w:vMerge/>
            <w:vAlign w:val="center"/>
          </w:tcPr>
          <w:p w14:paraId="68236176" w14:textId="77777777" w:rsidR="00B114CD" w:rsidRPr="00345BB9" w:rsidRDefault="00B114CD" w:rsidP="00B449D5">
            <w:pPr>
              <w:jc w:val="center"/>
              <w:rPr>
                <w:sz w:val="21"/>
                <w:szCs w:val="21"/>
              </w:rPr>
            </w:pPr>
          </w:p>
        </w:tc>
        <w:tc>
          <w:tcPr>
            <w:tcW w:w="3118" w:type="dxa"/>
            <w:gridSpan w:val="3"/>
            <w:vMerge/>
            <w:vAlign w:val="center"/>
          </w:tcPr>
          <w:p w14:paraId="305ECCFA" w14:textId="77777777" w:rsidR="00B114CD" w:rsidRPr="00345BB9" w:rsidRDefault="00B114CD" w:rsidP="00B449D5">
            <w:pPr>
              <w:jc w:val="center"/>
              <w:rPr>
                <w:sz w:val="21"/>
                <w:szCs w:val="21"/>
              </w:rPr>
            </w:pPr>
          </w:p>
        </w:tc>
        <w:tc>
          <w:tcPr>
            <w:tcW w:w="992" w:type="dxa"/>
            <w:vAlign w:val="center"/>
          </w:tcPr>
          <w:p w14:paraId="3FEA55E2" w14:textId="77777777" w:rsidR="00B114CD" w:rsidRPr="00345BB9" w:rsidRDefault="00B114CD" w:rsidP="00B449D5">
            <w:pPr>
              <w:jc w:val="center"/>
              <w:rPr>
                <w:sz w:val="21"/>
                <w:szCs w:val="21"/>
              </w:rPr>
            </w:pPr>
            <w:r w:rsidRPr="00345BB9">
              <w:rPr>
                <w:rFonts w:hint="eastAsia"/>
                <w:sz w:val="21"/>
                <w:szCs w:val="21"/>
              </w:rPr>
              <w:t>sk</w:t>
            </w:r>
          </w:p>
        </w:tc>
        <w:tc>
          <w:tcPr>
            <w:tcW w:w="1134" w:type="dxa"/>
            <w:vAlign w:val="center"/>
          </w:tcPr>
          <w:p w14:paraId="1BED8862" w14:textId="77777777" w:rsidR="00B114CD" w:rsidRPr="00345BB9" w:rsidRDefault="00B114CD" w:rsidP="00B449D5">
            <w:pPr>
              <w:jc w:val="center"/>
              <w:rPr>
                <w:sz w:val="21"/>
                <w:szCs w:val="21"/>
              </w:rPr>
            </w:pPr>
            <w:r>
              <w:rPr>
                <w:sz w:val="21"/>
                <w:szCs w:val="21"/>
              </w:rPr>
              <w:t>1024</w:t>
            </w:r>
          </w:p>
        </w:tc>
        <w:tc>
          <w:tcPr>
            <w:tcW w:w="1418" w:type="dxa"/>
            <w:vAlign w:val="center"/>
          </w:tcPr>
          <w:p w14:paraId="0295E3CF" w14:textId="77777777" w:rsidR="00B114CD" w:rsidRPr="00345BB9" w:rsidRDefault="00B114CD" w:rsidP="00B449D5">
            <w:pPr>
              <w:jc w:val="center"/>
              <w:rPr>
                <w:sz w:val="21"/>
                <w:szCs w:val="21"/>
              </w:rPr>
            </w:pPr>
            <w:r w:rsidRPr="00345BB9">
              <w:rPr>
                <w:rFonts w:hint="eastAsia"/>
                <w:sz w:val="21"/>
                <w:szCs w:val="21"/>
              </w:rPr>
              <w:t>用户私钥</w:t>
            </w:r>
          </w:p>
        </w:tc>
      </w:tr>
      <w:tr w:rsidR="00B114CD" w14:paraId="07FA532E" w14:textId="77777777" w:rsidTr="00B449D5">
        <w:trPr>
          <w:trHeight w:val="368"/>
        </w:trPr>
        <w:tc>
          <w:tcPr>
            <w:tcW w:w="1418" w:type="dxa"/>
            <w:vMerge w:val="restart"/>
            <w:vAlign w:val="center"/>
          </w:tcPr>
          <w:p w14:paraId="030F4381" w14:textId="77777777" w:rsidR="00B114CD" w:rsidRPr="00345BB9" w:rsidRDefault="00B114CD" w:rsidP="00B449D5">
            <w:pPr>
              <w:jc w:val="center"/>
              <w:rPr>
                <w:sz w:val="21"/>
                <w:szCs w:val="21"/>
              </w:rPr>
            </w:pPr>
            <w:r w:rsidRPr="00345BB9">
              <w:rPr>
                <w:sz w:val="21"/>
                <w:szCs w:val="21"/>
              </w:rPr>
              <w:t>kem_enc</w:t>
            </w:r>
          </w:p>
        </w:tc>
        <w:tc>
          <w:tcPr>
            <w:tcW w:w="850" w:type="dxa"/>
            <w:vMerge w:val="restart"/>
            <w:vAlign w:val="center"/>
          </w:tcPr>
          <w:p w14:paraId="7B9D4CE7" w14:textId="77777777" w:rsidR="00B114CD" w:rsidRPr="00345BB9" w:rsidRDefault="00B114CD" w:rsidP="00B449D5">
            <w:pPr>
              <w:jc w:val="center"/>
              <w:rPr>
                <w:sz w:val="21"/>
                <w:szCs w:val="21"/>
              </w:rPr>
            </w:pPr>
            <w:r w:rsidRPr="00345BB9">
              <w:rPr>
                <w:rFonts w:hint="eastAsia"/>
                <w:sz w:val="21"/>
                <w:szCs w:val="21"/>
              </w:rPr>
              <w:t>pk</w:t>
            </w:r>
          </w:p>
        </w:tc>
        <w:tc>
          <w:tcPr>
            <w:tcW w:w="851" w:type="dxa"/>
            <w:vMerge w:val="restart"/>
            <w:vAlign w:val="center"/>
          </w:tcPr>
          <w:p w14:paraId="5C9C3E18" w14:textId="77777777" w:rsidR="00B114CD" w:rsidRPr="00345BB9" w:rsidRDefault="00B114CD" w:rsidP="00B449D5">
            <w:pPr>
              <w:jc w:val="center"/>
              <w:rPr>
                <w:sz w:val="21"/>
                <w:szCs w:val="21"/>
              </w:rPr>
            </w:pPr>
            <w:r>
              <w:rPr>
                <w:sz w:val="21"/>
                <w:szCs w:val="21"/>
              </w:rPr>
              <w:t>1440</w:t>
            </w:r>
          </w:p>
        </w:tc>
        <w:tc>
          <w:tcPr>
            <w:tcW w:w="1417" w:type="dxa"/>
            <w:vMerge w:val="restart"/>
            <w:vAlign w:val="center"/>
          </w:tcPr>
          <w:p w14:paraId="7106F928" w14:textId="77777777" w:rsidR="00B114CD" w:rsidRPr="00345BB9" w:rsidRDefault="00B114CD" w:rsidP="00B449D5">
            <w:pPr>
              <w:jc w:val="center"/>
              <w:rPr>
                <w:sz w:val="21"/>
                <w:szCs w:val="21"/>
              </w:rPr>
            </w:pPr>
            <w:r w:rsidRPr="00345BB9">
              <w:rPr>
                <w:rFonts w:hint="eastAsia"/>
                <w:sz w:val="21"/>
                <w:szCs w:val="21"/>
              </w:rPr>
              <w:t>接收方公钥</w:t>
            </w:r>
          </w:p>
        </w:tc>
        <w:tc>
          <w:tcPr>
            <w:tcW w:w="992" w:type="dxa"/>
            <w:vAlign w:val="center"/>
          </w:tcPr>
          <w:p w14:paraId="33915696" w14:textId="77777777" w:rsidR="00B114CD" w:rsidRPr="00345BB9" w:rsidRDefault="00B114CD" w:rsidP="00B449D5">
            <w:pPr>
              <w:jc w:val="center"/>
              <w:rPr>
                <w:sz w:val="21"/>
                <w:szCs w:val="21"/>
              </w:rPr>
            </w:pPr>
            <w:r w:rsidRPr="00345BB9">
              <w:rPr>
                <w:rFonts w:hint="eastAsia"/>
                <w:sz w:val="21"/>
                <w:szCs w:val="21"/>
              </w:rPr>
              <w:t>ct</w:t>
            </w:r>
          </w:p>
        </w:tc>
        <w:tc>
          <w:tcPr>
            <w:tcW w:w="1134" w:type="dxa"/>
            <w:vAlign w:val="center"/>
          </w:tcPr>
          <w:p w14:paraId="69B3976D" w14:textId="77777777" w:rsidR="00B114CD" w:rsidRPr="00345BB9" w:rsidRDefault="00B114CD" w:rsidP="00B449D5">
            <w:pPr>
              <w:jc w:val="center"/>
              <w:rPr>
                <w:sz w:val="21"/>
                <w:szCs w:val="21"/>
              </w:rPr>
            </w:pPr>
            <w:r>
              <w:rPr>
                <w:sz w:val="21"/>
                <w:szCs w:val="21"/>
              </w:rPr>
              <w:t>2048</w:t>
            </w:r>
          </w:p>
        </w:tc>
        <w:tc>
          <w:tcPr>
            <w:tcW w:w="1418" w:type="dxa"/>
            <w:vAlign w:val="center"/>
          </w:tcPr>
          <w:p w14:paraId="29C50FC2" w14:textId="77777777" w:rsidR="00B114CD" w:rsidRPr="00345BB9" w:rsidRDefault="00B114CD" w:rsidP="00B449D5">
            <w:pPr>
              <w:jc w:val="center"/>
              <w:rPr>
                <w:sz w:val="21"/>
                <w:szCs w:val="21"/>
              </w:rPr>
            </w:pPr>
            <w:r w:rsidRPr="00345BB9">
              <w:rPr>
                <w:rFonts w:hint="eastAsia"/>
                <w:sz w:val="21"/>
                <w:szCs w:val="21"/>
              </w:rPr>
              <w:t>密文</w:t>
            </w:r>
          </w:p>
        </w:tc>
      </w:tr>
      <w:tr w:rsidR="00B114CD" w14:paraId="3A4CA31E" w14:textId="77777777" w:rsidTr="00B449D5">
        <w:trPr>
          <w:trHeight w:val="328"/>
        </w:trPr>
        <w:tc>
          <w:tcPr>
            <w:tcW w:w="1418" w:type="dxa"/>
            <w:vMerge/>
            <w:vAlign w:val="center"/>
          </w:tcPr>
          <w:p w14:paraId="2955CD0D" w14:textId="77777777" w:rsidR="00B114CD" w:rsidRPr="00345BB9" w:rsidRDefault="00B114CD" w:rsidP="00B449D5">
            <w:pPr>
              <w:jc w:val="center"/>
              <w:rPr>
                <w:sz w:val="21"/>
                <w:szCs w:val="21"/>
              </w:rPr>
            </w:pPr>
          </w:p>
        </w:tc>
        <w:tc>
          <w:tcPr>
            <w:tcW w:w="850" w:type="dxa"/>
            <w:vMerge/>
            <w:vAlign w:val="center"/>
          </w:tcPr>
          <w:p w14:paraId="5BA82E2F" w14:textId="77777777" w:rsidR="00B114CD" w:rsidRPr="00345BB9" w:rsidRDefault="00B114CD" w:rsidP="00B449D5">
            <w:pPr>
              <w:jc w:val="center"/>
              <w:rPr>
                <w:sz w:val="21"/>
                <w:szCs w:val="21"/>
              </w:rPr>
            </w:pPr>
          </w:p>
        </w:tc>
        <w:tc>
          <w:tcPr>
            <w:tcW w:w="851" w:type="dxa"/>
            <w:vMerge/>
            <w:vAlign w:val="center"/>
          </w:tcPr>
          <w:p w14:paraId="5E009F55" w14:textId="77777777" w:rsidR="00B114CD" w:rsidRPr="00345BB9" w:rsidRDefault="00B114CD" w:rsidP="00B449D5">
            <w:pPr>
              <w:jc w:val="center"/>
              <w:rPr>
                <w:sz w:val="21"/>
                <w:szCs w:val="21"/>
              </w:rPr>
            </w:pPr>
          </w:p>
        </w:tc>
        <w:tc>
          <w:tcPr>
            <w:tcW w:w="1417" w:type="dxa"/>
            <w:vMerge/>
            <w:vAlign w:val="center"/>
          </w:tcPr>
          <w:p w14:paraId="58ED6D0C" w14:textId="77777777" w:rsidR="00B114CD" w:rsidRPr="00345BB9" w:rsidRDefault="00B114CD" w:rsidP="00B449D5">
            <w:pPr>
              <w:jc w:val="center"/>
              <w:rPr>
                <w:sz w:val="21"/>
                <w:szCs w:val="21"/>
              </w:rPr>
            </w:pPr>
          </w:p>
        </w:tc>
        <w:tc>
          <w:tcPr>
            <w:tcW w:w="992" w:type="dxa"/>
            <w:vAlign w:val="center"/>
          </w:tcPr>
          <w:p w14:paraId="277D5827" w14:textId="77777777" w:rsidR="00B114CD" w:rsidRPr="00345BB9" w:rsidRDefault="00B114CD" w:rsidP="00B449D5">
            <w:pPr>
              <w:jc w:val="center"/>
              <w:rPr>
                <w:sz w:val="21"/>
                <w:szCs w:val="21"/>
              </w:rPr>
            </w:pPr>
            <w:r w:rsidRPr="00345BB9">
              <w:rPr>
                <w:sz w:val="21"/>
                <w:szCs w:val="21"/>
              </w:rPr>
              <w:t>ss</w:t>
            </w:r>
          </w:p>
        </w:tc>
        <w:tc>
          <w:tcPr>
            <w:tcW w:w="1134" w:type="dxa"/>
            <w:vAlign w:val="center"/>
          </w:tcPr>
          <w:p w14:paraId="0EAB8E23" w14:textId="77777777" w:rsidR="00B114CD" w:rsidRPr="00345BB9" w:rsidRDefault="00B114CD" w:rsidP="00B449D5">
            <w:pPr>
              <w:jc w:val="center"/>
              <w:rPr>
                <w:sz w:val="21"/>
                <w:szCs w:val="21"/>
              </w:rPr>
            </w:pPr>
            <w:r>
              <w:rPr>
                <w:sz w:val="21"/>
                <w:szCs w:val="21"/>
              </w:rPr>
              <w:t>64</w:t>
            </w:r>
          </w:p>
        </w:tc>
        <w:tc>
          <w:tcPr>
            <w:tcW w:w="1418" w:type="dxa"/>
            <w:vAlign w:val="center"/>
          </w:tcPr>
          <w:p w14:paraId="66789081" w14:textId="77777777" w:rsidR="00B114CD" w:rsidRPr="00345BB9" w:rsidRDefault="00B114CD" w:rsidP="00B449D5">
            <w:pPr>
              <w:jc w:val="center"/>
              <w:rPr>
                <w:sz w:val="21"/>
                <w:szCs w:val="21"/>
              </w:rPr>
            </w:pPr>
            <w:r w:rsidRPr="00345BB9">
              <w:rPr>
                <w:rFonts w:hint="eastAsia"/>
                <w:sz w:val="21"/>
                <w:szCs w:val="21"/>
              </w:rPr>
              <w:t>共享秘密</w:t>
            </w:r>
          </w:p>
        </w:tc>
      </w:tr>
      <w:tr w:rsidR="00B114CD" w14:paraId="4940441C" w14:textId="77777777" w:rsidTr="00B449D5">
        <w:trPr>
          <w:trHeight w:val="398"/>
        </w:trPr>
        <w:tc>
          <w:tcPr>
            <w:tcW w:w="1418" w:type="dxa"/>
            <w:vMerge w:val="restart"/>
            <w:vAlign w:val="center"/>
          </w:tcPr>
          <w:p w14:paraId="291A9236" w14:textId="77777777" w:rsidR="00B114CD" w:rsidRPr="00345BB9" w:rsidRDefault="00B114CD" w:rsidP="00B449D5">
            <w:pPr>
              <w:jc w:val="center"/>
              <w:rPr>
                <w:sz w:val="21"/>
                <w:szCs w:val="21"/>
              </w:rPr>
            </w:pPr>
            <w:r w:rsidRPr="00345BB9">
              <w:rPr>
                <w:sz w:val="21"/>
                <w:szCs w:val="21"/>
              </w:rPr>
              <w:t>kem_dec</w:t>
            </w:r>
          </w:p>
        </w:tc>
        <w:tc>
          <w:tcPr>
            <w:tcW w:w="850" w:type="dxa"/>
            <w:vAlign w:val="center"/>
          </w:tcPr>
          <w:p w14:paraId="7B67F310" w14:textId="77777777" w:rsidR="00B114CD" w:rsidRPr="00345BB9" w:rsidRDefault="00B114CD" w:rsidP="00B449D5">
            <w:pPr>
              <w:jc w:val="center"/>
              <w:rPr>
                <w:sz w:val="21"/>
                <w:szCs w:val="21"/>
              </w:rPr>
            </w:pPr>
            <w:r w:rsidRPr="00345BB9">
              <w:rPr>
                <w:rFonts w:hint="eastAsia"/>
                <w:sz w:val="21"/>
                <w:szCs w:val="21"/>
              </w:rPr>
              <w:t>ct</w:t>
            </w:r>
          </w:p>
        </w:tc>
        <w:tc>
          <w:tcPr>
            <w:tcW w:w="851" w:type="dxa"/>
            <w:vAlign w:val="center"/>
          </w:tcPr>
          <w:p w14:paraId="5DE497A9" w14:textId="77777777" w:rsidR="00B114CD" w:rsidRPr="00345BB9" w:rsidRDefault="00B114CD" w:rsidP="00B449D5">
            <w:pPr>
              <w:jc w:val="center"/>
              <w:rPr>
                <w:sz w:val="21"/>
                <w:szCs w:val="21"/>
              </w:rPr>
            </w:pPr>
            <w:r>
              <w:rPr>
                <w:sz w:val="21"/>
                <w:szCs w:val="21"/>
              </w:rPr>
              <w:t>2048</w:t>
            </w:r>
          </w:p>
        </w:tc>
        <w:tc>
          <w:tcPr>
            <w:tcW w:w="1417" w:type="dxa"/>
            <w:vAlign w:val="center"/>
          </w:tcPr>
          <w:p w14:paraId="259B0922" w14:textId="77777777" w:rsidR="00B114CD" w:rsidRPr="00345BB9" w:rsidRDefault="00B114CD" w:rsidP="00B449D5">
            <w:pPr>
              <w:jc w:val="center"/>
              <w:rPr>
                <w:sz w:val="21"/>
                <w:szCs w:val="21"/>
              </w:rPr>
            </w:pPr>
            <w:r w:rsidRPr="00345BB9">
              <w:rPr>
                <w:rFonts w:hint="eastAsia"/>
                <w:sz w:val="21"/>
                <w:szCs w:val="21"/>
              </w:rPr>
              <w:t>密文</w:t>
            </w:r>
            <w:r w:rsidRPr="00345BB9">
              <w:rPr>
                <w:rFonts w:hint="eastAsia"/>
                <w:sz w:val="21"/>
                <w:szCs w:val="21"/>
              </w:rPr>
              <w:t xml:space="preserve"> </w:t>
            </w:r>
          </w:p>
        </w:tc>
        <w:tc>
          <w:tcPr>
            <w:tcW w:w="992" w:type="dxa"/>
            <w:vMerge w:val="restart"/>
            <w:vAlign w:val="center"/>
          </w:tcPr>
          <w:p w14:paraId="47BA35EB" w14:textId="77777777" w:rsidR="00B114CD" w:rsidRPr="00345BB9" w:rsidRDefault="00B114CD" w:rsidP="00B449D5">
            <w:pPr>
              <w:jc w:val="center"/>
              <w:rPr>
                <w:sz w:val="21"/>
                <w:szCs w:val="21"/>
              </w:rPr>
            </w:pPr>
            <w:r w:rsidRPr="00345BB9">
              <w:rPr>
                <w:rFonts w:hint="eastAsia"/>
                <w:sz w:val="21"/>
                <w:szCs w:val="21"/>
              </w:rPr>
              <w:t>ss</w:t>
            </w:r>
          </w:p>
        </w:tc>
        <w:tc>
          <w:tcPr>
            <w:tcW w:w="1134" w:type="dxa"/>
            <w:vMerge w:val="restart"/>
            <w:vAlign w:val="center"/>
          </w:tcPr>
          <w:p w14:paraId="4DB346AC" w14:textId="77777777" w:rsidR="00B114CD" w:rsidRPr="00345BB9" w:rsidRDefault="00B114CD" w:rsidP="00B449D5">
            <w:pPr>
              <w:jc w:val="center"/>
              <w:rPr>
                <w:sz w:val="21"/>
                <w:szCs w:val="21"/>
              </w:rPr>
            </w:pPr>
            <w:r>
              <w:rPr>
                <w:sz w:val="21"/>
                <w:szCs w:val="21"/>
              </w:rPr>
              <w:t>64</w:t>
            </w:r>
          </w:p>
        </w:tc>
        <w:tc>
          <w:tcPr>
            <w:tcW w:w="1418" w:type="dxa"/>
            <w:vMerge w:val="restart"/>
            <w:vAlign w:val="center"/>
          </w:tcPr>
          <w:p w14:paraId="71AB0734" w14:textId="77777777" w:rsidR="00B114CD" w:rsidRPr="00345BB9" w:rsidRDefault="00B114CD" w:rsidP="00B449D5">
            <w:pPr>
              <w:jc w:val="center"/>
              <w:rPr>
                <w:sz w:val="21"/>
                <w:szCs w:val="21"/>
              </w:rPr>
            </w:pPr>
            <w:r w:rsidRPr="00345BB9">
              <w:rPr>
                <w:rFonts w:hint="eastAsia"/>
                <w:sz w:val="21"/>
                <w:szCs w:val="21"/>
              </w:rPr>
              <w:t>共享秘密</w:t>
            </w:r>
          </w:p>
        </w:tc>
      </w:tr>
      <w:tr w:rsidR="00B114CD" w14:paraId="127566F7" w14:textId="77777777" w:rsidTr="00B449D5">
        <w:trPr>
          <w:trHeight w:val="417"/>
        </w:trPr>
        <w:tc>
          <w:tcPr>
            <w:tcW w:w="1418" w:type="dxa"/>
            <w:vMerge/>
            <w:vAlign w:val="center"/>
          </w:tcPr>
          <w:p w14:paraId="4181C781" w14:textId="77777777" w:rsidR="00B114CD" w:rsidRDefault="00B114CD" w:rsidP="00B449D5">
            <w:pPr>
              <w:jc w:val="center"/>
            </w:pPr>
          </w:p>
        </w:tc>
        <w:tc>
          <w:tcPr>
            <w:tcW w:w="850" w:type="dxa"/>
            <w:vAlign w:val="center"/>
          </w:tcPr>
          <w:p w14:paraId="2ACF77D5" w14:textId="77777777" w:rsidR="00B114CD" w:rsidRPr="00345BB9" w:rsidRDefault="00B114CD" w:rsidP="00B449D5">
            <w:pPr>
              <w:jc w:val="center"/>
              <w:rPr>
                <w:sz w:val="21"/>
                <w:szCs w:val="21"/>
              </w:rPr>
            </w:pPr>
            <w:r w:rsidRPr="00345BB9">
              <w:rPr>
                <w:rFonts w:hint="eastAsia"/>
                <w:sz w:val="21"/>
                <w:szCs w:val="21"/>
              </w:rPr>
              <w:t>sk</w:t>
            </w:r>
          </w:p>
        </w:tc>
        <w:tc>
          <w:tcPr>
            <w:tcW w:w="851" w:type="dxa"/>
            <w:vAlign w:val="center"/>
          </w:tcPr>
          <w:p w14:paraId="7434E34B" w14:textId="77777777" w:rsidR="00B114CD" w:rsidRPr="00345BB9" w:rsidRDefault="00B114CD" w:rsidP="00B449D5">
            <w:pPr>
              <w:jc w:val="center"/>
              <w:rPr>
                <w:sz w:val="21"/>
                <w:szCs w:val="21"/>
              </w:rPr>
            </w:pPr>
            <w:r>
              <w:rPr>
                <w:sz w:val="21"/>
                <w:szCs w:val="21"/>
              </w:rPr>
              <w:t>1024</w:t>
            </w:r>
          </w:p>
        </w:tc>
        <w:tc>
          <w:tcPr>
            <w:tcW w:w="1417" w:type="dxa"/>
            <w:vAlign w:val="center"/>
          </w:tcPr>
          <w:p w14:paraId="2C00A7F0" w14:textId="77777777" w:rsidR="00B114CD" w:rsidRPr="00345BB9" w:rsidRDefault="00B114CD" w:rsidP="00B449D5">
            <w:pPr>
              <w:jc w:val="center"/>
              <w:rPr>
                <w:sz w:val="21"/>
                <w:szCs w:val="21"/>
              </w:rPr>
            </w:pPr>
            <w:r w:rsidRPr="00345BB9">
              <w:rPr>
                <w:rFonts w:hint="eastAsia"/>
                <w:sz w:val="21"/>
                <w:szCs w:val="21"/>
              </w:rPr>
              <w:t>接收方私钥</w:t>
            </w:r>
          </w:p>
        </w:tc>
        <w:tc>
          <w:tcPr>
            <w:tcW w:w="992" w:type="dxa"/>
            <w:vMerge/>
            <w:vAlign w:val="center"/>
          </w:tcPr>
          <w:p w14:paraId="3037670C" w14:textId="77777777" w:rsidR="00B114CD" w:rsidRDefault="00B114CD" w:rsidP="00B449D5">
            <w:pPr>
              <w:jc w:val="center"/>
            </w:pPr>
          </w:p>
        </w:tc>
        <w:tc>
          <w:tcPr>
            <w:tcW w:w="1134" w:type="dxa"/>
            <w:vMerge/>
            <w:vAlign w:val="center"/>
          </w:tcPr>
          <w:p w14:paraId="58790E6D" w14:textId="77777777" w:rsidR="00B114CD" w:rsidRDefault="00B114CD" w:rsidP="00B449D5">
            <w:pPr>
              <w:jc w:val="center"/>
            </w:pPr>
          </w:p>
        </w:tc>
        <w:tc>
          <w:tcPr>
            <w:tcW w:w="1418" w:type="dxa"/>
            <w:vMerge/>
            <w:vAlign w:val="center"/>
          </w:tcPr>
          <w:p w14:paraId="372B47FC" w14:textId="77777777" w:rsidR="00B114CD" w:rsidRDefault="00B114CD" w:rsidP="00B449D5">
            <w:pPr>
              <w:jc w:val="center"/>
            </w:pPr>
          </w:p>
        </w:tc>
      </w:tr>
    </w:tbl>
    <w:p w14:paraId="3CFBD218" w14:textId="77777777" w:rsidR="00B114CD" w:rsidRDefault="00B114CD" w:rsidP="00B114CD">
      <w:pPr>
        <w:pStyle w:val="11"/>
        <w:ind w:firstLineChars="0" w:firstLine="0"/>
      </w:pPr>
    </w:p>
    <w:p w14:paraId="23B7BDAF" w14:textId="77777777" w:rsidR="00B114CD" w:rsidRDefault="00B114CD" w:rsidP="00B114CD">
      <w:pPr>
        <w:pStyle w:val="11"/>
        <w:ind w:firstLineChars="0" w:firstLine="0"/>
      </w:pPr>
    </w:p>
    <w:p w14:paraId="2E8DCC0D" w14:textId="77777777" w:rsidR="00833600" w:rsidRDefault="00833600" w:rsidP="00833600">
      <w:pPr>
        <w:pStyle w:val="11"/>
        <w:ind w:firstLineChars="0" w:firstLine="0"/>
      </w:pPr>
    </w:p>
    <w:p w14:paraId="10D9D4EF" w14:textId="7E1D9C51" w:rsidR="00833600" w:rsidRDefault="00833600" w:rsidP="00833600">
      <w:pPr>
        <w:pStyle w:val="11"/>
        <w:ind w:firstLineChars="0" w:firstLine="0"/>
      </w:pPr>
    </w:p>
    <w:p w14:paraId="5102B853" w14:textId="68E55253" w:rsidR="00AE56F0" w:rsidRDefault="00AE56F0" w:rsidP="00833600">
      <w:pPr>
        <w:pStyle w:val="11"/>
        <w:ind w:firstLineChars="0" w:firstLine="0"/>
      </w:pPr>
    </w:p>
    <w:p w14:paraId="40942154" w14:textId="0DCF71EE" w:rsidR="00774D63" w:rsidRDefault="00774D63" w:rsidP="00833600">
      <w:pPr>
        <w:pStyle w:val="11"/>
        <w:ind w:firstLineChars="0" w:firstLine="0"/>
      </w:pPr>
    </w:p>
    <w:p w14:paraId="0FCA8FDF" w14:textId="5C5DD3F2" w:rsidR="00833600" w:rsidRPr="0074405D" w:rsidRDefault="00B114CD" w:rsidP="00833600">
      <w:pPr>
        <w:pStyle w:val="11"/>
        <w:ind w:firstLineChars="0" w:firstLine="0"/>
      </w:pPr>
      <w:r>
        <w:br w:type="page"/>
      </w:r>
    </w:p>
    <w:p w14:paraId="68FE1695" w14:textId="77777777" w:rsidR="00833600" w:rsidRDefault="00833600" w:rsidP="00833600">
      <w:pPr>
        <w:pStyle w:val="10"/>
      </w:pPr>
      <w:bookmarkStart w:id="136" w:name="_Toc340157668"/>
      <w:bookmarkStart w:id="137" w:name="_Toc191443652"/>
      <w:bookmarkStart w:id="138" w:name="_Toc1671000"/>
      <w:bookmarkStart w:id="139" w:name="_Toc4078787"/>
      <w:r>
        <w:rPr>
          <w:rFonts w:hint="eastAsia"/>
        </w:rPr>
        <w:t>测试</w:t>
      </w:r>
      <w:bookmarkEnd w:id="136"/>
      <w:bookmarkEnd w:id="137"/>
      <w:r>
        <w:rPr>
          <w:rFonts w:hint="eastAsia"/>
        </w:rPr>
        <w:t>总结</w:t>
      </w:r>
      <w:bookmarkEnd w:id="138"/>
      <w:bookmarkEnd w:id="139"/>
    </w:p>
    <w:p w14:paraId="069573CA" w14:textId="77777777" w:rsidR="00433131" w:rsidRDefault="00433131" w:rsidP="002C12CC">
      <w:pPr>
        <w:pStyle w:val="11"/>
        <w:numPr>
          <w:ilvl w:val="0"/>
          <w:numId w:val="14"/>
        </w:numPr>
        <w:ind w:firstLineChars="0"/>
      </w:pPr>
      <w:r>
        <w:rPr>
          <w:rFonts w:hint="eastAsia"/>
        </w:rPr>
        <w:t>算法库各</w:t>
      </w:r>
      <w:r>
        <w:rPr>
          <w:rFonts w:hint="eastAsia"/>
        </w:rPr>
        <w:t>API</w:t>
      </w:r>
      <w:r>
        <w:rPr>
          <w:rFonts w:hint="eastAsia"/>
        </w:rPr>
        <w:t>对异常参数均能正常处理。</w:t>
      </w:r>
    </w:p>
    <w:p w14:paraId="2E87B4C5" w14:textId="77777777" w:rsidR="00433131" w:rsidRDefault="00433131" w:rsidP="002C12CC">
      <w:pPr>
        <w:pStyle w:val="11"/>
        <w:numPr>
          <w:ilvl w:val="0"/>
          <w:numId w:val="14"/>
        </w:numPr>
        <w:ind w:firstLineChars="0"/>
      </w:pPr>
      <w:r>
        <w:rPr>
          <w:rFonts w:hint="eastAsia"/>
        </w:rPr>
        <w:t>验证了</w:t>
      </w:r>
      <w:r>
        <w:rPr>
          <w:rFonts w:hint="eastAsia"/>
        </w:rPr>
        <w:t>OKCN-SEC-RLWE</w:t>
      </w:r>
      <w:r>
        <w:rPr>
          <w:rFonts w:hint="eastAsia"/>
        </w:rPr>
        <w:t>算法在正常流程下实现双方获取共享密钥的功能。</w:t>
      </w:r>
    </w:p>
    <w:p w14:paraId="272EBFBC" w14:textId="77777777" w:rsidR="00433131" w:rsidRDefault="00433131" w:rsidP="002C12CC">
      <w:pPr>
        <w:pStyle w:val="11"/>
        <w:numPr>
          <w:ilvl w:val="0"/>
          <w:numId w:val="14"/>
        </w:numPr>
        <w:ind w:firstLineChars="0"/>
      </w:pPr>
      <w:r>
        <w:rPr>
          <w:rFonts w:hint="eastAsia"/>
        </w:rPr>
        <w:t>验证了</w:t>
      </w:r>
      <w:r>
        <w:rPr>
          <w:rFonts w:hint="eastAsia"/>
        </w:rPr>
        <w:t>OKCN-SEC-RLWE</w:t>
      </w:r>
      <w:r>
        <w:rPr>
          <w:rFonts w:hint="eastAsia"/>
        </w:rPr>
        <w:t>算法在传输时被篡改密文后解封装应报错的功能。</w:t>
      </w:r>
    </w:p>
    <w:p w14:paraId="477E64CA" w14:textId="77777777" w:rsidR="00433131" w:rsidRDefault="00433131" w:rsidP="002C12CC">
      <w:pPr>
        <w:pStyle w:val="11"/>
        <w:numPr>
          <w:ilvl w:val="0"/>
          <w:numId w:val="14"/>
        </w:numPr>
        <w:ind w:firstLineChars="0"/>
      </w:pPr>
      <w:r>
        <w:rPr>
          <w:rFonts w:hint="eastAsia"/>
        </w:rPr>
        <w:t>对</w:t>
      </w:r>
      <w:r>
        <w:rPr>
          <w:rFonts w:hint="eastAsia"/>
        </w:rPr>
        <w:t>OKCN-SEC-RLWE</w:t>
      </w:r>
      <w:r>
        <w:rPr>
          <w:rFonts w:hint="eastAsia"/>
        </w:rPr>
        <w:t>算法进行了完整过程功能验证。</w:t>
      </w:r>
    </w:p>
    <w:p w14:paraId="56ED7CE3" w14:textId="77777777" w:rsidR="00433131" w:rsidRDefault="00433131" w:rsidP="002C12CC">
      <w:pPr>
        <w:pStyle w:val="11"/>
        <w:numPr>
          <w:ilvl w:val="0"/>
          <w:numId w:val="14"/>
        </w:numPr>
        <w:ind w:firstLineChars="0"/>
      </w:pPr>
      <w:r>
        <w:rPr>
          <w:rFonts w:hint="eastAsia"/>
        </w:rPr>
        <w:t>验证了</w:t>
      </w:r>
      <w:r>
        <w:rPr>
          <w:rFonts w:hint="eastAsia"/>
        </w:rPr>
        <w:t>AKCN-SEC-RLWE</w:t>
      </w:r>
      <w:r>
        <w:rPr>
          <w:rFonts w:hint="eastAsia"/>
        </w:rPr>
        <w:t>算法在正常流程下实现双方获取共享密钥的功能。</w:t>
      </w:r>
    </w:p>
    <w:p w14:paraId="6FDCF2B1" w14:textId="77777777" w:rsidR="00433131" w:rsidRDefault="00433131" w:rsidP="002C12CC">
      <w:pPr>
        <w:pStyle w:val="11"/>
        <w:numPr>
          <w:ilvl w:val="0"/>
          <w:numId w:val="14"/>
        </w:numPr>
        <w:ind w:firstLineChars="0"/>
      </w:pPr>
      <w:r>
        <w:rPr>
          <w:rFonts w:hint="eastAsia"/>
        </w:rPr>
        <w:t>验证了</w:t>
      </w:r>
      <w:r>
        <w:rPr>
          <w:rFonts w:hint="eastAsia"/>
        </w:rPr>
        <w:t>AKCN-SEC-RLWE</w:t>
      </w:r>
      <w:r>
        <w:rPr>
          <w:rFonts w:hint="eastAsia"/>
        </w:rPr>
        <w:t>算法在传输时被篡改密文后解封装应报错的功能。</w:t>
      </w:r>
    </w:p>
    <w:p w14:paraId="0A577587" w14:textId="11A2CB88" w:rsidR="00433131" w:rsidRDefault="00433131" w:rsidP="002C12CC">
      <w:pPr>
        <w:pStyle w:val="11"/>
        <w:numPr>
          <w:ilvl w:val="0"/>
          <w:numId w:val="14"/>
        </w:numPr>
        <w:ind w:firstLineChars="0"/>
      </w:pPr>
      <w:r>
        <w:rPr>
          <w:rFonts w:hint="eastAsia"/>
        </w:rPr>
        <w:t>对</w:t>
      </w:r>
      <w:r w:rsidR="00812AE6">
        <w:t>A</w:t>
      </w:r>
      <w:r>
        <w:rPr>
          <w:rFonts w:hint="eastAsia"/>
        </w:rPr>
        <w:t>KCN-SEC-RLWE</w:t>
      </w:r>
      <w:r>
        <w:rPr>
          <w:rFonts w:hint="eastAsia"/>
        </w:rPr>
        <w:t>算法进行了完整过程功能验证。</w:t>
      </w:r>
    </w:p>
    <w:p w14:paraId="5BBBE3B4" w14:textId="68C9E9F1" w:rsidR="00812AE6" w:rsidRDefault="00812AE6" w:rsidP="00812AE6">
      <w:pPr>
        <w:pStyle w:val="11"/>
        <w:numPr>
          <w:ilvl w:val="0"/>
          <w:numId w:val="14"/>
        </w:numPr>
        <w:ind w:firstLineChars="0"/>
      </w:pPr>
      <w:r>
        <w:rPr>
          <w:rFonts w:hint="eastAsia"/>
        </w:rPr>
        <w:t>验证了</w:t>
      </w:r>
      <w:r>
        <w:rPr>
          <w:rFonts w:hint="eastAsia"/>
        </w:rPr>
        <w:t>AKCN-</w:t>
      </w:r>
      <w:r>
        <w:t>E8</w:t>
      </w:r>
      <w:r>
        <w:rPr>
          <w:rFonts w:hint="eastAsia"/>
        </w:rPr>
        <w:t>-RLWE</w:t>
      </w:r>
      <w:r>
        <w:rPr>
          <w:rFonts w:hint="eastAsia"/>
        </w:rPr>
        <w:t>算法在正常流程下实现双方获取共享密钥的功能。</w:t>
      </w:r>
    </w:p>
    <w:p w14:paraId="521B6641" w14:textId="6F689B14" w:rsidR="00812AE6" w:rsidRDefault="00812AE6" w:rsidP="00812AE6">
      <w:pPr>
        <w:pStyle w:val="11"/>
        <w:numPr>
          <w:ilvl w:val="0"/>
          <w:numId w:val="14"/>
        </w:numPr>
        <w:ind w:firstLineChars="0"/>
      </w:pPr>
      <w:r>
        <w:rPr>
          <w:rFonts w:hint="eastAsia"/>
        </w:rPr>
        <w:t>验证了</w:t>
      </w:r>
      <w:r>
        <w:rPr>
          <w:rFonts w:hint="eastAsia"/>
        </w:rPr>
        <w:t>AKCN-</w:t>
      </w:r>
      <w:r>
        <w:t>E8</w:t>
      </w:r>
      <w:r>
        <w:rPr>
          <w:rFonts w:hint="eastAsia"/>
        </w:rPr>
        <w:t>-RLWE</w:t>
      </w:r>
      <w:r>
        <w:rPr>
          <w:rFonts w:hint="eastAsia"/>
        </w:rPr>
        <w:t>算法在传输时被篡改密文后解封装应报错的功能。</w:t>
      </w:r>
    </w:p>
    <w:p w14:paraId="2D66CC64" w14:textId="4C03543C" w:rsidR="00812AE6" w:rsidRDefault="00812AE6" w:rsidP="00812AE6">
      <w:pPr>
        <w:pStyle w:val="11"/>
        <w:numPr>
          <w:ilvl w:val="0"/>
          <w:numId w:val="14"/>
        </w:numPr>
        <w:ind w:firstLineChars="0"/>
      </w:pPr>
      <w:r>
        <w:rPr>
          <w:rFonts w:hint="eastAsia"/>
        </w:rPr>
        <w:t>对</w:t>
      </w:r>
      <w:r>
        <w:t>A</w:t>
      </w:r>
      <w:r>
        <w:rPr>
          <w:rFonts w:hint="eastAsia"/>
        </w:rPr>
        <w:t>KCN-</w:t>
      </w:r>
      <w:r>
        <w:t>E8</w:t>
      </w:r>
      <w:r>
        <w:rPr>
          <w:rFonts w:hint="eastAsia"/>
        </w:rPr>
        <w:t>-RLWE</w:t>
      </w:r>
      <w:r>
        <w:rPr>
          <w:rFonts w:hint="eastAsia"/>
        </w:rPr>
        <w:t>算法进行了完整过程功能验证。</w:t>
      </w:r>
    </w:p>
    <w:p w14:paraId="58446E05" w14:textId="77777777" w:rsidR="00433131" w:rsidRDefault="00433131" w:rsidP="002C12CC">
      <w:pPr>
        <w:pStyle w:val="11"/>
        <w:numPr>
          <w:ilvl w:val="0"/>
          <w:numId w:val="14"/>
        </w:numPr>
        <w:ind w:firstLineChars="0"/>
      </w:pPr>
      <w:r>
        <w:rPr>
          <w:rFonts w:hint="eastAsia"/>
        </w:rPr>
        <w:t>各算法</w:t>
      </w:r>
      <w:r>
        <w:rPr>
          <w:rFonts w:hint="eastAsia"/>
        </w:rPr>
        <w:t>API</w:t>
      </w:r>
      <w:r>
        <w:rPr>
          <w:rFonts w:hint="eastAsia"/>
        </w:rPr>
        <w:t>实现的单次平均耗时收敛值如表</w:t>
      </w:r>
      <w:r>
        <w:rPr>
          <w:rFonts w:hint="eastAsia"/>
        </w:rPr>
        <w:t>5.1</w:t>
      </w:r>
      <w:r>
        <w:rPr>
          <w:rFonts w:hint="eastAsia"/>
        </w:rPr>
        <w:t>所示（性能测试数据详见具体案例）。</w:t>
      </w:r>
    </w:p>
    <w:p w14:paraId="72B7E149" w14:textId="18544283" w:rsidR="00833600" w:rsidRPr="00C12C9C" w:rsidRDefault="00833600" w:rsidP="00833600">
      <w:pPr>
        <w:pStyle w:val="11"/>
        <w:spacing w:after="0"/>
        <w:ind w:firstLineChars="0" w:firstLine="0"/>
        <w:jc w:val="center"/>
        <w:rPr>
          <w:sz w:val="21"/>
          <w:szCs w:val="21"/>
        </w:rPr>
      </w:pPr>
      <w:r w:rsidRPr="00C12C9C">
        <w:rPr>
          <w:rFonts w:hint="eastAsia"/>
          <w:sz w:val="21"/>
          <w:szCs w:val="21"/>
        </w:rPr>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sidR="00B00221">
        <w:rPr>
          <w:rFonts w:hint="eastAsia"/>
          <w:sz w:val="21"/>
          <w:szCs w:val="21"/>
        </w:rPr>
        <w:t>性能</w:t>
      </w:r>
      <w:r w:rsidRPr="00C12C9C">
        <w:rPr>
          <w:rFonts w:hint="eastAsia"/>
          <w:sz w:val="21"/>
          <w:szCs w:val="21"/>
        </w:rPr>
        <w:t>统计表</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2363"/>
        <w:gridCol w:w="1985"/>
        <w:gridCol w:w="1984"/>
      </w:tblGrid>
      <w:tr w:rsidR="00833600" w:rsidRPr="00C12C9C" w14:paraId="7F72A8EC" w14:textId="77777777" w:rsidTr="000D188C">
        <w:tc>
          <w:tcPr>
            <w:tcW w:w="1496" w:type="dxa"/>
            <w:shd w:val="clear" w:color="auto" w:fill="auto"/>
          </w:tcPr>
          <w:p w14:paraId="134A9706" w14:textId="77777777" w:rsidR="00833600" w:rsidRPr="00C12C9C" w:rsidRDefault="00833600" w:rsidP="00063BF0">
            <w:pPr>
              <w:pStyle w:val="11"/>
              <w:ind w:firstLineChars="0" w:firstLine="0"/>
              <w:jc w:val="center"/>
              <w:rPr>
                <w:b/>
                <w:sz w:val="21"/>
                <w:szCs w:val="21"/>
              </w:rPr>
            </w:pPr>
            <w:r w:rsidRPr="00C12C9C">
              <w:rPr>
                <w:rFonts w:hint="eastAsia"/>
                <w:b/>
                <w:sz w:val="21"/>
                <w:szCs w:val="21"/>
              </w:rPr>
              <w:t>算法名</w:t>
            </w:r>
          </w:p>
        </w:tc>
        <w:tc>
          <w:tcPr>
            <w:tcW w:w="2363" w:type="dxa"/>
            <w:shd w:val="clear" w:color="auto" w:fill="auto"/>
          </w:tcPr>
          <w:p w14:paraId="2F906B11" w14:textId="77777777" w:rsidR="00833600" w:rsidRPr="00C12C9C" w:rsidRDefault="00833600" w:rsidP="00063BF0">
            <w:pPr>
              <w:pStyle w:val="11"/>
              <w:ind w:firstLineChars="0" w:firstLine="0"/>
              <w:jc w:val="center"/>
              <w:rPr>
                <w:b/>
                <w:sz w:val="21"/>
                <w:szCs w:val="21"/>
              </w:rPr>
            </w:pPr>
            <w:r w:rsidRPr="00C12C9C">
              <w:rPr>
                <w:rFonts w:hint="eastAsia"/>
                <w:b/>
                <w:sz w:val="21"/>
                <w:szCs w:val="21"/>
              </w:rPr>
              <w:t>接口名</w:t>
            </w:r>
          </w:p>
        </w:tc>
        <w:tc>
          <w:tcPr>
            <w:tcW w:w="1985" w:type="dxa"/>
            <w:shd w:val="clear" w:color="auto" w:fill="auto"/>
          </w:tcPr>
          <w:p w14:paraId="52683342" w14:textId="77777777" w:rsidR="00833600" w:rsidRPr="00C12C9C" w:rsidRDefault="00833600" w:rsidP="00063BF0">
            <w:pPr>
              <w:pStyle w:val="11"/>
              <w:ind w:firstLineChars="0" w:firstLine="0"/>
              <w:jc w:val="center"/>
              <w:rPr>
                <w:b/>
                <w:sz w:val="21"/>
                <w:szCs w:val="21"/>
              </w:rPr>
            </w:pPr>
            <w:r w:rsidRPr="00C12C9C">
              <w:rPr>
                <w:rFonts w:hint="eastAsia"/>
                <w:b/>
                <w:sz w:val="21"/>
                <w:szCs w:val="21"/>
              </w:rPr>
              <w:t>平均耗时（微秒）</w:t>
            </w:r>
          </w:p>
        </w:tc>
        <w:tc>
          <w:tcPr>
            <w:tcW w:w="1984" w:type="dxa"/>
            <w:shd w:val="clear" w:color="auto" w:fill="auto"/>
          </w:tcPr>
          <w:p w14:paraId="02833AC7" w14:textId="77777777" w:rsidR="00833600" w:rsidRPr="00C12C9C" w:rsidRDefault="00833600" w:rsidP="00063BF0">
            <w:pPr>
              <w:pStyle w:val="11"/>
              <w:ind w:firstLineChars="0" w:firstLine="0"/>
              <w:jc w:val="center"/>
              <w:rPr>
                <w:b/>
                <w:sz w:val="21"/>
                <w:szCs w:val="21"/>
              </w:rPr>
            </w:pPr>
            <w:r w:rsidRPr="00C12C9C">
              <w:rPr>
                <w:rFonts w:hint="eastAsia"/>
                <w:b/>
                <w:sz w:val="21"/>
                <w:szCs w:val="21"/>
              </w:rPr>
              <w:t>平均</w:t>
            </w:r>
            <w:r w:rsidRPr="00C12C9C">
              <w:rPr>
                <w:rFonts w:hint="eastAsia"/>
                <w:b/>
                <w:sz w:val="21"/>
                <w:szCs w:val="21"/>
              </w:rPr>
              <w:t>CPU</w:t>
            </w:r>
            <w:r w:rsidRPr="00C12C9C">
              <w:rPr>
                <w:rFonts w:hint="eastAsia"/>
                <w:b/>
                <w:sz w:val="21"/>
                <w:szCs w:val="21"/>
              </w:rPr>
              <w:t>周期消耗</w:t>
            </w:r>
          </w:p>
        </w:tc>
      </w:tr>
      <w:tr w:rsidR="00833600" w:rsidRPr="001C0987" w14:paraId="55119419" w14:textId="77777777" w:rsidTr="000D188C">
        <w:trPr>
          <w:trHeight w:val="462"/>
        </w:trPr>
        <w:tc>
          <w:tcPr>
            <w:tcW w:w="1496" w:type="dxa"/>
            <w:vMerge w:val="restart"/>
            <w:shd w:val="clear" w:color="auto" w:fill="auto"/>
            <w:vAlign w:val="center"/>
          </w:tcPr>
          <w:p w14:paraId="6CC7749F" w14:textId="77777777" w:rsidR="00833600" w:rsidRPr="001C0987" w:rsidRDefault="00833600" w:rsidP="00063BF0">
            <w:pPr>
              <w:pStyle w:val="11"/>
              <w:ind w:firstLineChars="0" w:firstLine="0"/>
              <w:jc w:val="center"/>
              <w:rPr>
                <w:rFonts w:ascii="宋体" w:hAnsi="宋体"/>
                <w:sz w:val="21"/>
                <w:szCs w:val="21"/>
              </w:rPr>
            </w:pPr>
            <w:r w:rsidRPr="001C0987">
              <w:rPr>
                <w:rFonts w:ascii="宋体" w:hAnsi="宋体" w:hint="eastAsia"/>
                <w:sz w:val="21"/>
                <w:szCs w:val="21"/>
              </w:rPr>
              <w:t>OKCN-SEC-RLWE</w:t>
            </w:r>
          </w:p>
        </w:tc>
        <w:tc>
          <w:tcPr>
            <w:tcW w:w="2363" w:type="dxa"/>
            <w:shd w:val="clear" w:color="auto" w:fill="auto"/>
            <w:vAlign w:val="center"/>
          </w:tcPr>
          <w:p w14:paraId="3AD1F784" w14:textId="77777777" w:rsidR="00833600" w:rsidRPr="001C0987" w:rsidRDefault="00833600" w:rsidP="00063BF0">
            <w:pPr>
              <w:pStyle w:val="11"/>
              <w:ind w:firstLineChars="0" w:firstLine="0"/>
              <w:jc w:val="center"/>
              <w:rPr>
                <w:rFonts w:ascii="宋体" w:hAnsi="宋体"/>
                <w:sz w:val="21"/>
                <w:szCs w:val="21"/>
              </w:rPr>
            </w:pPr>
            <w:r w:rsidRPr="001C0987">
              <w:rPr>
                <w:rFonts w:ascii="宋体" w:hAnsi="宋体" w:hint="eastAsia"/>
                <w:sz w:val="21"/>
                <w:szCs w:val="21"/>
              </w:rPr>
              <w:t>密钥生成</w:t>
            </w:r>
          </w:p>
        </w:tc>
        <w:tc>
          <w:tcPr>
            <w:tcW w:w="1985" w:type="dxa"/>
            <w:shd w:val="clear" w:color="auto" w:fill="auto"/>
            <w:vAlign w:val="center"/>
          </w:tcPr>
          <w:p w14:paraId="24115141" w14:textId="2D513F69" w:rsidR="00833600" w:rsidRPr="001C0987" w:rsidRDefault="008A5A45" w:rsidP="00265AE4">
            <w:pPr>
              <w:pStyle w:val="11"/>
              <w:ind w:firstLineChars="0" w:firstLine="0"/>
              <w:jc w:val="right"/>
              <w:rPr>
                <w:rFonts w:ascii="宋体" w:hAnsi="宋体"/>
                <w:sz w:val="21"/>
                <w:szCs w:val="21"/>
              </w:rPr>
            </w:pPr>
            <w:r w:rsidRPr="001C0987">
              <w:rPr>
                <w:rFonts w:ascii="宋体" w:hAnsi="宋体"/>
                <w:sz w:val="21"/>
                <w:szCs w:val="21"/>
              </w:rPr>
              <w:t>195</w:t>
            </w:r>
          </w:p>
        </w:tc>
        <w:tc>
          <w:tcPr>
            <w:tcW w:w="1984" w:type="dxa"/>
            <w:shd w:val="clear" w:color="auto" w:fill="auto"/>
            <w:vAlign w:val="center"/>
          </w:tcPr>
          <w:p w14:paraId="4766FD56" w14:textId="48F4C82B" w:rsidR="00833600" w:rsidRPr="001C0987" w:rsidRDefault="0040411B" w:rsidP="00265AE4">
            <w:pPr>
              <w:pStyle w:val="11"/>
              <w:ind w:firstLineChars="0" w:firstLine="0"/>
              <w:jc w:val="right"/>
              <w:rPr>
                <w:rFonts w:ascii="宋体" w:hAnsi="宋体"/>
                <w:sz w:val="21"/>
                <w:szCs w:val="21"/>
              </w:rPr>
            </w:pPr>
            <w:r w:rsidRPr="000D188C">
              <w:rPr>
                <w:rFonts w:ascii="宋体" w:hAnsi="宋体"/>
                <w:sz w:val="21"/>
                <w:szCs w:val="21"/>
              </w:rPr>
              <w:t>666000</w:t>
            </w:r>
          </w:p>
        </w:tc>
      </w:tr>
      <w:tr w:rsidR="00833600" w:rsidRPr="001C0987" w14:paraId="6C1168E6" w14:textId="77777777" w:rsidTr="000D188C">
        <w:trPr>
          <w:trHeight w:val="463"/>
        </w:trPr>
        <w:tc>
          <w:tcPr>
            <w:tcW w:w="1496" w:type="dxa"/>
            <w:vMerge/>
            <w:shd w:val="clear" w:color="auto" w:fill="auto"/>
            <w:vAlign w:val="center"/>
          </w:tcPr>
          <w:p w14:paraId="1E6B6457" w14:textId="77777777" w:rsidR="00833600" w:rsidRPr="001C0987" w:rsidRDefault="00833600" w:rsidP="00063BF0">
            <w:pPr>
              <w:pStyle w:val="11"/>
              <w:ind w:firstLineChars="0" w:firstLine="0"/>
              <w:jc w:val="center"/>
              <w:rPr>
                <w:rFonts w:ascii="宋体" w:hAnsi="宋体"/>
                <w:sz w:val="21"/>
                <w:szCs w:val="21"/>
              </w:rPr>
            </w:pPr>
          </w:p>
        </w:tc>
        <w:tc>
          <w:tcPr>
            <w:tcW w:w="2363" w:type="dxa"/>
            <w:shd w:val="clear" w:color="auto" w:fill="auto"/>
            <w:vAlign w:val="center"/>
          </w:tcPr>
          <w:p w14:paraId="18F52E9B" w14:textId="77777777" w:rsidR="00833600" w:rsidRPr="001C0987" w:rsidRDefault="00833600" w:rsidP="00063BF0">
            <w:pPr>
              <w:pStyle w:val="11"/>
              <w:ind w:firstLineChars="0" w:firstLine="0"/>
              <w:jc w:val="center"/>
              <w:rPr>
                <w:rFonts w:ascii="宋体" w:hAnsi="宋体"/>
                <w:sz w:val="21"/>
                <w:szCs w:val="21"/>
              </w:rPr>
            </w:pPr>
            <w:r w:rsidRPr="001C0987">
              <w:rPr>
                <w:rFonts w:ascii="宋体" w:hAnsi="宋体" w:hint="eastAsia"/>
                <w:sz w:val="21"/>
                <w:szCs w:val="21"/>
              </w:rPr>
              <w:t>封装</w:t>
            </w:r>
          </w:p>
        </w:tc>
        <w:tc>
          <w:tcPr>
            <w:tcW w:w="1985" w:type="dxa"/>
            <w:shd w:val="clear" w:color="auto" w:fill="auto"/>
            <w:vAlign w:val="center"/>
          </w:tcPr>
          <w:p w14:paraId="1109B159" w14:textId="2057E844" w:rsidR="00833600" w:rsidRPr="001C0987" w:rsidRDefault="008A5A45" w:rsidP="00265AE4">
            <w:pPr>
              <w:pStyle w:val="11"/>
              <w:ind w:firstLineChars="0" w:firstLine="0"/>
              <w:jc w:val="right"/>
              <w:rPr>
                <w:rFonts w:ascii="宋体" w:hAnsi="宋体"/>
                <w:sz w:val="21"/>
                <w:szCs w:val="21"/>
              </w:rPr>
            </w:pPr>
            <w:r w:rsidRPr="001C0987">
              <w:rPr>
                <w:rFonts w:ascii="宋体" w:hAnsi="宋体"/>
                <w:sz w:val="21"/>
                <w:szCs w:val="21"/>
              </w:rPr>
              <w:t>325</w:t>
            </w:r>
          </w:p>
        </w:tc>
        <w:tc>
          <w:tcPr>
            <w:tcW w:w="1984" w:type="dxa"/>
            <w:shd w:val="clear" w:color="auto" w:fill="auto"/>
            <w:vAlign w:val="center"/>
          </w:tcPr>
          <w:p w14:paraId="3BE57049" w14:textId="56EB368F" w:rsidR="00833600" w:rsidRPr="001C0987" w:rsidRDefault="0040411B" w:rsidP="00265AE4">
            <w:pPr>
              <w:pStyle w:val="11"/>
              <w:ind w:firstLineChars="0" w:firstLine="0"/>
              <w:jc w:val="right"/>
              <w:rPr>
                <w:rFonts w:ascii="宋体" w:hAnsi="宋体"/>
                <w:sz w:val="21"/>
                <w:szCs w:val="21"/>
              </w:rPr>
            </w:pPr>
            <w:r w:rsidRPr="000D188C">
              <w:rPr>
                <w:rFonts w:ascii="宋体" w:hAnsi="宋体"/>
                <w:sz w:val="21"/>
                <w:szCs w:val="21"/>
              </w:rPr>
              <w:t>1106000</w:t>
            </w:r>
          </w:p>
        </w:tc>
      </w:tr>
      <w:tr w:rsidR="00833600" w:rsidRPr="001C0987" w14:paraId="526DA112" w14:textId="77777777" w:rsidTr="000D188C">
        <w:trPr>
          <w:trHeight w:val="463"/>
        </w:trPr>
        <w:tc>
          <w:tcPr>
            <w:tcW w:w="1496" w:type="dxa"/>
            <w:vMerge/>
            <w:shd w:val="clear" w:color="auto" w:fill="auto"/>
            <w:vAlign w:val="center"/>
          </w:tcPr>
          <w:p w14:paraId="72F22B39" w14:textId="77777777" w:rsidR="00833600" w:rsidRPr="001C0987" w:rsidRDefault="00833600" w:rsidP="00063BF0">
            <w:pPr>
              <w:pStyle w:val="11"/>
              <w:ind w:firstLineChars="0" w:firstLine="0"/>
              <w:jc w:val="center"/>
              <w:rPr>
                <w:rFonts w:ascii="宋体" w:hAnsi="宋体"/>
                <w:sz w:val="21"/>
                <w:szCs w:val="21"/>
              </w:rPr>
            </w:pPr>
          </w:p>
        </w:tc>
        <w:tc>
          <w:tcPr>
            <w:tcW w:w="2363" w:type="dxa"/>
            <w:shd w:val="clear" w:color="auto" w:fill="auto"/>
            <w:vAlign w:val="center"/>
          </w:tcPr>
          <w:p w14:paraId="4F712AA8" w14:textId="77777777" w:rsidR="00833600" w:rsidRPr="001C0987" w:rsidRDefault="00833600" w:rsidP="00063BF0">
            <w:pPr>
              <w:pStyle w:val="11"/>
              <w:ind w:firstLineChars="0" w:firstLine="0"/>
              <w:jc w:val="center"/>
              <w:rPr>
                <w:rFonts w:ascii="宋体" w:hAnsi="宋体"/>
                <w:sz w:val="21"/>
                <w:szCs w:val="21"/>
              </w:rPr>
            </w:pPr>
            <w:r w:rsidRPr="001C0987">
              <w:rPr>
                <w:rFonts w:ascii="宋体" w:hAnsi="宋体" w:hint="eastAsia"/>
                <w:sz w:val="21"/>
                <w:szCs w:val="21"/>
              </w:rPr>
              <w:t>解封装</w:t>
            </w:r>
          </w:p>
        </w:tc>
        <w:tc>
          <w:tcPr>
            <w:tcW w:w="1985" w:type="dxa"/>
            <w:shd w:val="clear" w:color="auto" w:fill="auto"/>
            <w:vAlign w:val="center"/>
          </w:tcPr>
          <w:p w14:paraId="437E6019" w14:textId="2436F419" w:rsidR="00833600" w:rsidRPr="001C0987" w:rsidRDefault="008A5A45" w:rsidP="00265AE4">
            <w:pPr>
              <w:pStyle w:val="11"/>
              <w:ind w:firstLineChars="0" w:firstLine="0"/>
              <w:jc w:val="right"/>
              <w:rPr>
                <w:rFonts w:ascii="宋体" w:hAnsi="宋体"/>
                <w:sz w:val="21"/>
                <w:szCs w:val="21"/>
              </w:rPr>
            </w:pPr>
            <w:r w:rsidRPr="001C0987">
              <w:rPr>
                <w:rFonts w:ascii="宋体" w:hAnsi="宋体"/>
                <w:sz w:val="21"/>
                <w:szCs w:val="21"/>
              </w:rPr>
              <w:t>86</w:t>
            </w:r>
          </w:p>
        </w:tc>
        <w:tc>
          <w:tcPr>
            <w:tcW w:w="1984" w:type="dxa"/>
            <w:shd w:val="clear" w:color="auto" w:fill="auto"/>
            <w:vAlign w:val="center"/>
          </w:tcPr>
          <w:p w14:paraId="62397C97" w14:textId="0E912997" w:rsidR="00833600" w:rsidRPr="001C0987" w:rsidRDefault="0040411B" w:rsidP="00265AE4">
            <w:pPr>
              <w:pStyle w:val="11"/>
              <w:ind w:firstLineChars="0" w:firstLine="0"/>
              <w:jc w:val="right"/>
              <w:rPr>
                <w:rFonts w:ascii="宋体" w:hAnsi="宋体"/>
                <w:sz w:val="21"/>
                <w:szCs w:val="21"/>
              </w:rPr>
            </w:pPr>
            <w:r w:rsidRPr="000D188C">
              <w:rPr>
                <w:rFonts w:ascii="宋体" w:hAnsi="宋体"/>
                <w:sz w:val="21"/>
                <w:szCs w:val="21"/>
              </w:rPr>
              <w:t>294500</w:t>
            </w:r>
          </w:p>
        </w:tc>
      </w:tr>
      <w:tr w:rsidR="00833600" w:rsidRPr="001C0987" w14:paraId="67445EDC" w14:textId="77777777" w:rsidTr="000D188C">
        <w:trPr>
          <w:trHeight w:val="463"/>
        </w:trPr>
        <w:tc>
          <w:tcPr>
            <w:tcW w:w="1496" w:type="dxa"/>
            <w:vMerge w:val="restart"/>
            <w:shd w:val="clear" w:color="auto" w:fill="auto"/>
            <w:vAlign w:val="center"/>
          </w:tcPr>
          <w:p w14:paraId="52C8FED0" w14:textId="77777777" w:rsidR="00833600" w:rsidRPr="001C0987" w:rsidRDefault="00833600" w:rsidP="00063BF0">
            <w:pPr>
              <w:pStyle w:val="11"/>
              <w:ind w:firstLineChars="0" w:firstLine="0"/>
              <w:jc w:val="center"/>
              <w:rPr>
                <w:rFonts w:ascii="宋体" w:hAnsi="宋体"/>
                <w:sz w:val="21"/>
                <w:szCs w:val="21"/>
              </w:rPr>
            </w:pPr>
            <w:r w:rsidRPr="001C0987">
              <w:rPr>
                <w:rFonts w:ascii="宋体" w:hAnsi="宋体" w:hint="eastAsia"/>
                <w:sz w:val="21"/>
                <w:szCs w:val="21"/>
              </w:rPr>
              <w:t>AKCN-SEC-RLWE</w:t>
            </w:r>
          </w:p>
        </w:tc>
        <w:tc>
          <w:tcPr>
            <w:tcW w:w="2363" w:type="dxa"/>
            <w:shd w:val="clear" w:color="auto" w:fill="auto"/>
            <w:vAlign w:val="center"/>
          </w:tcPr>
          <w:p w14:paraId="03E45226" w14:textId="77777777" w:rsidR="00833600" w:rsidRPr="001C0987" w:rsidRDefault="00833600" w:rsidP="00063BF0">
            <w:pPr>
              <w:pStyle w:val="11"/>
              <w:ind w:firstLineChars="0" w:firstLine="0"/>
              <w:jc w:val="center"/>
              <w:rPr>
                <w:rFonts w:ascii="宋体" w:hAnsi="宋体"/>
                <w:sz w:val="21"/>
                <w:szCs w:val="21"/>
              </w:rPr>
            </w:pPr>
            <w:r w:rsidRPr="001C0987">
              <w:rPr>
                <w:rFonts w:ascii="宋体" w:hAnsi="宋体" w:hint="eastAsia"/>
                <w:sz w:val="21"/>
                <w:szCs w:val="21"/>
              </w:rPr>
              <w:t>密钥生成</w:t>
            </w:r>
          </w:p>
        </w:tc>
        <w:tc>
          <w:tcPr>
            <w:tcW w:w="1985" w:type="dxa"/>
            <w:shd w:val="clear" w:color="auto" w:fill="auto"/>
            <w:vAlign w:val="center"/>
          </w:tcPr>
          <w:p w14:paraId="69303473" w14:textId="4C491841" w:rsidR="00833600" w:rsidRPr="001C0987" w:rsidRDefault="00220C18" w:rsidP="00265AE4">
            <w:pPr>
              <w:pStyle w:val="11"/>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96</w:t>
            </w:r>
          </w:p>
        </w:tc>
        <w:tc>
          <w:tcPr>
            <w:tcW w:w="1984" w:type="dxa"/>
            <w:shd w:val="clear" w:color="auto" w:fill="auto"/>
            <w:vAlign w:val="center"/>
          </w:tcPr>
          <w:p w14:paraId="795905E7" w14:textId="70F35ED6" w:rsidR="00833600" w:rsidRPr="001C0987" w:rsidRDefault="000D188C" w:rsidP="00265AE4">
            <w:pPr>
              <w:pStyle w:val="11"/>
              <w:ind w:firstLineChars="0" w:firstLine="0"/>
              <w:jc w:val="right"/>
              <w:rPr>
                <w:rFonts w:ascii="宋体" w:hAnsi="宋体"/>
                <w:sz w:val="21"/>
                <w:szCs w:val="21"/>
              </w:rPr>
            </w:pPr>
            <w:r w:rsidRPr="000D188C">
              <w:rPr>
                <w:rFonts w:ascii="宋体" w:hAnsi="宋体"/>
                <w:sz w:val="21"/>
                <w:szCs w:val="21"/>
              </w:rPr>
              <w:t>665000</w:t>
            </w:r>
          </w:p>
        </w:tc>
      </w:tr>
      <w:tr w:rsidR="00833600" w:rsidRPr="001C0987" w14:paraId="4DF970B0" w14:textId="77777777" w:rsidTr="000D188C">
        <w:trPr>
          <w:trHeight w:val="463"/>
        </w:trPr>
        <w:tc>
          <w:tcPr>
            <w:tcW w:w="1496" w:type="dxa"/>
            <w:vMerge/>
            <w:shd w:val="clear" w:color="auto" w:fill="auto"/>
            <w:vAlign w:val="center"/>
          </w:tcPr>
          <w:p w14:paraId="44F80626" w14:textId="77777777" w:rsidR="00833600" w:rsidRPr="001C0987" w:rsidRDefault="00833600" w:rsidP="00063BF0">
            <w:pPr>
              <w:pStyle w:val="11"/>
              <w:ind w:firstLineChars="0" w:firstLine="0"/>
              <w:jc w:val="center"/>
              <w:rPr>
                <w:rFonts w:ascii="宋体" w:hAnsi="宋体"/>
                <w:sz w:val="21"/>
                <w:szCs w:val="21"/>
              </w:rPr>
            </w:pPr>
          </w:p>
        </w:tc>
        <w:tc>
          <w:tcPr>
            <w:tcW w:w="2363" w:type="dxa"/>
            <w:shd w:val="clear" w:color="auto" w:fill="auto"/>
            <w:vAlign w:val="center"/>
          </w:tcPr>
          <w:p w14:paraId="7A10ACAE" w14:textId="77777777" w:rsidR="00833600" w:rsidRPr="001C0987" w:rsidRDefault="00833600" w:rsidP="00063BF0">
            <w:pPr>
              <w:pStyle w:val="11"/>
              <w:ind w:firstLineChars="0" w:firstLine="0"/>
              <w:jc w:val="center"/>
              <w:rPr>
                <w:rFonts w:ascii="宋体" w:hAnsi="宋体"/>
                <w:sz w:val="21"/>
                <w:szCs w:val="21"/>
              </w:rPr>
            </w:pPr>
            <w:r w:rsidRPr="001C0987">
              <w:rPr>
                <w:rFonts w:ascii="宋体" w:hAnsi="宋体" w:hint="eastAsia"/>
                <w:sz w:val="21"/>
                <w:szCs w:val="21"/>
              </w:rPr>
              <w:t>封装</w:t>
            </w:r>
          </w:p>
        </w:tc>
        <w:tc>
          <w:tcPr>
            <w:tcW w:w="1985" w:type="dxa"/>
            <w:shd w:val="clear" w:color="auto" w:fill="auto"/>
            <w:vAlign w:val="center"/>
          </w:tcPr>
          <w:p w14:paraId="6CBD76FC" w14:textId="7EA33D28" w:rsidR="00833600" w:rsidRPr="001C0987" w:rsidRDefault="00220C18" w:rsidP="00265AE4">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23</w:t>
            </w:r>
          </w:p>
        </w:tc>
        <w:tc>
          <w:tcPr>
            <w:tcW w:w="1984" w:type="dxa"/>
            <w:shd w:val="clear" w:color="auto" w:fill="auto"/>
            <w:vAlign w:val="center"/>
          </w:tcPr>
          <w:p w14:paraId="3B8A916A" w14:textId="7FC1E397" w:rsidR="00833600" w:rsidRPr="001C0987" w:rsidRDefault="000D188C" w:rsidP="00265AE4">
            <w:pPr>
              <w:pStyle w:val="11"/>
              <w:ind w:firstLineChars="0" w:firstLine="0"/>
              <w:jc w:val="right"/>
              <w:rPr>
                <w:rFonts w:ascii="宋体" w:hAnsi="宋体"/>
                <w:sz w:val="21"/>
                <w:szCs w:val="21"/>
              </w:rPr>
            </w:pPr>
            <w:r w:rsidRPr="000D188C">
              <w:rPr>
                <w:rFonts w:ascii="宋体" w:hAnsi="宋体"/>
                <w:sz w:val="21"/>
                <w:szCs w:val="21"/>
              </w:rPr>
              <w:t>1095000</w:t>
            </w:r>
          </w:p>
        </w:tc>
      </w:tr>
      <w:tr w:rsidR="00833600" w:rsidRPr="001C0987" w14:paraId="0F89DF46" w14:textId="77777777" w:rsidTr="000D188C">
        <w:trPr>
          <w:trHeight w:val="463"/>
        </w:trPr>
        <w:tc>
          <w:tcPr>
            <w:tcW w:w="1496" w:type="dxa"/>
            <w:vMerge/>
            <w:shd w:val="clear" w:color="auto" w:fill="auto"/>
            <w:vAlign w:val="center"/>
          </w:tcPr>
          <w:p w14:paraId="75650054" w14:textId="77777777" w:rsidR="00833600" w:rsidRPr="001C0987" w:rsidRDefault="00833600" w:rsidP="00063BF0">
            <w:pPr>
              <w:pStyle w:val="11"/>
              <w:ind w:firstLineChars="0" w:firstLine="0"/>
              <w:jc w:val="center"/>
              <w:rPr>
                <w:rFonts w:ascii="宋体" w:hAnsi="宋体"/>
                <w:sz w:val="21"/>
                <w:szCs w:val="21"/>
              </w:rPr>
            </w:pPr>
          </w:p>
        </w:tc>
        <w:tc>
          <w:tcPr>
            <w:tcW w:w="2363" w:type="dxa"/>
            <w:shd w:val="clear" w:color="auto" w:fill="auto"/>
            <w:vAlign w:val="center"/>
          </w:tcPr>
          <w:p w14:paraId="3ECA820A" w14:textId="77777777" w:rsidR="00833600" w:rsidRPr="001C0987" w:rsidRDefault="00833600" w:rsidP="00063BF0">
            <w:pPr>
              <w:pStyle w:val="11"/>
              <w:ind w:firstLineChars="0" w:firstLine="0"/>
              <w:jc w:val="center"/>
              <w:rPr>
                <w:rFonts w:ascii="宋体" w:hAnsi="宋体"/>
                <w:sz w:val="21"/>
                <w:szCs w:val="21"/>
              </w:rPr>
            </w:pPr>
            <w:r w:rsidRPr="001C0987">
              <w:rPr>
                <w:rFonts w:ascii="宋体" w:hAnsi="宋体" w:hint="eastAsia"/>
                <w:sz w:val="21"/>
                <w:szCs w:val="21"/>
              </w:rPr>
              <w:t>解封装</w:t>
            </w:r>
          </w:p>
        </w:tc>
        <w:tc>
          <w:tcPr>
            <w:tcW w:w="1985" w:type="dxa"/>
            <w:shd w:val="clear" w:color="auto" w:fill="auto"/>
            <w:vAlign w:val="center"/>
          </w:tcPr>
          <w:p w14:paraId="79EB8648" w14:textId="35174A27" w:rsidR="00833600" w:rsidRPr="001C0987" w:rsidRDefault="00220C18" w:rsidP="00265AE4">
            <w:pPr>
              <w:pStyle w:val="11"/>
              <w:ind w:firstLineChars="0" w:firstLine="0"/>
              <w:jc w:val="right"/>
              <w:rPr>
                <w:rFonts w:ascii="宋体" w:hAnsi="宋体"/>
                <w:sz w:val="21"/>
                <w:szCs w:val="21"/>
              </w:rPr>
            </w:pPr>
            <w:r>
              <w:rPr>
                <w:rFonts w:ascii="宋体" w:hAnsi="宋体" w:hint="eastAsia"/>
                <w:sz w:val="21"/>
                <w:szCs w:val="21"/>
              </w:rPr>
              <w:t>8</w:t>
            </w:r>
            <w:r>
              <w:rPr>
                <w:rFonts w:ascii="宋体" w:hAnsi="宋体"/>
                <w:sz w:val="21"/>
                <w:szCs w:val="21"/>
              </w:rPr>
              <w:t>7</w:t>
            </w:r>
          </w:p>
        </w:tc>
        <w:tc>
          <w:tcPr>
            <w:tcW w:w="1984" w:type="dxa"/>
            <w:shd w:val="clear" w:color="auto" w:fill="auto"/>
            <w:vAlign w:val="center"/>
          </w:tcPr>
          <w:p w14:paraId="5B8B7164" w14:textId="1B11C97B" w:rsidR="00833600" w:rsidRPr="001C0987" w:rsidRDefault="000D188C" w:rsidP="00265AE4">
            <w:pPr>
              <w:pStyle w:val="11"/>
              <w:ind w:firstLineChars="0" w:firstLine="0"/>
              <w:jc w:val="right"/>
              <w:rPr>
                <w:rFonts w:ascii="宋体" w:hAnsi="宋体"/>
                <w:sz w:val="21"/>
                <w:szCs w:val="21"/>
              </w:rPr>
            </w:pPr>
            <w:r>
              <w:rPr>
                <w:rFonts w:ascii="宋体" w:hAnsi="宋体" w:hint="eastAsia"/>
                <w:sz w:val="21"/>
                <w:szCs w:val="21"/>
              </w:rPr>
              <w:t>2</w:t>
            </w:r>
            <w:r>
              <w:rPr>
                <w:rFonts w:ascii="宋体" w:hAnsi="宋体"/>
                <w:sz w:val="21"/>
                <w:szCs w:val="21"/>
              </w:rPr>
              <w:t>99500</w:t>
            </w:r>
          </w:p>
        </w:tc>
      </w:tr>
      <w:tr w:rsidR="00812AE6" w:rsidRPr="001C0987" w14:paraId="3B874B60" w14:textId="77777777" w:rsidTr="000D188C">
        <w:trPr>
          <w:trHeight w:val="463"/>
        </w:trPr>
        <w:tc>
          <w:tcPr>
            <w:tcW w:w="1496" w:type="dxa"/>
            <w:vMerge w:val="restart"/>
            <w:shd w:val="clear" w:color="auto" w:fill="auto"/>
            <w:vAlign w:val="center"/>
          </w:tcPr>
          <w:p w14:paraId="5AC4DB5F" w14:textId="62D56241" w:rsidR="00812AE6" w:rsidRPr="001C0987" w:rsidRDefault="00812AE6" w:rsidP="00812AE6">
            <w:pPr>
              <w:pStyle w:val="11"/>
              <w:ind w:firstLineChars="0" w:firstLine="0"/>
              <w:jc w:val="center"/>
              <w:rPr>
                <w:rFonts w:ascii="宋体" w:hAnsi="宋体"/>
                <w:sz w:val="21"/>
                <w:szCs w:val="21"/>
              </w:rPr>
            </w:pPr>
            <w:r w:rsidRPr="001C0987">
              <w:rPr>
                <w:rFonts w:ascii="宋体" w:hAnsi="宋体" w:hint="eastAsia"/>
                <w:sz w:val="21"/>
                <w:szCs w:val="21"/>
              </w:rPr>
              <w:t>AKCN-</w:t>
            </w:r>
            <w:r>
              <w:rPr>
                <w:rFonts w:ascii="宋体" w:hAnsi="宋体"/>
                <w:sz w:val="21"/>
                <w:szCs w:val="21"/>
              </w:rPr>
              <w:t>E8</w:t>
            </w:r>
            <w:r w:rsidRPr="001C0987">
              <w:rPr>
                <w:rFonts w:ascii="宋体" w:hAnsi="宋体" w:hint="eastAsia"/>
                <w:sz w:val="21"/>
                <w:szCs w:val="21"/>
              </w:rPr>
              <w:t>-RLWE</w:t>
            </w:r>
          </w:p>
        </w:tc>
        <w:tc>
          <w:tcPr>
            <w:tcW w:w="2363" w:type="dxa"/>
            <w:shd w:val="clear" w:color="auto" w:fill="auto"/>
            <w:vAlign w:val="center"/>
          </w:tcPr>
          <w:p w14:paraId="4D20BED3" w14:textId="7FFEB9EA" w:rsidR="00812AE6" w:rsidRPr="001C0987" w:rsidRDefault="00812AE6" w:rsidP="00812AE6">
            <w:pPr>
              <w:pStyle w:val="11"/>
              <w:ind w:firstLineChars="0" w:firstLine="0"/>
              <w:jc w:val="center"/>
              <w:rPr>
                <w:rFonts w:ascii="宋体" w:hAnsi="宋体"/>
                <w:sz w:val="21"/>
                <w:szCs w:val="21"/>
              </w:rPr>
            </w:pPr>
            <w:r w:rsidRPr="001C0987">
              <w:rPr>
                <w:rFonts w:ascii="宋体" w:hAnsi="宋体" w:hint="eastAsia"/>
                <w:sz w:val="21"/>
                <w:szCs w:val="21"/>
              </w:rPr>
              <w:t>密钥生成</w:t>
            </w:r>
          </w:p>
        </w:tc>
        <w:tc>
          <w:tcPr>
            <w:tcW w:w="1985" w:type="dxa"/>
            <w:shd w:val="clear" w:color="auto" w:fill="auto"/>
            <w:vAlign w:val="center"/>
          </w:tcPr>
          <w:p w14:paraId="7C459365" w14:textId="65BA2DAD" w:rsidR="00812AE6" w:rsidRDefault="008E0732" w:rsidP="00812AE6">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w:t>
            </w:r>
          </w:p>
        </w:tc>
        <w:tc>
          <w:tcPr>
            <w:tcW w:w="1984" w:type="dxa"/>
            <w:shd w:val="clear" w:color="auto" w:fill="auto"/>
            <w:vAlign w:val="center"/>
          </w:tcPr>
          <w:p w14:paraId="1434755E" w14:textId="365CB168" w:rsidR="00812AE6" w:rsidRDefault="008E0732" w:rsidP="00812AE6">
            <w:pPr>
              <w:pStyle w:val="11"/>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67000</w:t>
            </w:r>
          </w:p>
        </w:tc>
      </w:tr>
      <w:tr w:rsidR="00812AE6" w:rsidRPr="001C0987" w14:paraId="01282833" w14:textId="77777777" w:rsidTr="000D188C">
        <w:trPr>
          <w:trHeight w:val="463"/>
        </w:trPr>
        <w:tc>
          <w:tcPr>
            <w:tcW w:w="1496" w:type="dxa"/>
            <w:vMerge/>
            <w:shd w:val="clear" w:color="auto" w:fill="auto"/>
            <w:vAlign w:val="center"/>
          </w:tcPr>
          <w:p w14:paraId="50636C81" w14:textId="77777777" w:rsidR="00812AE6" w:rsidRPr="001C0987" w:rsidRDefault="00812AE6" w:rsidP="00812AE6">
            <w:pPr>
              <w:pStyle w:val="11"/>
              <w:ind w:firstLineChars="0" w:firstLine="0"/>
              <w:jc w:val="center"/>
              <w:rPr>
                <w:rFonts w:ascii="宋体" w:hAnsi="宋体"/>
                <w:sz w:val="21"/>
                <w:szCs w:val="21"/>
              </w:rPr>
            </w:pPr>
          </w:p>
        </w:tc>
        <w:tc>
          <w:tcPr>
            <w:tcW w:w="2363" w:type="dxa"/>
            <w:shd w:val="clear" w:color="auto" w:fill="auto"/>
            <w:vAlign w:val="center"/>
          </w:tcPr>
          <w:p w14:paraId="11466769" w14:textId="6A2F3340" w:rsidR="00812AE6" w:rsidRPr="001C0987" w:rsidRDefault="00812AE6" w:rsidP="00812AE6">
            <w:pPr>
              <w:pStyle w:val="11"/>
              <w:ind w:firstLineChars="0" w:firstLine="0"/>
              <w:jc w:val="center"/>
              <w:rPr>
                <w:rFonts w:ascii="宋体" w:hAnsi="宋体"/>
                <w:sz w:val="21"/>
                <w:szCs w:val="21"/>
              </w:rPr>
            </w:pPr>
            <w:r w:rsidRPr="001C0987">
              <w:rPr>
                <w:rFonts w:ascii="宋体" w:hAnsi="宋体" w:hint="eastAsia"/>
                <w:sz w:val="21"/>
                <w:szCs w:val="21"/>
              </w:rPr>
              <w:t>封装</w:t>
            </w:r>
          </w:p>
        </w:tc>
        <w:tc>
          <w:tcPr>
            <w:tcW w:w="1985" w:type="dxa"/>
            <w:shd w:val="clear" w:color="auto" w:fill="auto"/>
            <w:vAlign w:val="center"/>
          </w:tcPr>
          <w:p w14:paraId="54F9D2C0" w14:textId="248DB4FC" w:rsidR="00812AE6" w:rsidRDefault="008E0732" w:rsidP="00812AE6">
            <w:pPr>
              <w:pStyle w:val="11"/>
              <w:ind w:firstLineChars="0" w:firstLine="0"/>
              <w:jc w:val="right"/>
              <w:rPr>
                <w:rFonts w:ascii="宋体" w:hAnsi="宋体"/>
                <w:sz w:val="21"/>
                <w:szCs w:val="21"/>
              </w:rPr>
            </w:pPr>
            <w:r>
              <w:rPr>
                <w:rFonts w:ascii="宋体" w:hAnsi="宋体" w:hint="eastAsia"/>
                <w:sz w:val="21"/>
                <w:szCs w:val="21"/>
              </w:rPr>
              <w:t>8</w:t>
            </w:r>
            <w:r>
              <w:rPr>
                <w:rFonts w:ascii="宋体" w:hAnsi="宋体"/>
                <w:sz w:val="21"/>
                <w:szCs w:val="21"/>
              </w:rPr>
              <w:t>8</w:t>
            </w:r>
          </w:p>
        </w:tc>
        <w:tc>
          <w:tcPr>
            <w:tcW w:w="1984" w:type="dxa"/>
            <w:shd w:val="clear" w:color="auto" w:fill="auto"/>
            <w:vAlign w:val="center"/>
          </w:tcPr>
          <w:p w14:paraId="0F170504" w14:textId="6FA07548" w:rsidR="00812AE6" w:rsidRDefault="008E0732" w:rsidP="00812AE6">
            <w:pPr>
              <w:pStyle w:val="11"/>
              <w:ind w:firstLineChars="0" w:firstLine="0"/>
              <w:jc w:val="right"/>
              <w:rPr>
                <w:rFonts w:ascii="宋体" w:hAnsi="宋体"/>
                <w:sz w:val="21"/>
                <w:szCs w:val="21"/>
              </w:rPr>
            </w:pPr>
            <w:r>
              <w:rPr>
                <w:rFonts w:ascii="宋体" w:hAnsi="宋体" w:hint="eastAsia"/>
                <w:sz w:val="21"/>
                <w:szCs w:val="21"/>
              </w:rPr>
              <w:t>2</w:t>
            </w:r>
            <w:r>
              <w:rPr>
                <w:rFonts w:ascii="宋体" w:hAnsi="宋体"/>
                <w:sz w:val="21"/>
                <w:szCs w:val="21"/>
              </w:rPr>
              <w:t>87000</w:t>
            </w:r>
          </w:p>
        </w:tc>
      </w:tr>
      <w:tr w:rsidR="00812AE6" w:rsidRPr="001C0987" w14:paraId="4053F3AF" w14:textId="77777777" w:rsidTr="000D188C">
        <w:trPr>
          <w:trHeight w:val="463"/>
        </w:trPr>
        <w:tc>
          <w:tcPr>
            <w:tcW w:w="1496" w:type="dxa"/>
            <w:vMerge/>
            <w:shd w:val="clear" w:color="auto" w:fill="auto"/>
            <w:vAlign w:val="center"/>
          </w:tcPr>
          <w:p w14:paraId="7C9AD369" w14:textId="77777777" w:rsidR="00812AE6" w:rsidRPr="001C0987" w:rsidRDefault="00812AE6" w:rsidP="00812AE6">
            <w:pPr>
              <w:pStyle w:val="11"/>
              <w:ind w:firstLineChars="0" w:firstLine="0"/>
              <w:jc w:val="center"/>
              <w:rPr>
                <w:rFonts w:ascii="宋体" w:hAnsi="宋体"/>
                <w:sz w:val="21"/>
                <w:szCs w:val="21"/>
              </w:rPr>
            </w:pPr>
          </w:p>
        </w:tc>
        <w:tc>
          <w:tcPr>
            <w:tcW w:w="2363" w:type="dxa"/>
            <w:shd w:val="clear" w:color="auto" w:fill="auto"/>
            <w:vAlign w:val="center"/>
          </w:tcPr>
          <w:p w14:paraId="5AAD6DC3" w14:textId="2FCE1829" w:rsidR="00812AE6" w:rsidRPr="001C0987" w:rsidRDefault="00812AE6" w:rsidP="00812AE6">
            <w:pPr>
              <w:pStyle w:val="11"/>
              <w:ind w:firstLineChars="0" w:firstLine="0"/>
              <w:jc w:val="center"/>
              <w:rPr>
                <w:rFonts w:ascii="宋体" w:hAnsi="宋体"/>
                <w:sz w:val="21"/>
                <w:szCs w:val="21"/>
              </w:rPr>
            </w:pPr>
            <w:r w:rsidRPr="001C0987">
              <w:rPr>
                <w:rFonts w:ascii="宋体" w:hAnsi="宋体" w:hint="eastAsia"/>
                <w:sz w:val="21"/>
                <w:szCs w:val="21"/>
              </w:rPr>
              <w:t>解封装</w:t>
            </w:r>
          </w:p>
        </w:tc>
        <w:tc>
          <w:tcPr>
            <w:tcW w:w="1985" w:type="dxa"/>
            <w:shd w:val="clear" w:color="auto" w:fill="auto"/>
            <w:vAlign w:val="center"/>
          </w:tcPr>
          <w:p w14:paraId="4A58B891" w14:textId="17FC7DCD" w:rsidR="00812AE6" w:rsidRDefault="008E0732" w:rsidP="00812AE6">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4</w:t>
            </w:r>
          </w:p>
        </w:tc>
        <w:tc>
          <w:tcPr>
            <w:tcW w:w="1984" w:type="dxa"/>
            <w:shd w:val="clear" w:color="auto" w:fill="auto"/>
            <w:vAlign w:val="center"/>
          </w:tcPr>
          <w:p w14:paraId="48AD6DA3" w14:textId="616A3C8C" w:rsidR="00812AE6" w:rsidRDefault="008E0732" w:rsidP="00812AE6">
            <w:pPr>
              <w:pStyle w:val="11"/>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11000</w:t>
            </w:r>
          </w:p>
        </w:tc>
      </w:tr>
    </w:tbl>
    <w:p w14:paraId="026AAD8E" w14:textId="77777777" w:rsidR="001F126A" w:rsidRDefault="001F126A" w:rsidP="001F126A">
      <w:pPr>
        <w:pStyle w:val="11"/>
        <w:ind w:firstLineChars="0" w:firstLine="0"/>
      </w:pPr>
    </w:p>
    <w:p w14:paraId="7E53F497" w14:textId="77777777" w:rsidR="00243201" w:rsidRDefault="00243201">
      <w:pPr>
        <w:pStyle w:val="11"/>
        <w:ind w:firstLineChars="0" w:firstLine="0"/>
      </w:pPr>
    </w:p>
    <w:sectPr w:rsidR="00243201">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6804A" w14:textId="77777777" w:rsidR="009C2DF6" w:rsidRDefault="009C2DF6">
      <w:r>
        <w:separator/>
      </w:r>
    </w:p>
  </w:endnote>
  <w:endnote w:type="continuationSeparator" w:id="0">
    <w:p w14:paraId="24ED6444" w14:textId="77777777" w:rsidR="009C2DF6" w:rsidRDefault="009C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C9274" w14:textId="77777777" w:rsidR="009461C3" w:rsidRDefault="009461C3">
    <w:pPr>
      <w:pStyle w:val="af5"/>
      <w:framePr w:wrap="around" w:vAnchor="text" w:hAnchor="margin" w:xAlign="center" w:y="1"/>
    </w:pPr>
    <w:r>
      <w:fldChar w:fldCharType="begin"/>
    </w:r>
    <w:r>
      <w:instrText xml:space="preserve">PAGE  </w:instrText>
    </w:r>
    <w:r>
      <w:fldChar w:fldCharType="end"/>
    </w:r>
  </w:p>
  <w:p w14:paraId="367B4F1F" w14:textId="77777777" w:rsidR="009461C3" w:rsidRDefault="009461C3">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D8C9" w14:textId="77777777" w:rsidR="009461C3" w:rsidRDefault="009461C3" w:rsidP="008A5D5B">
    <w:pPr>
      <w:pStyle w:val="af5"/>
      <w:pBdr>
        <w:top w:val="single" w:sz="6"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F1C9" w14:textId="03CDE1C2" w:rsidR="009461C3" w:rsidRDefault="009461C3">
    <w:pPr>
      <w:pStyle w:val="af5"/>
      <w:jc w:val="center"/>
    </w:pPr>
    <w:r>
      <w:fldChar w:fldCharType="begin"/>
    </w:r>
    <w:r>
      <w:instrText>PAGE   \* MERGEFORMAT</w:instrText>
    </w:r>
    <w:r>
      <w:fldChar w:fldCharType="separate"/>
    </w:r>
    <w:r w:rsidRPr="000B25BE">
      <w:rPr>
        <w:noProof/>
        <w:lang w:val="zh-CN"/>
      </w:rPr>
      <w:t>2</w:t>
    </w:r>
    <w:r>
      <w:fldChar w:fldCharType="end"/>
    </w:r>
  </w:p>
  <w:p w14:paraId="529DC89D" w14:textId="156FF515" w:rsidR="009461C3" w:rsidRDefault="009461C3">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BE1AD" w14:textId="77777777" w:rsidR="009C2DF6" w:rsidRDefault="009C2DF6">
      <w:r>
        <w:separator/>
      </w:r>
    </w:p>
  </w:footnote>
  <w:footnote w:type="continuationSeparator" w:id="0">
    <w:p w14:paraId="2F447CF9" w14:textId="77777777" w:rsidR="009C2DF6" w:rsidRDefault="009C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9461C3" w:rsidRDefault="009461C3"/>
  <w:p w14:paraId="3980EA3E" w14:textId="77777777" w:rsidR="009461C3" w:rsidRDefault="009461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77777777" w:rsidR="009461C3" w:rsidRDefault="009461C3" w:rsidP="008A5D5B">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0CF421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7932E5"/>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15:restartNumberingAfterBreak="0">
    <w:nsid w:val="072D009D"/>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8C93BDD"/>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5" w15:restartNumberingAfterBreak="0">
    <w:nsid w:val="09024E9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38628EF"/>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7"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ECC2B07"/>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F135FD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2223477"/>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D1700F3"/>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194DC5"/>
    <w:multiLevelType w:val="multilevel"/>
    <w:tmpl w:val="6D04B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1D517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4" w15:restartNumberingAfterBreak="0">
    <w:nsid w:val="3767345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DD9749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8E96832"/>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A4D3E74"/>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8" w15:restartNumberingAfterBreak="0">
    <w:nsid w:val="50771D3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E40685"/>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D4C702C"/>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1594EA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3" w15:restartNumberingAfterBreak="0">
    <w:nsid w:val="6E9235AC"/>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4" w15:restartNumberingAfterBreak="0">
    <w:nsid w:val="708F7C58"/>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3DB71BF"/>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7"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8" w15:restartNumberingAfterBreak="0">
    <w:nsid w:val="7BDF71C9"/>
    <w:multiLevelType w:val="hybridMultilevel"/>
    <w:tmpl w:val="42F414B4"/>
    <w:lvl w:ilvl="0" w:tplc="04090001">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39" w15:restartNumberingAfterBreak="0">
    <w:nsid w:val="7EC759BF"/>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29"/>
  </w:num>
  <w:num w:numId="13">
    <w:abstractNumId w:val="35"/>
  </w:num>
  <w:num w:numId="14">
    <w:abstractNumId w:val="17"/>
  </w:num>
  <w:num w:numId="15">
    <w:abstractNumId w:val="33"/>
  </w:num>
  <w:num w:numId="16">
    <w:abstractNumId w:val="12"/>
  </w:num>
  <w:num w:numId="17">
    <w:abstractNumId w:val="34"/>
  </w:num>
  <w:num w:numId="18">
    <w:abstractNumId w:val="23"/>
  </w:num>
  <w:num w:numId="19">
    <w:abstractNumId w:val="11"/>
  </w:num>
  <w:num w:numId="20">
    <w:abstractNumId w:val="24"/>
  </w:num>
  <w:num w:numId="21">
    <w:abstractNumId w:val="31"/>
  </w:num>
  <w:num w:numId="22">
    <w:abstractNumId w:val="37"/>
  </w:num>
  <w:num w:numId="23">
    <w:abstractNumId w:val="38"/>
  </w:num>
  <w:num w:numId="24">
    <w:abstractNumId w:val="32"/>
  </w:num>
  <w:num w:numId="25">
    <w:abstractNumId w:val="30"/>
  </w:num>
  <w:num w:numId="26">
    <w:abstractNumId w:val="27"/>
  </w:num>
  <w:num w:numId="27">
    <w:abstractNumId w:val="18"/>
  </w:num>
  <w:num w:numId="28">
    <w:abstractNumId w:val="36"/>
  </w:num>
  <w:num w:numId="29">
    <w:abstractNumId w:val="15"/>
  </w:num>
  <w:num w:numId="30">
    <w:abstractNumId w:val="21"/>
  </w:num>
  <w:num w:numId="31">
    <w:abstractNumId w:val="19"/>
  </w:num>
  <w:num w:numId="32">
    <w:abstractNumId w:val="39"/>
  </w:num>
  <w:num w:numId="33">
    <w:abstractNumId w:val="25"/>
  </w:num>
  <w:num w:numId="34">
    <w:abstractNumId w:val="16"/>
  </w:num>
  <w:num w:numId="35">
    <w:abstractNumId w:val="20"/>
  </w:num>
  <w:num w:numId="36">
    <w:abstractNumId w:val="14"/>
  </w:num>
  <w:num w:numId="37">
    <w:abstractNumId w:val="26"/>
  </w:num>
  <w:num w:numId="38">
    <w:abstractNumId w:val="28"/>
  </w:num>
  <w:num w:numId="39">
    <w:abstractNumId w:val="13"/>
  </w:num>
  <w:num w:numId="40">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708"/>
    <w:rsid w:val="00001CB3"/>
    <w:rsid w:val="00001DCA"/>
    <w:rsid w:val="000030F8"/>
    <w:rsid w:val="00004438"/>
    <w:rsid w:val="00005324"/>
    <w:rsid w:val="00005758"/>
    <w:rsid w:val="00005773"/>
    <w:rsid w:val="00006033"/>
    <w:rsid w:val="00006362"/>
    <w:rsid w:val="000065EE"/>
    <w:rsid w:val="00006BF8"/>
    <w:rsid w:val="00006E06"/>
    <w:rsid w:val="00010195"/>
    <w:rsid w:val="00010199"/>
    <w:rsid w:val="00010337"/>
    <w:rsid w:val="00010421"/>
    <w:rsid w:val="00010630"/>
    <w:rsid w:val="0001201A"/>
    <w:rsid w:val="00012182"/>
    <w:rsid w:val="0001293B"/>
    <w:rsid w:val="00013969"/>
    <w:rsid w:val="00013AE1"/>
    <w:rsid w:val="000148DF"/>
    <w:rsid w:val="000160BB"/>
    <w:rsid w:val="00016F97"/>
    <w:rsid w:val="00020917"/>
    <w:rsid w:val="00021C15"/>
    <w:rsid w:val="000227F4"/>
    <w:rsid w:val="00024762"/>
    <w:rsid w:val="00024FD5"/>
    <w:rsid w:val="00027FEF"/>
    <w:rsid w:val="00034AB2"/>
    <w:rsid w:val="00034C11"/>
    <w:rsid w:val="00035CFD"/>
    <w:rsid w:val="00035F95"/>
    <w:rsid w:val="000401A7"/>
    <w:rsid w:val="00040549"/>
    <w:rsid w:val="00040C79"/>
    <w:rsid w:val="00043278"/>
    <w:rsid w:val="00043652"/>
    <w:rsid w:val="00043916"/>
    <w:rsid w:val="00043A0C"/>
    <w:rsid w:val="00044B57"/>
    <w:rsid w:val="00045F4F"/>
    <w:rsid w:val="00046A56"/>
    <w:rsid w:val="000473E0"/>
    <w:rsid w:val="000476F0"/>
    <w:rsid w:val="00047760"/>
    <w:rsid w:val="000477C7"/>
    <w:rsid w:val="00047961"/>
    <w:rsid w:val="00047A06"/>
    <w:rsid w:val="000506DD"/>
    <w:rsid w:val="000510F7"/>
    <w:rsid w:val="00051D32"/>
    <w:rsid w:val="00051FB1"/>
    <w:rsid w:val="00051FC7"/>
    <w:rsid w:val="000528E1"/>
    <w:rsid w:val="00052F19"/>
    <w:rsid w:val="0005339A"/>
    <w:rsid w:val="00053AAD"/>
    <w:rsid w:val="00054047"/>
    <w:rsid w:val="00056ADF"/>
    <w:rsid w:val="000575C4"/>
    <w:rsid w:val="000606D6"/>
    <w:rsid w:val="000627A1"/>
    <w:rsid w:val="00062F92"/>
    <w:rsid w:val="00063128"/>
    <w:rsid w:val="0006384B"/>
    <w:rsid w:val="00063BF0"/>
    <w:rsid w:val="00063CD8"/>
    <w:rsid w:val="000640D3"/>
    <w:rsid w:val="00064581"/>
    <w:rsid w:val="000651C1"/>
    <w:rsid w:val="00065C6E"/>
    <w:rsid w:val="00065D05"/>
    <w:rsid w:val="00066052"/>
    <w:rsid w:val="00071B05"/>
    <w:rsid w:val="00072636"/>
    <w:rsid w:val="00072FC6"/>
    <w:rsid w:val="00073F6C"/>
    <w:rsid w:val="00075877"/>
    <w:rsid w:val="00077339"/>
    <w:rsid w:val="00083256"/>
    <w:rsid w:val="000839B8"/>
    <w:rsid w:val="00084286"/>
    <w:rsid w:val="00084CA7"/>
    <w:rsid w:val="00084F8E"/>
    <w:rsid w:val="000863A7"/>
    <w:rsid w:val="00086A12"/>
    <w:rsid w:val="00090387"/>
    <w:rsid w:val="000903F8"/>
    <w:rsid w:val="00094181"/>
    <w:rsid w:val="000954B4"/>
    <w:rsid w:val="0009572E"/>
    <w:rsid w:val="00095DF2"/>
    <w:rsid w:val="00096FE3"/>
    <w:rsid w:val="00097411"/>
    <w:rsid w:val="000A0D86"/>
    <w:rsid w:val="000A1B92"/>
    <w:rsid w:val="000A342C"/>
    <w:rsid w:val="000A347A"/>
    <w:rsid w:val="000A3772"/>
    <w:rsid w:val="000A46C2"/>
    <w:rsid w:val="000A4BCE"/>
    <w:rsid w:val="000A5200"/>
    <w:rsid w:val="000A54E4"/>
    <w:rsid w:val="000A5578"/>
    <w:rsid w:val="000A6CEB"/>
    <w:rsid w:val="000B0CB6"/>
    <w:rsid w:val="000B197D"/>
    <w:rsid w:val="000B1A79"/>
    <w:rsid w:val="000B25BE"/>
    <w:rsid w:val="000B444B"/>
    <w:rsid w:val="000B4EFD"/>
    <w:rsid w:val="000B5B6C"/>
    <w:rsid w:val="000C1422"/>
    <w:rsid w:val="000C2FC2"/>
    <w:rsid w:val="000C3982"/>
    <w:rsid w:val="000C4464"/>
    <w:rsid w:val="000C4B5E"/>
    <w:rsid w:val="000C4CFF"/>
    <w:rsid w:val="000C55BF"/>
    <w:rsid w:val="000C607D"/>
    <w:rsid w:val="000D020F"/>
    <w:rsid w:val="000D188C"/>
    <w:rsid w:val="000D19AE"/>
    <w:rsid w:val="000D3A6F"/>
    <w:rsid w:val="000D4AAA"/>
    <w:rsid w:val="000D6640"/>
    <w:rsid w:val="000D709D"/>
    <w:rsid w:val="000D7550"/>
    <w:rsid w:val="000D79BA"/>
    <w:rsid w:val="000E0AA6"/>
    <w:rsid w:val="000E0CE1"/>
    <w:rsid w:val="000E1074"/>
    <w:rsid w:val="000E1D6A"/>
    <w:rsid w:val="000E3F8A"/>
    <w:rsid w:val="000E440D"/>
    <w:rsid w:val="000E551F"/>
    <w:rsid w:val="000E5BA6"/>
    <w:rsid w:val="000E73C1"/>
    <w:rsid w:val="000E76B8"/>
    <w:rsid w:val="000E7FBD"/>
    <w:rsid w:val="000F158A"/>
    <w:rsid w:val="000F18D9"/>
    <w:rsid w:val="000F27CE"/>
    <w:rsid w:val="000F3305"/>
    <w:rsid w:val="000F5561"/>
    <w:rsid w:val="000F570B"/>
    <w:rsid w:val="000F632E"/>
    <w:rsid w:val="000F7A47"/>
    <w:rsid w:val="0010032F"/>
    <w:rsid w:val="001007A2"/>
    <w:rsid w:val="00100924"/>
    <w:rsid w:val="00100B4A"/>
    <w:rsid w:val="00102E68"/>
    <w:rsid w:val="0010309D"/>
    <w:rsid w:val="00103254"/>
    <w:rsid w:val="001034BD"/>
    <w:rsid w:val="00103F31"/>
    <w:rsid w:val="00104242"/>
    <w:rsid w:val="00104356"/>
    <w:rsid w:val="00105D76"/>
    <w:rsid w:val="001068CE"/>
    <w:rsid w:val="0010735A"/>
    <w:rsid w:val="0010757D"/>
    <w:rsid w:val="0011008E"/>
    <w:rsid w:val="00121A4D"/>
    <w:rsid w:val="00122009"/>
    <w:rsid w:val="00122982"/>
    <w:rsid w:val="001234FE"/>
    <w:rsid w:val="001246F3"/>
    <w:rsid w:val="00125E45"/>
    <w:rsid w:val="0012601F"/>
    <w:rsid w:val="00126746"/>
    <w:rsid w:val="00127B8A"/>
    <w:rsid w:val="00127F8B"/>
    <w:rsid w:val="00130344"/>
    <w:rsid w:val="00130E29"/>
    <w:rsid w:val="00130F3F"/>
    <w:rsid w:val="001312A4"/>
    <w:rsid w:val="001326AB"/>
    <w:rsid w:val="00133C45"/>
    <w:rsid w:val="00134508"/>
    <w:rsid w:val="00136681"/>
    <w:rsid w:val="00136BDB"/>
    <w:rsid w:val="00137F23"/>
    <w:rsid w:val="0014229F"/>
    <w:rsid w:val="00142C52"/>
    <w:rsid w:val="0014330C"/>
    <w:rsid w:val="00143C4F"/>
    <w:rsid w:val="00145A03"/>
    <w:rsid w:val="00147E03"/>
    <w:rsid w:val="00150FAF"/>
    <w:rsid w:val="001512F8"/>
    <w:rsid w:val="001515F8"/>
    <w:rsid w:val="00151DF4"/>
    <w:rsid w:val="00152974"/>
    <w:rsid w:val="00152B1E"/>
    <w:rsid w:val="00152B84"/>
    <w:rsid w:val="00155B0E"/>
    <w:rsid w:val="00155DA9"/>
    <w:rsid w:val="00160CE2"/>
    <w:rsid w:val="001612F6"/>
    <w:rsid w:val="00161EF8"/>
    <w:rsid w:val="00162906"/>
    <w:rsid w:val="0016373F"/>
    <w:rsid w:val="00163AA7"/>
    <w:rsid w:val="001643C5"/>
    <w:rsid w:val="00164940"/>
    <w:rsid w:val="00164E3B"/>
    <w:rsid w:val="00167F7A"/>
    <w:rsid w:val="0017052C"/>
    <w:rsid w:val="00172A27"/>
    <w:rsid w:val="00174FB6"/>
    <w:rsid w:val="00175983"/>
    <w:rsid w:val="00175BF7"/>
    <w:rsid w:val="00176741"/>
    <w:rsid w:val="00180868"/>
    <w:rsid w:val="00181760"/>
    <w:rsid w:val="001819C7"/>
    <w:rsid w:val="0018309E"/>
    <w:rsid w:val="001834C3"/>
    <w:rsid w:val="00185BF2"/>
    <w:rsid w:val="001864C8"/>
    <w:rsid w:val="00186DA3"/>
    <w:rsid w:val="00186FA9"/>
    <w:rsid w:val="00187D5A"/>
    <w:rsid w:val="00193623"/>
    <w:rsid w:val="00193A7F"/>
    <w:rsid w:val="00194F70"/>
    <w:rsid w:val="0019546C"/>
    <w:rsid w:val="001955E0"/>
    <w:rsid w:val="00195A61"/>
    <w:rsid w:val="0019745C"/>
    <w:rsid w:val="0019795C"/>
    <w:rsid w:val="001A0D03"/>
    <w:rsid w:val="001A10DF"/>
    <w:rsid w:val="001A1CBE"/>
    <w:rsid w:val="001A24CE"/>
    <w:rsid w:val="001A2591"/>
    <w:rsid w:val="001A2747"/>
    <w:rsid w:val="001A3989"/>
    <w:rsid w:val="001A4C81"/>
    <w:rsid w:val="001A5558"/>
    <w:rsid w:val="001A6B20"/>
    <w:rsid w:val="001B00ED"/>
    <w:rsid w:val="001B0E42"/>
    <w:rsid w:val="001B3A27"/>
    <w:rsid w:val="001B5960"/>
    <w:rsid w:val="001B6D4B"/>
    <w:rsid w:val="001B7618"/>
    <w:rsid w:val="001C0987"/>
    <w:rsid w:val="001C18DA"/>
    <w:rsid w:val="001C2226"/>
    <w:rsid w:val="001C601B"/>
    <w:rsid w:val="001C66C3"/>
    <w:rsid w:val="001D0263"/>
    <w:rsid w:val="001D24B3"/>
    <w:rsid w:val="001D37B0"/>
    <w:rsid w:val="001D3818"/>
    <w:rsid w:val="001D3B79"/>
    <w:rsid w:val="001D45FD"/>
    <w:rsid w:val="001D5BE1"/>
    <w:rsid w:val="001D6E20"/>
    <w:rsid w:val="001E0847"/>
    <w:rsid w:val="001E207F"/>
    <w:rsid w:val="001E3D70"/>
    <w:rsid w:val="001E5095"/>
    <w:rsid w:val="001E6710"/>
    <w:rsid w:val="001E6ABD"/>
    <w:rsid w:val="001E7088"/>
    <w:rsid w:val="001E7113"/>
    <w:rsid w:val="001E7375"/>
    <w:rsid w:val="001F002A"/>
    <w:rsid w:val="001F0290"/>
    <w:rsid w:val="001F0FEB"/>
    <w:rsid w:val="001F1050"/>
    <w:rsid w:val="001F126A"/>
    <w:rsid w:val="001F1DBD"/>
    <w:rsid w:val="001F24F5"/>
    <w:rsid w:val="001F2A6F"/>
    <w:rsid w:val="001F3B4A"/>
    <w:rsid w:val="001F3CEE"/>
    <w:rsid w:val="001F4470"/>
    <w:rsid w:val="001F606C"/>
    <w:rsid w:val="001F624F"/>
    <w:rsid w:val="001F69F9"/>
    <w:rsid w:val="0020005E"/>
    <w:rsid w:val="00200301"/>
    <w:rsid w:val="002008E0"/>
    <w:rsid w:val="002008E4"/>
    <w:rsid w:val="00202F28"/>
    <w:rsid w:val="00202FA2"/>
    <w:rsid w:val="00203175"/>
    <w:rsid w:val="00203AE6"/>
    <w:rsid w:val="00204A66"/>
    <w:rsid w:val="00207ACA"/>
    <w:rsid w:val="00210D8E"/>
    <w:rsid w:val="002118E8"/>
    <w:rsid w:val="00212251"/>
    <w:rsid w:val="00212E3C"/>
    <w:rsid w:val="002131E2"/>
    <w:rsid w:val="0021357B"/>
    <w:rsid w:val="00213F0E"/>
    <w:rsid w:val="00214FAF"/>
    <w:rsid w:val="00215664"/>
    <w:rsid w:val="0021699D"/>
    <w:rsid w:val="00216A4D"/>
    <w:rsid w:val="00217B0B"/>
    <w:rsid w:val="00220A26"/>
    <w:rsid w:val="00220C18"/>
    <w:rsid w:val="00221624"/>
    <w:rsid w:val="0022176D"/>
    <w:rsid w:val="0022374B"/>
    <w:rsid w:val="002237F9"/>
    <w:rsid w:val="002242F7"/>
    <w:rsid w:val="0022446C"/>
    <w:rsid w:val="002251DC"/>
    <w:rsid w:val="00225F2A"/>
    <w:rsid w:val="0022776F"/>
    <w:rsid w:val="002315AE"/>
    <w:rsid w:val="00232565"/>
    <w:rsid w:val="002328D4"/>
    <w:rsid w:val="002330FE"/>
    <w:rsid w:val="00233560"/>
    <w:rsid w:val="00234791"/>
    <w:rsid w:val="00235BE2"/>
    <w:rsid w:val="0023682E"/>
    <w:rsid w:val="00236B43"/>
    <w:rsid w:val="00237301"/>
    <w:rsid w:val="00241D96"/>
    <w:rsid w:val="0024284B"/>
    <w:rsid w:val="00243201"/>
    <w:rsid w:val="00243711"/>
    <w:rsid w:val="00245317"/>
    <w:rsid w:val="00245830"/>
    <w:rsid w:val="00245E03"/>
    <w:rsid w:val="002463F7"/>
    <w:rsid w:val="00246D55"/>
    <w:rsid w:val="00246F11"/>
    <w:rsid w:val="0024713B"/>
    <w:rsid w:val="00250987"/>
    <w:rsid w:val="00251E9D"/>
    <w:rsid w:val="00251EF4"/>
    <w:rsid w:val="00253EC8"/>
    <w:rsid w:val="00253F45"/>
    <w:rsid w:val="0025685F"/>
    <w:rsid w:val="002616F8"/>
    <w:rsid w:val="002621CC"/>
    <w:rsid w:val="00263B2D"/>
    <w:rsid w:val="002644A0"/>
    <w:rsid w:val="0026482D"/>
    <w:rsid w:val="00264965"/>
    <w:rsid w:val="0026496E"/>
    <w:rsid w:val="00265AE4"/>
    <w:rsid w:val="00265BE7"/>
    <w:rsid w:val="00266AC0"/>
    <w:rsid w:val="002703E6"/>
    <w:rsid w:val="002723E5"/>
    <w:rsid w:val="00273B33"/>
    <w:rsid w:val="00273DE7"/>
    <w:rsid w:val="002752D6"/>
    <w:rsid w:val="00275EC4"/>
    <w:rsid w:val="0027696B"/>
    <w:rsid w:val="00276CC5"/>
    <w:rsid w:val="002812AE"/>
    <w:rsid w:val="00281C6D"/>
    <w:rsid w:val="00283985"/>
    <w:rsid w:val="00284EE3"/>
    <w:rsid w:val="00285B3D"/>
    <w:rsid w:val="002863D7"/>
    <w:rsid w:val="00287E75"/>
    <w:rsid w:val="00290543"/>
    <w:rsid w:val="0029134B"/>
    <w:rsid w:val="002918A7"/>
    <w:rsid w:val="00292382"/>
    <w:rsid w:val="002954FC"/>
    <w:rsid w:val="0029626F"/>
    <w:rsid w:val="00297599"/>
    <w:rsid w:val="002975E2"/>
    <w:rsid w:val="002A0383"/>
    <w:rsid w:val="002A044C"/>
    <w:rsid w:val="002A0FE4"/>
    <w:rsid w:val="002A1688"/>
    <w:rsid w:val="002A24FE"/>
    <w:rsid w:val="002A40D3"/>
    <w:rsid w:val="002A5F0E"/>
    <w:rsid w:val="002A6499"/>
    <w:rsid w:val="002A69FD"/>
    <w:rsid w:val="002A763B"/>
    <w:rsid w:val="002B0945"/>
    <w:rsid w:val="002B1170"/>
    <w:rsid w:val="002B4296"/>
    <w:rsid w:val="002B47BC"/>
    <w:rsid w:val="002B5895"/>
    <w:rsid w:val="002C12CC"/>
    <w:rsid w:val="002C3535"/>
    <w:rsid w:val="002C3F56"/>
    <w:rsid w:val="002C499B"/>
    <w:rsid w:val="002C5906"/>
    <w:rsid w:val="002C6226"/>
    <w:rsid w:val="002C68DE"/>
    <w:rsid w:val="002C6CC6"/>
    <w:rsid w:val="002D0EEB"/>
    <w:rsid w:val="002D18A7"/>
    <w:rsid w:val="002D1F31"/>
    <w:rsid w:val="002D22A6"/>
    <w:rsid w:val="002D41C5"/>
    <w:rsid w:val="002D5FE3"/>
    <w:rsid w:val="002D7518"/>
    <w:rsid w:val="002D7BB6"/>
    <w:rsid w:val="002E001A"/>
    <w:rsid w:val="002E21FA"/>
    <w:rsid w:val="002E30A9"/>
    <w:rsid w:val="002E3148"/>
    <w:rsid w:val="002E3E63"/>
    <w:rsid w:val="002E3EA4"/>
    <w:rsid w:val="002E4FBC"/>
    <w:rsid w:val="002E70E2"/>
    <w:rsid w:val="002F04BC"/>
    <w:rsid w:val="002F2108"/>
    <w:rsid w:val="002F249C"/>
    <w:rsid w:val="002F2D44"/>
    <w:rsid w:val="00300F51"/>
    <w:rsid w:val="0030167F"/>
    <w:rsid w:val="00301CCA"/>
    <w:rsid w:val="00302BD6"/>
    <w:rsid w:val="0030436C"/>
    <w:rsid w:val="00304B27"/>
    <w:rsid w:val="0030589A"/>
    <w:rsid w:val="003103E2"/>
    <w:rsid w:val="00310A08"/>
    <w:rsid w:val="00310F19"/>
    <w:rsid w:val="00312B99"/>
    <w:rsid w:val="00312FBC"/>
    <w:rsid w:val="003135D5"/>
    <w:rsid w:val="00314405"/>
    <w:rsid w:val="00315AD8"/>
    <w:rsid w:val="00316260"/>
    <w:rsid w:val="0031637B"/>
    <w:rsid w:val="00316860"/>
    <w:rsid w:val="00316997"/>
    <w:rsid w:val="00316BB3"/>
    <w:rsid w:val="00317808"/>
    <w:rsid w:val="00320402"/>
    <w:rsid w:val="003222B9"/>
    <w:rsid w:val="00322930"/>
    <w:rsid w:val="003238CF"/>
    <w:rsid w:val="00324DEE"/>
    <w:rsid w:val="0032539D"/>
    <w:rsid w:val="003257C4"/>
    <w:rsid w:val="0032629F"/>
    <w:rsid w:val="003303F0"/>
    <w:rsid w:val="00330979"/>
    <w:rsid w:val="00331441"/>
    <w:rsid w:val="00332440"/>
    <w:rsid w:val="00332453"/>
    <w:rsid w:val="00333A82"/>
    <w:rsid w:val="00333C43"/>
    <w:rsid w:val="00336717"/>
    <w:rsid w:val="00336832"/>
    <w:rsid w:val="003375E9"/>
    <w:rsid w:val="00337847"/>
    <w:rsid w:val="00341161"/>
    <w:rsid w:val="0034339E"/>
    <w:rsid w:val="0034360F"/>
    <w:rsid w:val="00344388"/>
    <w:rsid w:val="00344768"/>
    <w:rsid w:val="003452A1"/>
    <w:rsid w:val="00345399"/>
    <w:rsid w:val="003463A7"/>
    <w:rsid w:val="00347A02"/>
    <w:rsid w:val="00347FBF"/>
    <w:rsid w:val="00350342"/>
    <w:rsid w:val="003516EF"/>
    <w:rsid w:val="00351F4A"/>
    <w:rsid w:val="003522C9"/>
    <w:rsid w:val="003527AD"/>
    <w:rsid w:val="003528BF"/>
    <w:rsid w:val="00352CA2"/>
    <w:rsid w:val="00355963"/>
    <w:rsid w:val="00356B5E"/>
    <w:rsid w:val="0035713B"/>
    <w:rsid w:val="00357399"/>
    <w:rsid w:val="0036233A"/>
    <w:rsid w:val="00362C7D"/>
    <w:rsid w:val="0036439A"/>
    <w:rsid w:val="00364ACC"/>
    <w:rsid w:val="00365392"/>
    <w:rsid w:val="00366E8C"/>
    <w:rsid w:val="00367EB3"/>
    <w:rsid w:val="00370FAF"/>
    <w:rsid w:val="003713FF"/>
    <w:rsid w:val="003720BD"/>
    <w:rsid w:val="0037377C"/>
    <w:rsid w:val="003748AD"/>
    <w:rsid w:val="003749E6"/>
    <w:rsid w:val="0037539E"/>
    <w:rsid w:val="00377076"/>
    <w:rsid w:val="003833B9"/>
    <w:rsid w:val="003836E6"/>
    <w:rsid w:val="00383731"/>
    <w:rsid w:val="00383802"/>
    <w:rsid w:val="00383A0F"/>
    <w:rsid w:val="00386E7A"/>
    <w:rsid w:val="00390687"/>
    <w:rsid w:val="00390D9C"/>
    <w:rsid w:val="00392566"/>
    <w:rsid w:val="0039555D"/>
    <w:rsid w:val="00395D6A"/>
    <w:rsid w:val="00396593"/>
    <w:rsid w:val="003978A2"/>
    <w:rsid w:val="003A10E3"/>
    <w:rsid w:val="003A49C8"/>
    <w:rsid w:val="003A4B62"/>
    <w:rsid w:val="003A4CF6"/>
    <w:rsid w:val="003A4FE2"/>
    <w:rsid w:val="003A5732"/>
    <w:rsid w:val="003A6120"/>
    <w:rsid w:val="003A6247"/>
    <w:rsid w:val="003A7293"/>
    <w:rsid w:val="003A7819"/>
    <w:rsid w:val="003B054E"/>
    <w:rsid w:val="003B077D"/>
    <w:rsid w:val="003B100F"/>
    <w:rsid w:val="003B1150"/>
    <w:rsid w:val="003B2336"/>
    <w:rsid w:val="003B2C49"/>
    <w:rsid w:val="003B3AAF"/>
    <w:rsid w:val="003B4264"/>
    <w:rsid w:val="003B4339"/>
    <w:rsid w:val="003C2A29"/>
    <w:rsid w:val="003C4436"/>
    <w:rsid w:val="003C4485"/>
    <w:rsid w:val="003C481E"/>
    <w:rsid w:val="003C5674"/>
    <w:rsid w:val="003C5879"/>
    <w:rsid w:val="003C65E9"/>
    <w:rsid w:val="003C6B5E"/>
    <w:rsid w:val="003C7708"/>
    <w:rsid w:val="003D1E66"/>
    <w:rsid w:val="003D2231"/>
    <w:rsid w:val="003D47DD"/>
    <w:rsid w:val="003D5649"/>
    <w:rsid w:val="003D58AC"/>
    <w:rsid w:val="003D600B"/>
    <w:rsid w:val="003D68A6"/>
    <w:rsid w:val="003E03B5"/>
    <w:rsid w:val="003E089B"/>
    <w:rsid w:val="003E0E0C"/>
    <w:rsid w:val="003E27FB"/>
    <w:rsid w:val="003E2CCD"/>
    <w:rsid w:val="003E3A20"/>
    <w:rsid w:val="003E4B6E"/>
    <w:rsid w:val="003E5649"/>
    <w:rsid w:val="003E630E"/>
    <w:rsid w:val="003E78E6"/>
    <w:rsid w:val="003F07CC"/>
    <w:rsid w:val="003F158B"/>
    <w:rsid w:val="003F41CB"/>
    <w:rsid w:val="003F4770"/>
    <w:rsid w:val="003F4F5D"/>
    <w:rsid w:val="003F6A0C"/>
    <w:rsid w:val="004037BE"/>
    <w:rsid w:val="0040411B"/>
    <w:rsid w:val="0040411F"/>
    <w:rsid w:val="004043D2"/>
    <w:rsid w:val="0040448A"/>
    <w:rsid w:val="00404E61"/>
    <w:rsid w:val="004051B4"/>
    <w:rsid w:val="00406116"/>
    <w:rsid w:val="0040702D"/>
    <w:rsid w:val="00410D01"/>
    <w:rsid w:val="00410F4D"/>
    <w:rsid w:val="00411C3F"/>
    <w:rsid w:val="00411E08"/>
    <w:rsid w:val="0041227C"/>
    <w:rsid w:val="00413E19"/>
    <w:rsid w:val="00415EAC"/>
    <w:rsid w:val="00416041"/>
    <w:rsid w:val="00416043"/>
    <w:rsid w:val="0041629B"/>
    <w:rsid w:val="00416472"/>
    <w:rsid w:val="00416D71"/>
    <w:rsid w:val="00417184"/>
    <w:rsid w:val="004206C4"/>
    <w:rsid w:val="00420DE8"/>
    <w:rsid w:val="00422E1A"/>
    <w:rsid w:val="004232A0"/>
    <w:rsid w:val="00423546"/>
    <w:rsid w:val="004239E4"/>
    <w:rsid w:val="00423A2B"/>
    <w:rsid w:val="00424EA8"/>
    <w:rsid w:val="004264FA"/>
    <w:rsid w:val="00427B56"/>
    <w:rsid w:val="0043223A"/>
    <w:rsid w:val="00432492"/>
    <w:rsid w:val="00433131"/>
    <w:rsid w:val="00433738"/>
    <w:rsid w:val="00434561"/>
    <w:rsid w:val="00436240"/>
    <w:rsid w:val="004365AA"/>
    <w:rsid w:val="004366D5"/>
    <w:rsid w:val="004372B2"/>
    <w:rsid w:val="00440210"/>
    <w:rsid w:val="004403F6"/>
    <w:rsid w:val="00440B14"/>
    <w:rsid w:val="00440DC0"/>
    <w:rsid w:val="00441223"/>
    <w:rsid w:val="00442444"/>
    <w:rsid w:val="0044660D"/>
    <w:rsid w:val="00447573"/>
    <w:rsid w:val="00447B3B"/>
    <w:rsid w:val="00447C2A"/>
    <w:rsid w:val="00450649"/>
    <w:rsid w:val="0045182B"/>
    <w:rsid w:val="00451EA0"/>
    <w:rsid w:val="00452FBE"/>
    <w:rsid w:val="00454F13"/>
    <w:rsid w:val="00455D4B"/>
    <w:rsid w:val="00456283"/>
    <w:rsid w:val="00456FF6"/>
    <w:rsid w:val="00460198"/>
    <w:rsid w:val="00460653"/>
    <w:rsid w:val="004610D5"/>
    <w:rsid w:val="00463401"/>
    <w:rsid w:val="0046460A"/>
    <w:rsid w:val="00464841"/>
    <w:rsid w:val="0047008C"/>
    <w:rsid w:val="00470C35"/>
    <w:rsid w:val="004711D5"/>
    <w:rsid w:val="0047156B"/>
    <w:rsid w:val="0047226C"/>
    <w:rsid w:val="004728A3"/>
    <w:rsid w:val="00473163"/>
    <w:rsid w:val="00474D9C"/>
    <w:rsid w:val="004762A8"/>
    <w:rsid w:val="00477528"/>
    <w:rsid w:val="004778FB"/>
    <w:rsid w:val="0048174E"/>
    <w:rsid w:val="00482439"/>
    <w:rsid w:val="00482DD7"/>
    <w:rsid w:val="00482E7A"/>
    <w:rsid w:val="004841C6"/>
    <w:rsid w:val="004843EB"/>
    <w:rsid w:val="00484A2D"/>
    <w:rsid w:val="004852A4"/>
    <w:rsid w:val="00485429"/>
    <w:rsid w:val="00486162"/>
    <w:rsid w:val="004877A9"/>
    <w:rsid w:val="00490EA9"/>
    <w:rsid w:val="004910CA"/>
    <w:rsid w:val="00491F57"/>
    <w:rsid w:val="00492BEA"/>
    <w:rsid w:val="00493241"/>
    <w:rsid w:val="00493611"/>
    <w:rsid w:val="00495BBB"/>
    <w:rsid w:val="00496214"/>
    <w:rsid w:val="00496A35"/>
    <w:rsid w:val="00497D7B"/>
    <w:rsid w:val="004A009A"/>
    <w:rsid w:val="004A03A0"/>
    <w:rsid w:val="004A101D"/>
    <w:rsid w:val="004A183A"/>
    <w:rsid w:val="004A2350"/>
    <w:rsid w:val="004A2A9E"/>
    <w:rsid w:val="004A34D9"/>
    <w:rsid w:val="004A3A6A"/>
    <w:rsid w:val="004A4558"/>
    <w:rsid w:val="004A4623"/>
    <w:rsid w:val="004A47E4"/>
    <w:rsid w:val="004A49D7"/>
    <w:rsid w:val="004A4A11"/>
    <w:rsid w:val="004A63E5"/>
    <w:rsid w:val="004A7AF8"/>
    <w:rsid w:val="004A7E5A"/>
    <w:rsid w:val="004B004C"/>
    <w:rsid w:val="004B4C56"/>
    <w:rsid w:val="004B4E02"/>
    <w:rsid w:val="004B559C"/>
    <w:rsid w:val="004B58D3"/>
    <w:rsid w:val="004B6C38"/>
    <w:rsid w:val="004B7715"/>
    <w:rsid w:val="004B7DD9"/>
    <w:rsid w:val="004C17E8"/>
    <w:rsid w:val="004C272A"/>
    <w:rsid w:val="004C3E64"/>
    <w:rsid w:val="004C6B78"/>
    <w:rsid w:val="004C7879"/>
    <w:rsid w:val="004D0ECD"/>
    <w:rsid w:val="004D3390"/>
    <w:rsid w:val="004D3FF5"/>
    <w:rsid w:val="004D46CE"/>
    <w:rsid w:val="004D4C4F"/>
    <w:rsid w:val="004D7A61"/>
    <w:rsid w:val="004D7C5C"/>
    <w:rsid w:val="004D7DC2"/>
    <w:rsid w:val="004E00DE"/>
    <w:rsid w:val="004E26A2"/>
    <w:rsid w:val="004E2D9E"/>
    <w:rsid w:val="004E4C3B"/>
    <w:rsid w:val="004E4DEF"/>
    <w:rsid w:val="004E5053"/>
    <w:rsid w:val="004E554B"/>
    <w:rsid w:val="004E6455"/>
    <w:rsid w:val="004E6AAC"/>
    <w:rsid w:val="004E6FE3"/>
    <w:rsid w:val="004F2297"/>
    <w:rsid w:val="004F587D"/>
    <w:rsid w:val="004F5930"/>
    <w:rsid w:val="004F6845"/>
    <w:rsid w:val="004F696B"/>
    <w:rsid w:val="00500911"/>
    <w:rsid w:val="00500B72"/>
    <w:rsid w:val="0050290C"/>
    <w:rsid w:val="00502BDD"/>
    <w:rsid w:val="00502EE1"/>
    <w:rsid w:val="00505A1C"/>
    <w:rsid w:val="00506636"/>
    <w:rsid w:val="00507A7A"/>
    <w:rsid w:val="00511DB9"/>
    <w:rsid w:val="00513791"/>
    <w:rsid w:val="005140DB"/>
    <w:rsid w:val="0051429F"/>
    <w:rsid w:val="005204C6"/>
    <w:rsid w:val="005205F1"/>
    <w:rsid w:val="00521BAE"/>
    <w:rsid w:val="0052364B"/>
    <w:rsid w:val="00523F3F"/>
    <w:rsid w:val="00524067"/>
    <w:rsid w:val="00524555"/>
    <w:rsid w:val="00525699"/>
    <w:rsid w:val="005259BD"/>
    <w:rsid w:val="00525B57"/>
    <w:rsid w:val="005267DD"/>
    <w:rsid w:val="00530CD9"/>
    <w:rsid w:val="00532020"/>
    <w:rsid w:val="00532A86"/>
    <w:rsid w:val="005341F1"/>
    <w:rsid w:val="0053525A"/>
    <w:rsid w:val="005352D4"/>
    <w:rsid w:val="00535304"/>
    <w:rsid w:val="005354C1"/>
    <w:rsid w:val="00536169"/>
    <w:rsid w:val="00537283"/>
    <w:rsid w:val="0054047D"/>
    <w:rsid w:val="00540674"/>
    <w:rsid w:val="00541DB7"/>
    <w:rsid w:val="00542AC5"/>
    <w:rsid w:val="00542B4A"/>
    <w:rsid w:val="005431D9"/>
    <w:rsid w:val="00545AE8"/>
    <w:rsid w:val="00550D65"/>
    <w:rsid w:val="00551A16"/>
    <w:rsid w:val="00552CC1"/>
    <w:rsid w:val="00553BAB"/>
    <w:rsid w:val="0055473C"/>
    <w:rsid w:val="005561E9"/>
    <w:rsid w:val="0056426D"/>
    <w:rsid w:val="00565D55"/>
    <w:rsid w:val="00566578"/>
    <w:rsid w:val="005668B6"/>
    <w:rsid w:val="005679A7"/>
    <w:rsid w:val="00570501"/>
    <w:rsid w:val="00571BFF"/>
    <w:rsid w:val="00571D7A"/>
    <w:rsid w:val="00571F2B"/>
    <w:rsid w:val="005720BF"/>
    <w:rsid w:val="00572394"/>
    <w:rsid w:val="00572ECE"/>
    <w:rsid w:val="00574393"/>
    <w:rsid w:val="00574EBF"/>
    <w:rsid w:val="005761B6"/>
    <w:rsid w:val="00576501"/>
    <w:rsid w:val="00577BE6"/>
    <w:rsid w:val="00581390"/>
    <w:rsid w:val="00582065"/>
    <w:rsid w:val="00586774"/>
    <w:rsid w:val="005904AF"/>
    <w:rsid w:val="005907CF"/>
    <w:rsid w:val="005907ED"/>
    <w:rsid w:val="00590BE3"/>
    <w:rsid w:val="00593347"/>
    <w:rsid w:val="00594128"/>
    <w:rsid w:val="005949F7"/>
    <w:rsid w:val="005954A3"/>
    <w:rsid w:val="00597345"/>
    <w:rsid w:val="00597B04"/>
    <w:rsid w:val="005A01BF"/>
    <w:rsid w:val="005A0302"/>
    <w:rsid w:val="005A0527"/>
    <w:rsid w:val="005A053C"/>
    <w:rsid w:val="005A0D76"/>
    <w:rsid w:val="005A2034"/>
    <w:rsid w:val="005A2766"/>
    <w:rsid w:val="005A2A80"/>
    <w:rsid w:val="005A2F27"/>
    <w:rsid w:val="005A352D"/>
    <w:rsid w:val="005A5EE7"/>
    <w:rsid w:val="005A61DE"/>
    <w:rsid w:val="005A6F21"/>
    <w:rsid w:val="005B067D"/>
    <w:rsid w:val="005B0C71"/>
    <w:rsid w:val="005B0F1F"/>
    <w:rsid w:val="005B270E"/>
    <w:rsid w:val="005B2733"/>
    <w:rsid w:val="005B5D4B"/>
    <w:rsid w:val="005B71DE"/>
    <w:rsid w:val="005B7D2F"/>
    <w:rsid w:val="005C097D"/>
    <w:rsid w:val="005C0DAC"/>
    <w:rsid w:val="005C147F"/>
    <w:rsid w:val="005C2C4E"/>
    <w:rsid w:val="005C2E86"/>
    <w:rsid w:val="005C5F89"/>
    <w:rsid w:val="005C6C85"/>
    <w:rsid w:val="005C756B"/>
    <w:rsid w:val="005C7A5B"/>
    <w:rsid w:val="005D130C"/>
    <w:rsid w:val="005D257C"/>
    <w:rsid w:val="005D39F5"/>
    <w:rsid w:val="005D39F8"/>
    <w:rsid w:val="005D3EA3"/>
    <w:rsid w:val="005D4862"/>
    <w:rsid w:val="005D4923"/>
    <w:rsid w:val="005D492D"/>
    <w:rsid w:val="005D529C"/>
    <w:rsid w:val="005D55F2"/>
    <w:rsid w:val="005D6A59"/>
    <w:rsid w:val="005D6BF0"/>
    <w:rsid w:val="005D796F"/>
    <w:rsid w:val="005E0834"/>
    <w:rsid w:val="005E1653"/>
    <w:rsid w:val="005E20D5"/>
    <w:rsid w:val="005E2A76"/>
    <w:rsid w:val="005E341D"/>
    <w:rsid w:val="005E74BB"/>
    <w:rsid w:val="005F0512"/>
    <w:rsid w:val="005F057A"/>
    <w:rsid w:val="005F1191"/>
    <w:rsid w:val="005F1F42"/>
    <w:rsid w:val="005F2E3D"/>
    <w:rsid w:val="005F32B1"/>
    <w:rsid w:val="005F3B60"/>
    <w:rsid w:val="005F5984"/>
    <w:rsid w:val="005F5F54"/>
    <w:rsid w:val="005F6D9E"/>
    <w:rsid w:val="0060024E"/>
    <w:rsid w:val="00601C36"/>
    <w:rsid w:val="006036FE"/>
    <w:rsid w:val="00604A7B"/>
    <w:rsid w:val="006063AC"/>
    <w:rsid w:val="006073E1"/>
    <w:rsid w:val="00610E8C"/>
    <w:rsid w:val="00611093"/>
    <w:rsid w:val="00611FE8"/>
    <w:rsid w:val="00613FD4"/>
    <w:rsid w:val="006149D2"/>
    <w:rsid w:val="00614F46"/>
    <w:rsid w:val="00616BE7"/>
    <w:rsid w:val="00616E61"/>
    <w:rsid w:val="0061793B"/>
    <w:rsid w:val="00620B81"/>
    <w:rsid w:val="00621A1A"/>
    <w:rsid w:val="00621FCA"/>
    <w:rsid w:val="00627797"/>
    <w:rsid w:val="006301A6"/>
    <w:rsid w:val="00630782"/>
    <w:rsid w:val="006329C6"/>
    <w:rsid w:val="00633642"/>
    <w:rsid w:val="00634290"/>
    <w:rsid w:val="006350A4"/>
    <w:rsid w:val="00637F34"/>
    <w:rsid w:val="00640E43"/>
    <w:rsid w:val="006415D0"/>
    <w:rsid w:val="00641BFF"/>
    <w:rsid w:val="00641FC0"/>
    <w:rsid w:val="00643E42"/>
    <w:rsid w:val="00644507"/>
    <w:rsid w:val="00644F7A"/>
    <w:rsid w:val="00645BE0"/>
    <w:rsid w:val="006465F1"/>
    <w:rsid w:val="0064692F"/>
    <w:rsid w:val="00646B53"/>
    <w:rsid w:val="00647051"/>
    <w:rsid w:val="00650198"/>
    <w:rsid w:val="006504D9"/>
    <w:rsid w:val="006536A2"/>
    <w:rsid w:val="00653AB3"/>
    <w:rsid w:val="00654863"/>
    <w:rsid w:val="00654CB4"/>
    <w:rsid w:val="0065788F"/>
    <w:rsid w:val="00657B52"/>
    <w:rsid w:val="00660882"/>
    <w:rsid w:val="0066109E"/>
    <w:rsid w:val="00661838"/>
    <w:rsid w:val="00663316"/>
    <w:rsid w:val="00663FC2"/>
    <w:rsid w:val="00665B7B"/>
    <w:rsid w:val="00672327"/>
    <w:rsid w:val="00672732"/>
    <w:rsid w:val="00676D7C"/>
    <w:rsid w:val="00677A7E"/>
    <w:rsid w:val="00680C17"/>
    <w:rsid w:val="006820AB"/>
    <w:rsid w:val="006847CF"/>
    <w:rsid w:val="00684D2E"/>
    <w:rsid w:val="0068594C"/>
    <w:rsid w:val="00686650"/>
    <w:rsid w:val="00687AF4"/>
    <w:rsid w:val="006908DF"/>
    <w:rsid w:val="00691A92"/>
    <w:rsid w:val="00692205"/>
    <w:rsid w:val="006927AD"/>
    <w:rsid w:val="0069288A"/>
    <w:rsid w:val="00692D92"/>
    <w:rsid w:val="006932B0"/>
    <w:rsid w:val="006940DE"/>
    <w:rsid w:val="006944F2"/>
    <w:rsid w:val="00694701"/>
    <w:rsid w:val="00694C25"/>
    <w:rsid w:val="00694CB7"/>
    <w:rsid w:val="00695590"/>
    <w:rsid w:val="00695BC3"/>
    <w:rsid w:val="00696A64"/>
    <w:rsid w:val="006A0759"/>
    <w:rsid w:val="006A2F97"/>
    <w:rsid w:val="006A3356"/>
    <w:rsid w:val="006A37C9"/>
    <w:rsid w:val="006A5AC8"/>
    <w:rsid w:val="006A6010"/>
    <w:rsid w:val="006A6052"/>
    <w:rsid w:val="006A6FAE"/>
    <w:rsid w:val="006A7B28"/>
    <w:rsid w:val="006A7DB4"/>
    <w:rsid w:val="006B075D"/>
    <w:rsid w:val="006B0ACC"/>
    <w:rsid w:val="006B5037"/>
    <w:rsid w:val="006B686D"/>
    <w:rsid w:val="006C0B54"/>
    <w:rsid w:val="006C141D"/>
    <w:rsid w:val="006C1822"/>
    <w:rsid w:val="006C22D5"/>
    <w:rsid w:val="006C2652"/>
    <w:rsid w:val="006C2A86"/>
    <w:rsid w:val="006C2C92"/>
    <w:rsid w:val="006C2FAF"/>
    <w:rsid w:val="006C4090"/>
    <w:rsid w:val="006C4E91"/>
    <w:rsid w:val="006C4F09"/>
    <w:rsid w:val="006C52A2"/>
    <w:rsid w:val="006C706D"/>
    <w:rsid w:val="006C7138"/>
    <w:rsid w:val="006D0B69"/>
    <w:rsid w:val="006D1380"/>
    <w:rsid w:val="006D1508"/>
    <w:rsid w:val="006D2465"/>
    <w:rsid w:val="006D4CB0"/>
    <w:rsid w:val="006E1F4E"/>
    <w:rsid w:val="006E2476"/>
    <w:rsid w:val="006E27E6"/>
    <w:rsid w:val="006E34D8"/>
    <w:rsid w:val="006E35D1"/>
    <w:rsid w:val="006E573A"/>
    <w:rsid w:val="006E68E4"/>
    <w:rsid w:val="006E782B"/>
    <w:rsid w:val="006F0012"/>
    <w:rsid w:val="006F11AC"/>
    <w:rsid w:val="006F1939"/>
    <w:rsid w:val="006F1D4B"/>
    <w:rsid w:val="006F2C34"/>
    <w:rsid w:val="006F2C50"/>
    <w:rsid w:val="006F361B"/>
    <w:rsid w:val="006F5157"/>
    <w:rsid w:val="006F70A0"/>
    <w:rsid w:val="006F7C44"/>
    <w:rsid w:val="00700EAD"/>
    <w:rsid w:val="00701A61"/>
    <w:rsid w:val="00701E11"/>
    <w:rsid w:val="00702B2B"/>
    <w:rsid w:val="00702F85"/>
    <w:rsid w:val="007039FD"/>
    <w:rsid w:val="00704C53"/>
    <w:rsid w:val="00706AF6"/>
    <w:rsid w:val="00707005"/>
    <w:rsid w:val="00707BD0"/>
    <w:rsid w:val="00707FC9"/>
    <w:rsid w:val="00710D41"/>
    <w:rsid w:val="007116F1"/>
    <w:rsid w:val="007116F3"/>
    <w:rsid w:val="007117CA"/>
    <w:rsid w:val="00711A95"/>
    <w:rsid w:val="00711CA7"/>
    <w:rsid w:val="0071259A"/>
    <w:rsid w:val="00712B8F"/>
    <w:rsid w:val="00712D32"/>
    <w:rsid w:val="00713FED"/>
    <w:rsid w:val="007144FE"/>
    <w:rsid w:val="0071560D"/>
    <w:rsid w:val="00715BC5"/>
    <w:rsid w:val="00716338"/>
    <w:rsid w:val="0071653D"/>
    <w:rsid w:val="00717435"/>
    <w:rsid w:val="007206FC"/>
    <w:rsid w:val="00721159"/>
    <w:rsid w:val="00721544"/>
    <w:rsid w:val="0072293C"/>
    <w:rsid w:val="00723477"/>
    <w:rsid w:val="00724C1D"/>
    <w:rsid w:val="00726DE0"/>
    <w:rsid w:val="00727BD1"/>
    <w:rsid w:val="00730471"/>
    <w:rsid w:val="00730D57"/>
    <w:rsid w:val="00730E00"/>
    <w:rsid w:val="00734F1D"/>
    <w:rsid w:val="0073589A"/>
    <w:rsid w:val="0073708E"/>
    <w:rsid w:val="007404AB"/>
    <w:rsid w:val="00740B71"/>
    <w:rsid w:val="00740BE9"/>
    <w:rsid w:val="00740CFB"/>
    <w:rsid w:val="00741D35"/>
    <w:rsid w:val="00743957"/>
    <w:rsid w:val="00743D79"/>
    <w:rsid w:val="00743D87"/>
    <w:rsid w:val="0074405D"/>
    <w:rsid w:val="00744D47"/>
    <w:rsid w:val="00744E1F"/>
    <w:rsid w:val="007452D4"/>
    <w:rsid w:val="007454A5"/>
    <w:rsid w:val="0074793B"/>
    <w:rsid w:val="00747C99"/>
    <w:rsid w:val="00747CB8"/>
    <w:rsid w:val="0075259A"/>
    <w:rsid w:val="007532A5"/>
    <w:rsid w:val="00755387"/>
    <w:rsid w:val="00755EC7"/>
    <w:rsid w:val="00757906"/>
    <w:rsid w:val="00757976"/>
    <w:rsid w:val="0076080B"/>
    <w:rsid w:val="00761088"/>
    <w:rsid w:val="00763BC0"/>
    <w:rsid w:val="0076451A"/>
    <w:rsid w:val="00765052"/>
    <w:rsid w:val="00765358"/>
    <w:rsid w:val="007664E5"/>
    <w:rsid w:val="00766676"/>
    <w:rsid w:val="00767171"/>
    <w:rsid w:val="00767204"/>
    <w:rsid w:val="007677DF"/>
    <w:rsid w:val="007716E2"/>
    <w:rsid w:val="00773049"/>
    <w:rsid w:val="00774462"/>
    <w:rsid w:val="0077450A"/>
    <w:rsid w:val="00774D63"/>
    <w:rsid w:val="007751F8"/>
    <w:rsid w:val="00775876"/>
    <w:rsid w:val="00777312"/>
    <w:rsid w:val="00782154"/>
    <w:rsid w:val="00783072"/>
    <w:rsid w:val="0078392A"/>
    <w:rsid w:val="00784212"/>
    <w:rsid w:val="007848C7"/>
    <w:rsid w:val="00785065"/>
    <w:rsid w:val="00786457"/>
    <w:rsid w:val="007870F4"/>
    <w:rsid w:val="00787847"/>
    <w:rsid w:val="00791F04"/>
    <w:rsid w:val="007938ED"/>
    <w:rsid w:val="007939A7"/>
    <w:rsid w:val="00795F67"/>
    <w:rsid w:val="00795F7A"/>
    <w:rsid w:val="00795FD4"/>
    <w:rsid w:val="00796390"/>
    <w:rsid w:val="00796492"/>
    <w:rsid w:val="0079691B"/>
    <w:rsid w:val="00797954"/>
    <w:rsid w:val="007A1C38"/>
    <w:rsid w:val="007A20DF"/>
    <w:rsid w:val="007A2633"/>
    <w:rsid w:val="007A2914"/>
    <w:rsid w:val="007A362D"/>
    <w:rsid w:val="007A44DF"/>
    <w:rsid w:val="007A490B"/>
    <w:rsid w:val="007A4EE3"/>
    <w:rsid w:val="007A5B95"/>
    <w:rsid w:val="007A5DAB"/>
    <w:rsid w:val="007A5F45"/>
    <w:rsid w:val="007A6BBC"/>
    <w:rsid w:val="007A7E70"/>
    <w:rsid w:val="007B0954"/>
    <w:rsid w:val="007B1424"/>
    <w:rsid w:val="007B182C"/>
    <w:rsid w:val="007B2437"/>
    <w:rsid w:val="007B38C1"/>
    <w:rsid w:val="007B3A68"/>
    <w:rsid w:val="007B4D55"/>
    <w:rsid w:val="007B6441"/>
    <w:rsid w:val="007B79D6"/>
    <w:rsid w:val="007B7C1F"/>
    <w:rsid w:val="007C02E5"/>
    <w:rsid w:val="007C0D93"/>
    <w:rsid w:val="007C1C1C"/>
    <w:rsid w:val="007C3036"/>
    <w:rsid w:val="007C5E97"/>
    <w:rsid w:val="007C6F7A"/>
    <w:rsid w:val="007C7057"/>
    <w:rsid w:val="007D1AD8"/>
    <w:rsid w:val="007D2278"/>
    <w:rsid w:val="007D2400"/>
    <w:rsid w:val="007D411A"/>
    <w:rsid w:val="007D4600"/>
    <w:rsid w:val="007D4E61"/>
    <w:rsid w:val="007D5530"/>
    <w:rsid w:val="007D695F"/>
    <w:rsid w:val="007D79E0"/>
    <w:rsid w:val="007E1B1F"/>
    <w:rsid w:val="007E1DBD"/>
    <w:rsid w:val="007E27D5"/>
    <w:rsid w:val="007E4361"/>
    <w:rsid w:val="007E5951"/>
    <w:rsid w:val="007E5BAF"/>
    <w:rsid w:val="007E6080"/>
    <w:rsid w:val="007E7141"/>
    <w:rsid w:val="007E72B9"/>
    <w:rsid w:val="007E7621"/>
    <w:rsid w:val="007E7F74"/>
    <w:rsid w:val="007F1820"/>
    <w:rsid w:val="007F371B"/>
    <w:rsid w:val="007F4D86"/>
    <w:rsid w:val="007F59AB"/>
    <w:rsid w:val="007F6F46"/>
    <w:rsid w:val="007F724A"/>
    <w:rsid w:val="00800B5D"/>
    <w:rsid w:val="0080195A"/>
    <w:rsid w:val="00801D60"/>
    <w:rsid w:val="0080200E"/>
    <w:rsid w:val="00803EB4"/>
    <w:rsid w:val="00804449"/>
    <w:rsid w:val="00805440"/>
    <w:rsid w:val="00805B3F"/>
    <w:rsid w:val="0080692C"/>
    <w:rsid w:val="00806B07"/>
    <w:rsid w:val="00807332"/>
    <w:rsid w:val="00810CBB"/>
    <w:rsid w:val="00812241"/>
    <w:rsid w:val="00812AE6"/>
    <w:rsid w:val="00813333"/>
    <w:rsid w:val="00815A8E"/>
    <w:rsid w:val="0081638C"/>
    <w:rsid w:val="008167C5"/>
    <w:rsid w:val="008175C9"/>
    <w:rsid w:val="00820348"/>
    <w:rsid w:val="00820415"/>
    <w:rsid w:val="00820677"/>
    <w:rsid w:val="008206A7"/>
    <w:rsid w:val="00820914"/>
    <w:rsid w:val="00821415"/>
    <w:rsid w:val="008214CC"/>
    <w:rsid w:val="00821F17"/>
    <w:rsid w:val="00821F41"/>
    <w:rsid w:val="00824655"/>
    <w:rsid w:val="00824DD9"/>
    <w:rsid w:val="00832593"/>
    <w:rsid w:val="00833600"/>
    <w:rsid w:val="00833AA7"/>
    <w:rsid w:val="00834D2F"/>
    <w:rsid w:val="00836CFC"/>
    <w:rsid w:val="00842676"/>
    <w:rsid w:val="00845DE9"/>
    <w:rsid w:val="00847D4B"/>
    <w:rsid w:val="0085124A"/>
    <w:rsid w:val="00853144"/>
    <w:rsid w:val="00853E55"/>
    <w:rsid w:val="00854582"/>
    <w:rsid w:val="00854750"/>
    <w:rsid w:val="00854E56"/>
    <w:rsid w:val="00855352"/>
    <w:rsid w:val="00855CB2"/>
    <w:rsid w:val="00856012"/>
    <w:rsid w:val="00856068"/>
    <w:rsid w:val="0085685F"/>
    <w:rsid w:val="00856C34"/>
    <w:rsid w:val="0086102E"/>
    <w:rsid w:val="0086192F"/>
    <w:rsid w:val="0086201C"/>
    <w:rsid w:val="00862368"/>
    <w:rsid w:val="00862639"/>
    <w:rsid w:val="00863613"/>
    <w:rsid w:val="00863790"/>
    <w:rsid w:val="00864742"/>
    <w:rsid w:val="00864C76"/>
    <w:rsid w:val="00866A34"/>
    <w:rsid w:val="00866A66"/>
    <w:rsid w:val="00866BF7"/>
    <w:rsid w:val="008706A8"/>
    <w:rsid w:val="00870C0F"/>
    <w:rsid w:val="00871044"/>
    <w:rsid w:val="00871781"/>
    <w:rsid w:val="00871E73"/>
    <w:rsid w:val="0087279D"/>
    <w:rsid w:val="0087401F"/>
    <w:rsid w:val="008747C6"/>
    <w:rsid w:val="00874A1E"/>
    <w:rsid w:val="00874A30"/>
    <w:rsid w:val="00875E47"/>
    <w:rsid w:val="008801BB"/>
    <w:rsid w:val="00880A92"/>
    <w:rsid w:val="00880E5A"/>
    <w:rsid w:val="008839A2"/>
    <w:rsid w:val="00884BA4"/>
    <w:rsid w:val="00886BEA"/>
    <w:rsid w:val="00886FD7"/>
    <w:rsid w:val="00887BA1"/>
    <w:rsid w:val="00887E52"/>
    <w:rsid w:val="00887EC8"/>
    <w:rsid w:val="00890017"/>
    <w:rsid w:val="00890EA2"/>
    <w:rsid w:val="00891777"/>
    <w:rsid w:val="00891EE1"/>
    <w:rsid w:val="0089478E"/>
    <w:rsid w:val="00895196"/>
    <w:rsid w:val="00895DC1"/>
    <w:rsid w:val="008A0FA9"/>
    <w:rsid w:val="008A1303"/>
    <w:rsid w:val="008A2182"/>
    <w:rsid w:val="008A28AA"/>
    <w:rsid w:val="008A5610"/>
    <w:rsid w:val="008A5A45"/>
    <w:rsid w:val="008A5D5B"/>
    <w:rsid w:val="008A7290"/>
    <w:rsid w:val="008B085E"/>
    <w:rsid w:val="008B104F"/>
    <w:rsid w:val="008B37F6"/>
    <w:rsid w:val="008B4DDE"/>
    <w:rsid w:val="008B5A19"/>
    <w:rsid w:val="008B66E0"/>
    <w:rsid w:val="008C066A"/>
    <w:rsid w:val="008C3A87"/>
    <w:rsid w:val="008C4FE1"/>
    <w:rsid w:val="008D03B3"/>
    <w:rsid w:val="008D0876"/>
    <w:rsid w:val="008D22D8"/>
    <w:rsid w:val="008D365E"/>
    <w:rsid w:val="008D3A3E"/>
    <w:rsid w:val="008D4766"/>
    <w:rsid w:val="008D5EC3"/>
    <w:rsid w:val="008D7584"/>
    <w:rsid w:val="008D7F2B"/>
    <w:rsid w:val="008E0732"/>
    <w:rsid w:val="008E1264"/>
    <w:rsid w:val="008E3AAB"/>
    <w:rsid w:val="008E4188"/>
    <w:rsid w:val="008E4386"/>
    <w:rsid w:val="008E70A1"/>
    <w:rsid w:val="008E748F"/>
    <w:rsid w:val="008F01C7"/>
    <w:rsid w:val="008F04D3"/>
    <w:rsid w:val="008F0DC1"/>
    <w:rsid w:val="008F114F"/>
    <w:rsid w:val="008F1310"/>
    <w:rsid w:val="008F2125"/>
    <w:rsid w:val="008F3091"/>
    <w:rsid w:val="008F568C"/>
    <w:rsid w:val="008F6E0B"/>
    <w:rsid w:val="008F75D0"/>
    <w:rsid w:val="008F7C60"/>
    <w:rsid w:val="00900599"/>
    <w:rsid w:val="009019CB"/>
    <w:rsid w:val="00904B03"/>
    <w:rsid w:val="00905F72"/>
    <w:rsid w:val="00906991"/>
    <w:rsid w:val="009073F4"/>
    <w:rsid w:val="00910DA4"/>
    <w:rsid w:val="009155D7"/>
    <w:rsid w:val="00920294"/>
    <w:rsid w:val="009203EE"/>
    <w:rsid w:val="00921322"/>
    <w:rsid w:val="00922548"/>
    <w:rsid w:val="009236E6"/>
    <w:rsid w:val="0092662F"/>
    <w:rsid w:val="00926E9B"/>
    <w:rsid w:val="009314F7"/>
    <w:rsid w:val="0093211F"/>
    <w:rsid w:val="0093227C"/>
    <w:rsid w:val="009362F8"/>
    <w:rsid w:val="00936C07"/>
    <w:rsid w:val="00937138"/>
    <w:rsid w:val="009378DB"/>
    <w:rsid w:val="00940ADF"/>
    <w:rsid w:val="00941427"/>
    <w:rsid w:val="00941440"/>
    <w:rsid w:val="0094571A"/>
    <w:rsid w:val="00945751"/>
    <w:rsid w:val="009461C3"/>
    <w:rsid w:val="0094785C"/>
    <w:rsid w:val="00950413"/>
    <w:rsid w:val="00951F80"/>
    <w:rsid w:val="0095223F"/>
    <w:rsid w:val="0095282B"/>
    <w:rsid w:val="0095596C"/>
    <w:rsid w:val="00956A19"/>
    <w:rsid w:val="00960C78"/>
    <w:rsid w:val="009627FE"/>
    <w:rsid w:val="00964B04"/>
    <w:rsid w:val="00964DC2"/>
    <w:rsid w:val="00970110"/>
    <w:rsid w:val="00970508"/>
    <w:rsid w:val="00974A14"/>
    <w:rsid w:val="009751DD"/>
    <w:rsid w:val="00976617"/>
    <w:rsid w:val="00976824"/>
    <w:rsid w:val="009770E3"/>
    <w:rsid w:val="00981BBA"/>
    <w:rsid w:val="00983150"/>
    <w:rsid w:val="009845C0"/>
    <w:rsid w:val="009854E4"/>
    <w:rsid w:val="009857FE"/>
    <w:rsid w:val="00985B29"/>
    <w:rsid w:val="009864F7"/>
    <w:rsid w:val="009870C6"/>
    <w:rsid w:val="0098711F"/>
    <w:rsid w:val="00987E94"/>
    <w:rsid w:val="00990573"/>
    <w:rsid w:val="00990ABD"/>
    <w:rsid w:val="009926CD"/>
    <w:rsid w:val="00994648"/>
    <w:rsid w:val="009950CE"/>
    <w:rsid w:val="009A56F7"/>
    <w:rsid w:val="009A5DCD"/>
    <w:rsid w:val="009A62A7"/>
    <w:rsid w:val="009B1092"/>
    <w:rsid w:val="009B22E5"/>
    <w:rsid w:val="009B29B5"/>
    <w:rsid w:val="009B2B08"/>
    <w:rsid w:val="009B31F5"/>
    <w:rsid w:val="009B4A96"/>
    <w:rsid w:val="009B6E3F"/>
    <w:rsid w:val="009C2DF6"/>
    <w:rsid w:val="009C3360"/>
    <w:rsid w:val="009C58D7"/>
    <w:rsid w:val="009C69A8"/>
    <w:rsid w:val="009C6FD5"/>
    <w:rsid w:val="009D0188"/>
    <w:rsid w:val="009D0583"/>
    <w:rsid w:val="009D08B9"/>
    <w:rsid w:val="009D0B5A"/>
    <w:rsid w:val="009D2E50"/>
    <w:rsid w:val="009D3654"/>
    <w:rsid w:val="009D3A2C"/>
    <w:rsid w:val="009D5125"/>
    <w:rsid w:val="009D57D7"/>
    <w:rsid w:val="009D57F1"/>
    <w:rsid w:val="009D60CB"/>
    <w:rsid w:val="009D6B34"/>
    <w:rsid w:val="009D6BB8"/>
    <w:rsid w:val="009D727F"/>
    <w:rsid w:val="009D7E8E"/>
    <w:rsid w:val="009E087A"/>
    <w:rsid w:val="009E09BF"/>
    <w:rsid w:val="009E163F"/>
    <w:rsid w:val="009E33ED"/>
    <w:rsid w:val="009E486D"/>
    <w:rsid w:val="009E50FE"/>
    <w:rsid w:val="009E5FCD"/>
    <w:rsid w:val="009F00D7"/>
    <w:rsid w:val="009F33A6"/>
    <w:rsid w:val="009F3ADC"/>
    <w:rsid w:val="009F3E8E"/>
    <w:rsid w:val="009F49D1"/>
    <w:rsid w:val="009F4A04"/>
    <w:rsid w:val="009F57EC"/>
    <w:rsid w:val="009F6EC9"/>
    <w:rsid w:val="00A01776"/>
    <w:rsid w:val="00A026AE"/>
    <w:rsid w:val="00A0288A"/>
    <w:rsid w:val="00A03468"/>
    <w:rsid w:val="00A0370D"/>
    <w:rsid w:val="00A03AE3"/>
    <w:rsid w:val="00A04B90"/>
    <w:rsid w:val="00A0604C"/>
    <w:rsid w:val="00A06C0A"/>
    <w:rsid w:val="00A06EE5"/>
    <w:rsid w:val="00A06F6D"/>
    <w:rsid w:val="00A071AC"/>
    <w:rsid w:val="00A1020D"/>
    <w:rsid w:val="00A11260"/>
    <w:rsid w:val="00A117FE"/>
    <w:rsid w:val="00A11BB0"/>
    <w:rsid w:val="00A1208C"/>
    <w:rsid w:val="00A1363C"/>
    <w:rsid w:val="00A14580"/>
    <w:rsid w:val="00A15667"/>
    <w:rsid w:val="00A21EB7"/>
    <w:rsid w:val="00A225B6"/>
    <w:rsid w:val="00A227FC"/>
    <w:rsid w:val="00A23871"/>
    <w:rsid w:val="00A23B27"/>
    <w:rsid w:val="00A2427D"/>
    <w:rsid w:val="00A248B8"/>
    <w:rsid w:val="00A259B8"/>
    <w:rsid w:val="00A25F2A"/>
    <w:rsid w:val="00A27896"/>
    <w:rsid w:val="00A30011"/>
    <w:rsid w:val="00A31AA1"/>
    <w:rsid w:val="00A31F64"/>
    <w:rsid w:val="00A35B27"/>
    <w:rsid w:val="00A36077"/>
    <w:rsid w:val="00A4066B"/>
    <w:rsid w:val="00A414EA"/>
    <w:rsid w:val="00A41DE8"/>
    <w:rsid w:val="00A424C2"/>
    <w:rsid w:val="00A431E4"/>
    <w:rsid w:val="00A475C1"/>
    <w:rsid w:val="00A50A9B"/>
    <w:rsid w:val="00A52CF8"/>
    <w:rsid w:val="00A53940"/>
    <w:rsid w:val="00A547AD"/>
    <w:rsid w:val="00A552B3"/>
    <w:rsid w:val="00A55437"/>
    <w:rsid w:val="00A55B16"/>
    <w:rsid w:val="00A60E94"/>
    <w:rsid w:val="00A61A74"/>
    <w:rsid w:val="00A62B9E"/>
    <w:rsid w:val="00A63BEF"/>
    <w:rsid w:val="00A63F8A"/>
    <w:rsid w:val="00A64483"/>
    <w:rsid w:val="00A64699"/>
    <w:rsid w:val="00A64DD2"/>
    <w:rsid w:val="00A64F5C"/>
    <w:rsid w:val="00A655BC"/>
    <w:rsid w:val="00A65833"/>
    <w:rsid w:val="00A65CB3"/>
    <w:rsid w:val="00A746EC"/>
    <w:rsid w:val="00A748CF"/>
    <w:rsid w:val="00A760C0"/>
    <w:rsid w:val="00A80EB8"/>
    <w:rsid w:val="00A8198E"/>
    <w:rsid w:val="00A8256B"/>
    <w:rsid w:val="00A84799"/>
    <w:rsid w:val="00A852EA"/>
    <w:rsid w:val="00A85FD3"/>
    <w:rsid w:val="00A86F7C"/>
    <w:rsid w:val="00A90FFB"/>
    <w:rsid w:val="00A9276E"/>
    <w:rsid w:val="00A960EF"/>
    <w:rsid w:val="00A96818"/>
    <w:rsid w:val="00A97811"/>
    <w:rsid w:val="00AA08E8"/>
    <w:rsid w:val="00AA0D94"/>
    <w:rsid w:val="00AA3406"/>
    <w:rsid w:val="00AA4721"/>
    <w:rsid w:val="00AA6404"/>
    <w:rsid w:val="00AA67CE"/>
    <w:rsid w:val="00AA76B1"/>
    <w:rsid w:val="00AA76D4"/>
    <w:rsid w:val="00AB24C6"/>
    <w:rsid w:val="00AB27C0"/>
    <w:rsid w:val="00AB3604"/>
    <w:rsid w:val="00AB4177"/>
    <w:rsid w:val="00AB59C9"/>
    <w:rsid w:val="00AB62D7"/>
    <w:rsid w:val="00AB644F"/>
    <w:rsid w:val="00AB66C3"/>
    <w:rsid w:val="00AB6D01"/>
    <w:rsid w:val="00AC0D0F"/>
    <w:rsid w:val="00AC0EE5"/>
    <w:rsid w:val="00AC16A3"/>
    <w:rsid w:val="00AC16E6"/>
    <w:rsid w:val="00AC3111"/>
    <w:rsid w:val="00AC3A56"/>
    <w:rsid w:val="00AC510E"/>
    <w:rsid w:val="00AC5A0E"/>
    <w:rsid w:val="00AC5ECA"/>
    <w:rsid w:val="00AD12A6"/>
    <w:rsid w:val="00AD1751"/>
    <w:rsid w:val="00AD4DF3"/>
    <w:rsid w:val="00AD4E8B"/>
    <w:rsid w:val="00AD68CC"/>
    <w:rsid w:val="00AD6E5A"/>
    <w:rsid w:val="00AE03AE"/>
    <w:rsid w:val="00AE1A96"/>
    <w:rsid w:val="00AE370A"/>
    <w:rsid w:val="00AE38DE"/>
    <w:rsid w:val="00AE56F0"/>
    <w:rsid w:val="00AE5E88"/>
    <w:rsid w:val="00AE60D6"/>
    <w:rsid w:val="00AF06DA"/>
    <w:rsid w:val="00AF0D84"/>
    <w:rsid w:val="00AF1527"/>
    <w:rsid w:val="00AF183B"/>
    <w:rsid w:val="00AF18CA"/>
    <w:rsid w:val="00AF1FB6"/>
    <w:rsid w:val="00AF3391"/>
    <w:rsid w:val="00AF4326"/>
    <w:rsid w:val="00AF7B27"/>
    <w:rsid w:val="00B00221"/>
    <w:rsid w:val="00B02458"/>
    <w:rsid w:val="00B02CBA"/>
    <w:rsid w:val="00B0439C"/>
    <w:rsid w:val="00B04466"/>
    <w:rsid w:val="00B0604E"/>
    <w:rsid w:val="00B06308"/>
    <w:rsid w:val="00B06D48"/>
    <w:rsid w:val="00B07661"/>
    <w:rsid w:val="00B07933"/>
    <w:rsid w:val="00B07D1D"/>
    <w:rsid w:val="00B10E0A"/>
    <w:rsid w:val="00B114CD"/>
    <w:rsid w:val="00B13984"/>
    <w:rsid w:val="00B14467"/>
    <w:rsid w:val="00B14CCD"/>
    <w:rsid w:val="00B217BB"/>
    <w:rsid w:val="00B226F4"/>
    <w:rsid w:val="00B24255"/>
    <w:rsid w:val="00B26652"/>
    <w:rsid w:val="00B274C4"/>
    <w:rsid w:val="00B302F6"/>
    <w:rsid w:val="00B326D4"/>
    <w:rsid w:val="00B330D7"/>
    <w:rsid w:val="00B3472E"/>
    <w:rsid w:val="00B36797"/>
    <w:rsid w:val="00B36B34"/>
    <w:rsid w:val="00B371B3"/>
    <w:rsid w:val="00B3723F"/>
    <w:rsid w:val="00B4015F"/>
    <w:rsid w:val="00B41E9C"/>
    <w:rsid w:val="00B4250B"/>
    <w:rsid w:val="00B437DE"/>
    <w:rsid w:val="00B43D56"/>
    <w:rsid w:val="00B4577F"/>
    <w:rsid w:val="00B458CB"/>
    <w:rsid w:val="00B464BD"/>
    <w:rsid w:val="00B47E39"/>
    <w:rsid w:val="00B50257"/>
    <w:rsid w:val="00B51078"/>
    <w:rsid w:val="00B51723"/>
    <w:rsid w:val="00B531CA"/>
    <w:rsid w:val="00B53EDE"/>
    <w:rsid w:val="00B53F64"/>
    <w:rsid w:val="00B545F7"/>
    <w:rsid w:val="00B54AB4"/>
    <w:rsid w:val="00B54F1D"/>
    <w:rsid w:val="00B550F0"/>
    <w:rsid w:val="00B55DCC"/>
    <w:rsid w:val="00B571A8"/>
    <w:rsid w:val="00B571FC"/>
    <w:rsid w:val="00B60F07"/>
    <w:rsid w:val="00B61229"/>
    <w:rsid w:val="00B616BE"/>
    <w:rsid w:val="00B628A8"/>
    <w:rsid w:val="00B658D5"/>
    <w:rsid w:val="00B667CC"/>
    <w:rsid w:val="00B668F7"/>
    <w:rsid w:val="00B66938"/>
    <w:rsid w:val="00B66DFD"/>
    <w:rsid w:val="00B71579"/>
    <w:rsid w:val="00B71AF9"/>
    <w:rsid w:val="00B72468"/>
    <w:rsid w:val="00B72F48"/>
    <w:rsid w:val="00B759FC"/>
    <w:rsid w:val="00B76CEB"/>
    <w:rsid w:val="00B76D87"/>
    <w:rsid w:val="00B76E42"/>
    <w:rsid w:val="00B778D7"/>
    <w:rsid w:val="00B81B42"/>
    <w:rsid w:val="00B83122"/>
    <w:rsid w:val="00B8371F"/>
    <w:rsid w:val="00B83E91"/>
    <w:rsid w:val="00B9068D"/>
    <w:rsid w:val="00B911AF"/>
    <w:rsid w:val="00B911F0"/>
    <w:rsid w:val="00B92C10"/>
    <w:rsid w:val="00B93970"/>
    <w:rsid w:val="00B94029"/>
    <w:rsid w:val="00B94081"/>
    <w:rsid w:val="00B965ED"/>
    <w:rsid w:val="00B968FD"/>
    <w:rsid w:val="00B97728"/>
    <w:rsid w:val="00BA00A3"/>
    <w:rsid w:val="00BA02F9"/>
    <w:rsid w:val="00BA0424"/>
    <w:rsid w:val="00BA0551"/>
    <w:rsid w:val="00BA18FE"/>
    <w:rsid w:val="00BA1A57"/>
    <w:rsid w:val="00BA2594"/>
    <w:rsid w:val="00BA305A"/>
    <w:rsid w:val="00BA4366"/>
    <w:rsid w:val="00BA4A51"/>
    <w:rsid w:val="00BA6787"/>
    <w:rsid w:val="00BA67CE"/>
    <w:rsid w:val="00BA6B6E"/>
    <w:rsid w:val="00BA6CB5"/>
    <w:rsid w:val="00BA7A88"/>
    <w:rsid w:val="00BA7BBB"/>
    <w:rsid w:val="00BA7DDD"/>
    <w:rsid w:val="00BB0036"/>
    <w:rsid w:val="00BB01B6"/>
    <w:rsid w:val="00BB01EB"/>
    <w:rsid w:val="00BB1396"/>
    <w:rsid w:val="00BB2C19"/>
    <w:rsid w:val="00BB3D66"/>
    <w:rsid w:val="00BC1F9D"/>
    <w:rsid w:val="00BC28C2"/>
    <w:rsid w:val="00BC2B61"/>
    <w:rsid w:val="00BC3519"/>
    <w:rsid w:val="00BC462F"/>
    <w:rsid w:val="00BC4677"/>
    <w:rsid w:val="00BC4E66"/>
    <w:rsid w:val="00BC5223"/>
    <w:rsid w:val="00BC5F27"/>
    <w:rsid w:val="00BC6019"/>
    <w:rsid w:val="00BC6217"/>
    <w:rsid w:val="00BC64C3"/>
    <w:rsid w:val="00BC6B1E"/>
    <w:rsid w:val="00BC72DA"/>
    <w:rsid w:val="00BC784A"/>
    <w:rsid w:val="00BD0C80"/>
    <w:rsid w:val="00BD15EF"/>
    <w:rsid w:val="00BD1A5D"/>
    <w:rsid w:val="00BD283B"/>
    <w:rsid w:val="00BD34A1"/>
    <w:rsid w:val="00BD378B"/>
    <w:rsid w:val="00BD3891"/>
    <w:rsid w:val="00BD4470"/>
    <w:rsid w:val="00BD45BE"/>
    <w:rsid w:val="00BD4875"/>
    <w:rsid w:val="00BD6071"/>
    <w:rsid w:val="00BE0009"/>
    <w:rsid w:val="00BE0C15"/>
    <w:rsid w:val="00BE0F9A"/>
    <w:rsid w:val="00BE12C8"/>
    <w:rsid w:val="00BE1520"/>
    <w:rsid w:val="00BE5520"/>
    <w:rsid w:val="00BE57FF"/>
    <w:rsid w:val="00BE703C"/>
    <w:rsid w:val="00BE7190"/>
    <w:rsid w:val="00BF05DD"/>
    <w:rsid w:val="00BF1196"/>
    <w:rsid w:val="00BF4293"/>
    <w:rsid w:val="00C01E00"/>
    <w:rsid w:val="00C02478"/>
    <w:rsid w:val="00C053C7"/>
    <w:rsid w:val="00C0631B"/>
    <w:rsid w:val="00C06922"/>
    <w:rsid w:val="00C0778B"/>
    <w:rsid w:val="00C10009"/>
    <w:rsid w:val="00C10D82"/>
    <w:rsid w:val="00C110DB"/>
    <w:rsid w:val="00C11174"/>
    <w:rsid w:val="00C138F9"/>
    <w:rsid w:val="00C142E2"/>
    <w:rsid w:val="00C14821"/>
    <w:rsid w:val="00C149EF"/>
    <w:rsid w:val="00C157CE"/>
    <w:rsid w:val="00C15D1A"/>
    <w:rsid w:val="00C174B6"/>
    <w:rsid w:val="00C1767D"/>
    <w:rsid w:val="00C20CD4"/>
    <w:rsid w:val="00C21728"/>
    <w:rsid w:val="00C2180E"/>
    <w:rsid w:val="00C21971"/>
    <w:rsid w:val="00C21C8D"/>
    <w:rsid w:val="00C221A8"/>
    <w:rsid w:val="00C25077"/>
    <w:rsid w:val="00C2514A"/>
    <w:rsid w:val="00C25A79"/>
    <w:rsid w:val="00C26AC1"/>
    <w:rsid w:val="00C27B13"/>
    <w:rsid w:val="00C27CB4"/>
    <w:rsid w:val="00C27E46"/>
    <w:rsid w:val="00C27EFE"/>
    <w:rsid w:val="00C304F8"/>
    <w:rsid w:val="00C31356"/>
    <w:rsid w:val="00C31557"/>
    <w:rsid w:val="00C327B9"/>
    <w:rsid w:val="00C33E24"/>
    <w:rsid w:val="00C34066"/>
    <w:rsid w:val="00C36FDD"/>
    <w:rsid w:val="00C373DD"/>
    <w:rsid w:val="00C400A6"/>
    <w:rsid w:val="00C40B0F"/>
    <w:rsid w:val="00C41299"/>
    <w:rsid w:val="00C41E6E"/>
    <w:rsid w:val="00C449F1"/>
    <w:rsid w:val="00C460D3"/>
    <w:rsid w:val="00C46A29"/>
    <w:rsid w:val="00C50DC9"/>
    <w:rsid w:val="00C50F6D"/>
    <w:rsid w:val="00C50FCA"/>
    <w:rsid w:val="00C5145D"/>
    <w:rsid w:val="00C51950"/>
    <w:rsid w:val="00C53404"/>
    <w:rsid w:val="00C54DC4"/>
    <w:rsid w:val="00C55475"/>
    <w:rsid w:val="00C55DA6"/>
    <w:rsid w:val="00C55DBD"/>
    <w:rsid w:val="00C5753B"/>
    <w:rsid w:val="00C57F40"/>
    <w:rsid w:val="00C6034D"/>
    <w:rsid w:val="00C61247"/>
    <w:rsid w:val="00C61317"/>
    <w:rsid w:val="00C61373"/>
    <w:rsid w:val="00C61ED2"/>
    <w:rsid w:val="00C61FC0"/>
    <w:rsid w:val="00C633FD"/>
    <w:rsid w:val="00C63D10"/>
    <w:rsid w:val="00C63F36"/>
    <w:rsid w:val="00C65077"/>
    <w:rsid w:val="00C6574E"/>
    <w:rsid w:val="00C6585C"/>
    <w:rsid w:val="00C66422"/>
    <w:rsid w:val="00C6708B"/>
    <w:rsid w:val="00C677D7"/>
    <w:rsid w:val="00C7036E"/>
    <w:rsid w:val="00C7089C"/>
    <w:rsid w:val="00C70BAC"/>
    <w:rsid w:val="00C71EA7"/>
    <w:rsid w:val="00C73056"/>
    <w:rsid w:val="00C741CD"/>
    <w:rsid w:val="00C74B58"/>
    <w:rsid w:val="00C80C46"/>
    <w:rsid w:val="00C82EB6"/>
    <w:rsid w:val="00C8323C"/>
    <w:rsid w:val="00C840E1"/>
    <w:rsid w:val="00C84966"/>
    <w:rsid w:val="00C866DC"/>
    <w:rsid w:val="00C86CA0"/>
    <w:rsid w:val="00C9139E"/>
    <w:rsid w:val="00C921CE"/>
    <w:rsid w:val="00C92240"/>
    <w:rsid w:val="00C925F7"/>
    <w:rsid w:val="00C9403B"/>
    <w:rsid w:val="00C94251"/>
    <w:rsid w:val="00C94655"/>
    <w:rsid w:val="00C9532E"/>
    <w:rsid w:val="00C97677"/>
    <w:rsid w:val="00C9797A"/>
    <w:rsid w:val="00CA02C6"/>
    <w:rsid w:val="00CA059F"/>
    <w:rsid w:val="00CA0B28"/>
    <w:rsid w:val="00CA0F7E"/>
    <w:rsid w:val="00CA1C05"/>
    <w:rsid w:val="00CA268D"/>
    <w:rsid w:val="00CA365C"/>
    <w:rsid w:val="00CA4C61"/>
    <w:rsid w:val="00CA5DB8"/>
    <w:rsid w:val="00CA7B1D"/>
    <w:rsid w:val="00CB0457"/>
    <w:rsid w:val="00CB2B66"/>
    <w:rsid w:val="00CB2D8C"/>
    <w:rsid w:val="00CB386A"/>
    <w:rsid w:val="00CB4A58"/>
    <w:rsid w:val="00CB6354"/>
    <w:rsid w:val="00CB6A17"/>
    <w:rsid w:val="00CB6EED"/>
    <w:rsid w:val="00CB773E"/>
    <w:rsid w:val="00CB7DFA"/>
    <w:rsid w:val="00CC0072"/>
    <w:rsid w:val="00CC048E"/>
    <w:rsid w:val="00CC3747"/>
    <w:rsid w:val="00CC4346"/>
    <w:rsid w:val="00CC4466"/>
    <w:rsid w:val="00CC4E9C"/>
    <w:rsid w:val="00CC61C8"/>
    <w:rsid w:val="00CC6268"/>
    <w:rsid w:val="00CC6D16"/>
    <w:rsid w:val="00CC73FB"/>
    <w:rsid w:val="00CD06EF"/>
    <w:rsid w:val="00CD2154"/>
    <w:rsid w:val="00CD2C46"/>
    <w:rsid w:val="00CD4343"/>
    <w:rsid w:val="00CD59CB"/>
    <w:rsid w:val="00CD624D"/>
    <w:rsid w:val="00CD6BEF"/>
    <w:rsid w:val="00CE046F"/>
    <w:rsid w:val="00CE156B"/>
    <w:rsid w:val="00CE381C"/>
    <w:rsid w:val="00CE4CB9"/>
    <w:rsid w:val="00CE4FB1"/>
    <w:rsid w:val="00CE519C"/>
    <w:rsid w:val="00CE5909"/>
    <w:rsid w:val="00CE61A3"/>
    <w:rsid w:val="00CE6F1B"/>
    <w:rsid w:val="00CE743E"/>
    <w:rsid w:val="00CE7574"/>
    <w:rsid w:val="00CE7973"/>
    <w:rsid w:val="00CF385F"/>
    <w:rsid w:val="00CF3A3C"/>
    <w:rsid w:val="00CF6137"/>
    <w:rsid w:val="00CF63F1"/>
    <w:rsid w:val="00CF728B"/>
    <w:rsid w:val="00D01C0F"/>
    <w:rsid w:val="00D05101"/>
    <w:rsid w:val="00D0611B"/>
    <w:rsid w:val="00D06374"/>
    <w:rsid w:val="00D06E83"/>
    <w:rsid w:val="00D073C8"/>
    <w:rsid w:val="00D07CD0"/>
    <w:rsid w:val="00D1172D"/>
    <w:rsid w:val="00D11961"/>
    <w:rsid w:val="00D143BC"/>
    <w:rsid w:val="00D17095"/>
    <w:rsid w:val="00D17213"/>
    <w:rsid w:val="00D20D90"/>
    <w:rsid w:val="00D20E8B"/>
    <w:rsid w:val="00D2158D"/>
    <w:rsid w:val="00D22933"/>
    <w:rsid w:val="00D2318C"/>
    <w:rsid w:val="00D24461"/>
    <w:rsid w:val="00D25607"/>
    <w:rsid w:val="00D2561C"/>
    <w:rsid w:val="00D259FA"/>
    <w:rsid w:val="00D266D5"/>
    <w:rsid w:val="00D26C16"/>
    <w:rsid w:val="00D308E7"/>
    <w:rsid w:val="00D32BF9"/>
    <w:rsid w:val="00D34550"/>
    <w:rsid w:val="00D34958"/>
    <w:rsid w:val="00D35E92"/>
    <w:rsid w:val="00D35F99"/>
    <w:rsid w:val="00D3774C"/>
    <w:rsid w:val="00D40B31"/>
    <w:rsid w:val="00D41A61"/>
    <w:rsid w:val="00D425CA"/>
    <w:rsid w:val="00D428AA"/>
    <w:rsid w:val="00D45B5E"/>
    <w:rsid w:val="00D45F29"/>
    <w:rsid w:val="00D46CD4"/>
    <w:rsid w:val="00D4737E"/>
    <w:rsid w:val="00D50900"/>
    <w:rsid w:val="00D50B15"/>
    <w:rsid w:val="00D53702"/>
    <w:rsid w:val="00D5479C"/>
    <w:rsid w:val="00D549A0"/>
    <w:rsid w:val="00D5568B"/>
    <w:rsid w:val="00D56416"/>
    <w:rsid w:val="00D56914"/>
    <w:rsid w:val="00D60977"/>
    <w:rsid w:val="00D60AD8"/>
    <w:rsid w:val="00D61AA0"/>
    <w:rsid w:val="00D63AFF"/>
    <w:rsid w:val="00D65627"/>
    <w:rsid w:val="00D65E27"/>
    <w:rsid w:val="00D66F73"/>
    <w:rsid w:val="00D702C6"/>
    <w:rsid w:val="00D731C1"/>
    <w:rsid w:val="00D73235"/>
    <w:rsid w:val="00D748B5"/>
    <w:rsid w:val="00D749F3"/>
    <w:rsid w:val="00D812D0"/>
    <w:rsid w:val="00D81B52"/>
    <w:rsid w:val="00D81EA2"/>
    <w:rsid w:val="00D82BE1"/>
    <w:rsid w:val="00D831CA"/>
    <w:rsid w:val="00D832C4"/>
    <w:rsid w:val="00D83DE9"/>
    <w:rsid w:val="00D84AC8"/>
    <w:rsid w:val="00D84B41"/>
    <w:rsid w:val="00D8532A"/>
    <w:rsid w:val="00D85385"/>
    <w:rsid w:val="00D855E6"/>
    <w:rsid w:val="00D85967"/>
    <w:rsid w:val="00D863B5"/>
    <w:rsid w:val="00D87F09"/>
    <w:rsid w:val="00D901E9"/>
    <w:rsid w:val="00D90F09"/>
    <w:rsid w:val="00D919D2"/>
    <w:rsid w:val="00D91A7F"/>
    <w:rsid w:val="00D92E8A"/>
    <w:rsid w:val="00D93261"/>
    <w:rsid w:val="00D9512D"/>
    <w:rsid w:val="00D9520B"/>
    <w:rsid w:val="00D95775"/>
    <w:rsid w:val="00D958FF"/>
    <w:rsid w:val="00D97E0A"/>
    <w:rsid w:val="00DA1914"/>
    <w:rsid w:val="00DA1D94"/>
    <w:rsid w:val="00DA24DC"/>
    <w:rsid w:val="00DA43F3"/>
    <w:rsid w:val="00DA7EDC"/>
    <w:rsid w:val="00DB0834"/>
    <w:rsid w:val="00DB0C5E"/>
    <w:rsid w:val="00DB1BCD"/>
    <w:rsid w:val="00DB1EA0"/>
    <w:rsid w:val="00DB2B19"/>
    <w:rsid w:val="00DB5296"/>
    <w:rsid w:val="00DB658B"/>
    <w:rsid w:val="00DB716D"/>
    <w:rsid w:val="00DC106C"/>
    <w:rsid w:val="00DC1AFD"/>
    <w:rsid w:val="00DC3E5A"/>
    <w:rsid w:val="00DC615D"/>
    <w:rsid w:val="00DC6BC4"/>
    <w:rsid w:val="00DC6D7D"/>
    <w:rsid w:val="00DD0428"/>
    <w:rsid w:val="00DD0746"/>
    <w:rsid w:val="00DD0D6E"/>
    <w:rsid w:val="00DD1049"/>
    <w:rsid w:val="00DD2C18"/>
    <w:rsid w:val="00DD46A9"/>
    <w:rsid w:val="00DD51B8"/>
    <w:rsid w:val="00DD75E6"/>
    <w:rsid w:val="00DE0128"/>
    <w:rsid w:val="00DE175F"/>
    <w:rsid w:val="00DE2F07"/>
    <w:rsid w:val="00DE2F58"/>
    <w:rsid w:val="00DE303A"/>
    <w:rsid w:val="00DE3555"/>
    <w:rsid w:val="00DE4A5E"/>
    <w:rsid w:val="00DE4EC7"/>
    <w:rsid w:val="00DE5127"/>
    <w:rsid w:val="00DF0B04"/>
    <w:rsid w:val="00DF35A3"/>
    <w:rsid w:val="00DF36EE"/>
    <w:rsid w:val="00DF4523"/>
    <w:rsid w:val="00DF6BC4"/>
    <w:rsid w:val="00DF6EEF"/>
    <w:rsid w:val="00DF714E"/>
    <w:rsid w:val="00E001BE"/>
    <w:rsid w:val="00E00DE4"/>
    <w:rsid w:val="00E00EEA"/>
    <w:rsid w:val="00E04F2A"/>
    <w:rsid w:val="00E055D5"/>
    <w:rsid w:val="00E06415"/>
    <w:rsid w:val="00E0643B"/>
    <w:rsid w:val="00E077E1"/>
    <w:rsid w:val="00E10EA1"/>
    <w:rsid w:val="00E129CF"/>
    <w:rsid w:val="00E13B82"/>
    <w:rsid w:val="00E149F4"/>
    <w:rsid w:val="00E16DC5"/>
    <w:rsid w:val="00E17334"/>
    <w:rsid w:val="00E174CC"/>
    <w:rsid w:val="00E178BE"/>
    <w:rsid w:val="00E20159"/>
    <w:rsid w:val="00E21767"/>
    <w:rsid w:val="00E2242A"/>
    <w:rsid w:val="00E22F33"/>
    <w:rsid w:val="00E257AE"/>
    <w:rsid w:val="00E25C08"/>
    <w:rsid w:val="00E2626E"/>
    <w:rsid w:val="00E278E7"/>
    <w:rsid w:val="00E27D5F"/>
    <w:rsid w:val="00E30030"/>
    <w:rsid w:val="00E30447"/>
    <w:rsid w:val="00E30B6A"/>
    <w:rsid w:val="00E30D5B"/>
    <w:rsid w:val="00E30E8F"/>
    <w:rsid w:val="00E31386"/>
    <w:rsid w:val="00E319CE"/>
    <w:rsid w:val="00E3373C"/>
    <w:rsid w:val="00E350E8"/>
    <w:rsid w:val="00E3674C"/>
    <w:rsid w:val="00E36AB2"/>
    <w:rsid w:val="00E37450"/>
    <w:rsid w:val="00E402B7"/>
    <w:rsid w:val="00E4037C"/>
    <w:rsid w:val="00E40B5D"/>
    <w:rsid w:val="00E41E12"/>
    <w:rsid w:val="00E4315D"/>
    <w:rsid w:val="00E43D05"/>
    <w:rsid w:val="00E44057"/>
    <w:rsid w:val="00E44182"/>
    <w:rsid w:val="00E44956"/>
    <w:rsid w:val="00E459D0"/>
    <w:rsid w:val="00E4652B"/>
    <w:rsid w:val="00E46FDB"/>
    <w:rsid w:val="00E47A9A"/>
    <w:rsid w:val="00E47AEB"/>
    <w:rsid w:val="00E51A84"/>
    <w:rsid w:val="00E51F4F"/>
    <w:rsid w:val="00E53A47"/>
    <w:rsid w:val="00E56A58"/>
    <w:rsid w:val="00E570A4"/>
    <w:rsid w:val="00E60B14"/>
    <w:rsid w:val="00E61976"/>
    <w:rsid w:val="00E61A8D"/>
    <w:rsid w:val="00E61AC8"/>
    <w:rsid w:val="00E63CDC"/>
    <w:rsid w:val="00E66669"/>
    <w:rsid w:val="00E66A3F"/>
    <w:rsid w:val="00E67AD9"/>
    <w:rsid w:val="00E70D69"/>
    <w:rsid w:val="00E71BAD"/>
    <w:rsid w:val="00E731C5"/>
    <w:rsid w:val="00E7347C"/>
    <w:rsid w:val="00E73A6F"/>
    <w:rsid w:val="00E74600"/>
    <w:rsid w:val="00E753D3"/>
    <w:rsid w:val="00E75E39"/>
    <w:rsid w:val="00E75EC5"/>
    <w:rsid w:val="00E760C1"/>
    <w:rsid w:val="00E76226"/>
    <w:rsid w:val="00E817F4"/>
    <w:rsid w:val="00E827F6"/>
    <w:rsid w:val="00E84DCF"/>
    <w:rsid w:val="00E85A36"/>
    <w:rsid w:val="00E86248"/>
    <w:rsid w:val="00E8731A"/>
    <w:rsid w:val="00E87CF5"/>
    <w:rsid w:val="00E90063"/>
    <w:rsid w:val="00E925D9"/>
    <w:rsid w:val="00E92942"/>
    <w:rsid w:val="00E932E6"/>
    <w:rsid w:val="00E93440"/>
    <w:rsid w:val="00E93DCA"/>
    <w:rsid w:val="00E9457D"/>
    <w:rsid w:val="00E9528C"/>
    <w:rsid w:val="00E953FE"/>
    <w:rsid w:val="00E967B7"/>
    <w:rsid w:val="00E96FBB"/>
    <w:rsid w:val="00EA032D"/>
    <w:rsid w:val="00EA4D4D"/>
    <w:rsid w:val="00EA518F"/>
    <w:rsid w:val="00EA6AD3"/>
    <w:rsid w:val="00EA7CFD"/>
    <w:rsid w:val="00EB1B26"/>
    <w:rsid w:val="00EB2686"/>
    <w:rsid w:val="00EB3732"/>
    <w:rsid w:val="00EB52BD"/>
    <w:rsid w:val="00EB59C4"/>
    <w:rsid w:val="00EB68EA"/>
    <w:rsid w:val="00EB701A"/>
    <w:rsid w:val="00EC00D2"/>
    <w:rsid w:val="00EC0106"/>
    <w:rsid w:val="00EC1225"/>
    <w:rsid w:val="00EC1431"/>
    <w:rsid w:val="00EC2BAD"/>
    <w:rsid w:val="00EC33C9"/>
    <w:rsid w:val="00EC4BD3"/>
    <w:rsid w:val="00EC6578"/>
    <w:rsid w:val="00EC695D"/>
    <w:rsid w:val="00EC6DDA"/>
    <w:rsid w:val="00EC7253"/>
    <w:rsid w:val="00ED14E5"/>
    <w:rsid w:val="00ED2044"/>
    <w:rsid w:val="00ED5FC1"/>
    <w:rsid w:val="00EE1822"/>
    <w:rsid w:val="00EE3482"/>
    <w:rsid w:val="00EE365E"/>
    <w:rsid w:val="00EE3EE7"/>
    <w:rsid w:val="00EE4830"/>
    <w:rsid w:val="00EE64B4"/>
    <w:rsid w:val="00EE674B"/>
    <w:rsid w:val="00EE753E"/>
    <w:rsid w:val="00EF04CA"/>
    <w:rsid w:val="00EF0E54"/>
    <w:rsid w:val="00EF34AC"/>
    <w:rsid w:val="00EF3C5B"/>
    <w:rsid w:val="00EF5342"/>
    <w:rsid w:val="00EF6A10"/>
    <w:rsid w:val="00EF7531"/>
    <w:rsid w:val="00EF7A54"/>
    <w:rsid w:val="00F00377"/>
    <w:rsid w:val="00F00B7F"/>
    <w:rsid w:val="00F0140A"/>
    <w:rsid w:val="00F01549"/>
    <w:rsid w:val="00F01F44"/>
    <w:rsid w:val="00F0213D"/>
    <w:rsid w:val="00F026E8"/>
    <w:rsid w:val="00F02A61"/>
    <w:rsid w:val="00F03749"/>
    <w:rsid w:val="00F04561"/>
    <w:rsid w:val="00F05D29"/>
    <w:rsid w:val="00F063C4"/>
    <w:rsid w:val="00F065DF"/>
    <w:rsid w:val="00F1051C"/>
    <w:rsid w:val="00F10916"/>
    <w:rsid w:val="00F1130E"/>
    <w:rsid w:val="00F11312"/>
    <w:rsid w:val="00F11ED3"/>
    <w:rsid w:val="00F1297D"/>
    <w:rsid w:val="00F134DC"/>
    <w:rsid w:val="00F13993"/>
    <w:rsid w:val="00F14F50"/>
    <w:rsid w:val="00F16035"/>
    <w:rsid w:val="00F17402"/>
    <w:rsid w:val="00F24441"/>
    <w:rsid w:val="00F247F1"/>
    <w:rsid w:val="00F30DE1"/>
    <w:rsid w:val="00F315F8"/>
    <w:rsid w:val="00F3194E"/>
    <w:rsid w:val="00F32379"/>
    <w:rsid w:val="00F324BA"/>
    <w:rsid w:val="00F33688"/>
    <w:rsid w:val="00F344C8"/>
    <w:rsid w:val="00F34C39"/>
    <w:rsid w:val="00F3661E"/>
    <w:rsid w:val="00F37143"/>
    <w:rsid w:val="00F41124"/>
    <w:rsid w:val="00F44C15"/>
    <w:rsid w:val="00F44DE1"/>
    <w:rsid w:val="00F451CC"/>
    <w:rsid w:val="00F45726"/>
    <w:rsid w:val="00F464A8"/>
    <w:rsid w:val="00F46EBA"/>
    <w:rsid w:val="00F47BA1"/>
    <w:rsid w:val="00F50146"/>
    <w:rsid w:val="00F501E6"/>
    <w:rsid w:val="00F50F2B"/>
    <w:rsid w:val="00F52183"/>
    <w:rsid w:val="00F52C11"/>
    <w:rsid w:val="00F53BC9"/>
    <w:rsid w:val="00F545F3"/>
    <w:rsid w:val="00F55321"/>
    <w:rsid w:val="00F55A3D"/>
    <w:rsid w:val="00F562FF"/>
    <w:rsid w:val="00F56C64"/>
    <w:rsid w:val="00F56D88"/>
    <w:rsid w:val="00F57029"/>
    <w:rsid w:val="00F5707B"/>
    <w:rsid w:val="00F57207"/>
    <w:rsid w:val="00F60384"/>
    <w:rsid w:val="00F60809"/>
    <w:rsid w:val="00F61A9B"/>
    <w:rsid w:val="00F61FE3"/>
    <w:rsid w:val="00F62967"/>
    <w:rsid w:val="00F62B83"/>
    <w:rsid w:val="00F63A2A"/>
    <w:rsid w:val="00F65CE9"/>
    <w:rsid w:val="00F65CF3"/>
    <w:rsid w:val="00F6609C"/>
    <w:rsid w:val="00F660F4"/>
    <w:rsid w:val="00F6662C"/>
    <w:rsid w:val="00F678BB"/>
    <w:rsid w:val="00F67F33"/>
    <w:rsid w:val="00F70652"/>
    <w:rsid w:val="00F71160"/>
    <w:rsid w:val="00F71589"/>
    <w:rsid w:val="00F72B92"/>
    <w:rsid w:val="00F72E1D"/>
    <w:rsid w:val="00F73021"/>
    <w:rsid w:val="00F738FB"/>
    <w:rsid w:val="00F77FA1"/>
    <w:rsid w:val="00F80059"/>
    <w:rsid w:val="00F80256"/>
    <w:rsid w:val="00F8361E"/>
    <w:rsid w:val="00F83896"/>
    <w:rsid w:val="00F8396E"/>
    <w:rsid w:val="00F83E14"/>
    <w:rsid w:val="00F83F95"/>
    <w:rsid w:val="00F8449A"/>
    <w:rsid w:val="00F87DCC"/>
    <w:rsid w:val="00F90686"/>
    <w:rsid w:val="00F92A21"/>
    <w:rsid w:val="00F94BFE"/>
    <w:rsid w:val="00F94F91"/>
    <w:rsid w:val="00F9506E"/>
    <w:rsid w:val="00F953D9"/>
    <w:rsid w:val="00F95A1E"/>
    <w:rsid w:val="00F96DE9"/>
    <w:rsid w:val="00FA07E1"/>
    <w:rsid w:val="00FA0A36"/>
    <w:rsid w:val="00FA1D43"/>
    <w:rsid w:val="00FA1D54"/>
    <w:rsid w:val="00FA23CF"/>
    <w:rsid w:val="00FA23FB"/>
    <w:rsid w:val="00FA3845"/>
    <w:rsid w:val="00FA3E39"/>
    <w:rsid w:val="00FA4469"/>
    <w:rsid w:val="00FA4700"/>
    <w:rsid w:val="00FA5229"/>
    <w:rsid w:val="00FA5B07"/>
    <w:rsid w:val="00FA5D1D"/>
    <w:rsid w:val="00FA7112"/>
    <w:rsid w:val="00FA74FF"/>
    <w:rsid w:val="00FB135F"/>
    <w:rsid w:val="00FB1B66"/>
    <w:rsid w:val="00FB1C3F"/>
    <w:rsid w:val="00FB274F"/>
    <w:rsid w:val="00FB35C7"/>
    <w:rsid w:val="00FB6232"/>
    <w:rsid w:val="00FB6753"/>
    <w:rsid w:val="00FB699B"/>
    <w:rsid w:val="00FC21CF"/>
    <w:rsid w:val="00FC26BA"/>
    <w:rsid w:val="00FC2D5F"/>
    <w:rsid w:val="00FC30F5"/>
    <w:rsid w:val="00FC4103"/>
    <w:rsid w:val="00FC427F"/>
    <w:rsid w:val="00FC5291"/>
    <w:rsid w:val="00FC60C7"/>
    <w:rsid w:val="00FD0CD1"/>
    <w:rsid w:val="00FD21BC"/>
    <w:rsid w:val="00FD2736"/>
    <w:rsid w:val="00FD36BF"/>
    <w:rsid w:val="00FD38B8"/>
    <w:rsid w:val="00FD3D76"/>
    <w:rsid w:val="00FD45FC"/>
    <w:rsid w:val="00FD5218"/>
    <w:rsid w:val="00FD5C72"/>
    <w:rsid w:val="00FD6413"/>
    <w:rsid w:val="00FD7702"/>
    <w:rsid w:val="00FD7C06"/>
    <w:rsid w:val="00FD7DD2"/>
    <w:rsid w:val="00FD7F63"/>
    <w:rsid w:val="00FE0502"/>
    <w:rsid w:val="00FE0B01"/>
    <w:rsid w:val="00FE1ECC"/>
    <w:rsid w:val="00FE22BE"/>
    <w:rsid w:val="00FE235A"/>
    <w:rsid w:val="00FE2F94"/>
    <w:rsid w:val="00FE2F99"/>
    <w:rsid w:val="00FE3896"/>
    <w:rsid w:val="00FE5CD9"/>
    <w:rsid w:val="00FE691E"/>
    <w:rsid w:val="00FE6A2A"/>
    <w:rsid w:val="00FE7567"/>
    <w:rsid w:val="00FE7AA2"/>
    <w:rsid w:val="00FF0A93"/>
    <w:rsid w:val="00FF0B37"/>
    <w:rsid w:val="00FF1173"/>
    <w:rsid w:val="00FF20B7"/>
    <w:rsid w:val="00FF3933"/>
    <w:rsid w:val="00FF39CC"/>
    <w:rsid w:val="00FF549E"/>
    <w:rsid w:val="00FF588D"/>
    <w:rsid w:val="00FF5F36"/>
    <w:rsid w:val="00FF6616"/>
    <w:rsid w:val="00FF6B2E"/>
    <w:rsid w:val="00FF74E7"/>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9E4AF9C5-E7A7-4155-BB81-A9452B809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0" w:qFormat="1"/>
    <w:lsdException w:name="toc 5" w:uiPriority="0"/>
    <w:lsdException w:name="toc 6" w:uiPriority="0"/>
    <w:lsdException w:name="toc 7" w:uiPriority="0" w:qFormat="1"/>
    <w:lsdException w:name="toc 8" w:uiPriority="0"/>
    <w:lsdException w:name="toc 9" w:uiPriority="0" w:qFormat="1"/>
    <w:lsdException w:name="Normal Indent" w:uiPriority="0" w:unhideWhenUsed="1" w:qFormat="1"/>
    <w:lsdException w:name="footnote text" w:semiHidden="1" w:unhideWhenUsed="1"/>
    <w:lsdException w:name="annotation text" w:semiHidden="1" w:unhideWhenUsed="1"/>
    <w:lsdException w:name="head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clear" w:pos="2157"/>
        <w:tab w:val="left" w:pos="1276"/>
      </w:tabs>
      <w:overflowPunct w:val="0"/>
      <w:autoSpaceDE w:val="0"/>
      <w:autoSpaceDN w:val="0"/>
      <w:adjustRightInd w:val="0"/>
      <w:spacing w:afterLines="100" w:after="312" w:line="360" w:lineRule="auto"/>
      <w:ind w:firstLine="0"/>
      <w:jc w:val="left"/>
      <w:textAlignment w:val="baseline"/>
      <w:outlineLvl w:val="0"/>
    </w:pPr>
    <w:rPr>
      <w:b/>
      <w:sz w:val="36"/>
    </w:rPr>
  </w:style>
  <w:style w:type="paragraph" w:styleId="21">
    <w:name w:val="heading 2"/>
    <w:basedOn w:val="a4"/>
    <w:next w:val="210"/>
    <w:qFormat/>
    <w:pPr>
      <w:widowControl/>
      <w:numPr>
        <w:ilvl w:val="1"/>
        <w:numId w:val="1"/>
      </w:numPr>
      <w:tabs>
        <w:tab w:val="left" w:pos="709"/>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aff6">
    <w:name w:val="目录标题"/>
    <w:basedOn w:val="a4"/>
    <w:pPr>
      <w:jc w:val="center"/>
    </w:pPr>
    <w:rPr>
      <w:rFonts w:cs="宋体"/>
      <w:b/>
      <w:bCs/>
      <w:sz w:val="28"/>
    </w:rPr>
  </w:style>
  <w:style w:type="paragraph" w:customStyle="1" w:styleId="aff7">
    <w:name w:val="表格头"/>
    <w:basedOn w:val="a4"/>
    <w:qFormat/>
    <w:pPr>
      <w:spacing w:before="120" w:after="120"/>
      <w:jc w:val="center"/>
    </w:pPr>
    <w:rPr>
      <w:rFonts w:eastAsia="黑体"/>
      <w:b/>
      <w:sz w:val="21"/>
      <w:szCs w:val="21"/>
    </w:rPr>
  </w:style>
  <w:style w:type="paragraph" w:customStyle="1" w:styleId="19">
    <w:name w:val="样式1"/>
    <w:basedOn w:val="4"/>
    <w:pPr>
      <w:tabs>
        <w:tab w:val="left" w:pos="2157"/>
      </w:tabs>
    </w:pPr>
  </w:style>
  <w:style w:type="paragraph" w:customStyle="1" w:styleId="aff8">
    <w:name w:val="表格文字"/>
    <w:rPr>
      <w:sz w:val="24"/>
      <w:szCs w:val="24"/>
    </w:rPr>
  </w:style>
  <w:style w:type="paragraph" w:customStyle="1" w:styleId="3">
    <w:name w:val="项目符号3"/>
    <w:basedOn w:val="a4"/>
    <w:pPr>
      <w:numPr>
        <w:numId w:val="6"/>
      </w:numPr>
      <w:spacing w:line="360" w:lineRule="auto"/>
    </w:pPr>
  </w:style>
  <w:style w:type="paragraph" w:customStyle="1" w:styleId="aff9">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a">
    <w:name w:val="无缩进正文"/>
    <w:basedOn w:val="a4"/>
    <w:qFormat/>
    <w:pPr>
      <w:spacing w:line="360" w:lineRule="auto"/>
    </w:pPr>
  </w:style>
  <w:style w:type="paragraph" w:customStyle="1" w:styleId="affb">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c">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d">
    <w:name w:val="表格单元"/>
    <w:basedOn w:val="a4"/>
    <w:pPr>
      <w:adjustRightInd w:val="0"/>
      <w:snapToGrid w:val="0"/>
      <w:spacing w:before="45" w:after="45"/>
      <w:jc w:val="left"/>
    </w:pPr>
    <w:rPr>
      <w:rFonts w:ascii="宋体"/>
      <w:sz w:val="21"/>
      <w:szCs w:val="24"/>
    </w:rPr>
  </w:style>
  <w:style w:type="paragraph" w:customStyle="1" w:styleId="affe">
    <w:name w:val="表格栏目"/>
    <w:basedOn w:val="a4"/>
    <w:pPr>
      <w:adjustRightInd w:val="0"/>
      <w:snapToGrid w:val="0"/>
      <w:spacing w:before="45" w:after="45"/>
      <w:jc w:val="center"/>
    </w:pPr>
    <w:rPr>
      <w:rFonts w:ascii="宋体" w:eastAsia="黑体"/>
      <w:b/>
      <w:bCs/>
      <w:sz w:val="21"/>
      <w:szCs w:val="24"/>
    </w:rPr>
  </w:style>
  <w:style w:type="paragraph" w:customStyle="1" w:styleId="afff">
    <w:name w:val="封面（文件名称）"/>
    <w:basedOn w:val="a4"/>
    <w:pPr>
      <w:spacing w:line="300" w:lineRule="auto"/>
      <w:jc w:val="center"/>
    </w:pPr>
    <w:rPr>
      <w:rFonts w:ascii="Calibri" w:hAnsi="宋体" w:cs="宋体"/>
      <w:b/>
      <w:bCs/>
      <w:sz w:val="32"/>
      <w:szCs w:val="32"/>
    </w:rPr>
  </w:style>
  <w:style w:type="paragraph" w:customStyle="1" w:styleId="afff0">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1">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2">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paragraph" w:styleId="afff3">
    <w:name w:val="footnote text"/>
    <w:basedOn w:val="a4"/>
    <w:link w:val="afff4"/>
    <w:uiPriority w:val="99"/>
    <w:semiHidden/>
    <w:unhideWhenUsed/>
    <w:rsid w:val="002C499B"/>
    <w:pPr>
      <w:snapToGrid w:val="0"/>
      <w:jc w:val="left"/>
    </w:pPr>
    <w:rPr>
      <w:sz w:val="18"/>
      <w:szCs w:val="18"/>
    </w:rPr>
  </w:style>
  <w:style w:type="character" w:customStyle="1" w:styleId="afff4">
    <w:name w:val="脚注文本 字符"/>
    <w:link w:val="afff3"/>
    <w:uiPriority w:val="99"/>
    <w:semiHidden/>
    <w:rsid w:val="002C499B"/>
    <w:rPr>
      <w:kern w:val="2"/>
      <w:sz w:val="18"/>
      <w:szCs w:val="18"/>
    </w:rPr>
  </w:style>
  <w:style w:type="character" w:styleId="afff5">
    <w:name w:val="footnote reference"/>
    <w:uiPriority w:val="99"/>
    <w:semiHidden/>
    <w:unhideWhenUsed/>
    <w:rsid w:val="002C499B"/>
    <w:rPr>
      <w:vertAlign w:val="superscript"/>
    </w:rPr>
  </w:style>
  <w:style w:type="character" w:customStyle="1" w:styleId="af6">
    <w:name w:val="页脚 字符"/>
    <w:link w:val="af5"/>
    <w:uiPriority w:val="99"/>
    <w:rsid w:val="00FF74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758982892">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1424761283">
      <w:bodyDiv w:val="1"/>
      <w:marLeft w:val="0"/>
      <w:marRight w:val="0"/>
      <w:marTop w:val="0"/>
      <w:marBottom w:val="0"/>
      <w:divBdr>
        <w:top w:val="none" w:sz="0" w:space="0" w:color="auto"/>
        <w:left w:val="none" w:sz="0" w:space="0" w:color="auto"/>
        <w:bottom w:val="none" w:sz="0" w:space="0" w:color="auto"/>
        <w:right w:val="none" w:sz="0" w:space="0" w:color="auto"/>
      </w:divBdr>
    </w:div>
    <w:div w:id="1563951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package" Target="embeddings/Microsoft_Visio___.vsdx"/><Relationship Id="rId26" Type="http://schemas.openxmlformats.org/officeDocument/2006/relationships/image" Target="media/image9.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34" Type="http://schemas.openxmlformats.org/officeDocument/2006/relationships/image" Target="media/image17.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package" Target="embeddings/Microsoft_Visio___1.vsdx"/><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baike.baidu.com/item/%E6%8C%87%E4%BB%A4%E5%AD%97/3220363"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10" Type="http://schemas.openxmlformats.org/officeDocument/2006/relationships/footer" Target="footer2.xml"/><Relationship Id="rId19" Type="http://schemas.openxmlformats.org/officeDocument/2006/relationships/image" Target="media/image3.emf"/><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9C%BA%E5%99%A8%E5%91%A8%E6%9C%9F/276831"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397BAA-9937-4B05-8F7C-B5F261525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9179</TotalTime>
  <Pages>44</Pages>
  <Words>4422</Words>
  <Characters>25211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29574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838</cp:revision>
  <cp:lastPrinted>2019-01-20T02:01:00Z</cp:lastPrinted>
  <dcterms:created xsi:type="dcterms:W3CDTF">2012-11-08T09:19:00Z</dcterms:created>
  <dcterms:modified xsi:type="dcterms:W3CDTF">2019-03-24T06:01:00Z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