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theme/themeOverride5.xml" ContentType="application/vnd.openxmlformats-officedocument.themeOverrid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theme/themeOverride6.xml" ContentType="application/vnd.openxmlformats-officedocument.themeOverrid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theme/themeOverride7.xml" ContentType="application/vnd.openxmlformats-officedocument.themeOverrid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theme/themeOverride8.xml" ContentType="application/vnd.openxmlformats-officedocument.themeOverrid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theme/themeOverride9.xml" ContentType="application/vnd.openxmlformats-officedocument.themeOverrid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theme/themeOverride10.xml" ContentType="application/vnd.openxmlformats-officedocument.themeOverrid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theme/themeOverride11.xml" ContentType="application/vnd.openxmlformats-officedocument.themeOverrid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theme/themeOverride12.xml" ContentType="application/vnd.openxmlformats-officedocument.themeOverride+xml"/>
  <Override PartName="/word/charts/chart13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theme/themeOverride13.xml" ContentType="application/vnd.openxmlformats-officedocument.themeOverride+xml"/>
  <Override PartName="/word/charts/chart14.xml" ContentType="application/vnd.openxmlformats-officedocument.drawingml.chart+xml"/>
  <Override PartName="/word/charts/style14.xml" ContentType="application/vnd.ms-office.chartstyle+xml"/>
  <Override PartName="/word/charts/colors14.xml" ContentType="application/vnd.ms-office.chartcolorstyle+xml"/>
  <Override PartName="/word/theme/themeOverride14.xml" ContentType="application/vnd.openxmlformats-officedocument.themeOverride+xml"/>
  <Override PartName="/word/charts/chart15.xml" ContentType="application/vnd.openxmlformats-officedocument.drawingml.chart+xml"/>
  <Override PartName="/word/charts/style15.xml" ContentType="application/vnd.ms-office.chartstyle+xml"/>
  <Override PartName="/word/charts/colors15.xml" ContentType="application/vnd.ms-office.chartcolorstyle+xml"/>
  <Override PartName="/word/theme/themeOverride15.xml" ContentType="application/vnd.openxmlformats-officedocument.themeOverride+xml"/>
  <Override PartName="/word/charts/chart16.xml" ContentType="application/vnd.openxmlformats-officedocument.drawingml.chart+xml"/>
  <Override PartName="/word/charts/style16.xml" ContentType="application/vnd.ms-office.chartstyle+xml"/>
  <Override PartName="/word/charts/colors16.xml" ContentType="application/vnd.ms-office.chartcolorstyle+xml"/>
  <Override PartName="/word/theme/themeOverride16.xml" ContentType="application/vnd.openxmlformats-officedocument.themeOverride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4118BCF" w14:textId="77777777" w:rsidR="00F45B06" w:rsidRDefault="00F45B06" w:rsidP="00F45B06">
      <w:bookmarkStart w:id="0" w:name="_Toc490292383"/>
      <w:bookmarkStart w:id="1" w:name="_Toc490446279"/>
      <w:r>
        <w:rPr>
          <w:rFonts w:hint="eastAsia"/>
        </w:rPr>
        <w:tab/>
      </w:r>
      <w:r>
        <w:rPr>
          <w:rFonts w:hint="eastAsia"/>
        </w:rPr>
        <w:tab/>
        <w:t xml:space="preserve">    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tbl>
      <w:tblPr>
        <w:tblpPr w:leftFromText="180" w:rightFromText="180" w:vertAnchor="text" w:tblpX="406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817"/>
      </w:tblGrid>
      <w:tr w:rsidR="00F45B06" w14:paraId="1D5B244D" w14:textId="77777777" w:rsidTr="00EE5150">
        <w:trPr>
          <w:cantSplit/>
          <w:trHeight w:val="319"/>
        </w:trPr>
        <w:tc>
          <w:tcPr>
            <w:tcW w:w="1526" w:type="dxa"/>
            <w:shd w:val="clear" w:color="auto" w:fill="D9D9D9"/>
          </w:tcPr>
          <w:p w14:paraId="002D2FBD" w14:textId="77777777" w:rsidR="00F45B06" w:rsidRDefault="00F45B06" w:rsidP="00EE5150">
            <w:pPr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4"/>
              </w:rPr>
              <w:t>文件编号：</w:t>
            </w:r>
          </w:p>
        </w:tc>
        <w:tc>
          <w:tcPr>
            <w:tcW w:w="2817" w:type="dxa"/>
          </w:tcPr>
          <w:p w14:paraId="608D073A" w14:textId="77777777" w:rsidR="00F45B06" w:rsidRDefault="00F45B06" w:rsidP="00EE5150">
            <w:pPr>
              <w:overflowPunct w:val="0"/>
              <w:autoSpaceDE w:val="0"/>
              <w:autoSpaceDN w:val="0"/>
              <w:adjustRightInd w:val="0"/>
              <w:spacing w:before="200" w:line="300" w:lineRule="auto"/>
              <w:ind w:firstLine="364"/>
              <w:textAlignment w:val="baseline"/>
              <w:outlineLvl w:val="2"/>
              <w:rPr>
                <w:rFonts w:ascii="仿宋" w:eastAsia="仿宋" w:hAnsi="仿宋"/>
                <w:b/>
                <w:kern w:val="0"/>
                <w:szCs w:val="24"/>
              </w:rPr>
            </w:pPr>
          </w:p>
        </w:tc>
      </w:tr>
      <w:tr w:rsidR="00F45B06" w14:paraId="3B294317" w14:textId="77777777" w:rsidTr="00EE5150">
        <w:trPr>
          <w:cantSplit/>
          <w:trHeight w:val="319"/>
        </w:trPr>
        <w:tc>
          <w:tcPr>
            <w:tcW w:w="1526" w:type="dxa"/>
            <w:shd w:val="clear" w:color="auto" w:fill="D9D9D9"/>
          </w:tcPr>
          <w:p w14:paraId="4C8C52DF" w14:textId="77777777" w:rsidR="00F45B06" w:rsidRDefault="00F45B06" w:rsidP="00EE5150">
            <w:pPr>
              <w:spacing w:line="300" w:lineRule="auto"/>
              <w:rPr>
                <w:rFonts w:ascii="仿宋" w:eastAsia="仿宋" w:hAnsi="仿宋"/>
                <w:b/>
                <w:kern w:val="0"/>
                <w:szCs w:val="24"/>
              </w:rPr>
            </w:pPr>
            <w:r>
              <w:rPr>
                <w:rFonts w:ascii="仿宋" w:eastAsia="仿宋" w:hAnsi="仿宋" w:hint="eastAsia"/>
                <w:b/>
                <w:kern w:val="0"/>
                <w:szCs w:val="24"/>
              </w:rPr>
              <w:t>当前版本：</w:t>
            </w:r>
          </w:p>
        </w:tc>
        <w:tc>
          <w:tcPr>
            <w:tcW w:w="2817" w:type="dxa"/>
          </w:tcPr>
          <w:p w14:paraId="3E5417FE" w14:textId="77777777" w:rsidR="00F45B06" w:rsidRDefault="00F45B06" w:rsidP="00EE5150">
            <w:pPr>
              <w:spacing w:line="300" w:lineRule="auto"/>
              <w:rPr>
                <w:rFonts w:ascii="仿宋" w:eastAsia="仿宋" w:hAnsi="仿宋"/>
                <w:b/>
                <w:kern w:val="0"/>
                <w:szCs w:val="24"/>
              </w:rPr>
            </w:pPr>
            <w:r w:rsidRPr="00CA26EA">
              <w:rPr>
                <w:rFonts w:ascii="仿宋" w:eastAsia="仿宋" w:hAnsi="仿宋" w:hint="eastAsia"/>
                <w:kern w:val="0"/>
                <w:szCs w:val="24"/>
              </w:rPr>
              <w:t>1</w:t>
            </w:r>
            <w:r w:rsidRPr="00CA26EA">
              <w:rPr>
                <w:rFonts w:ascii="仿宋" w:eastAsia="仿宋" w:hAnsi="仿宋"/>
                <w:kern w:val="0"/>
                <w:szCs w:val="24"/>
              </w:rPr>
              <w:t>.0</w:t>
            </w:r>
          </w:p>
        </w:tc>
      </w:tr>
      <w:tr w:rsidR="00F45B06" w14:paraId="35D4C7B1" w14:textId="77777777" w:rsidTr="00EE5150">
        <w:trPr>
          <w:cantSplit/>
        </w:trPr>
        <w:tc>
          <w:tcPr>
            <w:tcW w:w="1526" w:type="dxa"/>
            <w:shd w:val="clear" w:color="auto" w:fill="D9D9D9"/>
          </w:tcPr>
          <w:p w14:paraId="38FF9EB3" w14:textId="77777777" w:rsidR="00F45B06" w:rsidRDefault="00F45B06" w:rsidP="00EE5150">
            <w:pPr>
              <w:spacing w:line="300" w:lineRule="auto"/>
              <w:rPr>
                <w:rFonts w:ascii="仿宋" w:eastAsia="仿宋" w:hAnsi="仿宋"/>
                <w:b/>
                <w:kern w:val="0"/>
                <w:szCs w:val="24"/>
              </w:rPr>
            </w:pPr>
            <w:r>
              <w:rPr>
                <w:rFonts w:ascii="仿宋" w:eastAsia="仿宋" w:hAnsi="仿宋" w:hint="eastAsia"/>
                <w:b/>
                <w:kern w:val="0"/>
                <w:szCs w:val="24"/>
              </w:rPr>
              <w:t>保密级别</w:t>
            </w:r>
          </w:p>
        </w:tc>
        <w:tc>
          <w:tcPr>
            <w:tcW w:w="2817" w:type="dxa"/>
          </w:tcPr>
          <w:p w14:paraId="41780E98" w14:textId="77777777" w:rsidR="00F45B06" w:rsidRDefault="00F45B06" w:rsidP="00EE5150">
            <w:pPr>
              <w:spacing w:line="300" w:lineRule="auto"/>
              <w:rPr>
                <w:rFonts w:ascii="仿宋" w:eastAsia="仿宋" w:hAnsi="仿宋"/>
                <w:kern w:val="0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Cs w:val="24"/>
              </w:rPr>
              <w:t>[ ]秘密 [ ]机密   [ ]绝密</w:t>
            </w:r>
          </w:p>
        </w:tc>
      </w:tr>
      <w:tr w:rsidR="00F45B06" w14:paraId="03E313E9" w14:textId="77777777" w:rsidTr="00EE5150">
        <w:trPr>
          <w:cantSplit/>
        </w:trPr>
        <w:tc>
          <w:tcPr>
            <w:tcW w:w="1526" w:type="dxa"/>
            <w:shd w:val="clear" w:color="auto" w:fill="D9D9D9"/>
          </w:tcPr>
          <w:p w14:paraId="3EFDAF69" w14:textId="77777777" w:rsidR="00F45B06" w:rsidRDefault="00F45B06" w:rsidP="00EE5150">
            <w:pPr>
              <w:spacing w:line="300" w:lineRule="auto"/>
              <w:rPr>
                <w:rFonts w:ascii="仿宋" w:eastAsia="仿宋" w:hAnsi="仿宋"/>
                <w:b/>
                <w:kern w:val="0"/>
                <w:szCs w:val="24"/>
              </w:rPr>
            </w:pPr>
            <w:r>
              <w:rPr>
                <w:rFonts w:ascii="仿宋" w:eastAsia="仿宋" w:hAnsi="仿宋" w:hint="eastAsia"/>
                <w:b/>
                <w:kern w:val="0"/>
                <w:szCs w:val="24"/>
              </w:rPr>
              <w:t>文件状态</w:t>
            </w:r>
          </w:p>
        </w:tc>
        <w:tc>
          <w:tcPr>
            <w:tcW w:w="2817" w:type="dxa"/>
          </w:tcPr>
          <w:p w14:paraId="253F2E61" w14:textId="77777777" w:rsidR="00F45B06" w:rsidRDefault="00F45B06" w:rsidP="00EE5150">
            <w:pPr>
              <w:spacing w:line="300" w:lineRule="auto"/>
              <w:rPr>
                <w:rFonts w:ascii="仿宋" w:eastAsia="仿宋" w:hAnsi="仿宋"/>
                <w:kern w:val="0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Cs w:val="24"/>
              </w:rPr>
              <w:t>[ ]草稿 [ ]修改版 [ ]正式版</w:t>
            </w:r>
          </w:p>
        </w:tc>
      </w:tr>
      <w:tr w:rsidR="00F45B06" w14:paraId="0D1EBB01" w14:textId="77777777" w:rsidTr="00EE5150">
        <w:trPr>
          <w:cantSplit/>
        </w:trPr>
        <w:tc>
          <w:tcPr>
            <w:tcW w:w="1526" w:type="dxa"/>
            <w:shd w:val="clear" w:color="auto" w:fill="D9D9D9"/>
          </w:tcPr>
          <w:p w14:paraId="397F8EDD" w14:textId="77777777" w:rsidR="00F45B06" w:rsidRDefault="00F45B06" w:rsidP="00EE5150">
            <w:pPr>
              <w:spacing w:line="300" w:lineRule="auto"/>
              <w:rPr>
                <w:rFonts w:ascii="仿宋" w:eastAsia="仿宋" w:hAnsi="仿宋"/>
                <w:b/>
                <w:kern w:val="0"/>
                <w:szCs w:val="24"/>
              </w:rPr>
            </w:pPr>
            <w:r>
              <w:rPr>
                <w:rFonts w:ascii="仿宋" w:eastAsia="仿宋" w:hAnsi="仿宋" w:hint="eastAsia"/>
                <w:b/>
                <w:kern w:val="0"/>
                <w:szCs w:val="24"/>
              </w:rPr>
              <w:t>文件状态</w:t>
            </w:r>
          </w:p>
        </w:tc>
        <w:tc>
          <w:tcPr>
            <w:tcW w:w="2817" w:type="dxa"/>
          </w:tcPr>
          <w:p w14:paraId="6D98771E" w14:textId="77777777" w:rsidR="00F45B06" w:rsidRDefault="00F45B06" w:rsidP="00EE5150">
            <w:pPr>
              <w:spacing w:line="300" w:lineRule="auto"/>
              <w:rPr>
                <w:rFonts w:ascii="仿宋" w:eastAsia="仿宋" w:hAnsi="仿宋"/>
                <w:kern w:val="0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Cs w:val="24"/>
              </w:rPr>
              <w:t>[ ]草稿 [ ]修改版 [ ]正式版</w:t>
            </w:r>
          </w:p>
        </w:tc>
      </w:tr>
    </w:tbl>
    <w:p w14:paraId="6EF8C7A3" w14:textId="77777777" w:rsidR="00F45B06" w:rsidRDefault="00F45B06" w:rsidP="00F45B06">
      <w:pPr>
        <w:rPr>
          <w:rFonts w:ascii="仿宋" w:eastAsia="仿宋" w:hAnsi="仿宋"/>
          <w:szCs w:val="24"/>
        </w:rPr>
      </w:pPr>
    </w:p>
    <w:p w14:paraId="590FB3D8" w14:textId="77777777" w:rsidR="00F45B06" w:rsidRDefault="00F45B06" w:rsidP="00F45B06">
      <w:pPr>
        <w:rPr>
          <w:rFonts w:ascii="仿宋" w:eastAsia="仿宋" w:hAnsi="仿宋"/>
          <w:szCs w:val="24"/>
        </w:rPr>
      </w:pPr>
    </w:p>
    <w:p w14:paraId="4A735A95" w14:textId="77777777" w:rsidR="00F45B06" w:rsidRDefault="00F45B06" w:rsidP="00F45B06">
      <w:pPr>
        <w:rPr>
          <w:rFonts w:ascii="仿宋" w:eastAsia="仿宋" w:hAnsi="仿宋"/>
          <w:szCs w:val="24"/>
        </w:rPr>
      </w:pPr>
    </w:p>
    <w:p w14:paraId="4666DC4C" w14:textId="77777777" w:rsidR="00F45B06" w:rsidRDefault="00F45B06" w:rsidP="00F45B06">
      <w:pPr>
        <w:rPr>
          <w:rFonts w:ascii="仿宋" w:eastAsia="仿宋" w:hAnsi="仿宋"/>
          <w:szCs w:val="24"/>
        </w:rPr>
      </w:pPr>
    </w:p>
    <w:p w14:paraId="731E251A" w14:textId="77777777" w:rsidR="00F45B06" w:rsidRDefault="00F45B06" w:rsidP="00F45B06">
      <w:pPr>
        <w:rPr>
          <w:rFonts w:ascii="仿宋" w:eastAsia="仿宋" w:hAnsi="仿宋"/>
          <w:szCs w:val="24"/>
        </w:rPr>
      </w:pPr>
    </w:p>
    <w:p w14:paraId="668239F3" w14:textId="77777777" w:rsidR="00F45B06" w:rsidRDefault="00F45B06" w:rsidP="00F45B06">
      <w:pPr>
        <w:rPr>
          <w:rFonts w:ascii="仿宋" w:eastAsia="仿宋" w:hAnsi="仿宋"/>
          <w:szCs w:val="24"/>
        </w:rPr>
      </w:pPr>
    </w:p>
    <w:p w14:paraId="2CF60183" w14:textId="77777777" w:rsidR="00F45B06" w:rsidRDefault="00F45B06" w:rsidP="00F45B06">
      <w:pPr>
        <w:rPr>
          <w:rFonts w:ascii="仿宋" w:eastAsia="仿宋" w:hAnsi="仿宋"/>
          <w:szCs w:val="24"/>
        </w:rPr>
      </w:pPr>
    </w:p>
    <w:p w14:paraId="74A4B715" w14:textId="77777777" w:rsidR="00F45B06" w:rsidRDefault="00F45B06" w:rsidP="00F45B06">
      <w:pPr>
        <w:rPr>
          <w:rFonts w:ascii="仿宋" w:eastAsia="仿宋" w:hAnsi="仿宋"/>
          <w:szCs w:val="24"/>
        </w:rPr>
      </w:pPr>
    </w:p>
    <w:p w14:paraId="6E109F2E" w14:textId="77777777" w:rsidR="00F45B06" w:rsidRDefault="00F45B06" w:rsidP="00F45B06">
      <w:pPr>
        <w:spacing w:line="300" w:lineRule="auto"/>
        <w:rPr>
          <w:rFonts w:ascii="仿宋" w:eastAsia="仿宋" w:hAnsi="仿宋"/>
          <w:color w:val="000000"/>
          <w:szCs w:val="24"/>
        </w:rPr>
      </w:pPr>
    </w:p>
    <w:p w14:paraId="0EB79FF9" w14:textId="77777777" w:rsidR="00F45B06" w:rsidRDefault="00F45B06" w:rsidP="00F45B06">
      <w:pPr>
        <w:spacing w:line="300" w:lineRule="auto"/>
        <w:rPr>
          <w:rFonts w:ascii="仿宋" w:eastAsia="仿宋" w:hAnsi="仿宋"/>
          <w:szCs w:val="24"/>
        </w:rPr>
      </w:pPr>
    </w:p>
    <w:p w14:paraId="3580DB77" w14:textId="77777777" w:rsidR="00F45B06" w:rsidRDefault="00F45B06" w:rsidP="00F45B06">
      <w:pPr>
        <w:tabs>
          <w:tab w:val="left" w:pos="2927"/>
        </w:tabs>
        <w:spacing w:line="300" w:lineRule="auto"/>
        <w:rPr>
          <w:rFonts w:ascii="仿宋" w:eastAsia="仿宋" w:hAnsi="仿宋"/>
          <w:szCs w:val="24"/>
        </w:rPr>
      </w:pPr>
      <w:r>
        <w:rPr>
          <w:rFonts w:ascii="仿宋" w:eastAsia="仿宋" w:hAnsi="仿宋"/>
          <w:szCs w:val="24"/>
        </w:rPr>
        <w:tab/>
      </w:r>
    </w:p>
    <w:p w14:paraId="2B702D10" w14:textId="77777777" w:rsidR="00F45B06" w:rsidRDefault="00F45B06" w:rsidP="00F45B06">
      <w:pPr>
        <w:spacing w:line="300" w:lineRule="auto"/>
        <w:rPr>
          <w:rFonts w:ascii="仿宋" w:eastAsia="仿宋" w:hAnsi="仿宋"/>
          <w:szCs w:val="24"/>
        </w:rPr>
      </w:pPr>
    </w:p>
    <w:p w14:paraId="097D8792" w14:textId="77777777" w:rsidR="00F45B06" w:rsidRDefault="00F45B06" w:rsidP="00F45B06">
      <w:pPr>
        <w:spacing w:line="300" w:lineRule="auto"/>
        <w:rPr>
          <w:rFonts w:ascii="仿宋" w:eastAsia="仿宋" w:hAnsi="仿宋"/>
          <w:szCs w:val="24"/>
        </w:rPr>
      </w:pPr>
    </w:p>
    <w:p w14:paraId="2FC6ADD4" w14:textId="77777777" w:rsidR="00F45B06" w:rsidRDefault="00F45B06" w:rsidP="00F45B06">
      <w:pPr>
        <w:spacing w:line="300" w:lineRule="auto"/>
        <w:rPr>
          <w:rFonts w:ascii="仿宋" w:eastAsia="仿宋" w:hAnsi="仿宋"/>
          <w:color w:val="000000"/>
          <w:szCs w:val="24"/>
        </w:rPr>
      </w:pPr>
    </w:p>
    <w:p w14:paraId="740763EC" w14:textId="77777777" w:rsidR="00F45B06" w:rsidRDefault="00F45B06" w:rsidP="00F45B06">
      <w:pPr>
        <w:spacing w:line="300" w:lineRule="auto"/>
        <w:rPr>
          <w:rFonts w:ascii="仿宋" w:eastAsia="仿宋" w:hAnsi="仿宋"/>
          <w:color w:val="000000"/>
          <w:szCs w:val="24"/>
        </w:rPr>
      </w:pPr>
    </w:p>
    <w:p w14:paraId="5A9140A1" w14:textId="77777777" w:rsidR="00F45B06" w:rsidRDefault="00F45B06" w:rsidP="00F45B06">
      <w:pPr>
        <w:spacing w:line="300" w:lineRule="auto"/>
        <w:rPr>
          <w:rFonts w:ascii="仿宋" w:eastAsia="仿宋" w:hAnsi="仿宋"/>
          <w:color w:val="000000"/>
          <w:szCs w:val="24"/>
        </w:rPr>
      </w:pPr>
    </w:p>
    <w:p w14:paraId="003AAB87" w14:textId="77777777" w:rsidR="005525F0" w:rsidRPr="00AD789A" w:rsidRDefault="005525F0" w:rsidP="005525F0">
      <w:pPr>
        <w:jc w:val="center"/>
        <w:rPr>
          <w:b/>
          <w:sz w:val="52"/>
        </w:rPr>
      </w:pPr>
      <w:r>
        <w:rPr>
          <w:rFonts w:hint="eastAsia"/>
          <w:b/>
          <w:sz w:val="52"/>
        </w:rPr>
        <w:t>SKCN-MLWE</w:t>
      </w:r>
      <w:r>
        <w:rPr>
          <w:rFonts w:hint="eastAsia"/>
          <w:b/>
          <w:sz w:val="52"/>
        </w:rPr>
        <w:t>：</w:t>
      </w:r>
      <w:r w:rsidRPr="00AD789A">
        <w:rPr>
          <w:b/>
          <w:sz w:val="52"/>
        </w:rPr>
        <w:t>基于</w:t>
      </w:r>
      <w:r>
        <w:rPr>
          <w:rFonts w:hint="eastAsia"/>
          <w:b/>
          <w:sz w:val="52"/>
        </w:rPr>
        <w:t>模格</w:t>
      </w:r>
      <w:r>
        <w:rPr>
          <w:rFonts w:hint="eastAsia"/>
          <w:b/>
          <w:sz w:val="52"/>
        </w:rPr>
        <w:t>ML</w:t>
      </w:r>
      <w:r>
        <w:rPr>
          <w:b/>
          <w:sz w:val="52"/>
        </w:rPr>
        <w:t>WE</w:t>
      </w:r>
      <w:r>
        <w:rPr>
          <w:rFonts w:hint="eastAsia"/>
          <w:b/>
          <w:sz w:val="52"/>
        </w:rPr>
        <w:t>的</w:t>
      </w:r>
      <w:r w:rsidRPr="00AD789A">
        <w:rPr>
          <w:b/>
          <w:sz w:val="52"/>
        </w:rPr>
        <w:t>通用</w:t>
      </w:r>
      <w:r>
        <w:rPr>
          <w:rFonts w:hint="eastAsia"/>
          <w:b/>
          <w:sz w:val="52"/>
        </w:rPr>
        <w:t>和模块化的</w:t>
      </w:r>
      <w:r w:rsidRPr="00AD789A">
        <w:rPr>
          <w:b/>
          <w:sz w:val="52"/>
        </w:rPr>
        <w:t>密钥协商</w:t>
      </w:r>
      <w:r>
        <w:rPr>
          <w:rFonts w:hint="eastAsia"/>
          <w:b/>
          <w:sz w:val="52"/>
        </w:rPr>
        <w:t>协议</w:t>
      </w:r>
    </w:p>
    <w:bookmarkStart w:id="2" w:name="_GoBack"/>
    <w:bookmarkEnd w:id="2"/>
    <w:p w14:paraId="69667D56" w14:textId="77777777" w:rsidR="00F45B06" w:rsidRDefault="00F45B06" w:rsidP="00F45B06">
      <w:pPr>
        <w:pStyle w:val="aff5"/>
        <w:spacing w:before="0" w:after="0"/>
        <w:jc w:val="center"/>
        <w:rPr>
          <w:rFonts w:ascii="FangSong" w:eastAsia="FangSong" w:hAnsi="FangSong" w:cs="Arial"/>
          <w:b/>
          <w:bCs/>
          <w:kern w:val="28"/>
          <w:sz w:val="36"/>
          <w:szCs w:val="36"/>
        </w:rPr>
      </w:pPr>
      <w:r>
        <w:rPr>
          <w:rFonts w:ascii="FangSong" w:eastAsia="FangSong" w:hAnsi="FangSong" w:cs="Arial"/>
          <w:b/>
          <w:bCs/>
          <w:kern w:val="28"/>
          <w:sz w:val="36"/>
          <w:szCs w:val="36"/>
        </w:rPr>
        <w:fldChar w:fldCharType="begin"/>
      </w:r>
      <w:r>
        <w:rPr>
          <w:rFonts w:ascii="FangSong" w:eastAsia="FangSong" w:hAnsi="FangSong" w:cs="Arial" w:hint="eastAsia"/>
          <w:b/>
          <w:bCs/>
          <w:kern w:val="28"/>
          <w:sz w:val="36"/>
          <w:szCs w:val="36"/>
        </w:rPr>
        <w:instrText>TITLE   \* MERGEFORMAT</w:instrText>
      </w:r>
      <w:r>
        <w:rPr>
          <w:rFonts w:ascii="FangSong" w:eastAsia="FangSong" w:hAnsi="FangSong" w:cs="Arial"/>
          <w:b/>
          <w:bCs/>
          <w:kern w:val="28"/>
          <w:sz w:val="36"/>
          <w:szCs w:val="36"/>
        </w:rPr>
        <w:fldChar w:fldCharType="separate"/>
      </w:r>
      <w:r>
        <w:rPr>
          <w:rFonts w:ascii="FangSong" w:eastAsia="FangSong" w:hAnsi="FangSong" w:cs="Arial" w:hint="eastAsia"/>
          <w:b/>
          <w:bCs/>
          <w:kern w:val="28"/>
          <w:sz w:val="36"/>
          <w:szCs w:val="36"/>
        </w:rPr>
        <w:t>测试报告</w:t>
      </w:r>
    </w:p>
    <w:p w14:paraId="1BE339A4" w14:textId="77777777" w:rsidR="00F45B06" w:rsidRDefault="00F45B06" w:rsidP="00F45B06">
      <w:pPr>
        <w:pStyle w:val="aff7"/>
        <w:rPr>
          <w:rFonts w:ascii="FangSong" w:eastAsia="FangSong" w:hAnsi="FangSong"/>
        </w:rPr>
      </w:pPr>
      <w:r>
        <w:rPr>
          <w:rFonts w:ascii="FangSong" w:eastAsia="FangSong" w:hAnsi="FangSong" w:cs="Arial"/>
          <w:b w:val="0"/>
          <w:bCs w:val="0"/>
          <w:kern w:val="28"/>
          <w:sz w:val="36"/>
          <w:szCs w:val="36"/>
        </w:rPr>
        <w:fldChar w:fldCharType="end"/>
      </w:r>
      <w:r>
        <w:rPr>
          <w:rFonts w:ascii="FangSong" w:eastAsia="FangSong" w:hAnsi="FangSong" w:hint="eastAsia"/>
        </w:rPr>
        <w:t>（L</w:t>
      </w:r>
      <w:r>
        <w:rPr>
          <w:rFonts w:ascii="FangSong" w:eastAsia="FangSong" w:hAnsi="FangSong"/>
        </w:rPr>
        <w:t>inux</w:t>
      </w:r>
      <w:r>
        <w:rPr>
          <w:rFonts w:ascii="FangSong" w:eastAsia="FangSong" w:hAnsi="FangSong" w:hint="eastAsia"/>
        </w:rPr>
        <w:t>版）</w:t>
      </w:r>
    </w:p>
    <w:p w14:paraId="7727038B" w14:textId="77777777" w:rsidR="00F45B06" w:rsidRPr="002E07A4" w:rsidRDefault="00F45B06" w:rsidP="00F45B06">
      <w:pPr>
        <w:spacing w:line="300" w:lineRule="auto"/>
        <w:rPr>
          <w:rFonts w:ascii="仿宋" w:eastAsia="仿宋" w:hAnsi="仿宋"/>
          <w:color w:val="000000"/>
          <w:szCs w:val="24"/>
        </w:rPr>
      </w:pPr>
    </w:p>
    <w:p w14:paraId="2EBFE9D4" w14:textId="77777777" w:rsidR="00F45B06" w:rsidRDefault="00F45B06" w:rsidP="00F45B06">
      <w:pPr>
        <w:spacing w:line="300" w:lineRule="auto"/>
        <w:rPr>
          <w:rFonts w:ascii="仿宋" w:eastAsia="仿宋" w:hAnsi="仿宋"/>
          <w:color w:val="000000"/>
          <w:szCs w:val="24"/>
        </w:rPr>
      </w:pPr>
    </w:p>
    <w:p w14:paraId="137A2716" w14:textId="77777777" w:rsidR="00F45B06" w:rsidRDefault="00F45B06" w:rsidP="00F45B06">
      <w:pPr>
        <w:spacing w:line="300" w:lineRule="auto"/>
        <w:rPr>
          <w:rFonts w:ascii="仿宋" w:eastAsia="仿宋" w:hAnsi="仿宋"/>
          <w:color w:val="000000"/>
          <w:szCs w:val="24"/>
        </w:rPr>
      </w:pPr>
    </w:p>
    <w:p w14:paraId="503A2BE4" w14:textId="77777777" w:rsidR="00F45B06" w:rsidRDefault="00F45B06" w:rsidP="00F45B06">
      <w:pPr>
        <w:spacing w:line="300" w:lineRule="auto"/>
        <w:rPr>
          <w:rFonts w:ascii="仿宋" w:eastAsia="仿宋" w:hAnsi="仿宋"/>
          <w:color w:val="000000"/>
          <w:szCs w:val="24"/>
        </w:rPr>
      </w:pPr>
    </w:p>
    <w:p w14:paraId="62B2ACCE" w14:textId="77777777" w:rsidR="00F45B06" w:rsidRDefault="00F45B06" w:rsidP="00F45B06">
      <w:pPr>
        <w:spacing w:line="300" w:lineRule="auto"/>
        <w:rPr>
          <w:rFonts w:ascii="仿宋" w:eastAsia="仿宋" w:hAnsi="仿宋"/>
          <w:color w:val="000000"/>
          <w:szCs w:val="24"/>
        </w:rPr>
      </w:pPr>
    </w:p>
    <w:p w14:paraId="7B9C5903" w14:textId="77777777" w:rsidR="00F45B06" w:rsidRDefault="00F45B06" w:rsidP="00F45B06">
      <w:pPr>
        <w:spacing w:line="300" w:lineRule="auto"/>
        <w:rPr>
          <w:rFonts w:ascii="仿宋" w:eastAsia="仿宋" w:hAnsi="仿宋"/>
          <w:color w:val="000000"/>
          <w:szCs w:val="24"/>
        </w:rPr>
      </w:pPr>
    </w:p>
    <w:p w14:paraId="380FC3CC" w14:textId="77777777" w:rsidR="00F45B06" w:rsidRDefault="00F45B06" w:rsidP="00F45B06">
      <w:pPr>
        <w:spacing w:line="300" w:lineRule="auto"/>
        <w:rPr>
          <w:rFonts w:ascii="仿宋" w:eastAsia="仿宋" w:hAnsi="仿宋"/>
          <w:color w:val="000000"/>
          <w:szCs w:val="24"/>
        </w:rPr>
      </w:pPr>
    </w:p>
    <w:p w14:paraId="4FD73EC0" w14:textId="77777777" w:rsidR="00F45B06" w:rsidRDefault="00F45B06" w:rsidP="00F45B06">
      <w:pPr>
        <w:spacing w:line="300" w:lineRule="auto"/>
        <w:rPr>
          <w:rFonts w:ascii="仿宋" w:eastAsia="仿宋" w:hAnsi="仿宋"/>
          <w:color w:val="000000"/>
          <w:szCs w:val="24"/>
        </w:rPr>
      </w:pPr>
    </w:p>
    <w:p w14:paraId="0F8F3D32" w14:textId="77777777" w:rsidR="00F45B06" w:rsidRDefault="00F45B06" w:rsidP="00F45B06">
      <w:pPr>
        <w:spacing w:line="300" w:lineRule="auto"/>
        <w:rPr>
          <w:rFonts w:ascii="仿宋" w:eastAsia="仿宋" w:hAnsi="仿宋"/>
          <w:color w:val="000000"/>
          <w:szCs w:val="24"/>
        </w:rPr>
      </w:pPr>
    </w:p>
    <w:p w14:paraId="052B5ACB" w14:textId="77777777" w:rsidR="00F45B06" w:rsidRDefault="00F45B06" w:rsidP="00F45B06">
      <w:pPr>
        <w:pStyle w:val="aff8"/>
        <w:spacing w:line="300" w:lineRule="auto"/>
        <w:rPr>
          <w:rFonts w:ascii="仿宋" w:eastAsia="仿宋" w:hAnsi="仿宋"/>
          <w:color w:val="000000"/>
          <w:sz w:val="24"/>
          <w:szCs w:val="24"/>
        </w:rPr>
      </w:pPr>
    </w:p>
    <w:p w14:paraId="6B46D6FD" w14:textId="77777777" w:rsidR="00F45B06" w:rsidRDefault="00F45B06" w:rsidP="00F45B06">
      <w:pPr>
        <w:pStyle w:val="aff8"/>
        <w:spacing w:line="300" w:lineRule="auto"/>
        <w:rPr>
          <w:rFonts w:ascii="仿宋" w:eastAsia="仿宋" w:hAnsi="仿宋"/>
          <w:color w:val="000000"/>
          <w:sz w:val="24"/>
          <w:szCs w:val="24"/>
        </w:rPr>
      </w:pPr>
      <w:r>
        <w:rPr>
          <w:rFonts w:ascii="仿宋" w:eastAsia="仿宋" w:hAnsi="仿宋" w:hint="eastAsia"/>
          <w:color w:val="000000"/>
          <w:sz w:val="24"/>
          <w:szCs w:val="24"/>
        </w:rPr>
        <w:t>201</w:t>
      </w:r>
      <w:r>
        <w:rPr>
          <w:rFonts w:ascii="仿宋" w:eastAsia="仿宋" w:hAnsi="仿宋"/>
          <w:color w:val="000000"/>
          <w:sz w:val="24"/>
          <w:szCs w:val="24"/>
        </w:rPr>
        <w:t>9</w:t>
      </w:r>
      <w:r>
        <w:rPr>
          <w:rFonts w:ascii="仿宋" w:eastAsia="仿宋" w:hAnsi="仿宋" w:hint="eastAsia"/>
          <w:color w:val="000000"/>
          <w:sz w:val="24"/>
          <w:szCs w:val="24"/>
        </w:rPr>
        <w:t>年3月</w:t>
      </w:r>
    </w:p>
    <w:p w14:paraId="17B29F6C" w14:textId="77777777" w:rsidR="00F45B06" w:rsidRDefault="00F45B06" w:rsidP="00F45B06">
      <w:pPr>
        <w:pStyle w:val="afd"/>
        <w:ind w:firstLineChars="236" w:firstLine="711"/>
        <w:jc w:val="both"/>
        <w:sectPr w:rsidR="00F45B06" w:rsidSect="000F27CE">
          <w:footerReference w:type="even" r:id="rId9"/>
          <w:pgSz w:w="11906" w:h="16838"/>
          <w:pgMar w:top="1701" w:right="1797" w:bottom="1440" w:left="1797" w:header="851" w:footer="992" w:gutter="0"/>
          <w:pgNumType w:start="1"/>
          <w:cols w:space="720"/>
          <w:docGrid w:type="lines" w:linePitch="312"/>
        </w:sectPr>
      </w:pPr>
    </w:p>
    <w:p w14:paraId="3A9AC149" w14:textId="77777777" w:rsidR="00F45B06" w:rsidRDefault="00F45B06" w:rsidP="00F45B06">
      <w:pPr>
        <w:spacing w:beforeLines="20" w:before="62" w:line="300" w:lineRule="auto"/>
        <w:jc w:val="center"/>
        <w:rPr>
          <w:rFonts w:hAnsi="宋体"/>
          <w:b/>
        </w:rPr>
      </w:pPr>
      <w:r>
        <w:rPr>
          <w:rFonts w:hAnsi="宋体" w:hint="eastAsia"/>
          <w:b/>
        </w:rPr>
        <w:lastRenderedPageBreak/>
        <w:t>版本控制信息</w:t>
      </w:r>
    </w:p>
    <w:p w14:paraId="5DF5D932" w14:textId="77777777" w:rsidR="00F45B06" w:rsidRDefault="00F45B06" w:rsidP="00F45B06">
      <w:pPr>
        <w:spacing w:line="300" w:lineRule="auto"/>
        <w:rPr>
          <w:rFonts w:hAnsi="宋体"/>
        </w:rPr>
      </w:pPr>
    </w:p>
    <w:tbl>
      <w:tblPr>
        <w:tblW w:w="855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5"/>
        <w:gridCol w:w="1418"/>
        <w:gridCol w:w="2025"/>
        <w:gridCol w:w="3753"/>
      </w:tblGrid>
      <w:tr w:rsidR="00F45B06" w14:paraId="18F34FDD" w14:textId="77777777" w:rsidTr="00EE5150">
        <w:trPr>
          <w:tblHeader/>
          <w:jc w:val="center"/>
        </w:trPr>
        <w:tc>
          <w:tcPr>
            <w:tcW w:w="1355" w:type="dxa"/>
            <w:vAlign w:val="center"/>
          </w:tcPr>
          <w:p w14:paraId="3B9A3E89" w14:textId="77777777" w:rsidR="00F45B06" w:rsidRDefault="00F45B06" w:rsidP="00EE5150">
            <w:pPr>
              <w:pStyle w:val="aff6"/>
              <w:spacing w:line="300" w:lineRule="auto"/>
              <w:rPr>
                <w:rFonts w:eastAsia="宋体" w:hAnsi="宋体"/>
                <w:sz w:val="24"/>
              </w:rPr>
            </w:pPr>
            <w:r>
              <w:rPr>
                <w:rFonts w:eastAsia="宋体" w:hAnsi="宋体" w:hint="eastAsia"/>
                <w:sz w:val="24"/>
              </w:rPr>
              <w:t>版本</w:t>
            </w:r>
          </w:p>
        </w:tc>
        <w:tc>
          <w:tcPr>
            <w:tcW w:w="1418" w:type="dxa"/>
            <w:vAlign w:val="center"/>
          </w:tcPr>
          <w:p w14:paraId="275DF2C6" w14:textId="77777777" w:rsidR="00F45B06" w:rsidRDefault="00F45B06" w:rsidP="00EE5150">
            <w:pPr>
              <w:pStyle w:val="aff6"/>
              <w:spacing w:line="300" w:lineRule="auto"/>
              <w:rPr>
                <w:rFonts w:eastAsia="宋体" w:hAnsi="宋体"/>
                <w:sz w:val="24"/>
              </w:rPr>
            </w:pPr>
            <w:r>
              <w:rPr>
                <w:rFonts w:eastAsia="宋体" w:hAnsi="宋体" w:hint="eastAsia"/>
                <w:sz w:val="24"/>
              </w:rPr>
              <w:t>日期</w:t>
            </w:r>
          </w:p>
        </w:tc>
        <w:tc>
          <w:tcPr>
            <w:tcW w:w="2025" w:type="dxa"/>
            <w:vAlign w:val="center"/>
          </w:tcPr>
          <w:p w14:paraId="5A376A13" w14:textId="77777777" w:rsidR="00F45B06" w:rsidRDefault="00F45B06" w:rsidP="00EE5150">
            <w:pPr>
              <w:pStyle w:val="aff6"/>
              <w:spacing w:line="300" w:lineRule="auto"/>
              <w:rPr>
                <w:rFonts w:eastAsia="宋体" w:hAnsi="宋体"/>
                <w:sz w:val="24"/>
              </w:rPr>
            </w:pPr>
            <w:r>
              <w:rPr>
                <w:rFonts w:eastAsia="宋体" w:hAnsi="宋体" w:hint="eastAsia"/>
                <w:sz w:val="24"/>
              </w:rPr>
              <w:t>拟稿和修改</w:t>
            </w:r>
          </w:p>
        </w:tc>
        <w:tc>
          <w:tcPr>
            <w:tcW w:w="3753" w:type="dxa"/>
            <w:vAlign w:val="center"/>
          </w:tcPr>
          <w:p w14:paraId="1AED3412" w14:textId="77777777" w:rsidR="00F45B06" w:rsidRDefault="00F45B06" w:rsidP="00EE5150">
            <w:pPr>
              <w:pStyle w:val="aff6"/>
              <w:spacing w:line="300" w:lineRule="auto"/>
              <w:rPr>
                <w:rFonts w:eastAsia="宋体" w:hAnsi="宋体"/>
                <w:sz w:val="24"/>
              </w:rPr>
            </w:pPr>
            <w:r>
              <w:rPr>
                <w:rFonts w:eastAsia="宋体" w:hAnsi="宋体" w:hint="eastAsia"/>
                <w:sz w:val="24"/>
              </w:rPr>
              <w:t>说明</w:t>
            </w:r>
          </w:p>
        </w:tc>
      </w:tr>
      <w:tr w:rsidR="00F45B06" w14:paraId="02D88D28" w14:textId="77777777" w:rsidTr="00EE5150">
        <w:trPr>
          <w:jc w:val="center"/>
        </w:trPr>
        <w:tc>
          <w:tcPr>
            <w:tcW w:w="1355" w:type="dxa"/>
            <w:vAlign w:val="center"/>
          </w:tcPr>
          <w:p w14:paraId="494B830A" w14:textId="77777777" w:rsidR="00F45B06" w:rsidRDefault="00F45B06" w:rsidP="00EE5150">
            <w:pPr>
              <w:pStyle w:val="aff5"/>
              <w:spacing w:line="300" w:lineRule="auto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1.0</w:t>
            </w:r>
          </w:p>
        </w:tc>
        <w:tc>
          <w:tcPr>
            <w:tcW w:w="1418" w:type="dxa"/>
            <w:vAlign w:val="center"/>
          </w:tcPr>
          <w:p w14:paraId="70EEE17C" w14:textId="77777777" w:rsidR="00F45B06" w:rsidRDefault="00F45B06" w:rsidP="00EE5150">
            <w:pPr>
              <w:pStyle w:val="aff5"/>
              <w:spacing w:line="300" w:lineRule="auto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201</w:t>
            </w:r>
            <w:r>
              <w:rPr>
                <w:rFonts w:hAnsi="宋体"/>
                <w:sz w:val="24"/>
              </w:rPr>
              <w:t>9</w:t>
            </w:r>
            <w:r>
              <w:rPr>
                <w:rFonts w:hAnsi="宋体" w:hint="eastAsia"/>
                <w:sz w:val="24"/>
              </w:rPr>
              <w:t>-</w:t>
            </w:r>
            <w:r>
              <w:rPr>
                <w:rFonts w:hAnsi="宋体"/>
                <w:sz w:val="24"/>
              </w:rPr>
              <w:t>0</w:t>
            </w:r>
            <w:r>
              <w:rPr>
                <w:rFonts w:hAnsi="宋体" w:hint="eastAsia"/>
                <w:sz w:val="24"/>
              </w:rPr>
              <w:t>3-</w:t>
            </w:r>
            <w:r>
              <w:rPr>
                <w:rFonts w:hAnsi="宋体"/>
                <w:sz w:val="24"/>
              </w:rPr>
              <w:t>20</w:t>
            </w:r>
          </w:p>
        </w:tc>
        <w:tc>
          <w:tcPr>
            <w:tcW w:w="2025" w:type="dxa"/>
            <w:vAlign w:val="center"/>
          </w:tcPr>
          <w:p w14:paraId="174D3D7F" w14:textId="77777777" w:rsidR="00F45B06" w:rsidRDefault="00F45B06" w:rsidP="00EE5150">
            <w:pPr>
              <w:pStyle w:val="aff5"/>
              <w:spacing w:line="300" w:lineRule="auto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拟稿</w:t>
            </w:r>
          </w:p>
        </w:tc>
        <w:tc>
          <w:tcPr>
            <w:tcW w:w="3753" w:type="dxa"/>
            <w:vAlign w:val="center"/>
          </w:tcPr>
          <w:p w14:paraId="093CF6E6" w14:textId="77777777" w:rsidR="00F45B06" w:rsidRDefault="00F45B06" w:rsidP="00EE5150">
            <w:pPr>
              <w:pStyle w:val="aff5"/>
              <w:spacing w:line="300" w:lineRule="auto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吴洪祥，</w:t>
            </w:r>
            <w:r w:rsidRPr="00F26E70">
              <w:rPr>
                <w:rFonts w:hAnsi="宋体" w:hint="eastAsia"/>
                <w:sz w:val="24"/>
              </w:rPr>
              <w:t>巩博儒</w:t>
            </w:r>
          </w:p>
        </w:tc>
      </w:tr>
    </w:tbl>
    <w:p w14:paraId="48ABE277" w14:textId="77777777" w:rsidR="00F45B06" w:rsidRDefault="00F45B06" w:rsidP="00F45B06">
      <w:pPr>
        <w:spacing w:line="300" w:lineRule="auto"/>
        <w:rPr>
          <w:rFonts w:hAnsi="宋体"/>
        </w:rPr>
      </w:pPr>
    </w:p>
    <w:p w14:paraId="051BCC26" w14:textId="77777777" w:rsidR="00F45B06" w:rsidRDefault="00F45B06" w:rsidP="00F45B06">
      <w:pPr>
        <w:spacing w:line="300" w:lineRule="auto"/>
        <w:rPr>
          <w:rFonts w:hAnsi="宋体"/>
        </w:rPr>
      </w:pPr>
    </w:p>
    <w:p w14:paraId="16737AEA" w14:textId="77777777" w:rsidR="00F45B06" w:rsidRDefault="00F45B06" w:rsidP="00F45B06">
      <w:pPr>
        <w:spacing w:line="360" w:lineRule="auto"/>
        <w:rPr>
          <w:rFonts w:hAnsi="宋体"/>
        </w:rPr>
      </w:pPr>
    </w:p>
    <w:p w14:paraId="673F23D2" w14:textId="77777777" w:rsidR="00F45B06" w:rsidRDefault="00F45B06" w:rsidP="00F45B06">
      <w:pPr>
        <w:spacing w:line="360" w:lineRule="auto"/>
        <w:rPr>
          <w:rFonts w:hAnsi="宋体"/>
        </w:rPr>
      </w:pPr>
    </w:p>
    <w:p w14:paraId="7C4E0DB2" w14:textId="77777777" w:rsidR="00F45B06" w:rsidRDefault="00F45B06" w:rsidP="00F45B06">
      <w:pPr>
        <w:spacing w:line="360" w:lineRule="auto"/>
        <w:rPr>
          <w:rFonts w:hAnsi="宋体"/>
        </w:rPr>
      </w:pPr>
    </w:p>
    <w:p w14:paraId="597060C5" w14:textId="77777777" w:rsidR="00F45B06" w:rsidRDefault="00F45B06" w:rsidP="00F45B06">
      <w:pPr>
        <w:spacing w:line="360" w:lineRule="auto"/>
        <w:rPr>
          <w:rFonts w:hAnsi="宋体"/>
        </w:rPr>
      </w:pPr>
    </w:p>
    <w:p w14:paraId="473D5030" w14:textId="77777777" w:rsidR="00F45B06" w:rsidRDefault="00F45B06" w:rsidP="00F45B06">
      <w:pPr>
        <w:spacing w:line="360" w:lineRule="auto"/>
        <w:rPr>
          <w:rFonts w:hAnsi="宋体"/>
        </w:rPr>
      </w:pPr>
    </w:p>
    <w:p w14:paraId="163A2D7D" w14:textId="77777777" w:rsidR="00F45B06" w:rsidRDefault="00F45B06" w:rsidP="00F45B06">
      <w:pPr>
        <w:spacing w:line="360" w:lineRule="auto"/>
        <w:rPr>
          <w:rFonts w:hAnsi="宋体"/>
        </w:rPr>
      </w:pPr>
    </w:p>
    <w:p w14:paraId="50EFC50A" w14:textId="77777777" w:rsidR="00F45B06" w:rsidRDefault="00F45B06" w:rsidP="00F45B06">
      <w:pPr>
        <w:spacing w:line="360" w:lineRule="auto"/>
        <w:rPr>
          <w:rFonts w:hAnsi="宋体"/>
        </w:rPr>
      </w:pPr>
    </w:p>
    <w:p w14:paraId="1966E60E" w14:textId="77777777" w:rsidR="00F45B06" w:rsidRDefault="00F45B06" w:rsidP="00F45B06">
      <w:pPr>
        <w:spacing w:line="360" w:lineRule="auto"/>
        <w:rPr>
          <w:rFonts w:hAnsi="宋体"/>
        </w:rPr>
      </w:pPr>
    </w:p>
    <w:p w14:paraId="1B945D43" w14:textId="77777777" w:rsidR="00F45B06" w:rsidRDefault="00F45B06" w:rsidP="00F45B06">
      <w:pPr>
        <w:spacing w:line="360" w:lineRule="auto"/>
        <w:rPr>
          <w:rFonts w:hAnsi="宋体"/>
        </w:rPr>
      </w:pPr>
    </w:p>
    <w:p w14:paraId="25CA9355" w14:textId="77777777" w:rsidR="00F45B06" w:rsidRDefault="00F45B06" w:rsidP="00F45B06">
      <w:pPr>
        <w:spacing w:line="360" w:lineRule="auto"/>
        <w:rPr>
          <w:rFonts w:hAnsi="宋体"/>
        </w:rPr>
      </w:pPr>
    </w:p>
    <w:p w14:paraId="6782DC00" w14:textId="77777777" w:rsidR="00F45B06" w:rsidRDefault="00F45B06" w:rsidP="00F45B06">
      <w:pPr>
        <w:widowControl/>
        <w:jc w:val="left"/>
        <w:rPr>
          <w:rFonts w:cs="宋体"/>
          <w:b/>
          <w:bCs/>
          <w:sz w:val="28"/>
        </w:rPr>
      </w:pPr>
      <w:r>
        <w:br w:type="page"/>
      </w:r>
    </w:p>
    <w:p w14:paraId="59ADAB05" w14:textId="77777777" w:rsidR="00D77705" w:rsidRDefault="00F45B06" w:rsidP="00F45B06">
      <w:pPr>
        <w:rPr>
          <w:noProof/>
        </w:rPr>
      </w:pPr>
      <w:r>
        <w:rPr>
          <w:rFonts w:hint="eastAsia"/>
        </w:rPr>
        <w:lastRenderedPageBreak/>
        <w:t>目</w:t>
      </w:r>
      <w:r>
        <w:rPr>
          <w:rFonts w:hint="eastAsia"/>
        </w:rPr>
        <w:t xml:space="preserve">        </w:t>
      </w:r>
      <w:r>
        <w:rPr>
          <w:rFonts w:hint="eastAsia"/>
        </w:rPr>
        <w:t>录</w:t>
      </w:r>
      <w:r>
        <w:rPr>
          <w:sz w:val="21"/>
          <w:szCs w:val="21"/>
        </w:rPr>
        <w:fldChar w:fldCharType="begin"/>
      </w:r>
      <w:r>
        <w:rPr>
          <w:sz w:val="21"/>
          <w:szCs w:val="21"/>
        </w:rPr>
        <w:instrText xml:space="preserve"> TOC \o "1-3" \h \z \u </w:instrText>
      </w:r>
      <w:r>
        <w:rPr>
          <w:sz w:val="21"/>
          <w:szCs w:val="21"/>
        </w:rPr>
        <w:fldChar w:fldCharType="separate"/>
      </w:r>
    </w:p>
    <w:p w14:paraId="7686C893" w14:textId="77777777" w:rsidR="00D77705" w:rsidRDefault="00B55305">
      <w:pPr>
        <w:pStyle w:val="TOC1"/>
        <w:rPr>
          <w:rFonts w:asciiTheme="minorHAnsi" w:eastAsiaTheme="minorEastAsia" w:hAnsiTheme="minorHAnsi" w:cstheme="minorBidi"/>
          <w:bCs w:val="0"/>
          <w:iCs w:val="0"/>
          <w:noProof/>
          <w:sz w:val="21"/>
          <w:szCs w:val="22"/>
        </w:rPr>
      </w:pPr>
      <w:hyperlink w:anchor="_Toc4167426" w:history="1">
        <w:r w:rsidR="00D77705" w:rsidRPr="0038477A">
          <w:rPr>
            <w:rStyle w:val="af4"/>
            <w:rFonts w:hint="eastAsia"/>
            <w:noProof/>
          </w:rPr>
          <w:t>第一章</w:t>
        </w:r>
        <w:r w:rsidR="00D77705">
          <w:rPr>
            <w:rFonts w:asciiTheme="minorHAnsi" w:eastAsiaTheme="minorEastAsia" w:hAnsiTheme="minorHAnsi" w:cstheme="minorBidi"/>
            <w:bCs w:val="0"/>
            <w:iCs w:val="0"/>
            <w:noProof/>
            <w:sz w:val="21"/>
            <w:szCs w:val="22"/>
          </w:rPr>
          <w:tab/>
        </w:r>
        <w:r w:rsidR="00D77705" w:rsidRPr="0038477A">
          <w:rPr>
            <w:rStyle w:val="af4"/>
            <w:rFonts w:hint="eastAsia"/>
            <w:noProof/>
          </w:rPr>
          <w:t>概述</w:t>
        </w:r>
        <w:r w:rsidR="00D77705">
          <w:rPr>
            <w:noProof/>
            <w:webHidden/>
          </w:rPr>
          <w:tab/>
        </w:r>
        <w:r w:rsidR="00D77705">
          <w:rPr>
            <w:noProof/>
            <w:webHidden/>
          </w:rPr>
          <w:fldChar w:fldCharType="begin"/>
        </w:r>
        <w:r w:rsidR="00D77705">
          <w:rPr>
            <w:noProof/>
            <w:webHidden/>
          </w:rPr>
          <w:instrText xml:space="preserve"> PAGEREF _Toc4167426 \h </w:instrText>
        </w:r>
        <w:r w:rsidR="00D77705">
          <w:rPr>
            <w:noProof/>
            <w:webHidden/>
          </w:rPr>
        </w:r>
        <w:r w:rsidR="00D77705">
          <w:rPr>
            <w:noProof/>
            <w:webHidden/>
          </w:rPr>
          <w:fldChar w:fldCharType="separate"/>
        </w:r>
        <w:r w:rsidR="00D77705">
          <w:rPr>
            <w:noProof/>
            <w:webHidden/>
          </w:rPr>
          <w:t>1</w:t>
        </w:r>
        <w:r w:rsidR="00D77705">
          <w:rPr>
            <w:noProof/>
            <w:webHidden/>
          </w:rPr>
          <w:fldChar w:fldCharType="end"/>
        </w:r>
      </w:hyperlink>
    </w:p>
    <w:p w14:paraId="2BC9AB2F" w14:textId="77777777" w:rsidR="00D77705" w:rsidRDefault="00B55305">
      <w:pPr>
        <w:pStyle w:val="TOC2"/>
        <w:rPr>
          <w:rFonts w:asciiTheme="minorHAnsi" w:eastAsiaTheme="minorEastAsia" w:hAnsiTheme="minorHAnsi" w:cstheme="minorBidi"/>
          <w:bCs w:val="0"/>
          <w:noProof/>
          <w:sz w:val="21"/>
          <w:szCs w:val="22"/>
        </w:rPr>
      </w:pPr>
      <w:hyperlink w:anchor="_Toc4167427" w:history="1">
        <w:r w:rsidR="00D77705" w:rsidRPr="0038477A">
          <w:rPr>
            <w:rStyle w:val="af4"/>
            <w:noProof/>
            <w:snapToGrid w:val="0"/>
            <w:w w:val="0"/>
            <w:kern w:val="0"/>
          </w:rPr>
          <w:t>1.1</w:t>
        </w:r>
        <w:r w:rsidR="00D77705">
          <w:rPr>
            <w:rFonts w:asciiTheme="minorHAnsi" w:eastAsiaTheme="minorEastAsia" w:hAnsiTheme="minorHAnsi" w:cstheme="minorBidi"/>
            <w:bCs w:val="0"/>
            <w:noProof/>
            <w:sz w:val="21"/>
            <w:szCs w:val="22"/>
          </w:rPr>
          <w:tab/>
        </w:r>
        <w:r w:rsidR="00D77705" w:rsidRPr="0038477A">
          <w:rPr>
            <w:rStyle w:val="af4"/>
            <w:rFonts w:hint="eastAsia"/>
            <w:noProof/>
          </w:rPr>
          <w:t>测试目的</w:t>
        </w:r>
        <w:r w:rsidR="00D77705">
          <w:rPr>
            <w:noProof/>
            <w:webHidden/>
          </w:rPr>
          <w:tab/>
        </w:r>
        <w:r w:rsidR="00D77705">
          <w:rPr>
            <w:noProof/>
            <w:webHidden/>
          </w:rPr>
          <w:fldChar w:fldCharType="begin"/>
        </w:r>
        <w:r w:rsidR="00D77705">
          <w:rPr>
            <w:noProof/>
            <w:webHidden/>
          </w:rPr>
          <w:instrText xml:space="preserve"> PAGEREF _Toc4167427 \h </w:instrText>
        </w:r>
        <w:r w:rsidR="00D77705">
          <w:rPr>
            <w:noProof/>
            <w:webHidden/>
          </w:rPr>
        </w:r>
        <w:r w:rsidR="00D77705">
          <w:rPr>
            <w:noProof/>
            <w:webHidden/>
          </w:rPr>
          <w:fldChar w:fldCharType="separate"/>
        </w:r>
        <w:r w:rsidR="00D77705">
          <w:rPr>
            <w:noProof/>
            <w:webHidden/>
          </w:rPr>
          <w:t>1</w:t>
        </w:r>
        <w:r w:rsidR="00D77705">
          <w:rPr>
            <w:noProof/>
            <w:webHidden/>
          </w:rPr>
          <w:fldChar w:fldCharType="end"/>
        </w:r>
      </w:hyperlink>
    </w:p>
    <w:p w14:paraId="72B9069C" w14:textId="77777777" w:rsidR="00D77705" w:rsidRDefault="00B55305">
      <w:pPr>
        <w:pStyle w:val="TOC2"/>
        <w:rPr>
          <w:rFonts w:asciiTheme="minorHAnsi" w:eastAsiaTheme="minorEastAsia" w:hAnsiTheme="minorHAnsi" w:cstheme="minorBidi"/>
          <w:bCs w:val="0"/>
          <w:noProof/>
          <w:sz w:val="21"/>
          <w:szCs w:val="22"/>
        </w:rPr>
      </w:pPr>
      <w:hyperlink w:anchor="_Toc4167428" w:history="1">
        <w:r w:rsidR="00D77705" w:rsidRPr="0038477A">
          <w:rPr>
            <w:rStyle w:val="af4"/>
            <w:noProof/>
            <w:snapToGrid w:val="0"/>
            <w:w w:val="0"/>
            <w:kern w:val="0"/>
          </w:rPr>
          <w:t>1.2</w:t>
        </w:r>
        <w:r w:rsidR="00D77705">
          <w:rPr>
            <w:rFonts w:asciiTheme="minorHAnsi" w:eastAsiaTheme="minorEastAsia" w:hAnsiTheme="minorHAnsi" w:cstheme="minorBidi"/>
            <w:bCs w:val="0"/>
            <w:noProof/>
            <w:sz w:val="21"/>
            <w:szCs w:val="22"/>
          </w:rPr>
          <w:tab/>
        </w:r>
        <w:r w:rsidR="00D77705" w:rsidRPr="0038477A">
          <w:rPr>
            <w:rStyle w:val="af4"/>
            <w:rFonts w:hint="eastAsia"/>
            <w:noProof/>
          </w:rPr>
          <w:t>测试对象及范围</w:t>
        </w:r>
        <w:r w:rsidR="00D77705">
          <w:rPr>
            <w:noProof/>
            <w:webHidden/>
          </w:rPr>
          <w:tab/>
        </w:r>
        <w:r w:rsidR="00D77705">
          <w:rPr>
            <w:noProof/>
            <w:webHidden/>
          </w:rPr>
          <w:fldChar w:fldCharType="begin"/>
        </w:r>
        <w:r w:rsidR="00D77705">
          <w:rPr>
            <w:noProof/>
            <w:webHidden/>
          </w:rPr>
          <w:instrText xml:space="preserve"> PAGEREF _Toc4167428 \h </w:instrText>
        </w:r>
        <w:r w:rsidR="00D77705">
          <w:rPr>
            <w:noProof/>
            <w:webHidden/>
          </w:rPr>
        </w:r>
        <w:r w:rsidR="00D77705">
          <w:rPr>
            <w:noProof/>
            <w:webHidden/>
          </w:rPr>
          <w:fldChar w:fldCharType="separate"/>
        </w:r>
        <w:r w:rsidR="00D77705">
          <w:rPr>
            <w:noProof/>
            <w:webHidden/>
          </w:rPr>
          <w:t>1</w:t>
        </w:r>
        <w:r w:rsidR="00D77705">
          <w:rPr>
            <w:noProof/>
            <w:webHidden/>
          </w:rPr>
          <w:fldChar w:fldCharType="end"/>
        </w:r>
      </w:hyperlink>
    </w:p>
    <w:p w14:paraId="3F3F7506" w14:textId="77777777" w:rsidR="00D77705" w:rsidRDefault="00B55305">
      <w:pPr>
        <w:pStyle w:val="TOC2"/>
        <w:rPr>
          <w:rFonts w:asciiTheme="minorHAnsi" w:eastAsiaTheme="minorEastAsia" w:hAnsiTheme="minorHAnsi" w:cstheme="minorBidi"/>
          <w:bCs w:val="0"/>
          <w:noProof/>
          <w:sz w:val="21"/>
          <w:szCs w:val="22"/>
        </w:rPr>
      </w:pPr>
      <w:hyperlink w:anchor="_Toc4167429" w:history="1">
        <w:r w:rsidR="00D77705" w:rsidRPr="0038477A">
          <w:rPr>
            <w:rStyle w:val="af4"/>
            <w:noProof/>
            <w:snapToGrid w:val="0"/>
            <w:w w:val="0"/>
            <w:kern w:val="0"/>
          </w:rPr>
          <w:t>1.3</w:t>
        </w:r>
        <w:r w:rsidR="00D77705">
          <w:rPr>
            <w:rFonts w:asciiTheme="minorHAnsi" w:eastAsiaTheme="minorEastAsia" w:hAnsiTheme="minorHAnsi" w:cstheme="minorBidi"/>
            <w:bCs w:val="0"/>
            <w:noProof/>
            <w:sz w:val="21"/>
            <w:szCs w:val="22"/>
          </w:rPr>
          <w:tab/>
        </w:r>
        <w:r w:rsidR="00D77705" w:rsidRPr="0038477A">
          <w:rPr>
            <w:rStyle w:val="af4"/>
            <w:rFonts w:hint="eastAsia"/>
            <w:noProof/>
          </w:rPr>
          <w:t>变量术语</w:t>
        </w:r>
        <w:r w:rsidR="00D77705">
          <w:rPr>
            <w:noProof/>
            <w:webHidden/>
          </w:rPr>
          <w:tab/>
        </w:r>
        <w:r w:rsidR="00D77705">
          <w:rPr>
            <w:noProof/>
            <w:webHidden/>
          </w:rPr>
          <w:fldChar w:fldCharType="begin"/>
        </w:r>
        <w:r w:rsidR="00D77705">
          <w:rPr>
            <w:noProof/>
            <w:webHidden/>
          </w:rPr>
          <w:instrText xml:space="preserve"> PAGEREF _Toc4167429 \h </w:instrText>
        </w:r>
        <w:r w:rsidR="00D77705">
          <w:rPr>
            <w:noProof/>
            <w:webHidden/>
          </w:rPr>
        </w:r>
        <w:r w:rsidR="00D77705">
          <w:rPr>
            <w:noProof/>
            <w:webHidden/>
          </w:rPr>
          <w:fldChar w:fldCharType="separate"/>
        </w:r>
        <w:r w:rsidR="00D77705">
          <w:rPr>
            <w:noProof/>
            <w:webHidden/>
          </w:rPr>
          <w:t>2</w:t>
        </w:r>
        <w:r w:rsidR="00D77705">
          <w:rPr>
            <w:noProof/>
            <w:webHidden/>
          </w:rPr>
          <w:fldChar w:fldCharType="end"/>
        </w:r>
      </w:hyperlink>
    </w:p>
    <w:p w14:paraId="007945D1" w14:textId="77777777" w:rsidR="00D77705" w:rsidRDefault="00B55305">
      <w:pPr>
        <w:pStyle w:val="TOC2"/>
        <w:rPr>
          <w:rFonts w:asciiTheme="minorHAnsi" w:eastAsiaTheme="minorEastAsia" w:hAnsiTheme="minorHAnsi" w:cstheme="minorBidi"/>
          <w:bCs w:val="0"/>
          <w:noProof/>
          <w:sz w:val="21"/>
          <w:szCs w:val="22"/>
        </w:rPr>
      </w:pPr>
      <w:hyperlink w:anchor="_Toc4167430" w:history="1">
        <w:r w:rsidR="00D77705" w:rsidRPr="0038477A">
          <w:rPr>
            <w:rStyle w:val="af4"/>
            <w:noProof/>
            <w:snapToGrid w:val="0"/>
            <w:w w:val="0"/>
            <w:kern w:val="0"/>
          </w:rPr>
          <w:t>1.4</w:t>
        </w:r>
        <w:r w:rsidR="00D77705">
          <w:rPr>
            <w:rFonts w:asciiTheme="minorHAnsi" w:eastAsiaTheme="minorEastAsia" w:hAnsiTheme="minorHAnsi" w:cstheme="minorBidi"/>
            <w:bCs w:val="0"/>
            <w:noProof/>
            <w:sz w:val="21"/>
            <w:szCs w:val="22"/>
          </w:rPr>
          <w:tab/>
        </w:r>
        <w:r w:rsidR="00D77705" w:rsidRPr="0038477A">
          <w:rPr>
            <w:rStyle w:val="af4"/>
            <w:rFonts w:hint="eastAsia"/>
            <w:noProof/>
          </w:rPr>
          <w:t>参考资料</w:t>
        </w:r>
        <w:r w:rsidR="00D77705">
          <w:rPr>
            <w:noProof/>
            <w:webHidden/>
          </w:rPr>
          <w:tab/>
        </w:r>
        <w:r w:rsidR="00D77705">
          <w:rPr>
            <w:noProof/>
            <w:webHidden/>
          </w:rPr>
          <w:fldChar w:fldCharType="begin"/>
        </w:r>
        <w:r w:rsidR="00D77705">
          <w:rPr>
            <w:noProof/>
            <w:webHidden/>
          </w:rPr>
          <w:instrText xml:space="preserve"> PAGEREF _Toc4167430 \h </w:instrText>
        </w:r>
        <w:r w:rsidR="00D77705">
          <w:rPr>
            <w:noProof/>
            <w:webHidden/>
          </w:rPr>
        </w:r>
        <w:r w:rsidR="00D77705">
          <w:rPr>
            <w:noProof/>
            <w:webHidden/>
          </w:rPr>
          <w:fldChar w:fldCharType="separate"/>
        </w:r>
        <w:r w:rsidR="00D77705">
          <w:rPr>
            <w:noProof/>
            <w:webHidden/>
          </w:rPr>
          <w:t>3</w:t>
        </w:r>
        <w:r w:rsidR="00D77705">
          <w:rPr>
            <w:noProof/>
            <w:webHidden/>
          </w:rPr>
          <w:fldChar w:fldCharType="end"/>
        </w:r>
      </w:hyperlink>
    </w:p>
    <w:p w14:paraId="47782636" w14:textId="77777777" w:rsidR="00D77705" w:rsidRDefault="00B55305">
      <w:pPr>
        <w:pStyle w:val="TOC1"/>
        <w:rPr>
          <w:rFonts w:asciiTheme="minorHAnsi" w:eastAsiaTheme="minorEastAsia" w:hAnsiTheme="minorHAnsi" w:cstheme="minorBidi"/>
          <w:bCs w:val="0"/>
          <w:iCs w:val="0"/>
          <w:noProof/>
          <w:sz w:val="21"/>
          <w:szCs w:val="22"/>
        </w:rPr>
      </w:pPr>
      <w:hyperlink w:anchor="_Toc4167431" w:history="1">
        <w:r w:rsidR="00D77705" w:rsidRPr="0038477A">
          <w:rPr>
            <w:rStyle w:val="af4"/>
            <w:rFonts w:hint="eastAsia"/>
            <w:noProof/>
          </w:rPr>
          <w:t>第二章</w:t>
        </w:r>
        <w:r w:rsidR="00D77705">
          <w:rPr>
            <w:rFonts w:asciiTheme="minorHAnsi" w:eastAsiaTheme="minorEastAsia" w:hAnsiTheme="minorHAnsi" w:cstheme="minorBidi"/>
            <w:bCs w:val="0"/>
            <w:iCs w:val="0"/>
            <w:noProof/>
            <w:sz w:val="21"/>
            <w:szCs w:val="22"/>
          </w:rPr>
          <w:tab/>
        </w:r>
        <w:r w:rsidR="00D77705" w:rsidRPr="0038477A">
          <w:rPr>
            <w:rStyle w:val="af4"/>
            <w:rFonts w:hint="eastAsia"/>
            <w:noProof/>
          </w:rPr>
          <w:t>测试环境</w:t>
        </w:r>
        <w:r w:rsidR="00D77705">
          <w:rPr>
            <w:noProof/>
            <w:webHidden/>
          </w:rPr>
          <w:tab/>
        </w:r>
        <w:r w:rsidR="00D77705">
          <w:rPr>
            <w:noProof/>
            <w:webHidden/>
          </w:rPr>
          <w:fldChar w:fldCharType="begin"/>
        </w:r>
        <w:r w:rsidR="00D77705">
          <w:rPr>
            <w:noProof/>
            <w:webHidden/>
          </w:rPr>
          <w:instrText xml:space="preserve"> PAGEREF _Toc4167431 \h </w:instrText>
        </w:r>
        <w:r w:rsidR="00D77705">
          <w:rPr>
            <w:noProof/>
            <w:webHidden/>
          </w:rPr>
        </w:r>
        <w:r w:rsidR="00D77705">
          <w:rPr>
            <w:noProof/>
            <w:webHidden/>
          </w:rPr>
          <w:fldChar w:fldCharType="separate"/>
        </w:r>
        <w:r w:rsidR="00D77705">
          <w:rPr>
            <w:noProof/>
            <w:webHidden/>
          </w:rPr>
          <w:t>4</w:t>
        </w:r>
        <w:r w:rsidR="00D77705">
          <w:rPr>
            <w:noProof/>
            <w:webHidden/>
          </w:rPr>
          <w:fldChar w:fldCharType="end"/>
        </w:r>
      </w:hyperlink>
    </w:p>
    <w:p w14:paraId="675EC3CD" w14:textId="77777777" w:rsidR="00D77705" w:rsidRDefault="00B55305">
      <w:pPr>
        <w:pStyle w:val="TOC2"/>
        <w:rPr>
          <w:rFonts w:asciiTheme="minorHAnsi" w:eastAsiaTheme="minorEastAsia" w:hAnsiTheme="minorHAnsi" w:cstheme="minorBidi"/>
          <w:bCs w:val="0"/>
          <w:noProof/>
          <w:sz w:val="21"/>
          <w:szCs w:val="22"/>
        </w:rPr>
      </w:pPr>
      <w:hyperlink w:anchor="_Toc4167432" w:history="1">
        <w:r w:rsidR="00D77705" w:rsidRPr="0038477A">
          <w:rPr>
            <w:rStyle w:val="af4"/>
            <w:noProof/>
            <w:snapToGrid w:val="0"/>
            <w:w w:val="0"/>
            <w:kern w:val="0"/>
          </w:rPr>
          <w:t>2.1</w:t>
        </w:r>
        <w:r w:rsidR="00D77705">
          <w:rPr>
            <w:rFonts w:asciiTheme="minorHAnsi" w:eastAsiaTheme="minorEastAsia" w:hAnsiTheme="minorHAnsi" w:cstheme="minorBidi"/>
            <w:bCs w:val="0"/>
            <w:noProof/>
            <w:sz w:val="21"/>
            <w:szCs w:val="22"/>
          </w:rPr>
          <w:tab/>
        </w:r>
        <w:r w:rsidR="00D77705" w:rsidRPr="0038477A">
          <w:rPr>
            <w:rStyle w:val="af4"/>
            <w:rFonts w:hint="eastAsia"/>
            <w:noProof/>
          </w:rPr>
          <w:t>测试环境物理拓扑结构</w:t>
        </w:r>
        <w:r w:rsidR="00D77705">
          <w:rPr>
            <w:noProof/>
            <w:webHidden/>
          </w:rPr>
          <w:tab/>
        </w:r>
        <w:r w:rsidR="00D77705">
          <w:rPr>
            <w:noProof/>
            <w:webHidden/>
          </w:rPr>
          <w:fldChar w:fldCharType="begin"/>
        </w:r>
        <w:r w:rsidR="00D77705">
          <w:rPr>
            <w:noProof/>
            <w:webHidden/>
          </w:rPr>
          <w:instrText xml:space="preserve"> PAGEREF _Toc4167432 \h </w:instrText>
        </w:r>
        <w:r w:rsidR="00D77705">
          <w:rPr>
            <w:noProof/>
            <w:webHidden/>
          </w:rPr>
        </w:r>
        <w:r w:rsidR="00D77705">
          <w:rPr>
            <w:noProof/>
            <w:webHidden/>
          </w:rPr>
          <w:fldChar w:fldCharType="separate"/>
        </w:r>
        <w:r w:rsidR="00D77705">
          <w:rPr>
            <w:noProof/>
            <w:webHidden/>
          </w:rPr>
          <w:t>4</w:t>
        </w:r>
        <w:r w:rsidR="00D77705">
          <w:rPr>
            <w:noProof/>
            <w:webHidden/>
          </w:rPr>
          <w:fldChar w:fldCharType="end"/>
        </w:r>
      </w:hyperlink>
    </w:p>
    <w:p w14:paraId="398A8124" w14:textId="77777777" w:rsidR="00D77705" w:rsidRDefault="00B55305">
      <w:pPr>
        <w:pStyle w:val="TOC2"/>
        <w:rPr>
          <w:rFonts w:asciiTheme="minorHAnsi" w:eastAsiaTheme="minorEastAsia" w:hAnsiTheme="minorHAnsi" w:cstheme="minorBidi"/>
          <w:bCs w:val="0"/>
          <w:noProof/>
          <w:sz w:val="21"/>
          <w:szCs w:val="22"/>
        </w:rPr>
      </w:pPr>
      <w:hyperlink w:anchor="_Toc4167433" w:history="1">
        <w:r w:rsidR="00D77705" w:rsidRPr="0038477A">
          <w:rPr>
            <w:rStyle w:val="af4"/>
            <w:noProof/>
            <w:snapToGrid w:val="0"/>
            <w:w w:val="0"/>
            <w:kern w:val="0"/>
          </w:rPr>
          <w:t>2.2</w:t>
        </w:r>
        <w:r w:rsidR="00D77705">
          <w:rPr>
            <w:rFonts w:asciiTheme="minorHAnsi" w:eastAsiaTheme="minorEastAsia" w:hAnsiTheme="minorHAnsi" w:cstheme="minorBidi"/>
            <w:bCs w:val="0"/>
            <w:noProof/>
            <w:sz w:val="21"/>
            <w:szCs w:val="22"/>
          </w:rPr>
          <w:tab/>
        </w:r>
        <w:r w:rsidR="00D77705" w:rsidRPr="0038477A">
          <w:rPr>
            <w:rStyle w:val="af4"/>
            <w:rFonts w:hint="eastAsia"/>
            <w:noProof/>
          </w:rPr>
          <w:t>硬件环境</w:t>
        </w:r>
        <w:r w:rsidR="00D77705">
          <w:rPr>
            <w:noProof/>
            <w:webHidden/>
          </w:rPr>
          <w:tab/>
        </w:r>
        <w:r w:rsidR="00D77705">
          <w:rPr>
            <w:noProof/>
            <w:webHidden/>
          </w:rPr>
          <w:fldChar w:fldCharType="begin"/>
        </w:r>
        <w:r w:rsidR="00D77705">
          <w:rPr>
            <w:noProof/>
            <w:webHidden/>
          </w:rPr>
          <w:instrText xml:space="preserve"> PAGEREF _Toc4167433 \h </w:instrText>
        </w:r>
        <w:r w:rsidR="00D77705">
          <w:rPr>
            <w:noProof/>
            <w:webHidden/>
          </w:rPr>
        </w:r>
        <w:r w:rsidR="00D77705">
          <w:rPr>
            <w:noProof/>
            <w:webHidden/>
          </w:rPr>
          <w:fldChar w:fldCharType="separate"/>
        </w:r>
        <w:r w:rsidR="00D77705">
          <w:rPr>
            <w:noProof/>
            <w:webHidden/>
          </w:rPr>
          <w:t>4</w:t>
        </w:r>
        <w:r w:rsidR="00D77705">
          <w:rPr>
            <w:noProof/>
            <w:webHidden/>
          </w:rPr>
          <w:fldChar w:fldCharType="end"/>
        </w:r>
      </w:hyperlink>
    </w:p>
    <w:p w14:paraId="11890A9D" w14:textId="77777777" w:rsidR="00D77705" w:rsidRDefault="00B55305">
      <w:pPr>
        <w:pStyle w:val="TOC2"/>
        <w:rPr>
          <w:rFonts w:asciiTheme="minorHAnsi" w:eastAsiaTheme="minorEastAsia" w:hAnsiTheme="minorHAnsi" w:cstheme="minorBidi"/>
          <w:bCs w:val="0"/>
          <w:noProof/>
          <w:sz w:val="21"/>
          <w:szCs w:val="22"/>
        </w:rPr>
      </w:pPr>
      <w:hyperlink w:anchor="_Toc4167434" w:history="1">
        <w:r w:rsidR="00D77705" w:rsidRPr="0038477A">
          <w:rPr>
            <w:rStyle w:val="af4"/>
            <w:noProof/>
            <w:snapToGrid w:val="0"/>
            <w:w w:val="0"/>
            <w:kern w:val="0"/>
          </w:rPr>
          <w:t>2.3</w:t>
        </w:r>
        <w:r w:rsidR="00D77705">
          <w:rPr>
            <w:rFonts w:asciiTheme="minorHAnsi" w:eastAsiaTheme="minorEastAsia" w:hAnsiTheme="minorHAnsi" w:cstheme="minorBidi"/>
            <w:bCs w:val="0"/>
            <w:noProof/>
            <w:sz w:val="21"/>
            <w:szCs w:val="22"/>
          </w:rPr>
          <w:tab/>
        </w:r>
        <w:r w:rsidR="00D77705" w:rsidRPr="0038477A">
          <w:rPr>
            <w:rStyle w:val="af4"/>
            <w:rFonts w:hint="eastAsia"/>
            <w:noProof/>
          </w:rPr>
          <w:t>软件环境</w:t>
        </w:r>
        <w:r w:rsidR="00D77705">
          <w:rPr>
            <w:noProof/>
            <w:webHidden/>
          </w:rPr>
          <w:tab/>
        </w:r>
        <w:r w:rsidR="00D77705">
          <w:rPr>
            <w:noProof/>
            <w:webHidden/>
          </w:rPr>
          <w:fldChar w:fldCharType="begin"/>
        </w:r>
        <w:r w:rsidR="00D77705">
          <w:rPr>
            <w:noProof/>
            <w:webHidden/>
          </w:rPr>
          <w:instrText xml:space="preserve"> PAGEREF _Toc4167434 \h </w:instrText>
        </w:r>
        <w:r w:rsidR="00D77705">
          <w:rPr>
            <w:noProof/>
            <w:webHidden/>
          </w:rPr>
        </w:r>
        <w:r w:rsidR="00D77705">
          <w:rPr>
            <w:noProof/>
            <w:webHidden/>
          </w:rPr>
          <w:fldChar w:fldCharType="separate"/>
        </w:r>
        <w:r w:rsidR="00D77705">
          <w:rPr>
            <w:noProof/>
            <w:webHidden/>
          </w:rPr>
          <w:t>4</w:t>
        </w:r>
        <w:r w:rsidR="00D77705">
          <w:rPr>
            <w:noProof/>
            <w:webHidden/>
          </w:rPr>
          <w:fldChar w:fldCharType="end"/>
        </w:r>
      </w:hyperlink>
    </w:p>
    <w:p w14:paraId="5168D5EB" w14:textId="77777777" w:rsidR="00D77705" w:rsidRDefault="00B55305">
      <w:pPr>
        <w:pStyle w:val="TOC2"/>
        <w:rPr>
          <w:rFonts w:asciiTheme="minorHAnsi" w:eastAsiaTheme="minorEastAsia" w:hAnsiTheme="minorHAnsi" w:cstheme="minorBidi"/>
          <w:bCs w:val="0"/>
          <w:noProof/>
          <w:sz w:val="21"/>
          <w:szCs w:val="22"/>
        </w:rPr>
      </w:pPr>
      <w:hyperlink w:anchor="_Toc4167435" w:history="1">
        <w:r w:rsidR="00D77705" w:rsidRPr="0038477A">
          <w:rPr>
            <w:rStyle w:val="af4"/>
            <w:noProof/>
            <w:snapToGrid w:val="0"/>
            <w:w w:val="0"/>
            <w:kern w:val="0"/>
          </w:rPr>
          <w:t>2.4</w:t>
        </w:r>
        <w:r w:rsidR="00D77705">
          <w:rPr>
            <w:rFonts w:asciiTheme="minorHAnsi" w:eastAsiaTheme="minorEastAsia" w:hAnsiTheme="minorHAnsi" w:cstheme="minorBidi"/>
            <w:bCs w:val="0"/>
            <w:noProof/>
            <w:sz w:val="21"/>
            <w:szCs w:val="22"/>
          </w:rPr>
          <w:tab/>
        </w:r>
        <w:r w:rsidR="00D77705" w:rsidRPr="0038477A">
          <w:rPr>
            <w:rStyle w:val="af4"/>
            <w:rFonts w:hint="eastAsia"/>
            <w:noProof/>
          </w:rPr>
          <w:t>测试工具</w:t>
        </w:r>
        <w:r w:rsidR="00D77705">
          <w:rPr>
            <w:noProof/>
            <w:webHidden/>
          </w:rPr>
          <w:tab/>
        </w:r>
        <w:r w:rsidR="00D77705">
          <w:rPr>
            <w:noProof/>
            <w:webHidden/>
          </w:rPr>
          <w:fldChar w:fldCharType="begin"/>
        </w:r>
        <w:r w:rsidR="00D77705">
          <w:rPr>
            <w:noProof/>
            <w:webHidden/>
          </w:rPr>
          <w:instrText xml:space="preserve"> PAGEREF _Toc4167435 \h </w:instrText>
        </w:r>
        <w:r w:rsidR="00D77705">
          <w:rPr>
            <w:noProof/>
            <w:webHidden/>
          </w:rPr>
        </w:r>
        <w:r w:rsidR="00D77705">
          <w:rPr>
            <w:noProof/>
            <w:webHidden/>
          </w:rPr>
          <w:fldChar w:fldCharType="separate"/>
        </w:r>
        <w:r w:rsidR="00D77705">
          <w:rPr>
            <w:noProof/>
            <w:webHidden/>
          </w:rPr>
          <w:t>4</w:t>
        </w:r>
        <w:r w:rsidR="00D77705">
          <w:rPr>
            <w:noProof/>
            <w:webHidden/>
          </w:rPr>
          <w:fldChar w:fldCharType="end"/>
        </w:r>
      </w:hyperlink>
    </w:p>
    <w:p w14:paraId="3DE36AA5" w14:textId="77777777" w:rsidR="00D77705" w:rsidRDefault="00B55305">
      <w:pPr>
        <w:pStyle w:val="TOC2"/>
        <w:rPr>
          <w:rFonts w:asciiTheme="minorHAnsi" w:eastAsiaTheme="minorEastAsia" w:hAnsiTheme="minorHAnsi" w:cstheme="minorBidi"/>
          <w:bCs w:val="0"/>
          <w:noProof/>
          <w:sz w:val="21"/>
          <w:szCs w:val="22"/>
        </w:rPr>
      </w:pPr>
      <w:hyperlink w:anchor="_Toc4167436" w:history="1">
        <w:r w:rsidR="00D77705" w:rsidRPr="0038477A">
          <w:rPr>
            <w:rStyle w:val="af4"/>
            <w:noProof/>
            <w:snapToGrid w:val="0"/>
            <w:w w:val="0"/>
            <w:kern w:val="0"/>
          </w:rPr>
          <w:t>2.5</w:t>
        </w:r>
        <w:r w:rsidR="00D77705">
          <w:rPr>
            <w:rFonts w:asciiTheme="minorHAnsi" w:eastAsiaTheme="minorEastAsia" w:hAnsiTheme="minorHAnsi" w:cstheme="minorBidi"/>
            <w:bCs w:val="0"/>
            <w:noProof/>
            <w:sz w:val="21"/>
            <w:szCs w:val="22"/>
          </w:rPr>
          <w:tab/>
        </w:r>
        <w:r w:rsidR="00D77705" w:rsidRPr="0038477A">
          <w:rPr>
            <w:rStyle w:val="af4"/>
            <w:rFonts w:hint="eastAsia"/>
            <w:noProof/>
          </w:rPr>
          <w:t>测试方法</w:t>
        </w:r>
        <w:r w:rsidR="00D77705">
          <w:rPr>
            <w:noProof/>
            <w:webHidden/>
          </w:rPr>
          <w:tab/>
        </w:r>
        <w:r w:rsidR="00D77705">
          <w:rPr>
            <w:noProof/>
            <w:webHidden/>
          </w:rPr>
          <w:fldChar w:fldCharType="begin"/>
        </w:r>
        <w:r w:rsidR="00D77705">
          <w:rPr>
            <w:noProof/>
            <w:webHidden/>
          </w:rPr>
          <w:instrText xml:space="preserve"> PAGEREF _Toc4167436 \h </w:instrText>
        </w:r>
        <w:r w:rsidR="00D77705">
          <w:rPr>
            <w:noProof/>
            <w:webHidden/>
          </w:rPr>
        </w:r>
        <w:r w:rsidR="00D77705">
          <w:rPr>
            <w:noProof/>
            <w:webHidden/>
          </w:rPr>
          <w:fldChar w:fldCharType="separate"/>
        </w:r>
        <w:r w:rsidR="00D77705">
          <w:rPr>
            <w:noProof/>
            <w:webHidden/>
          </w:rPr>
          <w:t>5</w:t>
        </w:r>
        <w:r w:rsidR="00D77705">
          <w:rPr>
            <w:noProof/>
            <w:webHidden/>
          </w:rPr>
          <w:fldChar w:fldCharType="end"/>
        </w:r>
      </w:hyperlink>
    </w:p>
    <w:p w14:paraId="587F005A" w14:textId="77777777" w:rsidR="00D77705" w:rsidRDefault="00B55305">
      <w:pPr>
        <w:pStyle w:val="TOC1"/>
        <w:rPr>
          <w:rFonts w:asciiTheme="minorHAnsi" w:eastAsiaTheme="minorEastAsia" w:hAnsiTheme="minorHAnsi" w:cstheme="minorBidi"/>
          <w:bCs w:val="0"/>
          <w:iCs w:val="0"/>
          <w:noProof/>
          <w:sz w:val="21"/>
          <w:szCs w:val="22"/>
        </w:rPr>
      </w:pPr>
      <w:hyperlink w:anchor="_Toc4167437" w:history="1">
        <w:r w:rsidR="00D77705" w:rsidRPr="0038477A">
          <w:rPr>
            <w:rStyle w:val="af4"/>
            <w:rFonts w:hint="eastAsia"/>
            <w:noProof/>
          </w:rPr>
          <w:t>第三章</w:t>
        </w:r>
        <w:r w:rsidR="00D77705">
          <w:rPr>
            <w:rFonts w:asciiTheme="minorHAnsi" w:eastAsiaTheme="minorEastAsia" w:hAnsiTheme="minorHAnsi" w:cstheme="minorBidi"/>
            <w:bCs w:val="0"/>
            <w:iCs w:val="0"/>
            <w:noProof/>
            <w:sz w:val="21"/>
            <w:szCs w:val="22"/>
          </w:rPr>
          <w:tab/>
        </w:r>
        <w:r w:rsidR="00D77705" w:rsidRPr="0038477A">
          <w:rPr>
            <w:rStyle w:val="af4"/>
            <w:rFonts w:hint="eastAsia"/>
            <w:noProof/>
          </w:rPr>
          <w:t>功能测试案例</w:t>
        </w:r>
        <w:r w:rsidR="00D77705">
          <w:rPr>
            <w:noProof/>
            <w:webHidden/>
          </w:rPr>
          <w:tab/>
        </w:r>
        <w:r w:rsidR="00D77705">
          <w:rPr>
            <w:noProof/>
            <w:webHidden/>
          </w:rPr>
          <w:fldChar w:fldCharType="begin"/>
        </w:r>
        <w:r w:rsidR="00D77705">
          <w:rPr>
            <w:noProof/>
            <w:webHidden/>
          </w:rPr>
          <w:instrText xml:space="preserve"> PAGEREF _Toc4167437 \h </w:instrText>
        </w:r>
        <w:r w:rsidR="00D77705">
          <w:rPr>
            <w:noProof/>
            <w:webHidden/>
          </w:rPr>
        </w:r>
        <w:r w:rsidR="00D77705">
          <w:rPr>
            <w:noProof/>
            <w:webHidden/>
          </w:rPr>
          <w:fldChar w:fldCharType="separate"/>
        </w:r>
        <w:r w:rsidR="00D77705">
          <w:rPr>
            <w:noProof/>
            <w:webHidden/>
          </w:rPr>
          <w:t>8</w:t>
        </w:r>
        <w:r w:rsidR="00D77705">
          <w:rPr>
            <w:noProof/>
            <w:webHidden/>
          </w:rPr>
          <w:fldChar w:fldCharType="end"/>
        </w:r>
      </w:hyperlink>
    </w:p>
    <w:p w14:paraId="1B3D5051" w14:textId="77777777" w:rsidR="00D77705" w:rsidRDefault="00B55305">
      <w:pPr>
        <w:pStyle w:val="TOC2"/>
        <w:rPr>
          <w:rFonts w:asciiTheme="minorHAnsi" w:eastAsiaTheme="minorEastAsia" w:hAnsiTheme="minorHAnsi" w:cstheme="minorBidi"/>
          <w:bCs w:val="0"/>
          <w:noProof/>
          <w:sz w:val="21"/>
          <w:szCs w:val="22"/>
        </w:rPr>
      </w:pPr>
      <w:hyperlink w:anchor="_Toc4167438" w:history="1">
        <w:r w:rsidR="00D77705" w:rsidRPr="0038477A">
          <w:rPr>
            <w:rStyle w:val="af4"/>
            <w:noProof/>
            <w:snapToGrid w:val="0"/>
            <w:w w:val="0"/>
            <w:kern w:val="0"/>
          </w:rPr>
          <w:t>3.1</w:t>
        </w:r>
        <w:r w:rsidR="00D77705">
          <w:rPr>
            <w:rFonts w:asciiTheme="minorHAnsi" w:eastAsiaTheme="minorEastAsia" w:hAnsiTheme="minorHAnsi" w:cstheme="minorBidi"/>
            <w:bCs w:val="0"/>
            <w:noProof/>
            <w:sz w:val="21"/>
            <w:szCs w:val="22"/>
          </w:rPr>
          <w:tab/>
        </w:r>
        <w:r w:rsidR="00D77705" w:rsidRPr="0038477A">
          <w:rPr>
            <w:rStyle w:val="af4"/>
            <w:noProof/>
          </w:rPr>
          <w:t>SKCN-MLWE-KE</w:t>
        </w:r>
        <w:r w:rsidR="00D77705" w:rsidRPr="0038477A">
          <w:rPr>
            <w:rStyle w:val="af4"/>
            <w:rFonts w:hint="eastAsia"/>
            <w:noProof/>
          </w:rPr>
          <w:t>密钥协商</w:t>
        </w:r>
        <w:r w:rsidR="00D77705">
          <w:rPr>
            <w:noProof/>
            <w:webHidden/>
          </w:rPr>
          <w:tab/>
        </w:r>
        <w:r w:rsidR="00D77705">
          <w:rPr>
            <w:noProof/>
            <w:webHidden/>
          </w:rPr>
          <w:fldChar w:fldCharType="begin"/>
        </w:r>
        <w:r w:rsidR="00D77705">
          <w:rPr>
            <w:noProof/>
            <w:webHidden/>
          </w:rPr>
          <w:instrText xml:space="preserve"> PAGEREF _Toc4167438 \h </w:instrText>
        </w:r>
        <w:r w:rsidR="00D77705">
          <w:rPr>
            <w:noProof/>
            <w:webHidden/>
          </w:rPr>
        </w:r>
        <w:r w:rsidR="00D77705">
          <w:rPr>
            <w:noProof/>
            <w:webHidden/>
          </w:rPr>
          <w:fldChar w:fldCharType="separate"/>
        </w:r>
        <w:r w:rsidR="00D77705">
          <w:rPr>
            <w:noProof/>
            <w:webHidden/>
          </w:rPr>
          <w:t>8</w:t>
        </w:r>
        <w:r w:rsidR="00D77705">
          <w:rPr>
            <w:noProof/>
            <w:webHidden/>
          </w:rPr>
          <w:fldChar w:fldCharType="end"/>
        </w:r>
      </w:hyperlink>
    </w:p>
    <w:p w14:paraId="1A3F022E" w14:textId="77777777" w:rsidR="00D77705" w:rsidRDefault="00B55305">
      <w:pPr>
        <w:pStyle w:val="TOC2"/>
        <w:rPr>
          <w:rFonts w:asciiTheme="minorHAnsi" w:eastAsiaTheme="minorEastAsia" w:hAnsiTheme="minorHAnsi" w:cstheme="minorBidi"/>
          <w:bCs w:val="0"/>
          <w:noProof/>
          <w:sz w:val="21"/>
          <w:szCs w:val="22"/>
        </w:rPr>
      </w:pPr>
      <w:hyperlink w:anchor="_Toc4167439" w:history="1">
        <w:r w:rsidR="00D77705" w:rsidRPr="0038477A">
          <w:rPr>
            <w:rStyle w:val="af4"/>
            <w:noProof/>
            <w:snapToGrid w:val="0"/>
            <w:w w:val="0"/>
            <w:kern w:val="0"/>
          </w:rPr>
          <w:t>3.2</w:t>
        </w:r>
        <w:r w:rsidR="00D77705">
          <w:rPr>
            <w:rFonts w:asciiTheme="minorHAnsi" w:eastAsiaTheme="minorEastAsia" w:hAnsiTheme="minorHAnsi" w:cstheme="minorBidi"/>
            <w:bCs w:val="0"/>
            <w:noProof/>
            <w:sz w:val="21"/>
            <w:szCs w:val="22"/>
          </w:rPr>
          <w:tab/>
        </w:r>
        <w:r w:rsidR="00D77705" w:rsidRPr="0038477A">
          <w:rPr>
            <w:rStyle w:val="af4"/>
            <w:noProof/>
          </w:rPr>
          <w:t>SKCN-MLWE-PKE</w:t>
        </w:r>
        <w:r w:rsidR="00D77705" w:rsidRPr="0038477A">
          <w:rPr>
            <w:rStyle w:val="af4"/>
            <w:rFonts w:hint="eastAsia"/>
            <w:noProof/>
          </w:rPr>
          <w:t>密钥协商</w:t>
        </w:r>
        <w:r w:rsidR="00D77705">
          <w:rPr>
            <w:noProof/>
            <w:webHidden/>
          </w:rPr>
          <w:tab/>
        </w:r>
        <w:r w:rsidR="00D77705">
          <w:rPr>
            <w:noProof/>
            <w:webHidden/>
          </w:rPr>
          <w:fldChar w:fldCharType="begin"/>
        </w:r>
        <w:r w:rsidR="00D77705">
          <w:rPr>
            <w:noProof/>
            <w:webHidden/>
          </w:rPr>
          <w:instrText xml:space="preserve"> PAGEREF _Toc4167439 \h </w:instrText>
        </w:r>
        <w:r w:rsidR="00D77705">
          <w:rPr>
            <w:noProof/>
            <w:webHidden/>
          </w:rPr>
        </w:r>
        <w:r w:rsidR="00D77705">
          <w:rPr>
            <w:noProof/>
            <w:webHidden/>
          </w:rPr>
          <w:fldChar w:fldCharType="separate"/>
        </w:r>
        <w:r w:rsidR="00D77705">
          <w:rPr>
            <w:noProof/>
            <w:webHidden/>
          </w:rPr>
          <w:t>8</w:t>
        </w:r>
        <w:r w:rsidR="00D77705">
          <w:rPr>
            <w:noProof/>
            <w:webHidden/>
          </w:rPr>
          <w:fldChar w:fldCharType="end"/>
        </w:r>
      </w:hyperlink>
    </w:p>
    <w:p w14:paraId="7E434E83" w14:textId="77777777" w:rsidR="00D77705" w:rsidRDefault="00B55305">
      <w:pPr>
        <w:pStyle w:val="TOC2"/>
        <w:rPr>
          <w:rFonts w:asciiTheme="minorHAnsi" w:eastAsiaTheme="minorEastAsia" w:hAnsiTheme="minorHAnsi" w:cstheme="minorBidi"/>
          <w:bCs w:val="0"/>
          <w:noProof/>
          <w:sz w:val="21"/>
          <w:szCs w:val="22"/>
        </w:rPr>
      </w:pPr>
      <w:hyperlink w:anchor="_Toc4167440" w:history="1">
        <w:r w:rsidR="00D77705" w:rsidRPr="0038477A">
          <w:rPr>
            <w:rStyle w:val="af4"/>
            <w:noProof/>
            <w:snapToGrid w:val="0"/>
            <w:w w:val="0"/>
            <w:kern w:val="0"/>
          </w:rPr>
          <w:t>3.3</w:t>
        </w:r>
        <w:r w:rsidR="00D77705">
          <w:rPr>
            <w:rFonts w:asciiTheme="minorHAnsi" w:eastAsiaTheme="minorEastAsia" w:hAnsiTheme="minorHAnsi" w:cstheme="minorBidi"/>
            <w:bCs w:val="0"/>
            <w:noProof/>
            <w:sz w:val="21"/>
            <w:szCs w:val="22"/>
          </w:rPr>
          <w:tab/>
        </w:r>
        <w:r w:rsidR="00D77705" w:rsidRPr="0038477A">
          <w:rPr>
            <w:rStyle w:val="af4"/>
            <w:noProof/>
          </w:rPr>
          <w:t>SKCN-MLWE-KE</w:t>
        </w:r>
        <w:r w:rsidR="00D77705" w:rsidRPr="0038477A">
          <w:rPr>
            <w:rStyle w:val="af4"/>
            <w:rFonts w:hint="eastAsia"/>
            <w:noProof/>
          </w:rPr>
          <w:t>篡改数据</w:t>
        </w:r>
        <w:r w:rsidR="00D77705">
          <w:rPr>
            <w:noProof/>
            <w:webHidden/>
          </w:rPr>
          <w:tab/>
        </w:r>
        <w:r w:rsidR="00D77705">
          <w:rPr>
            <w:noProof/>
            <w:webHidden/>
          </w:rPr>
          <w:fldChar w:fldCharType="begin"/>
        </w:r>
        <w:r w:rsidR="00D77705">
          <w:rPr>
            <w:noProof/>
            <w:webHidden/>
          </w:rPr>
          <w:instrText xml:space="preserve"> PAGEREF _Toc4167440 \h </w:instrText>
        </w:r>
        <w:r w:rsidR="00D77705">
          <w:rPr>
            <w:noProof/>
            <w:webHidden/>
          </w:rPr>
        </w:r>
        <w:r w:rsidR="00D77705">
          <w:rPr>
            <w:noProof/>
            <w:webHidden/>
          </w:rPr>
          <w:fldChar w:fldCharType="separate"/>
        </w:r>
        <w:r w:rsidR="00D77705">
          <w:rPr>
            <w:noProof/>
            <w:webHidden/>
          </w:rPr>
          <w:t>9</w:t>
        </w:r>
        <w:r w:rsidR="00D77705">
          <w:rPr>
            <w:noProof/>
            <w:webHidden/>
          </w:rPr>
          <w:fldChar w:fldCharType="end"/>
        </w:r>
      </w:hyperlink>
    </w:p>
    <w:p w14:paraId="7727F371" w14:textId="77777777" w:rsidR="00D77705" w:rsidRDefault="00B55305">
      <w:pPr>
        <w:pStyle w:val="TOC2"/>
        <w:rPr>
          <w:rFonts w:asciiTheme="minorHAnsi" w:eastAsiaTheme="minorEastAsia" w:hAnsiTheme="minorHAnsi" w:cstheme="minorBidi"/>
          <w:bCs w:val="0"/>
          <w:noProof/>
          <w:sz w:val="21"/>
          <w:szCs w:val="22"/>
        </w:rPr>
      </w:pPr>
      <w:hyperlink w:anchor="_Toc4167441" w:history="1">
        <w:r w:rsidR="00D77705" w:rsidRPr="0038477A">
          <w:rPr>
            <w:rStyle w:val="af4"/>
            <w:noProof/>
            <w:snapToGrid w:val="0"/>
            <w:w w:val="0"/>
            <w:kern w:val="0"/>
          </w:rPr>
          <w:t>3.4</w:t>
        </w:r>
        <w:r w:rsidR="00D77705">
          <w:rPr>
            <w:rFonts w:asciiTheme="minorHAnsi" w:eastAsiaTheme="minorEastAsia" w:hAnsiTheme="minorHAnsi" w:cstheme="minorBidi"/>
            <w:bCs w:val="0"/>
            <w:noProof/>
            <w:sz w:val="21"/>
            <w:szCs w:val="22"/>
          </w:rPr>
          <w:tab/>
        </w:r>
        <w:r w:rsidR="00D77705" w:rsidRPr="0038477A">
          <w:rPr>
            <w:rStyle w:val="af4"/>
            <w:noProof/>
          </w:rPr>
          <w:t>SKCN-MLWE-PKE</w:t>
        </w:r>
        <w:r w:rsidR="00D77705" w:rsidRPr="0038477A">
          <w:rPr>
            <w:rStyle w:val="af4"/>
            <w:rFonts w:hint="eastAsia"/>
            <w:noProof/>
          </w:rPr>
          <w:t>篡改数据</w:t>
        </w:r>
        <w:r w:rsidR="00D77705">
          <w:rPr>
            <w:noProof/>
            <w:webHidden/>
          </w:rPr>
          <w:tab/>
        </w:r>
        <w:r w:rsidR="00D77705">
          <w:rPr>
            <w:noProof/>
            <w:webHidden/>
          </w:rPr>
          <w:fldChar w:fldCharType="begin"/>
        </w:r>
        <w:r w:rsidR="00D77705">
          <w:rPr>
            <w:noProof/>
            <w:webHidden/>
          </w:rPr>
          <w:instrText xml:space="preserve"> PAGEREF _Toc4167441 \h </w:instrText>
        </w:r>
        <w:r w:rsidR="00D77705">
          <w:rPr>
            <w:noProof/>
            <w:webHidden/>
          </w:rPr>
        </w:r>
        <w:r w:rsidR="00D77705">
          <w:rPr>
            <w:noProof/>
            <w:webHidden/>
          </w:rPr>
          <w:fldChar w:fldCharType="separate"/>
        </w:r>
        <w:r w:rsidR="00D77705">
          <w:rPr>
            <w:noProof/>
            <w:webHidden/>
          </w:rPr>
          <w:t>10</w:t>
        </w:r>
        <w:r w:rsidR="00D77705">
          <w:rPr>
            <w:noProof/>
            <w:webHidden/>
          </w:rPr>
          <w:fldChar w:fldCharType="end"/>
        </w:r>
      </w:hyperlink>
    </w:p>
    <w:p w14:paraId="52B33FFE" w14:textId="77777777" w:rsidR="00D77705" w:rsidRDefault="00B55305">
      <w:pPr>
        <w:pStyle w:val="TOC1"/>
        <w:rPr>
          <w:rFonts w:asciiTheme="minorHAnsi" w:eastAsiaTheme="minorEastAsia" w:hAnsiTheme="minorHAnsi" w:cstheme="minorBidi"/>
          <w:bCs w:val="0"/>
          <w:iCs w:val="0"/>
          <w:noProof/>
          <w:sz w:val="21"/>
          <w:szCs w:val="22"/>
        </w:rPr>
      </w:pPr>
      <w:hyperlink w:anchor="_Toc4167442" w:history="1">
        <w:r w:rsidR="00D77705" w:rsidRPr="0038477A">
          <w:rPr>
            <w:rStyle w:val="af4"/>
            <w:rFonts w:hint="eastAsia"/>
            <w:noProof/>
          </w:rPr>
          <w:t>第四章</w:t>
        </w:r>
        <w:r w:rsidR="00D77705">
          <w:rPr>
            <w:rFonts w:asciiTheme="minorHAnsi" w:eastAsiaTheme="minorEastAsia" w:hAnsiTheme="minorHAnsi" w:cstheme="minorBidi"/>
            <w:bCs w:val="0"/>
            <w:iCs w:val="0"/>
            <w:noProof/>
            <w:sz w:val="21"/>
            <w:szCs w:val="22"/>
          </w:rPr>
          <w:tab/>
        </w:r>
        <w:r w:rsidR="00D77705" w:rsidRPr="0038477A">
          <w:rPr>
            <w:rStyle w:val="af4"/>
            <w:rFonts w:hint="eastAsia"/>
            <w:noProof/>
          </w:rPr>
          <w:t>性能测试案例</w:t>
        </w:r>
        <w:r w:rsidR="00D77705">
          <w:rPr>
            <w:noProof/>
            <w:webHidden/>
          </w:rPr>
          <w:tab/>
        </w:r>
        <w:r w:rsidR="00D77705">
          <w:rPr>
            <w:noProof/>
            <w:webHidden/>
          </w:rPr>
          <w:fldChar w:fldCharType="begin"/>
        </w:r>
        <w:r w:rsidR="00D77705">
          <w:rPr>
            <w:noProof/>
            <w:webHidden/>
          </w:rPr>
          <w:instrText xml:space="preserve"> PAGEREF _Toc4167442 \h </w:instrText>
        </w:r>
        <w:r w:rsidR="00D77705">
          <w:rPr>
            <w:noProof/>
            <w:webHidden/>
          </w:rPr>
        </w:r>
        <w:r w:rsidR="00D77705">
          <w:rPr>
            <w:noProof/>
            <w:webHidden/>
          </w:rPr>
          <w:fldChar w:fldCharType="separate"/>
        </w:r>
        <w:r w:rsidR="00D77705">
          <w:rPr>
            <w:noProof/>
            <w:webHidden/>
          </w:rPr>
          <w:t>12</w:t>
        </w:r>
        <w:r w:rsidR="00D77705">
          <w:rPr>
            <w:noProof/>
            <w:webHidden/>
          </w:rPr>
          <w:fldChar w:fldCharType="end"/>
        </w:r>
      </w:hyperlink>
    </w:p>
    <w:p w14:paraId="41AADC8C" w14:textId="77777777" w:rsidR="00D77705" w:rsidRDefault="00B55305">
      <w:pPr>
        <w:pStyle w:val="TOC2"/>
        <w:rPr>
          <w:rFonts w:asciiTheme="minorHAnsi" w:eastAsiaTheme="minorEastAsia" w:hAnsiTheme="minorHAnsi" w:cstheme="minorBidi"/>
          <w:bCs w:val="0"/>
          <w:noProof/>
          <w:sz w:val="21"/>
          <w:szCs w:val="22"/>
        </w:rPr>
      </w:pPr>
      <w:hyperlink w:anchor="_Toc4167443" w:history="1">
        <w:r w:rsidR="00D77705" w:rsidRPr="0038477A">
          <w:rPr>
            <w:rStyle w:val="af4"/>
            <w:noProof/>
            <w:snapToGrid w:val="0"/>
            <w:w w:val="0"/>
            <w:kern w:val="0"/>
          </w:rPr>
          <w:t>4.1</w:t>
        </w:r>
        <w:r w:rsidR="00D77705">
          <w:rPr>
            <w:rFonts w:asciiTheme="minorHAnsi" w:eastAsiaTheme="minorEastAsia" w:hAnsiTheme="minorHAnsi" w:cstheme="minorBidi"/>
            <w:bCs w:val="0"/>
            <w:noProof/>
            <w:sz w:val="21"/>
            <w:szCs w:val="22"/>
          </w:rPr>
          <w:tab/>
        </w:r>
        <w:r w:rsidR="00D77705" w:rsidRPr="0038477A">
          <w:rPr>
            <w:rStyle w:val="af4"/>
            <w:noProof/>
          </w:rPr>
          <w:t>SKCN-MLWE-KE</w:t>
        </w:r>
        <w:r w:rsidR="00D77705">
          <w:rPr>
            <w:noProof/>
            <w:webHidden/>
          </w:rPr>
          <w:tab/>
        </w:r>
        <w:r w:rsidR="00D77705">
          <w:rPr>
            <w:noProof/>
            <w:webHidden/>
          </w:rPr>
          <w:fldChar w:fldCharType="begin"/>
        </w:r>
        <w:r w:rsidR="00D77705">
          <w:rPr>
            <w:noProof/>
            <w:webHidden/>
          </w:rPr>
          <w:instrText xml:space="preserve"> PAGEREF _Toc4167443 \h </w:instrText>
        </w:r>
        <w:r w:rsidR="00D77705">
          <w:rPr>
            <w:noProof/>
            <w:webHidden/>
          </w:rPr>
        </w:r>
        <w:r w:rsidR="00D77705">
          <w:rPr>
            <w:noProof/>
            <w:webHidden/>
          </w:rPr>
          <w:fldChar w:fldCharType="separate"/>
        </w:r>
        <w:r w:rsidR="00D77705">
          <w:rPr>
            <w:noProof/>
            <w:webHidden/>
          </w:rPr>
          <w:t>12</w:t>
        </w:r>
        <w:r w:rsidR="00D77705">
          <w:rPr>
            <w:noProof/>
            <w:webHidden/>
          </w:rPr>
          <w:fldChar w:fldCharType="end"/>
        </w:r>
      </w:hyperlink>
    </w:p>
    <w:p w14:paraId="52DBC891" w14:textId="77777777" w:rsidR="00D77705" w:rsidRDefault="00B55305">
      <w:pPr>
        <w:pStyle w:val="TOC3"/>
        <w:tabs>
          <w:tab w:val="left" w:pos="1260"/>
          <w:tab w:val="right" w:leader="dot" w:pos="8302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167444" w:history="1">
        <w:r w:rsidR="00D77705" w:rsidRPr="0038477A">
          <w:rPr>
            <w:rStyle w:val="af4"/>
            <w:noProof/>
          </w:rPr>
          <w:t>4.1.1</w:t>
        </w:r>
        <w:r w:rsidR="00D77705">
          <w:rPr>
            <w:rFonts w:asciiTheme="minorHAnsi" w:eastAsiaTheme="minorEastAsia" w:hAnsiTheme="minorHAnsi" w:cstheme="minorBidi"/>
            <w:noProof/>
            <w:sz w:val="21"/>
            <w:szCs w:val="22"/>
          </w:rPr>
          <w:tab/>
        </w:r>
        <w:r w:rsidR="00D77705" w:rsidRPr="0038477A">
          <w:rPr>
            <w:rStyle w:val="af4"/>
            <w:noProof/>
          </w:rPr>
          <w:t>SKCN-MLWE-KE Alice</w:t>
        </w:r>
        <w:r w:rsidR="00D77705" w:rsidRPr="0038477A">
          <w:rPr>
            <w:rStyle w:val="af4"/>
            <w:rFonts w:hint="eastAsia"/>
            <w:noProof/>
          </w:rPr>
          <w:t>密钥信息生成函数</w:t>
        </w:r>
        <w:r w:rsidR="00D77705" w:rsidRPr="0038477A">
          <w:rPr>
            <w:rStyle w:val="af4"/>
            <w:noProof/>
          </w:rPr>
          <w:t>-</w:t>
        </w:r>
        <w:r w:rsidR="00D77705" w:rsidRPr="0038477A">
          <w:rPr>
            <w:rStyle w:val="af4"/>
            <w:rFonts w:hint="eastAsia"/>
            <w:noProof/>
          </w:rPr>
          <w:t>性能统计</w:t>
        </w:r>
        <w:r w:rsidR="00D77705" w:rsidRPr="0038477A">
          <w:rPr>
            <w:rStyle w:val="af4"/>
            <w:noProof/>
          </w:rPr>
          <w:t>(</w:t>
        </w:r>
        <w:r w:rsidR="00D77705" w:rsidRPr="0038477A">
          <w:rPr>
            <w:rStyle w:val="af4"/>
            <w:rFonts w:hint="eastAsia"/>
            <w:noProof/>
          </w:rPr>
          <w:t>耗时</w:t>
        </w:r>
        <w:r w:rsidR="00D77705" w:rsidRPr="0038477A">
          <w:rPr>
            <w:rStyle w:val="af4"/>
            <w:noProof/>
          </w:rPr>
          <w:t>)</w:t>
        </w:r>
        <w:r w:rsidR="00D77705">
          <w:rPr>
            <w:noProof/>
            <w:webHidden/>
          </w:rPr>
          <w:tab/>
        </w:r>
        <w:r w:rsidR="00D77705">
          <w:rPr>
            <w:noProof/>
            <w:webHidden/>
          </w:rPr>
          <w:fldChar w:fldCharType="begin"/>
        </w:r>
        <w:r w:rsidR="00D77705">
          <w:rPr>
            <w:noProof/>
            <w:webHidden/>
          </w:rPr>
          <w:instrText xml:space="preserve"> PAGEREF _Toc4167444 \h </w:instrText>
        </w:r>
        <w:r w:rsidR="00D77705">
          <w:rPr>
            <w:noProof/>
            <w:webHidden/>
          </w:rPr>
        </w:r>
        <w:r w:rsidR="00D77705">
          <w:rPr>
            <w:noProof/>
            <w:webHidden/>
          </w:rPr>
          <w:fldChar w:fldCharType="separate"/>
        </w:r>
        <w:r w:rsidR="00D77705">
          <w:rPr>
            <w:noProof/>
            <w:webHidden/>
          </w:rPr>
          <w:t>12</w:t>
        </w:r>
        <w:r w:rsidR="00D77705">
          <w:rPr>
            <w:noProof/>
            <w:webHidden/>
          </w:rPr>
          <w:fldChar w:fldCharType="end"/>
        </w:r>
      </w:hyperlink>
    </w:p>
    <w:p w14:paraId="54AA371E" w14:textId="77777777" w:rsidR="00D77705" w:rsidRDefault="00B55305">
      <w:pPr>
        <w:pStyle w:val="TOC3"/>
        <w:tabs>
          <w:tab w:val="left" w:pos="1260"/>
          <w:tab w:val="right" w:leader="dot" w:pos="8302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167445" w:history="1">
        <w:r w:rsidR="00D77705" w:rsidRPr="0038477A">
          <w:rPr>
            <w:rStyle w:val="af4"/>
            <w:noProof/>
          </w:rPr>
          <w:t>4.1.2</w:t>
        </w:r>
        <w:r w:rsidR="00D77705">
          <w:rPr>
            <w:rFonts w:asciiTheme="minorHAnsi" w:eastAsiaTheme="minorEastAsia" w:hAnsiTheme="minorHAnsi" w:cstheme="minorBidi"/>
            <w:noProof/>
            <w:sz w:val="21"/>
            <w:szCs w:val="22"/>
          </w:rPr>
          <w:tab/>
        </w:r>
        <w:r w:rsidR="00D77705" w:rsidRPr="0038477A">
          <w:rPr>
            <w:rStyle w:val="af4"/>
            <w:noProof/>
          </w:rPr>
          <w:t>SKCN-MLWE-KE Bob</w:t>
        </w:r>
        <w:r w:rsidR="00D77705" w:rsidRPr="0038477A">
          <w:rPr>
            <w:rStyle w:val="af4"/>
            <w:rFonts w:hint="eastAsia"/>
            <w:noProof/>
          </w:rPr>
          <w:t>密钥信息生成函数</w:t>
        </w:r>
        <w:r w:rsidR="00D77705" w:rsidRPr="0038477A">
          <w:rPr>
            <w:rStyle w:val="af4"/>
            <w:noProof/>
          </w:rPr>
          <w:t>-</w:t>
        </w:r>
        <w:r w:rsidR="00D77705" w:rsidRPr="0038477A">
          <w:rPr>
            <w:rStyle w:val="af4"/>
            <w:rFonts w:hint="eastAsia"/>
            <w:noProof/>
          </w:rPr>
          <w:t>性能统计</w:t>
        </w:r>
        <w:r w:rsidR="00D77705" w:rsidRPr="0038477A">
          <w:rPr>
            <w:rStyle w:val="af4"/>
            <w:noProof/>
          </w:rPr>
          <w:t>(</w:t>
        </w:r>
        <w:r w:rsidR="00D77705" w:rsidRPr="0038477A">
          <w:rPr>
            <w:rStyle w:val="af4"/>
            <w:rFonts w:hint="eastAsia"/>
            <w:noProof/>
          </w:rPr>
          <w:t>耗时</w:t>
        </w:r>
        <w:r w:rsidR="00D77705" w:rsidRPr="0038477A">
          <w:rPr>
            <w:rStyle w:val="af4"/>
            <w:noProof/>
          </w:rPr>
          <w:t>)</w:t>
        </w:r>
        <w:r w:rsidR="00D77705">
          <w:rPr>
            <w:noProof/>
            <w:webHidden/>
          </w:rPr>
          <w:tab/>
        </w:r>
        <w:r w:rsidR="00D77705">
          <w:rPr>
            <w:noProof/>
            <w:webHidden/>
          </w:rPr>
          <w:fldChar w:fldCharType="begin"/>
        </w:r>
        <w:r w:rsidR="00D77705">
          <w:rPr>
            <w:noProof/>
            <w:webHidden/>
          </w:rPr>
          <w:instrText xml:space="preserve"> PAGEREF _Toc4167445 \h </w:instrText>
        </w:r>
        <w:r w:rsidR="00D77705">
          <w:rPr>
            <w:noProof/>
            <w:webHidden/>
          </w:rPr>
        </w:r>
        <w:r w:rsidR="00D77705">
          <w:rPr>
            <w:noProof/>
            <w:webHidden/>
          </w:rPr>
          <w:fldChar w:fldCharType="separate"/>
        </w:r>
        <w:r w:rsidR="00D77705">
          <w:rPr>
            <w:noProof/>
            <w:webHidden/>
          </w:rPr>
          <w:t>13</w:t>
        </w:r>
        <w:r w:rsidR="00D77705">
          <w:rPr>
            <w:noProof/>
            <w:webHidden/>
          </w:rPr>
          <w:fldChar w:fldCharType="end"/>
        </w:r>
      </w:hyperlink>
    </w:p>
    <w:p w14:paraId="21116EF0" w14:textId="77777777" w:rsidR="00D77705" w:rsidRDefault="00B55305">
      <w:pPr>
        <w:pStyle w:val="TOC3"/>
        <w:tabs>
          <w:tab w:val="left" w:pos="1260"/>
          <w:tab w:val="right" w:leader="dot" w:pos="8302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167446" w:history="1">
        <w:r w:rsidR="00D77705" w:rsidRPr="0038477A">
          <w:rPr>
            <w:rStyle w:val="af4"/>
            <w:noProof/>
          </w:rPr>
          <w:t>4.1.3</w:t>
        </w:r>
        <w:r w:rsidR="00D77705">
          <w:rPr>
            <w:rFonts w:asciiTheme="minorHAnsi" w:eastAsiaTheme="minorEastAsia" w:hAnsiTheme="minorHAnsi" w:cstheme="minorBidi"/>
            <w:noProof/>
            <w:sz w:val="21"/>
            <w:szCs w:val="22"/>
          </w:rPr>
          <w:tab/>
        </w:r>
        <w:r w:rsidR="00D77705" w:rsidRPr="0038477A">
          <w:rPr>
            <w:rStyle w:val="af4"/>
            <w:noProof/>
          </w:rPr>
          <w:t>SKCN-MLWE-KE Alice</w:t>
        </w:r>
        <w:r w:rsidR="00D77705" w:rsidRPr="0038477A">
          <w:rPr>
            <w:rStyle w:val="af4"/>
            <w:rFonts w:hint="eastAsia"/>
            <w:noProof/>
          </w:rPr>
          <w:t>密钥导出函数</w:t>
        </w:r>
        <w:r w:rsidR="00D77705" w:rsidRPr="0038477A">
          <w:rPr>
            <w:rStyle w:val="af4"/>
            <w:noProof/>
          </w:rPr>
          <w:t>-</w:t>
        </w:r>
        <w:r w:rsidR="00D77705" w:rsidRPr="0038477A">
          <w:rPr>
            <w:rStyle w:val="af4"/>
            <w:rFonts w:hint="eastAsia"/>
            <w:noProof/>
          </w:rPr>
          <w:t>性能统计</w:t>
        </w:r>
        <w:r w:rsidR="00D77705" w:rsidRPr="0038477A">
          <w:rPr>
            <w:rStyle w:val="af4"/>
            <w:noProof/>
          </w:rPr>
          <w:t>(</w:t>
        </w:r>
        <w:r w:rsidR="00D77705" w:rsidRPr="0038477A">
          <w:rPr>
            <w:rStyle w:val="af4"/>
            <w:rFonts w:hint="eastAsia"/>
            <w:noProof/>
          </w:rPr>
          <w:t>耗时</w:t>
        </w:r>
        <w:r w:rsidR="00D77705" w:rsidRPr="0038477A">
          <w:rPr>
            <w:rStyle w:val="af4"/>
            <w:noProof/>
          </w:rPr>
          <w:t>)</w:t>
        </w:r>
        <w:r w:rsidR="00D77705">
          <w:rPr>
            <w:noProof/>
            <w:webHidden/>
          </w:rPr>
          <w:tab/>
        </w:r>
        <w:r w:rsidR="00D77705">
          <w:rPr>
            <w:noProof/>
            <w:webHidden/>
          </w:rPr>
          <w:fldChar w:fldCharType="begin"/>
        </w:r>
        <w:r w:rsidR="00D77705">
          <w:rPr>
            <w:noProof/>
            <w:webHidden/>
          </w:rPr>
          <w:instrText xml:space="preserve"> PAGEREF _Toc4167446 \h </w:instrText>
        </w:r>
        <w:r w:rsidR="00D77705">
          <w:rPr>
            <w:noProof/>
            <w:webHidden/>
          </w:rPr>
        </w:r>
        <w:r w:rsidR="00D77705">
          <w:rPr>
            <w:noProof/>
            <w:webHidden/>
          </w:rPr>
          <w:fldChar w:fldCharType="separate"/>
        </w:r>
        <w:r w:rsidR="00D77705">
          <w:rPr>
            <w:noProof/>
            <w:webHidden/>
          </w:rPr>
          <w:t>13</w:t>
        </w:r>
        <w:r w:rsidR="00D77705">
          <w:rPr>
            <w:noProof/>
            <w:webHidden/>
          </w:rPr>
          <w:fldChar w:fldCharType="end"/>
        </w:r>
      </w:hyperlink>
    </w:p>
    <w:p w14:paraId="34D9BC63" w14:textId="77777777" w:rsidR="00D77705" w:rsidRDefault="00B55305">
      <w:pPr>
        <w:pStyle w:val="TOC3"/>
        <w:tabs>
          <w:tab w:val="left" w:pos="1260"/>
          <w:tab w:val="right" w:leader="dot" w:pos="8302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167447" w:history="1">
        <w:r w:rsidR="00D77705" w:rsidRPr="0038477A">
          <w:rPr>
            <w:rStyle w:val="af4"/>
            <w:noProof/>
          </w:rPr>
          <w:t>4.1.4</w:t>
        </w:r>
        <w:r w:rsidR="00D77705">
          <w:rPr>
            <w:rFonts w:asciiTheme="minorHAnsi" w:eastAsiaTheme="minorEastAsia" w:hAnsiTheme="minorHAnsi" w:cstheme="minorBidi"/>
            <w:noProof/>
            <w:sz w:val="21"/>
            <w:szCs w:val="22"/>
          </w:rPr>
          <w:tab/>
        </w:r>
        <w:r w:rsidR="00D77705" w:rsidRPr="0038477A">
          <w:rPr>
            <w:rStyle w:val="af4"/>
            <w:noProof/>
          </w:rPr>
          <w:t>SKCN-MLWE-KE Bob</w:t>
        </w:r>
        <w:r w:rsidR="00D77705" w:rsidRPr="0038477A">
          <w:rPr>
            <w:rStyle w:val="af4"/>
            <w:rFonts w:hint="eastAsia"/>
            <w:noProof/>
          </w:rPr>
          <w:t>密钥导出函数</w:t>
        </w:r>
        <w:r w:rsidR="00D77705" w:rsidRPr="0038477A">
          <w:rPr>
            <w:rStyle w:val="af4"/>
            <w:noProof/>
          </w:rPr>
          <w:t>-</w:t>
        </w:r>
        <w:r w:rsidR="00D77705" w:rsidRPr="0038477A">
          <w:rPr>
            <w:rStyle w:val="af4"/>
            <w:rFonts w:hint="eastAsia"/>
            <w:noProof/>
          </w:rPr>
          <w:t>性能统计</w:t>
        </w:r>
        <w:r w:rsidR="00D77705" w:rsidRPr="0038477A">
          <w:rPr>
            <w:rStyle w:val="af4"/>
            <w:noProof/>
          </w:rPr>
          <w:t>(</w:t>
        </w:r>
        <w:r w:rsidR="00D77705" w:rsidRPr="0038477A">
          <w:rPr>
            <w:rStyle w:val="af4"/>
            <w:rFonts w:hint="eastAsia"/>
            <w:noProof/>
          </w:rPr>
          <w:t>耗时</w:t>
        </w:r>
        <w:r w:rsidR="00D77705" w:rsidRPr="0038477A">
          <w:rPr>
            <w:rStyle w:val="af4"/>
            <w:noProof/>
          </w:rPr>
          <w:t>)</w:t>
        </w:r>
        <w:r w:rsidR="00D77705">
          <w:rPr>
            <w:noProof/>
            <w:webHidden/>
          </w:rPr>
          <w:tab/>
        </w:r>
        <w:r w:rsidR="00D77705">
          <w:rPr>
            <w:noProof/>
            <w:webHidden/>
          </w:rPr>
          <w:fldChar w:fldCharType="begin"/>
        </w:r>
        <w:r w:rsidR="00D77705">
          <w:rPr>
            <w:noProof/>
            <w:webHidden/>
          </w:rPr>
          <w:instrText xml:space="preserve"> PAGEREF _Toc4167447 \h </w:instrText>
        </w:r>
        <w:r w:rsidR="00D77705">
          <w:rPr>
            <w:noProof/>
            <w:webHidden/>
          </w:rPr>
        </w:r>
        <w:r w:rsidR="00D77705">
          <w:rPr>
            <w:noProof/>
            <w:webHidden/>
          </w:rPr>
          <w:fldChar w:fldCharType="separate"/>
        </w:r>
        <w:r w:rsidR="00D77705">
          <w:rPr>
            <w:noProof/>
            <w:webHidden/>
          </w:rPr>
          <w:t>14</w:t>
        </w:r>
        <w:r w:rsidR="00D77705">
          <w:rPr>
            <w:noProof/>
            <w:webHidden/>
          </w:rPr>
          <w:fldChar w:fldCharType="end"/>
        </w:r>
      </w:hyperlink>
    </w:p>
    <w:p w14:paraId="201CFB95" w14:textId="77777777" w:rsidR="00D77705" w:rsidRDefault="00B55305">
      <w:pPr>
        <w:pStyle w:val="TOC3"/>
        <w:tabs>
          <w:tab w:val="left" w:pos="1260"/>
          <w:tab w:val="right" w:leader="dot" w:pos="8302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167448" w:history="1">
        <w:r w:rsidR="00D77705" w:rsidRPr="0038477A">
          <w:rPr>
            <w:rStyle w:val="af4"/>
            <w:noProof/>
          </w:rPr>
          <w:t>4.1.5</w:t>
        </w:r>
        <w:r w:rsidR="00D77705">
          <w:rPr>
            <w:rFonts w:asciiTheme="minorHAnsi" w:eastAsiaTheme="minorEastAsia" w:hAnsiTheme="minorHAnsi" w:cstheme="minorBidi"/>
            <w:noProof/>
            <w:sz w:val="21"/>
            <w:szCs w:val="22"/>
          </w:rPr>
          <w:tab/>
        </w:r>
        <w:r w:rsidR="00D77705" w:rsidRPr="0038477A">
          <w:rPr>
            <w:rStyle w:val="af4"/>
            <w:noProof/>
          </w:rPr>
          <w:t>SKCN-MLWE-KE Alice</w:t>
        </w:r>
        <w:r w:rsidR="00D77705" w:rsidRPr="0038477A">
          <w:rPr>
            <w:rStyle w:val="af4"/>
            <w:rFonts w:hint="eastAsia"/>
            <w:noProof/>
          </w:rPr>
          <w:t>密钥信息生成函数</w:t>
        </w:r>
        <w:r w:rsidR="00D77705" w:rsidRPr="0038477A">
          <w:rPr>
            <w:rStyle w:val="af4"/>
            <w:noProof/>
          </w:rPr>
          <w:t>-</w:t>
        </w:r>
        <w:r w:rsidR="00D77705" w:rsidRPr="0038477A">
          <w:rPr>
            <w:rStyle w:val="af4"/>
            <w:rFonts w:hint="eastAsia"/>
            <w:noProof/>
          </w:rPr>
          <w:t>性能统计</w:t>
        </w:r>
        <w:r w:rsidR="00D77705" w:rsidRPr="0038477A">
          <w:rPr>
            <w:rStyle w:val="af4"/>
            <w:noProof/>
          </w:rPr>
          <w:t>(CPU</w:t>
        </w:r>
        <w:r w:rsidR="00D77705" w:rsidRPr="0038477A">
          <w:rPr>
            <w:rStyle w:val="af4"/>
            <w:rFonts w:hint="eastAsia"/>
            <w:noProof/>
          </w:rPr>
          <w:t>周期</w:t>
        </w:r>
        <w:r w:rsidR="00D77705" w:rsidRPr="0038477A">
          <w:rPr>
            <w:rStyle w:val="af4"/>
            <w:noProof/>
          </w:rPr>
          <w:t>)</w:t>
        </w:r>
        <w:r w:rsidR="00D77705">
          <w:rPr>
            <w:noProof/>
            <w:webHidden/>
          </w:rPr>
          <w:tab/>
        </w:r>
        <w:r w:rsidR="00D77705">
          <w:rPr>
            <w:noProof/>
            <w:webHidden/>
          </w:rPr>
          <w:fldChar w:fldCharType="begin"/>
        </w:r>
        <w:r w:rsidR="00D77705">
          <w:rPr>
            <w:noProof/>
            <w:webHidden/>
          </w:rPr>
          <w:instrText xml:space="preserve"> PAGEREF _Toc4167448 \h </w:instrText>
        </w:r>
        <w:r w:rsidR="00D77705">
          <w:rPr>
            <w:noProof/>
            <w:webHidden/>
          </w:rPr>
        </w:r>
        <w:r w:rsidR="00D77705">
          <w:rPr>
            <w:noProof/>
            <w:webHidden/>
          </w:rPr>
          <w:fldChar w:fldCharType="separate"/>
        </w:r>
        <w:r w:rsidR="00D77705">
          <w:rPr>
            <w:noProof/>
            <w:webHidden/>
          </w:rPr>
          <w:t>15</w:t>
        </w:r>
        <w:r w:rsidR="00D77705">
          <w:rPr>
            <w:noProof/>
            <w:webHidden/>
          </w:rPr>
          <w:fldChar w:fldCharType="end"/>
        </w:r>
      </w:hyperlink>
    </w:p>
    <w:p w14:paraId="12EC3FE6" w14:textId="77777777" w:rsidR="00D77705" w:rsidRDefault="00B55305">
      <w:pPr>
        <w:pStyle w:val="TOC3"/>
        <w:tabs>
          <w:tab w:val="left" w:pos="1260"/>
          <w:tab w:val="right" w:leader="dot" w:pos="8302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167449" w:history="1">
        <w:r w:rsidR="00D77705" w:rsidRPr="0038477A">
          <w:rPr>
            <w:rStyle w:val="af4"/>
            <w:noProof/>
          </w:rPr>
          <w:t>4.1.6</w:t>
        </w:r>
        <w:r w:rsidR="00D77705">
          <w:rPr>
            <w:rFonts w:asciiTheme="minorHAnsi" w:eastAsiaTheme="minorEastAsia" w:hAnsiTheme="minorHAnsi" w:cstheme="minorBidi"/>
            <w:noProof/>
            <w:sz w:val="21"/>
            <w:szCs w:val="22"/>
          </w:rPr>
          <w:tab/>
        </w:r>
        <w:r w:rsidR="00D77705" w:rsidRPr="0038477A">
          <w:rPr>
            <w:rStyle w:val="af4"/>
            <w:noProof/>
          </w:rPr>
          <w:t>SKCN-MLWE-KE Bob</w:t>
        </w:r>
        <w:r w:rsidR="00D77705" w:rsidRPr="0038477A">
          <w:rPr>
            <w:rStyle w:val="af4"/>
            <w:rFonts w:hint="eastAsia"/>
            <w:noProof/>
          </w:rPr>
          <w:t>密钥信息生成函数</w:t>
        </w:r>
        <w:r w:rsidR="00D77705" w:rsidRPr="0038477A">
          <w:rPr>
            <w:rStyle w:val="af4"/>
            <w:noProof/>
          </w:rPr>
          <w:t>-</w:t>
        </w:r>
        <w:r w:rsidR="00D77705" w:rsidRPr="0038477A">
          <w:rPr>
            <w:rStyle w:val="af4"/>
            <w:rFonts w:hint="eastAsia"/>
            <w:noProof/>
          </w:rPr>
          <w:t>性能统计</w:t>
        </w:r>
        <w:r w:rsidR="00D77705" w:rsidRPr="0038477A">
          <w:rPr>
            <w:rStyle w:val="af4"/>
            <w:noProof/>
          </w:rPr>
          <w:t>(CPU</w:t>
        </w:r>
        <w:r w:rsidR="00D77705" w:rsidRPr="0038477A">
          <w:rPr>
            <w:rStyle w:val="af4"/>
            <w:rFonts w:hint="eastAsia"/>
            <w:noProof/>
          </w:rPr>
          <w:t>周期</w:t>
        </w:r>
        <w:r w:rsidR="00D77705" w:rsidRPr="0038477A">
          <w:rPr>
            <w:rStyle w:val="af4"/>
            <w:noProof/>
          </w:rPr>
          <w:t>)</w:t>
        </w:r>
        <w:r w:rsidR="00D77705">
          <w:rPr>
            <w:noProof/>
            <w:webHidden/>
          </w:rPr>
          <w:tab/>
        </w:r>
        <w:r w:rsidR="00D77705">
          <w:rPr>
            <w:noProof/>
            <w:webHidden/>
          </w:rPr>
          <w:fldChar w:fldCharType="begin"/>
        </w:r>
        <w:r w:rsidR="00D77705">
          <w:rPr>
            <w:noProof/>
            <w:webHidden/>
          </w:rPr>
          <w:instrText xml:space="preserve"> PAGEREF _Toc4167449 \h </w:instrText>
        </w:r>
        <w:r w:rsidR="00D77705">
          <w:rPr>
            <w:noProof/>
            <w:webHidden/>
          </w:rPr>
        </w:r>
        <w:r w:rsidR="00D77705">
          <w:rPr>
            <w:noProof/>
            <w:webHidden/>
          </w:rPr>
          <w:fldChar w:fldCharType="separate"/>
        </w:r>
        <w:r w:rsidR="00D77705">
          <w:rPr>
            <w:noProof/>
            <w:webHidden/>
          </w:rPr>
          <w:t>16</w:t>
        </w:r>
        <w:r w:rsidR="00D77705">
          <w:rPr>
            <w:noProof/>
            <w:webHidden/>
          </w:rPr>
          <w:fldChar w:fldCharType="end"/>
        </w:r>
      </w:hyperlink>
    </w:p>
    <w:p w14:paraId="0C5C19F3" w14:textId="77777777" w:rsidR="00D77705" w:rsidRDefault="00B55305">
      <w:pPr>
        <w:pStyle w:val="TOC3"/>
        <w:tabs>
          <w:tab w:val="left" w:pos="1260"/>
          <w:tab w:val="right" w:leader="dot" w:pos="8302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167450" w:history="1">
        <w:r w:rsidR="00D77705" w:rsidRPr="0038477A">
          <w:rPr>
            <w:rStyle w:val="af4"/>
            <w:noProof/>
          </w:rPr>
          <w:t>4.1.7</w:t>
        </w:r>
        <w:r w:rsidR="00D77705">
          <w:rPr>
            <w:rFonts w:asciiTheme="minorHAnsi" w:eastAsiaTheme="minorEastAsia" w:hAnsiTheme="minorHAnsi" w:cstheme="minorBidi"/>
            <w:noProof/>
            <w:sz w:val="21"/>
            <w:szCs w:val="22"/>
          </w:rPr>
          <w:tab/>
        </w:r>
        <w:r w:rsidR="00D77705" w:rsidRPr="0038477A">
          <w:rPr>
            <w:rStyle w:val="af4"/>
            <w:noProof/>
          </w:rPr>
          <w:t>SKCN-MLWE-KE Alice</w:t>
        </w:r>
        <w:r w:rsidR="00D77705" w:rsidRPr="0038477A">
          <w:rPr>
            <w:rStyle w:val="af4"/>
            <w:rFonts w:hint="eastAsia"/>
            <w:noProof/>
          </w:rPr>
          <w:t>密钥导出函数</w:t>
        </w:r>
        <w:r w:rsidR="00D77705" w:rsidRPr="0038477A">
          <w:rPr>
            <w:rStyle w:val="af4"/>
            <w:noProof/>
          </w:rPr>
          <w:t>-</w:t>
        </w:r>
        <w:r w:rsidR="00D77705" w:rsidRPr="0038477A">
          <w:rPr>
            <w:rStyle w:val="af4"/>
            <w:rFonts w:hint="eastAsia"/>
            <w:noProof/>
          </w:rPr>
          <w:t>性能统计</w:t>
        </w:r>
        <w:r w:rsidR="00D77705" w:rsidRPr="0038477A">
          <w:rPr>
            <w:rStyle w:val="af4"/>
            <w:noProof/>
          </w:rPr>
          <w:t>(CPU</w:t>
        </w:r>
        <w:r w:rsidR="00D77705" w:rsidRPr="0038477A">
          <w:rPr>
            <w:rStyle w:val="af4"/>
            <w:rFonts w:hint="eastAsia"/>
            <w:noProof/>
          </w:rPr>
          <w:t>周期</w:t>
        </w:r>
        <w:r w:rsidR="00D77705" w:rsidRPr="0038477A">
          <w:rPr>
            <w:rStyle w:val="af4"/>
            <w:noProof/>
          </w:rPr>
          <w:t>)</w:t>
        </w:r>
        <w:r w:rsidR="00D77705">
          <w:rPr>
            <w:noProof/>
            <w:webHidden/>
          </w:rPr>
          <w:tab/>
        </w:r>
        <w:r w:rsidR="00D77705">
          <w:rPr>
            <w:noProof/>
            <w:webHidden/>
          </w:rPr>
          <w:fldChar w:fldCharType="begin"/>
        </w:r>
        <w:r w:rsidR="00D77705">
          <w:rPr>
            <w:noProof/>
            <w:webHidden/>
          </w:rPr>
          <w:instrText xml:space="preserve"> PAGEREF _Toc4167450 \h </w:instrText>
        </w:r>
        <w:r w:rsidR="00D77705">
          <w:rPr>
            <w:noProof/>
            <w:webHidden/>
          </w:rPr>
        </w:r>
        <w:r w:rsidR="00D77705">
          <w:rPr>
            <w:noProof/>
            <w:webHidden/>
          </w:rPr>
          <w:fldChar w:fldCharType="separate"/>
        </w:r>
        <w:r w:rsidR="00D77705">
          <w:rPr>
            <w:noProof/>
            <w:webHidden/>
          </w:rPr>
          <w:t>17</w:t>
        </w:r>
        <w:r w:rsidR="00D77705">
          <w:rPr>
            <w:noProof/>
            <w:webHidden/>
          </w:rPr>
          <w:fldChar w:fldCharType="end"/>
        </w:r>
      </w:hyperlink>
    </w:p>
    <w:p w14:paraId="445C2604" w14:textId="77777777" w:rsidR="00D77705" w:rsidRDefault="00B55305">
      <w:pPr>
        <w:pStyle w:val="TOC3"/>
        <w:tabs>
          <w:tab w:val="left" w:pos="1260"/>
          <w:tab w:val="right" w:leader="dot" w:pos="8302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167451" w:history="1">
        <w:r w:rsidR="00D77705" w:rsidRPr="0038477A">
          <w:rPr>
            <w:rStyle w:val="af4"/>
            <w:noProof/>
          </w:rPr>
          <w:t>4.1.8</w:t>
        </w:r>
        <w:r w:rsidR="00D77705">
          <w:rPr>
            <w:rFonts w:asciiTheme="minorHAnsi" w:eastAsiaTheme="minorEastAsia" w:hAnsiTheme="minorHAnsi" w:cstheme="minorBidi"/>
            <w:noProof/>
            <w:sz w:val="21"/>
            <w:szCs w:val="22"/>
          </w:rPr>
          <w:tab/>
        </w:r>
        <w:r w:rsidR="00D77705" w:rsidRPr="0038477A">
          <w:rPr>
            <w:rStyle w:val="af4"/>
            <w:noProof/>
          </w:rPr>
          <w:t>SKCN-MLWE-KE Bob</w:t>
        </w:r>
        <w:r w:rsidR="00D77705" w:rsidRPr="0038477A">
          <w:rPr>
            <w:rStyle w:val="af4"/>
            <w:rFonts w:hint="eastAsia"/>
            <w:noProof/>
          </w:rPr>
          <w:t>密钥导出函数</w:t>
        </w:r>
        <w:r w:rsidR="00D77705" w:rsidRPr="0038477A">
          <w:rPr>
            <w:rStyle w:val="af4"/>
            <w:noProof/>
          </w:rPr>
          <w:t>-</w:t>
        </w:r>
        <w:r w:rsidR="00D77705" w:rsidRPr="0038477A">
          <w:rPr>
            <w:rStyle w:val="af4"/>
            <w:rFonts w:hint="eastAsia"/>
            <w:noProof/>
          </w:rPr>
          <w:t>性能统计</w:t>
        </w:r>
        <w:r w:rsidR="00D77705" w:rsidRPr="0038477A">
          <w:rPr>
            <w:rStyle w:val="af4"/>
            <w:noProof/>
          </w:rPr>
          <w:t>(CPU</w:t>
        </w:r>
        <w:r w:rsidR="00D77705" w:rsidRPr="0038477A">
          <w:rPr>
            <w:rStyle w:val="af4"/>
            <w:rFonts w:hint="eastAsia"/>
            <w:noProof/>
          </w:rPr>
          <w:t>周期</w:t>
        </w:r>
        <w:r w:rsidR="00D77705" w:rsidRPr="0038477A">
          <w:rPr>
            <w:rStyle w:val="af4"/>
            <w:noProof/>
          </w:rPr>
          <w:t>)</w:t>
        </w:r>
        <w:r w:rsidR="00D77705">
          <w:rPr>
            <w:noProof/>
            <w:webHidden/>
          </w:rPr>
          <w:tab/>
        </w:r>
        <w:r w:rsidR="00D77705">
          <w:rPr>
            <w:noProof/>
            <w:webHidden/>
          </w:rPr>
          <w:fldChar w:fldCharType="begin"/>
        </w:r>
        <w:r w:rsidR="00D77705">
          <w:rPr>
            <w:noProof/>
            <w:webHidden/>
          </w:rPr>
          <w:instrText xml:space="preserve"> PAGEREF _Toc4167451 \h </w:instrText>
        </w:r>
        <w:r w:rsidR="00D77705">
          <w:rPr>
            <w:noProof/>
            <w:webHidden/>
          </w:rPr>
        </w:r>
        <w:r w:rsidR="00D77705">
          <w:rPr>
            <w:noProof/>
            <w:webHidden/>
          </w:rPr>
          <w:fldChar w:fldCharType="separate"/>
        </w:r>
        <w:r w:rsidR="00D77705">
          <w:rPr>
            <w:noProof/>
            <w:webHidden/>
          </w:rPr>
          <w:t>18</w:t>
        </w:r>
        <w:r w:rsidR="00D77705">
          <w:rPr>
            <w:noProof/>
            <w:webHidden/>
          </w:rPr>
          <w:fldChar w:fldCharType="end"/>
        </w:r>
      </w:hyperlink>
    </w:p>
    <w:p w14:paraId="1E2B3DC6" w14:textId="77777777" w:rsidR="00D77705" w:rsidRDefault="00B55305">
      <w:pPr>
        <w:pStyle w:val="TOC2"/>
        <w:rPr>
          <w:rFonts w:asciiTheme="minorHAnsi" w:eastAsiaTheme="minorEastAsia" w:hAnsiTheme="minorHAnsi" w:cstheme="minorBidi"/>
          <w:bCs w:val="0"/>
          <w:noProof/>
          <w:sz w:val="21"/>
          <w:szCs w:val="22"/>
        </w:rPr>
      </w:pPr>
      <w:hyperlink w:anchor="_Toc4167452" w:history="1">
        <w:r w:rsidR="00D77705" w:rsidRPr="0038477A">
          <w:rPr>
            <w:rStyle w:val="af4"/>
            <w:noProof/>
            <w:snapToGrid w:val="0"/>
            <w:w w:val="0"/>
            <w:kern w:val="0"/>
          </w:rPr>
          <w:t>4.2</w:t>
        </w:r>
        <w:r w:rsidR="00D77705">
          <w:rPr>
            <w:rFonts w:asciiTheme="minorHAnsi" w:eastAsiaTheme="minorEastAsia" w:hAnsiTheme="minorHAnsi" w:cstheme="minorBidi"/>
            <w:bCs w:val="0"/>
            <w:noProof/>
            <w:sz w:val="21"/>
            <w:szCs w:val="22"/>
          </w:rPr>
          <w:tab/>
        </w:r>
        <w:r w:rsidR="00D77705" w:rsidRPr="0038477A">
          <w:rPr>
            <w:rStyle w:val="af4"/>
            <w:noProof/>
          </w:rPr>
          <w:t>SKCN-MLWE-PKE</w:t>
        </w:r>
        <w:r w:rsidR="00D77705">
          <w:rPr>
            <w:noProof/>
            <w:webHidden/>
          </w:rPr>
          <w:tab/>
        </w:r>
        <w:r w:rsidR="00D77705">
          <w:rPr>
            <w:noProof/>
            <w:webHidden/>
          </w:rPr>
          <w:fldChar w:fldCharType="begin"/>
        </w:r>
        <w:r w:rsidR="00D77705">
          <w:rPr>
            <w:noProof/>
            <w:webHidden/>
          </w:rPr>
          <w:instrText xml:space="preserve"> PAGEREF _Toc4167452 \h </w:instrText>
        </w:r>
        <w:r w:rsidR="00D77705">
          <w:rPr>
            <w:noProof/>
            <w:webHidden/>
          </w:rPr>
        </w:r>
        <w:r w:rsidR="00D77705">
          <w:rPr>
            <w:noProof/>
            <w:webHidden/>
          </w:rPr>
          <w:fldChar w:fldCharType="separate"/>
        </w:r>
        <w:r w:rsidR="00D77705">
          <w:rPr>
            <w:noProof/>
            <w:webHidden/>
          </w:rPr>
          <w:t>19</w:t>
        </w:r>
        <w:r w:rsidR="00D77705">
          <w:rPr>
            <w:noProof/>
            <w:webHidden/>
          </w:rPr>
          <w:fldChar w:fldCharType="end"/>
        </w:r>
      </w:hyperlink>
    </w:p>
    <w:p w14:paraId="7BED91FE" w14:textId="77777777" w:rsidR="00D77705" w:rsidRDefault="00B55305">
      <w:pPr>
        <w:pStyle w:val="TOC3"/>
        <w:tabs>
          <w:tab w:val="left" w:pos="1260"/>
          <w:tab w:val="right" w:leader="dot" w:pos="8302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167453" w:history="1">
        <w:r w:rsidR="00D77705" w:rsidRPr="0038477A">
          <w:rPr>
            <w:rStyle w:val="af4"/>
            <w:noProof/>
          </w:rPr>
          <w:t>4.2.1</w:t>
        </w:r>
        <w:r w:rsidR="00D77705">
          <w:rPr>
            <w:rFonts w:asciiTheme="minorHAnsi" w:eastAsiaTheme="minorEastAsia" w:hAnsiTheme="minorHAnsi" w:cstheme="minorBidi"/>
            <w:noProof/>
            <w:sz w:val="21"/>
            <w:szCs w:val="22"/>
          </w:rPr>
          <w:tab/>
        </w:r>
        <w:r w:rsidR="00D77705" w:rsidRPr="0038477A">
          <w:rPr>
            <w:rStyle w:val="af4"/>
            <w:noProof/>
          </w:rPr>
          <w:t>SKCN-MLWE-PKE Alice</w:t>
        </w:r>
        <w:r w:rsidR="00D77705" w:rsidRPr="0038477A">
          <w:rPr>
            <w:rStyle w:val="af4"/>
            <w:rFonts w:hint="eastAsia"/>
            <w:noProof/>
          </w:rPr>
          <w:t>密钥信息生成函数</w:t>
        </w:r>
        <w:r w:rsidR="00D77705" w:rsidRPr="0038477A">
          <w:rPr>
            <w:rStyle w:val="af4"/>
            <w:noProof/>
          </w:rPr>
          <w:t>-</w:t>
        </w:r>
        <w:r w:rsidR="00D77705" w:rsidRPr="0038477A">
          <w:rPr>
            <w:rStyle w:val="af4"/>
            <w:rFonts w:hint="eastAsia"/>
            <w:noProof/>
          </w:rPr>
          <w:t>性能统计</w:t>
        </w:r>
        <w:r w:rsidR="00D77705" w:rsidRPr="0038477A">
          <w:rPr>
            <w:rStyle w:val="af4"/>
            <w:noProof/>
          </w:rPr>
          <w:t>(</w:t>
        </w:r>
        <w:r w:rsidR="00D77705" w:rsidRPr="0038477A">
          <w:rPr>
            <w:rStyle w:val="af4"/>
            <w:rFonts w:hint="eastAsia"/>
            <w:noProof/>
          </w:rPr>
          <w:t>耗时</w:t>
        </w:r>
        <w:r w:rsidR="00D77705" w:rsidRPr="0038477A">
          <w:rPr>
            <w:rStyle w:val="af4"/>
            <w:noProof/>
          </w:rPr>
          <w:t>)</w:t>
        </w:r>
        <w:r w:rsidR="00D77705">
          <w:rPr>
            <w:noProof/>
            <w:webHidden/>
          </w:rPr>
          <w:tab/>
        </w:r>
        <w:r w:rsidR="00D77705">
          <w:rPr>
            <w:noProof/>
            <w:webHidden/>
          </w:rPr>
          <w:fldChar w:fldCharType="begin"/>
        </w:r>
        <w:r w:rsidR="00D77705">
          <w:rPr>
            <w:noProof/>
            <w:webHidden/>
          </w:rPr>
          <w:instrText xml:space="preserve"> PAGEREF _Toc4167453 \h </w:instrText>
        </w:r>
        <w:r w:rsidR="00D77705">
          <w:rPr>
            <w:noProof/>
            <w:webHidden/>
          </w:rPr>
        </w:r>
        <w:r w:rsidR="00D77705">
          <w:rPr>
            <w:noProof/>
            <w:webHidden/>
          </w:rPr>
          <w:fldChar w:fldCharType="separate"/>
        </w:r>
        <w:r w:rsidR="00D77705">
          <w:rPr>
            <w:noProof/>
            <w:webHidden/>
          </w:rPr>
          <w:t>19</w:t>
        </w:r>
        <w:r w:rsidR="00D77705">
          <w:rPr>
            <w:noProof/>
            <w:webHidden/>
          </w:rPr>
          <w:fldChar w:fldCharType="end"/>
        </w:r>
      </w:hyperlink>
    </w:p>
    <w:p w14:paraId="6406BEE6" w14:textId="77777777" w:rsidR="00D77705" w:rsidRDefault="00B55305">
      <w:pPr>
        <w:pStyle w:val="TOC3"/>
        <w:tabs>
          <w:tab w:val="left" w:pos="1260"/>
          <w:tab w:val="right" w:leader="dot" w:pos="8302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167454" w:history="1">
        <w:r w:rsidR="00D77705" w:rsidRPr="0038477A">
          <w:rPr>
            <w:rStyle w:val="af4"/>
            <w:noProof/>
          </w:rPr>
          <w:t>4.2.2</w:t>
        </w:r>
        <w:r w:rsidR="00D77705">
          <w:rPr>
            <w:rFonts w:asciiTheme="minorHAnsi" w:eastAsiaTheme="minorEastAsia" w:hAnsiTheme="minorHAnsi" w:cstheme="minorBidi"/>
            <w:noProof/>
            <w:sz w:val="21"/>
            <w:szCs w:val="22"/>
          </w:rPr>
          <w:tab/>
        </w:r>
        <w:r w:rsidR="00D77705" w:rsidRPr="0038477A">
          <w:rPr>
            <w:rStyle w:val="af4"/>
            <w:noProof/>
          </w:rPr>
          <w:t>SKCN-MLWE-PKE Bob</w:t>
        </w:r>
        <w:r w:rsidR="00D77705" w:rsidRPr="0038477A">
          <w:rPr>
            <w:rStyle w:val="af4"/>
            <w:rFonts w:hint="eastAsia"/>
            <w:noProof/>
          </w:rPr>
          <w:t>密钥信息生成函数</w:t>
        </w:r>
        <w:r w:rsidR="00D77705" w:rsidRPr="0038477A">
          <w:rPr>
            <w:rStyle w:val="af4"/>
            <w:noProof/>
          </w:rPr>
          <w:t>-</w:t>
        </w:r>
        <w:r w:rsidR="00D77705" w:rsidRPr="0038477A">
          <w:rPr>
            <w:rStyle w:val="af4"/>
            <w:rFonts w:hint="eastAsia"/>
            <w:noProof/>
          </w:rPr>
          <w:t>性能统计</w:t>
        </w:r>
        <w:r w:rsidR="00D77705" w:rsidRPr="0038477A">
          <w:rPr>
            <w:rStyle w:val="af4"/>
            <w:noProof/>
          </w:rPr>
          <w:t>(</w:t>
        </w:r>
        <w:r w:rsidR="00D77705" w:rsidRPr="0038477A">
          <w:rPr>
            <w:rStyle w:val="af4"/>
            <w:rFonts w:hint="eastAsia"/>
            <w:noProof/>
          </w:rPr>
          <w:t>耗时</w:t>
        </w:r>
        <w:r w:rsidR="00D77705" w:rsidRPr="0038477A">
          <w:rPr>
            <w:rStyle w:val="af4"/>
            <w:noProof/>
          </w:rPr>
          <w:t>)</w:t>
        </w:r>
        <w:r w:rsidR="00D77705">
          <w:rPr>
            <w:noProof/>
            <w:webHidden/>
          </w:rPr>
          <w:tab/>
        </w:r>
        <w:r w:rsidR="00D77705">
          <w:rPr>
            <w:noProof/>
            <w:webHidden/>
          </w:rPr>
          <w:fldChar w:fldCharType="begin"/>
        </w:r>
        <w:r w:rsidR="00D77705">
          <w:rPr>
            <w:noProof/>
            <w:webHidden/>
          </w:rPr>
          <w:instrText xml:space="preserve"> PAGEREF _Toc4167454 \h </w:instrText>
        </w:r>
        <w:r w:rsidR="00D77705">
          <w:rPr>
            <w:noProof/>
            <w:webHidden/>
          </w:rPr>
        </w:r>
        <w:r w:rsidR="00D77705">
          <w:rPr>
            <w:noProof/>
            <w:webHidden/>
          </w:rPr>
          <w:fldChar w:fldCharType="separate"/>
        </w:r>
        <w:r w:rsidR="00D77705">
          <w:rPr>
            <w:noProof/>
            <w:webHidden/>
          </w:rPr>
          <w:t>20</w:t>
        </w:r>
        <w:r w:rsidR="00D77705">
          <w:rPr>
            <w:noProof/>
            <w:webHidden/>
          </w:rPr>
          <w:fldChar w:fldCharType="end"/>
        </w:r>
      </w:hyperlink>
    </w:p>
    <w:p w14:paraId="71D660AF" w14:textId="77777777" w:rsidR="00D77705" w:rsidRDefault="00B55305">
      <w:pPr>
        <w:pStyle w:val="TOC3"/>
        <w:tabs>
          <w:tab w:val="left" w:pos="1260"/>
          <w:tab w:val="right" w:leader="dot" w:pos="8302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167455" w:history="1">
        <w:r w:rsidR="00D77705" w:rsidRPr="0038477A">
          <w:rPr>
            <w:rStyle w:val="af4"/>
            <w:noProof/>
          </w:rPr>
          <w:t>4.2.3</w:t>
        </w:r>
        <w:r w:rsidR="00D77705">
          <w:rPr>
            <w:rFonts w:asciiTheme="minorHAnsi" w:eastAsiaTheme="minorEastAsia" w:hAnsiTheme="minorHAnsi" w:cstheme="minorBidi"/>
            <w:noProof/>
            <w:sz w:val="21"/>
            <w:szCs w:val="22"/>
          </w:rPr>
          <w:tab/>
        </w:r>
        <w:r w:rsidR="00D77705" w:rsidRPr="0038477A">
          <w:rPr>
            <w:rStyle w:val="af4"/>
            <w:noProof/>
          </w:rPr>
          <w:t>SKCN-MLWE-PKE Alice</w:t>
        </w:r>
        <w:r w:rsidR="00D77705" w:rsidRPr="0038477A">
          <w:rPr>
            <w:rStyle w:val="af4"/>
            <w:rFonts w:hint="eastAsia"/>
            <w:noProof/>
          </w:rPr>
          <w:t>密钥导出函数</w:t>
        </w:r>
        <w:r w:rsidR="00D77705" w:rsidRPr="0038477A">
          <w:rPr>
            <w:rStyle w:val="af4"/>
            <w:noProof/>
          </w:rPr>
          <w:t>-</w:t>
        </w:r>
        <w:r w:rsidR="00D77705" w:rsidRPr="0038477A">
          <w:rPr>
            <w:rStyle w:val="af4"/>
            <w:rFonts w:hint="eastAsia"/>
            <w:noProof/>
          </w:rPr>
          <w:t>性能统计</w:t>
        </w:r>
        <w:r w:rsidR="00D77705" w:rsidRPr="0038477A">
          <w:rPr>
            <w:rStyle w:val="af4"/>
            <w:noProof/>
          </w:rPr>
          <w:t>(</w:t>
        </w:r>
        <w:r w:rsidR="00D77705" w:rsidRPr="0038477A">
          <w:rPr>
            <w:rStyle w:val="af4"/>
            <w:rFonts w:hint="eastAsia"/>
            <w:noProof/>
          </w:rPr>
          <w:t>耗时</w:t>
        </w:r>
        <w:r w:rsidR="00D77705" w:rsidRPr="0038477A">
          <w:rPr>
            <w:rStyle w:val="af4"/>
            <w:noProof/>
          </w:rPr>
          <w:t>)</w:t>
        </w:r>
        <w:r w:rsidR="00D77705">
          <w:rPr>
            <w:noProof/>
            <w:webHidden/>
          </w:rPr>
          <w:tab/>
        </w:r>
        <w:r w:rsidR="00D77705">
          <w:rPr>
            <w:noProof/>
            <w:webHidden/>
          </w:rPr>
          <w:fldChar w:fldCharType="begin"/>
        </w:r>
        <w:r w:rsidR="00D77705">
          <w:rPr>
            <w:noProof/>
            <w:webHidden/>
          </w:rPr>
          <w:instrText xml:space="preserve"> PAGEREF _Toc4167455 \h </w:instrText>
        </w:r>
        <w:r w:rsidR="00D77705">
          <w:rPr>
            <w:noProof/>
            <w:webHidden/>
          </w:rPr>
        </w:r>
        <w:r w:rsidR="00D77705">
          <w:rPr>
            <w:noProof/>
            <w:webHidden/>
          </w:rPr>
          <w:fldChar w:fldCharType="separate"/>
        </w:r>
        <w:r w:rsidR="00D77705">
          <w:rPr>
            <w:noProof/>
            <w:webHidden/>
          </w:rPr>
          <w:t>21</w:t>
        </w:r>
        <w:r w:rsidR="00D77705">
          <w:rPr>
            <w:noProof/>
            <w:webHidden/>
          </w:rPr>
          <w:fldChar w:fldCharType="end"/>
        </w:r>
      </w:hyperlink>
    </w:p>
    <w:p w14:paraId="4847FF54" w14:textId="77777777" w:rsidR="00D77705" w:rsidRDefault="00B55305">
      <w:pPr>
        <w:pStyle w:val="TOC3"/>
        <w:tabs>
          <w:tab w:val="left" w:pos="1260"/>
          <w:tab w:val="right" w:leader="dot" w:pos="8302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167456" w:history="1">
        <w:r w:rsidR="00D77705" w:rsidRPr="0038477A">
          <w:rPr>
            <w:rStyle w:val="af4"/>
            <w:noProof/>
          </w:rPr>
          <w:t>4.2.4</w:t>
        </w:r>
        <w:r w:rsidR="00D77705">
          <w:rPr>
            <w:rFonts w:asciiTheme="minorHAnsi" w:eastAsiaTheme="minorEastAsia" w:hAnsiTheme="minorHAnsi" w:cstheme="minorBidi"/>
            <w:noProof/>
            <w:sz w:val="21"/>
            <w:szCs w:val="22"/>
          </w:rPr>
          <w:tab/>
        </w:r>
        <w:r w:rsidR="00D77705" w:rsidRPr="0038477A">
          <w:rPr>
            <w:rStyle w:val="af4"/>
            <w:noProof/>
          </w:rPr>
          <w:t>SKCN-MLWE-PKE Bob</w:t>
        </w:r>
        <w:r w:rsidR="00D77705" w:rsidRPr="0038477A">
          <w:rPr>
            <w:rStyle w:val="af4"/>
            <w:rFonts w:hint="eastAsia"/>
            <w:noProof/>
          </w:rPr>
          <w:t>密钥导出函数</w:t>
        </w:r>
        <w:r w:rsidR="00D77705" w:rsidRPr="0038477A">
          <w:rPr>
            <w:rStyle w:val="af4"/>
            <w:noProof/>
          </w:rPr>
          <w:t>-</w:t>
        </w:r>
        <w:r w:rsidR="00D77705" w:rsidRPr="0038477A">
          <w:rPr>
            <w:rStyle w:val="af4"/>
            <w:rFonts w:hint="eastAsia"/>
            <w:noProof/>
          </w:rPr>
          <w:t>性能统计</w:t>
        </w:r>
        <w:r w:rsidR="00D77705" w:rsidRPr="0038477A">
          <w:rPr>
            <w:rStyle w:val="af4"/>
            <w:noProof/>
          </w:rPr>
          <w:t>(</w:t>
        </w:r>
        <w:r w:rsidR="00D77705" w:rsidRPr="0038477A">
          <w:rPr>
            <w:rStyle w:val="af4"/>
            <w:rFonts w:hint="eastAsia"/>
            <w:noProof/>
          </w:rPr>
          <w:t>耗时</w:t>
        </w:r>
        <w:r w:rsidR="00D77705" w:rsidRPr="0038477A">
          <w:rPr>
            <w:rStyle w:val="af4"/>
            <w:noProof/>
          </w:rPr>
          <w:t>)</w:t>
        </w:r>
        <w:r w:rsidR="00D77705">
          <w:rPr>
            <w:noProof/>
            <w:webHidden/>
          </w:rPr>
          <w:tab/>
        </w:r>
        <w:r w:rsidR="00D77705">
          <w:rPr>
            <w:noProof/>
            <w:webHidden/>
          </w:rPr>
          <w:fldChar w:fldCharType="begin"/>
        </w:r>
        <w:r w:rsidR="00D77705">
          <w:rPr>
            <w:noProof/>
            <w:webHidden/>
          </w:rPr>
          <w:instrText xml:space="preserve"> PAGEREF _Toc4167456 \h </w:instrText>
        </w:r>
        <w:r w:rsidR="00D77705">
          <w:rPr>
            <w:noProof/>
            <w:webHidden/>
          </w:rPr>
        </w:r>
        <w:r w:rsidR="00D77705">
          <w:rPr>
            <w:noProof/>
            <w:webHidden/>
          </w:rPr>
          <w:fldChar w:fldCharType="separate"/>
        </w:r>
        <w:r w:rsidR="00D77705">
          <w:rPr>
            <w:noProof/>
            <w:webHidden/>
          </w:rPr>
          <w:t>22</w:t>
        </w:r>
        <w:r w:rsidR="00D77705">
          <w:rPr>
            <w:noProof/>
            <w:webHidden/>
          </w:rPr>
          <w:fldChar w:fldCharType="end"/>
        </w:r>
      </w:hyperlink>
    </w:p>
    <w:p w14:paraId="0D1B06C5" w14:textId="77777777" w:rsidR="00D77705" w:rsidRDefault="00B55305">
      <w:pPr>
        <w:pStyle w:val="TOC3"/>
        <w:tabs>
          <w:tab w:val="left" w:pos="1260"/>
          <w:tab w:val="right" w:leader="dot" w:pos="8302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167457" w:history="1">
        <w:r w:rsidR="00D77705" w:rsidRPr="0038477A">
          <w:rPr>
            <w:rStyle w:val="af4"/>
            <w:noProof/>
          </w:rPr>
          <w:t>4.2.5</w:t>
        </w:r>
        <w:r w:rsidR="00D77705">
          <w:rPr>
            <w:rFonts w:asciiTheme="minorHAnsi" w:eastAsiaTheme="minorEastAsia" w:hAnsiTheme="minorHAnsi" w:cstheme="minorBidi"/>
            <w:noProof/>
            <w:sz w:val="21"/>
            <w:szCs w:val="22"/>
          </w:rPr>
          <w:tab/>
        </w:r>
        <w:r w:rsidR="00D77705" w:rsidRPr="0038477A">
          <w:rPr>
            <w:rStyle w:val="af4"/>
            <w:noProof/>
          </w:rPr>
          <w:t>SKCN-MLWE-PKE Alice</w:t>
        </w:r>
        <w:r w:rsidR="00D77705" w:rsidRPr="0038477A">
          <w:rPr>
            <w:rStyle w:val="af4"/>
            <w:rFonts w:hint="eastAsia"/>
            <w:noProof/>
          </w:rPr>
          <w:t>密钥信息生成函数</w:t>
        </w:r>
        <w:r w:rsidR="00D77705" w:rsidRPr="0038477A">
          <w:rPr>
            <w:rStyle w:val="af4"/>
            <w:noProof/>
          </w:rPr>
          <w:t>-</w:t>
        </w:r>
        <w:r w:rsidR="00D77705" w:rsidRPr="0038477A">
          <w:rPr>
            <w:rStyle w:val="af4"/>
            <w:rFonts w:hint="eastAsia"/>
            <w:noProof/>
          </w:rPr>
          <w:t>性能统计</w:t>
        </w:r>
        <w:r w:rsidR="00D77705" w:rsidRPr="0038477A">
          <w:rPr>
            <w:rStyle w:val="af4"/>
            <w:noProof/>
          </w:rPr>
          <w:t>(CPU</w:t>
        </w:r>
        <w:r w:rsidR="00D77705" w:rsidRPr="0038477A">
          <w:rPr>
            <w:rStyle w:val="af4"/>
            <w:rFonts w:hint="eastAsia"/>
            <w:noProof/>
          </w:rPr>
          <w:t>周期</w:t>
        </w:r>
        <w:r w:rsidR="00D77705" w:rsidRPr="0038477A">
          <w:rPr>
            <w:rStyle w:val="af4"/>
            <w:noProof/>
          </w:rPr>
          <w:t>)</w:t>
        </w:r>
        <w:r w:rsidR="00D77705">
          <w:rPr>
            <w:noProof/>
            <w:webHidden/>
          </w:rPr>
          <w:tab/>
        </w:r>
        <w:r w:rsidR="00D77705">
          <w:rPr>
            <w:noProof/>
            <w:webHidden/>
          </w:rPr>
          <w:fldChar w:fldCharType="begin"/>
        </w:r>
        <w:r w:rsidR="00D77705">
          <w:rPr>
            <w:noProof/>
            <w:webHidden/>
          </w:rPr>
          <w:instrText xml:space="preserve"> PAGEREF _Toc4167457 \h </w:instrText>
        </w:r>
        <w:r w:rsidR="00D77705">
          <w:rPr>
            <w:noProof/>
            <w:webHidden/>
          </w:rPr>
        </w:r>
        <w:r w:rsidR="00D77705">
          <w:rPr>
            <w:noProof/>
            <w:webHidden/>
          </w:rPr>
          <w:fldChar w:fldCharType="separate"/>
        </w:r>
        <w:r w:rsidR="00D77705">
          <w:rPr>
            <w:noProof/>
            <w:webHidden/>
          </w:rPr>
          <w:t>23</w:t>
        </w:r>
        <w:r w:rsidR="00D77705">
          <w:rPr>
            <w:noProof/>
            <w:webHidden/>
          </w:rPr>
          <w:fldChar w:fldCharType="end"/>
        </w:r>
      </w:hyperlink>
    </w:p>
    <w:p w14:paraId="60DF7175" w14:textId="77777777" w:rsidR="00D77705" w:rsidRDefault="00B55305">
      <w:pPr>
        <w:pStyle w:val="TOC3"/>
        <w:tabs>
          <w:tab w:val="left" w:pos="1260"/>
          <w:tab w:val="right" w:leader="dot" w:pos="8302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167458" w:history="1">
        <w:r w:rsidR="00D77705" w:rsidRPr="0038477A">
          <w:rPr>
            <w:rStyle w:val="af4"/>
            <w:noProof/>
          </w:rPr>
          <w:t>4.2.6</w:t>
        </w:r>
        <w:r w:rsidR="00D77705">
          <w:rPr>
            <w:rFonts w:asciiTheme="minorHAnsi" w:eastAsiaTheme="minorEastAsia" w:hAnsiTheme="minorHAnsi" w:cstheme="minorBidi"/>
            <w:noProof/>
            <w:sz w:val="21"/>
            <w:szCs w:val="22"/>
          </w:rPr>
          <w:tab/>
        </w:r>
        <w:r w:rsidR="00D77705" w:rsidRPr="0038477A">
          <w:rPr>
            <w:rStyle w:val="af4"/>
            <w:noProof/>
          </w:rPr>
          <w:t>SKCN-MLWE-PKE Bob</w:t>
        </w:r>
        <w:r w:rsidR="00D77705" w:rsidRPr="0038477A">
          <w:rPr>
            <w:rStyle w:val="af4"/>
            <w:rFonts w:hint="eastAsia"/>
            <w:noProof/>
          </w:rPr>
          <w:t>密钥信息生成函数</w:t>
        </w:r>
        <w:r w:rsidR="00D77705" w:rsidRPr="0038477A">
          <w:rPr>
            <w:rStyle w:val="af4"/>
            <w:noProof/>
          </w:rPr>
          <w:t>-</w:t>
        </w:r>
        <w:r w:rsidR="00D77705" w:rsidRPr="0038477A">
          <w:rPr>
            <w:rStyle w:val="af4"/>
            <w:rFonts w:hint="eastAsia"/>
            <w:noProof/>
          </w:rPr>
          <w:t>性能统计</w:t>
        </w:r>
        <w:r w:rsidR="00D77705" w:rsidRPr="0038477A">
          <w:rPr>
            <w:rStyle w:val="af4"/>
            <w:noProof/>
          </w:rPr>
          <w:t>(CPU</w:t>
        </w:r>
        <w:r w:rsidR="00D77705" w:rsidRPr="0038477A">
          <w:rPr>
            <w:rStyle w:val="af4"/>
            <w:rFonts w:hint="eastAsia"/>
            <w:noProof/>
          </w:rPr>
          <w:t>周期</w:t>
        </w:r>
        <w:r w:rsidR="00D77705" w:rsidRPr="0038477A">
          <w:rPr>
            <w:rStyle w:val="af4"/>
            <w:noProof/>
          </w:rPr>
          <w:t>)</w:t>
        </w:r>
        <w:r w:rsidR="00D77705">
          <w:rPr>
            <w:noProof/>
            <w:webHidden/>
          </w:rPr>
          <w:tab/>
        </w:r>
        <w:r w:rsidR="00D77705">
          <w:rPr>
            <w:noProof/>
            <w:webHidden/>
          </w:rPr>
          <w:fldChar w:fldCharType="begin"/>
        </w:r>
        <w:r w:rsidR="00D77705">
          <w:rPr>
            <w:noProof/>
            <w:webHidden/>
          </w:rPr>
          <w:instrText xml:space="preserve"> PAGEREF _Toc4167458 \h </w:instrText>
        </w:r>
        <w:r w:rsidR="00D77705">
          <w:rPr>
            <w:noProof/>
            <w:webHidden/>
          </w:rPr>
        </w:r>
        <w:r w:rsidR="00D77705">
          <w:rPr>
            <w:noProof/>
            <w:webHidden/>
          </w:rPr>
          <w:fldChar w:fldCharType="separate"/>
        </w:r>
        <w:r w:rsidR="00D77705">
          <w:rPr>
            <w:noProof/>
            <w:webHidden/>
          </w:rPr>
          <w:t>24</w:t>
        </w:r>
        <w:r w:rsidR="00D77705">
          <w:rPr>
            <w:noProof/>
            <w:webHidden/>
          </w:rPr>
          <w:fldChar w:fldCharType="end"/>
        </w:r>
      </w:hyperlink>
    </w:p>
    <w:p w14:paraId="771070B0" w14:textId="77777777" w:rsidR="00D77705" w:rsidRDefault="00B55305">
      <w:pPr>
        <w:pStyle w:val="TOC3"/>
        <w:tabs>
          <w:tab w:val="left" w:pos="1260"/>
          <w:tab w:val="right" w:leader="dot" w:pos="8302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167459" w:history="1">
        <w:r w:rsidR="00D77705" w:rsidRPr="0038477A">
          <w:rPr>
            <w:rStyle w:val="af4"/>
            <w:noProof/>
          </w:rPr>
          <w:t>4.2.7</w:t>
        </w:r>
        <w:r w:rsidR="00D77705">
          <w:rPr>
            <w:rFonts w:asciiTheme="minorHAnsi" w:eastAsiaTheme="minorEastAsia" w:hAnsiTheme="minorHAnsi" w:cstheme="minorBidi"/>
            <w:noProof/>
            <w:sz w:val="21"/>
            <w:szCs w:val="22"/>
          </w:rPr>
          <w:tab/>
        </w:r>
        <w:r w:rsidR="00D77705" w:rsidRPr="0038477A">
          <w:rPr>
            <w:rStyle w:val="af4"/>
            <w:noProof/>
          </w:rPr>
          <w:t>SKCN-MLWE-PKE Alice</w:t>
        </w:r>
        <w:r w:rsidR="00D77705" w:rsidRPr="0038477A">
          <w:rPr>
            <w:rStyle w:val="af4"/>
            <w:rFonts w:hint="eastAsia"/>
            <w:noProof/>
          </w:rPr>
          <w:t>密钥导出函数</w:t>
        </w:r>
        <w:r w:rsidR="00D77705" w:rsidRPr="0038477A">
          <w:rPr>
            <w:rStyle w:val="af4"/>
            <w:noProof/>
          </w:rPr>
          <w:t>-</w:t>
        </w:r>
        <w:r w:rsidR="00D77705" w:rsidRPr="0038477A">
          <w:rPr>
            <w:rStyle w:val="af4"/>
            <w:rFonts w:hint="eastAsia"/>
            <w:noProof/>
          </w:rPr>
          <w:t>性能统计</w:t>
        </w:r>
        <w:r w:rsidR="00D77705" w:rsidRPr="0038477A">
          <w:rPr>
            <w:rStyle w:val="af4"/>
            <w:noProof/>
          </w:rPr>
          <w:t>(CPU</w:t>
        </w:r>
        <w:r w:rsidR="00D77705" w:rsidRPr="0038477A">
          <w:rPr>
            <w:rStyle w:val="af4"/>
            <w:rFonts w:hint="eastAsia"/>
            <w:noProof/>
          </w:rPr>
          <w:t>周期</w:t>
        </w:r>
        <w:r w:rsidR="00D77705" w:rsidRPr="0038477A">
          <w:rPr>
            <w:rStyle w:val="af4"/>
            <w:noProof/>
          </w:rPr>
          <w:t>)</w:t>
        </w:r>
        <w:r w:rsidR="00D77705">
          <w:rPr>
            <w:noProof/>
            <w:webHidden/>
          </w:rPr>
          <w:tab/>
        </w:r>
        <w:r w:rsidR="00D77705">
          <w:rPr>
            <w:noProof/>
            <w:webHidden/>
          </w:rPr>
          <w:fldChar w:fldCharType="begin"/>
        </w:r>
        <w:r w:rsidR="00D77705">
          <w:rPr>
            <w:noProof/>
            <w:webHidden/>
          </w:rPr>
          <w:instrText xml:space="preserve"> PAGEREF _Toc4167459 \h </w:instrText>
        </w:r>
        <w:r w:rsidR="00D77705">
          <w:rPr>
            <w:noProof/>
            <w:webHidden/>
          </w:rPr>
        </w:r>
        <w:r w:rsidR="00D77705">
          <w:rPr>
            <w:noProof/>
            <w:webHidden/>
          </w:rPr>
          <w:fldChar w:fldCharType="separate"/>
        </w:r>
        <w:r w:rsidR="00D77705">
          <w:rPr>
            <w:noProof/>
            <w:webHidden/>
          </w:rPr>
          <w:t>25</w:t>
        </w:r>
        <w:r w:rsidR="00D77705">
          <w:rPr>
            <w:noProof/>
            <w:webHidden/>
          </w:rPr>
          <w:fldChar w:fldCharType="end"/>
        </w:r>
      </w:hyperlink>
    </w:p>
    <w:p w14:paraId="4CC01250" w14:textId="77777777" w:rsidR="00D77705" w:rsidRDefault="00B55305">
      <w:pPr>
        <w:pStyle w:val="TOC3"/>
        <w:tabs>
          <w:tab w:val="left" w:pos="1260"/>
          <w:tab w:val="right" w:leader="dot" w:pos="8302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167460" w:history="1">
        <w:r w:rsidR="00D77705" w:rsidRPr="0038477A">
          <w:rPr>
            <w:rStyle w:val="af4"/>
            <w:noProof/>
          </w:rPr>
          <w:t>4.2.8</w:t>
        </w:r>
        <w:r w:rsidR="00D77705">
          <w:rPr>
            <w:rFonts w:asciiTheme="minorHAnsi" w:eastAsiaTheme="minorEastAsia" w:hAnsiTheme="minorHAnsi" w:cstheme="minorBidi"/>
            <w:noProof/>
            <w:sz w:val="21"/>
            <w:szCs w:val="22"/>
          </w:rPr>
          <w:tab/>
        </w:r>
        <w:r w:rsidR="00D77705" w:rsidRPr="0038477A">
          <w:rPr>
            <w:rStyle w:val="af4"/>
            <w:noProof/>
          </w:rPr>
          <w:t>SKCN-MLWE-PKE Bob</w:t>
        </w:r>
        <w:r w:rsidR="00D77705" w:rsidRPr="0038477A">
          <w:rPr>
            <w:rStyle w:val="af4"/>
            <w:rFonts w:hint="eastAsia"/>
            <w:noProof/>
          </w:rPr>
          <w:t>密钥导出函数</w:t>
        </w:r>
        <w:r w:rsidR="00D77705" w:rsidRPr="0038477A">
          <w:rPr>
            <w:rStyle w:val="af4"/>
            <w:noProof/>
          </w:rPr>
          <w:t>-</w:t>
        </w:r>
        <w:r w:rsidR="00D77705" w:rsidRPr="0038477A">
          <w:rPr>
            <w:rStyle w:val="af4"/>
            <w:rFonts w:hint="eastAsia"/>
            <w:noProof/>
          </w:rPr>
          <w:t>性能统计</w:t>
        </w:r>
        <w:r w:rsidR="00D77705" w:rsidRPr="0038477A">
          <w:rPr>
            <w:rStyle w:val="af4"/>
            <w:noProof/>
          </w:rPr>
          <w:t>(CPU</w:t>
        </w:r>
        <w:r w:rsidR="00D77705" w:rsidRPr="0038477A">
          <w:rPr>
            <w:rStyle w:val="af4"/>
            <w:rFonts w:hint="eastAsia"/>
            <w:noProof/>
          </w:rPr>
          <w:t>周期</w:t>
        </w:r>
        <w:r w:rsidR="00D77705" w:rsidRPr="0038477A">
          <w:rPr>
            <w:rStyle w:val="af4"/>
            <w:noProof/>
          </w:rPr>
          <w:t>)</w:t>
        </w:r>
        <w:r w:rsidR="00D77705">
          <w:rPr>
            <w:noProof/>
            <w:webHidden/>
          </w:rPr>
          <w:tab/>
        </w:r>
        <w:r w:rsidR="00D77705">
          <w:rPr>
            <w:noProof/>
            <w:webHidden/>
          </w:rPr>
          <w:fldChar w:fldCharType="begin"/>
        </w:r>
        <w:r w:rsidR="00D77705">
          <w:rPr>
            <w:noProof/>
            <w:webHidden/>
          </w:rPr>
          <w:instrText xml:space="preserve"> PAGEREF _Toc4167460 \h </w:instrText>
        </w:r>
        <w:r w:rsidR="00D77705">
          <w:rPr>
            <w:noProof/>
            <w:webHidden/>
          </w:rPr>
        </w:r>
        <w:r w:rsidR="00D77705">
          <w:rPr>
            <w:noProof/>
            <w:webHidden/>
          </w:rPr>
          <w:fldChar w:fldCharType="separate"/>
        </w:r>
        <w:r w:rsidR="00D77705">
          <w:rPr>
            <w:noProof/>
            <w:webHidden/>
          </w:rPr>
          <w:t>26</w:t>
        </w:r>
        <w:r w:rsidR="00D77705">
          <w:rPr>
            <w:noProof/>
            <w:webHidden/>
          </w:rPr>
          <w:fldChar w:fldCharType="end"/>
        </w:r>
      </w:hyperlink>
    </w:p>
    <w:p w14:paraId="7F8B62FF" w14:textId="77777777" w:rsidR="00D77705" w:rsidRDefault="00B55305">
      <w:pPr>
        <w:pStyle w:val="TOC2"/>
        <w:rPr>
          <w:rFonts w:asciiTheme="minorHAnsi" w:eastAsiaTheme="minorEastAsia" w:hAnsiTheme="minorHAnsi" w:cstheme="minorBidi"/>
          <w:bCs w:val="0"/>
          <w:noProof/>
          <w:sz w:val="21"/>
          <w:szCs w:val="22"/>
        </w:rPr>
      </w:pPr>
      <w:hyperlink w:anchor="_Toc4167461" w:history="1">
        <w:r w:rsidR="00D77705" w:rsidRPr="0038477A">
          <w:rPr>
            <w:rStyle w:val="af4"/>
            <w:noProof/>
            <w:snapToGrid w:val="0"/>
            <w:w w:val="0"/>
            <w:kern w:val="0"/>
          </w:rPr>
          <w:t>4.3</w:t>
        </w:r>
        <w:r w:rsidR="00D77705">
          <w:rPr>
            <w:rFonts w:asciiTheme="minorHAnsi" w:eastAsiaTheme="minorEastAsia" w:hAnsiTheme="minorHAnsi" w:cstheme="minorBidi"/>
            <w:bCs w:val="0"/>
            <w:noProof/>
            <w:sz w:val="21"/>
            <w:szCs w:val="22"/>
          </w:rPr>
          <w:tab/>
        </w:r>
        <w:r w:rsidR="00D77705" w:rsidRPr="0038477A">
          <w:rPr>
            <w:rStyle w:val="af4"/>
            <w:rFonts w:hint="eastAsia"/>
            <w:noProof/>
          </w:rPr>
          <w:t>空间性能</w:t>
        </w:r>
        <w:r w:rsidR="00D77705">
          <w:rPr>
            <w:noProof/>
            <w:webHidden/>
          </w:rPr>
          <w:tab/>
        </w:r>
        <w:r w:rsidR="00D77705">
          <w:rPr>
            <w:noProof/>
            <w:webHidden/>
          </w:rPr>
          <w:fldChar w:fldCharType="begin"/>
        </w:r>
        <w:r w:rsidR="00D77705">
          <w:rPr>
            <w:noProof/>
            <w:webHidden/>
          </w:rPr>
          <w:instrText xml:space="preserve"> PAGEREF _Toc4167461 \h </w:instrText>
        </w:r>
        <w:r w:rsidR="00D77705">
          <w:rPr>
            <w:noProof/>
            <w:webHidden/>
          </w:rPr>
        </w:r>
        <w:r w:rsidR="00D77705">
          <w:rPr>
            <w:noProof/>
            <w:webHidden/>
          </w:rPr>
          <w:fldChar w:fldCharType="separate"/>
        </w:r>
        <w:r w:rsidR="00D77705">
          <w:rPr>
            <w:noProof/>
            <w:webHidden/>
          </w:rPr>
          <w:t>27</w:t>
        </w:r>
        <w:r w:rsidR="00D77705">
          <w:rPr>
            <w:noProof/>
            <w:webHidden/>
          </w:rPr>
          <w:fldChar w:fldCharType="end"/>
        </w:r>
      </w:hyperlink>
    </w:p>
    <w:p w14:paraId="2161CBF9" w14:textId="77777777" w:rsidR="00D77705" w:rsidRDefault="00B55305">
      <w:pPr>
        <w:pStyle w:val="TOC3"/>
        <w:tabs>
          <w:tab w:val="left" w:pos="1260"/>
          <w:tab w:val="right" w:leader="dot" w:pos="8302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167462" w:history="1">
        <w:r w:rsidR="00D77705" w:rsidRPr="0038477A">
          <w:rPr>
            <w:rStyle w:val="af4"/>
            <w:noProof/>
          </w:rPr>
          <w:t>4.3.1</w:t>
        </w:r>
        <w:r w:rsidR="00D77705">
          <w:rPr>
            <w:rFonts w:asciiTheme="minorHAnsi" w:eastAsiaTheme="minorEastAsia" w:hAnsiTheme="minorHAnsi" w:cstheme="minorBidi"/>
            <w:noProof/>
            <w:sz w:val="21"/>
            <w:szCs w:val="22"/>
          </w:rPr>
          <w:tab/>
        </w:r>
        <w:r w:rsidR="00D77705" w:rsidRPr="0038477A">
          <w:rPr>
            <w:rStyle w:val="af4"/>
            <w:noProof/>
          </w:rPr>
          <w:t>SKCN-MLWE-KE</w:t>
        </w:r>
        <w:r w:rsidR="00D77705" w:rsidRPr="0038477A">
          <w:rPr>
            <w:rStyle w:val="af4"/>
            <w:rFonts w:hint="eastAsia"/>
            <w:noProof/>
          </w:rPr>
          <w:t>算法的空间消耗</w:t>
        </w:r>
        <w:r w:rsidR="00D77705">
          <w:rPr>
            <w:noProof/>
            <w:webHidden/>
          </w:rPr>
          <w:tab/>
        </w:r>
        <w:r w:rsidR="00D77705">
          <w:rPr>
            <w:noProof/>
            <w:webHidden/>
          </w:rPr>
          <w:fldChar w:fldCharType="begin"/>
        </w:r>
        <w:r w:rsidR="00D77705">
          <w:rPr>
            <w:noProof/>
            <w:webHidden/>
          </w:rPr>
          <w:instrText xml:space="preserve"> PAGEREF _Toc4167462 \h </w:instrText>
        </w:r>
        <w:r w:rsidR="00D77705">
          <w:rPr>
            <w:noProof/>
            <w:webHidden/>
          </w:rPr>
        </w:r>
        <w:r w:rsidR="00D77705">
          <w:rPr>
            <w:noProof/>
            <w:webHidden/>
          </w:rPr>
          <w:fldChar w:fldCharType="separate"/>
        </w:r>
        <w:r w:rsidR="00D77705">
          <w:rPr>
            <w:noProof/>
            <w:webHidden/>
          </w:rPr>
          <w:t>27</w:t>
        </w:r>
        <w:r w:rsidR="00D77705">
          <w:rPr>
            <w:noProof/>
            <w:webHidden/>
          </w:rPr>
          <w:fldChar w:fldCharType="end"/>
        </w:r>
      </w:hyperlink>
    </w:p>
    <w:p w14:paraId="3FDAC255" w14:textId="77777777" w:rsidR="00D77705" w:rsidRDefault="00B55305">
      <w:pPr>
        <w:pStyle w:val="TOC3"/>
        <w:tabs>
          <w:tab w:val="left" w:pos="1260"/>
          <w:tab w:val="right" w:leader="dot" w:pos="8302"/>
        </w:tabs>
        <w:rPr>
          <w:rFonts w:asciiTheme="minorHAnsi" w:eastAsiaTheme="minorEastAsia" w:hAnsiTheme="minorHAnsi" w:cstheme="minorBidi"/>
          <w:noProof/>
          <w:sz w:val="21"/>
          <w:szCs w:val="22"/>
        </w:rPr>
      </w:pPr>
      <w:hyperlink w:anchor="_Toc4167463" w:history="1">
        <w:r w:rsidR="00D77705" w:rsidRPr="0038477A">
          <w:rPr>
            <w:rStyle w:val="af4"/>
            <w:noProof/>
          </w:rPr>
          <w:t>4.3.2</w:t>
        </w:r>
        <w:r w:rsidR="00D77705">
          <w:rPr>
            <w:rFonts w:asciiTheme="minorHAnsi" w:eastAsiaTheme="minorEastAsia" w:hAnsiTheme="minorHAnsi" w:cstheme="minorBidi"/>
            <w:noProof/>
            <w:sz w:val="21"/>
            <w:szCs w:val="22"/>
          </w:rPr>
          <w:tab/>
        </w:r>
        <w:r w:rsidR="00D77705" w:rsidRPr="0038477A">
          <w:rPr>
            <w:rStyle w:val="af4"/>
            <w:noProof/>
          </w:rPr>
          <w:t>SKCN-MLWE-PKE</w:t>
        </w:r>
        <w:r w:rsidR="00D77705" w:rsidRPr="0038477A">
          <w:rPr>
            <w:rStyle w:val="af4"/>
            <w:rFonts w:hint="eastAsia"/>
            <w:noProof/>
          </w:rPr>
          <w:t>算法的空间消耗</w:t>
        </w:r>
        <w:r w:rsidR="00D77705">
          <w:rPr>
            <w:noProof/>
            <w:webHidden/>
          </w:rPr>
          <w:tab/>
        </w:r>
        <w:r w:rsidR="00D77705">
          <w:rPr>
            <w:noProof/>
            <w:webHidden/>
          </w:rPr>
          <w:fldChar w:fldCharType="begin"/>
        </w:r>
        <w:r w:rsidR="00D77705">
          <w:rPr>
            <w:noProof/>
            <w:webHidden/>
          </w:rPr>
          <w:instrText xml:space="preserve"> PAGEREF _Toc4167463 \h </w:instrText>
        </w:r>
        <w:r w:rsidR="00D77705">
          <w:rPr>
            <w:noProof/>
            <w:webHidden/>
          </w:rPr>
        </w:r>
        <w:r w:rsidR="00D77705">
          <w:rPr>
            <w:noProof/>
            <w:webHidden/>
          </w:rPr>
          <w:fldChar w:fldCharType="separate"/>
        </w:r>
        <w:r w:rsidR="00D77705">
          <w:rPr>
            <w:noProof/>
            <w:webHidden/>
          </w:rPr>
          <w:t>28</w:t>
        </w:r>
        <w:r w:rsidR="00D77705">
          <w:rPr>
            <w:noProof/>
            <w:webHidden/>
          </w:rPr>
          <w:fldChar w:fldCharType="end"/>
        </w:r>
      </w:hyperlink>
    </w:p>
    <w:p w14:paraId="465E1D88" w14:textId="77777777" w:rsidR="00D77705" w:rsidRDefault="00B55305">
      <w:pPr>
        <w:pStyle w:val="TOC1"/>
        <w:rPr>
          <w:rFonts w:asciiTheme="minorHAnsi" w:eastAsiaTheme="minorEastAsia" w:hAnsiTheme="minorHAnsi" w:cstheme="minorBidi"/>
          <w:bCs w:val="0"/>
          <w:iCs w:val="0"/>
          <w:noProof/>
          <w:sz w:val="21"/>
          <w:szCs w:val="22"/>
        </w:rPr>
      </w:pPr>
      <w:hyperlink w:anchor="_Toc4167464" w:history="1">
        <w:r w:rsidR="00D77705" w:rsidRPr="0038477A">
          <w:rPr>
            <w:rStyle w:val="af4"/>
            <w:rFonts w:hint="eastAsia"/>
            <w:noProof/>
          </w:rPr>
          <w:t>第五章</w:t>
        </w:r>
        <w:r w:rsidR="00D77705">
          <w:rPr>
            <w:rFonts w:asciiTheme="minorHAnsi" w:eastAsiaTheme="minorEastAsia" w:hAnsiTheme="minorHAnsi" w:cstheme="minorBidi"/>
            <w:bCs w:val="0"/>
            <w:iCs w:val="0"/>
            <w:noProof/>
            <w:sz w:val="21"/>
            <w:szCs w:val="22"/>
          </w:rPr>
          <w:tab/>
        </w:r>
        <w:r w:rsidR="00D77705" w:rsidRPr="0038477A">
          <w:rPr>
            <w:rStyle w:val="af4"/>
            <w:rFonts w:hint="eastAsia"/>
            <w:noProof/>
          </w:rPr>
          <w:t>测试总结</w:t>
        </w:r>
        <w:r w:rsidR="00D77705">
          <w:rPr>
            <w:noProof/>
            <w:webHidden/>
          </w:rPr>
          <w:tab/>
        </w:r>
        <w:r w:rsidR="00D77705">
          <w:rPr>
            <w:noProof/>
            <w:webHidden/>
          </w:rPr>
          <w:fldChar w:fldCharType="begin"/>
        </w:r>
        <w:r w:rsidR="00D77705">
          <w:rPr>
            <w:noProof/>
            <w:webHidden/>
          </w:rPr>
          <w:instrText xml:space="preserve"> PAGEREF _Toc4167464 \h </w:instrText>
        </w:r>
        <w:r w:rsidR="00D77705">
          <w:rPr>
            <w:noProof/>
            <w:webHidden/>
          </w:rPr>
        </w:r>
        <w:r w:rsidR="00D77705">
          <w:rPr>
            <w:noProof/>
            <w:webHidden/>
          </w:rPr>
          <w:fldChar w:fldCharType="separate"/>
        </w:r>
        <w:r w:rsidR="00D77705">
          <w:rPr>
            <w:noProof/>
            <w:webHidden/>
          </w:rPr>
          <w:t>29</w:t>
        </w:r>
        <w:r w:rsidR="00D77705">
          <w:rPr>
            <w:noProof/>
            <w:webHidden/>
          </w:rPr>
          <w:fldChar w:fldCharType="end"/>
        </w:r>
      </w:hyperlink>
    </w:p>
    <w:p w14:paraId="239FBE67" w14:textId="77777777" w:rsidR="00D77705" w:rsidRDefault="00B55305">
      <w:pPr>
        <w:pStyle w:val="TOC2"/>
        <w:rPr>
          <w:rFonts w:asciiTheme="minorHAnsi" w:eastAsiaTheme="minorEastAsia" w:hAnsiTheme="minorHAnsi" w:cstheme="minorBidi"/>
          <w:bCs w:val="0"/>
          <w:noProof/>
          <w:sz w:val="21"/>
          <w:szCs w:val="22"/>
        </w:rPr>
      </w:pPr>
      <w:hyperlink w:anchor="_Toc4167465" w:history="1">
        <w:r w:rsidR="00D77705" w:rsidRPr="0038477A">
          <w:rPr>
            <w:rStyle w:val="af4"/>
            <w:noProof/>
            <w:snapToGrid w:val="0"/>
            <w:w w:val="0"/>
            <w:kern w:val="0"/>
          </w:rPr>
          <w:t>5.1</w:t>
        </w:r>
        <w:r w:rsidR="00D77705">
          <w:rPr>
            <w:rFonts w:asciiTheme="minorHAnsi" w:eastAsiaTheme="minorEastAsia" w:hAnsiTheme="minorHAnsi" w:cstheme="minorBidi"/>
            <w:bCs w:val="0"/>
            <w:noProof/>
            <w:sz w:val="21"/>
            <w:szCs w:val="22"/>
          </w:rPr>
          <w:tab/>
        </w:r>
        <w:r w:rsidR="00D77705" w:rsidRPr="0038477A">
          <w:rPr>
            <w:rStyle w:val="af4"/>
            <w:rFonts w:hint="eastAsia"/>
            <w:noProof/>
          </w:rPr>
          <w:t>结论</w:t>
        </w:r>
        <w:r w:rsidR="00D77705">
          <w:rPr>
            <w:noProof/>
            <w:webHidden/>
          </w:rPr>
          <w:tab/>
        </w:r>
        <w:r w:rsidR="00D77705">
          <w:rPr>
            <w:noProof/>
            <w:webHidden/>
          </w:rPr>
          <w:fldChar w:fldCharType="begin"/>
        </w:r>
        <w:r w:rsidR="00D77705">
          <w:rPr>
            <w:noProof/>
            <w:webHidden/>
          </w:rPr>
          <w:instrText xml:space="preserve"> PAGEREF _Toc4167465 \h </w:instrText>
        </w:r>
        <w:r w:rsidR="00D77705">
          <w:rPr>
            <w:noProof/>
            <w:webHidden/>
          </w:rPr>
        </w:r>
        <w:r w:rsidR="00D77705">
          <w:rPr>
            <w:noProof/>
            <w:webHidden/>
          </w:rPr>
          <w:fldChar w:fldCharType="separate"/>
        </w:r>
        <w:r w:rsidR="00D77705">
          <w:rPr>
            <w:noProof/>
            <w:webHidden/>
          </w:rPr>
          <w:t>29</w:t>
        </w:r>
        <w:r w:rsidR="00D77705">
          <w:rPr>
            <w:noProof/>
            <w:webHidden/>
          </w:rPr>
          <w:fldChar w:fldCharType="end"/>
        </w:r>
      </w:hyperlink>
    </w:p>
    <w:p w14:paraId="0C57A9A9" w14:textId="77777777" w:rsidR="00F45B06" w:rsidRDefault="00F45B06" w:rsidP="00F45B06">
      <w:pPr>
        <w:rPr>
          <w:sz w:val="21"/>
          <w:szCs w:val="21"/>
        </w:rPr>
        <w:sectPr w:rsidR="00F45B06" w:rsidSect="000F27CE">
          <w:headerReference w:type="even" r:id="rId10"/>
          <w:headerReference w:type="default" r:id="rId11"/>
          <w:footerReference w:type="default" r:id="rId12"/>
          <w:pgSz w:w="11906" w:h="16838"/>
          <w:pgMar w:top="1701" w:right="1797" w:bottom="1440" w:left="1797" w:header="851" w:footer="992" w:gutter="0"/>
          <w:pgNumType w:start="1"/>
          <w:cols w:space="720"/>
          <w:docGrid w:type="lines" w:linePitch="312"/>
        </w:sectPr>
      </w:pPr>
      <w:r>
        <w:rPr>
          <w:sz w:val="21"/>
          <w:szCs w:val="21"/>
        </w:rPr>
        <w:fldChar w:fldCharType="end"/>
      </w:r>
    </w:p>
    <w:p w14:paraId="1A145E9C" w14:textId="77777777" w:rsidR="00F45B06" w:rsidRPr="00C741CD" w:rsidRDefault="00F45B06" w:rsidP="00F45B06">
      <w:pPr>
        <w:pStyle w:val="10"/>
        <w:tabs>
          <w:tab w:val="clear" w:pos="1276"/>
          <w:tab w:val="num" w:pos="2157"/>
        </w:tabs>
        <w:ind w:firstLine="1077"/>
      </w:pPr>
      <w:bookmarkStart w:id="3" w:name="_Toc4167426"/>
      <w:bookmarkStart w:id="4" w:name="_Toc12688337"/>
      <w:bookmarkStart w:id="5" w:name="_Toc12696548"/>
      <w:r w:rsidRPr="00C741CD">
        <w:rPr>
          <w:rFonts w:hint="eastAsia"/>
        </w:rPr>
        <w:lastRenderedPageBreak/>
        <w:t>概述</w:t>
      </w:r>
      <w:bookmarkEnd w:id="3"/>
    </w:p>
    <w:p w14:paraId="1A7E5294" w14:textId="77777777" w:rsidR="00F45B06" w:rsidRPr="00C741CD" w:rsidRDefault="00F45B06" w:rsidP="00F45B06">
      <w:pPr>
        <w:pStyle w:val="21"/>
        <w:tabs>
          <w:tab w:val="clear" w:pos="709"/>
          <w:tab w:val="clear" w:pos="1844"/>
          <w:tab w:val="left" w:pos="0"/>
          <w:tab w:val="num" w:pos="567"/>
        </w:tabs>
        <w:ind w:left="0" w:firstLine="0"/>
      </w:pPr>
      <w:bookmarkStart w:id="6" w:name="_Toc4167427"/>
      <w:r w:rsidRPr="00C741CD">
        <w:rPr>
          <w:rFonts w:hint="eastAsia"/>
        </w:rPr>
        <w:t>测试目的</w:t>
      </w:r>
      <w:bookmarkEnd w:id="6"/>
    </w:p>
    <w:p w14:paraId="7B32AB50" w14:textId="77777777" w:rsidR="00F45B06" w:rsidRDefault="00F45B06" w:rsidP="00F45B06">
      <w:pPr>
        <w:pStyle w:val="BodyTextFirstIndent21"/>
        <w:ind w:left="0" w:firstLine="425"/>
      </w:pPr>
      <w:r>
        <w:rPr>
          <w:rFonts w:hint="eastAsia"/>
          <w:lang w:eastAsia="zh-CN"/>
        </w:rPr>
        <w:t>对基于</w:t>
      </w:r>
      <w:r>
        <w:rPr>
          <w:rFonts w:hint="eastAsia"/>
          <w:lang w:eastAsia="zh-CN"/>
        </w:rPr>
        <w:t>LWE/LWR</w:t>
      </w:r>
      <w:r>
        <w:rPr>
          <w:rFonts w:hint="eastAsia"/>
          <w:lang w:eastAsia="zh-CN"/>
        </w:rPr>
        <w:t>的通用和模块化的密钥协商和密钥封装协议算法</w:t>
      </w:r>
      <w:r>
        <w:rPr>
          <w:rFonts w:hint="eastAsia"/>
          <w:lang w:eastAsia="zh-CN"/>
        </w:rPr>
        <w:t>(</w:t>
      </w:r>
      <w:r>
        <w:rPr>
          <w:rFonts w:hint="eastAsia"/>
          <w:lang w:eastAsia="zh-CN"/>
        </w:rPr>
        <w:t>以</w:t>
      </w:r>
      <w:r>
        <w:rPr>
          <w:lang w:eastAsia="zh-CN"/>
        </w:rPr>
        <w:t>下</w:t>
      </w:r>
      <w:r>
        <w:rPr>
          <w:rFonts w:hint="eastAsia"/>
          <w:lang w:eastAsia="zh-CN"/>
        </w:rPr>
        <w:t>简称</w:t>
      </w:r>
      <w:r>
        <w:rPr>
          <w:lang w:eastAsia="zh-CN"/>
        </w:rPr>
        <w:t>算法，下同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>进行功能测试和性能测试</w:t>
      </w:r>
      <w:r>
        <w:rPr>
          <w:rFonts w:hint="eastAsia"/>
        </w:rPr>
        <w:t>。</w:t>
      </w:r>
    </w:p>
    <w:p w14:paraId="61E31B10" w14:textId="77777777" w:rsidR="00F45B06" w:rsidRPr="00C741CD" w:rsidRDefault="00F45B06" w:rsidP="00F45B06">
      <w:pPr>
        <w:pStyle w:val="21"/>
        <w:tabs>
          <w:tab w:val="clear" w:pos="709"/>
          <w:tab w:val="clear" w:pos="1844"/>
          <w:tab w:val="left" w:pos="0"/>
          <w:tab w:val="num" w:pos="567"/>
        </w:tabs>
        <w:ind w:left="0" w:firstLine="0"/>
      </w:pPr>
      <w:bookmarkStart w:id="7" w:name="_Toc4167428"/>
      <w:r w:rsidRPr="00C741CD">
        <w:rPr>
          <w:rFonts w:hint="eastAsia"/>
        </w:rPr>
        <w:t>测试对象</w:t>
      </w:r>
      <w:r>
        <w:rPr>
          <w:rFonts w:hint="eastAsia"/>
        </w:rPr>
        <w:t>及范围</w:t>
      </w:r>
      <w:bookmarkEnd w:id="7"/>
    </w:p>
    <w:p w14:paraId="60923084" w14:textId="77777777" w:rsidR="00F45B06" w:rsidRDefault="00F45B06" w:rsidP="00F45B06">
      <w:pPr>
        <w:pStyle w:val="BodyTextFirstIndent21"/>
        <w:spacing w:line="240" w:lineRule="auto"/>
        <w:ind w:leftChars="49" w:left="118" w:firstLine="307"/>
        <w:rPr>
          <w:lang w:eastAsia="zh-CN"/>
        </w:rPr>
      </w:pPr>
      <w:r>
        <w:rPr>
          <w:rFonts w:hint="eastAsia"/>
          <w:color w:val="000000"/>
          <w:szCs w:val="21"/>
          <w:lang w:eastAsia="zh-CN"/>
        </w:rPr>
        <w:t>对</w:t>
      </w:r>
      <w:r>
        <w:rPr>
          <w:rFonts w:hint="eastAsia"/>
          <w:lang w:eastAsia="zh-CN"/>
        </w:rPr>
        <w:t>算法库的实现</w:t>
      </w:r>
      <w:r>
        <w:rPr>
          <w:lang w:eastAsia="zh-CN"/>
        </w:rPr>
        <w:t>进行测试</w:t>
      </w:r>
      <w:r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>主</w:t>
      </w:r>
      <w:r>
        <w:rPr>
          <w:lang w:eastAsia="zh-CN"/>
        </w:rPr>
        <w:t>要包括</w:t>
      </w:r>
      <w:r>
        <w:rPr>
          <w:rFonts w:hint="eastAsia"/>
          <w:lang w:eastAsia="zh-CN"/>
        </w:rPr>
        <w:t>：</w:t>
      </w:r>
    </w:p>
    <w:p w14:paraId="635C33E2" w14:textId="77777777" w:rsidR="00F45B06" w:rsidRPr="00DD75E6" w:rsidRDefault="00F45B06" w:rsidP="00F45B06">
      <w:pPr>
        <w:pStyle w:val="BodyTextFirstIndent21"/>
        <w:numPr>
          <w:ilvl w:val="0"/>
          <w:numId w:val="15"/>
        </w:numPr>
        <w:spacing w:line="24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  <w:lang w:eastAsia="zh-CN"/>
        </w:rPr>
        <w:t>测试</w:t>
      </w:r>
      <w:r>
        <w:rPr>
          <w:color w:val="000000"/>
          <w:szCs w:val="21"/>
          <w:lang w:eastAsia="zh-CN"/>
        </w:rPr>
        <w:t>和</w:t>
      </w:r>
      <w:r>
        <w:rPr>
          <w:rFonts w:hint="eastAsia"/>
          <w:color w:val="000000"/>
          <w:szCs w:val="21"/>
          <w:lang w:eastAsia="zh-CN"/>
        </w:rPr>
        <w:t>验证</w:t>
      </w:r>
      <w:r>
        <w:rPr>
          <w:rFonts w:hint="eastAsia"/>
          <w:lang w:eastAsia="zh-CN"/>
        </w:rPr>
        <w:t>算法的</w:t>
      </w:r>
      <w:r>
        <w:rPr>
          <w:lang w:eastAsia="zh-CN"/>
        </w:rPr>
        <w:t>功能</w:t>
      </w:r>
      <w:r>
        <w:rPr>
          <w:rFonts w:hint="eastAsia"/>
          <w:lang w:eastAsia="zh-CN"/>
        </w:rPr>
        <w:t>。</w:t>
      </w:r>
    </w:p>
    <w:p w14:paraId="633F4F93" w14:textId="77777777" w:rsidR="00F45B06" w:rsidRDefault="00F45B06" w:rsidP="00F45B06">
      <w:pPr>
        <w:pStyle w:val="BodyTextFirstIndent21"/>
        <w:numPr>
          <w:ilvl w:val="0"/>
          <w:numId w:val="15"/>
        </w:numPr>
        <w:spacing w:line="240" w:lineRule="auto"/>
        <w:rPr>
          <w:color w:val="000000"/>
          <w:szCs w:val="21"/>
        </w:rPr>
      </w:pPr>
      <w:r>
        <w:rPr>
          <w:rFonts w:hint="eastAsia"/>
          <w:lang w:eastAsia="zh-CN"/>
        </w:rPr>
        <w:t>测试算法的</w:t>
      </w:r>
      <w:r>
        <w:rPr>
          <w:rFonts w:hint="eastAsia"/>
        </w:rPr>
        <w:t>实现性能</w:t>
      </w:r>
      <w:r>
        <w:rPr>
          <w:rFonts w:hint="eastAsia"/>
          <w:lang w:eastAsia="zh-CN"/>
        </w:rPr>
        <w:t>。</w:t>
      </w:r>
    </w:p>
    <w:p w14:paraId="0EDC9884" w14:textId="77777777" w:rsidR="00F45B06" w:rsidRPr="00A561A6" w:rsidRDefault="00F45B06" w:rsidP="00F45B06">
      <w:pPr>
        <w:pStyle w:val="BodyTextFirstIndent21"/>
        <w:numPr>
          <w:ilvl w:val="0"/>
          <w:numId w:val="15"/>
        </w:numPr>
        <w:spacing w:line="240" w:lineRule="auto"/>
        <w:rPr>
          <w:color w:val="000000"/>
          <w:szCs w:val="21"/>
          <w:lang w:eastAsia="zh-CN"/>
        </w:rPr>
      </w:pPr>
      <w:r>
        <w:rPr>
          <w:rFonts w:hint="eastAsia"/>
        </w:rPr>
        <w:t>给出测试平台上的计算量和存储需求</w:t>
      </w:r>
      <w:r>
        <w:rPr>
          <w:rFonts w:hint="eastAsia"/>
          <w:lang w:eastAsia="zh-CN"/>
        </w:rPr>
        <w:t>。</w:t>
      </w:r>
    </w:p>
    <w:p w14:paraId="3FD3B8D3" w14:textId="77777777" w:rsidR="00F45B06" w:rsidRDefault="00F45B06" w:rsidP="00F45B06">
      <w:pPr>
        <w:pStyle w:val="BodyTextFirstIndent21"/>
        <w:rPr>
          <w:lang w:eastAsia="zh-CN"/>
        </w:rPr>
      </w:pPr>
      <w:r>
        <w:rPr>
          <w:rFonts w:hint="eastAsia"/>
          <w:lang w:eastAsia="zh-CN"/>
        </w:rPr>
        <w:t>测试</w:t>
      </w:r>
      <w:r>
        <w:rPr>
          <w:lang w:eastAsia="zh-CN"/>
        </w:rPr>
        <w:t>的</w:t>
      </w:r>
      <w:r>
        <w:rPr>
          <w:rFonts w:hint="eastAsia"/>
          <w:lang w:eastAsia="zh-CN"/>
        </w:rPr>
        <w:t>算法</w:t>
      </w:r>
      <w:r>
        <w:rPr>
          <w:rFonts w:hint="eastAsia"/>
          <w:lang w:eastAsia="zh-CN"/>
        </w:rPr>
        <w:t>API</w:t>
      </w:r>
      <w:r>
        <w:rPr>
          <w:rFonts w:hint="eastAsia"/>
          <w:lang w:eastAsia="zh-CN"/>
        </w:rPr>
        <w:t>接口：</w:t>
      </w:r>
    </w:p>
    <w:p w14:paraId="38664B52" w14:textId="7EA8BA46" w:rsidR="00F45B06" w:rsidRPr="00705715" w:rsidRDefault="00CA587A" w:rsidP="00F45B06">
      <w:pPr>
        <w:pStyle w:val="BodyTextFirstIndent21"/>
        <w:rPr>
          <w:b/>
          <w:lang w:eastAsia="zh-CN"/>
        </w:rPr>
      </w:pPr>
      <w:r>
        <w:rPr>
          <w:rFonts w:hint="eastAsia"/>
          <w:b/>
          <w:lang w:eastAsia="zh-CN"/>
        </w:rPr>
        <w:t>Alice</w:t>
      </w:r>
      <w:r w:rsidR="00F45B06">
        <w:rPr>
          <w:rFonts w:hint="eastAsia"/>
          <w:b/>
          <w:lang w:eastAsia="zh-CN"/>
        </w:rPr>
        <w:t>交换信息</w:t>
      </w:r>
      <w:r w:rsidR="00F45B06" w:rsidRPr="00705715">
        <w:rPr>
          <w:b/>
          <w:lang w:eastAsia="zh-CN"/>
        </w:rPr>
        <w:t>生成函数</w:t>
      </w:r>
    </w:p>
    <w:p w14:paraId="47646C5E" w14:textId="77777777" w:rsidR="00F45B06" w:rsidRPr="00705715" w:rsidRDefault="00F45B06" w:rsidP="00F45B06">
      <w:pPr>
        <w:ind w:firstLine="425"/>
      </w:pPr>
      <w:r w:rsidRPr="00705715">
        <w:t>/***************************************</w:t>
      </w:r>
    </w:p>
    <w:p w14:paraId="729E3B58" w14:textId="697312E5" w:rsidR="00F45B06" w:rsidRPr="00705715" w:rsidRDefault="00F45B06" w:rsidP="00F45B06">
      <w:r w:rsidRPr="00705715">
        <w:rPr>
          <w:rFonts w:hint="eastAsia"/>
        </w:rPr>
        <w:t xml:space="preserve">    </w:t>
      </w:r>
      <w:r w:rsidRPr="00705715">
        <w:rPr>
          <w:rFonts w:hint="eastAsia"/>
        </w:rPr>
        <w:t>函数名：</w:t>
      </w:r>
      <w:r>
        <w:rPr>
          <w:rFonts w:hint="eastAsia"/>
        </w:rPr>
        <w:t>ke</w:t>
      </w:r>
      <w:r>
        <w:t>x</w:t>
      </w:r>
      <w:r w:rsidRPr="00705715">
        <w:rPr>
          <w:rFonts w:hint="eastAsia"/>
        </w:rPr>
        <w:t>_keygen</w:t>
      </w:r>
      <w:r w:rsidR="00CA587A">
        <w:t>_alice</w:t>
      </w:r>
    </w:p>
    <w:p w14:paraId="3B57A012" w14:textId="77777777" w:rsidR="00F45B06" w:rsidRDefault="00F45B06" w:rsidP="00F45B06">
      <w:pPr>
        <w:ind w:firstLine="480"/>
      </w:pPr>
      <w:r w:rsidRPr="00705715">
        <w:rPr>
          <w:rFonts w:hint="eastAsia"/>
        </w:rPr>
        <w:t>功能描述：</w:t>
      </w:r>
      <w:r>
        <w:rPr>
          <w:rFonts w:hint="eastAsia"/>
        </w:rPr>
        <w:t>密钥交换信息生成函数</w:t>
      </w:r>
    </w:p>
    <w:p w14:paraId="2BA4AB2E" w14:textId="62EB64FB" w:rsidR="00F45B06" w:rsidRDefault="00F45B06" w:rsidP="00F45B06">
      <w:pPr>
        <w:ind w:firstLine="480"/>
      </w:pPr>
      <w:r>
        <w:rPr>
          <w:rFonts w:hint="eastAsia"/>
        </w:rPr>
        <w:t>输入参数</w:t>
      </w:r>
      <w:r>
        <w:rPr>
          <w:rFonts w:hint="eastAsia"/>
        </w:rPr>
        <w:t xml:space="preserve">: </w:t>
      </w:r>
      <w:r w:rsidR="005E0553">
        <w:t xml:space="preserve"> </w:t>
      </w:r>
      <w:r w:rsidRPr="00940014">
        <w:t>matrix_seed</w:t>
      </w:r>
      <w:r w:rsidR="00FF7181">
        <w:t xml:space="preserve"> </w:t>
      </w:r>
      <w:r w:rsidR="00FF7181">
        <w:rPr>
          <w:rFonts w:hint="eastAsia"/>
        </w:rPr>
        <w:t>-Alice</w:t>
      </w:r>
      <w:r w:rsidR="00FF7181">
        <w:t xml:space="preserve"> </w:t>
      </w:r>
      <w:r w:rsidR="00FF7181">
        <w:rPr>
          <w:rFonts w:hint="eastAsia"/>
        </w:rPr>
        <w:t>与</w:t>
      </w:r>
      <w:r w:rsidR="00FF7181">
        <w:rPr>
          <w:rFonts w:hint="eastAsia"/>
        </w:rPr>
        <w:t>Bob</w:t>
      </w:r>
      <w:r w:rsidR="00FF7181">
        <w:t xml:space="preserve"> </w:t>
      </w:r>
      <w:r w:rsidR="00FF7181">
        <w:rPr>
          <w:rFonts w:hint="eastAsia"/>
        </w:rPr>
        <w:t>共享矩阵的生成种子点。</w:t>
      </w:r>
    </w:p>
    <w:p w14:paraId="4A5BE3C8" w14:textId="52BFB2E0" w:rsidR="00F45B06" w:rsidRPr="00705715" w:rsidRDefault="00F45B06" w:rsidP="00F45B06">
      <w:r w:rsidRPr="00705715">
        <w:rPr>
          <w:rFonts w:hint="eastAsia"/>
        </w:rPr>
        <w:t xml:space="preserve">    </w:t>
      </w:r>
      <w:r w:rsidRPr="00705715">
        <w:rPr>
          <w:rFonts w:hint="eastAsia"/>
        </w:rPr>
        <w:t>输入参数：</w:t>
      </w:r>
      <w:r w:rsidRPr="00705715">
        <w:rPr>
          <w:rFonts w:hint="eastAsia"/>
        </w:rPr>
        <w:t xml:space="preserve">pk </w:t>
      </w:r>
      <w:r>
        <w:t>–</w:t>
      </w:r>
      <w:r w:rsidR="003B3FFB">
        <w:t xml:space="preserve"> </w:t>
      </w:r>
      <w:r w:rsidR="003B3FFB">
        <w:rPr>
          <w:rFonts w:hint="eastAsia"/>
        </w:rPr>
        <w:t>公钥</w:t>
      </w:r>
    </w:p>
    <w:p w14:paraId="423E5E40" w14:textId="35E53DAE" w:rsidR="00F45B06" w:rsidRPr="00705715" w:rsidRDefault="00F45B06" w:rsidP="00F45B06">
      <w:r w:rsidRPr="00705715">
        <w:rPr>
          <w:rFonts w:hint="eastAsia"/>
        </w:rPr>
        <w:t xml:space="preserve">    </w:t>
      </w:r>
      <w:r w:rsidRPr="00705715">
        <w:rPr>
          <w:rFonts w:hint="eastAsia"/>
        </w:rPr>
        <w:t>输出参数：</w:t>
      </w:r>
      <w:r w:rsidRPr="00705715">
        <w:rPr>
          <w:rFonts w:hint="eastAsia"/>
        </w:rPr>
        <w:t xml:space="preserve">sk </w:t>
      </w:r>
      <w:r>
        <w:t>–</w:t>
      </w:r>
      <w:r w:rsidRPr="00705715">
        <w:rPr>
          <w:rFonts w:hint="eastAsia"/>
        </w:rPr>
        <w:t xml:space="preserve"> </w:t>
      </w:r>
      <w:r w:rsidR="003B3FFB">
        <w:rPr>
          <w:rFonts w:hint="eastAsia"/>
        </w:rPr>
        <w:t>私钥</w:t>
      </w:r>
    </w:p>
    <w:p w14:paraId="6DB29AFC" w14:textId="77777777" w:rsidR="00F45B06" w:rsidRPr="00705715" w:rsidRDefault="00F45B06" w:rsidP="00F45B06">
      <w:r w:rsidRPr="00705715">
        <w:rPr>
          <w:rFonts w:hint="eastAsia"/>
        </w:rPr>
        <w:t xml:space="preserve">    </w:t>
      </w:r>
      <w:r w:rsidRPr="00705715">
        <w:rPr>
          <w:rFonts w:hint="eastAsia"/>
        </w:rPr>
        <w:t>返回值：</w:t>
      </w:r>
      <w:r w:rsidRPr="00705715">
        <w:rPr>
          <w:rFonts w:hint="eastAsia"/>
        </w:rPr>
        <w:t xml:space="preserve">0 - </w:t>
      </w:r>
      <w:r>
        <w:rPr>
          <w:rFonts w:hint="eastAsia"/>
        </w:rPr>
        <w:t>密钥交换信息生成</w:t>
      </w:r>
      <w:r w:rsidRPr="00705715">
        <w:rPr>
          <w:rFonts w:hint="eastAsia"/>
        </w:rPr>
        <w:t>成功</w:t>
      </w:r>
    </w:p>
    <w:p w14:paraId="77F0984D" w14:textId="77777777" w:rsidR="00F45B06" w:rsidRPr="00705715" w:rsidRDefault="00F45B06" w:rsidP="00F45B06">
      <w:r w:rsidRPr="00705715">
        <w:rPr>
          <w:rFonts w:hint="eastAsia"/>
        </w:rPr>
        <w:t xml:space="preserve">            -1 - </w:t>
      </w:r>
      <w:r>
        <w:rPr>
          <w:rFonts w:hint="eastAsia"/>
        </w:rPr>
        <w:t>密钥交换信息生成</w:t>
      </w:r>
      <w:r w:rsidRPr="00705715">
        <w:rPr>
          <w:rFonts w:hint="eastAsia"/>
        </w:rPr>
        <w:t>失败</w:t>
      </w:r>
    </w:p>
    <w:p w14:paraId="640FAB65" w14:textId="77777777" w:rsidR="00F45B06" w:rsidRPr="00705715" w:rsidRDefault="00F45B06" w:rsidP="00F45B06">
      <w:pPr>
        <w:ind w:firstLine="390"/>
      </w:pPr>
      <w:r w:rsidRPr="00705715">
        <w:t>**************************************/</w:t>
      </w:r>
    </w:p>
    <w:p w14:paraId="482F3169" w14:textId="4DC349B4" w:rsidR="00F45B06" w:rsidRDefault="00F45B06" w:rsidP="00F45B06">
      <w:r w:rsidRPr="000B67D4">
        <w:t>int kex_keygen</w:t>
      </w:r>
      <w:r w:rsidR="00F25EE9">
        <w:t>_alice</w:t>
      </w:r>
      <w:r w:rsidRPr="000B67D4">
        <w:t>(const unsigned char * matrix_seed,unsigned char * pk, unsigned char * sk);</w:t>
      </w:r>
    </w:p>
    <w:p w14:paraId="44198ED8" w14:textId="62F587C8" w:rsidR="00CA587A" w:rsidRPr="00705715" w:rsidRDefault="00CA587A" w:rsidP="00CA587A">
      <w:pPr>
        <w:pStyle w:val="BodyTextFirstIndent21"/>
        <w:rPr>
          <w:b/>
          <w:lang w:eastAsia="zh-CN"/>
        </w:rPr>
      </w:pPr>
      <w:r>
        <w:rPr>
          <w:b/>
          <w:lang w:eastAsia="zh-CN"/>
        </w:rPr>
        <w:t>Bob</w:t>
      </w:r>
      <w:r>
        <w:rPr>
          <w:rFonts w:hint="eastAsia"/>
          <w:b/>
          <w:lang w:eastAsia="zh-CN"/>
        </w:rPr>
        <w:t>交换信息</w:t>
      </w:r>
      <w:r w:rsidRPr="00705715">
        <w:rPr>
          <w:b/>
          <w:lang w:eastAsia="zh-CN"/>
        </w:rPr>
        <w:t>生成函数</w:t>
      </w:r>
    </w:p>
    <w:p w14:paraId="2389E04B" w14:textId="77777777" w:rsidR="00CA587A" w:rsidRPr="00705715" w:rsidRDefault="00CA587A" w:rsidP="00CA587A">
      <w:pPr>
        <w:ind w:firstLine="425"/>
      </w:pPr>
      <w:r w:rsidRPr="00705715">
        <w:t>/***************************************</w:t>
      </w:r>
    </w:p>
    <w:p w14:paraId="7B6E5F54" w14:textId="7FDFD8C6" w:rsidR="00CA587A" w:rsidRPr="00705715" w:rsidRDefault="00CA587A" w:rsidP="00CA587A">
      <w:r w:rsidRPr="00705715">
        <w:rPr>
          <w:rFonts w:hint="eastAsia"/>
        </w:rPr>
        <w:t xml:space="preserve">    </w:t>
      </w:r>
      <w:r w:rsidRPr="00705715">
        <w:rPr>
          <w:rFonts w:hint="eastAsia"/>
        </w:rPr>
        <w:t>函数名：</w:t>
      </w:r>
      <w:r>
        <w:rPr>
          <w:rFonts w:hint="eastAsia"/>
        </w:rPr>
        <w:t>ke</w:t>
      </w:r>
      <w:r>
        <w:t>x</w:t>
      </w:r>
      <w:r w:rsidRPr="00705715">
        <w:rPr>
          <w:rFonts w:hint="eastAsia"/>
        </w:rPr>
        <w:t>_keygen</w:t>
      </w:r>
      <w:r>
        <w:t>_bob</w:t>
      </w:r>
    </w:p>
    <w:p w14:paraId="544C21A9" w14:textId="77777777" w:rsidR="00CA587A" w:rsidRDefault="00CA587A" w:rsidP="00CA587A">
      <w:pPr>
        <w:ind w:firstLine="480"/>
      </w:pPr>
      <w:r w:rsidRPr="00705715">
        <w:rPr>
          <w:rFonts w:hint="eastAsia"/>
        </w:rPr>
        <w:t>功能描述：</w:t>
      </w:r>
      <w:r>
        <w:rPr>
          <w:rFonts w:hint="eastAsia"/>
        </w:rPr>
        <w:t>密钥交换信息生成函数</w:t>
      </w:r>
    </w:p>
    <w:p w14:paraId="07B42BE3" w14:textId="77777777" w:rsidR="00CA587A" w:rsidRDefault="00CA587A" w:rsidP="00CA587A">
      <w:pPr>
        <w:ind w:firstLine="480"/>
      </w:pPr>
      <w:r>
        <w:rPr>
          <w:rFonts w:hint="eastAsia"/>
        </w:rPr>
        <w:t>输入参数</w:t>
      </w:r>
      <w:r>
        <w:rPr>
          <w:rFonts w:hint="eastAsia"/>
        </w:rPr>
        <w:t xml:space="preserve">: </w:t>
      </w:r>
      <w:r>
        <w:t xml:space="preserve"> </w:t>
      </w:r>
      <w:r w:rsidRPr="00940014">
        <w:t>matrix_seed</w:t>
      </w:r>
      <w:r>
        <w:t xml:space="preserve"> </w:t>
      </w:r>
      <w:r>
        <w:rPr>
          <w:rFonts w:hint="eastAsia"/>
        </w:rPr>
        <w:t>-Alice</w:t>
      </w:r>
      <w:r>
        <w:t xml:space="preserve"> </w:t>
      </w:r>
      <w:r>
        <w:rPr>
          <w:rFonts w:hint="eastAsia"/>
        </w:rPr>
        <w:t>与</w:t>
      </w:r>
      <w:r>
        <w:rPr>
          <w:rFonts w:hint="eastAsia"/>
        </w:rPr>
        <w:t>Bob</w:t>
      </w:r>
      <w:r>
        <w:t xml:space="preserve"> </w:t>
      </w:r>
      <w:r>
        <w:rPr>
          <w:rFonts w:hint="eastAsia"/>
        </w:rPr>
        <w:t>共享矩阵的生成种子点。</w:t>
      </w:r>
    </w:p>
    <w:p w14:paraId="0E491B95" w14:textId="77777777" w:rsidR="00CA587A" w:rsidRPr="00705715" w:rsidRDefault="00CA587A" w:rsidP="00CA587A">
      <w:r w:rsidRPr="00705715">
        <w:rPr>
          <w:rFonts w:hint="eastAsia"/>
        </w:rPr>
        <w:t xml:space="preserve">    </w:t>
      </w:r>
      <w:r w:rsidRPr="00705715">
        <w:rPr>
          <w:rFonts w:hint="eastAsia"/>
        </w:rPr>
        <w:t>输入参数：</w:t>
      </w:r>
      <w:r w:rsidRPr="00705715">
        <w:rPr>
          <w:rFonts w:hint="eastAsia"/>
        </w:rPr>
        <w:t xml:space="preserve">pk </w:t>
      </w:r>
      <w:r>
        <w:t xml:space="preserve">– </w:t>
      </w:r>
      <w:r>
        <w:rPr>
          <w:rFonts w:hint="eastAsia"/>
        </w:rPr>
        <w:t>公钥</w:t>
      </w:r>
    </w:p>
    <w:p w14:paraId="25B3D33C" w14:textId="77777777" w:rsidR="00CA587A" w:rsidRPr="00705715" w:rsidRDefault="00CA587A" w:rsidP="00CA587A">
      <w:r w:rsidRPr="00705715">
        <w:rPr>
          <w:rFonts w:hint="eastAsia"/>
        </w:rPr>
        <w:t xml:space="preserve">    </w:t>
      </w:r>
      <w:r w:rsidRPr="00705715">
        <w:rPr>
          <w:rFonts w:hint="eastAsia"/>
        </w:rPr>
        <w:t>输出参数：</w:t>
      </w:r>
      <w:r w:rsidRPr="00705715">
        <w:rPr>
          <w:rFonts w:hint="eastAsia"/>
        </w:rPr>
        <w:t xml:space="preserve">sk </w:t>
      </w:r>
      <w:r>
        <w:t>–</w:t>
      </w:r>
      <w:r w:rsidRPr="00705715">
        <w:rPr>
          <w:rFonts w:hint="eastAsia"/>
        </w:rPr>
        <w:t xml:space="preserve"> </w:t>
      </w:r>
      <w:r>
        <w:rPr>
          <w:rFonts w:hint="eastAsia"/>
        </w:rPr>
        <w:t>私钥</w:t>
      </w:r>
    </w:p>
    <w:p w14:paraId="7EBB6FCC" w14:textId="77777777" w:rsidR="00CA587A" w:rsidRPr="00705715" w:rsidRDefault="00CA587A" w:rsidP="00CA587A">
      <w:r w:rsidRPr="00705715">
        <w:rPr>
          <w:rFonts w:hint="eastAsia"/>
        </w:rPr>
        <w:t xml:space="preserve">    </w:t>
      </w:r>
      <w:r w:rsidRPr="00705715">
        <w:rPr>
          <w:rFonts w:hint="eastAsia"/>
        </w:rPr>
        <w:t>返回值：</w:t>
      </w:r>
      <w:r w:rsidRPr="00705715">
        <w:rPr>
          <w:rFonts w:hint="eastAsia"/>
        </w:rPr>
        <w:t xml:space="preserve">0 - </w:t>
      </w:r>
      <w:r>
        <w:rPr>
          <w:rFonts w:hint="eastAsia"/>
        </w:rPr>
        <w:t>密钥交换信息生成</w:t>
      </w:r>
      <w:r w:rsidRPr="00705715">
        <w:rPr>
          <w:rFonts w:hint="eastAsia"/>
        </w:rPr>
        <w:t>成功</w:t>
      </w:r>
    </w:p>
    <w:p w14:paraId="77BCDE7D" w14:textId="77777777" w:rsidR="00CA587A" w:rsidRPr="00705715" w:rsidRDefault="00CA587A" w:rsidP="00CA587A">
      <w:r w:rsidRPr="00705715">
        <w:rPr>
          <w:rFonts w:hint="eastAsia"/>
        </w:rPr>
        <w:t xml:space="preserve">            -1 - </w:t>
      </w:r>
      <w:r>
        <w:rPr>
          <w:rFonts w:hint="eastAsia"/>
        </w:rPr>
        <w:t>密钥交换信息生成</w:t>
      </w:r>
      <w:r w:rsidRPr="00705715">
        <w:rPr>
          <w:rFonts w:hint="eastAsia"/>
        </w:rPr>
        <w:t>失败</w:t>
      </w:r>
    </w:p>
    <w:p w14:paraId="23B06B81" w14:textId="77777777" w:rsidR="00CA587A" w:rsidRPr="00705715" w:rsidRDefault="00CA587A" w:rsidP="00CA587A">
      <w:pPr>
        <w:ind w:firstLine="390"/>
      </w:pPr>
      <w:r w:rsidRPr="00705715">
        <w:t>**************************************/</w:t>
      </w:r>
    </w:p>
    <w:p w14:paraId="421904B6" w14:textId="2F3521FF" w:rsidR="00CA587A" w:rsidRPr="000B67D4" w:rsidRDefault="00CA587A" w:rsidP="00CA587A">
      <w:r w:rsidRPr="000B67D4">
        <w:t>int kex_keygen</w:t>
      </w:r>
      <w:r>
        <w:t>_bob</w:t>
      </w:r>
      <w:r w:rsidRPr="000B67D4">
        <w:t xml:space="preserve">(const unsigned char * matrix_seed,unsigned char * pk, unsigned </w:t>
      </w:r>
      <w:r w:rsidRPr="000B67D4">
        <w:lastRenderedPageBreak/>
        <w:t>char * sk);</w:t>
      </w:r>
    </w:p>
    <w:p w14:paraId="774F9BD1" w14:textId="77777777" w:rsidR="00CA587A" w:rsidRPr="00CA587A" w:rsidRDefault="00CA587A" w:rsidP="00F45B06"/>
    <w:p w14:paraId="55875C50" w14:textId="7DAC0E4C" w:rsidR="00F45B06" w:rsidRPr="006F606D" w:rsidRDefault="007810DD" w:rsidP="00F45B06">
      <w:pPr>
        <w:pStyle w:val="BodyTextFirstIndent21"/>
        <w:rPr>
          <w:b/>
          <w:lang w:eastAsia="zh-CN"/>
        </w:rPr>
      </w:pPr>
      <w:r>
        <w:rPr>
          <w:rFonts w:hint="eastAsia"/>
          <w:b/>
          <w:lang w:eastAsia="zh-CN"/>
        </w:rPr>
        <w:t>Bob</w:t>
      </w:r>
      <w:r w:rsidR="00F45B06" w:rsidRPr="006F606D">
        <w:rPr>
          <w:rFonts w:hint="eastAsia"/>
          <w:b/>
          <w:lang w:eastAsia="zh-CN"/>
        </w:rPr>
        <w:t>密钥导出函数</w:t>
      </w:r>
    </w:p>
    <w:p w14:paraId="44ED5ABB" w14:textId="77777777" w:rsidR="00F45B06" w:rsidRPr="00F3284E" w:rsidRDefault="00F45B06" w:rsidP="00F45B06">
      <w:pPr>
        <w:pStyle w:val="BodyTextFirstIndent21"/>
        <w:spacing w:line="240" w:lineRule="auto"/>
        <w:ind w:left="482" w:hangingChars="201" w:hanging="482"/>
        <w:rPr>
          <w:color w:val="000000"/>
          <w:szCs w:val="21"/>
          <w:lang w:val="en-US" w:eastAsia="zh-CN"/>
        </w:rPr>
      </w:pPr>
      <w:r w:rsidRPr="00F3284E">
        <w:rPr>
          <w:color w:val="000000"/>
          <w:szCs w:val="21"/>
          <w:lang w:val="en-US" w:eastAsia="zh-CN"/>
        </w:rPr>
        <w:t>/***************************************</w:t>
      </w:r>
    </w:p>
    <w:p w14:paraId="60BE8076" w14:textId="77777777" w:rsidR="00F45B06" w:rsidRPr="00F3284E" w:rsidRDefault="00F45B06" w:rsidP="00F45B06">
      <w:pPr>
        <w:pStyle w:val="BodyTextFirstIndent21"/>
        <w:spacing w:line="240" w:lineRule="auto"/>
        <w:ind w:left="482" w:hangingChars="201" w:hanging="482"/>
        <w:rPr>
          <w:color w:val="000000"/>
          <w:szCs w:val="21"/>
          <w:lang w:val="en-US" w:eastAsia="zh-CN"/>
        </w:rPr>
      </w:pPr>
      <w:r w:rsidRPr="00F3284E">
        <w:rPr>
          <w:rFonts w:hint="eastAsia"/>
          <w:color w:val="000000"/>
          <w:szCs w:val="21"/>
          <w:lang w:val="en-US" w:eastAsia="zh-CN"/>
        </w:rPr>
        <w:t xml:space="preserve">    </w:t>
      </w:r>
      <w:r w:rsidRPr="00F3284E">
        <w:rPr>
          <w:rFonts w:hint="eastAsia"/>
          <w:color w:val="000000"/>
          <w:szCs w:val="21"/>
          <w:lang w:val="en-US" w:eastAsia="zh-CN"/>
        </w:rPr>
        <w:t>函数名：</w:t>
      </w:r>
      <w:r w:rsidRPr="00940014">
        <w:rPr>
          <w:color w:val="000000"/>
          <w:szCs w:val="21"/>
          <w:lang w:val="en-US" w:eastAsia="zh-CN"/>
        </w:rPr>
        <w:t>kex_kdf_bob</w:t>
      </w:r>
    </w:p>
    <w:p w14:paraId="0753287B" w14:textId="77777777" w:rsidR="00F45B06" w:rsidRPr="00F3284E" w:rsidRDefault="00F45B06" w:rsidP="00F45B06">
      <w:pPr>
        <w:pStyle w:val="BodyTextFirstIndent21"/>
        <w:spacing w:line="240" w:lineRule="auto"/>
        <w:ind w:left="482" w:hangingChars="201" w:hanging="482"/>
        <w:rPr>
          <w:color w:val="000000"/>
          <w:szCs w:val="21"/>
          <w:lang w:val="en-US" w:eastAsia="zh-CN"/>
        </w:rPr>
      </w:pPr>
      <w:r w:rsidRPr="00F3284E">
        <w:rPr>
          <w:rFonts w:hint="eastAsia"/>
          <w:color w:val="000000"/>
          <w:szCs w:val="21"/>
          <w:lang w:val="en-US" w:eastAsia="zh-CN"/>
        </w:rPr>
        <w:t xml:space="preserve">    </w:t>
      </w:r>
      <w:r w:rsidRPr="00F3284E">
        <w:rPr>
          <w:rFonts w:hint="eastAsia"/>
          <w:color w:val="000000"/>
          <w:szCs w:val="21"/>
          <w:lang w:val="en-US" w:eastAsia="zh-CN"/>
        </w:rPr>
        <w:t>功能描述：密钥</w:t>
      </w:r>
      <w:r>
        <w:rPr>
          <w:rFonts w:hint="eastAsia"/>
          <w:color w:val="000000"/>
          <w:szCs w:val="21"/>
          <w:lang w:val="en-US" w:eastAsia="zh-CN"/>
        </w:rPr>
        <w:t>导出函数</w:t>
      </w:r>
    </w:p>
    <w:p w14:paraId="1C44A298" w14:textId="58ACB2D4" w:rsidR="00F45B06" w:rsidRDefault="00F45B06" w:rsidP="00F45B06">
      <w:pPr>
        <w:pStyle w:val="BodyTextFirstIndent21"/>
        <w:spacing w:line="240" w:lineRule="auto"/>
        <w:ind w:left="482" w:hangingChars="201" w:hanging="482"/>
        <w:rPr>
          <w:color w:val="000000"/>
          <w:szCs w:val="21"/>
          <w:lang w:val="en-US" w:eastAsia="zh-CN"/>
        </w:rPr>
      </w:pPr>
      <w:r w:rsidRPr="00F3284E">
        <w:rPr>
          <w:rFonts w:hint="eastAsia"/>
          <w:color w:val="000000"/>
          <w:szCs w:val="21"/>
          <w:lang w:val="en-US" w:eastAsia="zh-CN"/>
        </w:rPr>
        <w:t xml:space="preserve">    </w:t>
      </w:r>
      <w:r w:rsidRPr="00F3284E">
        <w:rPr>
          <w:rFonts w:hint="eastAsia"/>
          <w:color w:val="000000"/>
          <w:szCs w:val="21"/>
          <w:lang w:val="en-US" w:eastAsia="zh-CN"/>
        </w:rPr>
        <w:t>输入参数：</w:t>
      </w:r>
      <w:r w:rsidRPr="00F3284E">
        <w:rPr>
          <w:rFonts w:hint="eastAsia"/>
          <w:color w:val="000000"/>
          <w:szCs w:val="21"/>
          <w:lang w:val="en-US" w:eastAsia="zh-CN"/>
        </w:rPr>
        <w:t>pk</w:t>
      </w:r>
      <w:r>
        <w:rPr>
          <w:color w:val="000000"/>
          <w:szCs w:val="21"/>
          <w:lang w:val="en-US" w:eastAsia="zh-CN"/>
        </w:rPr>
        <w:t>1</w:t>
      </w:r>
      <w:r w:rsidRPr="00F3284E">
        <w:rPr>
          <w:rFonts w:hint="eastAsia"/>
          <w:color w:val="000000"/>
          <w:szCs w:val="21"/>
          <w:lang w:val="en-US" w:eastAsia="zh-CN"/>
        </w:rPr>
        <w:t xml:space="preserve"> </w:t>
      </w:r>
      <w:r>
        <w:rPr>
          <w:color w:val="000000"/>
          <w:szCs w:val="21"/>
          <w:lang w:val="en-US" w:eastAsia="zh-CN"/>
        </w:rPr>
        <w:t>–</w:t>
      </w:r>
      <w:r w:rsidRPr="00F3284E">
        <w:rPr>
          <w:rFonts w:hint="eastAsia"/>
          <w:color w:val="000000"/>
          <w:szCs w:val="21"/>
          <w:lang w:val="en-US" w:eastAsia="zh-CN"/>
        </w:rPr>
        <w:t xml:space="preserve"> </w:t>
      </w:r>
      <w:r w:rsidR="00502D26">
        <w:rPr>
          <w:rFonts w:hint="eastAsia"/>
          <w:color w:val="000000"/>
          <w:szCs w:val="21"/>
          <w:lang w:val="en-US" w:eastAsia="zh-CN"/>
        </w:rPr>
        <w:t>Alice</w:t>
      </w:r>
      <w:r w:rsidR="00502D26">
        <w:rPr>
          <w:color w:val="000000"/>
          <w:szCs w:val="21"/>
          <w:lang w:val="en-US" w:eastAsia="zh-CN"/>
        </w:rPr>
        <w:t xml:space="preserve"> </w:t>
      </w:r>
      <w:r w:rsidR="00502D26">
        <w:rPr>
          <w:rFonts w:hint="eastAsia"/>
          <w:color w:val="000000"/>
          <w:szCs w:val="21"/>
          <w:lang w:val="en-US" w:eastAsia="zh-CN"/>
        </w:rPr>
        <w:t>的公钥</w:t>
      </w:r>
    </w:p>
    <w:p w14:paraId="101E65A2" w14:textId="2219D503" w:rsidR="00F45B06" w:rsidRPr="00F3284E" w:rsidRDefault="00F45B06" w:rsidP="00F45B06">
      <w:pPr>
        <w:pStyle w:val="BodyTextFirstIndent21"/>
        <w:spacing w:line="240" w:lineRule="auto"/>
        <w:ind w:left="482" w:hangingChars="201" w:hanging="482"/>
        <w:rPr>
          <w:color w:val="000000"/>
          <w:szCs w:val="21"/>
          <w:lang w:val="en-US" w:eastAsia="zh-CN"/>
        </w:rPr>
      </w:pPr>
      <w:r w:rsidRPr="00F3284E">
        <w:rPr>
          <w:rFonts w:hint="eastAsia"/>
          <w:color w:val="000000"/>
          <w:szCs w:val="21"/>
          <w:lang w:val="en-US" w:eastAsia="zh-CN"/>
        </w:rPr>
        <w:tab/>
      </w:r>
      <w:r w:rsidRPr="00F3284E">
        <w:rPr>
          <w:rFonts w:hint="eastAsia"/>
          <w:color w:val="000000"/>
          <w:szCs w:val="21"/>
          <w:lang w:val="en-US" w:eastAsia="zh-CN"/>
        </w:rPr>
        <w:tab/>
      </w:r>
      <w:r w:rsidRPr="00F3284E">
        <w:rPr>
          <w:rFonts w:hint="eastAsia"/>
          <w:color w:val="000000"/>
          <w:szCs w:val="21"/>
          <w:lang w:val="en-US" w:eastAsia="zh-CN"/>
        </w:rPr>
        <w:tab/>
        <w:t xml:space="preserve">  </w:t>
      </w:r>
      <w:r>
        <w:rPr>
          <w:color w:val="000000"/>
          <w:szCs w:val="21"/>
          <w:lang w:val="en-US" w:eastAsia="zh-CN"/>
        </w:rPr>
        <w:t xml:space="preserve"> </w:t>
      </w:r>
      <w:r w:rsidR="00502D26">
        <w:rPr>
          <w:rFonts w:hint="eastAsia"/>
          <w:color w:val="000000"/>
          <w:szCs w:val="21"/>
          <w:lang w:val="en-US" w:eastAsia="zh-CN"/>
        </w:rPr>
        <w:t>s</w:t>
      </w:r>
      <w:r w:rsidRPr="00F3284E">
        <w:rPr>
          <w:rFonts w:hint="eastAsia"/>
          <w:color w:val="000000"/>
          <w:szCs w:val="21"/>
          <w:lang w:val="en-US" w:eastAsia="zh-CN"/>
        </w:rPr>
        <w:t>k</w:t>
      </w:r>
      <w:r>
        <w:rPr>
          <w:color w:val="000000"/>
          <w:szCs w:val="21"/>
          <w:lang w:val="en-US" w:eastAsia="zh-CN"/>
        </w:rPr>
        <w:t>2</w:t>
      </w:r>
      <w:r w:rsidRPr="00F3284E">
        <w:rPr>
          <w:rFonts w:hint="eastAsia"/>
          <w:color w:val="000000"/>
          <w:szCs w:val="21"/>
          <w:lang w:val="en-US" w:eastAsia="zh-CN"/>
        </w:rPr>
        <w:t xml:space="preserve"> </w:t>
      </w:r>
      <w:r w:rsidR="00502D26">
        <w:rPr>
          <w:color w:val="000000"/>
          <w:szCs w:val="21"/>
          <w:lang w:val="en-US" w:eastAsia="zh-CN"/>
        </w:rPr>
        <w:t>–</w:t>
      </w:r>
      <w:r w:rsidRPr="00F3284E">
        <w:rPr>
          <w:rFonts w:hint="eastAsia"/>
          <w:color w:val="000000"/>
          <w:szCs w:val="21"/>
          <w:lang w:val="en-US" w:eastAsia="zh-CN"/>
        </w:rPr>
        <w:t xml:space="preserve"> </w:t>
      </w:r>
      <w:r w:rsidR="00502D26">
        <w:rPr>
          <w:rFonts w:hint="eastAsia"/>
          <w:color w:val="000000"/>
          <w:szCs w:val="21"/>
          <w:lang w:val="en-US" w:eastAsia="zh-CN"/>
        </w:rPr>
        <w:t>B</w:t>
      </w:r>
      <w:r w:rsidR="00502D26">
        <w:rPr>
          <w:color w:val="000000"/>
          <w:szCs w:val="21"/>
          <w:lang w:val="en-US" w:eastAsia="zh-CN"/>
        </w:rPr>
        <w:t xml:space="preserve">ob </w:t>
      </w:r>
      <w:r w:rsidR="00502D26">
        <w:rPr>
          <w:rFonts w:hint="eastAsia"/>
          <w:color w:val="000000"/>
          <w:szCs w:val="21"/>
          <w:lang w:val="en-US" w:eastAsia="zh-CN"/>
        </w:rPr>
        <w:t>的私钥</w:t>
      </w:r>
      <w:r w:rsidRPr="00F3284E">
        <w:rPr>
          <w:rFonts w:hint="eastAsia"/>
          <w:color w:val="000000"/>
          <w:szCs w:val="21"/>
          <w:lang w:val="en-US" w:eastAsia="zh-CN"/>
        </w:rPr>
        <w:tab/>
        <w:t xml:space="preserve">          </w:t>
      </w:r>
    </w:p>
    <w:p w14:paraId="792DA51B" w14:textId="43175D36" w:rsidR="00F45B06" w:rsidRDefault="00F45B06" w:rsidP="00F45B06">
      <w:pPr>
        <w:pStyle w:val="BodyTextFirstIndent21"/>
        <w:spacing w:line="240" w:lineRule="auto"/>
        <w:ind w:left="482" w:hangingChars="201" w:hanging="482"/>
        <w:rPr>
          <w:color w:val="000000"/>
          <w:szCs w:val="21"/>
          <w:lang w:val="en-US" w:eastAsia="zh-CN"/>
        </w:rPr>
      </w:pPr>
      <w:r w:rsidRPr="00F3284E">
        <w:rPr>
          <w:rFonts w:hint="eastAsia"/>
          <w:color w:val="000000"/>
          <w:szCs w:val="21"/>
          <w:lang w:val="en-US" w:eastAsia="zh-CN"/>
        </w:rPr>
        <w:t xml:space="preserve">    </w:t>
      </w:r>
      <w:r w:rsidRPr="00F3284E">
        <w:rPr>
          <w:rFonts w:hint="eastAsia"/>
          <w:color w:val="000000"/>
          <w:szCs w:val="21"/>
          <w:lang w:val="en-US" w:eastAsia="zh-CN"/>
        </w:rPr>
        <w:t>输出参数：</w:t>
      </w:r>
      <w:r w:rsidRPr="00F3284E">
        <w:rPr>
          <w:rFonts w:hint="eastAsia"/>
          <w:color w:val="000000"/>
          <w:szCs w:val="21"/>
          <w:lang w:val="en-US" w:eastAsia="zh-CN"/>
        </w:rPr>
        <w:t>ss</w:t>
      </w:r>
      <w:r w:rsidR="00090FDC">
        <w:rPr>
          <w:rFonts w:hint="eastAsia"/>
          <w:color w:val="000000"/>
          <w:szCs w:val="21"/>
          <w:lang w:val="en-US" w:eastAsia="zh-CN"/>
        </w:rPr>
        <w:t>2</w:t>
      </w:r>
      <w:r>
        <w:rPr>
          <w:color w:val="000000"/>
          <w:szCs w:val="21"/>
          <w:lang w:val="en-US" w:eastAsia="zh-CN"/>
        </w:rPr>
        <w:t>–</w:t>
      </w:r>
      <w:r w:rsidRPr="00F3284E">
        <w:rPr>
          <w:rFonts w:hint="eastAsia"/>
          <w:color w:val="000000"/>
          <w:szCs w:val="21"/>
          <w:lang w:val="en-US" w:eastAsia="zh-CN"/>
        </w:rPr>
        <w:t xml:space="preserve"> </w:t>
      </w:r>
      <w:r w:rsidR="00090FDC">
        <w:rPr>
          <w:color w:val="000000"/>
          <w:szCs w:val="21"/>
          <w:lang w:val="en-US" w:eastAsia="zh-CN"/>
        </w:rPr>
        <w:t>Bob</w:t>
      </w:r>
      <w:r>
        <w:rPr>
          <w:rFonts w:hint="eastAsia"/>
          <w:color w:val="000000"/>
          <w:szCs w:val="21"/>
          <w:lang w:val="en-US" w:eastAsia="zh-CN"/>
        </w:rPr>
        <w:t>导出</w:t>
      </w:r>
      <w:r>
        <w:rPr>
          <w:color w:val="000000"/>
          <w:szCs w:val="21"/>
          <w:lang w:val="en-US" w:eastAsia="zh-CN"/>
        </w:rPr>
        <w:t>的</w:t>
      </w:r>
      <w:r>
        <w:rPr>
          <w:rFonts w:hint="eastAsia"/>
          <w:color w:val="000000"/>
          <w:szCs w:val="21"/>
          <w:lang w:val="en-US" w:eastAsia="zh-CN"/>
        </w:rPr>
        <w:t>共享密钥</w:t>
      </w:r>
    </w:p>
    <w:p w14:paraId="6723F1EB" w14:textId="0B6C0EBB" w:rsidR="00F45B06" w:rsidRPr="00F3284E" w:rsidRDefault="00F45B06" w:rsidP="00F45B06">
      <w:pPr>
        <w:pStyle w:val="BodyTextFirstIndent21"/>
        <w:spacing w:line="240" w:lineRule="auto"/>
        <w:ind w:leftChars="200" w:firstLineChars="500" w:firstLine="1200"/>
        <w:rPr>
          <w:color w:val="000000"/>
          <w:szCs w:val="21"/>
          <w:lang w:val="en-US" w:eastAsia="zh-CN"/>
        </w:rPr>
      </w:pPr>
      <w:r>
        <w:rPr>
          <w:color w:val="000000"/>
          <w:szCs w:val="21"/>
          <w:lang w:val="en-US" w:eastAsia="zh-CN"/>
        </w:rPr>
        <w:t>s</w:t>
      </w:r>
      <w:r>
        <w:rPr>
          <w:rFonts w:hint="eastAsia"/>
          <w:color w:val="000000"/>
          <w:szCs w:val="21"/>
          <w:lang w:val="en-US" w:eastAsia="zh-CN"/>
        </w:rPr>
        <w:t>ig</w:t>
      </w:r>
      <w:r>
        <w:rPr>
          <w:color w:val="000000"/>
          <w:szCs w:val="21"/>
          <w:lang w:val="en-US" w:eastAsia="zh-CN"/>
        </w:rPr>
        <w:t>n</w:t>
      </w:r>
      <w:r>
        <w:rPr>
          <w:rFonts w:hint="eastAsia"/>
          <w:color w:val="000000"/>
          <w:szCs w:val="21"/>
          <w:lang w:val="en-US" w:eastAsia="zh-CN"/>
        </w:rPr>
        <w:t xml:space="preserve">al </w:t>
      </w:r>
      <w:r w:rsidR="00F4669B">
        <w:rPr>
          <w:color w:val="000000"/>
          <w:szCs w:val="21"/>
          <w:lang w:val="en-US" w:eastAsia="zh-CN"/>
        </w:rPr>
        <w:t>–</w:t>
      </w:r>
      <w:r w:rsidR="00CB2CCE">
        <w:rPr>
          <w:color w:val="000000"/>
          <w:szCs w:val="21"/>
          <w:lang w:val="en-US" w:eastAsia="zh-CN"/>
        </w:rPr>
        <w:t xml:space="preserve">Bob </w:t>
      </w:r>
      <w:r w:rsidR="00CB2CCE">
        <w:rPr>
          <w:rFonts w:hint="eastAsia"/>
          <w:color w:val="000000"/>
          <w:szCs w:val="21"/>
          <w:lang w:val="en-US" w:eastAsia="zh-CN"/>
        </w:rPr>
        <w:t>发送给</w:t>
      </w:r>
      <w:r w:rsidR="00CB2CCE">
        <w:rPr>
          <w:rFonts w:hint="eastAsia"/>
          <w:color w:val="000000"/>
          <w:szCs w:val="21"/>
          <w:lang w:val="en-US" w:eastAsia="zh-CN"/>
        </w:rPr>
        <w:t>Alice</w:t>
      </w:r>
      <w:r w:rsidR="00CB2CCE">
        <w:rPr>
          <w:color w:val="000000"/>
          <w:szCs w:val="21"/>
          <w:lang w:val="en-US" w:eastAsia="zh-CN"/>
        </w:rPr>
        <w:t xml:space="preserve"> </w:t>
      </w:r>
      <w:r w:rsidR="00CB2CCE">
        <w:rPr>
          <w:rFonts w:hint="eastAsia"/>
          <w:color w:val="000000"/>
          <w:szCs w:val="21"/>
          <w:lang w:val="en-US" w:eastAsia="zh-CN"/>
        </w:rPr>
        <w:t>的启示信息</w:t>
      </w:r>
    </w:p>
    <w:p w14:paraId="6904C0FA" w14:textId="77777777" w:rsidR="00F45B06" w:rsidRPr="00F3284E" w:rsidRDefault="00F45B06" w:rsidP="00F45B06">
      <w:pPr>
        <w:pStyle w:val="BodyTextFirstIndent21"/>
        <w:spacing w:line="240" w:lineRule="auto"/>
        <w:ind w:left="482" w:hangingChars="201" w:hanging="482"/>
        <w:rPr>
          <w:color w:val="000000"/>
          <w:szCs w:val="21"/>
          <w:lang w:val="en-US" w:eastAsia="zh-CN"/>
        </w:rPr>
      </w:pPr>
      <w:r w:rsidRPr="00F3284E">
        <w:rPr>
          <w:rFonts w:hint="eastAsia"/>
          <w:color w:val="000000"/>
          <w:szCs w:val="21"/>
          <w:lang w:val="en-US" w:eastAsia="zh-CN"/>
        </w:rPr>
        <w:t xml:space="preserve">    </w:t>
      </w:r>
      <w:r w:rsidRPr="00F3284E">
        <w:rPr>
          <w:rFonts w:hint="eastAsia"/>
          <w:color w:val="000000"/>
          <w:szCs w:val="21"/>
          <w:lang w:val="en-US" w:eastAsia="zh-CN"/>
        </w:rPr>
        <w:t>返回值：</w:t>
      </w:r>
      <w:r>
        <w:rPr>
          <w:rFonts w:hint="eastAsia"/>
          <w:color w:val="000000"/>
          <w:szCs w:val="21"/>
          <w:lang w:val="en-US" w:eastAsia="zh-CN"/>
        </w:rPr>
        <w:t xml:space="preserve">  </w:t>
      </w:r>
      <w:r w:rsidRPr="00F3284E">
        <w:rPr>
          <w:rFonts w:hint="eastAsia"/>
          <w:color w:val="000000"/>
          <w:szCs w:val="21"/>
          <w:lang w:val="en-US" w:eastAsia="zh-CN"/>
        </w:rPr>
        <w:t xml:space="preserve">0 - </w:t>
      </w:r>
      <w:r w:rsidRPr="00F3284E">
        <w:rPr>
          <w:rFonts w:hint="eastAsia"/>
          <w:color w:val="000000"/>
          <w:szCs w:val="21"/>
          <w:lang w:val="en-US" w:eastAsia="zh-CN"/>
        </w:rPr>
        <w:t>密钥</w:t>
      </w:r>
      <w:r>
        <w:rPr>
          <w:rFonts w:hint="eastAsia"/>
          <w:color w:val="000000"/>
          <w:szCs w:val="21"/>
          <w:lang w:val="en-US" w:eastAsia="zh-CN"/>
        </w:rPr>
        <w:t>导出</w:t>
      </w:r>
      <w:r w:rsidRPr="00F3284E">
        <w:rPr>
          <w:rFonts w:hint="eastAsia"/>
          <w:color w:val="000000"/>
          <w:szCs w:val="21"/>
          <w:lang w:val="en-US" w:eastAsia="zh-CN"/>
        </w:rPr>
        <w:t>成功</w:t>
      </w:r>
      <w:r w:rsidRPr="00F3284E">
        <w:rPr>
          <w:rFonts w:hint="eastAsia"/>
          <w:color w:val="000000"/>
          <w:szCs w:val="21"/>
          <w:lang w:val="en-US" w:eastAsia="zh-CN"/>
        </w:rPr>
        <w:t xml:space="preserve"> </w:t>
      </w:r>
    </w:p>
    <w:p w14:paraId="766C1347" w14:textId="77777777" w:rsidR="00F45B06" w:rsidRPr="00F3284E" w:rsidRDefault="00F45B06" w:rsidP="00F45B06">
      <w:pPr>
        <w:pStyle w:val="BodyTextFirstIndent21"/>
        <w:spacing w:line="240" w:lineRule="auto"/>
        <w:ind w:left="482" w:hangingChars="201" w:hanging="482"/>
        <w:rPr>
          <w:color w:val="000000"/>
          <w:szCs w:val="21"/>
          <w:lang w:val="en-US" w:eastAsia="zh-CN"/>
        </w:rPr>
      </w:pPr>
      <w:r w:rsidRPr="00F3284E">
        <w:rPr>
          <w:rFonts w:hint="eastAsia"/>
          <w:color w:val="000000"/>
          <w:szCs w:val="21"/>
          <w:lang w:val="en-US" w:eastAsia="zh-CN"/>
        </w:rPr>
        <w:t xml:space="preserve">            </w:t>
      </w:r>
      <w:r>
        <w:rPr>
          <w:color w:val="000000"/>
          <w:szCs w:val="21"/>
          <w:lang w:val="en-US" w:eastAsia="zh-CN"/>
        </w:rPr>
        <w:t xml:space="preserve">  </w:t>
      </w:r>
      <w:r w:rsidRPr="00F3284E">
        <w:rPr>
          <w:rFonts w:hint="eastAsia"/>
          <w:color w:val="000000"/>
          <w:szCs w:val="21"/>
          <w:lang w:val="en-US" w:eastAsia="zh-CN"/>
        </w:rPr>
        <w:t>-1 -</w:t>
      </w:r>
      <w:r>
        <w:rPr>
          <w:color w:val="000000"/>
          <w:szCs w:val="21"/>
          <w:lang w:val="en-US" w:eastAsia="zh-CN"/>
        </w:rPr>
        <w:t xml:space="preserve"> </w:t>
      </w:r>
      <w:r w:rsidRPr="00F3284E">
        <w:rPr>
          <w:rFonts w:hint="eastAsia"/>
          <w:color w:val="000000"/>
          <w:szCs w:val="21"/>
          <w:lang w:val="en-US" w:eastAsia="zh-CN"/>
        </w:rPr>
        <w:t>密钥</w:t>
      </w:r>
      <w:r>
        <w:rPr>
          <w:rFonts w:hint="eastAsia"/>
          <w:color w:val="000000"/>
          <w:szCs w:val="21"/>
          <w:lang w:val="en-US" w:eastAsia="zh-CN"/>
        </w:rPr>
        <w:t>导出</w:t>
      </w:r>
      <w:r w:rsidRPr="00F3284E">
        <w:rPr>
          <w:rFonts w:hint="eastAsia"/>
          <w:color w:val="000000"/>
          <w:szCs w:val="21"/>
          <w:lang w:val="en-US" w:eastAsia="zh-CN"/>
        </w:rPr>
        <w:t>失败</w:t>
      </w:r>
      <w:r w:rsidRPr="00F3284E">
        <w:rPr>
          <w:rFonts w:hint="eastAsia"/>
          <w:color w:val="000000"/>
          <w:szCs w:val="21"/>
          <w:lang w:val="en-US" w:eastAsia="zh-CN"/>
        </w:rPr>
        <w:t xml:space="preserve"> </w:t>
      </w:r>
    </w:p>
    <w:p w14:paraId="2B2C908B" w14:textId="77777777" w:rsidR="00F45B06" w:rsidRDefault="00F45B06" w:rsidP="00F45B06">
      <w:pPr>
        <w:pStyle w:val="BodyTextFirstIndent21"/>
        <w:spacing w:line="240" w:lineRule="auto"/>
        <w:ind w:left="482" w:hangingChars="201" w:hanging="482"/>
        <w:rPr>
          <w:color w:val="000000"/>
          <w:szCs w:val="21"/>
          <w:lang w:val="en-US" w:eastAsia="zh-CN"/>
        </w:rPr>
      </w:pPr>
      <w:r w:rsidRPr="00F3284E">
        <w:rPr>
          <w:color w:val="000000"/>
          <w:szCs w:val="21"/>
          <w:lang w:val="en-US" w:eastAsia="zh-CN"/>
        </w:rPr>
        <w:t xml:space="preserve">    ***************************************/</w:t>
      </w:r>
    </w:p>
    <w:p w14:paraId="67B1E0D0" w14:textId="77777777" w:rsidR="00F45B06" w:rsidRDefault="00F45B06" w:rsidP="00F45B06">
      <w:r w:rsidRPr="003503FD">
        <w:t xml:space="preserve">int </w:t>
      </w:r>
      <w:r w:rsidRPr="00940014">
        <w:t>kex_kdf_bob(const unsigned char *pk1, const unsigned char *sk2, unsigned char *ss2, unsigned char *signal);</w:t>
      </w:r>
    </w:p>
    <w:p w14:paraId="2E0A6DDF" w14:textId="77777777" w:rsidR="00F45B06" w:rsidRDefault="00F45B06" w:rsidP="00F45B06"/>
    <w:p w14:paraId="6125C379" w14:textId="420B93A2" w:rsidR="00F45B06" w:rsidRPr="006F606D" w:rsidRDefault="003A59E1" w:rsidP="00F45B06">
      <w:pPr>
        <w:pStyle w:val="BodyTextFirstIndent21"/>
        <w:rPr>
          <w:b/>
          <w:lang w:eastAsia="zh-CN"/>
        </w:rPr>
      </w:pPr>
      <w:r>
        <w:rPr>
          <w:rFonts w:hint="eastAsia"/>
          <w:b/>
          <w:lang w:eastAsia="zh-CN"/>
        </w:rPr>
        <w:t>Alice</w:t>
      </w:r>
      <w:r w:rsidR="00F45B06" w:rsidRPr="006F606D">
        <w:rPr>
          <w:rFonts w:hint="eastAsia"/>
          <w:b/>
          <w:lang w:eastAsia="zh-CN"/>
        </w:rPr>
        <w:t>密钥导出函数</w:t>
      </w:r>
    </w:p>
    <w:p w14:paraId="00C8F365" w14:textId="77777777" w:rsidR="00F45B06" w:rsidRPr="00F3284E" w:rsidRDefault="00F45B06" w:rsidP="00F45B06">
      <w:pPr>
        <w:pStyle w:val="BodyTextFirstIndent21"/>
        <w:spacing w:line="240" w:lineRule="auto"/>
        <w:ind w:left="482" w:hangingChars="201" w:hanging="482"/>
        <w:rPr>
          <w:color w:val="000000"/>
          <w:szCs w:val="21"/>
          <w:lang w:val="en-US" w:eastAsia="zh-CN"/>
        </w:rPr>
      </w:pPr>
      <w:r w:rsidRPr="00F3284E">
        <w:rPr>
          <w:color w:val="000000"/>
          <w:szCs w:val="21"/>
          <w:lang w:val="en-US" w:eastAsia="zh-CN"/>
        </w:rPr>
        <w:t>/***************************************</w:t>
      </w:r>
    </w:p>
    <w:p w14:paraId="382E1586" w14:textId="77777777" w:rsidR="00F45B06" w:rsidRPr="00F3284E" w:rsidRDefault="00F45B06" w:rsidP="00F45B06">
      <w:pPr>
        <w:pStyle w:val="BodyTextFirstIndent21"/>
        <w:spacing w:line="240" w:lineRule="auto"/>
        <w:ind w:left="482" w:hangingChars="201" w:hanging="482"/>
        <w:rPr>
          <w:color w:val="000000"/>
          <w:szCs w:val="21"/>
          <w:lang w:val="en-US" w:eastAsia="zh-CN"/>
        </w:rPr>
      </w:pPr>
      <w:r w:rsidRPr="00F3284E">
        <w:rPr>
          <w:rFonts w:hint="eastAsia"/>
          <w:color w:val="000000"/>
          <w:szCs w:val="21"/>
          <w:lang w:val="en-US" w:eastAsia="zh-CN"/>
        </w:rPr>
        <w:t xml:space="preserve">    </w:t>
      </w:r>
      <w:r w:rsidRPr="00F3284E">
        <w:rPr>
          <w:rFonts w:hint="eastAsia"/>
          <w:color w:val="000000"/>
          <w:szCs w:val="21"/>
          <w:lang w:val="en-US" w:eastAsia="zh-CN"/>
        </w:rPr>
        <w:t>函数名：</w:t>
      </w:r>
      <w:r w:rsidRPr="00064C7F">
        <w:t>kex_kdf_alice</w:t>
      </w:r>
    </w:p>
    <w:p w14:paraId="5AFC997C" w14:textId="77777777" w:rsidR="00F45B06" w:rsidRPr="00F3284E" w:rsidRDefault="00F45B06" w:rsidP="00F45B06">
      <w:pPr>
        <w:pStyle w:val="BodyTextFirstIndent21"/>
        <w:spacing w:line="240" w:lineRule="auto"/>
        <w:ind w:left="482" w:hangingChars="201" w:hanging="482"/>
        <w:rPr>
          <w:color w:val="000000"/>
          <w:szCs w:val="21"/>
          <w:lang w:val="en-US" w:eastAsia="zh-CN"/>
        </w:rPr>
      </w:pPr>
      <w:r w:rsidRPr="00F3284E">
        <w:rPr>
          <w:rFonts w:hint="eastAsia"/>
          <w:color w:val="000000"/>
          <w:szCs w:val="21"/>
          <w:lang w:val="en-US" w:eastAsia="zh-CN"/>
        </w:rPr>
        <w:t xml:space="preserve">    </w:t>
      </w:r>
      <w:r w:rsidRPr="00F3284E">
        <w:rPr>
          <w:rFonts w:hint="eastAsia"/>
          <w:color w:val="000000"/>
          <w:szCs w:val="21"/>
          <w:lang w:val="en-US" w:eastAsia="zh-CN"/>
        </w:rPr>
        <w:t>功能描述：密钥</w:t>
      </w:r>
      <w:r>
        <w:rPr>
          <w:rFonts w:hint="eastAsia"/>
          <w:color w:val="000000"/>
          <w:szCs w:val="21"/>
          <w:lang w:val="en-US" w:eastAsia="zh-CN"/>
        </w:rPr>
        <w:t>导出函数</w:t>
      </w:r>
    </w:p>
    <w:p w14:paraId="27990D41" w14:textId="261F1F53" w:rsidR="00F45B06" w:rsidRDefault="00F45B06" w:rsidP="00F45B06">
      <w:pPr>
        <w:pStyle w:val="BodyTextFirstIndent21"/>
        <w:spacing w:line="240" w:lineRule="auto"/>
        <w:ind w:left="482" w:hangingChars="201" w:hanging="482"/>
        <w:rPr>
          <w:color w:val="000000"/>
          <w:szCs w:val="21"/>
          <w:lang w:val="en-US" w:eastAsia="zh-CN"/>
        </w:rPr>
      </w:pPr>
      <w:r w:rsidRPr="00F3284E">
        <w:rPr>
          <w:rFonts w:hint="eastAsia"/>
          <w:color w:val="000000"/>
          <w:szCs w:val="21"/>
          <w:lang w:val="en-US" w:eastAsia="zh-CN"/>
        </w:rPr>
        <w:t xml:space="preserve">    </w:t>
      </w:r>
      <w:r w:rsidRPr="00F3284E">
        <w:rPr>
          <w:rFonts w:hint="eastAsia"/>
          <w:color w:val="000000"/>
          <w:szCs w:val="21"/>
          <w:lang w:val="en-US" w:eastAsia="zh-CN"/>
        </w:rPr>
        <w:t>输入参数：</w:t>
      </w:r>
      <w:r w:rsidRPr="00F3284E">
        <w:rPr>
          <w:rFonts w:hint="eastAsia"/>
          <w:color w:val="000000"/>
          <w:szCs w:val="21"/>
          <w:lang w:val="en-US" w:eastAsia="zh-CN"/>
        </w:rPr>
        <w:t>pk</w:t>
      </w:r>
      <w:r>
        <w:rPr>
          <w:color w:val="000000"/>
          <w:szCs w:val="21"/>
          <w:lang w:val="en-US" w:eastAsia="zh-CN"/>
        </w:rPr>
        <w:t>2</w:t>
      </w:r>
      <w:r w:rsidRPr="00F3284E">
        <w:rPr>
          <w:rFonts w:hint="eastAsia"/>
          <w:color w:val="000000"/>
          <w:szCs w:val="21"/>
          <w:lang w:val="en-US" w:eastAsia="zh-CN"/>
        </w:rPr>
        <w:t xml:space="preserve"> </w:t>
      </w:r>
      <w:r>
        <w:rPr>
          <w:color w:val="000000"/>
          <w:szCs w:val="21"/>
          <w:lang w:val="en-US" w:eastAsia="zh-CN"/>
        </w:rPr>
        <w:t>–</w:t>
      </w:r>
      <w:r w:rsidRPr="00F3284E">
        <w:rPr>
          <w:rFonts w:hint="eastAsia"/>
          <w:color w:val="000000"/>
          <w:szCs w:val="21"/>
          <w:lang w:val="en-US" w:eastAsia="zh-CN"/>
        </w:rPr>
        <w:t xml:space="preserve"> </w:t>
      </w:r>
      <w:r w:rsidR="00EE4C5E">
        <w:rPr>
          <w:rFonts w:hint="eastAsia"/>
          <w:color w:val="000000"/>
          <w:szCs w:val="21"/>
          <w:lang w:val="en-US" w:eastAsia="zh-CN"/>
        </w:rPr>
        <w:t>Bob</w:t>
      </w:r>
      <w:r w:rsidR="00EE4C5E">
        <w:rPr>
          <w:color w:val="000000"/>
          <w:szCs w:val="21"/>
          <w:lang w:val="en-US" w:eastAsia="zh-CN"/>
        </w:rPr>
        <w:t xml:space="preserve"> </w:t>
      </w:r>
      <w:r w:rsidR="00EE4C5E">
        <w:rPr>
          <w:rFonts w:hint="eastAsia"/>
          <w:color w:val="000000"/>
          <w:szCs w:val="21"/>
          <w:lang w:val="en-US" w:eastAsia="zh-CN"/>
        </w:rPr>
        <w:t>的公钥</w:t>
      </w:r>
    </w:p>
    <w:p w14:paraId="359E3CF9" w14:textId="05BA3884" w:rsidR="00F45B06" w:rsidRDefault="001704BB" w:rsidP="00F45B06">
      <w:pPr>
        <w:pStyle w:val="BodyTextFirstIndent21"/>
        <w:spacing w:line="240" w:lineRule="auto"/>
        <w:ind w:leftChars="200" w:firstLineChars="500" w:firstLine="1200"/>
        <w:rPr>
          <w:color w:val="000000"/>
          <w:szCs w:val="21"/>
          <w:lang w:val="en-US" w:eastAsia="zh-CN"/>
        </w:rPr>
      </w:pPr>
      <w:r>
        <w:rPr>
          <w:rFonts w:hint="eastAsia"/>
          <w:color w:val="000000"/>
          <w:szCs w:val="21"/>
          <w:lang w:val="en-US" w:eastAsia="zh-CN"/>
        </w:rPr>
        <w:t>s</w:t>
      </w:r>
      <w:r w:rsidR="00F45B06" w:rsidRPr="00F3284E">
        <w:rPr>
          <w:rFonts w:hint="eastAsia"/>
          <w:color w:val="000000"/>
          <w:szCs w:val="21"/>
          <w:lang w:val="en-US" w:eastAsia="zh-CN"/>
        </w:rPr>
        <w:t>k</w:t>
      </w:r>
      <w:r w:rsidR="00F45B06">
        <w:rPr>
          <w:color w:val="000000"/>
          <w:szCs w:val="21"/>
          <w:lang w:val="en-US" w:eastAsia="zh-CN"/>
        </w:rPr>
        <w:t>1</w:t>
      </w:r>
      <w:r w:rsidR="00F45B06" w:rsidRPr="00F3284E">
        <w:rPr>
          <w:rFonts w:hint="eastAsia"/>
          <w:color w:val="000000"/>
          <w:szCs w:val="21"/>
          <w:lang w:val="en-US" w:eastAsia="zh-CN"/>
        </w:rPr>
        <w:t xml:space="preserve"> </w:t>
      </w:r>
      <w:r w:rsidR="00F0322E">
        <w:rPr>
          <w:color w:val="000000"/>
          <w:szCs w:val="21"/>
          <w:lang w:val="en-US" w:eastAsia="zh-CN"/>
        </w:rPr>
        <w:t>–</w:t>
      </w:r>
      <w:r w:rsidR="00F45B06" w:rsidRPr="00F3284E">
        <w:rPr>
          <w:rFonts w:hint="eastAsia"/>
          <w:color w:val="000000"/>
          <w:szCs w:val="21"/>
          <w:lang w:val="en-US" w:eastAsia="zh-CN"/>
        </w:rPr>
        <w:t xml:space="preserve"> </w:t>
      </w:r>
      <w:r w:rsidR="00F0322E">
        <w:rPr>
          <w:rFonts w:hint="eastAsia"/>
          <w:color w:val="000000"/>
          <w:szCs w:val="21"/>
          <w:lang w:val="en-US" w:eastAsia="zh-CN"/>
        </w:rPr>
        <w:t>Alice</w:t>
      </w:r>
      <w:r w:rsidR="00F0322E">
        <w:rPr>
          <w:color w:val="000000"/>
          <w:szCs w:val="21"/>
          <w:lang w:val="en-US" w:eastAsia="zh-CN"/>
        </w:rPr>
        <w:t xml:space="preserve"> </w:t>
      </w:r>
      <w:r w:rsidR="00F0322E">
        <w:rPr>
          <w:rFonts w:hint="eastAsia"/>
          <w:color w:val="000000"/>
          <w:szCs w:val="21"/>
          <w:lang w:val="en-US" w:eastAsia="zh-CN"/>
        </w:rPr>
        <w:t>的私钥</w:t>
      </w:r>
    </w:p>
    <w:p w14:paraId="15EF6AB5" w14:textId="70F9372A" w:rsidR="001704BB" w:rsidRPr="00F3284E" w:rsidRDefault="00F45B06" w:rsidP="001704BB">
      <w:pPr>
        <w:pStyle w:val="BodyTextFirstIndent21"/>
        <w:spacing w:line="240" w:lineRule="auto"/>
        <w:ind w:leftChars="200" w:firstLineChars="500" w:firstLine="1200"/>
        <w:rPr>
          <w:color w:val="000000"/>
          <w:szCs w:val="21"/>
          <w:lang w:val="en-US" w:eastAsia="zh-CN"/>
        </w:rPr>
      </w:pPr>
      <w:r>
        <w:rPr>
          <w:color w:val="000000"/>
          <w:szCs w:val="21"/>
          <w:lang w:val="en-US" w:eastAsia="zh-CN"/>
        </w:rPr>
        <w:t>s</w:t>
      </w:r>
      <w:r>
        <w:rPr>
          <w:rFonts w:hint="eastAsia"/>
          <w:color w:val="000000"/>
          <w:szCs w:val="21"/>
          <w:lang w:val="en-US" w:eastAsia="zh-CN"/>
        </w:rPr>
        <w:t>ig</w:t>
      </w:r>
      <w:r>
        <w:rPr>
          <w:color w:val="000000"/>
          <w:szCs w:val="21"/>
          <w:lang w:val="en-US" w:eastAsia="zh-CN"/>
        </w:rPr>
        <w:t>n</w:t>
      </w:r>
      <w:r>
        <w:rPr>
          <w:rFonts w:hint="eastAsia"/>
          <w:color w:val="000000"/>
          <w:szCs w:val="21"/>
          <w:lang w:val="en-US" w:eastAsia="zh-CN"/>
        </w:rPr>
        <w:t xml:space="preserve">al </w:t>
      </w:r>
      <w:r w:rsidRPr="00F3284E">
        <w:rPr>
          <w:rFonts w:hint="eastAsia"/>
          <w:color w:val="000000"/>
          <w:szCs w:val="21"/>
          <w:lang w:val="en-US" w:eastAsia="zh-CN"/>
        </w:rPr>
        <w:t xml:space="preserve"> </w:t>
      </w:r>
      <w:r w:rsidR="001704BB">
        <w:rPr>
          <w:color w:val="000000"/>
          <w:szCs w:val="21"/>
          <w:lang w:val="en-US" w:eastAsia="zh-CN"/>
        </w:rPr>
        <w:t xml:space="preserve">–Bob </w:t>
      </w:r>
      <w:r w:rsidR="001704BB">
        <w:rPr>
          <w:rFonts w:hint="eastAsia"/>
          <w:color w:val="000000"/>
          <w:szCs w:val="21"/>
          <w:lang w:val="en-US" w:eastAsia="zh-CN"/>
        </w:rPr>
        <w:t>发送给</w:t>
      </w:r>
      <w:r w:rsidR="001704BB">
        <w:rPr>
          <w:rFonts w:hint="eastAsia"/>
          <w:color w:val="000000"/>
          <w:szCs w:val="21"/>
          <w:lang w:val="en-US" w:eastAsia="zh-CN"/>
        </w:rPr>
        <w:t>Alice</w:t>
      </w:r>
      <w:r w:rsidR="001704BB">
        <w:rPr>
          <w:color w:val="000000"/>
          <w:szCs w:val="21"/>
          <w:lang w:val="en-US" w:eastAsia="zh-CN"/>
        </w:rPr>
        <w:t xml:space="preserve"> </w:t>
      </w:r>
      <w:r w:rsidR="001704BB">
        <w:rPr>
          <w:rFonts w:hint="eastAsia"/>
          <w:color w:val="000000"/>
          <w:szCs w:val="21"/>
          <w:lang w:val="en-US" w:eastAsia="zh-CN"/>
        </w:rPr>
        <w:t>的启示信息</w:t>
      </w:r>
    </w:p>
    <w:p w14:paraId="1295E571" w14:textId="77777777" w:rsidR="00F45B06" w:rsidRPr="00F3284E" w:rsidRDefault="00F45B06" w:rsidP="00F45B06">
      <w:pPr>
        <w:pStyle w:val="BodyTextFirstIndent21"/>
        <w:spacing w:line="240" w:lineRule="auto"/>
        <w:ind w:leftChars="200" w:firstLineChars="500" w:firstLine="1200"/>
        <w:rPr>
          <w:color w:val="000000"/>
          <w:szCs w:val="21"/>
          <w:lang w:val="en-US" w:eastAsia="zh-CN"/>
        </w:rPr>
      </w:pPr>
      <w:r w:rsidRPr="00F3284E">
        <w:rPr>
          <w:rFonts w:hint="eastAsia"/>
          <w:color w:val="000000"/>
          <w:szCs w:val="21"/>
          <w:lang w:val="en-US" w:eastAsia="zh-CN"/>
        </w:rPr>
        <w:t xml:space="preserve">        </w:t>
      </w:r>
    </w:p>
    <w:p w14:paraId="1B8FD062" w14:textId="6D541EE8" w:rsidR="00F45B06" w:rsidRDefault="00F45B06" w:rsidP="00F45B06">
      <w:pPr>
        <w:pStyle w:val="BodyTextFirstIndent21"/>
        <w:spacing w:line="240" w:lineRule="auto"/>
        <w:ind w:left="482" w:hangingChars="201" w:hanging="482"/>
        <w:rPr>
          <w:color w:val="000000"/>
          <w:szCs w:val="21"/>
          <w:lang w:val="en-US" w:eastAsia="zh-CN"/>
        </w:rPr>
      </w:pPr>
      <w:r w:rsidRPr="00F3284E">
        <w:rPr>
          <w:rFonts w:hint="eastAsia"/>
          <w:color w:val="000000"/>
          <w:szCs w:val="21"/>
          <w:lang w:val="en-US" w:eastAsia="zh-CN"/>
        </w:rPr>
        <w:t xml:space="preserve">    </w:t>
      </w:r>
      <w:r w:rsidRPr="00F3284E">
        <w:rPr>
          <w:rFonts w:hint="eastAsia"/>
          <w:color w:val="000000"/>
          <w:szCs w:val="21"/>
          <w:lang w:val="en-US" w:eastAsia="zh-CN"/>
        </w:rPr>
        <w:t>输出参数：</w:t>
      </w:r>
      <w:r w:rsidRPr="00F3284E">
        <w:rPr>
          <w:rFonts w:hint="eastAsia"/>
          <w:color w:val="000000"/>
          <w:szCs w:val="21"/>
          <w:lang w:val="en-US" w:eastAsia="zh-CN"/>
        </w:rPr>
        <w:t>ss</w:t>
      </w:r>
      <w:r>
        <w:rPr>
          <w:color w:val="000000"/>
          <w:szCs w:val="21"/>
          <w:lang w:val="en-US" w:eastAsia="zh-CN"/>
        </w:rPr>
        <w:t>1</w:t>
      </w:r>
      <w:r w:rsidRPr="00F3284E">
        <w:rPr>
          <w:rFonts w:hint="eastAsia"/>
          <w:color w:val="000000"/>
          <w:szCs w:val="21"/>
          <w:lang w:val="en-US" w:eastAsia="zh-CN"/>
        </w:rPr>
        <w:t xml:space="preserve"> </w:t>
      </w:r>
      <w:r>
        <w:rPr>
          <w:color w:val="000000"/>
          <w:szCs w:val="21"/>
          <w:lang w:val="en-US" w:eastAsia="zh-CN"/>
        </w:rPr>
        <w:t>–</w:t>
      </w:r>
      <w:r w:rsidRPr="00F3284E">
        <w:rPr>
          <w:rFonts w:hint="eastAsia"/>
          <w:color w:val="000000"/>
          <w:szCs w:val="21"/>
          <w:lang w:val="en-US" w:eastAsia="zh-CN"/>
        </w:rPr>
        <w:t xml:space="preserve"> </w:t>
      </w:r>
      <w:r w:rsidR="0006416E">
        <w:rPr>
          <w:rFonts w:hint="eastAsia"/>
          <w:color w:val="000000"/>
          <w:szCs w:val="21"/>
          <w:lang w:val="en-US" w:eastAsia="zh-CN"/>
        </w:rPr>
        <w:t>Alice</w:t>
      </w:r>
      <w:r>
        <w:rPr>
          <w:rFonts w:hint="eastAsia"/>
          <w:color w:val="000000"/>
          <w:szCs w:val="21"/>
          <w:lang w:val="en-US" w:eastAsia="zh-CN"/>
        </w:rPr>
        <w:t>导出</w:t>
      </w:r>
      <w:r>
        <w:rPr>
          <w:color w:val="000000"/>
          <w:szCs w:val="21"/>
          <w:lang w:val="en-US" w:eastAsia="zh-CN"/>
        </w:rPr>
        <w:t>的</w:t>
      </w:r>
      <w:r>
        <w:rPr>
          <w:rFonts w:hint="eastAsia"/>
          <w:color w:val="000000"/>
          <w:szCs w:val="21"/>
          <w:lang w:val="en-US" w:eastAsia="zh-CN"/>
        </w:rPr>
        <w:t>共享密钥</w:t>
      </w:r>
    </w:p>
    <w:p w14:paraId="7739F925" w14:textId="54141313" w:rsidR="00F45B06" w:rsidRPr="00F3284E" w:rsidRDefault="00F45B06" w:rsidP="00F45B06">
      <w:pPr>
        <w:pStyle w:val="BodyTextFirstIndent21"/>
        <w:spacing w:line="240" w:lineRule="auto"/>
        <w:ind w:left="482" w:hangingChars="201" w:hanging="482"/>
        <w:rPr>
          <w:color w:val="000000"/>
          <w:szCs w:val="21"/>
          <w:lang w:val="en-US" w:eastAsia="zh-CN"/>
        </w:rPr>
      </w:pPr>
      <w:r w:rsidRPr="00F3284E">
        <w:rPr>
          <w:rFonts w:hint="eastAsia"/>
          <w:color w:val="000000"/>
          <w:szCs w:val="21"/>
          <w:lang w:val="en-US" w:eastAsia="zh-CN"/>
        </w:rPr>
        <w:t xml:space="preserve">    </w:t>
      </w:r>
      <w:r w:rsidRPr="00F3284E">
        <w:rPr>
          <w:rFonts w:hint="eastAsia"/>
          <w:color w:val="000000"/>
          <w:szCs w:val="21"/>
          <w:lang w:val="en-US" w:eastAsia="zh-CN"/>
        </w:rPr>
        <w:t>返回值：</w:t>
      </w:r>
      <w:r>
        <w:rPr>
          <w:rFonts w:hint="eastAsia"/>
          <w:color w:val="000000"/>
          <w:szCs w:val="21"/>
          <w:lang w:val="en-US" w:eastAsia="zh-CN"/>
        </w:rPr>
        <w:t xml:space="preserve">  </w:t>
      </w:r>
      <w:r w:rsidR="00F81E87">
        <w:rPr>
          <w:color w:val="000000"/>
          <w:szCs w:val="21"/>
          <w:lang w:val="en-US" w:eastAsia="zh-CN"/>
        </w:rPr>
        <w:t xml:space="preserve"> </w:t>
      </w:r>
      <w:r w:rsidRPr="00F3284E">
        <w:rPr>
          <w:rFonts w:hint="eastAsia"/>
          <w:color w:val="000000"/>
          <w:szCs w:val="21"/>
          <w:lang w:val="en-US" w:eastAsia="zh-CN"/>
        </w:rPr>
        <w:t xml:space="preserve">0 - </w:t>
      </w:r>
      <w:r w:rsidRPr="00F3284E">
        <w:rPr>
          <w:rFonts w:hint="eastAsia"/>
          <w:color w:val="000000"/>
          <w:szCs w:val="21"/>
          <w:lang w:val="en-US" w:eastAsia="zh-CN"/>
        </w:rPr>
        <w:t>密钥</w:t>
      </w:r>
      <w:r>
        <w:rPr>
          <w:rFonts w:hint="eastAsia"/>
          <w:color w:val="000000"/>
          <w:szCs w:val="21"/>
          <w:lang w:val="en-US" w:eastAsia="zh-CN"/>
        </w:rPr>
        <w:t>导出</w:t>
      </w:r>
      <w:r w:rsidRPr="00F3284E">
        <w:rPr>
          <w:rFonts w:hint="eastAsia"/>
          <w:color w:val="000000"/>
          <w:szCs w:val="21"/>
          <w:lang w:val="en-US" w:eastAsia="zh-CN"/>
        </w:rPr>
        <w:t>成功</w:t>
      </w:r>
      <w:r w:rsidRPr="00F3284E">
        <w:rPr>
          <w:rFonts w:hint="eastAsia"/>
          <w:color w:val="000000"/>
          <w:szCs w:val="21"/>
          <w:lang w:val="en-US" w:eastAsia="zh-CN"/>
        </w:rPr>
        <w:t xml:space="preserve"> </w:t>
      </w:r>
    </w:p>
    <w:p w14:paraId="0617ED77" w14:textId="77777777" w:rsidR="00F45B06" w:rsidRPr="00F3284E" w:rsidRDefault="00F45B06" w:rsidP="00F45B06">
      <w:pPr>
        <w:pStyle w:val="BodyTextFirstIndent21"/>
        <w:spacing w:line="240" w:lineRule="auto"/>
        <w:ind w:left="482" w:hangingChars="201" w:hanging="482"/>
        <w:rPr>
          <w:color w:val="000000"/>
          <w:szCs w:val="21"/>
          <w:lang w:val="en-US" w:eastAsia="zh-CN"/>
        </w:rPr>
      </w:pPr>
      <w:r w:rsidRPr="00F3284E">
        <w:rPr>
          <w:rFonts w:hint="eastAsia"/>
          <w:color w:val="000000"/>
          <w:szCs w:val="21"/>
          <w:lang w:val="en-US" w:eastAsia="zh-CN"/>
        </w:rPr>
        <w:t xml:space="preserve">            </w:t>
      </w:r>
      <w:r>
        <w:rPr>
          <w:color w:val="000000"/>
          <w:szCs w:val="21"/>
          <w:lang w:val="en-US" w:eastAsia="zh-CN"/>
        </w:rPr>
        <w:t xml:space="preserve">  </w:t>
      </w:r>
      <w:r w:rsidRPr="00F3284E">
        <w:rPr>
          <w:rFonts w:hint="eastAsia"/>
          <w:color w:val="000000"/>
          <w:szCs w:val="21"/>
          <w:lang w:val="en-US" w:eastAsia="zh-CN"/>
        </w:rPr>
        <w:t>-1 -</w:t>
      </w:r>
      <w:r>
        <w:rPr>
          <w:color w:val="000000"/>
          <w:szCs w:val="21"/>
          <w:lang w:val="en-US" w:eastAsia="zh-CN"/>
        </w:rPr>
        <w:t xml:space="preserve"> </w:t>
      </w:r>
      <w:r w:rsidRPr="00F3284E">
        <w:rPr>
          <w:rFonts w:hint="eastAsia"/>
          <w:color w:val="000000"/>
          <w:szCs w:val="21"/>
          <w:lang w:val="en-US" w:eastAsia="zh-CN"/>
        </w:rPr>
        <w:t>密钥</w:t>
      </w:r>
      <w:r>
        <w:rPr>
          <w:rFonts w:hint="eastAsia"/>
          <w:color w:val="000000"/>
          <w:szCs w:val="21"/>
          <w:lang w:val="en-US" w:eastAsia="zh-CN"/>
        </w:rPr>
        <w:t>导出</w:t>
      </w:r>
      <w:r w:rsidRPr="00F3284E">
        <w:rPr>
          <w:rFonts w:hint="eastAsia"/>
          <w:color w:val="000000"/>
          <w:szCs w:val="21"/>
          <w:lang w:val="en-US" w:eastAsia="zh-CN"/>
        </w:rPr>
        <w:t>失败</w:t>
      </w:r>
      <w:r w:rsidRPr="00F3284E">
        <w:rPr>
          <w:rFonts w:hint="eastAsia"/>
          <w:color w:val="000000"/>
          <w:szCs w:val="21"/>
          <w:lang w:val="en-US" w:eastAsia="zh-CN"/>
        </w:rPr>
        <w:t xml:space="preserve"> </w:t>
      </w:r>
    </w:p>
    <w:p w14:paraId="5EFDACCB" w14:textId="77777777" w:rsidR="00F45B06" w:rsidRDefault="00F45B06" w:rsidP="00F45B06">
      <w:pPr>
        <w:pStyle w:val="BodyTextFirstIndent21"/>
        <w:spacing w:line="240" w:lineRule="auto"/>
        <w:ind w:left="482" w:hangingChars="201" w:hanging="482"/>
        <w:rPr>
          <w:color w:val="000000"/>
          <w:szCs w:val="21"/>
          <w:lang w:val="en-US" w:eastAsia="zh-CN"/>
        </w:rPr>
      </w:pPr>
      <w:r w:rsidRPr="00F3284E">
        <w:rPr>
          <w:color w:val="000000"/>
          <w:szCs w:val="21"/>
          <w:lang w:val="en-US" w:eastAsia="zh-CN"/>
        </w:rPr>
        <w:t xml:space="preserve">    ***************************************/</w:t>
      </w:r>
    </w:p>
    <w:p w14:paraId="44DADB49" w14:textId="77777777" w:rsidR="00F45B06" w:rsidRPr="003503FD" w:rsidRDefault="00F45B06" w:rsidP="00F45B06">
      <w:r w:rsidRPr="00064C7F">
        <w:t>int kex_kdf_alice(const unsigned cha</w:t>
      </w:r>
      <w:r>
        <w:t>r *pk2, const unsigned char *sk1</w:t>
      </w:r>
      <w:r w:rsidRPr="00064C7F">
        <w:t>,</w:t>
      </w:r>
      <w:r>
        <w:t xml:space="preserve"> </w:t>
      </w:r>
      <w:r w:rsidRPr="00064C7F">
        <w:t>const unsigned char *signal, unsigned char *ss1);</w:t>
      </w:r>
    </w:p>
    <w:p w14:paraId="1B1B5CCF" w14:textId="77777777" w:rsidR="00F45B06" w:rsidRPr="00EB2263" w:rsidRDefault="00F45B06" w:rsidP="00F45B06"/>
    <w:p w14:paraId="03C42A26" w14:textId="77777777" w:rsidR="00F45B06" w:rsidRDefault="00F45B06" w:rsidP="00F45B06">
      <w:pPr>
        <w:pStyle w:val="21"/>
        <w:tabs>
          <w:tab w:val="clear" w:pos="709"/>
          <w:tab w:val="clear" w:pos="1844"/>
          <w:tab w:val="left" w:pos="0"/>
          <w:tab w:val="num" w:pos="567"/>
        </w:tabs>
        <w:ind w:left="0" w:firstLine="0"/>
      </w:pPr>
      <w:bookmarkStart w:id="8" w:name="_Toc4167429"/>
      <w:r>
        <w:rPr>
          <w:rFonts w:hint="eastAsia"/>
        </w:rPr>
        <w:t>变量术语</w:t>
      </w:r>
      <w:bookmarkEnd w:id="8"/>
    </w:p>
    <w:p w14:paraId="1791A915" w14:textId="77777777" w:rsidR="00F45B06" w:rsidRDefault="00F45B06" w:rsidP="00F45B06">
      <w:pPr>
        <w:pStyle w:val="210"/>
        <w:spacing w:after="0"/>
        <w:rPr>
          <w:lang w:val="en-US"/>
        </w:rPr>
      </w:pPr>
      <w:r>
        <w:rPr>
          <w:rFonts w:hint="eastAsia"/>
          <w:lang w:val="en-US"/>
        </w:rPr>
        <w:lastRenderedPageBreak/>
        <w:t>本文中涉及的专业术语见表</w:t>
      </w:r>
      <w:r>
        <w:rPr>
          <w:rFonts w:hint="eastAsia"/>
          <w:lang w:val="en-US"/>
        </w:rPr>
        <w:t>1</w:t>
      </w:r>
      <w:r>
        <w:rPr>
          <w:lang w:val="en-US"/>
        </w:rPr>
        <w:t>.</w:t>
      </w:r>
      <w:r>
        <w:rPr>
          <w:rFonts w:hint="eastAsia"/>
          <w:lang w:val="en-US"/>
        </w:rPr>
        <w:t>1</w:t>
      </w:r>
      <w:r>
        <w:rPr>
          <w:rFonts w:hint="eastAsia"/>
          <w:lang w:val="en-US"/>
        </w:rPr>
        <w:t>：</w:t>
      </w:r>
    </w:p>
    <w:p w14:paraId="4A1043B9" w14:textId="24660409" w:rsidR="00F45B06" w:rsidRPr="00714D7A" w:rsidRDefault="00F45B06" w:rsidP="00CA587A">
      <w:pPr>
        <w:pStyle w:val="210"/>
        <w:spacing w:after="0"/>
        <w:ind w:left="0" w:firstLine="0"/>
        <w:rPr>
          <w:lang w:val="en-US"/>
        </w:rPr>
      </w:pPr>
    </w:p>
    <w:p w14:paraId="6D02F9C7" w14:textId="77777777" w:rsidR="00F45B06" w:rsidRPr="0096657D" w:rsidRDefault="00F45B06" w:rsidP="00F45B06">
      <w:pPr>
        <w:pStyle w:val="210"/>
        <w:spacing w:after="0"/>
        <w:jc w:val="center"/>
        <w:rPr>
          <w:lang w:val="en-US"/>
        </w:rPr>
      </w:pPr>
      <w:r w:rsidRPr="008A5996">
        <w:rPr>
          <w:rFonts w:hint="eastAsia"/>
          <w:sz w:val="21"/>
          <w:szCs w:val="21"/>
          <w:lang w:val="en-US"/>
        </w:rPr>
        <w:t>表</w:t>
      </w:r>
      <w:r w:rsidRPr="008A5996">
        <w:rPr>
          <w:rFonts w:hint="eastAsia"/>
          <w:sz w:val="21"/>
          <w:szCs w:val="21"/>
          <w:lang w:val="en-US"/>
        </w:rPr>
        <w:t>1.</w:t>
      </w:r>
      <w:r w:rsidRPr="008A5996">
        <w:rPr>
          <w:sz w:val="21"/>
          <w:szCs w:val="21"/>
          <w:lang w:val="en-US"/>
        </w:rPr>
        <w:t xml:space="preserve">1 </w:t>
      </w:r>
      <w:r w:rsidRPr="008A5996">
        <w:rPr>
          <w:rFonts w:hint="eastAsia"/>
          <w:sz w:val="21"/>
          <w:szCs w:val="21"/>
          <w:lang w:val="en-US"/>
        </w:rPr>
        <w:t>术语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5"/>
        <w:gridCol w:w="6235"/>
      </w:tblGrid>
      <w:tr w:rsidR="00F45B06" w:rsidRPr="001E7088" w14:paraId="49DCE114" w14:textId="77777777" w:rsidTr="00EE5150">
        <w:tc>
          <w:tcPr>
            <w:tcW w:w="2185" w:type="dxa"/>
            <w:shd w:val="clear" w:color="auto" w:fill="auto"/>
            <w:vAlign w:val="center"/>
          </w:tcPr>
          <w:p w14:paraId="1795FAD1" w14:textId="77777777" w:rsidR="00F45B06" w:rsidRPr="00811AC0" w:rsidRDefault="00F45B06" w:rsidP="00EE5150">
            <w:pPr>
              <w:pStyle w:val="210"/>
              <w:ind w:left="0" w:firstLine="0"/>
              <w:jc w:val="center"/>
            </w:pPr>
            <w:r w:rsidRPr="00811AC0">
              <w:rPr>
                <w:lang w:val="en-US"/>
              </w:rPr>
              <w:t>CPUCYCLE</w:t>
            </w:r>
          </w:p>
        </w:tc>
        <w:tc>
          <w:tcPr>
            <w:tcW w:w="6235" w:type="dxa"/>
            <w:shd w:val="clear" w:color="auto" w:fill="auto"/>
            <w:vAlign w:val="center"/>
          </w:tcPr>
          <w:p w14:paraId="6FC3E95F" w14:textId="77777777" w:rsidR="00F45B06" w:rsidRPr="001E7088" w:rsidRDefault="00F45B06" w:rsidP="00EE5150">
            <w:pPr>
              <w:pStyle w:val="210"/>
              <w:ind w:left="0" w:firstLine="0"/>
              <w:jc w:val="both"/>
              <w:rPr>
                <w:color w:val="000000"/>
                <w:szCs w:val="21"/>
                <w:lang w:val="en-US"/>
              </w:rPr>
            </w:pPr>
            <w:r w:rsidRPr="00DD21DD">
              <w:t>CPU</w:t>
            </w:r>
            <w:r w:rsidRPr="00DD21DD">
              <w:t>周期又称</w:t>
            </w:r>
            <w:hyperlink r:id="rId13" w:tgtFrame="_blank" w:history="1">
              <w:r w:rsidRPr="00DD21DD">
                <w:t>机器周期</w:t>
              </w:r>
            </w:hyperlink>
            <w:r>
              <w:rPr>
                <w:rFonts w:hint="eastAsia"/>
              </w:rPr>
              <w:t>，</w:t>
            </w:r>
            <w:r w:rsidRPr="00DD21DD">
              <w:t>从内存读取一条</w:t>
            </w:r>
            <w:hyperlink r:id="rId14" w:tgtFrame="_blank" w:history="1">
              <w:r w:rsidRPr="00DD21DD">
                <w:t>指令字</w:t>
              </w:r>
            </w:hyperlink>
            <w:r w:rsidRPr="00DD21DD">
              <w:t>的最短时间来定义，这个基准时间就是</w:t>
            </w:r>
            <w:r w:rsidRPr="00DD21DD">
              <w:t>CPU</w:t>
            </w:r>
            <w:r w:rsidRPr="00DD21DD">
              <w:t>周期（机器周期）</w:t>
            </w:r>
            <w:r>
              <w:rPr>
                <w:rFonts w:hint="eastAsia"/>
              </w:rPr>
              <w:t>。</w:t>
            </w:r>
            <w:r w:rsidRPr="001E7088">
              <w:rPr>
                <w:rFonts w:hint="eastAsia"/>
                <w:color w:val="000000"/>
                <w:szCs w:val="21"/>
                <w:lang w:val="en-US"/>
              </w:rPr>
              <w:t>本文中除了使用时间来衡量算法性能，也给出了算法消耗的时钟周期。</w:t>
            </w:r>
          </w:p>
        </w:tc>
      </w:tr>
    </w:tbl>
    <w:p w14:paraId="39B38C5D" w14:textId="77777777" w:rsidR="00F45B06" w:rsidRPr="00E06EF7" w:rsidRDefault="00F45B06" w:rsidP="00F45B06">
      <w:bookmarkStart w:id="9" w:name="_Toc329939378"/>
    </w:p>
    <w:p w14:paraId="381CAC4B" w14:textId="77777777" w:rsidR="00F45B06" w:rsidRPr="00C741CD" w:rsidRDefault="00F45B06" w:rsidP="00F45B06">
      <w:pPr>
        <w:pStyle w:val="21"/>
        <w:tabs>
          <w:tab w:val="clear" w:pos="709"/>
          <w:tab w:val="clear" w:pos="1844"/>
          <w:tab w:val="left" w:pos="0"/>
          <w:tab w:val="num" w:pos="567"/>
        </w:tabs>
        <w:ind w:left="0" w:firstLine="0"/>
      </w:pPr>
      <w:bookmarkStart w:id="10" w:name="_Toc4167430"/>
      <w:r w:rsidRPr="00C741CD">
        <w:rPr>
          <w:rFonts w:hint="eastAsia"/>
        </w:rPr>
        <w:t>参考资料</w:t>
      </w:r>
      <w:bookmarkEnd w:id="9"/>
      <w:bookmarkEnd w:id="10"/>
    </w:p>
    <w:p w14:paraId="3F0A914A" w14:textId="229EF01C" w:rsidR="00F45B06" w:rsidRPr="000D18F6" w:rsidRDefault="00F45B06" w:rsidP="00F45B06">
      <w:pPr>
        <w:pStyle w:val="210"/>
        <w:rPr>
          <w:lang w:val="en-US"/>
        </w:rPr>
      </w:pPr>
      <w:r>
        <w:rPr>
          <w:rFonts w:hint="eastAsia"/>
          <w:lang w:val="en-US"/>
        </w:rPr>
        <w:t>《</w:t>
      </w:r>
      <w:r w:rsidR="00313591" w:rsidRPr="00020C62">
        <w:rPr>
          <w:rFonts w:hint="eastAsia"/>
          <w:lang w:val="en-US"/>
        </w:rPr>
        <w:t>算法文本</w:t>
      </w:r>
      <w:r w:rsidR="00313591">
        <w:rPr>
          <w:rFonts w:hint="eastAsia"/>
          <w:lang w:val="en-US"/>
        </w:rPr>
        <w:t>-</w:t>
      </w:r>
      <w:r w:rsidRPr="00020C62">
        <w:rPr>
          <w:rFonts w:hint="eastAsia"/>
          <w:lang w:val="en-US"/>
        </w:rPr>
        <w:t>基于</w:t>
      </w:r>
      <w:r w:rsidR="009A163D">
        <w:rPr>
          <w:lang w:val="en-US"/>
        </w:rPr>
        <w:t>LWE/LWR</w:t>
      </w:r>
      <w:r w:rsidRPr="00020C62">
        <w:rPr>
          <w:rFonts w:hint="eastAsia"/>
          <w:lang w:val="en-US"/>
        </w:rPr>
        <w:t>的通用和模块化的密钥协商和密钥封装协议</w:t>
      </w:r>
      <w:r>
        <w:rPr>
          <w:rFonts w:hint="eastAsia"/>
          <w:lang w:val="en-US"/>
        </w:rPr>
        <w:t>》</w:t>
      </w:r>
    </w:p>
    <w:p w14:paraId="137487C5" w14:textId="77777777" w:rsidR="00F45B06" w:rsidRDefault="00F45B06" w:rsidP="00F45B06">
      <w:pPr>
        <w:pStyle w:val="BodyTextFirstIndent21"/>
        <w:ind w:left="0" w:firstLine="0"/>
        <w:rPr>
          <w:lang w:eastAsia="zh-CN"/>
        </w:rPr>
      </w:pPr>
      <w:r>
        <w:rPr>
          <w:lang w:eastAsia="zh-CN"/>
        </w:rPr>
        <w:br w:type="page"/>
      </w:r>
    </w:p>
    <w:p w14:paraId="788959C5" w14:textId="77777777" w:rsidR="00F45B06" w:rsidRDefault="00F45B06" w:rsidP="00F45B06">
      <w:pPr>
        <w:pStyle w:val="10"/>
        <w:tabs>
          <w:tab w:val="clear" w:pos="1276"/>
          <w:tab w:val="num" w:pos="2157"/>
        </w:tabs>
        <w:ind w:firstLine="1077"/>
      </w:pPr>
      <w:bookmarkStart w:id="11" w:name="_Toc4167431"/>
      <w:r>
        <w:rPr>
          <w:rFonts w:hint="eastAsia"/>
        </w:rPr>
        <w:lastRenderedPageBreak/>
        <w:t>测试环境</w:t>
      </w:r>
      <w:bookmarkEnd w:id="11"/>
    </w:p>
    <w:p w14:paraId="4845C62A" w14:textId="77777777" w:rsidR="00F45B06" w:rsidRPr="00C741CD" w:rsidRDefault="00F45B06" w:rsidP="00F45B06">
      <w:pPr>
        <w:pStyle w:val="21"/>
        <w:tabs>
          <w:tab w:val="clear" w:pos="709"/>
          <w:tab w:val="clear" w:pos="1844"/>
          <w:tab w:val="left" w:pos="0"/>
          <w:tab w:val="num" w:pos="567"/>
        </w:tabs>
        <w:ind w:left="0" w:firstLine="0"/>
      </w:pPr>
      <w:bookmarkStart w:id="12" w:name="_Toc4167432"/>
      <w:bookmarkStart w:id="13" w:name="_Toc329939384"/>
      <w:r w:rsidRPr="00C741CD">
        <w:rPr>
          <w:rFonts w:hint="eastAsia"/>
        </w:rPr>
        <w:t>测试环境</w:t>
      </w:r>
      <w:r>
        <w:rPr>
          <w:rFonts w:hint="eastAsia"/>
        </w:rPr>
        <w:t>物理</w:t>
      </w:r>
      <w:r w:rsidRPr="00C741CD">
        <w:rPr>
          <w:rFonts w:hint="eastAsia"/>
        </w:rPr>
        <w:t>拓扑结构</w:t>
      </w:r>
      <w:bookmarkEnd w:id="12"/>
    </w:p>
    <w:p w14:paraId="37D00CCE" w14:textId="77777777" w:rsidR="00F45B06" w:rsidRPr="00292382" w:rsidRDefault="00F45B06" w:rsidP="00F45B06">
      <w:pPr>
        <w:pStyle w:val="BodyTextFirstIndent21"/>
        <w:ind w:left="0" w:firstLineChars="200" w:firstLine="480"/>
        <w:rPr>
          <w:lang w:eastAsia="zh-CN"/>
        </w:rPr>
      </w:pPr>
      <w:r>
        <w:rPr>
          <w:rFonts w:hint="eastAsia"/>
          <w:lang w:val="en-US" w:eastAsia="zh-CN"/>
        </w:rPr>
        <w:t>仅单机部署</w:t>
      </w:r>
      <w:r>
        <w:rPr>
          <w:lang w:val="en-US" w:eastAsia="zh-CN"/>
        </w:rPr>
        <w:t>，</w:t>
      </w:r>
      <w:r>
        <w:rPr>
          <w:rFonts w:hint="eastAsia"/>
          <w:lang w:val="en-US" w:eastAsia="zh-CN"/>
        </w:rPr>
        <w:t>安装完成之后</w:t>
      </w:r>
      <w:r>
        <w:rPr>
          <w:lang w:val="en-US" w:eastAsia="zh-CN"/>
        </w:rPr>
        <w:t>无网络要求。</w:t>
      </w:r>
    </w:p>
    <w:p w14:paraId="4388029E" w14:textId="77777777" w:rsidR="00F45B06" w:rsidRPr="00E174CC" w:rsidRDefault="00F45B06" w:rsidP="00F45B06">
      <w:pPr>
        <w:pStyle w:val="21"/>
        <w:tabs>
          <w:tab w:val="clear" w:pos="709"/>
          <w:tab w:val="clear" w:pos="1844"/>
          <w:tab w:val="left" w:pos="0"/>
          <w:tab w:val="num" w:pos="567"/>
        </w:tabs>
        <w:ind w:left="0" w:firstLine="0"/>
      </w:pPr>
      <w:bookmarkStart w:id="14" w:name="_Toc1458595"/>
      <w:bookmarkStart w:id="15" w:name="_Toc4167433"/>
      <w:bookmarkEnd w:id="13"/>
      <w:r w:rsidRPr="00C741CD">
        <w:rPr>
          <w:rFonts w:hint="eastAsia"/>
        </w:rPr>
        <w:t>硬件环境</w:t>
      </w:r>
      <w:bookmarkEnd w:id="14"/>
      <w:bookmarkEnd w:id="15"/>
    </w:p>
    <w:p w14:paraId="53D941B0" w14:textId="77777777" w:rsidR="00F45B06" w:rsidRDefault="00F45B06" w:rsidP="00F45B06">
      <w:pPr>
        <w:pStyle w:val="210"/>
        <w:ind w:firstLine="87"/>
        <w:rPr>
          <w:lang w:val="en-US"/>
        </w:rPr>
      </w:pPr>
      <w:r>
        <w:rPr>
          <w:rFonts w:hint="eastAsia"/>
          <w:b/>
          <w:lang w:val="en-US"/>
        </w:rPr>
        <w:t>设备类型</w:t>
      </w:r>
      <w:r>
        <w:rPr>
          <w:rFonts w:hint="eastAsia"/>
          <w:lang w:val="en-US"/>
        </w:rPr>
        <w:t>：台式</w:t>
      </w:r>
      <w:r>
        <w:rPr>
          <w:rFonts w:hint="eastAsia"/>
          <w:lang w:val="en-US"/>
        </w:rPr>
        <w:t>PC</w:t>
      </w:r>
      <w:r>
        <w:rPr>
          <w:rFonts w:hint="eastAsia"/>
          <w:lang w:val="en-US"/>
        </w:rPr>
        <w:t>机</w:t>
      </w:r>
    </w:p>
    <w:p w14:paraId="50B9D20E" w14:textId="77777777" w:rsidR="00F45B06" w:rsidRDefault="00F45B06" w:rsidP="00F45B06">
      <w:pPr>
        <w:pStyle w:val="210"/>
        <w:ind w:firstLine="87"/>
        <w:rPr>
          <w:lang w:val="en-US"/>
        </w:rPr>
      </w:pPr>
      <w:r>
        <w:rPr>
          <w:rFonts w:hint="eastAsia"/>
          <w:b/>
          <w:lang w:val="en-US"/>
        </w:rPr>
        <w:t>CPU</w:t>
      </w:r>
      <w:r>
        <w:rPr>
          <w:b/>
          <w:lang w:val="en-US"/>
        </w:rPr>
        <w:t xml:space="preserve">    </w:t>
      </w:r>
      <w:r>
        <w:rPr>
          <w:rFonts w:hint="eastAsia"/>
          <w:lang w:val="en-US"/>
        </w:rPr>
        <w:t>：</w:t>
      </w:r>
      <w:r w:rsidRPr="009152A4">
        <w:rPr>
          <w:lang w:val="en-US"/>
        </w:rPr>
        <w:t>Intel(R) Core(TM) i7-8700 CPU @ 3.20GHz</w:t>
      </w:r>
      <w:r w:rsidRPr="009152A4" w:rsidDel="009152A4">
        <w:rPr>
          <w:rFonts w:hint="eastAsia"/>
          <w:lang w:val="en-US"/>
        </w:rPr>
        <w:t xml:space="preserve"> </w:t>
      </w:r>
    </w:p>
    <w:p w14:paraId="03BC4A1E" w14:textId="77777777" w:rsidR="00F45B06" w:rsidRPr="00D361A4" w:rsidRDefault="00F45B06" w:rsidP="00F45B06">
      <w:pPr>
        <w:pStyle w:val="210"/>
        <w:ind w:firstLine="87"/>
        <w:rPr>
          <w:b/>
          <w:lang w:val="en-US"/>
        </w:rPr>
      </w:pPr>
      <w:r w:rsidRPr="00D361A4">
        <w:rPr>
          <w:rFonts w:hint="eastAsia"/>
          <w:b/>
          <w:lang w:val="en-US"/>
        </w:rPr>
        <w:t>内存</w:t>
      </w:r>
      <w:r w:rsidRPr="00D361A4">
        <w:rPr>
          <w:rFonts w:hint="eastAsia"/>
          <w:b/>
          <w:lang w:val="en-US"/>
        </w:rPr>
        <w:t xml:space="preserve"> </w:t>
      </w:r>
      <w:r w:rsidRPr="00D361A4">
        <w:rPr>
          <w:b/>
          <w:lang w:val="en-US"/>
        </w:rPr>
        <w:t xml:space="preserve">   </w:t>
      </w:r>
      <w:r w:rsidRPr="00D361A4">
        <w:rPr>
          <w:rFonts w:hint="eastAsia"/>
          <w:b/>
          <w:lang w:val="en-US"/>
        </w:rPr>
        <w:t>：</w:t>
      </w:r>
      <w:r>
        <w:rPr>
          <w:b/>
          <w:lang w:val="en-US"/>
        </w:rPr>
        <w:t>32</w:t>
      </w:r>
      <w:r w:rsidRPr="00D361A4">
        <w:rPr>
          <w:rFonts w:hint="eastAsia"/>
          <w:b/>
          <w:lang w:val="en-US"/>
        </w:rPr>
        <w:t>G</w:t>
      </w:r>
      <w:r w:rsidRPr="00D361A4">
        <w:rPr>
          <w:b/>
          <w:lang w:val="en-US"/>
        </w:rPr>
        <w:t xml:space="preserve"> </w:t>
      </w:r>
      <w:r w:rsidRPr="00D361A4">
        <w:rPr>
          <w:rFonts w:hint="eastAsia"/>
          <w:b/>
          <w:lang w:val="en-US"/>
        </w:rPr>
        <w:t>DDR</w:t>
      </w:r>
      <w:r w:rsidRPr="00D361A4">
        <w:rPr>
          <w:b/>
          <w:lang w:val="en-US"/>
        </w:rPr>
        <w:t>4 2400</w:t>
      </w:r>
    </w:p>
    <w:p w14:paraId="69740B02" w14:textId="439C511D" w:rsidR="00F45B06" w:rsidRPr="00D361A4" w:rsidRDefault="00F45B06" w:rsidP="00F45B06">
      <w:pPr>
        <w:pStyle w:val="210"/>
        <w:ind w:firstLine="87"/>
        <w:rPr>
          <w:b/>
          <w:lang w:val="en-US"/>
        </w:rPr>
      </w:pPr>
      <w:r w:rsidRPr="00D361A4">
        <w:rPr>
          <w:rFonts w:hint="eastAsia"/>
          <w:b/>
          <w:lang w:val="en-US"/>
        </w:rPr>
        <w:t>硬盘</w:t>
      </w:r>
      <w:r w:rsidRPr="00D361A4">
        <w:rPr>
          <w:rFonts w:hint="eastAsia"/>
          <w:b/>
          <w:lang w:val="en-US"/>
        </w:rPr>
        <w:t xml:space="preserve">    </w:t>
      </w:r>
      <w:r w:rsidRPr="00D361A4">
        <w:rPr>
          <w:rFonts w:hint="eastAsia"/>
          <w:b/>
          <w:lang w:val="en-US"/>
        </w:rPr>
        <w:t>：</w:t>
      </w:r>
      <w:r w:rsidRPr="00D361A4">
        <w:rPr>
          <w:rFonts w:hint="eastAsia"/>
          <w:b/>
          <w:lang w:val="en-US"/>
        </w:rPr>
        <w:t>SA</w:t>
      </w:r>
      <w:r w:rsidR="00AD08E6">
        <w:rPr>
          <w:rFonts w:hint="eastAsia"/>
          <w:b/>
          <w:lang w:val="en-US"/>
        </w:rPr>
        <w:t>US</w:t>
      </w:r>
      <w:r w:rsidRPr="00D361A4">
        <w:rPr>
          <w:rFonts w:hint="eastAsia"/>
          <w:b/>
          <w:lang w:val="en-US"/>
        </w:rPr>
        <w:t>UNG-HD161GJ ATA 160G</w:t>
      </w:r>
    </w:p>
    <w:p w14:paraId="23D728B7" w14:textId="77777777" w:rsidR="00F45B06" w:rsidRDefault="00F45B06" w:rsidP="00F45B06">
      <w:pPr>
        <w:pStyle w:val="21"/>
        <w:tabs>
          <w:tab w:val="clear" w:pos="709"/>
          <w:tab w:val="clear" w:pos="1844"/>
          <w:tab w:val="left" w:pos="0"/>
          <w:tab w:val="num" w:pos="567"/>
        </w:tabs>
        <w:ind w:left="0" w:firstLine="0"/>
      </w:pPr>
      <w:bookmarkStart w:id="16" w:name="_Toc1458596"/>
      <w:bookmarkStart w:id="17" w:name="_Toc4167434"/>
      <w:r w:rsidRPr="00C741CD">
        <w:rPr>
          <w:rFonts w:hint="eastAsia"/>
        </w:rPr>
        <w:t>软件环境</w:t>
      </w:r>
      <w:bookmarkEnd w:id="16"/>
      <w:bookmarkEnd w:id="17"/>
    </w:p>
    <w:p w14:paraId="1041B7EB" w14:textId="77777777" w:rsidR="00F45B06" w:rsidRDefault="00F45B06" w:rsidP="00F45B06">
      <w:pPr>
        <w:pStyle w:val="210"/>
        <w:ind w:left="0" w:firstLineChars="235" w:firstLine="566"/>
        <w:rPr>
          <w:lang w:val="en-US"/>
        </w:rPr>
      </w:pPr>
      <w:r>
        <w:rPr>
          <w:rFonts w:hint="eastAsia"/>
          <w:b/>
          <w:lang w:val="en-US"/>
        </w:rPr>
        <w:t>操作系统</w:t>
      </w:r>
      <w:r>
        <w:rPr>
          <w:rFonts w:hint="eastAsia"/>
          <w:lang w:val="en-US"/>
        </w:rPr>
        <w:t>：</w:t>
      </w:r>
      <w:r>
        <w:rPr>
          <w:lang w:val="en-US"/>
        </w:rPr>
        <w:t>Ubuntu 18.04.1 LTS</w:t>
      </w:r>
    </w:p>
    <w:p w14:paraId="44397821" w14:textId="77777777" w:rsidR="00F45B06" w:rsidRDefault="00F45B06" w:rsidP="00F45B06">
      <w:pPr>
        <w:pStyle w:val="210"/>
        <w:ind w:left="0" w:firstLineChars="235" w:firstLine="566"/>
        <w:rPr>
          <w:lang w:val="en-US"/>
        </w:rPr>
      </w:pPr>
      <w:r>
        <w:rPr>
          <w:rFonts w:hint="eastAsia"/>
          <w:b/>
          <w:lang w:val="en-US"/>
        </w:rPr>
        <w:t>开发语言</w:t>
      </w:r>
      <w:r>
        <w:rPr>
          <w:rFonts w:hint="eastAsia"/>
          <w:lang w:val="en-US"/>
        </w:rPr>
        <w:t>：</w:t>
      </w:r>
      <w:r>
        <w:rPr>
          <w:rFonts w:hint="eastAsia"/>
          <w:lang w:val="en-US"/>
        </w:rPr>
        <w:t>C</w:t>
      </w:r>
    </w:p>
    <w:p w14:paraId="6BC267F2" w14:textId="77777777" w:rsidR="00F45B06" w:rsidRDefault="00F45B06" w:rsidP="00F45B06">
      <w:pPr>
        <w:pStyle w:val="210"/>
        <w:ind w:left="0" w:firstLineChars="235" w:firstLine="566"/>
        <w:rPr>
          <w:lang w:val="en-US"/>
        </w:rPr>
      </w:pPr>
      <w:r>
        <w:rPr>
          <w:rFonts w:hint="eastAsia"/>
          <w:b/>
          <w:lang w:val="en-US"/>
        </w:rPr>
        <w:t>编译工具</w:t>
      </w:r>
      <w:r>
        <w:rPr>
          <w:rFonts w:hint="eastAsia"/>
          <w:lang w:val="en-US"/>
        </w:rPr>
        <w:t>：</w:t>
      </w:r>
      <w:r>
        <w:rPr>
          <w:lang w:val="en-US"/>
        </w:rPr>
        <w:t>gcc version 7.3.0 (Ubuntu 7.3.0-27ubuntu1~18.04)</w:t>
      </w:r>
    </w:p>
    <w:p w14:paraId="1C1AA694" w14:textId="77777777" w:rsidR="00F45B06" w:rsidRPr="00C741CD" w:rsidRDefault="00F45B06" w:rsidP="00F45B06">
      <w:pPr>
        <w:pStyle w:val="21"/>
        <w:tabs>
          <w:tab w:val="clear" w:pos="709"/>
          <w:tab w:val="clear" w:pos="1844"/>
          <w:tab w:val="left" w:pos="0"/>
          <w:tab w:val="num" w:pos="567"/>
        </w:tabs>
        <w:ind w:left="0" w:firstLine="0"/>
      </w:pPr>
      <w:bookmarkStart w:id="18" w:name="_Toc4167435"/>
      <w:r w:rsidRPr="00C741CD">
        <w:rPr>
          <w:rFonts w:hint="eastAsia"/>
        </w:rPr>
        <w:t>测试工具</w:t>
      </w:r>
      <w:bookmarkEnd w:id="18"/>
    </w:p>
    <w:p w14:paraId="45753263" w14:textId="77777777" w:rsidR="00F45B06" w:rsidRDefault="00F45B06" w:rsidP="00F45B06">
      <w:pPr>
        <w:pStyle w:val="BodyTextFirstIndent21"/>
        <w:ind w:left="0" w:firstLineChars="200" w:firstLine="480"/>
        <w:rPr>
          <w:lang w:val="en-US" w:eastAsia="zh-CN"/>
        </w:rPr>
      </w:pPr>
      <w:r>
        <w:rPr>
          <w:rFonts w:hint="eastAsia"/>
          <w:lang w:val="en-US" w:eastAsia="zh-CN"/>
        </w:rPr>
        <w:t>本</w:t>
      </w:r>
      <w:r>
        <w:rPr>
          <w:lang w:val="en-US" w:eastAsia="zh-CN"/>
        </w:rPr>
        <w:t>次测试工具为自编写的可执行</w:t>
      </w:r>
      <w:r>
        <w:rPr>
          <w:rFonts w:hint="eastAsia"/>
          <w:lang w:val="en-US" w:eastAsia="zh-CN"/>
        </w:rPr>
        <w:t>程序</w:t>
      </w:r>
      <w:r>
        <w:rPr>
          <w:lang w:val="en-US" w:eastAsia="zh-CN"/>
        </w:rPr>
        <w:t>，</w:t>
      </w:r>
      <w:r>
        <w:rPr>
          <w:rFonts w:hint="eastAsia"/>
          <w:lang w:val="en-US" w:eastAsia="zh-CN"/>
        </w:rPr>
        <w:t>通过</w:t>
      </w:r>
      <w:r>
        <w:rPr>
          <w:lang w:val="en-US" w:eastAsia="zh-CN"/>
        </w:rPr>
        <w:t>链接提供的动态库和调用</w:t>
      </w:r>
      <w:r>
        <w:rPr>
          <w:lang w:val="en-US" w:eastAsia="zh-CN"/>
        </w:rPr>
        <w:t>api</w:t>
      </w:r>
      <w:r>
        <w:rPr>
          <w:rFonts w:hint="eastAsia"/>
          <w:lang w:val="en-US" w:eastAsia="zh-CN"/>
        </w:rPr>
        <w:t>函数</w:t>
      </w:r>
      <w:r>
        <w:rPr>
          <w:lang w:val="en-US" w:eastAsia="zh-CN"/>
        </w:rPr>
        <w:t>，</w:t>
      </w:r>
      <w:r>
        <w:rPr>
          <w:rFonts w:hint="eastAsia"/>
          <w:lang w:val="en-US" w:eastAsia="zh-CN"/>
        </w:rPr>
        <w:t>分别</w:t>
      </w:r>
      <w:r>
        <w:rPr>
          <w:lang w:val="en-US" w:eastAsia="zh-CN"/>
        </w:rPr>
        <w:t>就测试</w:t>
      </w:r>
      <w:r>
        <w:rPr>
          <w:rFonts w:hint="eastAsia"/>
          <w:lang w:val="en-US" w:eastAsia="zh-CN"/>
        </w:rPr>
        <w:t>案例要</w:t>
      </w:r>
      <w:r>
        <w:rPr>
          <w:lang w:val="en-US" w:eastAsia="zh-CN"/>
        </w:rPr>
        <w:t>求实现</w:t>
      </w:r>
      <w:r>
        <w:rPr>
          <w:rFonts w:hint="eastAsia"/>
          <w:lang w:val="en-US" w:eastAsia="zh-CN"/>
        </w:rPr>
        <w:t>进行</w:t>
      </w:r>
      <w:r>
        <w:rPr>
          <w:lang w:val="en-US" w:eastAsia="zh-CN"/>
        </w:rPr>
        <w:t>对应的测试程序</w:t>
      </w:r>
      <w:r>
        <w:rPr>
          <w:rFonts w:hint="eastAsia"/>
          <w:lang w:val="en-US" w:eastAsia="zh-CN"/>
        </w:rPr>
        <w:t>开发，测试程序如表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</w:t>
      </w:r>
      <w:r>
        <w:rPr>
          <w:rFonts w:hint="eastAsia"/>
          <w:lang w:val="en-US" w:eastAsia="zh-CN"/>
        </w:rPr>
        <w:t>所示。</w:t>
      </w:r>
    </w:p>
    <w:p w14:paraId="3C1AE9C4" w14:textId="77777777" w:rsidR="00F45B06" w:rsidRDefault="00F45B06" w:rsidP="00F45B06">
      <w:pPr>
        <w:pStyle w:val="ac"/>
        <w:ind w:firstLine="400"/>
        <w:jc w:val="center"/>
      </w:pPr>
      <w:r>
        <w:br w:type="page"/>
      </w:r>
      <w:r>
        <w:rPr>
          <w:rFonts w:hint="eastAsia"/>
        </w:rPr>
        <w:lastRenderedPageBreak/>
        <w:t>表</w:t>
      </w:r>
      <w:r>
        <w:rPr>
          <w:rFonts w:hint="eastAsia"/>
        </w:rPr>
        <w:t xml:space="preserve"> </w:t>
      </w:r>
      <w:r>
        <w:t>2.</w:t>
      </w:r>
      <w:r>
        <w:fldChar w:fldCharType="begin"/>
      </w:r>
      <w:r>
        <w:instrText xml:space="preserve"> SEQ </w:instrText>
      </w:r>
      <w:r>
        <w:instrText>表</w:instrText>
      </w:r>
      <w:r>
        <w:instrText xml:space="preserve"> \* ARABIC \s 1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>
        <w:rPr>
          <w:rFonts w:hint="eastAsia"/>
        </w:rPr>
        <w:t>测试</w:t>
      </w:r>
      <w:r>
        <w:t>程序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6"/>
        <w:gridCol w:w="6297"/>
      </w:tblGrid>
      <w:tr w:rsidR="00F45B06" w14:paraId="682527F6" w14:textId="77777777" w:rsidTr="00EE5150">
        <w:trPr>
          <w:jc w:val="center"/>
        </w:trPr>
        <w:tc>
          <w:tcPr>
            <w:tcW w:w="0" w:type="auto"/>
            <w:shd w:val="clear" w:color="auto" w:fill="auto"/>
          </w:tcPr>
          <w:p w14:paraId="6F86C9F5" w14:textId="77777777" w:rsidR="00F45B06" w:rsidRPr="00C332A9" w:rsidRDefault="00F45B06" w:rsidP="00EE5150">
            <w:pPr>
              <w:pStyle w:val="BodyTextFirstIndent21"/>
              <w:ind w:left="0" w:firstLine="0"/>
              <w:rPr>
                <w:lang w:val="en-US" w:eastAsia="zh-CN"/>
              </w:rPr>
            </w:pPr>
            <w:r w:rsidRPr="00C332A9">
              <w:rPr>
                <w:rFonts w:hint="eastAsia"/>
                <w:lang w:val="en-US" w:eastAsia="zh-CN"/>
              </w:rPr>
              <w:t>程序</w:t>
            </w:r>
            <w:r w:rsidRPr="00C332A9">
              <w:rPr>
                <w:lang w:val="en-US" w:eastAsia="zh-CN"/>
              </w:rPr>
              <w:t>名</w:t>
            </w:r>
          </w:p>
        </w:tc>
        <w:tc>
          <w:tcPr>
            <w:tcW w:w="6297" w:type="dxa"/>
            <w:shd w:val="clear" w:color="auto" w:fill="auto"/>
          </w:tcPr>
          <w:p w14:paraId="20FEC054" w14:textId="77777777" w:rsidR="00F45B06" w:rsidRPr="00C332A9" w:rsidRDefault="00F45B06" w:rsidP="00EE5150">
            <w:pPr>
              <w:pStyle w:val="BodyTextFirstIndent21"/>
              <w:ind w:left="0" w:firstLine="0"/>
              <w:rPr>
                <w:lang w:val="en-US" w:eastAsia="zh-CN"/>
              </w:rPr>
            </w:pPr>
            <w:r w:rsidRPr="00C332A9">
              <w:rPr>
                <w:rFonts w:hint="eastAsia"/>
                <w:lang w:val="en-US" w:eastAsia="zh-CN"/>
              </w:rPr>
              <w:t>功能</w:t>
            </w:r>
          </w:p>
        </w:tc>
      </w:tr>
      <w:tr w:rsidR="00F45B06" w14:paraId="1A4C2EBF" w14:textId="77777777" w:rsidTr="00EE5150">
        <w:trPr>
          <w:jc w:val="center"/>
        </w:trPr>
        <w:tc>
          <w:tcPr>
            <w:tcW w:w="0" w:type="auto"/>
            <w:shd w:val="clear" w:color="auto" w:fill="auto"/>
          </w:tcPr>
          <w:p w14:paraId="747AF336" w14:textId="77777777" w:rsidR="00F45B06" w:rsidRPr="00C332A9" w:rsidRDefault="00F45B06" w:rsidP="00EE5150">
            <w:pPr>
              <w:pStyle w:val="BodyTextFirstIndent21"/>
              <w:ind w:left="0" w:firstLine="0"/>
              <w:rPr>
                <w:lang w:val="en-US" w:eastAsia="zh-CN"/>
              </w:rPr>
            </w:pPr>
            <w:r>
              <w:rPr>
                <w:lang w:val="en-US" w:eastAsia="zh-CN"/>
              </w:rPr>
              <w:t>kex_test</w:t>
            </w:r>
          </w:p>
        </w:tc>
        <w:tc>
          <w:tcPr>
            <w:tcW w:w="6297" w:type="dxa"/>
            <w:shd w:val="clear" w:color="auto" w:fill="auto"/>
          </w:tcPr>
          <w:p w14:paraId="2BD15F92" w14:textId="77777777" w:rsidR="00F45B06" w:rsidRPr="00C332A9" w:rsidRDefault="00F45B06" w:rsidP="00EE5150">
            <w:pPr>
              <w:pStyle w:val="BodyTextFirstIndent21"/>
              <w:ind w:left="0" w:firstLine="0"/>
              <w:rPr>
                <w:lang w:val="en-US" w:eastAsia="zh-CN"/>
              </w:rPr>
            </w:pPr>
            <w:r>
              <w:rPr>
                <w:lang w:val="en-US" w:eastAsia="zh-CN"/>
              </w:rPr>
              <w:t>测试程序</w:t>
            </w:r>
          </w:p>
        </w:tc>
      </w:tr>
    </w:tbl>
    <w:p w14:paraId="77AA0C88" w14:textId="77777777" w:rsidR="00F45B06" w:rsidRDefault="00F45B06" w:rsidP="00F45B06">
      <w:pPr>
        <w:pStyle w:val="BodyTextFirstIndent21"/>
        <w:ind w:left="0" w:firstLineChars="200" w:firstLine="480"/>
        <w:rPr>
          <w:lang w:val="en-US" w:eastAsia="zh-CN"/>
        </w:rPr>
      </w:pPr>
      <w:r>
        <w:rPr>
          <w:rFonts w:hint="eastAsia"/>
          <w:lang w:val="en-US" w:eastAsia="zh-CN"/>
        </w:rPr>
        <w:t>编写</w:t>
      </w:r>
      <w:r>
        <w:rPr>
          <w:lang w:val="en-US" w:eastAsia="zh-CN"/>
        </w:rPr>
        <w:t>测试脚本统一</w:t>
      </w:r>
      <w:r>
        <w:rPr>
          <w:rFonts w:hint="eastAsia"/>
          <w:lang w:val="en-US" w:eastAsia="zh-CN"/>
        </w:rPr>
        <w:t>执行并</w:t>
      </w:r>
      <w:r>
        <w:rPr>
          <w:lang w:val="en-US" w:eastAsia="zh-CN"/>
        </w:rPr>
        <w:t>将各</w:t>
      </w:r>
      <w:r>
        <w:rPr>
          <w:rFonts w:hint="eastAsia"/>
          <w:lang w:val="en-US" w:eastAsia="zh-CN"/>
        </w:rPr>
        <w:t>程序</w:t>
      </w:r>
      <w:r>
        <w:rPr>
          <w:lang w:val="en-US" w:eastAsia="zh-CN"/>
        </w:rPr>
        <w:t>的输出重定</w:t>
      </w:r>
      <w:r>
        <w:rPr>
          <w:rFonts w:hint="eastAsia"/>
          <w:lang w:val="en-US" w:eastAsia="zh-CN"/>
        </w:rPr>
        <w:t>向</w:t>
      </w:r>
      <w:r>
        <w:rPr>
          <w:lang w:val="en-US" w:eastAsia="zh-CN"/>
        </w:rPr>
        <w:t>到文件，测试完成后分析日志文件</w:t>
      </w:r>
      <w:r>
        <w:rPr>
          <w:rFonts w:hint="eastAsia"/>
          <w:lang w:val="en-US" w:eastAsia="zh-CN"/>
        </w:rPr>
        <w:t>得到</w:t>
      </w:r>
      <w:r>
        <w:rPr>
          <w:lang w:val="en-US" w:eastAsia="zh-CN"/>
        </w:rPr>
        <w:t>测试数据</w:t>
      </w:r>
      <w:r>
        <w:rPr>
          <w:rFonts w:hint="eastAsia"/>
          <w:lang w:val="en-US" w:eastAsia="zh-CN"/>
        </w:rPr>
        <w:t>，如表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.2</w:t>
      </w:r>
      <w:r>
        <w:rPr>
          <w:rFonts w:hint="eastAsia"/>
          <w:lang w:val="en-US" w:eastAsia="zh-CN"/>
        </w:rPr>
        <w:t>所示</w:t>
      </w:r>
      <w:r>
        <w:rPr>
          <w:lang w:val="en-US" w:eastAsia="zh-CN"/>
        </w:rPr>
        <w:t>。</w:t>
      </w:r>
    </w:p>
    <w:p w14:paraId="51AFB19F" w14:textId="77777777" w:rsidR="00F45B06" w:rsidRPr="00E02631" w:rsidRDefault="00F45B06" w:rsidP="00F45B06">
      <w:pPr>
        <w:pStyle w:val="ac"/>
        <w:ind w:firstLine="400"/>
        <w:jc w:val="center"/>
      </w:pPr>
      <w:r>
        <w:rPr>
          <w:rFonts w:hint="eastAsia"/>
        </w:rPr>
        <w:t>表</w:t>
      </w:r>
      <w:r>
        <w:t>2.</w:t>
      </w:r>
      <w:r>
        <w:fldChar w:fldCharType="begin"/>
      </w:r>
      <w:r>
        <w:instrText xml:space="preserve"> SEQ </w:instrText>
      </w:r>
      <w:r>
        <w:instrText>表</w:instrText>
      </w:r>
      <w:r>
        <w:instrText xml:space="preserve"> \* ARABIC \s 1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</w:t>
      </w:r>
      <w:r>
        <w:rPr>
          <w:rFonts w:hint="eastAsia"/>
        </w:rPr>
        <w:t>测试</w:t>
      </w:r>
      <w:r>
        <w:t>脚本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6293"/>
      </w:tblGrid>
      <w:tr w:rsidR="00F45B06" w14:paraId="30E61919" w14:textId="77777777" w:rsidTr="00EE5150">
        <w:tc>
          <w:tcPr>
            <w:tcW w:w="2235" w:type="dxa"/>
            <w:shd w:val="clear" w:color="auto" w:fill="auto"/>
          </w:tcPr>
          <w:p w14:paraId="5C3DF01C" w14:textId="77777777" w:rsidR="00F45B06" w:rsidRPr="00961880" w:rsidRDefault="00F45B06" w:rsidP="00EE5150">
            <w:pPr>
              <w:pStyle w:val="BodyTextFirstIndent21"/>
              <w:ind w:left="0" w:firstLine="0"/>
              <w:rPr>
                <w:lang w:val="en-US" w:eastAsia="zh-CN"/>
              </w:rPr>
            </w:pPr>
            <w:r w:rsidRPr="00961880">
              <w:rPr>
                <w:rFonts w:hint="eastAsia"/>
                <w:lang w:val="en-US" w:eastAsia="zh-CN"/>
              </w:rPr>
              <w:t>脚本</w:t>
            </w:r>
            <w:r w:rsidRPr="00961880">
              <w:rPr>
                <w:lang w:val="en-US" w:eastAsia="zh-CN"/>
              </w:rPr>
              <w:t>名</w:t>
            </w:r>
          </w:p>
        </w:tc>
        <w:tc>
          <w:tcPr>
            <w:tcW w:w="6293" w:type="dxa"/>
            <w:shd w:val="clear" w:color="auto" w:fill="auto"/>
          </w:tcPr>
          <w:p w14:paraId="4F3149B9" w14:textId="77777777" w:rsidR="00F45B06" w:rsidRPr="00961880" w:rsidRDefault="00F45B06" w:rsidP="00EE5150">
            <w:pPr>
              <w:pStyle w:val="BodyTextFirstIndent21"/>
              <w:ind w:left="0" w:firstLine="0"/>
              <w:rPr>
                <w:lang w:val="en-US" w:eastAsia="zh-CN"/>
              </w:rPr>
            </w:pPr>
            <w:r w:rsidRPr="00961880">
              <w:rPr>
                <w:rFonts w:hint="eastAsia"/>
                <w:lang w:val="en-US" w:eastAsia="zh-CN"/>
              </w:rPr>
              <w:t>说明</w:t>
            </w:r>
          </w:p>
        </w:tc>
      </w:tr>
      <w:tr w:rsidR="00F45B06" w14:paraId="1D8576AD" w14:textId="77777777" w:rsidTr="00EE5150">
        <w:tc>
          <w:tcPr>
            <w:tcW w:w="2235" w:type="dxa"/>
            <w:shd w:val="clear" w:color="auto" w:fill="auto"/>
          </w:tcPr>
          <w:p w14:paraId="065D9439" w14:textId="77777777" w:rsidR="00F45B06" w:rsidRPr="00961880" w:rsidRDefault="00F45B06" w:rsidP="00EE5150">
            <w:pPr>
              <w:pStyle w:val="BodyTextFirstIndent21"/>
              <w:ind w:left="0" w:firstLine="0"/>
              <w:rPr>
                <w:lang w:val="en-US" w:eastAsia="zh-CN"/>
              </w:rPr>
            </w:pPr>
            <w:r>
              <w:rPr>
                <w:lang w:val="en-US" w:eastAsia="zh-CN"/>
              </w:rPr>
              <w:t>run_benchmark.sh</w:t>
            </w:r>
          </w:p>
        </w:tc>
        <w:tc>
          <w:tcPr>
            <w:tcW w:w="6293" w:type="dxa"/>
            <w:shd w:val="clear" w:color="auto" w:fill="auto"/>
          </w:tcPr>
          <w:p w14:paraId="4F0C14C4" w14:textId="77777777" w:rsidR="00F45B06" w:rsidRPr="00961880" w:rsidRDefault="00F45B06" w:rsidP="00EE5150">
            <w:pPr>
              <w:pStyle w:val="BodyTextFirstIndent21"/>
              <w:ind w:left="0" w:firstLine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基准</w:t>
            </w:r>
            <w:r>
              <w:rPr>
                <w:lang w:val="en-US" w:eastAsia="zh-CN"/>
              </w:rPr>
              <w:t>测试</w:t>
            </w:r>
            <w:r>
              <w:rPr>
                <w:rFonts w:hint="eastAsia"/>
                <w:lang w:val="en-US" w:eastAsia="zh-CN"/>
              </w:rPr>
              <w:t>脚本，</w:t>
            </w:r>
            <w:r>
              <w:rPr>
                <w:lang w:val="en-US" w:eastAsia="zh-CN"/>
              </w:rPr>
              <w:t>将结果输出到</w:t>
            </w:r>
            <w:r>
              <w:rPr>
                <w:rFonts w:hint="eastAsia"/>
                <w:lang w:val="en-US" w:eastAsia="zh-CN"/>
              </w:rPr>
              <w:t>benchmark</w:t>
            </w:r>
            <w:r>
              <w:rPr>
                <w:lang w:val="en-US" w:eastAsia="zh-CN"/>
              </w:rPr>
              <w:t>_time</w:t>
            </w:r>
            <w:r>
              <w:rPr>
                <w:rFonts w:hint="eastAsia"/>
                <w:lang w:val="en-US" w:eastAsia="zh-CN"/>
              </w:rPr>
              <w:t>.log</w:t>
            </w:r>
            <w:r>
              <w:rPr>
                <w:rFonts w:hint="eastAsia"/>
                <w:lang w:val="en-US" w:eastAsia="zh-CN"/>
              </w:rPr>
              <w:t>和</w:t>
            </w:r>
            <w:r>
              <w:rPr>
                <w:rFonts w:hint="eastAsia"/>
                <w:lang w:val="en-US" w:eastAsia="zh-CN"/>
              </w:rPr>
              <w:t>benchmark_cpu.log</w:t>
            </w:r>
          </w:p>
        </w:tc>
      </w:tr>
    </w:tbl>
    <w:p w14:paraId="513336EC" w14:textId="77777777" w:rsidR="00F45B06" w:rsidRDefault="00F45B06" w:rsidP="00F45B06">
      <w:pPr>
        <w:pStyle w:val="21"/>
        <w:tabs>
          <w:tab w:val="clear" w:pos="709"/>
          <w:tab w:val="clear" w:pos="1844"/>
          <w:tab w:val="left" w:pos="0"/>
          <w:tab w:val="num" w:pos="567"/>
        </w:tabs>
        <w:ind w:left="0" w:firstLine="0"/>
      </w:pPr>
      <w:bookmarkStart w:id="19" w:name="_Toc4167436"/>
      <w:r>
        <w:rPr>
          <w:rFonts w:hint="eastAsia"/>
        </w:rPr>
        <w:t>测试方法</w:t>
      </w:r>
      <w:bookmarkEnd w:id="19"/>
    </w:p>
    <w:p w14:paraId="34CED114" w14:textId="77777777" w:rsidR="00F45B06" w:rsidRDefault="00F45B06" w:rsidP="00F45B06">
      <w:pPr>
        <w:pStyle w:val="BodyTextFirstIndent21"/>
        <w:rPr>
          <w:lang w:val="en-US" w:eastAsia="zh-CN"/>
        </w:rPr>
      </w:pPr>
      <w:r>
        <w:rPr>
          <w:rFonts w:hint="eastAsia"/>
          <w:lang w:val="en-US" w:eastAsia="zh-CN"/>
        </w:rPr>
        <w:t>本次</w:t>
      </w:r>
      <w:r>
        <w:rPr>
          <w:lang w:val="en-US" w:eastAsia="zh-CN"/>
        </w:rPr>
        <w:t>测试</w:t>
      </w:r>
      <w:r>
        <w:rPr>
          <w:rFonts w:hint="eastAsia"/>
          <w:lang w:val="en-US" w:eastAsia="zh-CN"/>
        </w:rPr>
        <w:t>主</w:t>
      </w:r>
      <w:r>
        <w:rPr>
          <w:lang w:val="en-US" w:eastAsia="zh-CN"/>
        </w:rPr>
        <w:t>要分为性能测试和功能测试</w:t>
      </w:r>
      <w:r>
        <w:rPr>
          <w:rFonts w:hint="eastAsia"/>
          <w:lang w:val="en-US" w:eastAsia="zh-CN"/>
        </w:rPr>
        <w:t>：</w:t>
      </w:r>
    </w:p>
    <w:p w14:paraId="7D37C1D5" w14:textId="77777777" w:rsidR="00F45B06" w:rsidRDefault="00F45B06" w:rsidP="00F45B06">
      <w:pPr>
        <w:pStyle w:val="BodyTextFirstIndent21"/>
        <w:rPr>
          <w:lang w:val="en-US" w:eastAsia="zh-CN"/>
        </w:rPr>
      </w:pPr>
      <w:r>
        <w:rPr>
          <w:rFonts w:hint="eastAsia"/>
          <w:lang w:val="en-US" w:eastAsia="zh-CN"/>
        </w:rPr>
        <w:t>性能</w:t>
      </w:r>
      <w:r>
        <w:rPr>
          <w:lang w:val="en-US" w:eastAsia="zh-CN"/>
        </w:rPr>
        <w:t>测试方法：</w:t>
      </w:r>
    </w:p>
    <w:p w14:paraId="5F13F2DA" w14:textId="77777777" w:rsidR="00F45B06" w:rsidRDefault="00F45B06" w:rsidP="00F45B06">
      <w:pPr>
        <w:pStyle w:val="BodyTextFirstIndent21"/>
        <w:ind w:hanging="55"/>
        <w:rPr>
          <w:lang w:val="en-US" w:eastAsia="zh-CN"/>
        </w:rPr>
      </w:pPr>
      <w:r>
        <w:rPr>
          <w:rFonts w:hint="eastAsia"/>
          <w:lang w:val="en-US" w:eastAsia="zh-CN"/>
        </w:rPr>
        <w:t>主</w:t>
      </w:r>
      <w:r>
        <w:rPr>
          <w:lang w:val="en-US" w:eastAsia="zh-CN"/>
        </w:rPr>
        <w:t>要根据</w:t>
      </w:r>
      <w:r>
        <w:rPr>
          <w:lang w:val="en-US" w:eastAsia="zh-CN"/>
        </w:rPr>
        <w:t>API</w:t>
      </w:r>
      <w:r>
        <w:rPr>
          <w:rFonts w:hint="eastAsia"/>
          <w:lang w:val="en-US" w:eastAsia="zh-CN"/>
        </w:rPr>
        <w:t>接口和</w:t>
      </w:r>
      <w:r>
        <w:rPr>
          <w:lang w:val="en-US" w:eastAsia="zh-CN"/>
        </w:rPr>
        <w:t>动态库编写</w:t>
      </w:r>
      <w:r>
        <w:rPr>
          <w:rFonts w:hint="eastAsia"/>
          <w:lang w:val="en-US" w:eastAsia="zh-CN"/>
        </w:rPr>
        <w:t>测试</w:t>
      </w:r>
      <w:r>
        <w:rPr>
          <w:lang w:val="en-US" w:eastAsia="zh-CN"/>
        </w:rPr>
        <w:t>程序</w:t>
      </w:r>
      <w:r>
        <w:rPr>
          <w:rFonts w:hint="eastAsia"/>
          <w:lang w:val="en-US" w:eastAsia="zh-CN"/>
        </w:rPr>
        <w:t>和</w:t>
      </w:r>
      <w:r>
        <w:rPr>
          <w:lang w:val="en-US" w:eastAsia="zh-CN"/>
        </w:rPr>
        <w:t>测试脚本，</w:t>
      </w:r>
      <w:r>
        <w:rPr>
          <w:rFonts w:hint="eastAsia"/>
          <w:lang w:val="en-US" w:eastAsia="zh-CN"/>
        </w:rPr>
        <w:t>通过</w:t>
      </w:r>
      <w:r>
        <w:rPr>
          <w:lang w:val="en-US" w:eastAsia="zh-CN"/>
        </w:rPr>
        <w:t>测试程序将耗时和</w:t>
      </w:r>
      <w:r>
        <w:rPr>
          <w:rFonts w:hint="eastAsia"/>
          <w:lang w:val="en-US" w:eastAsia="zh-CN"/>
        </w:rPr>
        <w:t>CPU</w:t>
      </w:r>
      <w:r>
        <w:rPr>
          <w:rFonts w:hint="eastAsia"/>
          <w:lang w:val="en-US" w:eastAsia="zh-CN"/>
        </w:rPr>
        <w:t>周期</w:t>
      </w:r>
      <w:r>
        <w:rPr>
          <w:lang w:val="en-US" w:eastAsia="zh-CN"/>
        </w:rPr>
        <w:t>数据</w:t>
      </w:r>
      <w:r>
        <w:rPr>
          <w:rFonts w:hint="eastAsia"/>
          <w:lang w:val="en-US" w:eastAsia="zh-CN"/>
        </w:rPr>
        <w:t>输出</w:t>
      </w:r>
      <w:r>
        <w:rPr>
          <w:lang w:val="en-US" w:eastAsia="zh-CN"/>
        </w:rPr>
        <w:t>来日志文件，分析日志文件汇总</w:t>
      </w:r>
      <w:r>
        <w:rPr>
          <w:rFonts w:hint="eastAsia"/>
          <w:lang w:val="en-US" w:eastAsia="zh-CN"/>
        </w:rPr>
        <w:t>得</w:t>
      </w:r>
      <w:r>
        <w:rPr>
          <w:lang w:val="en-US" w:eastAsia="zh-CN"/>
        </w:rPr>
        <w:t>到</w:t>
      </w:r>
      <w:r>
        <w:rPr>
          <w:rFonts w:hint="eastAsia"/>
          <w:lang w:val="en-US" w:eastAsia="zh-CN"/>
        </w:rPr>
        <w:t>性能</w:t>
      </w:r>
      <w:r>
        <w:rPr>
          <w:lang w:val="en-US" w:eastAsia="zh-CN"/>
        </w:rPr>
        <w:t>测试数据。</w:t>
      </w:r>
    </w:p>
    <w:p w14:paraId="1B587362" w14:textId="77777777" w:rsidR="00F45B06" w:rsidRDefault="00F45B06" w:rsidP="00F45B06">
      <w:pPr>
        <w:pStyle w:val="BodyTextFirstIndent21"/>
        <w:ind w:left="0" w:firstLine="425"/>
        <w:rPr>
          <w:lang w:val="en-US" w:eastAsia="zh-CN"/>
        </w:rPr>
      </w:pPr>
      <w:r>
        <w:rPr>
          <w:rFonts w:hint="eastAsia"/>
          <w:lang w:val="en-US" w:eastAsia="zh-CN"/>
        </w:rPr>
        <w:t>总体</w:t>
      </w:r>
      <w:r>
        <w:rPr>
          <w:lang w:val="en-US" w:eastAsia="zh-CN"/>
        </w:rPr>
        <w:t>流程如</w:t>
      </w:r>
      <w:r>
        <w:rPr>
          <w:rFonts w:hint="eastAsia"/>
          <w:lang w:val="en-US" w:eastAsia="zh-CN"/>
        </w:rPr>
        <w:t>图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</w:t>
      </w:r>
      <w:r>
        <w:rPr>
          <w:lang w:val="en-US" w:eastAsia="zh-CN"/>
        </w:rPr>
        <w:t>所示</w:t>
      </w:r>
      <w:r>
        <w:rPr>
          <w:rFonts w:hint="eastAsia"/>
          <w:lang w:val="en-US" w:eastAsia="zh-CN"/>
        </w:rPr>
        <w:t>。</w:t>
      </w:r>
    </w:p>
    <w:p w14:paraId="2B4F3671" w14:textId="77777777" w:rsidR="00F45B06" w:rsidRDefault="00CA587A" w:rsidP="00F45B06">
      <w:pPr>
        <w:pStyle w:val="BodyTextFirstIndent21"/>
        <w:ind w:left="0" w:firstLine="425"/>
        <w:jc w:val="center"/>
        <w:rPr>
          <w:lang w:eastAsia="zh-CN"/>
        </w:rPr>
      </w:pPr>
      <w:r>
        <w:object w:dxaOrig="10500" w:dyaOrig="10950" w14:anchorId="67B4D9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3pt;height:6in" o:ole="">
            <v:imagedata r:id="rId15" o:title=""/>
          </v:shape>
          <o:OLEObject Type="Embed" ProgID="Visio.Drawing.15" ShapeID="_x0000_i1025" DrawAspect="Content" ObjectID="_1619456530" r:id="rId16"/>
        </w:object>
      </w:r>
      <w:r w:rsidR="00F45B06">
        <w:rPr>
          <w:rFonts w:hint="eastAsia"/>
          <w:lang w:eastAsia="zh-CN"/>
        </w:rPr>
        <w:t>图</w:t>
      </w:r>
      <w:r w:rsidR="00F45B06">
        <w:rPr>
          <w:rFonts w:hint="eastAsia"/>
          <w:lang w:eastAsia="zh-CN"/>
        </w:rPr>
        <w:t>2</w:t>
      </w:r>
      <w:r w:rsidR="00F45B06">
        <w:rPr>
          <w:lang w:eastAsia="zh-CN"/>
        </w:rPr>
        <w:t xml:space="preserve">.1 </w:t>
      </w:r>
      <w:r w:rsidR="00F45B06">
        <w:rPr>
          <w:rFonts w:hint="eastAsia"/>
          <w:lang w:eastAsia="zh-CN"/>
        </w:rPr>
        <w:t>测试流程</w:t>
      </w:r>
    </w:p>
    <w:p w14:paraId="18E85D9A" w14:textId="77777777" w:rsidR="00F45B06" w:rsidRDefault="00F45B06" w:rsidP="00F45B06">
      <w:pPr>
        <w:pStyle w:val="BodyTextFirstIndent21"/>
        <w:ind w:left="0" w:firstLine="425"/>
        <w:rPr>
          <w:lang w:eastAsia="zh-CN"/>
        </w:rPr>
      </w:pPr>
      <w:r>
        <w:rPr>
          <w:rFonts w:hint="eastAsia"/>
          <w:lang w:eastAsia="zh-CN"/>
        </w:rPr>
        <w:t>功能</w:t>
      </w:r>
      <w:r>
        <w:rPr>
          <w:lang w:eastAsia="zh-CN"/>
        </w:rPr>
        <w:t>测试</w:t>
      </w:r>
      <w:r>
        <w:rPr>
          <w:rFonts w:hint="eastAsia"/>
          <w:lang w:eastAsia="zh-CN"/>
        </w:rPr>
        <w:t>：主要</w:t>
      </w:r>
      <w:r>
        <w:rPr>
          <w:lang w:eastAsia="zh-CN"/>
        </w:rPr>
        <w:t>包括正常测试、数据篡改测试</w:t>
      </w:r>
      <w:r>
        <w:rPr>
          <w:rFonts w:hint="eastAsia"/>
          <w:lang w:eastAsia="zh-CN"/>
        </w:rPr>
        <w:t>，</w:t>
      </w:r>
      <w:r>
        <w:rPr>
          <w:lang w:eastAsia="zh-CN"/>
        </w:rPr>
        <w:t>通过界面选择进行相应的</w:t>
      </w:r>
      <w:r>
        <w:rPr>
          <w:rFonts w:hint="eastAsia"/>
          <w:lang w:eastAsia="zh-CN"/>
        </w:rPr>
        <w:t>功能</w:t>
      </w:r>
      <w:r>
        <w:rPr>
          <w:lang w:eastAsia="zh-CN"/>
        </w:rPr>
        <w:t>测试。</w:t>
      </w:r>
    </w:p>
    <w:p w14:paraId="255B9A8A" w14:textId="67F7C0F7" w:rsidR="00F45B06" w:rsidRDefault="00F45B06" w:rsidP="00F45B06">
      <w:pPr>
        <w:pStyle w:val="BodyTextFirstIndent21"/>
        <w:keepNext/>
        <w:ind w:left="0" w:firstLine="425"/>
        <w:rPr>
          <w:noProof/>
          <w:lang w:val="en-US" w:eastAsia="zh-CN"/>
        </w:rPr>
      </w:pPr>
      <w:r w:rsidRPr="00F261E2">
        <w:rPr>
          <w:noProof/>
          <w:lang w:val="en-US" w:eastAsia="zh-CN"/>
        </w:rPr>
        <w:lastRenderedPageBreak/>
        <w:drawing>
          <wp:inline distT="0" distB="0" distL="0" distR="0" wp14:anchorId="2000E6C4" wp14:editId="5830ECC2">
            <wp:extent cx="5029200" cy="1514475"/>
            <wp:effectExtent l="0" t="0" r="0" b="9525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445F72" w14:textId="7C1A7282" w:rsidR="00F45B06" w:rsidRDefault="00F45B06" w:rsidP="00F45B06">
      <w:pPr>
        <w:pStyle w:val="BodyTextFirstIndent21"/>
        <w:keepNext/>
        <w:ind w:left="0" w:firstLine="425"/>
      </w:pPr>
      <w:r w:rsidRPr="00F261E2">
        <w:rPr>
          <w:noProof/>
          <w:lang w:val="en-US" w:eastAsia="zh-CN"/>
        </w:rPr>
        <w:drawing>
          <wp:inline distT="0" distB="0" distL="0" distR="0" wp14:anchorId="5DA1C2D8" wp14:editId="0DA488A2">
            <wp:extent cx="5276850" cy="1609725"/>
            <wp:effectExtent l="0" t="0" r="0" b="9525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0E84E9" w14:textId="77777777" w:rsidR="00F45B06" w:rsidRDefault="00F45B06" w:rsidP="00F45B06">
      <w:pPr>
        <w:pStyle w:val="ac"/>
        <w:ind w:firstLine="400"/>
        <w:jc w:val="center"/>
      </w:pPr>
      <w:r>
        <w:rPr>
          <w:rFonts w:hint="eastAsia"/>
        </w:rPr>
        <w:t>图</w:t>
      </w:r>
      <w:r>
        <w:t>2.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 \s 1</w:instrText>
      </w:r>
      <w:r>
        <w:instrText xml:space="preserve">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</w:rPr>
        <w:t>功能测试界面</w:t>
      </w:r>
    </w:p>
    <w:p w14:paraId="700DB915" w14:textId="77777777" w:rsidR="00F45B06" w:rsidRDefault="00F45B06" w:rsidP="00F45B06">
      <w:pPr>
        <w:pStyle w:val="10"/>
        <w:tabs>
          <w:tab w:val="clear" w:pos="1276"/>
          <w:tab w:val="num" w:pos="2157"/>
        </w:tabs>
        <w:ind w:firstLine="1077"/>
      </w:pPr>
      <w:r>
        <w:br w:type="page"/>
      </w:r>
      <w:bookmarkStart w:id="20" w:name="_Toc1389455"/>
      <w:bookmarkStart w:id="21" w:name="_Toc4167437"/>
      <w:r>
        <w:rPr>
          <w:rFonts w:hint="eastAsia"/>
        </w:rPr>
        <w:lastRenderedPageBreak/>
        <w:t>功能</w:t>
      </w:r>
      <w:r w:rsidRPr="007F7534">
        <w:rPr>
          <w:rFonts w:hint="eastAsia"/>
        </w:rPr>
        <w:t>测试案例</w:t>
      </w:r>
      <w:bookmarkEnd w:id="20"/>
      <w:bookmarkEnd w:id="21"/>
    </w:p>
    <w:p w14:paraId="59823DAF" w14:textId="77777777" w:rsidR="00F45B06" w:rsidRPr="002D34A3" w:rsidRDefault="00F45B06" w:rsidP="00F45B06">
      <w:pPr>
        <w:pStyle w:val="21"/>
        <w:tabs>
          <w:tab w:val="clear" w:pos="709"/>
          <w:tab w:val="clear" w:pos="1844"/>
          <w:tab w:val="left" w:pos="0"/>
          <w:tab w:val="num" w:pos="567"/>
        </w:tabs>
        <w:ind w:left="0" w:firstLine="0"/>
      </w:pPr>
      <w:bookmarkStart w:id="22" w:name="_Toc1389456"/>
      <w:bookmarkStart w:id="23" w:name="_Toc4167438"/>
      <w:r>
        <w:t>SKCN-MLWE-KE</w:t>
      </w:r>
      <w:r>
        <w:rPr>
          <w:rFonts w:hint="eastAsia"/>
        </w:rPr>
        <w:t>密钥协商</w:t>
      </w:r>
      <w:bookmarkEnd w:id="22"/>
      <w:bookmarkEnd w:id="23"/>
    </w:p>
    <w:p w14:paraId="74854181" w14:textId="77777777" w:rsidR="00F45B06" w:rsidRDefault="00F45B06" w:rsidP="00F45B06">
      <w:r>
        <w:rPr>
          <w:rFonts w:hint="eastAsia"/>
        </w:rPr>
        <w:t>案例编号：</w:t>
      </w:r>
      <w:r>
        <w:t>SKCN-MLWE-KE</w:t>
      </w:r>
      <w:r>
        <w:rPr>
          <w:rFonts w:hint="eastAsia"/>
        </w:rPr>
        <w:t>-</w:t>
      </w:r>
      <w:r>
        <w:t>G1</w:t>
      </w:r>
      <w:r>
        <w:rPr>
          <w:rFonts w:hint="eastAsia"/>
        </w:rPr>
        <w:t>001</w:t>
      </w:r>
    </w:p>
    <w:p w14:paraId="372EF763" w14:textId="77777777" w:rsidR="00F45B06" w:rsidRDefault="00F45B06" w:rsidP="00F45B06">
      <w:r>
        <w:rPr>
          <w:rFonts w:hint="eastAsia"/>
        </w:rPr>
        <w:t>案例说明：验证</w:t>
      </w:r>
      <w:r>
        <w:t>加密后能否成功解密</w:t>
      </w:r>
    </w:p>
    <w:tbl>
      <w:tblPr>
        <w:tblW w:w="83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80"/>
        <w:gridCol w:w="1080"/>
        <w:gridCol w:w="3794"/>
        <w:gridCol w:w="1417"/>
        <w:gridCol w:w="993"/>
      </w:tblGrid>
      <w:tr w:rsidR="00F45B06" w14:paraId="36794CB0" w14:textId="77777777" w:rsidTr="00EE5150">
        <w:trPr>
          <w:trHeight w:val="54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1FD55ED1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功能点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57A34733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前提条件</w:t>
            </w:r>
          </w:p>
        </w:tc>
        <w:tc>
          <w:tcPr>
            <w:tcW w:w="3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2DEF501D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操作流程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50E1212E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预期结果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67C2C7D6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是否符合预期</w:t>
            </w:r>
          </w:p>
        </w:tc>
      </w:tr>
      <w:tr w:rsidR="00F45B06" w14:paraId="072613AE" w14:textId="77777777" w:rsidTr="00EE5150">
        <w:trPr>
          <w:trHeight w:val="47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7FBDA6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密钥协商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测试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9B6E9B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</w:p>
        </w:tc>
        <w:tc>
          <w:tcPr>
            <w:tcW w:w="3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EF2053" w14:textId="77777777" w:rsidR="00F45B06" w:rsidRDefault="00F45B06" w:rsidP="00F45B06">
            <w:pPr>
              <w:widowControl/>
              <w:numPr>
                <w:ilvl w:val="0"/>
                <w:numId w:val="12"/>
              </w:numPr>
              <w:jc w:val="left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进行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SKCN-MLWE-KE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 xml:space="preserve">目录 </w:t>
            </w:r>
          </w:p>
          <w:p w14:paraId="16B7FF33" w14:textId="77777777" w:rsidR="00F45B06" w:rsidRDefault="00F45B06" w:rsidP="00F45B06">
            <w:pPr>
              <w:widowControl/>
              <w:numPr>
                <w:ilvl w:val="0"/>
                <w:numId w:val="12"/>
              </w:numPr>
              <w:jc w:val="left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执行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命令./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k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ex_te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st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 xml:space="preserve"> </w:t>
            </w:r>
          </w:p>
          <w:p w14:paraId="2BC60259" w14:textId="77777777" w:rsidR="00F45B06" w:rsidRDefault="00F45B06" w:rsidP="00F45B06">
            <w:pPr>
              <w:widowControl/>
              <w:numPr>
                <w:ilvl w:val="0"/>
                <w:numId w:val="12"/>
              </w:numPr>
              <w:jc w:val="left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再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选择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1 example</w:t>
            </w:r>
          </w:p>
          <w:p w14:paraId="6654DA5C" w14:textId="77777777" w:rsidR="00F45B06" w:rsidRPr="00FB2F99" w:rsidRDefault="00F45B06" w:rsidP="00F45B06">
            <w:pPr>
              <w:widowControl/>
              <w:numPr>
                <w:ilvl w:val="0"/>
                <w:numId w:val="12"/>
              </w:numPr>
              <w:jc w:val="left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查看输出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日志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49E6F1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两者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密钥相等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2D9E7F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是</w:t>
            </w:r>
          </w:p>
        </w:tc>
      </w:tr>
    </w:tbl>
    <w:p w14:paraId="5ACDADC3" w14:textId="5FC47DA4" w:rsidR="00F45B06" w:rsidRDefault="00F45B06" w:rsidP="00F45B06">
      <w:pPr>
        <w:pStyle w:val="BodyTextFirstIndent21"/>
        <w:keepNext/>
      </w:pPr>
      <w:r w:rsidRPr="0012034E">
        <w:rPr>
          <w:noProof/>
          <w:lang w:val="en-US" w:eastAsia="zh-CN"/>
        </w:rPr>
        <w:drawing>
          <wp:inline distT="0" distB="0" distL="0" distR="0" wp14:anchorId="21BCC9EA" wp14:editId="66E44F56">
            <wp:extent cx="5276850" cy="3467100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46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8FEA7B" w14:textId="77777777" w:rsidR="00F45B06" w:rsidRPr="005256A2" w:rsidRDefault="00F45B06" w:rsidP="00F45B06">
      <w:pPr>
        <w:pStyle w:val="ac"/>
        <w:ind w:firstLine="400"/>
        <w:jc w:val="center"/>
      </w:pPr>
      <w:r>
        <w:rPr>
          <w:rFonts w:hint="eastAsia"/>
        </w:rPr>
        <w:t>图</w:t>
      </w:r>
      <w:r>
        <w:t>3.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 \s 1</w:instrText>
      </w:r>
      <w:r>
        <w:instrText xml:space="preserve">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SKCN-MLWE-KE</w:t>
      </w:r>
      <w:r>
        <w:rPr>
          <w:rFonts w:hint="eastAsia"/>
        </w:rPr>
        <w:t>功能</w:t>
      </w:r>
      <w:r>
        <w:t>测试</w:t>
      </w:r>
    </w:p>
    <w:p w14:paraId="6F2345F3" w14:textId="77777777" w:rsidR="00F45B06" w:rsidRDefault="00F45B06" w:rsidP="00F45B06">
      <w:r>
        <w:rPr>
          <w:rFonts w:hint="eastAsia"/>
          <w:b/>
        </w:rPr>
        <w:t>测试结论</w:t>
      </w:r>
      <w:r>
        <w:rPr>
          <w:rFonts w:hint="eastAsia"/>
          <w:b/>
        </w:rPr>
        <w:t>:</w:t>
      </w:r>
      <w:r>
        <w:rPr>
          <w:b/>
        </w:rPr>
        <w:t xml:space="preserve"> </w:t>
      </w:r>
      <w:r>
        <w:rPr>
          <w:rFonts w:hint="eastAsia"/>
        </w:rPr>
        <w:t>测试通过</w:t>
      </w:r>
    </w:p>
    <w:p w14:paraId="373F703E" w14:textId="77777777" w:rsidR="00F45B06" w:rsidRPr="002D34A3" w:rsidRDefault="00F45B06" w:rsidP="00F45B06">
      <w:pPr>
        <w:pStyle w:val="21"/>
        <w:tabs>
          <w:tab w:val="clear" w:pos="709"/>
          <w:tab w:val="clear" w:pos="1844"/>
          <w:tab w:val="left" w:pos="0"/>
          <w:tab w:val="num" w:pos="567"/>
        </w:tabs>
        <w:ind w:left="0" w:firstLine="0"/>
      </w:pPr>
      <w:bookmarkStart w:id="24" w:name="_Toc1389457"/>
      <w:bookmarkStart w:id="25" w:name="_Toc4167439"/>
      <w:r>
        <w:t>SKCN-MLWE-PKE</w:t>
      </w:r>
      <w:r>
        <w:rPr>
          <w:rFonts w:hint="eastAsia"/>
        </w:rPr>
        <w:t>密钥协商</w:t>
      </w:r>
      <w:bookmarkEnd w:id="24"/>
      <w:bookmarkEnd w:id="25"/>
    </w:p>
    <w:p w14:paraId="17C1C2D5" w14:textId="77777777" w:rsidR="00F45B06" w:rsidRDefault="00F45B06" w:rsidP="00F45B06">
      <w:r>
        <w:rPr>
          <w:rFonts w:hint="eastAsia"/>
        </w:rPr>
        <w:t>案例编号：</w:t>
      </w:r>
      <w:r>
        <w:t>SKCN-MLWE-PKE</w:t>
      </w:r>
      <w:r>
        <w:rPr>
          <w:rFonts w:hint="eastAsia"/>
        </w:rPr>
        <w:t>-</w:t>
      </w:r>
      <w:r>
        <w:t>G1</w:t>
      </w:r>
      <w:r>
        <w:rPr>
          <w:rFonts w:hint="eastAsia"/>
        </w:rPr>
        <w:t>001</w:t>
      </w:r>
    </w:p>
    <w:p w14:paraId="7F5C23B7" w14:textId="77777777" w:rsidR="00F45B06" w:rsidRDefault="00F45B06" w:rsidP="00F45B06">
      <w:r>
        <w:rPr>
          <w:rFonts w:hint="eastAsia"/>
        </w:rPr>
        <w:t>案例说明：验证</w:t>
      </w:r>
      <w:r>
        <w:t>加密后能否成功解密</w:t>
      </w:r>
    </w:p>
    <w:tbl>
      <w:tblPr>
        <w:tblW w:w="83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80"/>
        <w:gridCol w:w="1080"/>
        <w:gridCol w:w="3794"/>
        <w:gridCol w:w="1417"/>
        <w:gridCol w:w="993"/>
      </w:tblGrid>
      <w:tr w:rsidR="00F45B06" w14:paraId="1B2C1366" w14:textId="77777777" w:rsidTr="00EE5150">
        <w:trPr>
          <w:trHeight w:val="54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0CD3287B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功能点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1BC4BA0C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前提条件</w:t>
            </w:r>
          </w:p>
        </w:tc>
        <w:tc>
          <w:tcPr>
            <w:tcW w:w="3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65221D26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操作流程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68C51CE2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预期结果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6CF20163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是否符合预期</w:t>
            </w:r>
          </w:p>
        </w:tc>
      </w:tr>
      <w:tr w:rsidR="00F45B06" w14:paraId="0B8014E6" w14:textId="77777777" w:rsidTr="00EE5150">
        <w:trPr>
          <w:trHeight w:val="47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F10135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密钥协商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测试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C7F6DE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</w:p>
        </w:tc>
        <w:tc>
          <w:tcPr>
            <w:tcW w:w="3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56675C" w14:textId="77777777" w:rsidR="00F45B06" w:rsidRPr="006451FA" w:rsidRDefault="00F45B06" w:rsidP="00EE5150">
            <w:pPr>
              <w:widowControl/>
              <w:numPr>
                <w:ilvl w:val="0"/>
                <w:numId w:val="16"/>
              </w:numPr>
              <w:jc w:val="left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 xml:space="preserve">进行 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SKCN-MLWE-PKE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目录</w:t>
            </w:r>
          </w:p>
          <w:p w14:paraId="23C7FD8E" w14:textId="77777777" w:rsidR="00F45B06" w:rsidRDefault="00F45B06" w:rsidP="00EE5150">
            <w:pPr>
              <w:widowControl/>
              <w:numPr>
                <w:ilvl w:val="0"/>
                <w:numId w:val="16"/>
              </w:numPr>
              <w:jc w:val="left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执行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命令./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k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ex_te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st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 xml:space="preserve"> </w:t>
            </w:r>
          </w:p>
          <w:p w14:paraId="4A56EEDA" w14:textId="77777777" w:rsidR="00F45B06" w:rsidRDefault="00F45B06" w:rsidP="00EE5150">
            <w:pPr>
              <w:widowControl/>
              <w:numPr>
                <w:ilvl w:val="0"/>
                <w:numId w:val="16"/>
              </w:numPr>
              <w:jc w:val="left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再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选择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1 example</w:t>
            </w:r>
          </w:p>
          <w:p w14:paraId="0415F8DE" w14:textId="77777777" w:rsidR="00F45B06" w:rsidRPr="00FB2F99" w:rsidRDefault="00F45B06" w:rsidP="00EE5150">
            <w:pPr>
              <w:widowControl/>
              <w:numPr>
                <w:ilvl w:val="0"/>
                <w:numId w:val="16"/>
              </w:numPr>
              <w:jc w:val="left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lastRenderedPageBreak/>
              <w:t>查看输出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日志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F8FDB1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lastRenderedPageBreak/>
              <w:t>两者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密钥相等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294D1C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是</w:t>
            </w:r>
          </w:p>
        </w:tc>
      </w:tr>
    </w:tbl>
    <w:p w14:paraId="4BAE7A58" w14:textId="5877F05A" w:rsidR="00F45B06" w:rsidRDefault="00F45B06" w:rsidP="00F45B06">
      <w:pPr>
        <w:pStyle w:val="BodyTextFirstIndent21"/>
        <w:keepNext/>
      </w:pPr>
      <w:r w:rsidRPr="00493258">
        <w:rPr>
          <w:noProof/>
          <w:lang w:val="en-US" w:eastAsia="zh-CN"/>
        </w:rPr>
        <w:drawing>
          <wp:inline distT="0" distB="0" distL="0" distR="0" wp14:anchorId="629AC9A2" wp14:editId="707BCD17">
            <wp:extent cx="5181600" cy="3762375"/>
            <wp:effectExtent l="0" t="0" r="0" b="9525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376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98640C" w14:textId="77777777" w:rsidR="00F45B06" w:rsidRPr="005256A2" w:rsidRDefault="00F45B06" w:rsidP="00F45B06">
      <w:pPr>
        <w:pStyle w:val="ac"/>
        <w:ind w:firstLine="400"/>
        <w:jc w:val="center"/>
      </w:pPr>
      <w:r>
        <w:rPr>
          <w:rFonts w:hint="eastAsia"/>
        </w:rPr>
        <w:t>图</w:t>
      </w:r>
      <w:r>
        <w:t>3.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 \s 1</w:instrText>
      </w:r>
      <w:r>
        <w:instrText xml:space="preserve">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SKCN-MLWE-PKE</w:t>
      </w:r>
      <w:r>
        <w:rPr>
          <w:rFonts w:hint="eastAsia"/>
        </w:rPr>
        <w:t>功能</w:t>
      </w:r>
      <w:r>
        <w:t>测试</w:t>
      </w:r>
    </w:p>
    <w:p w14:paraId="144317A6" w14:textId="77777777" w:rsidR="00F45B06" w:rsidRDefault="00F45B06" w:rsidP="00F45B06">
      <w:r>
        <w:rPr>
          <w:rFonts w:hint="eastAsia"/>
          <w:b/>
        </w:rPr>
        <w:t>测试结论</w:t>
      </w:r>
      <w:r>
        <w:rPr>
          <w:rFonts w:hint="eastAsia"/>
          <w:b/>
        </w:rPr>
        <w:t>:</w:t>
      </w:r>
      <w:r>
        <w:rPr>
          <w:b/>
        </w:rPr>
        <w:t xml:space="preserve"> </w:t>
      </w:r>
      <w:r>
        <w:rPr>
          <w:rFonts w:hint="eastAsia"/>
        </w:rPr>
        <w:t>测试通过</w:t>
      </w:r>
    </w:p>
    <w:p w14:paraId="6CEEF55F" w14:textId="77777777" w:rsidR="00F45B06" w:rsidRPr="00487424" w:rsidRDefault="00F45B06" w:rsidP="00F45B06">
      <w:pPr>
        <w:pStyle w:val="21"/>
        <w:tabs>
          <w:tab w:val="clear" w:pos="709"/>
          <w:tab w:val="clear" w:pos="1844"/>
          <w:tab w:val="left" w:pos="0"/>
          <w:tab w:val="num" w:pos="567"/>
        </w:tabs>
        <w:ind w:left="0" w:firstLine="0"/>
      </w:pPr>
      <w:bookmarkStart w:id="26" w:name="_Toc1389461"/>
      <w:bookmarkStart w:id="27" w:name="_Toc4167440"/>
      <w:r>
        <w:t>SKCN-MLWE-KE</w:t>
      </w:r>
      <w:r>
        <w:rPr>
          <w:rFonts w:hint="eastAsia"/>
        </w:rPr>
        <w:t>篡改</w:t>
      </w:r>
      <w:r>
        <w:t>数据</w:t>
      </w:r>
      <w:bookmarkEnd w:id="26"/>
      <w:bookmarkEnd w:id="27"/>
    </w:p>
    <w:p w14:paraId="264834F3" w14:textId="77777777" w:rsidR="00F45B06" w:rsidRDefault="00F45B06" w:rsidP="00F45B06">
      <w:r>
        <w:rPr>
          <w:rFonts w:hint="eastAsia"/>
        </w:rPr>
        <w:t>案例编号：</w:t>
      </w:r>
      <w:r>
        <w:t>SKCN-MLWE-KE</w:t>
      </w:r>
      <w:r>
        <w:rPr>
          <w:rFonts w:hint="eastAsia"/>
        </w:rPr>
        <w:t>-</w:t>
      </w:r>
      <w:r>
        <w:t>E</w:t>
      </w:r>
      <w:r>
        <w:rPr>
          <w:rFonts w:hint="eastAsia"/>
        </w:rPr>
        <w:t>001</w:t>
      </w:r>
    </w:p>
    <w:p w14:paraId="3B24166F" w14:textId="77777777" w:rsidR="00F45B06" w:rsidRDefault="00F45B06" w:rsidP="00F45B06">
      <w:r>
        <w:rPr>
          <w:rFonts w:hint="eastAsia"/>
        </w:rPr>
        <w:t>案例说明：测试交换</w:t>
      </w:r>
      <w:r>
        <w:t>数据在</w:t>
      </w:r>
      <w:r>
        <w:rPr>
          <w:rFonts w:hint="eastAsia"/>
        </w:rPr>
        <w:t>被</w:t>
      </w:r>
      <w:r>
        <w:t>篡改后能否被正确</w:t>
      </w:r>
      <w:r>
        <w:rPr>
          <w:rFonts w:hint="eastAsia"/>
        </w:rPr>
        <w:t>交换</w:t>
      </w:r>
      <w:r>
        <w:t>密钥</w:t>
      </w:r>
    </w:p>
    <w:p w14:paraId="727D7717" w14:textId="77777777" w:rsidR="00F45B06" w:rsidRDefault="00F45B06" w:rsidP="00F45B06">
      <w:pPr>
        <w:rPr>
          <w:noProof/>
        </w:rPr>
      </w:pPr>
    </w:p>
    <w:tbl>
      <w:tblPr>
        <w:tblW w:w="83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80"/>
        <w:gridCol w:w="1080"/>
        <w:gridCol w:w="3794"/>
        <w:gridCol w:w="1417"/>
        <w:gridCol w:w="993"/>
      </w:tblGrid>
      <w:tr w:rsidR="00F45B06" w14:paraId="0D762763" w14:textId="77777777" w:rsidTr="00EE5150">
        <w:trPr>
          <w:trHeight w:val="54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524E943B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功能点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2B998469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前提条件</w:t>
            </w:r>
          </w:p>
        </w:tc>
        <w:tc>
          <w:tcPr>
            <w:tcW w:w="3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3B7975FA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操作流程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3DAFDCC0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预期结果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1EB47EEE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是否符合预期</w:t>
            </w:r>
          </w:p>
        </w:tc>
      </w:tr>
      <w:tr w:rsidR="00F45B06" w14:paraId="46060E70" w14:textId="77777777" w:rsidTr="00EE5150">
        <w:trPr>
          <w:trHeight w:val="47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D1B9EA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模拟篡改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数据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D5FB47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</w:p>
        </w:tc>
        <w:tc>
          <w:tcPr>
            <w:tcW w:w="3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15D89D" w14:textId="77777777" w:rsidR="00F45B06" w:rsidRPr="00CA35FB" w:rsidRDefault="00F45B06" w:rsidP="00EE5150">
            <w:pPr>
              <w:widowControl/>
              <w:numPr>
                <w:ilvl w:val="0"/>
                <w:numId w:val="14"/>
              </w:numPr>
              <w:jc w:val="left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 xml:space="preserve">进行 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SKCN-MLWE-KE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目录</w:t>
            </w:r>
          </w:p>
          <w:p w14:paraId="4D23E8C2" w14:textId="77777777" w:rsidR="00F45B06" w:rsidRDefault="00F45B06" w:rsidP="00EE5150">
            <w:pPr>
              <w:widowControl/>
              <w:numPr>
                <w:ilvl w:val="0"/>
                <w:numId w:val="14"/>
              </w:numPr>
              <w:jc w:val="left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执行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命令./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k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ex_te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st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 xml:space="preserve"> </w:t>
            </w:r>
          </w:p>
          <w:p w14:paraId="75A53FA0" w14:textId="77777777" w:rsidR="00F45B06" w:rsidRDefault="00F45B06" w:rsidP="00EE5150">
            <w:pPr>
              <w:widowControl/>
              <w:numPr>
                <w:ilvl w:val="0"/>
                <w:numId w:val="14"/>
              </w:numPr>
              <w:jc w:val="left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再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选择2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 xml:space="preserve"> </w:t>
            </w:r>
          </w:p>
          <w:p w14:paraId="5F86E591" w14:textId="77777777" w:rsidR="00F45B06" w:rsidRPr="00A31006" w:rsidRDefault="00F45B06" w:rsidP="00EE5150">
            <w:pPr>
              <w:widowControl/>
              <w:numPr>
                <w:ilvl w:val="0"/>
                <w:numId w:val="14"/>
              </w:numPr>
              <w:jc w:val="left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查看输出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日志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21E309" w14:textId="77777777" w:rsidR="00F45B06" w:rsidRDefault="00F45B06" w:rsidP="00EE5150">
            <w:pPr>
              <w:widowControl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协商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失败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0FB7AC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是</w:t>
            </w:r>
          </w:p>
        </w:tc>
      </w:tr>
    </w:tbl>
    <w:p w14:paraId="7164A711" w14:textId="3FBA4351" w:rsidR="00F45B06" w:rsidRDefault="00F45B06" w:rsidP="00F45B06">
      <w:pPr>
        <w:pStyle w:val="BodyTextFirstIndent21"/>
        <w:keepNext/>
      </w:pPr>
      <w:r w:rsidRPr="007C3ED3">
        <w:rPr>
          <w:noProof/>
          <w:lang w:val="en-US" w:eastAsia="zh-CN"/>
        </w:rPr>
        <w:lastRenderedPageBreak/>
        <w:drawing>
          <wp:inline distT="0" distB="0" distL="0" distR="0" wp14:anchorId="67362B75" wp14:editId="46EE5185">
            <wp:extent cx="5276850" cy="3743325"/>
            <wp:effectExtent l="0" t="0" r="0" b="9525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74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6A22D9" w14:textId="77777777" w:rsidR="00F45B06" w:rsidRDefault="00F45B06" w:rsidP="00F45B06">
      <w:pPr>
        <w:pStyle w:val="ac"/>
        <w:ind w:firstLine="400"/>
        <w:jc w:val="center"/>
      </w:pPr>
      <w:r>
        <w:rPr>
          <w:rFonts w:hint="eastAsia"/>
        </w:rPr>
        <w:t>图</w:t>
      </w:r>
      <w:r>
        <w:t>3.6 SKCN-MLWE-KE</w:t>
      </w:r>
      <w:r>
        <w:rPr>
          <w:rFonts w:hint="eastAsia"/>
        </w:rPr>
        <w:t>篡改</w:t>
      </w:r>
      <w:r>
        <w:t>数据测试</w:t>
      </w:r>
    </w:p>
    <w:p w14:paraId="2BC7B96C" w14:textId="77777777" w:rsidR="00F45B06" w:rsidRDefault="00F45B06" w:rsidP="00F45B06">
      <w:pPr>
        <w:pStyle w:val="BodyTextFirstIndent21"/>
      </w:pPr>
      <w:r>
        <w:rPr>
          <w:rFonts w:hint="eastAsia"/>
          <w:b/>
        </w:rPr>
        <w:t>测试结论</w:t>
      </w:r>
      <w:r>
        <w:rPr>
          <w:rFonts w:hint="eastAsia"/>
          <w:b/>
        </w:rPr>
        <w:t>:</w:t>
      </w:r>
      <w:r>
        <w:rPr>
          <w:b/>
        </w:rPr>
        <w:t xml:space="preserve"> </w:t>
      </w:r>
      <w:r>
        <w:rPr>
          <w:rFonts w:hint="eastAsia"/>
        </w:rPr>
        <w:t>测试通过</w:t>
      </w:r>
    </w:p>
    <w:p w14:paraId="28212EDD" w14:textId="77777777" w:rsidR="00F45B06" w:rsidRPr="00487424" w:rsidRDefault="00F45B06" w:rsidP="00F45B06">
      <w:pPr>
        <w:pStyle w:val="21"/>
        <w:tabs>
          <w:tab w:val="clear" w:pos="709"/>
          <w:tab w:val="clear" w:pos="1844"/>
          <w:tab w:val="left" w:pos="0"/>
          <w:tab w:val="num" w:pos="567"/>
        </w:tabs>
        <w:ind w:left="0" w:firstLine="0"/>
      </w:pPr>
      <w:bookmarkStart w:id="28" w:name="_Toc1389462"/>
      <w:bookmarkStart w:id="29" w:name="_Toc4167441"/>
      <w:r>
        <w:t>SKCN-MLWE-PKE</w:t>
      </w:r>
      <w:r>
        <w:rPr>
          <w:rFonts w:hint="eastAsia"/>
        </w:rPr>
        <w:t>篡改</w:t>
      </w:r>
      <w:r>
        <w:t>数据</w:t>
      </w:r>
      <w:bookmarkEnd w:id="28"/>
      <w:bookmarkEnd w:id="29"/>
    </w:p>
    <w:p w14:paraId="1C0FAAD4" w14:textId="77777777" w:rsidR="00F45B06" w:rsidRDefault="00F45B06" w:rsidP="00F45B06">
      <w:r>
        <w:rPr>
          <w:rFonts w:hint="eastAsia"/>
        </w:rPr>
        <w:t>案例编号：</w:t>
      </w:r>
      <w:r>
        <w:t>SKCN-MLWE-PKE</w:t>
      </w:r>
      <w:r>
        <w:rPr>
          <w:rFonts w:hint="eastAsia"/>
        </w:rPr>
        <w:t>-</w:t>
      </w:r>
      <w:r>
        <w:t>E</w:t>
      </w:r>
      <w:r>
        <w:rPr>
          <w:rFonts w:hint="eastAsia"/>
        </w:rPr>
        <w:t>001</w:t>
      </w:r>
    </w:p>
    <w:p w14:paraId="201958FD" w14:textId="77777777" w:rsidR="00F45B06" w:rsidRDefault="00F45B06" w:rsidP="00F45B06">
      <w:r>
        <w:rPr>
          <w:rFonts w:hint="eastAsia"/>
        </w:rPr>
        <w:t>案例说明：测试交换</w:t>
      </w:r>
      <w:r>
        <w:t>数据在</w:t>
      </w:r>
      <w:r>
        <w:rPr>
          <w:rFonts w:hint="eastAsia"/>
        </w:rPr>
        <w:t>被</w:t>
      </w:r>
      <w:r>
        <w:t>篡改后能否被正确</w:t>
      </w:r>
      <w:r>
        <w:rPr>
          <w:rFonts w:hint="eastAsia"/>
        </w:rPr>
        <w:t>交换</w:t>
      </w:r>
      <w:r>
        <w:t>密钥</w:t>
      </w:r>
    </w:p>
    <w:p w14:paraId="0777B0D0" w14:textId="77777777" w:rsidR="00F45B06" w:rsidRDefault="00F45B06" w:rsidP="00F45B06">
      <w:pPr>
        <w:rPr>
          <w:noProof/>
        </w:rPr>
      </w:pPr>
    </w:p>
    <w:tbl>
      <w:tblPr>
        <w:tblW w:w="83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80"/>
        <w:gridCol w:w="1080"/>
        <w:gridCol w:w="3794"/>
        <w:gridCol w:w="1417"/>
        <w:gridCol w:w="993"/>
      </w:tblGrid>
      <w:tr w:rsidR="00F45B06" w14:paraId="07FAC773" w14:textId="77777777" w:rsidTr="00EE5150">
        <w:trPr>
          <w:trHeight w:val="54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15C6D94E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功能点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088B5297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前提条件</w:t>
            </w:r>
          </w:p>
        </w:tc>
        <w:tc>
          <w:tcPr>
            <w:tcW w:w="3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63EC28BF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操作流程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75E40292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预期结果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47439D6A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是否符合预期</w:t>
            </w:r>
          </w:p>
        </w:tc>
      </w:tr>
      <w:tr w:rsidR="00F45B06" w14:paraId="39F386DA" w14:textId="77777777" w:rsidTr="00EE5150">
        <w:trPr>
          <w:trHeight w:val="47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C23562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模拟篡改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数据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86C9B1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</w:p>
        </w:tc>
        <w:tc>
          <w:tcPr>
            <w:tcW w:w="3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F46405" w14:textId="77777777" w:rsidR="00F45B06" w:rsidRPr="006451FA" w:rsidRDefault="00F45B06" w:rsidP="00F45B06">
            <w:pPr>
              <w:widowControl/>
              <w:numPr>
                <w:ilvl w:val="0"/>
                <w:numId w:val="17"/>
              </w:numPr>
              <w:jc w:val="left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 xml:space="preserve">进行 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SKCN-MLWE-PKE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目录</w:t>
            </w:r>
          </w:p>
          <w:p w14:paraId="72ADC9B0" w14:textId="77777777" w:rsidR="00F45B06" w:rsidRDefault="00F45B06" w:rsidP="00F45B06">
            <w:pPr>
              <w:widowControl/>
              <w:numPr>
                <w:ilvl w:val="0"/>
                <w:numId w:val="17"/>
              </w:numPr>
              <w:jc w:val="left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执行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命令./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k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ex_te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st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 xml:space="preserve"> </w:t>
            </w:r>
          </w:p>
          <w:p w14:paraId="101F55C8" w14:textId="77777777" w:rsidR="00F45B06" w:rsidRDefault="00F45B06" w:rsidP="00F45B06">
            <w:pPr>
              <w:widowControl/>
              <w:numPr>
                <w:ilvl w:val="0"/>
                <w:numId w:val="17"/>
              </w:numPr>
              <w:jc w:val="left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再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选择2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 xml:space="preserve"> </w:t>
            </w:r>
          </w:p>
          <w:p w14:paraId="1D2AA26A" w14:textId="77777777" w:rsidR="00F45B06" w:rsidRPr="00A31006" w:rsidRDefault="00F45B06" w:rsidP="00F45B06">
            <w:pPr>
              <w:widowControl/>
              <w:numPr>
                <w:ilvl w:val="0"/>
                <w:numId w:val="17"/>
              </w:numPr>
              <w:jc w:val="left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查看输出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日志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A57E4C" w14:textId="77777777" w:rsidR="00F45B06" w:rsidRDefault="00F45B06" w:rsidP="00EE5150">
            <w:pPr>
              <w:widowControl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协商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失败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EAEF84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是</w:t>
            </w:r>
          </w:p>
        </w:tc>
      </w:tr>
    </w:tbl>
    <w:p w14:paraId="4E892240" w14:textId="7C926880" w:rsidR="00F45B06" w:rsidRDefault="00F45B06" w:rsidP="00F45B06">
      <w:pPr>
        <w:pStyle w:val="BodyTextFirstIndent21"/>
        <w:keepNext/>
      </w:pPr>
      <w:r w:rsidRPr="00493258">
        <w:rPr>
          <w:noProof/>
          <w:lang w:val="en-US" w:eastAsia="zh-CN"/>
        </w:rPr>
        <w:lastRenderedPageBreak/>
        <w:drawing>
          <wp:inline distT="0" distB="0" distL="0" distR="0" wp14:anchorId="242E1F04" wp14:editId="130687BF">
            <wp:extent cx="5276850" cy="3876675"/>
            <wp:effectExtent l="0" t="0" r="0" b="9525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87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F3CEE8" w14:textId="77777777" w:rsidR="00F45B06" w:rsidRDefault="00F45B06" w:rsidP="00F45B06">
      <w:pPr>
        <w:pStyle w:val="ac"/>
        <w:ind w:firstLine="400"/>
        <w:jc w:val="center"/>
      </w:pPr>
      <w:r>
        <w:rPr>
          <w:rFonts w:hint="eastAsia"/>
        </w:rPr>
        <w:t>图</w:t>
      </w:r>
      <w:r>
        <w:t>3.7 SKCN-MLWE-PKE</w:t>
      </w:r>
      <w:r>
        <w:rPr>
          <w:rFonts w:hint="eastAsia"/>
        </w:rPr>
        <w:t>篡改</w:t>
      </w:r>
      <w:r>
        <w:t>数据测试</w:t>
      </w:r>
    </w:p>
    <w:p w14:paraId="0D559C6F" w14:textId="77777777" w:rsidR="00F45B06" w:rsidRDefault="00F45B06" w:rsidP="00F45B06">
      <w:pPr>
        <w:pStyle w:val="BodyTextFirstIndent21"/>
      </w:pPr>
      <w:r>
        <w:rPr>
          <w:rFonts w:hint="eastAsia"/>
          <w:b/>
        </w:rPr>
        <w:t>测试结论</w:t>
      </w:r>
      <w:r>
        <w:rPr>
          <w:rFonts w:hint="eastAsia"/>
          <w:b/>
        </w:rPr>
        <w:t>:</w:t>
      </w:r>
      <w:r>
        <w:rPr>
          <w:b/>
        </w:rPr>
        <w:t xml:space="preserve"> </w:t>
      </w:r>
      <w:r>
        <w:rPr>
          <w:rFonts w:hint="eastAsia"/>
        </w:rPr>
        <w:t>测试通过</w:t>
      </w:r>
    </w:p>
    <w:p w14:paraId="285F156F" w14:textId="77777777" w:rsidR="00F45B06" w:rsidRDefault="00F45B06" w:rsidP="00F45B06">
      <w:pPr>
        <w:pStyle w:val="BodyTextFirstIndent21"/>
        <w:rPr>
          <w:noProof/>
          <w:lang w:val="en-US" w:eastAsia="zh-CN"/>
        </w:rPr>
      </w:pPr>
      <w:r>
        <w:br w:type="page"/>
      </w:r>
    </w:p>
    <w:p w14:paraId="62C60542" w14:textId="77777777" w:rsidR="00F45B06" w:rsidRDefault="00F45B06" w:rsidP="00F45B06">
      <w:pPr>
        <w:pStyle w:val="10"/>
        <w:tabs>
          <w:tab w:val="num" w:pos="1276"/>
        </w:tabs>
      </w:pPr>
      <w:bookmarkStart w:id="30" w:name="_Toc4167442"/>
      <w:r>
        <w:rPr>
          <w:rFonts w:hint="eastAsia"/>
        </w:rPr>
        <w:lastRenderedPageBreak/>
        <w:t>性能</w:t>
      </w:r>
      <w:r>
        <w:t>测试案例</w:t>
      </w:r>
      <w:bookmarkEnd w:id="30"/>
    </w:p>
    <w:p w14:paraId="61C4AF2F" w14:textId="77777777" w:rsidR="00F45B06" w:rsidRPr="00171380" w:rsidRDefault="00F45B06" w:rsidP="00F45B06">
      <w:pPr>
        <w:pStyle w:val="21"/>
        <w:tabs>
          <w:tab w:val="clear" w:pos="709"/>
          <w:tab w:val="clear" w:pos="1844"/>
          <w:tab w:val="left" w:pos="0"/>
          <w:tab w:val="num" w:pos="567"/>
        </w:tabs>
        <w:ind w:left="0" w:firstLine="0"/>
      </w:pPr>
      <w:bookmarkStart w:id="31" w:name="_Toc4167443"/>
      <w:r>
        <w:t>SKCN-MLWE-KE</w:t>
      </w:r>
      <w:bookmarkEnd w:id="31"/>
    </w:p>
    <w:p w14:paraId="518181BA" w14:textId="1FAFF891" w:rsidR="00F45B06" w:rsidRDefault="00F45B06" w:rsidP="00F45B06">
      <w:pPr>
        <w:pStyle w:val="30"/>
        <w:tabs>
          <w:tab w:val="num" w:pos="720"/>
        </w:tabs>
      </w:pPr>
      <w:bookmarkStart w:id="32" w:name="_Toc4167444"/>
      <w:r>
        <w:t>SKCN-MLWE-KE</w:t>
      </w:r>
      <w:r w:rsidR="002568DF">
        <w:t xml:space="preserve"> </w:t>
      </w:r>
      <w:r w:rsidR="006144E2">
        <w:t>Alice</w:t>
      </w:r>
      <w:r w:rsidR="002568DF">
        <w:rPr>
          <w:rFonts w:hint="eastAsia"/>
        </w:rPr>
        <w:t>密钥信息生成函数</w:t>
      </w:r>
      <w:r>
        <w:rPr>
          <w:rFonts w:hint="eastAsia"/>
        </w:rPr>
        <w:t>-</w:t>
      </w:r>
      <w:r>
        <w:rPr>
          <w:rFonts w:hint="eastAsia"/>
        </w:rPr>
        <w:t>性能</w:t>
      </w:r>
      <w:r>
        <w:t>统计</w:t>
      </w:r>
      <w:r>
        <w:rPr>
          <w:rFonts w:hint="eastAsia"/>
        </w:rPr>
        <w:t>(</w:t>
      </w:r>
      <w:r>
        <w:rPr>
          <w:rFonts w:hint="eastAsia"/>
        </w:rPr>
        <w:t>耗时</w:t>
      </w:r>
      <w:r>
        <w:rPr>
          <w:rFonts w:hint="eastAsia"/>
        </w:rPr>
        <w:t>)</w:t>
      </w:r>
      <w:bookmarkEnd w:id="32"/>
    </w:p>
    <w:p w14:paraId="705AACBC" w14:textId="77777777" w:rsidR="00F45B06" w:rsidRDefault="00F45B06" w:rsidP="00F45B06">
      <w:r>
        <w:rPr>
          <w:rFonts w:hint="eastAsia"/>
        </w:rPr>
        <w:t>案例编号：</w:t>
      </w:r>
      <w:r>
        <w:t>SKCN-MLWE-KE</w:t>
      </w:r>
      <w:r>
        <w:rPr>
          <w:rFonts w:hint="eastAsia"/>
        </w:rPr>
        <w:t>-</w:t>
      </w:r>
      <w:r>
        <w:t>k</w:t>
      </w:r>
      <w:r>
        <w:rPr>
          <w:rFonts w:hint="eastAsia"/>
        </w:rPr>
        <w:t>001</w:t>
      </w:r>
    </w:p>
    <w:p w14:paraId="61A1A547" w14:textId="2140B6E5" w:rsidR="00F45B06" w:rsidRDefault="00F45B06" w:rsidP="00F45B06">
      <w:r>
        <w:rPr>
          <w:rFonts w:hint="eastAsia"/>
        </w:rPr>
        <w:t>案例说明：测试</w:t>
      </w:r>
      <w:r>
        <w:t>生</w:t>
      </w:r>
      <w:r w:rsidR="00075D09">
        <w:rPr>
          <w:rFonts w:hint="eastAsia"/>
        </w:rPr>
        <w:t>密钥信息生成函数</w:t>
      </w:r>
      <w:r>
        <w:t>的性能</w:t>
      </w:r>
    </w:p>
    <w:tbl>
      <w:tblPr>
        <w:tblW w:w="83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80"/>
        <w:gridCol w:w="2039"/>
        <w:gridCol w:w="3260"/>
        <w:gridCol w:w="1985"/>
      </w:tblGrid>
      <w:tr w:rsidR="00F45B06" w14:paraId="5595B687" w14:textId="77777777" w:rsidTr="00EE5150">
        <w:trPr>
          <w:trHeight w:val="54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114E6DBC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功能点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08D49014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前提条件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5DA80D61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操作流程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13163256" w14:textId="6C881DF0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平均耗时（</w:t>
            </w:r>
            <w:r w:rsidR="00AD08E6"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us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）</w:t>
            </w:r>
          </w:p>
        </w:tc>
      </w:tr>
      <w:tr w:rsidR="00F45B06" w14:paraId="3F895DF7" w14:textId="77777777" w:rsidTr="00EE5150">
        <w:trPr>
          <w:trHeight w:val="47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88361A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测试生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成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交换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信息的性能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907436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执行run_benchmark.bat和report.sh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C723B2" w14:textId="7B99FE50" w:rsidR="00F45B06" w:rsidRDefault="00F45B06" w:rsidP="00EE5150">
            <w:pPr>
              <w:widowControl/>
              <w:jc w:val="left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根据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脚本统计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SKCN-MLWE-KE_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keygen</w:t>
            </w:r>
            <w:r w:rsidR="007C738B">
              <w:rPr>
                <w:rFonts w:ascii="宋体" w:hAnsi="宋体" w:cs="宋体"/>
                <w:bCs/>
                <w:kern w:val="0"/>
                <w:sz w:val="21"/>
                <w:szCs w:val="21"/>
              </w:rPr>
              <w:t>-alice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_time.txt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B1229A" w14:textId="7DCFB04F" w:rsidR="00F45B06" w:rsidRDefault="00D330EF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70</w:t>
            </w:r>
          </w:p>
        </w:tc>
      </w:tr>
    </w:tbl>
    <w:p w14:paraId="13E6957D" w14:textId="77777777" w:rsidR="00F45B06" w:rsidRPr="001A28EB" w:rsidRDefault="00F45B06" w:rsidP="00F45B06">
      <w:r w:rsidRPr="001A28EB">
        <w:rPr>
          <w:rFonts w:hint="eastAsia"/>
        </w:rPr>
        <w:t>第一步：</w:t>
      </w:r>
      <w:r w:rsidRPr="001A28EB">
        <w:t>执行测试脚本</w:t>
      </w:r>
      <w:r>
        <w:rPr>
          <w:rFonts w:hint="eastAsia"/>
        </w:rPr>
        <w:t>run_benchmark.bat</w:t>
      </w:r>
      <w:r w:rsidRPr="001A28EB">
        <w:rPr>
          <w:rFonts w:hint="eastAsia"/>
        </w:rPr>
        <w:t>和</w:t>
      </w:r>
      <w:r w:rsidRPr="001A28EB">
        <w:rPr>
          <w:rFonts w:hint="eastAsia"/>
        </w:rPr>
        <w:t>report.sh</w:t>
      </w:r>
    </w:p>
    <w:p w14:paraId="10019E33" w14:textId="6265EF4B" w:rsidR="00F45B06" w:rsidRPr="001A28EB" w:rsidRDefault="00F45B06" w:rsidP="00F45B06">
      <w:r w:rsidRPr="001A28EB">
        <w:rPr>
          <w:rFonts w:hint="eastAsia"/>
        </w:rPr>
        <w:t>第二步：抽取测试日志</w:t>
      </w:r>
      <w:r>
        <w:rPr>
          <w:rFonts w:hint="eastAsia"/>
        </w:rPr>
        <w:t>SKCN-MLWE-KE</w:t>
      </w:r>
      <w:r w:rsidRPr="001A28EB">
        <w:rPr>
          <w:rFonts w:hint="eastAsia"/>
        </w:rPr>
        <w:t>_</w:t>
      </w:r>
      <w:r w:rsidRPr="001A28EB">
        <w:t>keygen</w:t>
      </w:r>
      <w:r w:rsidR="007C738B">
        <w:t>-alice</w:t>
      </w:r>
      <w:r w:rsidRPr="001A28EB">
        <w:t>_time.txt</w:t>
      </w:r>
      <w:r w:rsidRPr="001A28EB">
        <w:rPr>
          <w:rFonts w:hint="eastAsia"/>
        </w:rPr>
        <w:t>，分析和</w:t>
      </w:r>
      <w:r w:rsidRPr="001A28EB">
        <w:t>汇总</w:t>
      </w:r>
      <w:r w:rsidRPr="001A28EB">
        <w:rPr>
          <w:rFonts w:hint="eastAsia"/>
        </w:rPr>
        <w:t>数据后</w:t>
      </w:r>
      <w:r w:rsidRPr="001A28EB">
        <w:t>如下表和下图所示</w:t>
      </w:r>
    </w:p>
    <w:p w14:paraId="291ED070" w14:textId="10E4B5E9" w:rsidR="00F45B06" w:rsidRDefault="00F45B06" w:rsidP="00F45B06">
      <w:pPr>
        <w:pStyle w:val="ac"/>
        <w:keepNext/>
        <w:ind w:firstLine="400"/>
        <w:jc w:val="center"/>
      </w:pPr>
      <w:r>
        <w:rPr>
          <w:rFonts w:hint="eastAsia"/>
        </w:rPr>
        <w:t>表</w:t>
      </w:r>
      <w:r>
        <w:t>4.</w:t>
      </w:r>
      <w:r>
        <w:fldChar w:fldCharType="begin"/>
      </w:r>
      <w:r>
        <w:instrText xml:space="preserve"> SEQ </w:instrText>
      </w:r>
      <w:r>
        <w:instrText>表</w:instrText>
      </w:r>
      <w:r>
        <w:instrText xml:space="preserve"> \* ARABIC \s 1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SKCN-MLWE-KE</w:t>
      </w:r>
      <w:r>
        <w:rPr>
          <w:rFonts w:hint="eastAsia"/>
        </w:rPr>
        <w:t xml:space="preserve"> </w:t>
      </w:r>
      <w:r w:rsidR="0093077F">
        <w:rPr>
          <w:rFonts w:hint="eastAsia"/>
        </w:rPr>
        <w:t>密钥信息生成函数</w:t>
      </w:r>
      <w:r>
        <w:t>平均耗时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4"/>
        <w:gridCol w:w="2843"/>
        <w:gridCol w:w="2843"/>
      </w:tblGrid>
      <w:tr w:rsidR="00F45B06" w:rsidRPr="009A62A7" w14:paraId="480EC949" w14:textId="77777777" w:rsidTr="00EE5150">
        <w:trPr>
          <w:jc w:val="center"/>
        </w:trPr>
        <w:tc>
          <w:tcPr>
            <w:tcW w:w="2734" w:type="dxa"/>
            <w:shd w:val="clear" w:color="auto" w:fill="auto"/>
          </w:tcPr>
          <w:p w14:paraId="1E2F1E39" w14:textId="77777777" w:rsidR="00F45B06" w:rsidRPr="009A62A7" w:rsidRDefault="00F45B06" w:rsidP="00EE5150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bookmarkStart w:id="33" w:name="_Hlk535882005"/>
            <w:r>
              <w:rPr>
                <w:rFonts w:ascii="宋体" w:hAnsi="宋体" w:cs="宋体" w:hint="eastAsia"/>
                <w:b/>
                <w:kern w:val="0"/>
                <w:szCs w:val="24"/>
              </w:rPr>
              <w:t>执行</w:t>
            </w:r>
            <w:r>
              <w:rPr>
                <w:rFonts w:ascii="宋体" w:hAnsi="宋体" w:cs="宋体"/>
                <w:b/>
                <w:kern w:val="0"/>
                <w:szCs w:val="24"/>
              </w:rPr>
              <w:t>次数</w:t>
            </w:r>
          </w:p>
        </w:tc>
        <w:tc>
          <w:tcPr>
            <w:tcW w:w="2843" w:type="dxa"/>
            <w:shd w:val="clear" w:color="auto" w:fill="auto"/>
          </w:tcPr>
          <w:p w14:paraId="10A739C4" w14:textId="163960B3" w:rsidR="00F45B06" w:rsidRPr="009A62A7" w:rsidRDefault="00F45B06" w:rsidP="00EE5150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总耗时（</w:t>
            </w:r>
            <w:r w:rsidR="00AD08E6">
              <w:rPr>
                <w:rFonts w:ascii="宋体" w:hAnsi="宋体" w:cs="宋体" w:hint="eastAsia"/>
                <w:b/>
                <w:kern w:val="0"/>
                <w:szCs w:val="24"/>
              </w:rPr>
              <w:t>us</w:t>
            </w:r>
            <w:r>
              <w:rPr>
                <w:rFonts w:ascii="宋体" w:hAnsi="宋体" w:cs="宋体" w:hint="eastAsia"/>
                <w:b/>
                <w:kern w:val="0"/>
                <w:szCs w:val="24"/>
              </w:rPr>
              <w:t>）</w:t>
            </w:r>
          </w:p>
        </w:tc>
        <w:tc>
          <w:tcPr>
            <w:tcW w:w="2843" w:type="dxa"/>
            <w:shd w:val="clear" w:color="auto" w:fill="auto"/>
          </w:tcPr>
          <w:p w14:paraId="7A5FCB7F" w14:textId="48F82A3F" w:rsidR="00F45B06" w:rsidRPr="009A62A7" w:rsidRDefault="00F45B06" w:rsidP="00EE5150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平均耗时(</w:t>
            </w:r>
            <w:r w:rsidR="00AD08E6">
              <w:rPr>
                <w:rFonts w:ascii="宋体" w:hAnsi="宋体" w:cs="宋体" w:hint="eastAsia"/>
                <w:b/>
                <w:kern w:val="0"/>
                <w:szCs w:val="24"/>
              </w:rPr>
              <w:t>us</w:t>
            </w:r>
            <w:r>
              <w:rPr>
                <w:rFonts w:ascii="宋体" w:hAnsi="宋体" w:cs="宋体" w:hint="eastAsia"/>
                <w:b/>
                <w:kern w:val="0"/>
                <w:szCs w:val="24"/>
              </w:rPr>
              <w:t>)</w:t>
            </w:r>
          </w:p>
        </w:tc>
      </w:tr>
      <w:tr w:rsidR="00AF4DB0" w:rsidRPr="009A62A7" w14:paraId="549B3D99" w14:textId="77777777" w:rsidTr="00EE5150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7A4CE2FD" w14:textId="77777777" w:rsidR="00AF4DB0" w:rsidRDefault="00AF4DB0" w:rsidP="00AF4DB0">
            <w:pPr>
              <w:widowControl/>
              <w:jc w:val="center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1000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72ACEC35" w14:textId="642F6835" w:rsidR="00AF4DB0" w:rsidRDefault="00AF4DB0" w:rsidP="00AF4DB0">
            <w:pPr>
              <w:widowControl/>
              <w:jc w:val="center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71181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EEEA776" w14:textId="4B1C763B" w:rsidR="00AF4DB0" w:rsidRDefault="00AF4DB0" w:rsidP="00AF4DB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71</w:t>
            </w:r>
          </w:p>
        </w:tc>
      </w:tr>
      <w:tr w:rsidR="00AF4DB0" w:rsidRPr="009A62A7" w14:paraId="5C32B560" w14:textId="77777777" w:rsidTr="00EE5150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6296E76E" w14:textId="77777777" w:rsidR="00AF4DB0" w:rsidRDefault="00AF4DB0" w:rsidP="00AF4DB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5239406D" w14:textId="332DA5A7" w:rsidR="00AF4DB0" w:rsidRDefault="00AF4DB0" w:rsidP="00AF4DB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139581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79696ACA" w14:textId="1015A494" w:rsidR="00AF4DB0" w:rsidRDefault="00AF4DB0" w:rsidP="00AF4DB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70</w:t>
            </w:r>
          </w:p>
        </w:tc>
      </w:tr>
      <w:tr w:rsidR="00AF4DB0" w:rsidRPr="009A62A7" w14:paraId="572A2B7E" w14:textId="77777777" w:rsidTr="00EE5150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20651698" w14:textId="77777777" w:rsidR="00AF4DB0" w:rsidRDefault="00AF4DB0" w:rsidP="00AF4DB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1207C37" w14:textId="1DBD803B" w:rsidR="00AF4DB0" w:rsidRDefault="00AF4DB0" w:rsidP="00AF4DB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279139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364A3042" w14:textId="655B233B" w:rsidR="00AF4DB0" w:rsidRDefault="00AF4DB0" w:rsidP="00AF4DB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70</w:t>
            </w:r>
          </w:p>
        </w:tc>
      </w:tr>
      <w:tr w:rsidR="00AF4DB0" w:rsidRPr="009A62A7" w14:paraId="2F58B8E4" w14:textId="77777777" w:rsidTr="00EE5150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07D3609C" w14:textId="77777777" w:rsidR="00AF4DB0" w:rsidRDefault="00AF4DB0" w:rsidP="00AF4DB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532E005C" w14:textId="250B9273" w:rsidR="00AF4DB0" w:rsidRDefault="00AF4DB0" w:rsidP="00AF4DB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558355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6D0B266" w14:textId="7607FC01" w:rsidR="00AF4DB0" w:rsidRDefault="00AF4DB0" w:rsidP="00AF4DB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70</w:t>
            </w:r>
          </w:p>
        </w:tc>
      </w:tr>
      <w:tr w:rsidR="00AF4DB0" w:rsidRPr="009A62A7" w14:paraId="1FA8D8E0" w14:textId="77777777" w:rsidTr="00EE5150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79B9C164" w14:textId="77777777" w:rsidR="00AF4DB0" w:rsidRDefault="00AF4DB0" w:rsidP="00AF4DB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63D0CDE" w14:textId="7884EEEB" w:rsidR="00AF4DB0" w:rsidRDefault="00AF4DB0" w:rsidP="00AF4DB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697699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4F237E15" w14:textId="798C9615" w:rsidR="00AF4DB0" w:rsidRDefault="00AF4DB0" w:rsidP="00AF4DB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70</w:t>
            </w:r>
          </w:p>
        </w:tc>
      </w:tr>
      <w:tr w:rsidR="00AF4DB0" w:rsidRPr="009A62A7" w14:paraId="404AB23D" w14:textId="77777777" w:rsidTr="00EE5150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2B94DCC6" w14:textId="77777777" w:rsidR="00AF4DB0" w:rsidRDefault="00AF4DB0" w:rsidP="00AF4DB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8E651C7" w14:textId="75BCC155" w:rsidR="00AF4DB0" w:rsidRDefault="00AF4DB0" w:rsidP="00AF4DB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1415785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6DBFB77" w14:textId="0F3F53EE" w:rsidR="00AF4DB0" w:rsidRDefault="00AF4DB0" w:rsidP="00AF4DB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71</w:t>
            </w:r>
          </w:p>
        </w:tc>
      </w:tr>
      <w:tr w:rsidR="00AF4DB0" w:rsidRPr="009A62A7" w14:paraId="1280B289" w14:textId="77777777" w:rsidTr="00EE5150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0CA495DF" w14:textId="77777777" w:rsidR="00AF4DB0" w:rsidRDefault="00AF4DB0" w:rsidP="00AF4DB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11638F9" w14:textId="4FDD595E" w:rsidR="00AF4DB0" w:rsidRDefault="00AF4DB0" w:rsidP="00AF4DB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2094733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C945B55" w14:textId="7A76C9C2" w:rsidR="00AF4DB0" w:rsidRDefault="00AF4DB0" w:rsidP="00AF4DB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70</w:t>
            </w:r>
          </w:p>
        </w:tc>
      </w:tr>
      <w:tr w:rsidR="00AF4DB0" w:rsidRPr="009A62A7" w14:paraId="4516DE29" w14:textId="77777777" w:rsidTr="00EE5150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6E4DDF8C" w14:textId="77777777" w:rsidR="00AF4DB0" w:rsidRDefault="00AF4DB0" w:rsidP="00AF4DB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3C85FD63" w14:textId="09AA359E" w:rsidR="00AF4DB0" w:rsidRDefault="00AF4DB0" w:rsidP="00AF4DB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2791229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7B569ECB" w14:textId="25FA1C1D" w:rsidR="00AF4DB0" w:rsidRDefault="00AF4DB0" w:rsidP="00AF4DB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70</w:t>
            </w:r>
          </w:p>
        </w:tc>
      </w:tr>
      <w:tr w:rsidR="00AF4DB0" w:rsidRPr="009A62A7" w14:paraId="75503CA2" w14:textId="77777777" w:rsidTr="00EE5150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1955B406" w14:textId="77777777" w:rsidR="00AF4DB0" w:rsidRDefault="00AF4DB0" w:rsidP="00AF4DB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7E7F797" w14:textId="55CA68F9" w:rsidR="00AF4DB0" w:rsidRDefault="00AF4DB0" w:rsidP="00AF4DB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3488376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912122D" w14:textId="546E9AAE" w:rsidR="00AF4DB0" w:rsidRDefault="00AF4DB0" w:rsidP="00AF4DB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70</w:t>
            </w:r>
          </w:p>
        </w:tc>
      </w:tr>
    </w:tbl>
    <w:bookmarkEnd w:id="33"/>
    <w:p w14:paraId="22330F76" w14:textId="26700476" w:rsidR="00F45B06" w:rsidRDefault="00F45B06" w:rsidP="00F45B06">
      <w:pPr>
        <w:keepNext/>
        <w:jc w:val="center"/>
      </w:pPr>
      <w:r w:rsidRPr="00EF2002">
        <w:rPr>
          <w:noProof/>
        </w:rPr>
        <w:drawing>
          <wp:inline distT="0" distB="0" distL="0" distR="0" wp14:anchorId="1868AB6E" wp14:editId="183E3B27">
            <wp:extent cx="5282565" cy="2862580"/>
            <wp:effectExtent l="0" t="0" r="13335" b="13970"/>
            <wp:docPr id="30" name="图表 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14:paraId="75978C30" w14:textId="77777777" w:rsidR="006335C3" w:rsidRDefault="006335C3" w:rsidP="006335C3">
      <w:pPr>
        <w:pStyle w:val="ac"/>
        <w:ind w:firstLine="400"/>
        <w:jc w:val="center"/>
        <w:rPr>
          <w:noProof/>
        </w:rPr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t>4.</w:t>
      </w:r>
      <w:r>
        <w:fldChar w:fldCharType="begin"/>
      </w:r>
      <w:r>
        <w:instrText xml:space="preserve"> SEQ </w:instrText>
      </w:r>
      <w:r>
        <w:instrText>图</w:instrText>
      </w:r>
      <w:r>
        <w:instrText xml:space="preserve"> \* ARABIC \s 1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SKCN-MLWE-KE</w:t>
      </w:r>
      <w:r>
        <w:rPr>
          <w:rFonts w:hint="eastAsia"/>
        </w:rPr>
        <w:t>密钥信息生成函数</w:t>
      </w:r>
    </w:p>
    <w:p w14:paraId="2ADEE822" w14:textId="77777777" w:rsidR="006335C3" w:rsidRDefault="006335C3" w:rsidP="00F45B06">
      <w:pPr>
        <w:keepNext/>
        <w:jc w:val="center"/>
      </w:pPr>
    </w:p>
    <w:p w14:paraId="05A7B55A" w14:textId="0AB91253" w:rsidR="00DE35D9" w:rsidRDefault="00DE35D9" w:rsidP="00DE35D9">
      <w:pPr>
        <w:pStyle w:val="30"/>
        <w:tabs>
          <w:tab w:val="num" w:pos="720"/>
        </w:tabs>
      </w:pPr>
      <w:bookmarkStart w:id="34" w:name="_Toc4167445"/>
      <w:r>
        <w:t>SKCN-MLWE-KE Bob</w:t>
      </w:r>
      <w:r>
        <w:rPr>
          <w:rFonts w:hint="eastAsia"/>
        </w:rPr>
        <w:t>密钥信息生成函数</w:t>
      </w:r>
      <w:r>
        <w:rPr>
          <w:rFonts w:hint="eastAsia"/>
        </w:rPr>
        <w:t>-</w:t>
      </w:r>
      <w:r>
        <w:rPr>
          <w:rFonts w:hint="eastAsia"/>
        </w:rPr>
        <w:t>性能</w:t>
      </w:r>
      <w:r>
        <w:t>统计</w:t>
      </w:r>
      <w:r>
        <w:rPr>
          <w:rFonts w:hint="eastAsia"/>
        </w:rPr>
        <w:t>(</w:t>
      </w:r>
      <w:r>
        <w:rPr>
          <w:rFonts w:hint="eastAsia"/>
        </w:rPr>
        <w:t>耗时</w:t>
      </w:r>
      <w:r>
        <w:rPr>
          <w:rFonts w:hint="eastAsia"/>
        </w:rPr>
        <w:t>)</w:t>
      </w:r>
      <w:bookmarkEnd w:id="34"/>
    </w:p>
    <w:p w14:paraId="0DE4FCCA" w14:textId="77777777" w:rsidR="00DE35D9" w:rsidRDefault="00DE35D9" w:rsidP="00DE35D9">
      <w:r>
        <w:rPr>
          <w:rFonts w:hint="eastAsia"/>
        </w:rPr>
        <w:t>案例编号：</w:t>
      </w:r>
      <w:r>
        <w:t>SKCN-MLWE-KE</w:t>
      </w:r>
      <w:r>
        <w:rPr>
          <w:rFonts w:hint="eastAsia"/>
        </w:rPr>
        <w:t>-</w:t>
      </w:r>
      <w:r>
        <w:t>k</w:t>
      </w:r>
      <w:r>
        <w:rPr>
          <w:rFonts w:hint="eastAsia"/>
        </w:rPr>
        <w:t>001</w:t>
      </w:r>
    </w:p>
    <w:p w14:paraId="24C2829D" w14:textId="77777777" w:rsidR="00DE35D9" w:rsidRDefault="00DE35D9" w:rsidP="00DE35D9">
      <w:r>
        <w:rPr>
          <w:rFonts w:hint="eastAsia"/>
        </w:rPr>
        <w:t>案例说明：测试</w:t>
      </w:r>
      <w:r>
        <w:t>生</w:t>
      </w:r>
      <w:r>
        <w:rPr>
          <w:rFonts w:hint="eastAsia"/>
        </w:rPr>
        <w:t>密钥信息生成函数</w:t>
      </w:r>
      <w:r>
        <w:t>的性能</w:t>
      </w:r>
    </w:p>
    <w:tbl>
      <w:tblPr>
        <w:tblW w:w="83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80"/>
        <w:gridCol w:w="2039"/>
        <w:gridCol w:w="3260"/>
        <w:gridCol w:w="1985"/>
      </w:tblGrid>
      <w:tr w:rsidR="00DE35D9" w14:paraId="6C8EAD8E" w14:textId="77777777" w:rsidTr="00682A62">
        <w:trPr>
          <w:trHeight w:val="54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55198179" w14:textId="77777777" w:rsidR="00DE35D9" w:rsidRDefault="00DE35D9" w:rsidP="00682A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功能点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4E88E0E3" w14:textId="77777777" w:rsidR="00DE35D9" w:rsidRDefault="00DE35D9" w:rsidP="00682A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前提条件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74284DD0" w14:textId="77777777" w:rsidR="00DE35D9" w:rsidRDefault="00DE35D9" w:rsidP="00682A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操作流程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493E0D3D" w14:textId="184C766D" w:rsidR="00DE35D9" w:rsidRDefault="00DE35D9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平均耗时（</w:t>
            </w:r>
            <w:r w:rsidR="00AD08E6"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us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）</w:t>
            </w:r>
          </w:p>
        </w:tc>
      </w:tr>
      <w:tr w:rsidR="00DE35D9" w14:paraId="6B8A71CA" w14:textId="77777777" w:rsidTr="00682A62">
        <w:trPr>
          <w:trHeight w:val="47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A51CF8" w14:textId="77777777" w:rsidR="00DE35D9" w:rsidRDefault="00DE35D9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测试生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成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交换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信息的性能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551DA7" w14:textId="77777777" w:rsidR="00DE35D9" w:rsidRDefault="00DE35D9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执行run_benchmark.bat和report.sh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5F550E" w14:textId="5DBE3CBF" w:rsidR="00DE35D9" w:rsidRDefault="00DE35D9" w:rsidP="00682A62">
            <w:pPr>
              <w:widowControl/>
              <w:jc w:val="left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根据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脚本统计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SKCN-MLWE-KE_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keygen</w:t>
            </w:r>
            <w:r w:rsidR="007C738B">
              <w:rPr>
                <w:rFonts w:ascii="宋体" w:hAnsi="宋体" w:cs="宋体"/>
                <w:bCs/>
                <w:kern w:val="0"/>
                <w:sz w:val="21"/>
                <w:szCs w:val="21"/>
              </w:rPr>
              <w:t>_bob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_time.txt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4EB534" w14:textId="402CBB74" w:rsidR="00DE35D9" w:rsidRDefault="00D35914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70</w:t>
            </w:r>
          </w:p>
        </w:tc>
      </w:tr>
    </w:tbl>
    <w:p w14:paraId="393C53C9" w14:textId="77777777" w:rsidR="00DE35D9" w:rsidRPr="001A28EB" w:rsidRDefault="00DE35D9" w:rsidP="00DE35D9">
      <w:r w:rsidRPr="001A28EB">
        <w:rPr>
          <w:rFonts w:hint="eastAsia"/>
        </w:rPr>
        <w:t>第一步：</w:t>
      </w:r>
      <w:r w:rsidRPr="001A28EB">
        <w:t>执行测试脚本</w:t>
      </w:r>
      <w:r>
        <w:rPr>
          <w:rFonts w:hint="eastAsia"/>
        </w:rPr>
        <w:t>run_benchmark.bat</w:t>
      </w:r>
      <w:r w:rsidRPr="001A28EB">
        <w:rPr>
          <w:rFonts w:hint="eastAsia"/>
        </w:rPr>
        <w:t>和</w:t>
      </w:r>
      <w:r w:rsidRPr="001A28EB">
        <w:rPr>
          <w:rFonts w:hint="eastAsia"/>
        </w:rPr>
        <w:t>report.sh</w:t>
      </w:r>
    </w:p>
    <w:p w14:paraId="5A67142B" w14:textId="662D44A0" w:rsidR="00DE35D9" w:rsidRPr="001A28EB" w:rsidRDefault="00DE35D9" w:rsidP="00DE35D9">
      <w:r w:rsidRPr="001A28EB">
        <w:rPr>
          <w:rFonts w:hint="eastAsia"/>
        </w:rPr>
        <w:t>第二步：抽取测试日志</w:t>
      </w:r>
      <w:r>
        <w:rPr>
          <w:rFonts w:hint="eastAsia"/>
        </w:rPr>
        <w:t>SKCN-MLWE-KE</w:t>
      </w:r>
      <w:r w:rsidRPr="001A28EB">
        <w:rPr>
          <w:rFonts w:hint="eastAsia"/>
        </w:rPr>
        <w:t>_</w:t>
      </w:r>
      <w:r w:rsidRPr="001A28EB">
        <w:t>keygen</w:t>
      </w:r>
      <w:r w:rsidR="007C738B">
        <w:t>_bob</w:t>
      </w:r>
      <w:r w:rsidRPr="001A28EB">
        <w:t>_time.txt</w:t>
      </w:r>
      <w:r w:rsidRPr="001A28EB">
        <w:rPr>
          <w:rFonts w:hint="eastAsia"/>
        </w:rPr>
        <w:t>，分析和</w:t>
      </w:r>
      <w:r w:rsidRPr="001A28EB">
        <w:t>汇总</w:t>
      </w:r>
      <w:r w:rsidRPr="001A28EB">
        <w:rPr>
          <w:rFonts w:hint="eastAsia"/>
        </w:rPr>
        <w:t>数据后</w:t>
      </w:r>
      <w:r w:rsidRPr="001A28EB">
        <w:t>如下表和下图所示</w:t>
      </w:r>
    </w:p>
    <w:p w14:paraId="3F7DA0C5" w14:textId="19D82CD0" w:rsidR="00DE35D9" w:rsidRDefault="00DE35D9" w:rsidP="00DE35D9">
      <w:pPr>
        <w:pStyle w:val="ac"/>
        <w:keepNext/>
        <w:ind w:firstLine="400"/>
        <w:jc w:val="center"/>
      </w:pPr>
      <w:r>
        <w:rPr>
          <w:rFonts w:hint="eastAsia"/>
        </w:rPr>
        <w:t>表</w:t>
      </w:r>
      <w:r>
        <w:t>4.</w:t>
      </w:r>
      <w:r w:rsidR="006335C3">
        <w:t>2</w:t>
      </w:r>
      <w:r>
        <w:t xml:space="preserve"> SKCN-MLWE-KE</w:t>
      </w:r>
      <w:r>
        <w:rPr>
          <w:rFonts w:hint="eastAsia"/>
        </w:rPr>
        <w:t xml:space="preserve"> </w:t>
      </w:r>
      <w:r>
        <w:rPr>
          <w:rFonts w:hint="eastAsia"/>
        </w:rPr>
        <w:t>密钥信息生成函数</w:t>
      </w:r>
      <w:r>
        <w:t>平均耗时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4"/>
        <w:gridCol w:w="2843"/>
        <w:gridCol w:w="2843"/>
      </w:tblGrid>
      <w:tr w:rsidR="00DE35D9" w:rsidRPr="009A62A7" w14:paraId="2F713E46" w14:textId="77777777" w:rsidTr="00682A62">
        <w:trPr>
          <w:jc w:val="center"/>
        </w:trPr>
        <w:tc>
          <w:tcPr>
            <w:tcW w:w="2734" w:type="dxa"/>
            <w:shd w:val="clear" w:color="auto" w:fill="auto"/>
          </w:tcPr>
          <w:p w14:paraId="518D75AA" w14:textId="77777777" w:rsidR="00DE35D9" w:rsidRPr="009A62A7" w:rsidRDefault="00DE35D9" w:rsidP="00682A6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执行</w:t>
            </w:r>
            <w:r>
              <w:rPr>
                <w:rFonts w:ascii="宋体" w:hAnsi="宋体" w:cs="宋体"/>
                <w:b/>
                <w:kern w:val="0"/>
                <w:szCs w:val="24"/>
              </w:rPr>
              <w:t>次数</w:t>
            </w:r>
          </w:p>
        </w:tc>
        <w:tc>
          <w:tcPr>
            <w:tcW w:w="2843" w:type="dxa"/>
            <w:shd w:val="clear" w:color="auto" w:fill="auto"/>
          </w:tcPr>
          <w:p w14:paraId="3AE7DB44" w14:textId="58A4ECB5" w:rsidR="00DE35D9" w:rsidRPr="009A62A7" w:rsidRDefault="00DE35D9" w:rsidP="00682A6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总耗时（</w:t>
            </w:r>
            <w:r w:rsidR="00AD08E6">
              <w:rPr>
                <w:rFonts w:ascii="宋体" w:hAnsi="宋体" w:cs="宋体" w:hint="eastAsia"/>
                <w:b/>
                <w:kern w:val="0"/>
                <w:szCs w:val="24"/>
              </w:rPr>
              <w:t>us</w:t>
            </w:r>
            <w:r>
              <w:rPr>
                <w:rFonts w:ascii="宋体" w:hAnsi="宋体" w:cs="宋体" w:hint="eastAsia"/>
                <w:b/>
                <w:kern w:val="0"/>
                <w:szCs w:val="24"/>
              </w:rPr>
              <w:t>）</w:t>
            </w:r>
          </w:p>
        </w:tc>
        <w:tc>
          <w:tcPr>
            <w:tcW w:w="2843" w:type="dxa"/>
            <w:shd w:val="clear" w:color="auto" w:fill="auto"/>
          </w:tcPr>
          <w:p w14:paraId="6BD397BE" w14:textId="5797970B" w:rsidR="00DE35D9" w:rsidRPr="009A62A7" w:rsidRDefault="00DE35D9" w:rsidP="00682A6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平均耗时(</w:t>
            </w:r>
            <w:r w:rsidR="00AD08E6">
              <w:rPr>
                <w:rFonts w:ascii="宋体" w:hAnsi="宋体" w:cs="宋体" w:hint="eastAsia"/>
                <w:b/>
                <w:kern w:val="0"/>
                <w:szCs w:val="24"/>
              </w:rPr>
              <w:t>us</w:t>
            </w:r>
            <w:r>
              <w:rPr>
                <w:rFonts w:ascii="宋体" w:hAnsi="宋体" w:cs="宋体" w:hint="eastAsia"/>
                <w:b/>
                <w:kern w:val="0"/>
                <w:szCs w:val="24"/>
              </w:rPr>
              <w:t>)</w:t>
            </w:r>
          </w:p>
        </w:tc>
      </w:tr>
      <w:tr w:rsidR="002B0959" w:rsidRPr="009A62A7" w14:paraId="797F8956" w14:textId="77777777" w:rsidTr="00682A62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266ECCC9" w14:textId="77777777" w:rsidR="002B0959" w:rsidRDefault="002B0959" w:rsidP="002B0959">
            <w:pPr>
              <w:widowControl/>
              <w:jc w:val="center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1000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3B30E32" w14:textId="63349A7E" w:rsidR="002B0959" w:rsidRDefault="002B0959" w:rsidP="002B0959">
            <w:pPr>
              <w:widowControl/>
              <w:jc w:val="center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70961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734391C" w14:textId="4D57BB97" w:rsidR="002B0959" w:rsidRDefault="002B0959" w:rsidP="002B095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71</w:t>
            </w:r>
          </w:p>
        </w:tc>
      </w:tr>
      <w:tr w:rsidR="002B0959" w:rsidRPr="009A62A7" w14:paraId="539E6DE0" w14:textId="77777777" w:rsidTr="00682A62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2CC4A1DA" w14:textId="77777777" w:rsidR="002B0959" w:rsidRDefault="002B0959" w:rsidP="002B095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E81FA8B" w14:textId="42A9BA36" w:rsidR="002B0959" w:rsidRDefault="002B0959" w:rsidP="002B095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139340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B7571E0" w14:textId="7817FC8E" w:rsidR="002B0959" w:rsidRDefault="002B0959" w:rsidP="002B095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70</w:t>
            </w:r>
          </w:p>
        </w:tc>
      </w:tr>
      <w:tr w:rsidR="002B0959" w:rsidRPr="009A62A7" w14:paraId="5EC15B8C" w14:textId="77777777" w:rsidTr="00682A62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7FE9F97F" w14:textId="77777777" w:rsidR="002B0959" w:rsidRDefault="002B0959" w:rsidP="002B095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4E157625" w14:textId="0DD3A31F" w:rsidR="002B0959" w:rsidRDefault="002B0959" w:rsidP="002B095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278566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86250C5" w14:textId="3A69FE72" w:rsidR="002B0959" w:rsidRDefault="002B0959" w:rsidP="002B095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70</w:t>
            </w:r>
          </w:p>
        </w:tc>
      </w:tr>
      <w:tr w:rsidR="002B0959" w:rsidRPr="009A62A7" w14:paraId="549429D2" w14:textId="77777777" w:rsidTr="00682A62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3AE1FCBA" w14:textId="77777777" w:rsidR="002B0959" w:rsidRDefault="002B0959" w:rsidP="002B095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AA93082" w14:textId="05967725" w:rsidR="002B0959" w:rsidRDefault="002B0959" w:rsidP="002B095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556514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17B6A2E7" w14:textId="662E731F" w:rsidR="002B0959" w:rsidRDefault="002B0959" w:rsidP="002B095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70</w:t>
            </w:r>
          </w:p>
        </w:tc>
      </w:tr>
      <w:tr w:rsidR="002B0959" w:rsidRPr="009A62A7" w14:paraId="56AFB47B" w14:textId="77777777" w:rsidTr="00682A62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53153614" w14:textId="77777777" w:rsidR="002B0959" w:rsidRDefault="002B0959" w:rsidP="002B095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FC88078" w14:textId="5E850402" w:rsidR="002B0959" w:rsidRDefault="002B0959" w:rsidP="002B095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695657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79F56850" w14:textId="4BC01E04" w:rsidR="002B0959" w:rsidRDefault="002B0959" w:rsidP="002B095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70</w:t>
            </w:r>
          </w:p>
        </w:tc>
      </w:tr>
      <w:tr w:rsidR="002B0959" w:rsidRPr="009A62A7" w14:paraId="7F4294C2" w14:textId="77777777" w:rsidTr="00682A62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2DABB06C" w14:textId="77777777" w:rsidR="002B0959" w:rsidRDefault="002B0959" w:rsidP="002B095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E9BDBA1" w14:textId="20CDDB20" w:rsidR="002B0959" w:rsidRDefault="002B0959" w:rsidP="002B095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1410152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C457267" w14:textId="2E83DFDB" w:rsidR="002B0959" w:rsidRDefault="002B0959" w:rsidP="002B095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71</w:t>
            </w:r>
          </w:p>
        </w:tc>
      </w:tr>
      <w:tr w:rsidR="002B0959" w:rsidRPr="009A62A7" w14:paraId="79B83849" w14:textId="77777777" w:rsidTr="00682A62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3851D149" w14:textId="77777777" w:rsidR="002B0959" w:rsidRDefault="002B0959" w:rsidP="002B095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35D6AC45" w14:textId="00C17915" w:rsidR="002B0959" w:rsidRDefault="002B0959" w:rsidP="002B095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2086493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79BA93D" w14:textId="7C6B9454" w:rsidR="002B0959" w:rsidRDefault="002B0959" w:rsidP="002B095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70</w:t>
            </w:r>
          </w:p>
        </w:tc>
      </w:tr>
      <w:tr w:rsidR="002B0959" w:rsidRPr="009A62A7" w14:paraId="4D92995F" w14:textId="77777777" w:rsidTr="00682A62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2B545264" w14:textId="77777777" w:rsidR="002B0959" w:rsidRDefault="002B0959" w:rsidP="002B095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5CE98232" w14:textId="45FF02E3" w:rsidR="002B0959" w:rsidRDefault="002B0959" w:rsidP="002B095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2782731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5349707" w14:textId="263BEBBA" w:rsidR="002B0959" w:rsidRDefault="002B0959" w:rsidP="002B095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70</w:t>
            </w:r>
          </w:p>
        </w:tc>
      </w:tr>
      <w:tr w:rsidR="002B0959" w:rsidRPr="009A62A7" w14:paraId="3AB15EAA" w14:textId="77777777" w:rsidTr="00682A62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0C12A356" w14:textId="77777777" w:rsidR="002B0959" w:rsidRDefault="002B0959" w:rsidP="002B095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4210DB35" w14:textId="19363959" w:rsidR="002B0959" w:rsidRDefault="002B0959" w:rsidP="002B095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3478341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1BB6463D" w14:textId="2CD26F09" w:rsidR="002B0959" w:rsidRDefault="002B0959" w:rsidP="002B095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70</w:t>
            </w:r>
          </w:p>
        </w:tc>
      </w:tr>
    </w:tbl>
    <w:p w14:paraId="418964B1" w14:textId="77777777" w:rsidR="00DE35D9" w:rsidRDefault="00DE35D9" w:rsidP="00DE35D9">
      <w:pPr>
        <w:keepNext/>
        <w:jc w:val="center"/>
      </w:pPr>
      <w:r w:rsidRPr="00EF2002">
        <w:rPr>
          <w:noProof/>
        </w:rPr>
        <w:drawing>
          <wp:inline distT="0" distB="0" distL="0" distR="0" wp14:anchorId="50F49382" wp14:editId="51CBBB04">
            <wp:extent cx="5282565" cy="2862580"/>
            <wp:effectExtent l="0" t="0" r="13335" b="13970"/>
            <wp:docPr id="1" name="图表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14:paraId="4EE8B856" w14:textId="3576F2FC" w:rsidR="00DE35D9" w:rsidRDefault="00DE35D9" w:rsidP="00DE35D9">
      <w:pPr>
        <w:pStyle w:val="ac"/>
        <w:ind w:firstLine="400"/>
        <w:jc w:val="center"/>
        <w:rPr>
          <w:noProof/>
        </w:rPr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t>4.</w:t>
      </w:r>
      <w:r w:rsidR="006335C3">
        <w:t>2</w:t>
      </w:r>
      <w:r>
        <w:t xml:space="preserve"> SKCN-MLWE-KE</w:t>
      </w:r>
      <w:r>
        <w:rPr>
          <w:rFonts w:hint="eastAsia"/>
        </w:rPr>
        <w:t>密钥信息生成函数</w:t>
      </w:r>
    </w:p>
    <w:p w14:paraId="0C35C3DD" w14:textId="77777777" w:rsidR="00DE35D9" w:rsidRDefault="00DE35D9" w:rsidP="00F45B06">
      <w:pPr>
        <w:keepNext/>
        <w:jc w:val="center"/>
      </w:pPr>
    </w:p>
    <w:p w14:paraId="3540DDFC" w14:textId="2467CA42" w:rsidR="00F45B06" w:rsidRDefault="00F45B06" w:rsidP="00F45B06">
      <w:pPr>
        <w:pStyle w:val="30"/>
        <w:tabs>
          <w:tab w:val="num" w:pos="720"/>
        </w:tabs>
      </w:pPr>
      <w:bookmarkStart w:id="35" w:name="_Toc4167446"/>
      <w:r>
        <w:t>SKCN-MLWE-KE</w:t>
      </w:r>
      <w:r w:rsidR="006E7E2A">
        <w:t xml:space="preserve"> </w:t>
      </w:r>
      <w:r w:rsidR="006E7E2A">
        <w:rPr>
          <w:rFonts w:hint="eastAsia"/>
        </w:rPr>
        <w:t>Alice</w:t>
      </w:r>
      <w:r>
        <w:rPr>
          <w:rFonts w:hint="eastAsia"/>
        </w:rPr>
        <w:t>密钥</w:t>
      </w:r>
      <w:r w:rsidR="006E7E2A">
        <w:rPr>
          <w:rFonts w:hint="eastAsia"/>
        </w:rPr>
        <w:t>导出函数</w:t>
      </w:r>
      <w:r>
        <w:rPr>
          <w:rFonts w:hint="eastAsia"/>
        </w:rPr>
        <w:t>-</w:t>
      </w:r>
      <w:r>
        <w:rPr>
          <w:rFonts w:hint="eastAsia"/>
        </w:rPr>
        <w:t>性能</w:t>
      </w:r>
      <w:r>
        <w:t>统计</w:t>
      </w:r>
      <w:r>
        <w:rPr>
          <w:rFonts w:hint="eastAsia"/>
        </w:rPr>
        <w:t>(</w:t>
      </w:r>
      <w:r>
        <w:rPr>
          <w:rFonts w:hint="eastAsia"/>
        </w:rPr>
        <w:t>耗时</w:t>
      </w:r>
      <w:r>
        <w:rPr>
          <w:rFonts w:hint="eastAsia"/>
        </w:rPr>
        <w:t>)</w:t>
      </w:r>
      <w:bookmarkEnd w:id="35"/>
    </w:p>
    <w:p w14:paraId="1490EB09" w14:textId="77777777" w:rsidR="00F45B06" w:rsidRDefault="00F45B06" w:rsidP="00F45B06">
      <w:r>
        <w:rPr>
          <w:rFonts w:hint="eastAsia"/>
        </w:rPr>
        <w:lastRenderedPageBreak/>
        <w:t>案例编号：</w:t>
      </w:r>
      <w:r>
        <w:t>SKCN-MLWE-KE</w:t>
      </w:r>
      <w:r>
        <w:rPr>
          <w:rFonts w:hint="eastAsia"/>
        </w:rPr>
        <w:t>-</w:t>
      </w:r>
      <w:r>
        <w:t>k1</w:t>
      </w:r>
      <w:r>
        <w:rPr>
          <w:rFonts w:hint="eastAsia"/>
        </w:rPr>
        <w:t>002</w:t>
      </w:r>
    </w:p>
    <w:p w14:paraId="16956D9F" w14:textId="1366C9EF" w:rsidR="00F45B06" w:rsidRDefault="00F45B06" w:rsidP="00F45B06">
      <w:r>
        <w:rPr>
          <w:rFonts w:hint="eastAsia"/>
        </w:rPr>
        <w:t>案例说明：</w:t>
      </w:r>
      <w:r>
        <w:t xml:space="preserve"> </w:t>
      </w:r>
      <w:r>
        <w:rPr>
          <w:rFonts w:hint="eastAsia"/>
        </w:rPr>
        <w:t>测试</w:t>
      </w:r>
      <w:r w:rsidR="00EC62A7">
        <w:rPr>
          <w:rFonts w:hint="eastAsia"/>
        </w:rPr>
        <w:t>Alice</w:t>
      </w:r>
      <w:r w:rsidR="00EC62A7">
        <w:rPr>
          <w:rFonts w:hint="eastAsia"/>
        </w:rPr>
        <w:t>密钥导出函数</w:t>
      </w:r>
      <w:r>
        <w:t>的性能</w:t>
      </w:r>
    </w:p>
    <w:tbl>
      <w:tblPr>
        <w:tblW w:w="793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80"/>
        <w:gridCol w:w="2039"/>
        <w:gridCol w:w="3118"/>
        <w:gridCol w:w="1701"/>
      </w:tblGrid>
      <w:tr w:rsidR="00F45B06" w14:paraId="2A2C5546" w14:textId="77777777" w:rsidTr="00EE5150">
        <w:trPr>
          <w:trHeight w:val="54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7D9B2CD2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功能点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4513801B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前提条件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1826638D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操作流程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13C5E69A" w14:textId="73636C07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平均耗时（</w:t>
            </w:r>
            <w:r w:rsidR="00AD08E6"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us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）</w:t>
            </w:r>
          </w:p>
        </w:tc>
      </w:tr>
      <w:tr w:rsidR="00F45B06" w14:paraId="65304C79" w14:textId="77777777" w:rsidTr="00EE5150">
        <w:trPr>
          <w:trHeight w:val="47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D0222B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测试生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成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交换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信息的性能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BB86E4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执行run_benchmark.bat和report.sh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2A64F" w14:textId="71AE94C6" w:rsidR="00F45B06" w:rsidRDefault="00F45B06" w:rsidP="00EE5150">
            <w:pPr>
              <w:widowControl/>
              <w:jc w:val="left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根据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脚本统计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SKCN-MLWE-KE_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kdf</w:t>
            </w:r>
            <w:r w:rsidR="007C738B">
              <w:rPr>
                <w:rFonts w:ascii="宋体" w:hAnsi="宋体" w:cs="宋体"/>
                <w:bCs/>
                <w:kern w:val="0"/>
                <w:sz w:val="21"/>
                <w:szCs w:val="21"/>
              </w:rPr>
              <w:t>_alice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_time.txt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22E822" w14:textId="17F98390" w:rsidR="00F45B06" w:rsidRDefault="001E269C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25</w:t>
            </w:r>
          </w:p>
        </w:tc>
      </w:tr>
    </w:tbl>
    <w:p w14:paraId="08F29BEC" w14:textId="77777777" w:rsidR="00F45B06" w:rsidRPr="006B7458" w:rsidRDefault="00F45B06" w:rsidP="00F45B06">
      <w:r w:rsidRPr="006B7458">
        <w:rPr>
          <w:rFonts w:hint="eastAsia"/>
        </w:rPr>
        <w:t>第一步：</w:t>
      </w:r>
      <w:r w:rsidRPr="006B7458">
        <w:t>执行测试脚本</w:t>
      </w:r>
      <w:r>
        <w:rPr>
          <w:rFonts w:hint="eastAsia"/>
        </w:rPr>
        <w:t>run_benchmark.bat</w:t>
      </w:r>
      <w:r w:rsidRPr="006B7458">
        <w:rPr>
          <w:rFonts w:hint="eastAsia"/>
        </w:rPr>
        <w:t>和</w:t>
      </w:r>
      <w:r w:rsidRPr="006B7458">
        <w:rPr>
          <w:rFonts w:hint="eastAsia"/>
        </w:rPr>
        <w:t>report.sh</w:t>
      </w:r>
    </w:p>
    <w:p w14:paraId="5E5457AB" w14:textId="518E6A49" w:rsidR="00F45B06" w:rsidRPr="006B7458" w:rsidRDefault="00F45B06" w:rsidP="00F45B06">
      <w:r w:rsidRPr="006B7458">
        <w:rPr>
          <w:rFonts w:hint="eastAsia"/>
        </w:rPr>
        <w:t>第二步：抽取测试日志</w:t>
      </w:r>
      <w:r>
        <w:rPr>
          <w:rFonts w:hint="eastAsia"/>
        </w:rPr>
        <w:t>SKCN-MLWE-KE</w:t>
      </w:r>
      <w:r w:rsidRPr="006B7458">
        <w:rPr>
          <w:rFonts w:hint="eastAsia"/>
        </w:rPr>
        <w:t>_</w:t>
      </w:r>
      <w:r w:rsidRPr="006B7458">
        <w:t>kdf</w:t>
      </w:r>
      <w:r w:rsidR="007C738B">
        <w:t>_alice</w:t>
      </w:r>
      <w:r w:rsidRPr="006B7458">
        <w:t>_time.txt</w:t>
      </w:r>
      <w:r w:rsidRPr="006B7458">
        <w:rPr>
          <w:rFonts w:hint="eastAsia"/>
        </w:rPr>
        <w:t>，分析和</w:t>
      </w:r>
      <w:r w:rsidRPr="006B7458">
        <w:t>汇总</w:t>
      </w:r>
      <w:r w:rsidRPr="006B7458">
        <w:rPr>
          <w:rFonts w:hint="eastAsia"/>
        </w:rPr>
        <w:t>数据后</w:t>
      </w:r>
      <w:r w:rsidRPr="006B7458">
        <w:t>如下表和下图所示</w:t>
      </w:r>
    </w:p>
    <w:p w14:paraId="64B41808" w14:textId="586A97AE" w:rsidR="00F45B06" w:rsidRDefault="00F45B06" w:rsidP="00F45B06">
      <w:pPr>
        <w:pStyle w:val="ac"/>
        <w:keepNext/>
        <w:ind w:firstLine="400"/>
        <w:jc w:val="center"/>
      </w:pPr>
      <w:r>
        <w:rPr>
          <w:rFonts w:hint="eastAsia"/>
        </w:rPr>
        <w:t>表</w:t>
      </w:r>
      <w:r>
        <w:t>4.</w:t>
      </w:r>
      <w:r w:rsidR="006335C3">
        <w:t>3</w:t>
      </w:r>
      <w:r>
        <w:t xml:space="preserve"> SKCN-MLWE-KE</w:t>
      </w:r>
      <w:r>
        <w:rPr>
          <w:rFonts w:hint="eastAsia"/>
        </w:rPr>
        <w:t xml:space="preserve"> </w:t>
      </w:r>
      <w:r w:rsidR="009E04B4">
        <w:rPr>
          <w:rFonts w:hint="eastAsia"/>
        </w:rPr>
        <w:t>Alice</w:t>
      </w:r>
      <w:r w:rsidR="009E04B4">
        <w:rPr>
          <w:rFonts w:hint="eastAsia"/>
        </w:rPr>
        <w:t>密钥导出函数</w:t>
      </w:r>
      <w:r>
        <w:t>平均耗时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4"/>
        <w:gridCol w:w="2843"/>
        <w:gridCol w:w="2843"/>
      </w:tblGrid>
      <w:tr w:rsidR="00F45B06" w:rsidRPr="009A62A7" w14:paraId="0550A37C" w14:textId="77777777" w:rsidTr="00EE5150">
        <w:tc>
          <w:tcPr>
            <w:tcW w:w="2734" w:type="dxa"/>
            <w:shd w:val="clear" w:color="auto" w:fill="auto"/>
          </w:tcPr>
          <w:p w14:paraId="6C0ACDBC" w14:textId="77777777" w:rsidR="00F45B06" w:rsidRPr="009A62A7" w:rsidRDefault="00F45B06" w:rsidP="00EE5150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执行</w:t>
            </w:r>
            <w:r>
              <w:rPr>
                <w:rFonts w:ascii="宋体" w:hAnsi="宋体" w:cs="宋体"/>
                <w:b/>
                <w:kern w:val="0"/>
                <w:szCs w:val="24"/>
              </w:rPr>
              <w:t>次数</w:t>
            </w:r>
          </w:p>
        </w:tc>
        <w:tc>
          <w:tcPr>
            <w:tcW w:w="2843" w:type="dxa"/>
            <w:shd w:val="clear" w:color="auto" w:fill="auto"/>
          </w:tcPr>
          <w:p w14:paraId="75839589" w14:textId="16A4327C" w:rsidR="00F45B06" w:rsidRPr="009A62A7" w:rsidRDefault="00F45B06" w:rsidP="00EE5150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总耗时（</w:t>
            </w:r>
            <w:r w:rsidR="00AD08E6">
              <w:rPr>
                <w:rFonts w:ascii="宋体" w:hAnsi="宋体" w:cs="宋体" w:hint="eastAsia"/>
                <w:b/>
                <w:kern w:val="0"/>
                <w:szCs w:val="24"/>
              </w:rPr>
              <w:t>us</w:t>
            </w:r>
            <w:r>
              <w:rPr>
                <w:rFonts w:ascii="宋体" w:hAnsi="宋体" w:cs="宋体" w:hint="eastAsia"/>
                <w:b/>
                <w:kern w:val="0"/>
                <w:szCs w:val="24"/>
              </w:rPr>
              <w:t>）</w:t>
            </w:r>
          </w:p>
        </w:tc>
        <w:tc>
          <w:tcPr>
            <w:tcW w:w="2843" w:type="dxa"/>
            <w:shd w:val="clear" w:color="auto" w:fill="auto"/>
          </w:tcPr>
          <w:p w14:paraId="540CACDE" w14:textId="694DE17A" w:rsidR="00F45B06" w:rsidRPr="009A62A7" w:rsidRDefault="00F45B06" w:rsidP="00EE5150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平均耗时(</w:t>
            </w:r>
            <w:r w:rsidR="00AD08E6">
              <w:rPr>
                <w:rFonts w:ascii="宋体" w:hAnsi="宋体" w:cs="宋体" w:hint="eastAsia"/>
                <w:b/>
                <w:kern w:val="0"/>
                <w:szCs w:val="24"/>
              </w:rPr>
              <w:t>us</w:t>
            </w:r>
            <w:r>
              <w:rPr>
                <w:rFonts w:ascii="宋体" w:hAnsi="宋体" w:cs="宋体" w:hint="eastAsia"/>
                <w:b/>
                <w:kern w:val="0"/>
                <w:szCs w:val="24"/>
              </w:rPr>
              <w:t>)</w:t>
            </w:r>
          </w:p>
        </w:tc>
      </w:tr>
      <w:tr w:rsidR="001E269C" w:rsidRPr="009A62A7" w14:paraId="46CFB97E" w14:textId="77777777" w:rsidTr="00EE5150">
        <w:tc>
          <w:tcPr>
            <w:tcW w:w="2734" w:type="dxa"/>
            <w:shd w:val="clear" w:color="auto" w:fill="auto"/>
            <w:vAlign w:val="bottom"/>
          </w:tcPr>
          <w:p w14:paraId="019C6F91" w14:textId="77777777" w:rsidR="001E269C" w:rsidRDefault="001E269C" w:rsidP="001E269C">
            <w:pPr>
              <w:widowControl/>
              <w:jc w:val="center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1000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970C4E5" w14:textId="60353EB4" w:rsidR="001E269C" w:rsidRDefault="001E269C" w:rsidP="001E269C">
            <w:pPr>
              <w:widowControl/>
              <w:jc w:val="center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25273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63E8060" w14:textId="7F419DC5" w:rsidR="001E269C" w:rsidRDefault="001E269C" w:rsidP="001E269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</w:t>
            </w:r>
          </w:p>
        </w:tc>
      </w:tr>
      <w:tr w:rsidR="001E269C" w:rsidRPr="009A62A7" w14:paraId="0236D43D" w14:textId="77777777" w:rsidTr="00EE5150">
        <w:tc>
          <w:tcPr>
            <w:tcW w:w="2734" w:type="dxa"/>
            <w:shd w:val="clear" w:color="auto" w:fill="auto"/>
            <w:vAlign w:val="bottom"/>
          </w:tcPr>
          <w:p w14:paraId="2A0BEFB7" w14:textId="77777777" w:rsidR="001E269C" w:rsidRDefault="001E269C" w:rsidP="001E269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6F80A43" w14:textId="488B6485" w:rsidR="001E269C" w:rsidRDefault="001E269C" w:rsidP="001E269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49944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14AE6A75" w14:textId="4D2AA520" w:rsidR="001E269C" w:rsidRDefault="001E269C" w:rsidP="001E269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</w:t>
            </w:r>
          </w:p>
        </w:tc>
      </w:tr>
      <w:tr w:rsidR="001E269C" w:rsidRPr="009A62A7" w14:paraId="6E615E87" w14:textId="77777777" w:rsidTr="00EE5150">
        <w:tc>
          <w:tcPr>
            <w:tcW w:w="2734" w:type="dxa"/>
            <w:shd w:val="clear" w:color="auto" w:fill="auto"/>
            <w:vAlign w:val="bottom"/>
          </w:tcPr>
          <w:p w14:paraId="0C78D173" w14:textId="77777777" w:rsidR="001E269C" w:rsidRDefault="001E269C" w:rsidP="001E269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1207DF7B" w14:textId="3E9F6A64" w:rsidR="001E269C" w:rsidRDefault="001E269C" w:rsidP="001E269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99786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53152CB8" w14:textId="08323D5E" w:rsidR="001E269C" w:rsidRDefault="001E269C" w:rsidP="001E269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</w:t>
            </w:r>
          </w:p>
        </w:tc>
      </w:tr>
      <w:tr w:rsidR="001E269C" w:rsidRPr="009A62A7" w14:paraId="009107F9" w14:textId="77777777" w:rsidTr="00EE5150">
        <w:tc>
          <w:tcPr>
            <w:tcW w:w="2734" w:type="dxa"/>
            <w:shd w:val="clear" w:color="auto" w:fill="auto"/>
            <w:vAlign w:val="bottom"/>
          </w:tcPr>
          <w:p w14:paraId="287454BC" w14:textId="77777777" w:rsidR="001E269C" w:rsidRDefault="001E269C" w:rsidP="001E269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11E37529" w14:textId="75818931" w:rsidR="001E269C" w:rsidRDefault="001E269C" w:rsidP="001E269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199764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5E125699" w14:textId="12EFFA63" w:rsidR="001E269C" w:rsidRDefault="001E269C" w:rsidP="001E269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</w:t>
            </w:r>
          </w:p>
        </w:tc>
      </w:tr>
      <w:tr w:rsidR="001E269C" w:rsidRPr="009A62A7" w14:paraId="567C96A1" w14:textId="77777777" w:rsidTr="00EE5150">
        <w:tc>
          <w:tcPr>
            <w:tcW w:w="2734" w:type="dxa"/>
            <w:shd w:val="clear" w:color="auto" w:fill="auto"/>
            <w:vAlign w:val="bottom"/>
          </w:tcPr>
          <w:p w14:paraId="56EB8D82" w14:textId="77777777" w:rsidR="001E269C" w:rsidRDefault="001E269C" w:rsidP="001E269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5A09AF5" w14:textId="1DCD490E" w:rsidR="001E269C" w:rsidRDefault="001E269C" w:rsidP="001E269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249796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1D656912" w14:textId="12DCF970" w:rsidR="001E269C" w:rsidRDefault="001E269C" w:rsidP="001E269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</w:t>
            </w:r>
          </w:p>
        </w:tc>
      </w:tr>
      <w:tr w:rsidR="001E269C" w:rsidRPr="009A62A7" w14:paraId="1DD2CF29" w14:textId="77777777" w:rsidTr="00EE5150">
        <w:tc>
          <w:tcPr>
            <w:tcW w:w="2734" w:type="dxa"/>
            <w:shd w:val="clear" w:color="auto" w:fill="auto"/>
            <w:vAlign w:val="bottom"/>
          </w:tcPr>
          <w:p w14:paraId="04AB7615" w14:textId="77777777" w:rsidR="001E269C" w:rsidRDefault="001E269C" w:rsidP="001E269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40DDC411" w14:textId="1096BDA6" w:rsidR="001E269C" w:rsidRDefault="001E269C" w:rsidP="001E269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506797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16B7A21C" w14:textId="5D4784AF" w:rsidR="001E269C" w:rsidRDefault="001E269C" w:rsidP="001E269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</w:t>
            </w:r>
          </w:p>
        </w:tc>
      </w:tr>
      <w:tr w:rsidR="001E269C" w:rsidRPr="009A62A7" w14:paraId="784CB49A" w14:textId="77777777" w:rsidTr="00EE5150">
        <w:tc>
          <w:tcPr>
            <w:tcW w:w="2734" w:type="dxa"/>
            <w:shd w:val="clear" w:color="auto" w:fill="auto"/>
            <w:vAlign w:val="bottom"/>
          </w:tcPr>
          <w:p w14:paraId="3B621A35" w14:textId="77777777" w:rsidR="001E269C" w:rsidRDefault="001E269C" w:rsidP="001E269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3D943394" w14:textId="4A39FC01" w:rsidR="001E269C" w:rsidRDefault="001E269C" w:rsidP="001E269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749154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798B83D0" w14:textId="74FF13FA" w:rsidR="001E269C" w:rsidRDefault="001E269C" w:rsidP="001E269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</w:t>
            </w:r>
          </w:p>
        </w:tc>
      </w:tr>
      <w:tr w:rsidR="001E269C" w:rsidRPr="009A62A7" w14:paraId="63FC3645" w14:textId="77777777" w:rsidTr="00EE5150">
        <w:tc>
          <w:tcPr>
            <w:tcW w:w="2734" w:type="dxa"/>
            <w:shd w:val="clear" w:color="auto" w:fill="auto"/>
            <w:vAlign w:val="bottom"/>
          </w:tcPr>
          <w:p w14:paraId="31B96378" w14:textId="77777777" w:rsidR="001E269C" w:rsidRDefault="001E269C" w:rsidP="001E269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3029BF3F" w14:textId="52FB2DB4" w:rsidR="001E269C" w:rsidRDefault="001E269C" w:rsidP="001E269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998944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4C9AA6C2" w14:textId="0DE6D2BF" w:rsidR="001E269C" w:rsidRDefault="001E269C" w:rsidP="001E269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</w:t>
            </w:r>
          </w:p>
        </w:tc>
      </w:tr>
      <w:tr w:rsidR="001E269C" w:rsidRPr="009A62A7" w14:paraId="616913E6" w14:textId="77777777" w:rsidTr="00EE5150">
        <w:tc>
          <w:tcPr>
            <w:tcW w:w="2734" w:type="dxa"/>
            <w:shd w:val="clear" w:color="auto" w:fill="auto"/>
            <w:vAlign w:val="bottom"/>
          </w:tcPr>
          <w:p w14:paraId="5DBACE14" w14:textId="77777777" w:rsidR="001E269C" w:rsidRDefault="001E269C" w:rsidP="001E269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280CD60" w14:textId="1B1AAD8C" w:rsidR="001E269C" w:rsidRDefault="001E269C" w:rsidP="001E269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1248038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253BC3D" w14:textId="064A1816" w:rsidR="001E269C" w:rsidRDefault="001E269C" w:rsidP="001E269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</w:t>
            </w:r>
          </w:p>
        </w:tc>
      </w:tr>
    </w:tbl>
    <w:p w14:paraId="172D510D" w14:textId="7B65C02F" w:rsidR="00F45B06" w:rsidRDefault="00F45B06" w:rsidP="00F45B06">
      <w:pPr>
        <w:rPr>
          <w:noProof/>
        </w:rPr>
      </w:pPr>
      <w:r w:rsidRPr="00EF2002">
        <w:rPr>
          <w:noProof/>
        </w:rPr>
        <w:drawing>
          <wp:inline distT="0" distB="0" distL="0" distR="0" wp14:anchorId="02855FAD" wp14:editId="22FA679D">
            <wp:extent cx="5257800" cy="2971800"/>
            <wp:effectExtent l="0" t="0" r="0" b="0"/>
            <wp:docPr id="29" name="图表 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14:paraId="408B18D1" w14:textId="069200A1" w:rsidR="00F45B06" w:rsidRDefault="00F45B06" w:rsidP="00F45B06">
      <w:pPr>
        <w:pStyle w:val="ac"/>
        <w:ind w:firstLine="400"/>
        <w:jc w:val="center"/>
        <w:rPr>
          <w:b/>
          <w:color w:val="FF0000"/>
        </w:rPr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t>4.</w:t>
      </w:r>
      <w:r w:rsidR="006335C3">
        <w:t>3</w:t>
      </w:r>
      <w:r>
        <w:t xml:space="preserve"> SKCN-MLWE-KE</w:t>
      </w:r>
      <w:r w:rsidR="001B5B7D">
        <w:t xml:space="preserve"> </w:t>
      </w:r>
      <w:r w:rsidR="00DE4FA2">
        <w:rPr>
          <w:rFonts w:hint="eastAsia"/>
        </w:rPr>
        <w:t>Alice</w:t>
      </w:r>
      <w:r w:rsidR="00DE4FA2">
        <w:rPr>
          <w:rFonts w:hint="eastAsia"/>
        </w:rPr>
        <w:t>密钥导出函数</w:t>
      </w:r>
      <w:r>
        <w:t>平均耗时</w:t>
      </w:r>
    </w:p>
    <w:p w14:paraId="3343F380" w14:textId="7B58F8B7" w:rsidR="00F45B06" w:rsidRDefault="00F45B06" w:rsidP="00F45B06">
      <w:pPr>
        <w:pStyle w:val="30"/>
        <w:tabs>
          <w:tab w:val="num" w:pos="720"/>
        </w:tabs>
      </w:pPr>
      <w:bookmarkStart w:id="36" w:name="_Toc4167447"/>
      <w:r>
        <w:t>SKCN-MLWE-KE</w:t>
      </w:r>
      <w:r w:rsidR="00442295">
        <w:t xml:space="preserve"> </w:t>
      </w:r>
      <w:r w:rsidR="00E2799F">
        <w:rPr>
          <w:rFonts w:hint="eastAsia"/>
        </w:rPr>
        <w:t>Bob</w:t>
      </w:r>
      <w:r w:rsidR="00E2799F">
        <w:rPr>
          <w:rFonts w:hint="eastAsia"/>
        </w:rPr>
        <w:t>密钥导出函数</w:t>
      </w:r>
      <w:r>
        <w:rPr>
          <w:rFonts w:hint="eastAsia"/>
        </w:rPr>
        <w:t>-</w:t>
      </w:r>
      <w:r>
        <w:rPr>
          <w:rFonts w:hint="eastAsia"/>
        </w:rPr>
        <w:t>性能</w:t>
      </w:r>
      <w:r>
        <w:t>统计</w:t>
      </w:r>
      <w:r>
        <w:rPr>
          <w:rFonts w:hint="eastAsia"/>
        </w:rPr>
        <w:t>(</w:t>
      </w:r>
      <w:r>
        <w:rPr>
          <w:rFonts w:hint="eastAsia"/>
        </w:rPr>
        <w:t>耗时</w:t>
      </w:r>
      <w:r>
        <w:rPr>
          <w:rFonts w:hint="eastAsia"/>
        </w:rPr>
        <w:t>)</w:t>
      </w:r>
      <w:bookmarkEnd w:id="36"/>
    </w:p>
    <w:p w14:paraId="50E14CB7" w14:textId="77777777" w:rsidR="00F45B06" w:rsidRDefault="00F45B06" w:rsidP="00F45B06">
      <w:r>
        <w:rPr>
          <w:rFonts w:hint="eastAsia"/>
        </w:rPr>
        <w:t>案例编号：</w:t>
      </w:r>
      <w:r>
        <w:t>SKCN-MLWE-KE</w:t>
      </w:r>
      <w:r>
        <w:rPr>
          <w:rFonts w:hint="eastAsia"/>
        </w:rPr>
        <w:t>-</w:t>
      </w:r>
      <w:r>
        <w:t>k1</w:t>
      </w:r>
      <w:r>
        <w:rPr>
          <w:rFonts w:hint="eastAsia"/>
        </w:rPr>
        <w:t>003</w:t>
      </w:r>
    </w:p>
    <w:p w14:paraId="6E48F2CD" w14:textId="328E8B22" w:rsidR="00F45B06" w:rsidRDefault="00F45B06" w:rsidP="00F45B06">
      <w:pPr>
        <w:pStyle w:val="BodyTextFirstIndent21"/>
        <w:ind w:left="0" w:firstLine="0"/>
        <w:rPr>
          <w:lang w:val="en-US" w:eastAsia="zh-CN"/>
        </w:rPr>
      </w:pPr>
      <w:r>
        <w:rPr>
          <w:rFonts w:hint="eastAsia"/>
        </w:rPr>
        <w:t>案例说明：</w:t>
      </w:r>
      <w:r>
        <w:rPr>
          <w:rFonts w:hint="eastAsia"/>
          <w:lang w:val="en-US" w:eastAsia="zh-CN"/>
        </w:rPr>
        <w:t>测试</w:t>
      </w:r>
      <w:r w:rsidR="00016251">
        <w:rPr>
          <w:rFonts w:hint="eastAsia"/>
        </w:rPr>
        <w:t>Bob</w:t>
      </w:r>
      <w:r w:rsidR="00016251">
        <w:rPr>
          <w:rFonts w:hint="eastAsia"/>
        </w:rPr>
        <w:t>密钥导出函数</w:t>
      </w:r>
      <w:r>
        <w:rPr>
          <w:lang w:val="en-US" w:eastAsia="zh-CN"/>
        </w:rPr>
        <w:t>的性能</w:t>
      </w:r>
      <w:r>
        <w:rPr>
          <w:lang w:val="en-US" w:eastAsia="zh-CN"/>
        </w:rPr>
        <w:t xml:space="preserve"> </w:t>
      </w:r>
    </w:p>
    <w:tbl>
      <w:tblPr>
        <w:tblW w:w="83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80"/>
        <w:gridCol w:w="2039"/>
        <w:gridCol w:w="3118"/>
        <w:gridCol w:w="2127"/>
      </w:tblGrid>
      <w:tr w:rsidR="00F45B06" w14:paraId="4F891C80" w14:textId="77777777" w:rsidTr="00EE5150">
        <w:trPr>
          <w:trHeight w:val="54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7F979901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lastRenderedPageBreak/>
              <w:t>功能点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75D5C959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前提条件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259A63A1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操作流程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2EECDA8D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平均耗时</w:t>
            </w:r>
          </w:p>
        </w:tc>
      </w:tr>
      <w:tr w:rsidR="00F45B06" w14:paraId="6D0AAA7E" w14:textId="77777777" w:rsidTr="00EE5150">
        <w:trPr>
          <w:trHeight w:val="47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174D10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测试生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成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交换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信息的性能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F45499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执行run_benchmark.bat和report.sh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5E601B" w14:textId="269BF657" w:rsidR="00F45B06" w:rsidRDefault="00F45B06" w:rsidP="007C738B">
            <w:pPr>
              <w:widowControl/>
              <w:jc w:val="left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根据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脚本统计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SKCN-MLWE-KE_</w:t>
            </w:r>
            <w:r w:rsidR="007C738B">
              <w:rPr>
                <w:rFonts w:ascii="宋体" w:hAnsi="宋体" w:cs="宋体"/>
                <w:bCs/>
                <w:kern w:val="0"/>
                <w:sz w:val="21"/>
                <w:szCs w:val="21"/>
              </w:rPr>
              <w:t>kdf_bob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_time.txt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999C37" w14:textId="267202BF" w:rsidR="00F45B06" w:rsidRDefault="00463E2C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28</w:t>
            </w:r>
          </w:p>
        </w:tc>
      </w:tr>
    </w:tbl>
    <w:p w14:paraId="4D3B8CAC" w14:textId="77777777" w:rsidR="00F45B06" w:rsidRDefault="00F45B06" w:rsidP="00F45B06">
      <w:r>
        <w:rPr>
          <w:rFonts w:hint="eastAsia"/>
        </w:rPr>
        <w:t>测试步骤：</w:t>
      </w:r>
    </w:p>
    <w:p w14:paraId="009087B7" w14:textId="77777777" w:rsidR="00F45B06" w:rsidRPr="006B7458" w:rsidRDefault="00F45B06" w:rsidP="00F45B06">
      <w:r w:rsidRPr="006B7458">
        <w:rPr>
          <w:rFonts w:hint="eastAsia"/>
        </w:rPr>
        <w:t>第一步：</w:t>
      </w:r>
      <w:r w:rsidRPr="006B7458">
        <w:t>执行测试脚本</w:t>
      </w:r>
      <w:r>
        <w:rPr>
          <w:rFonts w:hint="eastAsia"/>
        </w:rPr>
        <w:t>run_benchmark.bat</w:t>
      </w:r>
      <w:r w:rsidRPr="006B7458">
        <w:rPr>
          <w:rFonts w:hint="eastAsia"/>
        </w:rPr>
        <w:t>和</w:t>
      </w:r>
      <w:r w:rsidRPr="006B7458">
        <w:rPr>
          <w:rFonts w:hint="eastAsia"/>
        </w:rPr>
        <w:t>report.sh</w:t>
      </w:r>
    </w:p>
    <w:p w14:paraId="43B33A2B" w14:textId="1E87EE5A" w:rsidR="00F45B06" w:rsidRPr="006B7458" w:rsidRDefault="00F45B06" w:rsidP="00F45B06">
      <w:r w:rsidRPr="006B7458">
        <w:rPr>
          <w:rFonts w:hint="eastAsia"/>
        </w:rPr>
        <w:t>第二步：抽取测试日志</w:t>
      </w:r>
      <w:r>
        <w:rPr>
          <w:rFonts w:hint="eastAsia"/>
        </w:rPr>
        <w:t>SKCN-MLWE-KE</w:t>
      </w:r>
      <w:r w:rsidRPr="006B7458">
        <w:rPr>
          <w:rFonts w:hint="eastAsia"/>
        </w:rPr>
        <w:t>_</w:t>
      </w:r>
      <w:r w:rsidR="007C738B">
        <w:t>kdf_bob</w:t>
      </w:r>
      <w:r w:rsidRPr="006B7458">
        <w:t>_time.txt</w:t>
      </w:r>
      <w:r w:rsidRPr="006B7458">
        <w:rPr>
          <w:rFonts w:hint="eastAsia"/>
        </w:rPr>
        <w:t>，分析和</w:t>
      </w:r>
      <w:r w:rsidRPr="006B7458">
        <w:t>汇总</w:t>
      </w:r>
      <w:r w:rsidRPr="006B7458">
        <w:rPr>
          <w:rFonts w:hint="eastAsia"/>
        </w:rPr>
        <w:t>数据后</w:t>
      </w:r>
      <w:r w:rsidRPr="006B7458">
        <w:t>如下表和下图所示</w:t>
      </w:r>
    </w:p>
    <w:p w14:paraId="4DCB506C" w14:textId="62BFCE4E" w:rsidR="00F45B06" w:rsidRDefault="00F45B06" w:rsidP="00F45B06">
      <w:pPr>
        <w:pStyle w:val="ac"/>
        <w:keepNext/>
        <w:ind w:firstLine="400"/>
        <w:jc w:val="center"/>
      </w:pPr>
      <w:r>
        <w:rPr>
          <w:rFonts w:hint="eastAsia"/>
        </w:rPr>
        <w:t>表</w:t>
      </w:r>
      <w:r>
        <w:t>4.</w:t>
      </w:r>
      <w:r w:rsidR="006335C3">
        <w:t>4</w:t>
      </w:r>
      <w:r>
        <w:t xml:space="preserve"> SKCN-MLWE-KE</w:t>
      </w:r>
      <w:r>
        <w:rPr>
          <w:rFonts w:hint="eastAsia"/>
        </w:rPr>
        <w:t xml:space="preserve"> </w:t>
      </w:r>
      <w:r w:rsidR="0048696C">
        <w:rPr>
          <w:rFonts w:hint="eastAsia"/>
        </w:rPr>
        <w:t>Bob</w:t>
      </w:r>
      <w:r w:rsidR="0048696C">
        <w:rPr>
          <w:rFonts w:hint="eastAsia"/>
        </w:rPr>
        <w:t>密钥导出函数</w:t>
      </w:r>
      <w:r>
        <w:t>平均耗时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4"/>
        <w:gridCol w:w="2525"/>
        <w:gridCol w:w="3067"/>
      </w:tblGrid>
      <w:tr w:rsidR="00F45B06" w:rsidRPr="009A62A7" w14:paraId="66FFA2DA" w14:textId="77777777" w:rsidTr="00EE5150">
        <w:trPr>
          <w:trHeight w:val="358"/>
        </w:trPr>
        <w:tc>
          <w:tcPr>
            <w:tcW w:w="2784" w:type="dxa"/>
            <w:shd w:val="clear" w:color="auto" w:fill="auto"/>
          </w:tcPr>
          <w:p w14:paraId="0BD92B82" w14:textId="77777777" w:rsidR="00F45B06" w:rsidRPr="009A62A7" w:rsidRDefault="00F45B06" w:rsidP="00EE5150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执行</w:t>
            </w:r>
            <w:r>
              <w:rPr>
                <w:rFonts w:ascii="宋体" w:hAnsi="宋体" w:cs="宋体"/>
                <w:b/>
                <w:kern w:val="0"/>
                <w:szCs w:val="24"/>
              </w:rPr>
              <w:t>次数</w:t>
            </w:r>
          </w:p>
        </w:tc>
        <w:tc>
          <w:tcPr>
            <w:tcW w:w="2525" w:type="dxa"/>
          </w:tcPr>
          <w:p w14:paraId="2566DFC3" w14:textId="24572F8A" w:rsidR="00F45B06" w:rsidRPr="009A62A7" w:rsidRDefault="00F45B06" w:rsidP="00EE5150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总耗时（</w:t>
            </w:r>
            <w:r w:rsidR="00AD08E6">
              <w:rPr>
                <w:rFonts w:ascii="宋体" w:hAnsi="宋体" w:cs="宋体" w:hint="eastAsia"/>
                <w:b/>
                <w:kern w:val="0"/>
                <w:szCs w:val="24"/>
              </w:rPr>
              <w:t>us</w:t>
            </w:r>
            <w:r>
              <w:rPr>
                <w:rFonts w:ascii="宋体" w:hAnsi="宋体" w:cs="宋体" w:hint="eastAsia"/>
                <w:b/>
                <w:kern w:val="0"/>
                <w:szCs w:val="24"/>
              </w:rPr>
              <w:t>）</w:t>
            </w:r>
          </w:p>
        </w:tc>
        <w:tc>
          <w:tcPr>
            <w:tcW w:w="3067" w:type="dxa"/>
            <w:shd w:val="clear" w:color="auto" w:fill="auto"/>
          </w:tcPr>
          <w:p w14:paraId="76A304E4" w14:textId="6244512B" w:rsidR="00F45B06" w:rsidRPr="009A62A7" w:rsidRDefault="00F45B06" w:rsidP="00EE5150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平均耗时(</w:t>
            </w:r>
            <w:r w:rsidR="00AD08E6">
              <w:rPr>
                <w:rFonts w:ascii="宋体" w:hAnsi="宋体" w:cs="宋体" w:hint="eastAsia"/>
                <w:b/>
                <w:kern w:val="0"/>
                <w:szCs w:val="24"/>
              </w:rPr>
              <w:t>us</w:t>
            </w:r>
            <w:r>
              <w:rPr>
                <w:rFonts w:ascii="宋体" w:hAnsi="宋体" w:cs="宋体" w:hint="eastAsia"/>
                <w:b/>
                <w:kern w:val="0"/>
                <w:szCs w:val="24"/>
              </w:rPr>
              <w:t>)</w:t>
            </w:r>
          </w:p>
        </w:tc>
      </w:tr>
      <w:tr w:rsidR="00466C20" w:rsidRPr="00DC29D9" w14:paraId="0DAAA433" w14:textId="77777777" w:rsidTr="00EE5150">
        <w:trPr>
          <w:trHeight w:val="305"/>
        </w:trPr>
        <w:tc>
          <w:tcPr>
            <w:tcW w:w="2784" w:type="dxa"/>
            <w:shd w:val="clear" w:color="auto" w:fill="auto"/>
            <w:vAlign w:val="bottom"/>
          </w:tcPr>
          <w:p w14:paraId="78176121" w14:textId="77777777" w:rsidR="00466C20" w:rsidRDefault="00466C20" w:rsidP="00466C20">
            <w:pPr>
              <w:widowControl/>
              <w:jc w:val="center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1000</w:t>
            </w:r>
          </w:p>
        </w:tc>
        <w:tc>
          <w:tcPr>
            <w:tcW w:w="2525" w:type="dxa"/>
            <w:vAlign w:val="bottom"/>
          </w:tcPr>
          <w:p w14:paraId="33F62A52" w14:textId="0CF1F4C0" w:rsidR="00466C20" w:rsidRDefault="00466C20" w:rsidP="00466C20">
            <w:pPr>
              <w:widowControl/>
              <w:jc w:val="center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28100</w:t>
            </w:r>
          </w:p>
        </w:tc>
        <w:tc>
          <w:tcPr>
            <w:tcW w:w="3067" w:type="dxa"/>
            <w:shd w:val="clear" w:color="auto" w:fill="auto"/>
            <w:vAlign w:val="bottom"/>
          </w:tcPr>
          <w:p w14:paraId="05C26508" w14:textId="76DD46E4" w:rsidR="00466C20" w:rsidRDefault="00466C20" w:rsidP="00466C2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</w:t>
            </w:r>
          </w:p>
        </w:tc>
      </w:tr>
      <w:tr w:rsidR="00466C20" w:rsidRPr="00DC29D9" w14:paraId="26322FCE" w14:textId="77777777" w:rsidTr="00EE5150">
        <w:trPr>
          <w:trHeight w:val="287"/>
        </w:trPr>
        <w:tc>
          <w:tcPr>
            <w:tcW w:w="2784" w:type="dxa"/>
            <w:shd w:val="clear" w:color="auto" w:fill="auto"/>
            <w:vAlign w:val="bottom"/>
          </w:tcPr>
          <w:p w14:paraId="6669E628" w14:textId="77777777" w:rsidR="00466C20" w:rsidRDefault="00466C20" w:rsidP="00466C2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2000</w:t>
            </w:r>
          </w:p>
        </w:tc>
        <w:tc>
          <w:tcPr>
            <w:tcW w:w="2525" w:type="dxa"/>
            <w:vAlign w:val="bottom"/>
          </w:tcPr>
          <w:p w14:paraId="07AF7E20" w14:textId="625C2359" w:rsidR="00466C20" w:rsidRDefault="00466C20" w:rsidP="00466C2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55036</w:t>
            </w:r>
          </w:p>
        </w:tc>
        <w:tc>
          <w:tcPr>
            <w:tcW w:w="3067" w:type="dxa"/>
            <w:shd w:val="clear" w:color="auto" w:fill="auto"/>
            <w:vAlign w:val="bottom"/>
          </w:tcPr>
          <w:p w14:paraId="7286532F" w14:textId="37D64743" w:rsidR="00466C20" w:rsidRDefault="00466C20" w:rsidP="00466C2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</w:t>
            </w:r>
          </w:p>
        </w:tc>
      </w:tr>
      <w:tr w:rsidR="00466C20" w:rsidRPr="00DC29D9" w14:paraId="41CC88A2" w14:textId="77777777" w:rsidTr="00EE5150">
        <w:trPr>
          <w:trHeight w:val="305"/>
        </w:trPr>
        <w:tc>
          <w:tcPr>
            <w:tcW w:w="2784" w:type="dxa"/>
            <w:shd w:val="clear" w:color="auto" w:fill="auto"/>
            <w:vAlign w:val="bottom"/>
          </w:tcPr>
          <w:p w14:paraId="6E60C3E1" w14:textId="77777777" w:rsidR="00466C20" w:rsidRDefault="00466C20" w:rsidP="00466C2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4000</w:t>
            </w:r>
          </w:p>
        </w:tc>
        <w:tc>
          <w:tcPr>
            <w:tcW w:w="2525" w:type="dxa"/>
            <w:vAlign w:val="bottom"/>
          </w:tcPr>
          <w:p w14:paraId="11478AF9" w14:textId="5C8616A1" w:rsidR="00466C20" w:rsidRDefault="00466C20" w:rsidP="00466C2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110078</w:t>
            </w:r>
          </w:p>
        </w:tc>
        <w:tc>
          <w:tcPr>
            <w:tcW w:w="3067" w:type="dxa"/>
            <w:shd w:val="clear" w:color="auto" w:fill="auto"/>
            <w:vAlign w:val="bottom"/>
          </w:tcPr>
          <w:p w14:paraId="00AB2C3B" w14:textId="048804E7" w:rsidR="00466C20" w:rsidRDefault="00466C20" w:rsidP="00466C2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</w:t>
            </w:r>
          </w:p>
        </w:tc>
      </w:tr>
      <w:tr w:rsidR="00466C20" w:rsidRPr="00DC29D9" w14:paraId="4CBED4AE" w14:textId="77777777" w:rsidTr="00EE5150">
        <w:trPr>
          <w:trHeight w:val="287"/>
        </w:trPr>
        <w:tc>
          <w:tcPr>
            <w:tcW w:w="2784" w:type="dxa"/>
            <w:shd w:val="clear" w:color="auto" w:fill="auto"/>
            <w:vAlign w:val="bottom"/>
          </w:tcPr>
          <w:p w14:paraId="5EA28757" w14:textId="77777777" w:rsidR="00466C20" w:rsidRDefault="00466C20" w:rsidP="00466C2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8000</w:t>
            </w:r>
          </w:p>
        </w:tc>
        <w:tc>
          <w:tcPr>
            <w:tcW w:w="2525" w:type="dxa"/>
            <w:vAlign w:val="bottom"/>
          </w:tcPr>
          <w:p w14:paraId="1C2F0DC4" w14:textId="78EBD005" w:rsidR="00466C20" w:rsidRDefault="00466C20" w:rsidP="00466C2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220450</w:t>
            </w:r>
          </w:p>
        </w:tc>
        <w:tc>
          <w:tcPr>
            <w:tcW w:w="3067" w:type="dxa"/>
            <w:shd w:val="clear" w:color="auto" w:fill="auto"/>
            <w:vAlign w:val="bottom"/>
          </w:tcPr>
          <w:p w14:paraId="542FE707" w14:textId="34C98FFA" w:rsidR="00466C20" w:rsidRDefault="00466C20" w:rsidP="00466C2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</w:t>
            </w:r>
          </w:p>
        </w:tc>
      </w:tr>
      <w:tr w:rsidR="00466C20" w:rsidRPr="00DC29D9" w14:paraId="3F40B1F1" w14:textId="77777777" w:rsidTr="00EE5150">
        <w:trPr>
          <w:trHeight w:val="305"/>
        </w:trPr>
        <w:tc>
          <w:tcPr>
            <w:tcW w:w="2784" w:type="dxa"/>
            <w:shd w:val="clear" w:color="auto" w:fill="auto"/>
            <w:vAlign w:val="bottom"/>
          </w:tcPr>
          <w:p w14:paraId="4FF1E895" w14:textId="77777777" w:rsidR="00466C20" w:rsidRDefault="00466C20" w:rsidP="00466C2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10000</w:t>
            </w:r>
          </w:p>
        </w:tc>
        <w:tc>
          <w:tcPr>
            <w:tcW w:w="2525" w:type="dxa"/>
            <w:vAlign w:val="bottom"/>
          </w:tcPr>
          <w:p w14:paraId="0E748003" w14:textId="639AB92A" w:rsidR="00466C20" w:rsidRDefault="00466C20" w:rsidP="00466C2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275500</w:t>
            </w:r>
          </w:p>
        </w:tc>
        <w:tc>
          <w:tcPr>
            <w:tcW w:w="3067" w:type="dxa"/>
            <w:shd w:val="clear" w:color="auto" w:fill="auto"/>
            <w:vAlign w:val="bottom"/>
          </w:tcPr>
          <w:p w14:paraId="265FAB70" w14:textId="3F7C1847" w:rsidR="00466C20" w:rsidRDefault="00466C20" w:rsidP="00466C2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</w:t>
            </w:r>
          </w:p>
        </w:tc>
      </w:tr>
      <w:tr w:rsidR="00466C20" w:rsidRPr="00DC29D9" w14:paraId="0BC0A22A" w14:textId="77777777" w:rsidTr="00EE5150">
        <w:trPr>
          <w:trHeight w:val="287"/>
        </w:trPr>
        <w:tc>
          <w:tcPr>
            <w:tcW w:w="2784" w:type="dxa"/>
            <w:shd w:val="clear" w:color="auto" w:fill="auto"/>
            <w:vAlign w:val="bottom"/>
          </w:tcPr>
          <w:p w14:paraId="2FF7449E" w14:textId="77777777" w:rsidR="00466C20" w:rsidRDefault="00466C20" w:rsidP="00466C2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20000</w:t>
            </w:r>
          </w:p>
        </w:tc>
        <w:tc>
          <w:tcPr>
            <w:tcW w:w="2525" w:type="dxa"/>
            <w:vAlign w:val="bottom"/>
          </w:tcPr>
          <w:p w14:paraId="3C10219D" w14:textId="4F08E683" w:rsidR="00466C20" w:rsidRDefault="00466C20" w:rsidP="00466C2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559358</w:t>
            </w:r>
          </w:p>
        </w:tc>
        <w:tc>
          <w:tcPr>
            <w:tcW w:w="3067" w:type="dxa"/>
            <w:shd w:val="clear" w:color="auto" w:fill="auto"/>
            <w:vAlign w:val="bottom"/>
          </w:tcPr>
          <w:p w14:paraId="51E65110" w14:textId="0318E593" w:rsidR="00466C20" w:rsidRDefault="00466C20" w:rsidP="00466C2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</w:t>
            </w:r>
          </w:p>
        </w:tc>
      </w:tr>
      <w:tr w:rsidR="00466C20" w:rsidRPr="00DC29D9" w14:paraId="2E858C40" w14:textId="77777777" w:rsidTr="00EE5150">
        <w:trPr>
          <w:trHeight w:val="305"/>
        </w:trPr>
        <w:tc>
          <w:tcPr>
            <w:tcW w:w="2784" w:type="dxa"/>
            <w:shd w:val="clear" w:color="auto" w:fill="auto"/>
            <w:vAlign w:val="bottom"/>
          </w:tcPr>
          <w:p w14:paraId="7819E671" w14:textId="77777777" w:rsidR="00466C20" w:rsidRDefault="00466C20" w:rsidP="00466C2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30000</w:t>
            </w:r>
          </w:p>
        </w:tc>
        <w:tc>
          <w:tcPr>
            <w:tcW w:w="2525" w:type="dxa"/>
            <w:vAlign w:val="bottom"/>
          </w:tcPr>
          <w:p w14:paraId="14AA7E4E" w14:textId="49D0FF3B" w:rsidR="00466C20" w:rsidRDefault="00466C20" w:rsidP="00466C2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826841</w:t>
            </w:r>
          </w:p>
        </w:tc>
        <w:tc>
          <w:tcPr>
            <w:tcW w:w="3067" w:type="dxa"/>
            <w:shd w:val="clear" w:color="auto" w:fill="auto"/>
            <w:vAlign w:val="bottom"/>
          </w:tcPr>
          <w:p w14:paraId="6BBC368C" w14:textId="2C6055B1" w:rsidR="00466C20" w:rsidRDefault="00466C20" w:rsidP="00466C2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</w:t>
            </w:r>
          </w:p>
        </w:tc>
      </w:tr>
      <w:tr w:rsidR="00466C20" w:rsidRPr="00DC29D9" w14:paraId="188BD8AA" w14:textId="77777777" w:rsidTr="00EE5150">
        <w:trPr>
          <w:trHeight w:val="287"/>
        </w:trPr>
        <w:tc>
          <w:tcPr>
            <w:tcW w:w="2784" w:type="dxa"/>
            <w:shd w:val="clear" w:color="auto" w:fill="auto"/>
            <w:vAlign w:val="bottom"/>
          </w:tcPr>
          <w:p w14:paraId="54624299" w14:textId="77777777" w:rsidR="00466C20" w:rsidRDefault="00466C20" w:rsidP="00466C2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40000</w:t>
            </w:r>
          </w:p>
        </w:tc>
        <w:tc>
          <w:tcPr>
            <w:tcW w:w="2525" w:type="dxa"/>
            <w:vAlign w:val="bottom"/>
          </w:tcPr>
          <w:p w14:paraId="58A1CF22" w14:textId="2D130CA8" w:rsidR="00466C20" w:rsidRDefault="00466C20" w:rsidP="00466C2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1102290</w:t>
            </w:r>
          </w:p>
        </w:tc>
        <w:tc>
          <w:tcPr>
            <w:tcW w:w="3067" w:type="dxa"/>
            <w:shd w:val="clear" w:color="auto" w:fill="auto"/>
            <w:vAlign w:val="bottom"/>
          </w:tcPr>
          <w:p w14:paraId="5294263D" w14:textId="0068C817" w:rsidR="00466C20" w:rsidRDefault="00466C20" w:rsidP="00466C2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</w:t>
            </w:r>
          </w:p>
        </w:tc>
      </w:tr>
      <w:tr w:rsidR="00466C20" w:rsidRPr="00DC29D9" w14:paraId="49B8080F" w14:textId="77777777" w:rsidTr="00EE5150">
        <w:trPr>
          <w:trHeight w:val="305"/>
        </w:trPr>
        <w:tc>
          <w:tcPr>
            <w:tcW w:w="2784" w:type="dxa"/>
            <w:shd w:val="clear" w:color="auto" w:fill="auto"/>
            <w:vAlign w:val="bottom"/>
          </w:tcPr>
          <w:p w14:paraId="4803B7D1" w14:textId="77777777" w:rsidR="00466C20" w:rsidRDefault="00466C20" w:rsidP="00466C2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50000</w:t>
            </w:r>
          </w:p>
        </w:tc>
        <w:tc>
          <w:tcPr>
            <w:tcW w:w="2525" w:type="dxa"/>
            <w:vAlign w:val="bottom"/>
          </w:tcPr>
          <w:p w14:paraId="51AFA065" w14:textId="3B97B480" w:rsidR="00466C20" w:rsidRDefault="00466C20" w:rsidP="00466C2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1377040</w:t>
            </w:r>
          </w:p>
        </w:tc>
        <w:tc>
          <w:tcPr>
            <w:tcW w:w="3067" w:type="dxa"/>
            <w:shd w:val="clear" w:color="auto" w:fill="auto"/>
            <w:vAlign w:val="bottom"/>
          </w:tcPr>
          <w:p w14:paraId="59A929DE" w14:textId="4D5A525D" w:rsidR="00466C20" w:rsidRDefault="00466C20" w:rsidP="00466C2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</w:t>
            </w:r>
          </w:p>
        </w:tc>
      </w:tr>
    </w:tbl>
    <w:p w14:paraId="3419FC32" w14:textId="77777777" w:rsidR="00F45B06" w:rsidRDefault="00F45B06" w:rsidP="00F45B06">
      <w:pPr>
        <w:rPr>
          <w:b/>
        </w:rPr>
      </w:pPr>
    </w:p>
    <w:p w14:paraId="63ECCE59" w14:textId="0EF97EE4" w:rsidR="00F45B06" w:rsidRDefault="00F45B06" w:rsidP="00F45B06">
      <w:pPr>
        <w:keepNext/>
      </w:pPr>
      <w:r w:rsidRPr="00EF2002">
        <w:rPr>
          <w:noProof/>
        </w:rPr>
        <w:drawing>
          <wp:inline distT="0" distB="0" distL="0" distR="0" wp14:anchorId="51B4129D" wp14:editId="0D9B041D">
            <wp:extent cx="5282565" cy="2667000"/>
            <wp:effectExtent l="0" t="0" r="13335" b="0"/>
            <wp:docPr id="28" name="图表 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14:paraId="0EB5116A" w14:textId="6EC37D86" w:rsidR="00F45B06" w:rsidRDefault="00F45B06" w:rsidP="00F45B06">
      <w:pPr>
        <w:pStyle w:val="ac"/>
        <w:ind w:firstLine="400"/>
        <w:jc w:val="center"/>
        <w:rPr>
          <w:noProof/>
        </w:rPr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t>4.</w:t>
      </w:r>
      <w:r w:rsidR="006335C3">
        <w:t>4</w:t>
      </w:r>
      <w:r>
        <w:t xml:space="preserve"> SKCN-MLWE-KE </w:t>
      </w:r>
      <w:r w:rsidR="006D604B">
        <w:rPr>
          <w:rFonts w:hint="eastAsia"/>
        </w:rPr>
        <w:t>Bob</w:t>
      </w:r>
      <w:r w:rsidR="006D604B">
        <w:rPr>
          <w:rFonts w:hint="eastAsia"/>
        </w:rPr>
        <w:t>密钥导出函数</w:t>
      </w:r>
      <w:r>
        <w:t>平均耗时</w:t>
      </w:r>
    </w:p>
    <w:p w14:paraId="5369C442" w14:textId="042F5B1A" w:rsidR="00F45B06" w:rsidRDefault="00F45B06" w:rsidP="00F45B06">
      <w:pPr>
        <w:pStyle w:val="30"/>
        <w:tabs>
          <w:tab w:val="num" w:pos="720"/>
        </w:tabs>
      </w:pPr>
      <w:bookmarkStart w:id="37" w:name="_Toc4167448"/>
      <w:r>
        <w:t>SKCN-MLWE-KE</w:t>
      </w:r>
      <w:r w:rsidR="008969B1">
        <w:t xml:space="preserve"> Alice</w:t>
      </w:r>
      <w:r w:rsidR="0049136F">
        <w:rPr>
          <w:rFonts w:hint="eastAsia"/>
        </w:rPr>
        <w:t>密钥信息生成函数</w:t>
      </w:r>
      <w:r>
        <w:rPr>
          <w:rFonts w:hint="eastAsia"/>
        </w:rPr>
        <w:t>-</w:t>
      </w:r>
      <w:r>
        <w:rPr>
          <w:rFonts w:hint="eastAsia"/>
        </w:rPr>
        <w:t>性能</w:t>
      </w:r>
      <w:r>
        <w:t>统计</w:t>
      </w:r>
      <w:r>
        <w:rPr>
          <w:rFonts w:hint="eastAsia"/>
        </w:rPr>
        <w:t>(</w:t>
      </w:r>
      <w:r>
        <w:t>CPU</w:t>
      </w:r>
      <w:r>
        <w:rPr>
          <w:rFonts w:hint="eastAsia"/>
        </w:rPr>
        <w:t>周期</w:t>
      </w:r>
      <w:r>
        <w:rPr>
          <w:rFonts w:hint="eastAsia"/>
        </w:rPr>
        <w:t>)</w:t>
      </w:r>
      <w:bookmarkEnd w:id="37"/>
    </w:p>
    <w:p w14:paraId="1B9AED06" w14:textId="77777777" w:rsidR="00F45B06" w:rsidRDefault="00F45B06" w:rsidP="00F45B06">
      <w:r>
        <w:rPr>
          <w:rFonts w:hint="eastAsia"/>
        </w:rPr>
        <w:t>案例编号：</w:t>
      </w:r>
      <w:r>
        <w:t>SKCN-MLWE-KE</w:t>
      </w:r>
      <w:r>
        <w:rPr>
          <w:rFonts w:hint="eastAsia"/>
        </w:rPr>
        <w:t>-</w:t>
      </w:r>
      <w:r>
        <w:t>k1</w:t>
      </w:r>
      <w:r>
        <w:rPr>
          <w:rFonts w:hint="eastAsia"/>
        </w:rPr>
        <w:t>004</w:t>
      </w:r>
    </w:p>
    <w:p w14:paraId="2183B8E0" w14:textId="4485ADBC" w:rsidR="00F45B06" w:rsidRDefault="00F45B06" w:rsidP="00F45B06">
      <w:r>
        <w:rPr>
          <w:rFonts w:hint="eastAsia"/>
        </w:rPr>
        <w:t>案例说明：测试</w:t>
      </w:r>
      <w:r w:rsidR="004B4CF6">
        <w:rPr>
          <w:rFonts w:hint="eastAsia"/>
        </w:rPr>
        <w:t>密钥信息生成函数</w:t>
      </w:r>
      <w:r>
        <w:t>的性能</w:t>
      </w:r>
    </w:p>
    <w:p w14:paraId="55583DF8" w14:textId="77777777" w:rsidR="00F45B06" w:rsidRDefault="00F45B06" w:rsidP="00F45B06">
      <w:r>
        <w:lastRenderedPageBreak/>
        <w:t xml:space="preserve"> </w:t>
      </w:r>
    </w:p>
    <w:tbl>
      <w:tblPr>
        <w:tblW w:w="83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80"/>
        <w:gridCol w:w="2039"/>
        <w:gridCol w:w="3118"/>
        <w:gridCol w:w="2127"/>
      </w:tblGrid>
      <w:tr w:rsidR="00F45B06" w14:paraId="0BDA477A" w14:textId="77777777" w:rsidTr="00EE5150">
        <w:trPr>
          <w:trHeight w:val="54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354E2FB5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功能点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1388F9B7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前提条件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08E0957C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操作流程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2AD36BC6" w14:textId="1B22503A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平均CPU周期</w:t>
            </w:r>
          </w:p>
        </w:tc>
      </w:tr>
      <w:tr w:rsidR="00F45B06" w14:paraId="27449AEA" w14:textId="77777777" w:rsidTr="00EE5150">
        <w:trPr>
          <w:trHeight w:val="47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4BDCE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测试生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成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交换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信息的性能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22614C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执行run_benchmark.bat和report.sh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FB9C2A" w14:textId="654CED76" w:rsidR="00F45B06" w:rsidRDefault="00F45B06" w:rsidP="00EE5150">
            <w:pPr>
              <w:widowControl/>
              <w:jc w:val="left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根据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脚本统计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SKCN-MLWE-KE_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keygen</w:t>
            </w:r>
            <w:r w:rsidR="00630012">
              <w:rPr>
                <w:rFonts w:ascii="宋体" w:hAnsi="宋体" w:cs="宋体"/>
                <w:bCs/>
                <w:kern w:val="0"/>
                <w:sz w:val="21"/>
                <w:szCs w:val="21"/>
              </w:rPr>
              <w:t>_alice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_cpu.txt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A2E553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0.448</w:t>
            </w:r>
          </w:p>
        </w:tc>
      </w:tr>
    </w:tbl>
    <w:p w14:paraId="0DF7BCEE" w14:textId="77777777" w:rsidR="00F45B06" w:rsidRDefault="00F45B06" w:rsidP="00F45B06"/>
    <w:p w14:paraId="7417B998" w14:textId="77777777" w:rsidR="00F45B06" w:rsidRPr="006B7458" w:rsidRDefault="00F45B06" w:rsidP="00F45B06">
      <w:r w:rsidRPr="006B7458">
        <w:rPr>
          <w:rFonts w:hint="eastAsia"/>
        </w:rPr>
        <w:t>第一步：</w:t>
      </w:r>
      <w:r w:rsidRPr="006B7458">
        <w:t>执行测试脚本</w:t>
      </w:r>
      <w:r>
        <w:rPr>
          <w:rFonts w:hint="eastAsia"/>
        </w:rPr>
        <w:t>run_benchmark.bat</w:t>
      </w:r>
      <w:r w:rsidRPr="006B7458">
        <w:rPr>
          <w:rFonts w:hint="eastAsia"/>
        </w:rPr>
        <w:t>和</w:t>
      </w:r>
      <w:r w:rsidRPr="006B7458">
        <w:rPr>
          <w:rFonts w:hint="eastAsia"/>
        </w:rPr>
        <w:t>report.sh</w:t>
      </w:r>
    </w:p>
    <w:p w14:paraId="4D37F2D4" w14:textId="533EB244" w:rsidR="00F45B06" w:rsidRDefault="00F45B06" w:rsidP="00F45B06">
      <w:pPr>
        <w:rPr>
          <w:b/>
        </w:rPr>
      </w:pPr>
      <w:r w:rsidRPr="006B7458">
        <w:rPr>
          <w:rFonts w:hint="eastAsia"/>
        </w:rPr>
        <w:t>第二步：抽取测试日志</w:t>
      </w:r>
      <w:r>
        <w:rPr>
          <w:rFonts w:hint="eastAsia"/>
        </w:rPr>
        <w:t>SKCN-MLWE-KE</w:t>
      </w:r>
      <w:r w:rsidRPr="006B7458">
        <w:rPr>
          <w:rFonts w:hint="eastAsia"/>
        </w:rPr>
        <w:t>_</w:t>
      </w:r>
      <w:r w:rsidRPr="006B7458">
        <w:t>keygen</w:t>
      </w:r>
      <w:r w:rsidR="00630012">
        <w:t>_alice</w:t>
      </w:r>
      <w:r w:rsidRPr="006B7458">
        <w:t>_cpu.txt</w:t>
      </w:r>
      <w:r w:rsidRPr="006B7458">
        <w:rPr>
          <w:rFonts w:hint="eastAsia"/>
        </w:rPr>
        <w:t>，分析和</w:t>
      </w:r>
      <w:r w:rsidRPr="006B7458">
        <w:t>汇总</w:t>
      </w:r>
      <w:r w:rsidRPr="006B7458">
        <w:rPr>
          <w:rFonts w:hint="eastAsia"/>
        </w:rPr>
        <w:t>数据后</w:t>
      </w:r>
      <w:r w:rsidRPr="006B7458">
        <w:t>如下表和下图所</w:t>
      </w:r>
      <w:r w:rsidRPr="0071475E">
        <w:rPr>
          <w:b/>
        </w:rPr>
        <w:t>示</w:t>
      </w:r>
    </w:p>
    <w:p w14:paraId="766B9D88" w14:textId="6ACEF16B" w:rsidR="00F45B06" w:rsidRPr="00A23B27" w:rsidRDefault="00F45B06" w:rsidP="00F45B06">
      <w:pPr>
        <w:pStyle w:val="ac"/>
        <w:ind w:firstLine="400"/>
        <w:jc w:val="center"/>
        <w:rPr>
          <w:b/>
        </w:rPr>
      </w:pPr>
      <w:r>
        <w:rPr>
          <w:rFonts w:hint="eastAsia"/>
        </w:rPr>
        <w:t>表</w:t>
      </w:r>
      <w:r>
        <w:t>4.</w:t>
      </w:r>
      <w:r w:rsidR="006335C3">
        <w:t>5</w:t>
      </w:r>
      <w:r>
        <w:t xml:space="preserve"> SKCN-MLWE-KE</w:t>
      </w:r>
      <w:r>
        <w:rPr>
          <w:rFonts w:hint="eastAsia"/>
        </w:rPr>
        <w:t xml:space="preserve"> </w:t>
      </w:r>
      <w:r w:rsidR="00F35A46">
        <w:rPr>
          <w:rFonts w:hint="eastAsia"/>
        </w:rPr>
        <w:t>密钥信息生成函数</w:t>
      </w:r>
      <w:r>
        <w:t>平均</w:t>
      </w:r>
      <w:r>
        <w:rPr>
          <w:rFonts w:hint="eastAsia"/>
        </w:rPr>
        <w:t>C</w:t>
      </w:r>
      <w:r>
        <w:t>PU</w:t>
      </w:r>
      <w:r>
        <w:rPr>
          <w:rFonts w:hint="eastAsia"/>
        </w:rPr>
        <w:t>时钟</w:t>
      </w:r>
      <w:r>
        <w:t>周期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4"/>
        <w:gridCol w:w="2843"/>
        <w:gridCol w:w="2843"/>
      </w:tblGrid>
      <w:tr w:rsidR="00F45B06" w:rsidRPr="009A62A7" w14:paraId="25042C44" w14:textId="77777777" w:rsidTr="00EE5150">
        <w:tc>
          <w:tcPr>
            <w:tcW w:w="2734" w:type="dxa"/>
            <w:shd w:val="clear" w:color="auto" w:fill="auto"/>
          </w:tcPr>
          <w:p w14:paraId="1987678A" w14:textId="77777777" w:rsidR="00F45B06" w:rsidRPr="009A62A7" w:rsidRDefault="00F45B06" w:rsidP="00EE5150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执行</w:t>
            </w:r>
            <w:r>
              <w:rPr>
                <w:rFonts w:ascii="宋体" w:hAnsi="宋体" w:cs="宋体"/>
                <w:b/>
                <w:kern w:val="0"/>
                <w:szCs w:val="24"/>
              </w:rPr>
              <w:t>次数</w:t>
            </w:r>
          </w:p>
        </w:tc>
        <w:tc>
          <w:tcPr>
            <w:tcW w:w="2843" w:type="dxa"/>
            <w:shd w:val="clear" w:color="auto" w:fill="auto"/>
          </w:tcPr>
          <w:p w14:paraId="7A9BD9CB" w14:textId="0E6C7992" w:rsidR="00F45B06" w:rsidRPr="009A62A7" w:rsidRDefault="00F45B06" w:rsidP="00EE5150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总CPU周期</w:t>
            </w:r>
          </w:p>
        </w:tc>
        <w:tc>
          <w:tcPr>
            <w:tcW w:w="2843" w:type="dxa"/>
            <w:shd w:val="clear" w:color="auto" w:fill="auto"/>
          </w:tcPr>
          <w:p w14:paraId="47FF3795" w14:textId="31C5D570" w:rsidR="00F45B06" w:rsidRPr="009A62A7" w:rsidRDefault="00F45B06" w:rsidP="00EE5150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平均CPU周期</w:t>
            </w:r>
          </w:p>
        </w:tc>
      </w:tr>
      <w:tr w:rsidR="00682A62" w:rsidRPr="009A62A7" w14:paraId="03DA8D68" w14:textId="77777777" w:rsidTr="00EE5150">
        <w:tc>
          <w:tcPr>
            <w:tcW w:w="2734" w:type="dxa"/>
            <w:shd w:val="clear" w:color="auto" w:fill="auto"/>
            <w:vAlign w:val="bottom"/>
          </w:tcPr>
          <w:p w14:paraId="2C22FE14" w14:textId="77777777" w:rsidR="00682A62" w:rsidRDefault="00682A62" w:rsidP="00682A62">
            <w:pPr>
              <w:widowControl/>
              <w:jc w:val="center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1000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557A02C8" w14:textId="7E898AF2" w:rsidR="00682A62" w:rsidRDefault="00682A62" w:rsidP="00682A62">
            <w:pPr>
              <w:widowControl/>
              <w:jc w:val="center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222074571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44C9915E" w14:textId="2408C003" w:rsidR="00682A62" w:rsidRDefault="00682A62" w:rsidP="00682A6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221648</w:t>
            </w:r>
          </w:p>
        </w:tc>
      </w:tr>
      <w:tr w:rsidR="00682A62" w:rsidRPr="009A62A7" w14:paraId="2E6C275F" w14:textId="77777777" w:rsidTr="00EE5150">
        <w:tc>
          <w:tcPr>
            <w:tcW w:w="2734" w:type="dxa"/>
            <w:shd w:val="clear" w:color="auto" w:fill="auto"/>
            <w:vAlign w:val="bottom"/>
          </w:tcPr>
          <w:p w14:paraId="726F827B" w14:textId="77777777" w:rsidR="00682A62" w:rsidRDefault="00682A62" w:rsidP="00682A6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3AED8F43" w14:textId="68451FA2" w:rsidR="00682A62" w:rsidRDefault="00682A62" w:rsidP="00682A6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442998265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469DCA71" w14:textId="02CE407E" w:rsidR="00682A62" w:rsidRDefault="00682A62" w:rsidP="00682A6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220980</w:t>
            </w:r>
          </w:p>
        </w:tc>
      </w:tr>
      <w:tr w:rsidR="00682A62" w:rsidRPr="009A62A7" w14:paraId="02DD8480" w14:textId="77777777" w:rsidTr="00EE5150">
        <w:tc>
          <w:tcPr>
            <w:tcW w:w="2734" w:type="dxa"/>
            <w:shd w:val="clear" w:color="auto" w:fill="auto"/>
            <w:vAlign w:val="bottom"/>
          </w:tcPr>
          <w:p w14:paraId="062F2495" w14:textId="77777777" w:rsidR="00682A62" w:rsidRDefault="00682A62" w:rsidP="00682A6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599B1D07" w14:textId="5E9E8CC5" w:rsidR="00682A62" w:rsidRDefault="00682A62" w:rsidP="00682A6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886468041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EB57886" w14:textId="0F2AF9B1" w:rsidR="00682A62" w:rsidRDefault="00682A62" w:rsidP="00682A6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221024</w:t>
            </w:r>
          </w:p>
        </w:tc>
      </w:tr>
      <w:tr w:rsidR="00682A62" w:rsidRPr="009A62A7" w14:paraId="73EA09C0" w14:textId="77777777" w:rsidTr="00EE5150">
        <w:tc>
          <w:tcPr>
            <w:tcW w:w="2734" w:type="dxa"/>
            <w:shd w:val="clear" w:color="auto" w:fill="auto"/>
            <w:vAlign w:val="bottom"/>
          </w:tcPr>
          <w:p w14:paraId="0730D17C" w14:textId="77777777" w:rsidR="00682A62" w:rsidRDefault="00682A62" w:rsidP="00682A6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76E13140" w14:textId="3292CF90" w:rsidR="00682A62" w:rsidRDefault="00682A62" w:rsidP="00682A6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1773194848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382B65B8" w14:textId="1B98AB80" w:rsidR="00682A62" w:rsidRDefault="00682A62" w:rsidP="00682A6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221117</w:t>
            </w:r>
          </w:p>
        </w:tc>
      </w:tr>
      <w:tr w:rsidR="00682A62" w:rsidRPr="009A62A7" w14:paraId="06AB0B4A" w14:textId="77777777" w:rsidTr="00EE5150">
        <w:tc>
          <w:tcPr>
            <w:tcW w:w="2734" w:type="dxa"/>
            <w:shd w:val="clear" w:color="auto" w:fill="auto"/>
            <w:vAlign w:val="bottom"/>
          </w:tcPr>
          <w:p w14:paraId="7484F6A5" w14:textId="77777777" w:rsidR="00682A62" w:rsidRDefault="00682A62" w:rsidP="00682A6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BF7075D" w14:textId="26759210" w:rsidR="00682A62" w:rsidRDefault="00682A62" w:rsidP="00682A6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2216353739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3EE23228" w14:textId="1FC7617B" w:rsidR="00682A62" w:rsidRDefault="00682A62" w:rsidP="00682A6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221033</w:t>
            </w:r>
          </w:p>
        </w:tc>
      </w:tr>
      <w:tr w:rsidR="00682A62" w:rsidRPr="009A62A7" w14:paraId="5809942A" w14:textId="77777777" w:rsidTr="00EE5150">
        <w:tc>
          <w:tcPr>
            <w:tcW w:w="2734" w:type="dxa"/>
            <w:shd w:val="clear" w:color="auto" w:fill="auto"/>
            <w:vAlign w:val="bottom"/>
          </w:tcPr>
          <w:p w14:paraId="6ADCD8CB" w14:textId="77777777" w:rsidR="00682A62" w:rsidRDefault="00682A62" w:rsidP="00682A6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3575C574" w14:textId="1C091D60" w:rsidR="00682A62" w:rsidRDefault="00682A62" w:rsidP="00682A6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4430631540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224C797" w14:textId="5D0D6B9A" w:rsidR="00682A62" w:rsidRDefault="00682A62" w:rsidP="00682A6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220945</w:t>
            </w:r>
          </w:p>
        </w:tc>
      </w:tr>
      <w:tr w:rsidR="00682A62" w:rsidRPr="009A62A7" w14:paraId="4F3E4F8C" w14:textId="77777777" w:rsidTr="00EE5150">
        <w:tc>
          <w:tcPr>
            <w:tcW w:w="2734" w:type="dxa"/>
            <w:shd w:val="clear" w:color="auto" w:fill="auto"/>
            <w:vAlign w:val="bottom"/>
          </w:tcPr>
          <w:p w14:paraId="028604D4" w14:textId="77777777" w:rsidR="00682A62" w:rsidRDefault="00682A62" w:rsidP="00682A6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A73DCE7" w14:textId="1C802391" w:rsidR="00682A62" w:rsidRDefault="00682A62" w:rsidP="00682A6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6645951779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79EE8A58" w14:textId="2F1DE402" w:rsidR="00682A62" w:rsidRDefault="00682A62" w:rsidP="00682A6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220952</w:t>
            </w:r>
          </w:p>
        </w:tc>
      </w:tr>
      <w:tr w:rsidR="00682A62" w:rsidRPr="009A62A7" w14:paraId="78C7A6B4" w14:textId="77777777" w:rsidTr="00EE5150">
        <w:tc>
          <w:tcPr>
            <w:tcW w:w="2734" w:type="dxa"/>
            <w:shd w:val="clear" w:color="auto" w:fill="auto"/>
            <w:vAlign w:val="bottom"/>
          </w:tcPr>
          <w:p w14:paraId="247E982F" w14:textId="77777777" w:rsidR="00682A62" w:rsidRDefault="00682A62" w:rsidP="00682A6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7A11340" w14:textId="0B290314" w:rsidR="00682A62" w:rsidRDefault="00682A62" w:rsidP="00682A6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8957929471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96C3F5C" w14:textId="0E8D6EDA" w:rsidR="00682A62" w:rsidRDefault="00682A62" w:rsidP="00682A6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223382</w:t>
            </w:r>
          </w:p>
        </w:tc>
      </w:tr>
      <w:tr w:rsidR="00682A62" w:rsidRPr="009A62A7" w14:paraId="58709136" w14:textId="77777777" w:rsidTr="00EE5150">
        <w:tc>
          <w:tcPr>
            <w:tcW w:w="2734" w:type="dxa"/>
            <w:shd w:val="clear" w:color="auto" w:fill="auto"/>
            <w:vAlign w:val="bottom"/>
          </w:tcPr>
          <w:p w14:paraId="1E533204" w14:textId="77777777" w:rsidR="00682A62" w:rsidRDefault="00682A62" w:rsidP="00682A6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78B28935" w14:textId="1E222FD1" w:rsidR="00682A62" w:rsidRDefault="00682A62" w:rsidP="00682A6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11076872068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7446BA93" w14:textId="7B33A423" w:rsidR="00682A62" w:rsidRDefault="00682A62" w:rsidP="00682A6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220958</w:t>
            </w:r>
          </w:p>
        </w:tc>
      </w:tr>
    </w:tbl>
    <w:p w14:paraId="717FAF8A" w14:textId="60800C0E" w:rsidR="00F45B06" w:rsidRDefault="00F45B06" w:rsidP="00F45B06">
      <w:pPr>
        <w:keepNext/>
      </w:pPr>
      <w:r w:rsidRPr="00EF2002">
        <w:rPr>
          <w:noProof/>
        </w:rPr>
        <w:drawing>
          <wp:inline distT="0" distB="0" distL="0" distR="0" wp14:anchorId="043AF5AC" wp14:editId="558B6A76">
            <wp:extent cx="5282565" cy="2985770"/>
            <wp:effectExtent l="0" t="0" r="13335" b="5080"/>
            <wp:docPr id="27" name="图表 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14:paraId="4A7E22B0" w14:textId="3C50A661" w:rsidR="00F45B06" w:rsidRDefault="00F45B06" w:rsidP="00F45B06">
      <w:pPr>
        <w:pStyle w:val="ac"/>
        <w:ind w:firstLine="400"/>
        <w:jc w:val="center"/>
      </w:pPr>
      <w:r>
        <w:rPr>
          <w:rFonts w:hint="eastAsia"/>
        </w:rPr>
        <w:t>图</w:t>
      </w:r>
      <w:r>
        <w:t>4.</w:t>
      </w:r>
      <w:r w:rsidR="006335C3">
        <w:t xml:space="preserve">5 </w:t>
      </w:r>
      <w:r>
        <w:t>SKCN-MLWE-KE</w:t>
      </w:r>
      <w:r w:rsidR="00BD0A86">
        <w:rPr>
          <w:rFonts w:hint="eastAsia"/>
        </w:rPr>
        <w:t>密钥信息生成函数</w:t>
      </w:r>
      <w:r>
        <w:t>平均</w:t>
      </w:r>
      <w:r>
        <w:rPr>
          <w:rFonts w:hint="eastAsia"/>
        </w:rPr>
        <w:t>C</w:t>
      </w:r>
      <w:r>
        <w:t>PU</w:t>
      </w:r>
      <w:r>
        <w:rPr>
          <w:rFonts w:hint="eastAsia"/>
        </w:rPr>
        <w:t>时钟</w:t>
      </w:r>
      <w:r>
        <w:t>周期</w:t>
      </w:r>
    </w:p>
    <w:p w14:paraId="30139D94" w14:textId="37AE7614" w:rsidR="008969B1" w:rsidRDefault="008969B1" w:rsidP="008969B1">
      <w:pPr>
        <w:pStyle w:val="30"/>
        <w:tabs>
          <w:tab w:val="num" w:pos="720"/>
        </w:tabs>
      </w:pPr>
      <w:bookmarkStart w:id="38" w:name="_Toc4167449"/>
      <w:r>
        <w:t>SKCN-MLWE-KE Bob</w:t>
      </w:r>
      <w:r>
        <w:rPr>
          <w:rFonts w:hint="eastAsia"/>
        </w:rPr>
        <w:t>密钥信息生成函数</w:t>
      </w:r>
      <w:r>
        <w:rPr>
          <w:rFonts w:hint="eastAsia"/>
        </w:rPr>
        <w:t>-</w:t>
      </w:r>
      <w:r>
        <w:rPr>
          <w:rFonts w:hint="eastAsia"/>
        </w:rPr>
        <w:t>性能</w:t>
      </w:r>
      <w:r>
        <w:t>统计</w:t>
      </w:r>
      <w:r>
        <w:rPr>
          <w:rFonts w:hint="eastAsia"/>
        </w:rPr>
        <w:t>(</w:t>
      </w:r>
      <w:r>
        <w:t>CPU</w:t>
      </w:r>
      <w:r>
        <w:rPr>
          <w:rFonts w:hint="eastAsia"/>
        </w:rPr>
        <w:t>周期</w:t>
      </w:r>
      <w:r>
        <w:rPr>
          <w:rFonts w:hint="eastAsia"/>
        </w:rPr>
        <w:t>)</w:t>
      </w:r>
      <w:bookmarkEnd w:id="38"/>
    </w:p>
    <w:p w14:paraId="7B910523" w14:textId="77777777" w:rsidR="008969B1" w:rsidRDefault="008969B1" w:rsidP="008969B1">
      <w:r>
        <w:rPr>
          <w:rFonts w:hint="eastAsia"/>
        </w:rPr>
        <w:t>案例编号：</w:t>
      </w:r>
      <w:r>
        <w:t>SKCN-MLWE-KE</w:t>
      </w:r>
      <w:r>
        <w:rPr>
          <w:rFonts w:hint="eastAsia"/>
        </w:rPr>
        <w:t>-</w:t>
      </w:r>
      <w:r>
        <w:t>k1</w:t>
      </w:r>
      <w:r>
        <w:rPr>
          <w:rFonts w:hint="eastAsia"/>
        </w:rPr>
        <w:t>004</w:t>
      </w:r>
    </w:p>
    <w:p w14:paraId="057F0FC5" w14:textId="77777777" w:rsidR="008969B1" w:rsidRDefault="008969B1" w:rsidP="008969B1">
      <w:r>
        <w:rPr>
          <w:rFonts w:hint="eastAsia"/>
        </w:rPr>
        <w:t>案例说明：测试密钥信息生成函数</w:t>
      </w:r>
      <w:r>
        <w:t>的性能</w:t>
      </w:r>
    </w:p>
    <w:p w14:paraId="768CBC60" w14:textId="77777777" w:rsidR="008969B1" w:rsidRDefault="008969B1" w:rsidP="008969B1">
      <w:r>
        <w:lastRenderedPageBreak/>
        <w:t xml:space="preserve"> </w:t>
      </w:r>
    </w:p>
    <w:tbl>
      <w:tblPr>
        <w:tblW w:w="83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80"/>
        <w:gridCol w:w="2039"/>
        <w:gridCol w:w="3118"/>
        <w:gridCol w:w="2127"/>
      </w:tblGrid>
      <w:tr w:rsidR="008969B1" w14:paraId="4D7E48CB" w14:textId="77777777" w:rsidTr="00682A62">
        <w:trPr>
          <w:trHeight w:val="54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1023977A" w14:textId="77777777" w:rsidR="008969B1" w:rsidRDefault="008969B1" w:rsidP="00682A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功能点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4076ECAD" w14:textId="77777777" w:rsidR="008969B1" w:rsidRDefault="008969B1" w:rsidP="00682A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前提条件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2D627C05" w14:textId="77777777" w:rsidR="008969B1" w:rsidRDefault="008969B1" w:rsidP="00682A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操作流程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363C971F" w14:textId="0D99F119" w:rsidR="008969B1" w:rsidRDefault="008969B1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平均CPU周期</w:t>
            </w:r>
          </w:p>
        </w:tc>
      </w:tr>
      <w:tr w:rsidR="008969B1" w14:paraId="6A9F53D5" w14:textId="77777777" w:rsidTr="00682A62">
        <w:trPr>
          <w:trHeight w:val="47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BB66FF" w14:textId="77777777" w:rsidR="008969B1" w:rsidRDefault="008969B1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测试生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成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交换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信息的性能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6AF08C" w14:textId="77777777" w:rsidR="008969B1" w:rsidRDefault="008969B1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执行run_benchmark.bat和report.sh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9AEF46" w14:textId="2749BF7C" w:rsidR="008969B1" w:rsidRDefault="008969B1" w:rsidP="00682A62">
            <w:pPr>
              <w:widowControl/>
              <w:jc w:val="left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根据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脚本统计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SKCN-MLWE-KE_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keygen</w:t>
            </w:r>
            <w:r w:rsidR="00630012">
              <w:rPr>
                <w:rFonts w:ascii="宋体" w:hAnsi="宋体" w:cs="宋体"/>
                <w:bCs/>
                <w:kern w:val="0"/>
                <w:sz w:val="21"/>
                <w:szCs w:val="21"/>
              </w:rPr>
              <w:t>_bob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_cpu.txt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DA092F" w14:textId="1AFB36D3" w:rsidR="008969B1" w:rsidRDefault="003679E5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220000</w:t>
            </w:r>
          </w:p>
        </w:tc>
      </w:tr>
    </w:tbl>
    <w:p w14:paraId="7D600F6E" w14:textId="77777777" w:rsidR="008969B1" w:rsidRDefault="008969B1" w:rsidP="008969B1"/>
    <w:p w14:paraId="693CF53B" w14:textId="77777777" w:rsidR="008969B1" w:rsidRPr="006B7458" w:rsidRDefault="008969B1" w:rsidP="008969B1">
      <w:r w:rsidRPr="006B7458">
        <w:rPr>
          <w:rFonts w:hint="eastAsia"/>
        </w:rPr>
        <w:t>第一步：</w:t>
      </w:r>
      <w:r w:rsidRPr="006B7458">
        <w:t>执行测试脚本</w:t>
      </w:r>
      <w:r>
        <w:rPr>
          <w:rFonts w:hint="eastAsia"/>
        </w:rPr>
        <w:t>run_benchmark.bat</w:t>
      </w:r>
      <w:r w:rsidRPr="006B7458">
        <w:rPr>
          <w:rFonts w:hint="eastAsia"/>
        </w:rPr>
        <w:t>和</w:t>
      </w:r>
      <w:r w:rsidRPr="006B7458">
        <w:rPr>
          <w:rFonts w:hint="eastAsia"/>
        </w:rPr>
        <w:t>report.sh</w:t>
      </w:r>
    </w:p>
    <w:p w14:paraId="6298C574" w14:textId="5343B749" w:rsidR="008969B1" w:rsidRDefault="008969B1" w:rsidP="008969B1">
      <w:pPr>
        <w:rPr>
          <w:b/>
        </w:rPr>
      </w:pPr>
      <w:r w:rsidRPr="006B7458">
        <w:rPr>
          <w:rFonts w:hint="eastAsia"/>
        </w:rPr>
        <w:t>第二步：抽取测试日志</w:t>
      </w:r>
      <w:r>
        <w:rPr>
          <w:rFonts w:hint="eastAsia"/>
        </w:rPr>
        <w:t>SKCN-MLWE-KE</w:t>
      </w:r>
      <w:r w:rsidRPr="006B7458">
        <w:rPr>
          <w:rFonts w:hint="eastAsia"/>
        </w:rPr>
        <w:t>_</w:t>
      </w:r>
      <w:r w:rsidRPr="006B7458">
        <w:t>keygen</w:t>
      </w:r>
      <w:r w:rsidR="00630012">
        <w:t>_bob</w:t>
      </w:r>
      <w:r w:rsidRPr="006B7458">
        <w:t>_cpu.txt</w:t>
      </w:r>
      <w:r w:rsidRPr="006B7458">
        <w:rPr>
          <w:rFonts w:hint="eastAsia"/>
        </w:rPr>
        <w:t>，分析和</w:t>
      </w:r>
      <w:r w:rsidRPr="006B7458">
        <w:t>汇总</w:t>
      </w:r>
      <w:r w:rsidRPr="006B7458">
        <w:rPr>
          <w:rFonts w:hint="eastAsia"/>
        </w:rPr>
        <w:t>数据后</w:t>
      </w:r>
      <w:r w:rsidRPr="006B7458">
        <w:t>如下表和下图所</w:t>
      </w:r>
      <w:r w:rsidRPr="0071475E">
        <w:rPr>
          <w:b/>
        </w:rPr>
        <w:t>示</w:t>
      </w:r>
    </w:p>
    <w:p w14:paraId="19DBD7FF" w14:textId="40F78795" w:rsidR="008969B1" w:rsidRPr="00A23B27" w:rsidRDefault="008969B1" w:rsidP="008969B1">
      <w:pPr>
        <w:pStyle w:val="ac"/>
        <w:ind w:firstLine="400"/>
        <w:jc w:val="center"/>
        <w:rPr>
          <w:b/>
        </w:rPr>
      </w:pPr>
      <w:r>
        <w:rPr>
          <w:rFonts w:hint="eastAsia"/>
        </w:rPr>
        <w:t>表</w:t>
      </w:r>
      <w:r>
        <w:t>4.</w:t>
      </w:r>
      <w:r w:rsidR="006335C3">
        <w:t>6</w:t>
      </w:r>
      <w:r>
        <w:t xml:space="preserve"> SKCN-MLWE-KE</w:t>
      </w:r>
      <w:r>
        <w:rPr>
          <w:rFonts w:hint="eastAsia"/>
        </w:rPr>
        <w:t xml:space="preserve"> </w:t>
      </w:r>
      <w:r>
        <w:rPr>
          <w:rFonts w:hint="eastAsia"/>
        </w:rPr>
        <w:t>密钥信息生成函数</w:t>
      </w:r>
      <w:r>
        <w:t>平均</w:t>
      </w:r>
      <w:r>
        <w:rPr>
          <w:rFonts w:hint="eastAsia"/>
        </w:rPr>
        <w:t>C</w:t>
      </w:r>
      <w:r>
        <w:t>PU</w:t>
      </w:r>
      <w:r>
        <w:rPr>
          <w:rFonts w:hint="eastAsia"/>
        </w:rPr>
        <w:t>时钟</w:t>
      </w:r>
      <w:r>
        <w:t>周期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4"/>
        <w:gridCol w:w="2843"/>
        <w:gridCol w:w="2843"/>
      </w:tblGrid>
      <w:tr w:rsidR="008969B1" w:rsidRPr="009A62A7" w14:paraId="1F7B4FDC" w14:textId="77777777" w:rsidTr="00682A62">
        <w:tc>
          <w:tcPr>
            <w:tcW w:w="2734" w:type="dxa"/>
            <w:shd w:val="clear" w:color="auto" w:fill="auto"/>
          </w:tcPr>
          <w:p w14:paraId="21FA17D9" w14:textId="77777777" w:rsidR="008969B1" w:rsidRPr="009A62A7" w:rsidRDefault="008969B1" w:rsidP="00682A6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执行</w:t>
            </w:r>
            <w:r>
              <w:rPr>
                <w:rFonts w:ascii="宋体" w:hAnsi="宋体" w:cs="宋体"/>
                <w:b/>
                <w:kern w:val="0"/>
                <w:szCs w:val="24"/>
              </w:rPr>
              <w:t>次数</w:t>
            </w:r>
          </w:p>
        </w:tc>
        <w:tc>
          <w:tcPr>
            <w:tcW w:w="2843" w:type="dxa"/>
            <w:shd w:val="clear" w:color="auto" w:fill="auto"/>
          </w:tcPr>
          <w:p w14:paraId="12719AE1" w14:textId="65C30387" w:rsidR="008969B1" w:rsidRPr="009A62A7" w:rsidRDefault="008969B1" w:rsidP="00682A6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总CPU周期</w:t>
            </w:r>
          </w:p>
        </w:tc>
        <w:tc>
          <w:tcPr>
            <w:tcW w:w="2843" w:type="dxa"/>
            <w:shd w:val="clear" w:color="auto" w:fill="auto"/>
          </w:tcPr>
          <w:p w14:paraId="2B4F6250" w14:textId="056B3BC5" w:rsidR="008969B1" w:rsidRPr="009A62A7" w:rsidRDefault="008969B1" w:rsidP="00682A6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平均CPU周期</w:t>
            </w:r>
          </w:p>
        </w:tc>
      </w:tr>
      <w:tr w:rsidR="003679E5" w:rsidRPr="009A62A7" w14:paraId="4BD56AA3" w14:textId="77777777" w:rsidTr="00682A62">
        <w:tc>
          <w:tcPr>
            <w:tcW w:w="2734" w:type="dxa"/>
            <w:shd w:val="clear" w:color="auto" w:fill="auto"/>
            <w:vAlign w:val="bottom"/>
          </w:tcPr>
          <w:p w14:paraId="58B3789F" w14:textId="77777777" w:rsidR="003679E5" w:rsidRDefault="003679E5" w:rsidP="003679E5">
            <w:pPr>
              <w:widowControl/>
              <w:jc w:val="center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1000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78275376" w14:textId="3D176D79" w:rsidR="003679E5" w:rsidRDefault="003679E5" w:rsidP="003679E5">
            <w:pPr>
              <w:widowControl/>
              <w:jc w:val="center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221648497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17B9BEB2" w14:textId="20F1714C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221648</w:t>
            </w:r>
          </w:p>
        </w:tc>
      </w:tr>
      <w:tr w:rsidR="003679E5" w:rsidRPr="009A62A7" w14:paraId="29D7A83B" w14:textId="77777777" w:rsidTr="00682A62">
        <w:tc>
          <w:tcPr>
            <w:tcW w:w="2734" w:type="dxa"/>
            <w:shd w:val="clear" w:color="auto" w:fill="auto"/>
            <w:vAlign w:val="bottom"/>
          </w:tcPr>
          <w:p w14:paraId="5568BCFD" w14:textId="7777777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E272495" w14:textId="75EDF27E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441961358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EB32678" w14:textId="033CA10D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220980</w:t>
            </w:r>
          </w:p>
        </w:tc>
      </w:tr>
      <w:tr w:rsidR="003679E5" w:rsidRPr="009A62A7" w14:paraId="41B83CEF" w14:textId="77777777" w:rsidTr="00682A62">
        <w:tc>
          <w:tcPr>
            <w:tcW w:w="2734" w:type="dxa"/>
            <w:shd w:val="clear" w:color="auto" w:fill="auto"/>
            <w:vAlign w:val="bottom"/>
          </w:tcPr>
          <w:p w14:paraId="515DA2B8" w14:textId="7777777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10384B08" w14:textId="07C7559D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884096191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5AA331BE" w14:textId="05AFDEB8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221024</w:t>
            </w:r>
          </w:p>
        </w:tc>
      </w:tr>
      <w:tr w:rsidR="003679E5" w:rsidRPr="009A62A7" w14:paraId="0A5EA84C" w14:textId="77777777" w:rsidTr="00682A62">
        <w:tc>
          <w:tcPr>
            <w:tcW w:w="2734" w:type="dxa"/>
            <w:shd w:val="clear" w:color="auto" w:fill="auto"/>
            <w:vAlign w:val="bottom"/>
          </w:tcPr>
          <w:p w14:paraId="540680C7" w14:textId="7777777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188737F9" w14:textId="60EC308C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1768943350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167B1198" w14:textId="498E21DD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221117</w:t>
            </w:r>
          </w:p>
        </w:tc>
      </w:tr>
      <w:tr w:rsidR="003679E5" w:rsidRPr="009A62A7" w14:paraId="615D6FD7" w14:textId="77777777" w:rsidTr="00682A62">
        <w:tc>
          <w:tcPr>
            <w:tcW w:w="2734" w:type="dxa"/>
            <w:shd w:val="clear" w:color="auto" w:fill="auto"/>
            <w:vAlign w:val="bottom"/>
          </w:tcPr>
          <w:p w14:paraId="6C6B284D" w14:textId="7777777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5F5F0C1" w14:textId="1E134112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2210335623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72213C7" w14:textId="0FFAD30E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221033</w:t>
            </w:r>
          </w:p>
        </w:tc>
      </w:tr>
      <w:tr w:rsidR="003679E5" w:rsidRPr="009A62A7" w14:paraId="373FDCA9" w14:textId="77777777" w:rsidTr="00682A62">
        <w:tc>
          <w:tcPr>
            <w:tcW w:w="2734" w:type="dxa"/>
            <w:shd w:val="clear" w:color="auto" w:fill="auto"/>
            <w:vAlign w:val="bottom"/>
          </w:tcPr>
          <w:p w14:paraId="58986DEF" w14:textId="7777777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ABE5A11" w14:textId="47DA747C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4418917322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3921BC3" w14:textId="5F58D1A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220945</w:t>
            </w:r>
          </w:p>
        </w:tc>
      </w:tr>
      <w:tr w:rsidR="003679E5" w:rsidRPr="009A62A7" w14:paraId="0FF03208" w14:textId="77777777" w:rsidTr="00682A62">
        <w:tc>
          <w:tcPr>
            <w:tcW w:w="2734" w:type="dxa"/>
            <w:shd w:val="clear" w:color="auto" w:fill="auto"/>
            <w:vAlign w:val="bottom"/>
          </w:tcPr>
          <w:p w14:paraId="28010A8D" w14:textId="7777777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4AFE7DD1" w14:textId="74EC88BE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6628570479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02D966A" w14:textId="0380EAC2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220952</w:t>
            </w:r>
          </w:p>
        </w:tc>
      </w:tr>
      <w:tr w:rsidR="003679E5" w:rsidRPr="009A62A7" w14:paraId="3AD05E66" w14:textId="77777777" w:rsidTr="00682A62">
        <w:tc>
          <w:tcPr>
            <w:tcW w:w="2734" w:type="dxa"/>
            <w:shd w:val="clear" w:color="auto" w:fill="auto"/>
            <w:vAlign w:val="bottom"/>
          </w:tcPr>
          <w:p w14:paraId="0CBC285D" w14:textId="7777777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96527E4" w14:textId="2EA1584E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8935298659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8B820D5" w14:textId="7ACF2221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223382</w:t>
            </w:r>
          </w:p>
        </w:tc>
      </w:tr>
      <w:tr w:rsidR="003679E5" w:rsidRPr="009A62A7" w14:paraId="2503EAD7" w14:textId="77777777" w:rsidTr="00682A62">
        <w:tc>
          <w:tcPr>
            <w:tcW w:w="2734" w:type="dxa"/>
            <w:shd w:val="clear" w:color="auto" w:fill="auto"/>
            <w:vAlign w:val="bottom"/>
          </w:tcPr>
          <w:p w14:paraId="66C252C8" w14:textId="7777777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47EEB9CB" w14:textId="4E04EACB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11047932972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C5A733E" w14:textId="5F580FEC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220958</w:t>
            </w:r>
          </w:p>
        </w:tc>
      </w:tr>
    </w:tbl>
    <w:p w14:paraId="2255015D" w14:textId="77777777" w:rsidR="008969B1" w:rsidRDefault="008969B1" w:rsidP="008969B1">
      <w:pPr>
        <w:keepNext/>
      </w:pPr>
      <w:r w:rsidRPr="00EF2002">
        <w:rPr>
          <w:noProof/>
        </w:rPr>
        <w:drawing>
          <wp:inline distT="0" distB="0" distL="0" distR="0" wp14:anchorId="61B24AFF" wp14:editId="0FF3FD0B">
            <wp:extent cx="5282565" cy="2985770"/>
            <wp:effectExtent l="0" t="0" r="13335" b="5080"/>
            <wp:docPr id="2" name="图表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14:paraId="32221CA9" w14:textId="273E6FB4" w:rsidR="008969B1" w:rsidRDefault="008969B1" w:rsidP="008969B1">
      <w:pPr>
        <w:pStyle w:val="ac"/>
        <w:ind w:firstLine="400"/>
        <w:jc w:val="center"/>
      </w:pPr>
      <w:r>
        <w:rPr>
          <w:rFonts w:hint="eastAsia"/>
        </w:rPr>
        <w:t>图</w:t>
      </w:r>
      <w:r>
        <w:t>4.</w:t>
      </w:r>
      <w:r w:rsidR="006335C3">
        <w:t>6</w:t>
      </w:r>
      <w:r w:rsidRPr="00BF51A0">
        <w:t xml:space="preserve"> </w:t>
      </w:r>
      <w:r>
        <w:t>SKCN-MLWE-KE</w:t>
      </w:r>
      <w:r>
        <w:rPr>
          <w:rFonts w:hint="eastAsia"/>
        </w:rPr>
        <w:t>密钥信息生成函数</w:t>
      </w:r>
      <w:r>
        <w:t>平均</w:t>
      </w:r>
      <w:r>
        <w:rPr>
          <w:rFonts w:hint="eastAsia"/>
        </w:rPr>
        <w:t>C</w:t>
      </w:r>
      <w:r>
        <w:t>PU</w:t>
      </w:r>
      <w:r>
        <w:rPr>
          <w:rFonts w:hint="eastAsia"/>
        </w:rPr>
        <w:t>时钟</w:t>
      </w:r>
      <w:r>
        <w:t>周期</w:t>
      </w:r>
    </w:p>
    <w:p w14:paraId="3B5B13CE" w14:textId="77777777" w:rsidR="008969B1" w:rsidRPr="008969B1" w:rsidRDefault="008969B1" w:rsidP="008969B1"/>
    <w:p w14:paraId="6405A6F5" w14:textId="0CEDE334" w:rsidR="00F45B06" w:rsidRDefault="00F45B06" w:rsidP="00F45B06">
      <w:pPr>
        <w:pStyle w:val="30"/>
        <w:tabs>
          <w:tab w:val="num" w:pos="720"/>
        </w:tabs>
      </w:pPr>
      <w:bookmarkStart w:id="39" w:name="_Toc4167450"/>
      <w:r>
        <w:t>SKCN-MLWE-KE</w:t>
      </w:r>
      <w:r w:rsidR="00DC14B1" w:rsidRPr="00DC14B1">
        <w:rPr>
          <w:rFonts w:hint="eastAsia"/>
        </w:rPr>
        <w:t xml:space="preserve"> </w:t>
      </w:r>
      <w:r w:rsidR="00DC14B1">
        <w:rPr>
          <w:rFonts w:hint="eastAsia"/>
        </w:rPr>
        <w:t>Alice</w:t>
      </w:r>
      <w:r w:rsidR="00DC14B1">
        <w:rPr>
          <w:rFonts w:hint="eastAsia"/>
        </w:rPr>
        <w:t>密钥导出函数</w:t>
      </w:r>
      <w:r>
        <w:rPr>
          <w:rFonts w:hint="eastAsia"/>
        </w:rPr>
        <w:t>-</w:t>
      </w:r>
      <w:r>
        <w:rPr>
          <w:rFonts w:hint="eastAsia"/>
        </w:rPr>
        <w:t>性能</w:t>
      </w:r>
      <w:r>
        <w:t>统计</w:t>
      </w:r>
      <w:r>
        <w:rPr>
          <w:rFonts w:hint="eastAsia"/>
        </w:rPr>
        <w:t>(</w:t>
      </w:r>
      <w:r>
        <w:t>CPU</w:t>
      </w:r>
      <w:r>
        <w:rPr>
          <w:rFonts w:hint="eastAsia"/>
        </w:rPr>
        <w:t>周期</w:t>
      </w:r>
      <w:r>
        <w:rPr>
          <w:rFonts w:hint="eastAsia"/>
        </w:rPr>
        <w:t>)</w:t>
      </w:r>
      <w:bookmarkEnd w:id="39"/>
    </w:p>
    <w:p w14:paraId="47E2E9DB" w14:textId="77777777" w:rsidR="00F45B06" w:rsidRDefault="00F45B06" w:rsidP="00F45B06">
      <w:r>
        <w:rPr>
          <w:rFonts w:hint="eastAsia"/>
        </w:rPr>
        <w:t>案例编号：</w:t>
      </w:r>
      <w:r>
        <w:t>SKCN-MLWE-KE</w:t>
      </w:r>
      <w:r>
        <w:rPr>
          <w:rFonts w:hint="eastAsia"/>
        </w:rPr>
        <w:t>-</w:t>
      </w:r>
      <w:r>
        <w:t>k1</w:t>
      </w:r>
      <w:r>
        <w:rPr>
          <w:rFonts w:hint="eastAsia"/>
        </w:rPr>
        <w:t>005</w:t>
      </w:r>
    </w:p>
    <w:p w14:paraId="67326321" w14:textId="2173A7C9" w:rsidR="00F45B06" w:rsidRDefault="00F45B06" w:rsidP="00F45B06">
      <w:r>
        <w:rPr>
          <w:rFonts w:hint="eastAsia"/>
        </w:rPr>
        <w:t>案例说明：测试</w:t>
      </w:r>
      <w:r w:rsidR="00587748">
        <w:rPr>
          <w:rFonts w:hint="eastAsia"/>
        </w:rPr>
        <w:t>Alice</w:t>
      </w:r>
      <w:r w:rsidR="00587748">
        <w:rPr>
          <w:rFonts w:hint="eastAsia"/>
        </w:rPr>
        <w:t>密钥导出函数</w:t>
      </w:r>
      <w:r>
        <w:t>的性能</w:t>
      </w:r>
    </w:p>
    <w:p w14:paraId="1311CA66" w14:textId="77777777" w:rsidR="00F45B06" w:rsidRDefault="00F45B06" w:rsidP="00F45B06">
      <w:r>
        <w:br w:type="page"/>
      </w:r>
    </w:p>
    <w:tbl>
      <w:tblPr>
        <w:tblW w:w="83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80"/>
        <w:gridCol w:w="2039"/>
        <w:gridCol w:w="3118"/>
        <w:gridCol w:w="2127"/>
      </w:tblGrid>
      <w:tr w:rsidR="00F45B06" w14:paraId="605448B1" w14:textId="77777777" w:rsidTr="00EE5150">
        <w:trPr>
          <w:trHeight w:val="54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2C8E63A1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lastRenderedPageBreak/>
              <w:t>功能点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6D90D048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前提条件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67934E38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操作流程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192CA21F" w14:textId="7DE0B35A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平均CPU周期</w:t>
            </w:r>
          </w:p>
        </w:tc>
      </w:tr>
      <w:tr w:rsidR="00F45B06" w14:paraId="37124D91" w14:textId="77777777" w:rsidTr="00EE5150">
        <w:trPr>
          <w:trHeight w:val="47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758871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测试生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成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交换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信息的性能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001E3B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执行run_benchmark.bat和report.sh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94ACB3" w14:textId="67DB510C" w:rsidR="00F45B06" w:rsidRDefault="00F45B06" w:rsidP="00EE5150">
            <w:pPr>
              <w:widowControl/>
              <w:jc w:val="left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根据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脚本统计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SKCN-MLWE-KE_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kdf</w:t>
            </w:r>
            <w:r w:rsidR="00630012">
              <w:rPr>
                <w:rFonts w:ascii="宋体" w:hAnsi="宋体" w:cs="宋体"/>
                <w:bCs/>
                <w:kern w:val="0"/>
                <w:sz w:val="21"/>
                <w:szCs w:val="21"/>
              </w:rPr>
              <w:t>_alice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_cpu.txt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B2451E" w14:textId="124BA73E" w:rsidR="00F45B06" w:rsidRDefault="003679E5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79000</w:t>
            </w:r>
          </w:p>
        </w:tc>
      </w:tr>
    </w:tbl>
    <w:p w14:paraId="543679F5" w14:textId="77777777" w:rsidR="00F45B06" w:rsidRPr="00445506" w:rsidRDefault="00F45B06" w:rsidP="00F45B06">
      <w:r w:rsidRPr="00445506">
        <w:rPr>
          <w:rFonts w:hint="eastAsia"/>
        </w:rPr>
        <w:t>第一步：</w:t>
      </w:r>
      <w:r w:rsidRPr="00445506">
        <w:t>执行测试脚本</w:t>
      </w:r>
      <w:r>
        <w:rPr>
          <w:rFonts w:hint="eastAsia"/>
        </w:rPr>
        <w:t>run_benchmark.bat</w:t>
      </w:r>
      <w:r w:rsidRPr="00445506">
        <w:rPr>
          <w:rFonts w:hint="eastAsia"/>
        </w:rPr>
        <w:t>和</w:t>
      </w:r>
      <w:r w:rsidRPr="00445506">
        <w:rPr>
          <w:rFonts w:hint="eastAsia"/>
        </w:rPr>
        <w:t>report.sh</w:t>
      </w:r>
    </w:p>
    <w:p w14:paraId="48F19461" w14:textId="63C117EB" w:rsidR="00F45B06" w:rsidRPr="00445506" w:rsidRDefault="00F45B06" w:rsidP="00F45B06">
      <w:r w:rsidRPr="00445506">
        <w:rPr>
          <w:rFonts w:hint="eastAsia"/>
        </w:rPr>
        <w:t>第二步：抽取测试日志</w:t>
      </w:r>
      <w:r>
        <w:rPr>
          <w:rFonts w:hint="eastAsia"/>
        </w:rPr>
        <w:t>SKCN-MLWE-KE</w:t>
      </w:r>
      <w:r w:rsidRPr="00445506">
        <w:rPr>
          <w:rFonts w:hint="eastAsia"/>
        </w:rPr>
        <w:t>_</w:t>
      </w:r>
      <w:r w:rsidRPr="00445506">
        <w:t>kdf</w:t>
      </w:r>
      <w:r w:rsidR="00630012">
        <w:t>_alice</w:t>
      </w:r>
      <w:r w:rsidRPr="00445506">
        <w:t>_cpu.txt</w:t>
      </w:r>
      <w:r w:rsidRPr="00445506">
        <w:rPr>
          <w:rFonts w:hint="eastAsia"/>
        </w:rPr>
        <w:t>，分析和</w:t>
      </w:r>
      <w:r w:rsidRPr="00445506">
        <w:t>汇总</w:t>
      </w:r>
      <w:r w:rsidRPr="00445506">
        <w:rPr>
          <w:rFonts w:hint="eastAsia"/>
        </w:rPr>
        <w:t>数据后</w:t>
      </w:r>
      <w:r w:rsidRPr="00445506">
        <w:t>如下表和下图所示</w:t>
      </w:r>
    </w:p>
    <w:p w14:paraId="76D6280C" w14:textId="16372C64" w:rsidR="00F45B06" w:rsidRDefault="00F45B06" w:rsidP="00F45B06">
      <w:pPr>
        <w:pStyle w:val="ac"/>
        <w:keepNext/>
        <w:ind w:firstLine="400"/>
        <w:jc w:val="center"/>
      </w:pPr>
      <w:r>
        <w:rPr>
          <w:rFonts w:hint="eastAsia"/>
        </w:rPr>
        <w:t>表</w:t>
      </w:r>
      <w:r>
        <w:rPr>
          <w:rFonts w:hint="eastAsia"/>
        </w:rPr>
        <w:t xml:space="preserve"> </w:t>
      </w:r>
      <w:r>
        <w:t>4.</w:t>
      </w:r>
      <w:r w:rsidR="006335C3">
        <w:t>7</w:t>
      </w:r>
      <w:r>
        <w:t xml:space="preserve"> SKCN-MLWE-KE</w:t>
      </w:r>
      <w:r w:rsidR="00CE4AF2" w:rsidRPr="00CE4AF2">
        <w:rPr>
          <w:rFonts w:hint="eastAsia"/>
        </w:rPr>
        <w:t xml:space="preserve"> </w:t>
      </w:r>
      <w:r w:rsidR="00CE4AF2">
        <w:rPr>
          <w:rFonts w:hint="eastAsia"/>
        </w:rPr>
        <w:t>Alice</w:t>
      </w:r>
      <w:r w:rsidR="00CE4AF2">
        <w:rPr>
          <w:rFonts w:hint="eastAsia"/>
        </w:rPr>
        <w:t>密钥导出函数</w:t>
      </w:r>
      <w:r>
        <w:t>平均</w:t>
      </w:r>
      <w:r>
        <w:rPr>
          <w:rFonts w:hint="eastAsia"/>
        </w:rPr>
        <w:t>C</w:t>
      </w:r>
      <w:r>
        <w:t>PU</w:t>
      </w:r>
      <w:r>
        <w:rPr>
          <w:rFonts w:hint="eastAsia"/>
        </w:rPr>
        <w:t>时钟</w:t>
      </w:r>
      <w:r>
        <w:t>周期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4"/>
        <w:gridCol w:w="2843"/>
        <w:gridCol w:w="2843"/>
      </w:tblGrid>
      <w:tr w:rsidR="00F45B06" w:rsidRPr="009A62A7" w14:paraId="5FD49BB6" w14:textId="77777777" w:rsidTr="00EE5150">
        <w:tc>
          <w:tcPr>
            <w:tcW w:w="2734" w:type="dxa"/>
            <w:shd w:val="clear" w:color="auto" w:fill="auto"/>
          </w:tcPr>
          <w:p w14:paraId="10CB5A42" w14:textId="77777777" w:rsidR="00F45B06" w:rsidRPr="009A62A7" w:rsidRDefault="00F45B06" w:rsidP="00EE5150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执行</w:t>
            </w:r>
            <w:r>
              <w:rPr>
                <w:rFonts w:ascii="宋体" w:hAnsi="宋体" w:cs="宋体"/>
                <w:b/>
                <w:kern w:val="0"/>
                <w:szCs w:val="24"/>
              </w:rPr>
              <w:t>次数</w:t>
            </w:r>
          </w:p>
        </w:tc>
        <w:tc>
          <w:tcPr>
            <w:tcW w:w="2843" w:type="dxa"/>
            <w:shd w:val="clear" w:color="auto" w:fill="auto"/>
          </w:tcPr>
          <w:p w14:paraId="6452603B" w14:textId="304D8C24" w:rsidR="00F45B06" w:rsidRPr="009A62A7" w:rsidRDefault="00F45B06" w:rsidP="00EE5150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总CPU周期</w:t>
            </w:r>
          </w:p>
        </w:tc>
        <w:tc>
          <w:tcPr>
            <w:tcW w:w="2843" w:type="dxa"/>
            <w:shd w:val="clear" w:color="auto" w:fill="auto"/>
          </w:tcPr>
          <w:p w14:paraId="4742917F" w14:textId="2A061214" w:rsidR="00F45B06" w:rsidRPr="009A62A7" w:rsidRDefault="00F45B06" w:rsidP="00EE5150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平均CPU周期</w:t>
            </w:r>
          </w:p>
        </w:tc>
      </w:tr>
      <w:tr w:rsidR="003679E5" w:rsidRPr="009A62A7" w14:paraId="15758367" w14:textId="77777777" w:rsidTr="00EE5150">
        <w:tc>
          <w:tcPr>
            <w:tcW w:w="2734" w:type="dxa"/>
            <w:shd w:val="clear" w:color="auto" w:fill="auto"/>
            <w:vAlign w:val="bottom"/>
          </w:tcPr>
          <w:p w14:paraId="7A668881" w14:textId="77777777" w:rsidR="003679E5" w:rsidRDefault="003679E5" w:rsidP="003679E5">
            <w:pPr>
              <w:widowControl/>
              <w:jc w:val="center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1000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4A8FB293" w14:textId="654F77BC" w:rsidR="003679E5" w:rsidRDefault="003679E5" w:rsidP="003679E5">
            <w:pPr>
              <w:widowControl/>
              <w:jc w:val="center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79858713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5C29908" w14:textId="0FA3C750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79858</w:t>
            </w:r>
          </w:p>
        </w:tc>
      </w:tr>
      <w:tr w:rsidR="003679E5" w:rsidRPr="009A62A7" w14:paraId="7C5C7C42" w14:textId="77777777" w:rsidTr="00EE5150">
        <w:tc>
          <w:tcPr>
            <w:tcW w:w="2734" w:type="dxa"/>
            <w:shd w:val="clear" w:color="auto" w:fill="auto"/>
            <w:vAlign w:val="bottom"/>
          </w:tcPr>
          <w:p w14:paraId="583EC26F" w14:textId="7777777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7AB6091E" w14:textId="476292D0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158570330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3488BA36" w14:textId="44DB3F02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79285</w:t>
            </w:r>
          </w:p>
        </w:tc>
      </w:tr>
      <w:tr w:rsidR="003679E5" w:rsidRPr="009A62A7" w14:paraId="621BDB94" w14:textId="77777777" w:rsidTr="00EE5150">
        <w:tc>
          <w:tcPr>
            <w:tcW w:w="2734" w:type="dxa"/>
            <w:shd w:val="clear" w:color="auto" w:fill="auto"/>
            <w:vAlign w:val="bottom"/>
          </w:tcPr>
          <w:p w14:paraId="0317FD98" w14:textId="7777777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4A686F62" w14:textId="53F511A9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317762984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385E12A" w14:textId="2E73751D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79440</w:t>
            </w:r>
          </w:p>
        </w:tc>
      </w:tr>
      <w:tr w:rsidR="003679E5" w:rsidRPr="009A62A7" w14:paraId="5806C301" w14:textId="77777777" w:rsidTr="00EE5150">
        <w:tc>
          <w:tcPr>
            <w:tcW w:w="2734" w:type="dxa"/>
            <w:shd w:val="clear" w:color="auto" w:fill="auto"/>
            <w:vAlign w:val="bottom"/>
          </w:tcPr>
          <w:p w14:paraId="61C39601" w14:textId="7777777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75E8B04" w14:textId="79E33430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635740271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7107EC72" w14:textId="2DC283BD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79467</w:t>
            </w:r>
          </w:p>
        </w:tc>
      </w:tr>
      <w:tr w:rsidR="003679E5" w:rsidRPr="009A62A7" w14:paraId="0277F5D1" w14:textId="77777777" w:rsidTr="00EE5150">
        <w:tc>
          <w:tcPr>
            <w:tcW w:w="2734" w:type="dxa"/>
            <w:shd w:val="clear" w:color="auto" w:fill="auto"/>
            <w:vAlign w:val="bottom"/>
          </w:tcPr>
          <w:p w14:paraId="1673E54B" w14:textId="7777777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77301F3F" w14:textId="5B2C75BF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793716862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C2BAC26" w14:textId="59087F54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79371</w:t>
            </w:r>
          </w:p>
        </w:tc>
      </w:tr>
      <w:tr w:rsidR="003679E5" w:rsidRPr="009A62A7" w14:paraId="08702DE2" w14:textId="77777777" w:rsidTr="00EE5150">
        <w:tc>
          <w:tcPr>
            <w:tcW w:w="2734" w:type="dxa"/>
            <w:shd w:val="clear" w:color="auto" w:fill="auto"/>
            <w:vAlign w:val="bottom"/>
          </w:tcPr>
          <w:p w14:paraId="4F1DF564" w14:textId="7777777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4B5BEC73" w14:textId="2BFBD27A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1586070897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08AD092" w14:textId="33952510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79303</w:t>
            </w:r>
          </w:p>
        </w:tc>
      </w:tr>
      <w:tr w:rsidR="003679E5" w:rsidRPr="009A62A7" w14:paraId="119C63AA" w14:textId="77777777" w:rsidTr="00EE5150">
        <w:tc>
          <w:tcPr>
            <w:tcW w:w="2734" w:type="dxa"/>
            <w:shd w:val="clear" w:color="auto" w:fill="auto"/>
            <w:vAlign w:val="bottom"/>
          </w:tcPr>
          <w:p w14:paraId="529CFD75" w14:textId="7777777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BB460D8" w14:textId="66BA7346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2379335296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1F43B87" w14:textId="098CE34A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79311</w:t>
            </w:r>
          </w:p>
        </w:tc>
      </w:tr>
      <w:tr w:rsidR="003679E5" w:rsidRPr="009A62A7" w14:paraId="33B323F9" w14:textId="77777777" w:rsidTr="00EE5150">
        <w:tc>
          <w:tcPr>
            <w:tcW w:w="2734" w:type="dxa"/>
            <w:shd w:val="clear" w:color="auto" w:fill="auto"/>
            <w:vAlign w:val="bottom"/>
          </w:tcPr>
          <w:p w14:paraId="37A83E63" w14:textId="7777777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4C6E2D56" w14:textId="5A54FF13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3209269454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39CE201F" w14:textId="36D17773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80231</w:t>
            </w:r>
          </w:p>
        </w:tc>
      </w:tr>
      <w:tr w:rsidR="003679E5" w:rsidRPr="009A62A7" w14:paraId="763097A6" w14:textId="77777777" w:rsidTr="00EE5150">
        <w:tc>
          <w:tcPr>
            <w:tcW w:w="2734" w:type="dxa"/>
            <w:shd w:val="clear" w:color="auto" w:fill="auto"/>
            <w:vAlign w:val="bottom"/>
          </w:tcPr>
          <w:p w14:paraId="7A77D1B5" w14:textId="7777777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1B50D2E" w14:textId="6225EA3A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3968142868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79C7846F" w14:textId="4B2A741B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79362</w:t>
            </w:r>
          </w:p>
        </w:tc>
      </w:tr>
    </w:tbl>
    <w:p w14:paraId="4136A8ED" w14:textId="3F84D404" w:rsidR="00F45B06" w:rsidRDefault="00F45B06" w:rsidP="00F45B06">
      <w:pPr>
        <w:keepNext/>
      </w:pPr>
      <w:r w:rsidRPr="00EF2002">
        <w:rPr>
          <w:noProof/>
        </w:rPr>
        <w:drawing>
          <wp:inline distT="0" distB="0" distL="0" distR="0" wp14:anchorId="64EF696D" wp14:editId="5D487386">
            <wp:extent cx="5218430" cy="3038475"/>
            <wp:effectExtent l="0" t="0" r="1270" b="9525"/>
            <wp:docPr id="26" name="图表 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14:paraId="68FB5C0B" w14:textId="126BFF37" w:rsidR="00F45B06" w:rsidRDefault="00F45B06" w:rsidP="00F45B06">
      <w:pPr>
        <w:pStyle w:val="ac"/>
        <w:ind w:firstLine="400"/>
        <w:jc w:val="center"/>
        <w:rPr>
          <w:b/>
          <w:color w:val="FF0000"/>
        </w:rPr>
      </w:pPr>
      <w:r>
        <w:rPr>
          <w:rFonts w:hint="eastAsia"/>
        </w:rPr>
        <w:t>图</w:t>
      </w:r>
      <w:r>
        <w:t>4.</w:t>
      </w:r>
      <w:r w:rsidR="006335C3">
        <w:t>7</w:t>
      </w:r>
      <w:r w:rsidRPr="00BF51A0">
        <w:t xml:space="preserve"> </w:t>
      </w:r>
      <w:r>
        <w:t>SKCN-MLWE-KE</w:t>
      </w:r>
      <w:r w:rsidR="00AB595C" w:rsidRPr="00AB595C">
        <w:rPr>
          <w:rFonts w:hint="eastAsia"/>
        </w:rPr>
        <w:t xml:space="preserve"> </w:t>
      </w:r>
      <w:r w:rsidR="00AB595C">
        <w:rPr>
          <w:rFonts w:hint="eastAsia"/>
        </w:rPr>
        <w:t>Alice</w:t>
      </w:r>
      <w:r w:rsidR="00AB595C">
        <w:rPr>
          <w:rFonts w:hint="eastAsia"/>
        </w:rPr>
        <w:t>密钥导出函数</w:t>
      </w:r>
      <w:r>
        <w:t>平均</w:t>
      </w:r>
      <w:r>
        <w:rPr>
          <w:rFonts w:hint="eastAsia"/>
        </w:rPr>
        <w:t>C</w:t>
      </w:r>
      <w:r>
        <w:t>PU</w:t>
      </w:r>
      <w:r>
        <w:rPr>
          <w:rFonts w:hint="eastAsia"/>
        </w:rPr>
        <w:t>时钟</w:t>
      </w:r>
      <w:r>
        <w:t>周期</w:t>
      </w:r>
    </w:p>
    <w:p w14:paraId="0E070AEF" w14:textId="4600911F" w:rsidR="00F45B06" w:rsidRDefault="00F45B06" w:rsidP="00F45B06">
      <w:pPr>
        <w:pStyle w:val="30"/>
        <w:tabs>
          <w:tab w:val="num" w:pos="720"/>
        </w:tabs>
      </w:pPr>
      <w:bookmarkStart w:id="40" w:name="_Toc4167451"/>
      <w:r>
        <w:t>SKCN-MLWE-KE</w:t>
      </w:r>
      <w:r w:rsidR="00395FFF" w:rsidRPr="00395FFF">
        <w:rPr>
          <w:rFonts w:hint="eastAsia"/>
        </w:rPr>
        <w:t xml:space="preserve"> </w:t>
      </w:r>
      <w:r w:rsidR="00395FFF">
        <w:rPr>
          <w:rFonts w:hint="eastAsia"/>
        </w:rPr>
        <w:t>Bob</w:t>
      </w:r>
      <w:r w:rsidR="00395FFF">
        <w:rPr>
          <w:rFonts w:hint="eastAsia"/>
        </w:rPr>
        <w:t>密钥导出函数</w:t>
      </w:r>
      <w:r>
        <w:rPr>
          <w:rFonts w:hint="eastAsia"/>
        </w:rPr>
        <w:t>-</w:t>
      </w:r>
      <w:r>
        <w:rPr>
          <w:rFonts w:hint="eastAsia"/>
        </w:rPr>
        <w:t>性能</w:t>
      </w:r>
      <w:r>
        <w:t>统计</w:t>
      </w:r>
      <w:r>
        <w:rPr>
          <w:rFonts w:hint="eastAsia"/>
        </w:rPr>
        <w:t>(</w:t>
      </w:r>
      <w:r>
        <w:t>CPU</w:t>
      </w:r>
      <w:r>
        <w:rPr>
          <w:rFonts w:hint="eastAsia"/>
        </w:rPr>
        <w:t>周期</w:t>
      </w:r>
      <w:r>
        <w:rPr>
          <w:rFonts w:hint="eastAsia"/>
        </w:rPr>
        <w:t>)</w:t>
      </w:r>
      <w:bookmarkEnd w:id="40"/>
    </w:p>
    <w:p w14:paraId="3F3B2CBF" w14:textId="77777777" w:rsidR="00F45B06" w:rsidRDefault="00F45B06" w:rsidP="00F45B06">
      <w:r>
        <w:rPr>
          <w:rFonts w:hint="eastAsia"/>
        </w:rPr>
        <w:t>案例编号：</w:t>
      </w:r>
      <w:r>
        <w:t>SKCN-MLWE-KE</w:t>
      </w:r>
      <w:r>
        <w:rPr>
          <w:rFonts w:hint="eastAsia"/>
        </w:rPr>
        <w:t>-</w:t>
      </w:r>
      <w:r>
        <w:t>k1</w:t>
      </w:r>
      <w:r>
        <w:rPr>
          <w:rFonts w:hint="eastAsia"/>
        </w:rPr>
        <w:t>006</w:t>
      </w:r>
    </w:p>
    <w:p w14:paraId="5C305E85" w14:textId="708198D1" w:rsidR="00F45B06" w:rsidRDefault="00F45B06" w:rsidP="00F45B06">
      <w:r>
        <w:rPr>
          <w:rFonts w:hint="eastAsia"/>
        </w:rPr>
        <w:t>案例说明：测试</w:t>
      </w:r>
      <w:r w:rsidR="00623414">
        <w:rPr>
          <w:rFonts w:hint="eastAsia"/>
        </w:rPr>
        <w:t>Bob</w:t>
      </w:r>
      <w:r w:rsidR="00623414">
        <w:rPr>
          <w:rFonts w:hint="eastAsia"/>
        </w:rPr>
        <w:t>密钥导出函数</w:t>
      </w:r>
      <w:r>
        <w:t>的性能</w:t>
      </w:r>
    </w:p>
    <w:tbl>
      <w:tblPr>
        <w:tblW w:w="822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80"/>
        <w:gridCol w:w="2039"/>
        <w:gridCol w:w="3118"/>
        <w:gridCol w:w="1985"/>
      </w:tblGrid>
      <w:tr w:rsidR="00F45B06" w14:paraId="02B1E30D" w14:textId="77777777" w:rsidTr="00EE5150">
        <w:trPr>
          <w:trHeight w:val="54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46A70AEE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功能点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115B148C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前提条件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6E2FE84B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操作流程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3EEF703E" w14:textId="45F04A4E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平均CPU周期</w:t>
            </w:r>
          </w:p>
        </w:tc>
      </w:tr>
      <w:tr w:rsidR="00F45B06" w14:paraId="14E6F112" w14:textId="77777777" w:rsidTr="00EE5150">
        <w:trPr>
          <w:trHeight w:val="47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602C1B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测试生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成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交换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信息的性能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890577" w14:textId="77777777" w:rsidR="00F45B06" w:rsidRDefault="00F45B06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执行run_benchmark.bat和report.sh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A3882A" w14:textId="28FA5608" w:rsidR="00F45B06" w:rsidRDefault="00F45B06" w:rsidP="00EE5150">
            <w:pPr>
              <w:widowControl/>
              <w:jc w:val="left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根据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脚本统计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SKCN-MLWE-KE_</w:t>
            </w:r>
            <w:r w:rsidR="00630012">
              <w:rPr>
                <w:rFonts w:ascii="宋体" w:hAnsi="宋体" w:cs="宋体"/>
                <w:bCs/>
                <w:kern w:val="0"/>
                <w:sz w:val="21"/>
                <w:szCs w:val="21"/>
              </w:rPr>
              <w:t>kdf_bob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_cpu.txt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B7651" w14:textId="1E8A4F44" w:rsidR="00F45B06" w:rsidRDefault="003679E5" w:rsidP="00EE5150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87000</w:t>
            </w:r>
          </w:p>
        </w:tc>
      </w:tr>
    </w:tbl>
    <w:p w14:paraId="7ABB0BBD" w14:textId="77777777" w:rsidR="00F45B06" w:rsidRDefault="00F45B06" w:rsidP="00F45B06">
      <w:r>
        <w:rPr>
          <w:rFonts w:hint="eastAsia"/>
        </w:rPr>
        <w:t>测试步骤：</w:t>
      </w:r>
    </w:p>
    <w:p w14:paraId="74BE4772" w14:textId="77777777" w:rsidR="00F45B06" w:rsidRPr="00445506" w:rsidRDefault="00F45B06" w:rsidP="00F45B06">
      <w:r w:rsidRPr="00445506">
        <w:rPr>
          <w:rFonts w:hint="eastAsia"/>
        </w:rPr>
        <w:t>第一步：</w:t>
      </w:r>
      <w:r w:rsidRPr="00445506">
        <w:t>执行测试脚本</w:t>
      </w:r>
      <w:r>
        <w:rPr>
          <w:rFonts w:hint="eastAsia"/>
        </w:rPr>
        <w:t>run_benchmark.bat</w:t>
      </w:r>
      <w:r w:rsidRPr="00445506">
        <w:rPr>
          <w:rFonts w:hint="eastAsia"/>
        </w:rPr>
        <w:t>和</w:t>
      </w:r>
      <w:r w:rsidRPr="00445506">
        <w:rPr>
          <w:rFonts w:hint="eastAsia"/>
        </w:rPr>
        <w:t>report.sh</w:t>
      </w:r>
    </w:p>
    <w:p w14:paraId="42C7CEEF" w14:textId="557B1E9F" w:rsidR="00F45B06" w:rsidRPr="00445506" w:rsidRDefault="00F45B06" w:rsidP="00F45B06">
      <w:r w:rsidRPr="00445506">
        <w:rPr>
          <w:rFonts w:hint="eastAsia"/>
        </w:rPr>
        <w:t>第二步：抽取测试日志</w:t>
      </w:r>
      <w:r>
        <w:rPr>
          <w:rFonts w:hint="eastAsia"/>
        </w:rPr>
        <w:t>SKCN-MLWE-KE</w:t>
      </w:r>
      <w:r w:rsidRPr="00445506">
        <w:rPr>
          <w:rFonts w:hint="eastAsia"/>
        </w:rPr>
        <w:t>_</w:t>
      </w:r>
      <w:r w:rsidR="00630012">
        <w:t>kdf_bob</w:t>
      </w:r>
      <w:r w:rsidRPr="00445506">
        <w:t>_cpu.txt</w:t>
      </w:r>
      <w:r w:rsidRPr="00445506">
        <w:rPr>
          <w:rFonts w:hint="eastAsia"/>
        </w:rPr>
        <w:t>，分析和</w:t>
      </w:r>
      <w:r w:rsidRPr="00445506">
        <w:t>汇总</w:t>
      </w:r>
      <w:r w:rsidRPr="00445506">
        <w:rPr>
          <w:rFonts w:hint="eastAsia"/>
        </w:rPr>
        <w:t>数据后</w:t>
      </w:r>
      <w:r w:rsidRPr="00445506">
        <w:t>如下表和下图所示</w:t>
      </w:r>
    </w:p>
    <w:p w14:paraId="065A7DAC" w14:textId="0329002D" w:rsidR="00F45B06" w:rsidRDefault="00F45B06" w:rsidP="00F45B06">
      <w:pPr>
        <w:pStyle w:val="ac"/>
        <w:keepNext/>
        <w:ind w:firstLine="400"/>
        <w:jc w:val="center"/>
      </w:pPr>
      <w:r>
        <w:rPr>
          <w:rFonts w:hint="eastAsia"/>
        </w:rPr>
        <w:t>表</w:t>
      </w:r>
      <w:r>
        <w:t>4.</w:t>
      </w:r>
      <w:r w:rsidR="006335C3">
        <w:t>8</w:t>
      </w:r>
      <w:r>
        <w:t xml:space="preserve"> SKCN-MLWE-KE</w:t>
      </w:r>
      <w:r w:rsidR="005C6D15" w:rsidRPr="005C6D15">
        <w:rPr>
          <w:rFonts w:hint="eastAsia"/>
        </w:rPr>
        <w:t xml:space="preserve"> </w:t>
      </w:r>
      <w:r w:rsidR="005C6D15">
        <w:rPr>
          <w:rFonts w:hint="eastAsia"/>
        </w:rPr>
        <w:t>Bob</w:t>
      </w:r>
      <w:r w:rsidR="005C6D15">
        <w:rPr>
          <w:rFonts w:hint="eastAsia"/>
        </w:rPr>
        <w:t>密钥导出函数</w:t>
      </w:r>
      <w:r>
        <w:t>平均</w:t>
      </w:r>
      <w:r>
        <w:rPr>
          <w:rFonts w:hint="eastAsia"/>
        </w:rPr>
        <w:t>C</w:t>
      </w:r>
      <w:r>
        <w:t>PU</w:t>
      </w:r>
      <w:r>
        <w:rPr>
          <w:rFonts w:hint="eastAsia"/>
        </w:rPr>
        <w:t>时钟</w:t>
      </w:r>
      <w:r>
        <w:t>周期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4"/>
        <w:gridCol w:w="2843"/>
        <w:gridCol w:w="2843"/>
      </w:tblGrid>
      <w:tr w:rsidR="00F45B06" w:rsidRPr="009A62A7" w14:paraId="0B1A18BB" w14:textId="77777777" w:rsidTr="00EE5150">
        <w:tc>
          <w:tcPr>
            <w:tcW w:w="2734" w:type="dxa"/>
            <w:shd w:val="clear" w:color="auto" w:fill="auto"/>
          </w:tcPr>
          <w:p w14:paraId="5893D09A" w14:textId="77777777" w:rsidR="00F45B06" w:rsidRPr="009A62A7" w:rsidRDefault="00F45B06" w:rsidP="00EE5150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执行</w:t>
            </w:r>
            <w:r>
              <w:rPr>
                <w:rFonts w:ascii="宋体" w:hAnsi="宋体" w:cs="宋体"/>
                <w:b/>
                <w:kern w:val="0"/>
                <w:szCs w:val="24"/>
              </w:rPr>
              <w:t>次数</w:t>
            </w:r>
          </w:p>
        </w:tc>
        <w:tc>
          <w:tcPr>
            <w:tcW w:w="2843" w:type="dxa"/>
            <w:shd w:val="clear" w:color="auto" w:fill="auto"/>
          </w:tcPr>
          <w:p w14:paraId="39B688B9" w14:textId="2E5F5F4A" w:rsidR="00F45B06" w:rsidRPr="009A62A7" w:rsidRDefault="00F45B06" w:rsidP="00EE5150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总CPU周期</w:t>
            </w:r>
          </w:p>
        </w:tc>
        <w:tc>
          <w:tcPr>
            <w:tcW w:w="2843" w:type="dxa"/>
            <w:shd w:val="clear" w:color="auto" w:fill="auto"/>
          </w:tcPr>
          <w:p w14:paraId="2AA806D0" w14:textId="1BD76244" w:rsidR="00F45B06" w:rsidRPr="009A62A7" w:rsidRDefault="00F45B06" w:rsidP="00EE5150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平均CPU周期</w:t>
            </w:r>
          </w:p>
        </w:tc>
      </w:tr>
      <w:tr w:rsidR="003679E5" w:rsidRPr="009A62A7" w14:paraId="4C1B4E6E" w14:textId="77777777" w:rsidTr="00EE5150">
        <w:tc>
          <w:tcPr>
            <w:tcW w:w="2734" w:type="dxa"/>
            <w:shd w:val="clear" w:color="auto" w:fill="auto"/>
            <w:vAlign w:val="bottom"/>
          </w:tcPr>
          <w:p w14:paraId="03337622" w14:textId="77777777" w:rsidR="003679E5" w:rsidRDefault="003679E5" w:rsidP="003679E5">
            <w:pPr>
              <w:widowControl/>
              <w:jc w:val="center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1000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847B2AB" w14:textId="5A7F62FD" w:rsidR="003679E5" w:rsidRDefault="003679E5" w:rsidP="003679E5">
            <w:pPr>
              <w:widowControl/>
              <w:jc w:val="center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88304895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19E2C6E" w14:textId="3F460544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88304</w:t>
            </w:r>
          </w:p>
        </w:tc>
      </w:tr>
      <w:tr w:rsidR="003679E5" w:rsidRPr="009A62A7" w14:paraId="6E65B674" w14:textId="77777777" w:rsidTr="00EE5150">
        <w:tc>
          <w:tcPr>
            <w:tcW w:w="2734" w:type="dxa"/>
            <w:shd w:val="clear" w:color="auto" w:fill="auto"/>
            <w:vAlign w:val="bottom"/>
          </w:tcPr>
          <w:p w14:paraId="4E9C9CF7" w14:textId="7777777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93E82C0" w14:textId="755FDAEE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175136926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1E2AE37B" w14:textId="439561EC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87568</w:t>
            </w:r>
          </w:p>
        </w:tc>
      </w:tr>
      <w:tr w:rsidR="003679E5" w:rsidRPr="009A62A7" w14:paraId="41753357" w14:textId="77777777" w:rsidTr="00EE5150">
        <w:tc>
          <w:tcPr>
            <w:tcW w:w="2734" w:type="dxa"/>
            <w:shd w:val="clear" w:color="auto" w:fill="auto"/>
            <w:vAlign w:val="bottom"/>
          </w:tcPr>
          <w:p w14:paraId="4F157900" w14:textId="7777777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5CFCE65" w14:textId="5E0CE22C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350836382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102DA08E" w14:textId="50AE84A5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87709</w:t>
            </w:r>
          </w:p>
        </w:tc>
      </w:tr>
      <w:tr w:rsidR="003679E5" w:rsidRPr="009A62A7" w14:paraId="7C636A50" w14:textId="77777777" w:rsidTr="00EE5150">
        <w:tc>
          <w:tcPr>
            <w:tcW w:w="2734" w:type="dxa"/>
            <w:shd w:val="clear" w:color="auto" w:fill="auto"/>
            <w:vAlign w:val="bottom"/>
          </w:tcPr>
          <w:p w14:paraId="483F5C95" w14:textId="7777777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41CFA103" w14:textId="3B3631A3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702380862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5560C49C" w14:textId="0B119A79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87797</w:t>
            </w:r>
          </w:p>
        </w:tc>
      </w:tr>
      <w:tr w:rsidR="003679E5" w:rsidRPr="009A62A7" w14:paraId="7235F3C3" w14:textId="77777777" w:rsidTr="00EE5150">
        <w:tc>
          <w:tcPr>
            <w:tcW w:w="2734" w:type="dxa"/>
            <w:shd w:val="clear" w:color="auto" w:fill="auto"/>
            <w:vAlign w:val="bottom"/>
          </w:tcPr>
          <w:p w14:paraId="0CF27082" w14:textId="7777777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4BD2DF00" w14:textId="2027AB5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876666596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73C1F08B" w14:textId="66A77796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87666</w:t>
            </w:r>
          </w:p>
        </w:tc>
      </w:tr>
      <w:tr w:rsidR="003679E5" w:rsidRPr="009A62A7" w14:paraId="69C6C288" w14:textId="77777777" w:rsidTr="00EE5150">
        <w:tc>
          <w:tcPr>
            <w:tcW w:w="2734" w:type="dxa"/>
            <w:shd w:val="clear" w:color="auto" w:fill="auto"/>
            <w:vAlign w:val="bottom"/>
          </w:tcPr>
          <w:p w14:paraId="1AD57601" w14:textId="7777777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A1CC913" w14:textId="3EA6D48C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1752682444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D5AA709" w14:textId="012576D4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87634</w:t>
            </w:r>
          </w:p>
        </w:tc>
      </w:tr>
      <w:tr w:rsidR="003679E5" w:rsidRPr="009A62A7" w14:paraId="69574FC4" w14:textId="77777777" w:rsidTr="00EE5150">
        <w:tc>
          <w:tcPr>
            <w:tcW w:w="2734" w:type="dxa"/>
            <w:shd w:val="clear" w:color="auto" w:fill="auto"/>
            <w:vAlign w:val="bottom"/>
          </w:tcPr>
          <w:p w14:paraId="0921D970" w14:textId="7777777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729F6517" w14:textId="2AD30624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2628735690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7F62787" w14:textId="081E77C5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87624</w:t>
            </w:r>
          </w:p>
        </w:tc>
      </w:tr>
      <w:tr w:rsidR="003679E5" w:rsidRPr="009A62A7" w14:paraId="55B5BE6F" w14:textId="77777777" w:rsidTr="00EE5150">
        <w:tc>
          <w:tcPr>
            <w:tcW w:w="2734" w:type="dxa"/>
            <w:shd w:val="clear" w:color="auto" w:fill="auto"/>
            <w:vAlign w:val="bottom"/>
          </w:tcPr>
          <w:p w14:paraId="559BF75B" w14:textId="7777777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5B6D4023" w14:textId="668A45AE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3546012922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9427601" w14:textId="560F5A49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88650</w:t>
            </w:r>
          </w:p>
        </w:tc>
      </w:tr>
      <w:tr w:rsidR="003679E5" w:rsidRPr="009A62A7" w14:paraId="0C50EEB3" w14:textId="77777777" w:rsidTr="00EE5150">
        <w:tc>
          <w:tcPr>
            <w:tcW w:w="2734" w:type="dxa"/>
            <w:shd w:val="clear" w:color="auto" w:fill="auto"/>
            <w:vAlign w:val="bottom"/>
          </w:tcPr>
          <w:p w14:paraId="38577966" w14:textId="7777777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ED90610" w14:textId="0862E549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4383258167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36CA5CA5" w14:textId="6B7AEC3C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87665</w:t>
            </w:r>
          </w:p>
        </w:tc>
      </w:tr>
    </w:tbl>
    <w:p w14:paraId="17E20AD1" w14:textId="1506A544" w:rsidR="00F45B06" w:rsidRDefault="00F45B06" w:rsidP="00F45B06">
      <w:pPr>
        <w:keepNext/>
        <w:widowControl/>
        <w:jc w:val="left"/>
      </w:pPr>
      <w:r w:rsidRPr="00EF2002">
        <w:rPr>
          <w:noProof/>
        </w:rPr>
        <w:drawing>
          <wp:inline distT="0" distB="0" distL="0" distR="0" wp14:anchorId="4FAC5F4D" wp14:editId="5BE75B41">
            <wp:extent cx="5282565" cy="2961640"/>
            <wp:effectExtent l="0" t="0" r="13335" b="10160"/>
            <wp:docPr id="25" name="图表 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14:paraId="55C5B9D5" w14:textId="149538EF" w:rsidR="00F45B06" w:rsidRDefault="00F45B06" w:rsidP="00F45B06">
      <w:pPr>
        <w:pStyle w:val="ac"/>
        <w:ind w:firstLine="400"/>
        <w:jc w:val="center"/>
        <w:rPr>
          <w:rFonts w:ascii="宋体" w:hAnsi="宋体" w:cs="宋体"/>
          <w:kern w:val="0"/>
          <w:szCs w:val="24"/>
        </w:rPr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t>4.</w:t>
      </w:r>
      <w:r w:rsidR="006335C3">
        <w:t>8</w:t>
      </w:r>
      <w:r>
        <w:t xml:space="preserve"> SKCN-MLWE-KE</w:t>
      </w:r>
      <w:r w:rsidR="005B1A0B" w:rsidRPr="005B1A0B">
        <w:rPr>
          <w:rFonts w:hint="eastAsia"/>
        </w:rPr>
        <w:t xml:space="preserve"> </w:t>
      </w:r>
      <w:r w:rsidR="005B1A0B">
        <w:rPr>
          <w:rFonts w:hint="eastAsia"/>
        </w:rPr>
        <w:t>Bob</w:t>
      </w:r>
      <w:r w:rsidR="005B1A0B">
        <w:rPr>
          <w:rFonts w:hint="eastAsia"/>
        </w:rPr>
        <w:t>密钥导出函数</w:t>
      </w:r>
      <w:r>
        <w:t>平均</w:t>
      </w:r>
      <w:r>
        <w:rPr>
          <w:rFonts w:hint="eastAsia"/>
        </w:rPr>
        <w:t>C</w:t>
      </w:r>
      <w:r>
        <w:t>PU</w:t>
      </w:r>
      <w:r>
        <w:rPr>
          <w:rFonts w:hint="eastAsia"/>
        </w:rPr>
        <w:t>时钟</w:t>
      </w:r>
      <w:r>
        <w:t>周期</w:t>
      </w:r>
    </w:p>
    <w:p w14:paraId="1D770C47" w14:textId="77777777" w:rsidR="00F45B06" w:rsidRPr="00171380" w:rsidRDefault="00F45B06" w:rsidP="00F45B06">
      <w:pPr>
        <w:pStyle w:val="21"/>
        <w:tabs>
          <w:tab w:val="clear" w:pos="709"/>
          <w:tab w:val="clear" w:pos="1844"/>
          <w:tab w:val="left" w:pos="0"/>
          <w:tab w:val="num" w:pos="567"/>
        </w:tabs>
        <w:ind w:left="0" w:firstLine="0"/>
      </w:pPr>
      <w:bookmarkStart w:id="41" w:name="_Toc4167452"/>
      <w:bookmarkStart w:id="42" w:name="_Toc191443652"/>
      <w:bookmarkStart w:id="43" w:name="_Toc340157668"/>
      <w:r>
        <w:t>SKCN-MLWE-PKE</w:t>
      </w:r>
      <w:bookmarkEnd w:id="41"/>
    </w:p>
    <w:p w14:paraId="5D73BBBA" w14:textId="77777777" w:rsidR="006656A7" w:rsidRDefault="006656A7" w:rsidP="006656A7">
      <w:pPr>
        <w:pStyle w:val="30"/>
        <w:tabs>
          <w:tab w:val="num" w:pos="720"/>
        </w:tabs>
      </w:pPr>
      <w:bookmarkStart w:id="44" w:name="_Toc4167453"/>
      <w:r>
        <w:t>SKCN-MLWE-PKE Alice</w:t>
      </w:r>
      <w:r>
        <w:rPr>
          <w:rFonts w:hint="eastAsia"/>
        </w:rPr>
        <w:t>密钥信息生成函数</w:t>
      </w:r>
      <w:r>
        <w:rPr>
          <w:rFonts w:hint="eastAsia"/>
        </w:rPr>
        <w:t>-</w:t>
      </w:r>
      <w:r>
        <w:rPr>
          <w:rFonts w:hint="eastAsia"/>
        </w:rPr>
        <w:t>性能</w:t>
      </w:r>
      <w:r>
        <w:t>统计</w:t>
      </w:r>
      <w:r>
        <w:rPr>
          <w:rFonts w:hint="eastAsia"/>
        </w:rPr>
        <w:t>(</w:t>
      </w:r>
      <w:r>
        <w:rPr>
          <w:rFonts w:hint="eastAsia"/>
        </w:rPr>
        <w:t>耗时</w:t>
      </w:r>
      <w:r>
        <w:rPr>
          <w:rFonts w:hint="eastAsia"/>
        </w:rPr>
        <w:t>)</w:t>
      </w:r>
      <w:bookmarkEnd w:id="44"/>
    </w:p>
    <w:p w14:paraId="3BF5B107" w14:textId="77777777" w:rsidR="006656A7" w:rsidRDefault="006656A7" w:rsidP="006656A7">
      <w:r>
        <w:rPr>
          <w:rFonts w:hint="eastAsia"/>
        </w:rPr>
        <w:t>案例编号：</w:t>
      </w:r>
      <w:r>
        <w:t>SKCN-MLWE-PKE</w:t>
      </w:r>
      <w:r>
        <w:rPr>
          <w:rFonts w:hint="eastAsia"/>
        </w:rPr>
        <w:t>-</w:t>
      </w:r>
      <w:r>
        <w:t>k</w:t>
      </w:r>
      <w:r>
        <w:rPr>
          <w:rFonts w:hint="eastAsia"/>
        </w:rPr>
        <w:t>001</w:t>
      </w:r>
    </w:p>
    <w:p w14:paraId="5B9526F1" w14:textId="77777777" w:rsidR="006656A7" w:rsidRDefault="006656A7" w:rsidP="006656A7">
      <w:r>
        <w:rPr>
          <w:rFonts w:hint="eastAsia"/>
        </w:rPr>
        <w:t>案例说明：测试</w:t>
      </w:r>
      <w:r>
        <w:t>生</w:t>
      </w:r>
      <w:r>
        <w:rPr>
          <w:rFonts w:hint="eastAsia"/>
        </w:rPr>
        <w:t>密钥信息生成函数</w:t>
      </w:r>
      <w:r>
        <w:t>的性能</w:t>
      </w:r>
    </w:p>
    <w:tbl>
      <w:tblPr>
        <w:tblW w:w="83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80"/>
        <w:gridCol w:w="2039"/>
        <w:gridCol w:w="3260"/>
        <w:gridCol w:w="1985"/>
      </w:tblGrid>
      <w:tr w:rsidR="006656A7" w14:paraId="14851C57" w14:textId="77777777" w:rsidTr="00682A62">
        <w:trPr>
          <w:trHeight w:val="54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0403DDBF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功能点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235E94F9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前提条件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7E85CADA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操作流程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6DC40873" w14:textId="58ACEAC2" w:rsidR="006656A7" w:rsidRDefault="006656A7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平均耗时（</w:t>
            </w:r>
            <w:r w:rsidR="00AD08E6"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us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）</w:t>
            </w:r>
          </w:p>
        </w:tc>
      </w:tr>
      <w:tr w:rsidR="006656A7" w14:paraId="0086C74B" w14:textId="77777777" w:rsidTr="00682A62">
        <w:trPr>
          <w:trHeight w:val="47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9CF31F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测试生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成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交换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信息的性能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27CAF9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执行run_benchmark.bat和report.sh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A27CB6" w14:textId="2672908F" w:rsidR="006656A7" w:rsidRDefault="006656A7" w:rsidP="00682A62">
            <w:pPr>
              <w:widowControl/>
              <w:jc w:val="left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根据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脚本统计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SKCN-MLWE-PKE_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keygen</w:t>
            </w:r>
            <w:r w:rsidR="00CD37CB">
              <w:rPr>
                <w:rFonts w:ascii="宋体" w:hAnsi="宋体" w:cs="宋体"/>
                <w:bCs/>
                <w:kern w:val="0"/>
                <w:sz w:val="21"/>
                <w:szCs w:val="21"/>
              </w:rPr>
              <w:t>_alice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_time.txt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972C2E" w14:textId="651ECA55" w:rsidR="006656A7" w:rsidRDefault="00423E3F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70</w:t>
            </w:r>
          </w:p>
        </w:tc>
      </w:tr>
    </w:tbl>
    <w:p w14:paraId="4D982EE9" w14:textId="77777777" w:rsidR="006656A7" w:rsidRPr="001A28EB" w:rsidRDefault="006656A7" w:rsidP="006656A7">
      <w:r w:rsidRPr="001A28EB">
        <w:rPr>
          <w:rFonts w:hint="eastAsia"/>
        </w:rPr>
        <w:t>第一步：</w:t>
      </w:r>
      <w:r w:rsidRPr="001A28EB">
        <w:t>执行测试脚本</w:t>
      </w:r>
      <w:r>
        <w:rPr>
          <w:rFonts w:hint="eastAsia"/>
        </w:rPr>
        <w:t>run_benchmark.bat</w:t>
      </w:r>
      <w:r w:rsidRPr="001A28EB">
        <w:rPr>
          <w:rFonts w:hint="eastAsia"/>
        </w:rPr>
        <w:t>和</w:t>
      </w:r>
      <w:r w:rsidRPr="001A28EB">
        <w:rPr>
          <w:rFonts w:hint="eastAsia"/>
        </w:rPr>
        <w:t>report.sh</w:t>
      </w:r>
    </w:p>
    <w:p w14:paraId="624C6FFE" w14:textId="142079AC" w:rsidR="006656A7" w:rsidRPr="001A28EB" w:rsidRDefault="006656A7" w:rsidP="006656A7">
      <w:r w:rsidRPr="001A28EB">
        <w:rPr>
          <w:rFonts w:hint="eastAsia"/>
        </w:rPr>
        <w:t>第二步：抽取测试日志</w:t>
      </w:r>
      <w:r>
        <w:rPr>
          <w:rFonts w:hint="eastAsia"/>
        </w:rPr>
        <w:t>SKCN-MLWE-PKE</w:t>
      </w:r>
      <w:r w:rsidRPr="001A28EB">
        <w:rPr>
          <w:rFonts w:hint="eastAsia"/>
        </w:rPr>
        <w:t>_</w:t>
      </w:r>
      <w:r w:rsidRPr="001A28EB">
        <w:t>keygen</w:t>
      </w:r>
      <w:r w:rsidR="00CD37CB">
        <w:t>_alice</w:t>
      </w:r>
      <w:r w:rsidRPr="001A28EB">
        <w:t>_time.txt</w:t>
      </w:r>
      <w:r w:rsidRPr="001A28EB">
        <w:rPr>
          <w:rFonts w:hint="eastAsia"/>
        </w:rPr>
        <w:t>，分析和</w:t>
      </w:r>
      <w:r w:rsidRPr="001A28EB">
        <w:t>汇总</w:t>
      </w:r>
      <w:r w:rsidRPr="001A28EB">
        <w:rPr>
          <w:rFonts w:hint="eastAsia"/>
        </w:rPr>
        <w:t>数据后</w:t>
      </w:r>
      <w:r w:rsidRPr="001A28EB">
        <w:t>如下表和下图所示</w:t>
      </w:r>
    </w:p>
    <w:p w14:paraId="2971564A" w14:textId="77777777" w:rsidR="006656A7" w:rsidRDefault="006656A7" w:rsidP="006656A7">
      <w:pPr>
        <w:pStyle w:val="ac"/>
        <w:keepNext/>
        <w:ind w:firstLine="400"/>
        <w:jc w:val="center"/>
      </w:pPr>
      <w:r>
        <w:rPr>
          <w:rFonts w:hint="eastAsia"/>
        </w:rPr>
        <w:t>表</w:t>
      </w:r>
      <w:r>
        <w:t>4.9 SKCN-MLWE-PKE</w:t>
      </w:r>
      <w:r>
        <w:rPr>
          <w:rFonts w:hint="eastAsia"/>
        </w:rPr>
        <w:t xml:space="preserve"> </w:t>
      </w:r>
      <w:r>
        <w:rPr>
          <w:rFonts w:hint="eastAsia"/>
        </w:rPr>
        <w:t>密钥信息生成函数</w:t>
      </w:r>
      <w:r>
        <w:t>平均耗时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4"/>
        <w:gridCol w:w="2843"/>
        <w:gridCol w:w="2843"/>
      </w:tblGrid>
      <w:tr w:rsidR="006656A7" w:rsidRPr="009A62A7" w14:paraId="229B6A3B" w14:textId="77777777" w:rsidTr="00682A62">
        <w:trPr>
          <w:jc w:val="center"/>
        </w:trPr>
        <w:tc>
          <w:tcPr>
            <w:tcW w:w="2734" w:type="dxa"/>
            <w:shd w:val="clear" w:color="auto" w:fill="auto"/>
          </w:tcPr>
          <w:p w14:paraId="7C0827C0" w14:textId="77777777" w:rsidR="006656A7" w:rsidRPr="009A62A7" w:rsidRDefault="006656A7" w:rsidP="00682A6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执行</w:t>
            </w:r>
            <w:r>
              <w:rPr>
                <w:rFonts w:ascii="宋体" w:hAnsi="宋体" w:cs="宋体"/>
                <w:b/>
                <w:kern w:val="0"/>
                <w:szCs w:val="24"/>
              </w:rPr>
              <w:t>次数</w:t>
            </w:r>
          </w:p>
        </w:tc>
        <w:tc>
          <w:tcPr>
            <w:tcW w:w="2843" w:type="dxa"/>
            <w:shd w:val="clear" w:color="auto" w:fill="auto"/>
          </w:tcPr>
          <w:p w14:paraId="5FE9ECE8" w14:textId="10A7EDB0" w:rsidR="006656A7" w:rsidRPr="009A62A7" w:rsidRDefault="006656A7" w:rsidP="00682A6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总耗时（</w:t>
            </w:r>
            <w:r w:rsidR="00AD08E6">
              <w:rPr>
                <w:rFonts w:ascii="宋体" w:hAnsi="宋体" w:cs="宋体" w:hint="eastAsia"/>
                <w:b/>
                <w:kern w:val="0"/>
                <w:szCs w:val="24"/>
              </w:rPr>
              <w:t>us</w:t>
            </w:r>
            <w:r>
              <w:rPr>
                <w:rFonts w:ascii="宋体" w:hAnsi="宋体" w:cs="宋体" w:hint="eastAsia"/>
                <w:b/>
                <w:kern w:val="0"/>
                <w:szCs w:val="24"/>
              </w:rPr>
              <w:t>）</w:t>
            </w:r>
          </w:p>
        </w:tc>
        <w:tc>
          <w:tcPr>
            <w:tcW w:w="2843" w:type="dxa"/>
            <w:shd w:val="clear" w:color="auto" w:fill="auto"/>
          </w:tcPr>
          <w:p w14:paraId="2C32595F" w14:textId="26C1A6DF" w:rsidR="006656A7" w:rsidRPr="009A62A7" w:rsidRDefault="006656A7" w:rsidP="00682A6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平均耗时(</w:t>
            </w:r>
            <w:r w:rsidR="00AD08E6">
              <w:rPr>
                <w:rFonts w:ascii="宋体" w:hAnsi="宋体" w:cs="宋体" w:hint="eastAsia"/>
                <w:b/>
                <w:kern w:val="0"/>
                <w:szCs w:val="24"/>
              </w:rPr>
              <w:t>us</w:t>
            </w:r>
            <w:r>
              <w:rPr>
                <w:rFonts w:ascii="宋体" w:hAnsi="宋体" w:cs="宋体" w:hint="eastAsia"/>
                <w:b/>
                <w:kern w:val="0"/>
                <w:szCs w:val="24"/>
              </w:rPr>
              <w:t>)</w:t>
            </w:r>
          </w:p>
        </w:tc>
      </w:tr>
      <w:tr w:rsidR="00423E3F" w:rsidRPr="009A62A7" w14:paraId="0E3B8AA5" w14:textId="77777777" w:rsidTr="00682A62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3F470F4F" w14:textId="77777777" w:rsidR="00423E3F" w:rsidRDefault="00423E3F" w:rsidP="00423E3F">
            <w:pPr>
              <w:widowControl/>
              <w:jc w:val="center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1000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423142E" w14:textId="3878EDF6" w:rsidR="00423E3F" w:rsidRDefault="00423E3F" w:rsidP="00423E3F">
            <w:pPr>
              <w:widowControl/>
              <w:jc w:val="center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69818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70C9F150" w14:textId="4B92F172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70</w:t>
            </w:r>
          </w:p>
        </w:tc>
      </w:tr>
      <w:tr w:rsidR="00423E3F" w:rsidRPr="009A62A7" w14:paraId="1F35C110" w14:textId="77777777" w:rsidTr="00682A62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1D4283BB" w14:textId="77777777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1BC461B8" w14:textId="09B0C4C9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139450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57E59FF1" w14:textId="2F0CF427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70</w:t>
            </w:r>
          </w:p>
        </w:tc>
      </w:tr>
      <w:tr w:rsidR="00423E3F" w:rsidRPr="009A62A7" w14:paraId="65A055EB" w14:textId="77777777" w:rsidTr="00682A62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6C3C347D" w14:textId="77777777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5CB689A8" w14:textId="429F32E7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278567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1CBE1BF" w14:textId="2A22F65C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70</w:t>
            </w:r>
          </w:p>
        </w:tc>
      </w:tr>
      <w:tr w:rsidR="00423E3F" w:rsidRPr="009A62A7" w14:paraId="55F5C722" w14:textId="77777777" w:rsidTr="00682A62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530D0A09" w14:textId="77777777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3646EA2A" w14:textId="54C852E0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557612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59922080" w14:textId="055DF15C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70</w:t>
            </w:r>
          </w:p>
        </w:tc>
      </w:tr>
      <w:tr w:rsidR="00423E3F" w:rsidRPr="009A62A7" w14:paraId="27378362" w14:textId="77777777" w:rsidTr="00682A62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50E54E20" w14:textId="77777777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7F2F540" w14:textId="42DA0EBE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696860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EB740A4" w14:textId="094EEA26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70</w:t>
            </w:r>
          </w:p>
        </w:tc>
      </w:tr>
      <w:tr w:rsidR="00423E3F" w:rsidRPr="009A62A7" w14:paraId="6FF6FA0B" w14:textId="77777777" w:rsidTr="00682A62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17B81C19" w14:textId="77777777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D1AA83A" w14:textId="51348115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1396622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52B474F0" w14:textId="1310E6D9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70</w:t>
            </w:r>
          </w:p>
        </w:tc>
      </w:tr>
      <w:tr w:rsidR="00423E3F" w:rsidRPr="009A62A7" w14:paraId="5C49D1E5" w14:textId="77777777" w:rsidTr="00682A62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70E3768C" w14:textId="77777777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147D11E" w14:textId="3E7264A7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2089764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1B2E5A45" w14:textId="3056BEEC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70</w:t>
            </w:r>
          </w:p>
        </w:tc>
      </w:tr>
      <w:tr w:rsidR="00423E3F" w:rsidRPr="009A62A7" w14:paraId="6352ED57" w14:textId="77777777" w:rsidTr="00682A62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17062D50" w14:textId="77777777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30517D9" w14:textId="64855E52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2787236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5570CC1A" w14:textId="389A5D5A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70</w:t>
            </w:r>
          </w:p>
        </w:tc>
      </w:tr>
      <w:tr w:rsidR="00423E3F" w:rsidRPr="009A62A7" w14:paraId="304433F7" w14:textId="77777777" w:rsidTr="00682A62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7F681205" w14:textId="77777777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56884DD7" w14:textId="272A5E41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3483928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461F0D0B" w14:textId="737B7E6F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70</w:t>
            </w:r>
          </w:p>
        </w:tc>
      </w:tr>
    </w:tbl>
    <w:p w14:paraId="438A63D2" w14:textId="77777777" w:rsidR="006656A7" w:rsidRDefault="006656A7" w:rsidP="006656A7">
      <w:pPr>
        <w:keepNext/>
        <w:jc w:val="center"/>
      </w:pPr>
      <w:r w:rsidRPr="00EF2002">
        <w:rPr>
          <w:noProof/>
        </w:rPr>
        <w:drawing>
          <wp:inline distT="0" distB="0" distL="0" distR="0" wp14:anchorId="76EA91FF" wp14:editId="1FEFD11C">
            <wp:extent cx="5282565" cy="2862580"/>
            <wp:effectExtent l="0" t="0" r="13335" b="13970"/>
            <wp:docPr id="3" name="图表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</w:p>
    <w:p w14:paraId="2F244801" w14:textId="77777777" w:rsidR="006656A7" w:rsidRDefault="006656A7" w:rsidP="006656A7">
      <w:pPr>
        <w:pStyle w:val="ac"/>
        <w:ind w:firstLine="400"/>
        <w:jc w:val="center"/>
        <w:rPr>
          <w:noProof/>
        </w:rPr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t>4.9  SKCN-MLWE-PKE</w:t>
      </w:r>
      <w:r>
        <w:rPr>
          <w:rFonts w:hint="eastAsia"/>
        </w:rPr>
        <w:t>密钥信息生成函数</w:t>
      </w:r>
    </w:p>
    <w:p w14:paraId="1DEB2A9A" w14:textId="77777777" w:rsidR="006656A7" w:rsidRDefault="006656A7" w:rsidP="006656A7">
      <w:pPr>
        <w:keepNext/>
        <w:jc w:val="center"/>
      </w:pPr>
    </w:p>
    <w:p w14:paraId="61CE206C" w14:textId="77777777" w:rsidR="006656A7" w:rsidRDefault="006656A7" w:rsidP="006656A7">
      <w:pPr>
        <w:pStyle w:val="30"/>
        <w:tabs>
          <w:tab w:val="num" w:pos="720"/>
        </w:tabs>
      </w:pPr>
      <w:bookmarkStart w:id="45" w:name="_Toc4167454"/>
      <w:r>
        <w:t>SKCN-MLWE-PKE Bob</w:t>
      </w:r>
      <w:r>
        <w:rPr>
          <w:rFonts w:hint="eastAsia"/>
        </w:rPr>
        <w:t>密钥信息生成函数</w:t>
      </w:r>
      <w:r>
        <w:rPr>
          <w:rFonts w:hint="eastAsia"/>
        </w:rPr>
        <w:t>-</w:t>
      </w:r>
      <w:r>
        <w:rPr>
          <w:rFonts w:hint="eastAsia"/>
        </w:rPr>
        <w:t>性能</w:t>
      </w:r>
      <w:r>
        <w:t>统计</w:t>
      </w:r>
      <w:r>
        <w:rPr>
          <w:rFonts w:hint="eastAsia"/>
        </w:rPr>
        <w:t>(</w:t>
      </w:r>
      <w:r>
        <w:rPr>
          <w:rFonts w:hint="eastAsia"/>
        </w:rPr>
        <w:t>耗时</w:t>
      </w:r>
      <w:r>
        <w:rPr>
          <w:rFonts w:hint="eastAsia"/>
        </w:rPr>
        <w:t>)</w:t>
      </w:r>
      <w:bookmarkEnd w:id="45"/>
    </w:p>
    <w:p w14:paraId="3BBEBE34" w14:textId="77777777" w:rsidR="006656A7" w:rsidRDefault="006656A7" w:rsidP="006656A7">
      <w:r>
        <w:rPr>
          <w:rFonts w:hint="eastAsia"/>
        </w:rPr>
        <w:t>案例编号：</w:t>
      </w:r>
      <w:r>
        <w:t>SKCN-MLWE-PKE</w:t>
      </w:r>
      <w:r>
        <w:rPr>
          <w:rFonts w:hint="eastAsia"/>
        </w:rPr>
        <w:t>-</w:t>
      </w:r>
      <w:r>
        <w:t>k</w:t>
      </w:r>
      <w:r>
        <w:rPr>
          <w:rFonts w:hint="eastAsia"/>
        </w:rPr>
        <w:t>001</w:t>
      </w:r>
    </w:p>
    <w:p w14:paraId="1F93AB1B" w14:textId="77777777" w:rsidR="006656A7" w:rsidRDefault="006656A7" w:rsidP="006656A7">
      <w:r>
        <w:rPr>
          <w:rFonts w:hint="eastAsia"/>
        </w:rPr>
        <w:t>案例说明：测试</w:t>
      </w:r>
      <w:r>
        <w:t>生</w:t>
      </w:r>
      <w:r>
        <w:rPr>
          <w:rFonts w:hint="eastAsia"/>
        </w:rPr>
        <w:t>密钥信息生成函数</w:t>
      </w:r>
      <w:r>
        <w:t>的性能</w:t>
      </w:r>
    </w:p>
    <w:tbl>
      <w:tblPr>
        <w:tblW w:w="83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80"/>
        <w:gridCol w:w="2039"/>
        <w:gridCol w:w="3260"/>
        <w:gridCol w:w="1985"/>
      </w:tblGrid>
      <w:tr w:rsidR="006656A7" w14:paraId="57187A70" w14:textId="77777777" w:rsidTr="00682A62">
        <w:trPr>
          <w:trHeight w:val="54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7F17F8F5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功能点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55B6BA26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前提条件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5E103A6A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操作流程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2F9DE2F4" w14:textId="14637846" w:rsidR="006656A7" w:rsidRDefault="006656A7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平均耗时（</w:t>
            </w:r>
            <w:r w:rsidR="00AD08E6"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us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）</w:t>
            </w:r>
          </w:p>
        </w:tc>
      </w:tr>
      <w:tr w:rsidR="006656A7" w14:paraId="616BE97C" w14:textId="77777777" w:rsidTr="00682A62">
        <w:trPr>
          <w:trHeight w:val="47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1E05AF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测试生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成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交换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信息的性能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CCF319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执行run_benchmark.bat和report.sh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96EED4" w14:textId="3CE8660B" w:rsidR="006656A7" w:rsidRDefault="006656A7" w:rsidP="00682A62">
            <w:pPr>
              <w:widowControl/>
              <w:jc w:val="left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根据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脚本统计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SKCN-MLWE-PKE_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keygen</w:t>
            </w:r>
            <w:r w:rsidR="00CD37CB">
              <w:rPr>
                <w:rFonts w:ascii="宋体" w:hAnsi="宋体" w:cs="宋体"/>
                <w:bCs/>
                <w:kern w:val="0"/>
                <w:sz w:val="21"/>
                <w:szCs w:val="21"/>
              </w:rPr>
              <w:t>_bob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_time.txt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5538AB" w14:textId="6F8EBE96" w:rsidR="006656A7" w:rsidRDefault="00423E3F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70</w:t>
            </w:r>
          </w:p>
        </w:tc>
      </w:tr>
    </w:tbl>
    <w:p w14:paraId="03E93382" w14:textId="77777777" w:rsidR="006656A7" w:rsidRPr="001A28EB" w:rsidRDefault="006656A7" w:rsidP="006656A7">
      <w:r w:rsidRPr="001A28EB">
        <w:rPr>
          <w:rFonts w:hint="eastAsia"/>
        </w:rPr>
        <w:t>第一步：</w:t>
      </w:r>
      <w:r w:rsidRPr="001A28EB">
        <w:t>执行测试脚本</w:t>
      </w:r>
      <w:r>
        <w:rPr>
          <w:rFonts w:hint="eastAsia"/>
        </w:rPr>
        <w:t>run_benchmark.bat</w:t>
      </w:r>
      <w:r w:rsidRPr="001A28EB">
        <w:rPr>
          <w:rFonts w:hint="eastAsia"/>
        </w:rPr>
        <w:t>和</w:t>
      </w:r>
      <w:r w:rsidRPr="001A28EB">
        <w:rPr>
          <w:rFonts w:hint="eastAsia"/>
        </w:rPr>
        <w:t>report.sh</w:t>
      </w:r>
    </w:p>
    <w:p w14:paraId="2469C690" w14:textId="3A9F946E" w:rsidR="006656A7" w:rsidRPr="001A28EB" w:rsidRDefault="006656A7" w:rsidP="006656A7">
      <w:r w:rsidRPr="001A28EB">
        <w:rPr>
          <w:rFonts w:hint="eastAsia"/>
        </w:rPr>
        <w:t>第二步：抽取测试日志</w:t>
      </w:r>
      <w:r>
        <w:rPr>
          <w:rFonts w:hint="eastAsia"/>
        </w:rPr>
        <w:t>SKCN-MLWE-PKE</w:t>
      </w:r>
      <w:r w:rsidRPr="001A28EB">
        <w:rPr>
          <w:rFonts w:hint="eastAsia"/>
        </w:rPr>
        <w:t>_</w:t>
      </w:r>
      <w:r w:rsidRPr="001A28EB">
        <w:t>keygen</w:t>
      </w:r>
      <w:r w:rsidR="00CD37CB">
        <w:t>_bob</w:t>
      </w:r>
      <w:r w:rsidRPr="001A28EB">
        <w:t>_time.txt</w:t>
      </w:r>
      <w:r w:rsidRPr="001A28EB">
        <w:rPr>
          <w:rFonts w:hint="eastAsia"/>
        </w:rPr>
        <w:t>，分析和</w:t>
      </w:r>
      <w:r w:rsidRPr="001A28EB">
        <w:t>汇总</w:t>
      </w:r>
      <w:r w:rsidRPr="001A28EB">
        <w:rPr>
          <w:rFonts w:hint="eastAsia"/>
        </w:rPr>
        <w:t>数据后</w:t>
      </w:r>
      <w:r w:rsidRPr="001A28EB">
        <w:t>如下表和下图所示</w:t>
      </w:r>
    </w:p>
    <w:p w14:paraId="08F34EF8" w14:textId="77777777" w:rsidR="006656A7" w:rsidRDefault="006656A7" w:rsidP="006656A7">
      <w:pPr>
        <w:pStyle w:val="ac"/>
        <w:keepNext/>
        <w:ind w:firstLine="400"/>
        <w:jc w:val="center"/>
      </w:pPr>
      <w:r>
        <w:rPr>
          <w:rFonts w:hint="eastAsia"/>
        </w:rPr>
        <w:t>表</w:t>
      </w:r>
      <w:r>
        <w:t>4.10 SKCN-MLWE-PKE</w:t>
      </w:r>
      <w:r>
        <w:rPr>
          <w:rFonts w:hint="eastAsia"/>
        </w:rPr>
        <w:t xml:space="preserve"> </w:t>
      </w:r>
      <w:r>
        <w:rPr>
          <w:rFonts w:hint="eastAsia"/>
        </w:rPr>
        <w:t>密钥信息生成函数</w:t>
      </w:r>
      <w:r>
        <w:t>平均耗时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4"/>
        <w:gridCol w:w="2843"/>
        <w:gridCol w:w="2843"/>
      </w:tblGrid>
      <w:tr w:rsidR="006656A7" w:rsidRPr="009A62A7" w14:paraId="0AE50A78" w14:textId="77777777" w:rsidTr="00682A62">
        <w:trPr>
          <w:jc w:val="center"/>
        </w:trPr>
        <w:tc>
          <w:tcPr>
            <w:tcW w:w="2734" w:type="dxa"/>
            <w:shd w:val="clear" w:color="auto" w:fill="auto"/>
          </w:tcPr>
          <w:p w14:paraId="79292C99" w14:textId="77777777" w:rsidR="006656A7" w:rsidRPr="009A62A7" w:rsidRDefault="006656A7" w:rsidP="00682A6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执行</w:t>
            </w:r>
            <w:r>
              <w:rPr>
                <w:rFonts w:ascii="宋体" w:hAnsi="宋体" w:cs="宋体"/>
                <w:b/>
                <w:kern w:val="0"/>
                <w:szCs w:val="24"/>
              </w:rPr>
              <w:t>次数</w:t>
            </w:r>
          </w:p>
        </w:tc>
        <w:tc>
          <w:tcPr>
            <w:tcW w:w="2843" w:type="dxa"/>
            <w:shd w:val="clear" w:color="auto" w:fill="auto"/>
          </w:tcPr>
          <w:p w14:paraId="3BA0E5BD" w14:textId="5D8FBC66" w:rsidR="006656A7" w:rsidRPr="009A62A7" w:rsidRDefault="006656A7" w:rsidP="00682A6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总耗时（</w:t>
            </w:r>
            <w:r w:rsidR="00AD08E6">
              <w:rPr>
                <w:rFonts w:ascii="宋体" w:hAnsi="宋体" w:cs="宋体" w:hint="eastAsia"/>
                <w:b/>
                <w:kern w:val="0"/>
                <w:szCs w:val="24"/>
              </w:rPr>
              <w:t>us</w:t>
            </w:r>
            <w:r>
              <w:rPr>
                <w:rFonts w:ascii="宋体" w:hAnsi="宋体" w:cs="宋体" w:hint="eastAsia"/>
                <w:b/>
                <w:kern w:val="0"/>
                <w:szCs w:val="24"/>
              </w:rPr>
              <w:t>）</w:t>
            </w:r>
          </w:p>
        </w:tc>
        <w:tc>
          <w:tcPr>
            <w:tcW w:w="2843" w:type="dxa"/>
            <w:shd w:val="clear" w:color="auto" w:fill="auto"/>
          </w:tcPr>
          <w:p w14:paraId="269A5CC0" w14:textId="7D1F2A90" w:rsidR="006656A7" w:rsidRPr="009A62A7" w:rsidRDefault="006656A7" w:rsidP="00682A6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平均耗时(</w:t>
            </w:r>
            <w:r w:rsidR="00AD08E6">
              <w:rPr>
                <w:rFonts w:ascii="宋体" w:hAnsi="宋体" w:cs="宋体" w:hint="eastAsia"/>
                <w:b/>
                <w:kern w:val="0"/>
                <w:szCs w:val="24"/>
              </w:rPr>
              <w:t>us</w:t>
            </w:r>
            <w:r>
              <w:rPr>
                <w:rFonts w:ascii="宋体" w:hAnsi="宋体" w:cs="宋体" w:hint="eastAsia"/>
                <w:b/>
                <w:kern w:val="0"/>
                <w:szCs w:val="24"/>
              </w:rPr>
              <w:t>)</w:t>
            </w:r>
          </w:p>
        </w:tc>
      </w:tr>
      <w:tr w:rsidR="00423E3F" w:rsidRPr="009A62A7" w14:paraId="2FEFE771" w14:textId="77777777" w:rsidTr="00682A62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0FCF5378" w14:textId="77777777" w:rsidR="00423E3F" w:rsidRDefault="00423E3F" w:rsidP="00423E3F">
            <w:pPr>
              <w:widowControl/>
              <w:jc w:val="center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1000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1FC1ED13" w14:textId="41043E36" w:rsidR="00423E3F" w:rsidRDefault="00423E3F" w:rsidP="00423E3F">
            <w:pPr>
              <w:widowControl/>
              <w:jc w:val="center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69619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DB0BA81" w14:textId="7DA8F487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70</w:t>
            </w:r>
          </w:p>
        </w:tc>
      </w:tr>
      <w:tr w:rsidR="00423E3F" w:rsidRPr="009A62A7" w14:paraId="6CEBFF7F" w14:textId="77777777" w:rsidTr="00682A62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218EA834" w14:textId="77777777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78D797AC" w14:textId="538E8A0C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138965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1E297F3" w14:textId="6BED9AA2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69</w:t>
            </w:r>
          </w:p>
        </w:tc>
      </w:tr>
      <w:tr w:rsidR="00423E3F" w:rsidRPr="009A62A7" w14:paraId="0FF328CD" w14:textId="77777777" w:rsidTr="00682A62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34B58A26" w14:textId="77777777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3381AAA6" w14:textId="0B36245C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278035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107C69CA" w14:textId="06889F7F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70</w:t>
            </w:r>
          </w:p>
        </w:tc>
      </w:tr>
      <w:tr w:rsidR="00423E3F" w:rsidRPr="009A62A7" w14:paraId="0810E70E" w14:textId="77777777" w:rsidTr="00682A62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7E70FFB5" w14:textId="77777777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500ECEA5" w14:textId="48D91871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555921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31A6E93" w14:textId="43F60451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69</w:t>
            </w:r>
          </w:p>
        </w:tc>
      </w:tr>
      <w:tr w:rsidR="00423E3F" w:rsidRPr="009A62A7" w14:paraId="49FF7D2C" w14:textId="77777777" w:rsidTr="00682A62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0B7CBBE9" w14:textId="77777777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4B41997C" w14:textId="214375F9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695054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EA9FA99" w14:textId="21D49797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70</w:t>
            </w:r>
          </w:p>
        </w:tc>
      </w:tr>
      <w:tr w:rsidR="00423E3F" w:rsidRPr="009A62A7" w14:paraId="215DD9C3" w14:textId="77777777" w:rsidTr="00682A62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6971E6A9" w14:textId="77777777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51AACDE4" w14:textId="639B6CBA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1392940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0A97E45" w14:textId="1020E0C8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70</w:t>
            </w:r>
          </w:p>
        </w:tc>
      </w:tr>
      <w:tr w:rsidR="00423E3F" w:rsidRPr="009A62A7" w14:paraId="2AFAF791" w14:textId="77777777" w:rsidTr="00682A62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2877C643" w14:textId="77777777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15FDC991" w14:textId="5CD496D6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2084880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442A6F41" w14:textId="64B94DE7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69</w:t>
            </w:r>
          </w:p>
        </w:tc>
      </w:tr>
      <w:tr w:rsidR="00423E3F" w:rsidRPr="009A62A7" w14:paraId="1BF59CFA" w14:textId="77777777" w:rsidTr="00682A62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78F83F2D" w14:textId="77777777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69CA8D1" w14:textId="60AA2EA4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2780572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305435A" w14:textId="6645DA31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70</w:t>
            </w:r>
          </w:p>
        </w:tc>
      </w:tr>
      <w:tr w:rsidR="00423E3F" w:rsidRPr="009A62A7" w14:paraId="617F2DFF" w14:textId="77777777" w:rsidTr="00682A62">
        <w:trPr>
          <w:jc w:val="center"/>
        </w:trPr>
        <w:tc>
          <w:tcPr>
            <w:tcW w:w="2734" w:type="dxa"/>
            <w:shd w:val="clear" w:color="auto" w:fill="auto"/>
            <w:vAlign w:val="bottom"/>
          </w:tcPr>
          <w:p w14:paraId="3893EF06" w14:textId="77777777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1E45889B" w14:textId="75A25B36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3475422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C966A76" w14:textId="32A5CF80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70</w:t>
            </w:r>
          </w:p>
        </w:tc>
      </w:tr>
    </w:tbl>
    <w:p w14:paraId="671476A9" w14:textId="77777777" w:rsidR="006656A7" w:rsidRDefault="006656A7" w:rsidP="006656A7">
      <w:pPr>
        <w:keepNext/>
        <w:jc w:val="center"/>
      </w:pPr>
      <w:r w:rsidRPr="00EF2002">
        <w:rPr>
          <w:noProof/>
        </w:rPr>
        <w:drawing>
          <wp:inline distT="0" distB="0" distL="0" distR="0" wp14:anchorId="4E35E12F" wp14:editId="040CA2E4">
            <wp:extent cx="5282565" cy="2862580"/>
            <wp:effectExtent l="0" t="0" r="13335" b="13970"/>
            <wp:docPr id="4" name="图表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14:paraId="1719283C" w14:textId="77777777" w:rsidR="006656A7" w:rsidRDefault="006656A7" w:rsidP="006656A7">
      <w:pPr>
        <w:pStyle w:val="ac"/>
        <w:ind w:firstLine="400"/>
        <w:jc w:val="center"/>
        <w:rPr>
          <w:noProof/>
        </w:rPr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t>4.10 SKCN-MLWE-PKE</w:t>
      </w:r>
      <w:r>
        <w:rPr>
          <w:rFonts w:hint="eastAsia"/>
        </w:rPr>
        <w:t>密钥信息生成函数</w:t>
      </w:r>
    </w:p>
    <w:p w14:paraId="3B293C6C" w14:textId="77777777" w:rsidR="006656A7" w:rsidRDefault="006656A7" w:rsidP="006656A7">
      <w:pPr>
        <w:keepNext/>
        <w:jc w:val="center"/>
      </w:pPr>
    </w:p>
    <w:p w14:paraId="37FFBEAC" w14:textId="77777777" w:rsidR="006656A7" w:rsidRDefault="006656A7" w:rsidP="006656A7">
      <w:pPr>
        <w:pStyle w:val="30"/>
        <w:tabs>
          <w:tab w:val="num" w:pos="720"/>
        </w:tabs>
      </w:pPr>
      <w:bookmarkStart w:id="46" w:name="_Toc4167455"/>
      <w:r>
        <w:t xml:space="preserve">SKCN-MLWE-PKE </w:t>
      </w:r>
      <w:r>
        <w:rPr>
          <w:rFonts w:hint="eastAsia"/>
        </w:rPr>
        <w:t>Alice</w:t>
      </w:r>
      <w:r>
        <w:rPr>
          <w:rFonts w:hint="eastAsia"/>
        </w:rPr>
        <w:t>密钥导出函数</w:t>
      </w:r>
      <w:r>
        <w:rPr>
          <w:rFonts w:hint="eastAsia"/>
        </w:rPr>
        <w:t>-</w:t>
      </w:r>
      <w:r>
        <w:rPr>
          <w:rFonts w:hint="eastAsia"/>
        </w:rPr>
        <w:t>性能</w:t>
      </w:r>
      <w:r>
        <w:t>统计</w:t>
      </w:r>
      <w:r>
        <w:rPr>
          <w:rFonts w:hint="eastAsia"/>
        </w:rPr>
        <w:t>(</w:t>
      </w:r>
      <w:r>
        <w:rPr>
          <w:rFonts w:hint="eastAsia"/>
        </w:rPr>
        <w:t>耗时</w:t>
      </w:r>
      <w:r>
        <w:rPr>
          <w:rFonts w:hint="eastAsia"/>
        </w:rPr>
        <w:t>)</w:t>
      </w:r>
      <w:bookmarkEnd w:id="46"/>
    </w:p>
    <w:p w14:paraId="6942923E" w14:textId="77777777" w:rsidR="006656A7" w:rsidRDefault="006656A7" w:rsidP="006656A7">
      <w:r>
        <w:rPr>
          <w:rFonts w:hint="eastAsia"/>
        </w:rPr>
        <w:t>案例编号：</w:t>
      </w:r>
      <w:r>
        <w:t>SKCN-MLWE-PKE</w:t>
      </w:r>
      <w:r>
        <w:rPr>
          <w:rFonts w:hint="eastAsia"/>
        </w:rPr>
        <w:t>-</w:t>
      </w:r>
      <w:r>
        <w:t>k1</w:t>
      </w:r>
      <w:r>
        <w:rPr>
          <w:rFonts w:hint="eastAsia"/>
        </w:rPr>
        <w:t>002</w:t>
      </w:r>
    </w:p>
    <w:p w14:paraId="39F1327C" w14:textId="77777777" w:rsidR="006656A7" w:rsidRDefault="006656A7" w:rsidP="006656A7">
      <w:r>
        <w:rPr>
          <w:rFonts w:hint="eastAsia"/>
        </w:rPr>
        <w:t>案例说明：</w:t>
      </w:r>
      <w:r>
        <w:t xml:space="preserve"> </w:t>
      </w:r>
      <w:r>
        <w:rPr>
          <w:rFonts w:hint="eastAsia"/>
        </w:rPr>
        <w:t>测试</w:t>
      </w:r>
      <w:r>
        <w:rPr>
          <w:rFonts w:hint="eastAsia"/>
        </w:rPr>
        <w:t>Alice</w:t>
      </w:r>
      <w:r>
        <w:rPr>
          <w:rFonts w:hint="eastAsia"/>
        </w:rPr>
        <w:t>密钥导出函数</w:t>
      </w:r>
      <w:r>
        <w:t>的性能</w:t>
      </w:r>
    </w:p>
    <w:tbl>
      <w:tblPr>
        <w:tblW w:w="793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80"/>
        <w:gridCol w:w="2039"/>
        <w:gridCol w:w="3118"/>
        <w:gridCol w:w="1701"/>
      </w:tblGrid>
      <w:tr w:rsidR="006656A7" w14:paraId="4DE16CD4" w14:textId="77777777" w:rsidTr="00682A62">
        <w:trPr>
          <w:trHeight w:val="54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752A9057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功能点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7CF05CE0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前提条件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2C280692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操作流程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1690D8FF" w14:textId="2B7076BD" w:rsidR="006656A7" w:rsidRDefault="006656A7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平均耗时（</w:t>
            </w:r>
            <w:r w:rsidR="00AD08E6"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us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）</w:t>
            </w:r>
          </w:p>
        </w:tc>
      </w:tr>
      <w:tr w:rsidR="006656A7" w14:paraId="78E67579" w14:textId="77777777" w:rsidTr="00682A62">
        <w:trPr>
          <w:trHeight w:val="47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18D1B6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测试生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成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交换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信息的性能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322502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执行run_benchmark.bat和report.sh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C29B2B" w14:textId="77777777" w:rsidR="006656A7" w:rsidRDefault="006656A7" w:rsidP="00682A62">
            <w:pPr>
              <w:widowControl/>
              <w:jc w:val="left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根据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脚本统计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SKCN-MLWE-PKE_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kdf_time.txt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C76124" w14:textId="7BA4D7D2" w:rsidR="006656A7" w:rsidRDefault="00423E3F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25</w:t>
            </w:r>
          </w:p>
        </w:tc>
      </w:tr>
    </w:tbl>
    <w:p w14:paraId="3C359A2B" w14:textId="77777777" w:rsidR="006656A7" w:rsidRPr="006B7458" w:rsidRDefault="006656A7" w:rsidP="006656A7">
      <w:r w:rsidRPr="006B7458">
        <w:rPr>
          <w:rFonts w:hint="eastAsia"/>
        </w:rPr>
        <w:t>第一步：</w:t>
      </w:r>
      <w:r w:rsidRPr="006B7458">
        <w:t>执行测试脚本</w:t>
      </w:r>
      <w:r>
        <w:rPr>
          <w:rFonts w:hint="eastAsia"/>
        </w:rPr>
        <w:t>run_benchmark.bat</w:t>
      </w:r>
      <w:r w:rsidRPr="006B7458">
        <w:rPr>
          <w:rFonts w:hint="eastAsia"/>
        </w:rPr>
        <w:t>和</w:t>
      </w:r>
      <w:r w:rsidRPr="006B7458">
        <w:rPr>
          <w:rFonts w:hint="eastAsia"/>
        </w:rPr>
        <w:t>report.sh</w:t>
      </w:r>
    </w:p>
    <w:p w14:paraId="6F683D28" w14:textId="170E1109" w:rsidR="006656A7" w:rsidRPr="006B7458" w:rsidRDefault="006656A7" w:rsidP="006656A7">
      <w:r w:rsidRPr="006B7458">
        <w:rPr>
          <w:rFonts w:hint="eastAsia"/>
        </w:rPr>
        <w:t>第二步：抽取测试日志</w:t>
      </w:r>
      <w:r>
        <w:rPr>
          <w:rFonts w:hint="eastAsia"/>
        </w:rPr>
        <w:t>SKCN-MLWE-PKE</w:t>
      </w:r>
      <w:r w:rsidRPr="006B7458">
        <w:rPr>
          <w:rFonts w:hint="eastAsia"/>
        </w:rPr>
        <w:t>_</w:t>
      </w:r>
      <w:r w:rsidRPr="006B7458">
        <w:t>kdf</w:t>
      </w:r>
      <w:r w:rsidR="00CD37CB">
        <w:t>_alice</w:t>
      </w:r>
      <w:r w:rsidRPr="006B7458">
        <w:t>_time.txt</w:t>
      </w:r>
      <w:r w:rsidRPr="006B7458">
        <w:rPr>
          <w:rFonts w:hint="eastAsia"/>
        </w:rPr>
        <w:t>，分析和</w:t>
      </w:r>
      <w:r w:rsidRPr="006B7458">
        <w:t>汇总</w:t>
      </w:r>
      <w:r w:rsidRPr="006B7458">
        <w:rPr>
          <w:rFonts w:hint="eastAsia"/>
        </w:rPr>
        <w:t>数据后</w:t>
      </w:r>
      <w:r w:rsidRPr="006B7458">
        <w:t>如下表和下图所示</w:t>
      </w:r>
    </w:p>
    <w:p w14:paraId="0CFF2A0F" w14:textId="77777777" w:rsidR="006656A7" w:rsidRDefault="006656A7" w:rsidP="006656A7">
      <w:pPr>
        <w:pStyle w:val="ac"/>
        <w:keepNext/>
        <w:ind w:firstLine="400"/>
        <w:jc w:val="center"/>
      </w:pPr>
      <w:r>
        <w:rPr>
          <w:rFonts w:hint="eastAsia"/>
        </w:rPr>
        <w:t>表</w:t>
      </w:r>
      <w:r>
        <w:t>4.11 SKCN-MLWE-PKE</w:t>
      </w:r>
      <w:r>
        <w:rPr>
          <w:rFonts w:hint="eastAsia"/>
        </w:rPr>
        <w:t xml:space="preserve"> Alice</w:t>
      </w:r>
      <w:r>
        <w:rPr>
          <w:rFonts w:hint="eastAsia"/>
        </w:rPr>
        <w:t>密钥导出函数</w:t>
      </w:r>
      <w:r>
        <w:t>平均耗时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4"/>
        <w:gridCol w:w="2843"/>
        <w:gridCol w:w="2843"/>
      </w:tblGrid>
      <w:tr w:rsidR="006656A7" w:rsidRPr="009A62A7" w14:paraId="2F331807" w14:textId="77777777" w:rsidTr="00682A62">
        <w:tc>
          <w:tcPr>
            <w:tcW w:w="2734" w:type="dxa"/>
            <w:shd w:val="clear" w:color="auto" w:fill="auto"/>
          </w:tcPr>
          <w:p w14:paraId="33FD451C" w14:textId="77777777" w:rsidR="006656A7" w:rsidRPr="009A62A7" w:rsidRDefault="006656A7" w:rsidP="00682A6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执行</w:t>
            </w:r>
            <w:r>
              <w:rPr>
                <w:rFonts w:ascii="宋体" w:hAnsi="宋体" w:cs="宋体"/>
                <w:b/>
                <w:kern w:val="0"/>
                <w:szCs w:val="24"/>
              </w:rPr>
              <w:t>次数</w:t>
            </w:r>
          </w:p>
        </w:tc>
        <w:tc>
          <w:tcPr>
            <w:tcW w:w="2843" w:type="dxa"/>
            <w:shd w:val="clear" w:color="auto" w:fill="auto"/>
          </w:tcPr>
          <w:p w14:paraId="16511DD7" w14:textId="41BFC568" w:rsidR="006656A7" w:rsidRPr="009A62A7" w:rsidRDefault="006656A7" w:rsidP="00682A6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总耗时（</w:t>
            </w:r>
            <w:r w:rsidR="00AD08E6">
              <w:rPr>
                <w:rFonts w:ascii="宋体" w:hAnsi="宋体" w:cs="宋体" w:hint="eastAsia"/>
                <w:b/>
                <w:kern w:val="0"/>
                <w:szCs w:val="24"/>
              </w:rPr>
              <w:t>us</w:t>
            </w:r>
            <w:r>
              <w:rPr>
                <w:rFonts w:ascii="宋体" w:hAnsi="宋体" w:cs="宋体" w:hint="eastAsia"/>
                <w:b/>
                <w:kern w:val="0"/>
                <w:szCs w:val="24"/>
              </w:rPr>
              <w:t>）</w:t>
            </w:r>
          </w:p>
        </w:tc>
        <w:tc>
          <w:tcPr>
            <w:tcW w:w="2843" w:type="dxa"/>
            <w:shd w:val="clear" w:color="auto" w:fill="auto"/>
          </w:tcPr>
          <w:p w14:paraId="40F26C57" w14:textId="3DF39C45" w:rsidR="006656A7" w:rsidRPr="009A62A7" w:rsidRDefault="006656A7" w:rsidP="00682A6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平均耗时(</w:t>
            </w:r>
            <w:r w:rsidR="00AD08E6">
              <w:rPr>
                <w:rFonts w:ascii="宋体" w:hAnsi="宋体" w:cs="宋体" w:hint="eastAsia"/>
                <w:b/>
                <w:kern w:val="0"/>
                <w:szCs w:val="24"/>
              </w:rPr>
              <w:t>us</w:t>
            </w:r>
            <w:r>
              <w:rPr>
                <w:rFonts w:ascii="宋体" w:hAnsi="宋体" w:cs="宋体" w:hint="eastAsia"/>
                <w:b/>
                <w:kern w:val="0"/>
                <w:szCs w:val="24"/>
              </w:rPr>
              <w:t>)</w:t>
            </w:r>
          </w:p>
        </w:tc>
      </w:tr>
      <w:tr w:rsidR="00423E3F" w:rsidRPr="009A62A7" w14:paraId="01C48F3E" w14:textId="77777777" w:rsidTr="00682A62">
        <w:tc>
          <w:tcPr>
            <w:tcW w:w="2734" w:type="dxa"/>
            <w:shd w:val="clear" w:color="auto" w:fill="auto"/>
            <w:vAlign w:val="bottom"/>
          </w:tcPr>
          <w:p w14:paraId="562D96E3" w14:textId="77777777" w:rsidR="00423E3F" w:rsidRDefault="00423E3F" w:rsidP="00423E3F">
            <w:pPr>
              <w:widowControl/>
              <w:jc w:val="center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1000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E027435" w14:textId="2F923FF5" w:rsidR="00423E3F" w:rsidRDefault="00423E3F" w:rsidP="00423E3F">
            <w:pPr>
              <w:widowControl/>
              <w:jc w:val="center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25082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F30E4C1" w14:textId="28FC4D21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</w:t>
            </w:r>
          </w:p>
        </w:tc>
      </w:tr>
      <w:tr w:rsidR="00423E3F" w:rsidRPr="009A62A7" w14:paraId="13E4354E" w14:textId="77777777" w:rsidTr="00682A62">
        <w:tc>
          <w:tcPr>
            <w:tcW w:w="2734" w:type="dxa"/>
            <w:shd w:val="clear" w:color="auto" w:fill="auto"/>
            <w:vAlign w:val="bottom"/>
          </w:tcPr>
          <w:p w14:paraId="6CB7E9CE" w14:textId="77777777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6916B16" w14:textId="7666FC58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50121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73C62772" w14:textId="5B0325B2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</w:t>
            </w:r>
          </w:p>
        </w:tc>
      </w:tr>
      <w:tr w:rsidR="00423E3F" w:rsidRPr="009A62A7" w14:paraId="7D8D98F8" w14:textId="77777777" w:rsidTr="00682A62">
        <w:tc>
          <w:tcPr>
            <w:tcW w:w="2734" w:type="dxa"/>
            <w:shd w:val="clear" w:color="auto" w:fill="auto"/>
            <w:vAlign w:val="bottom"/>
          </w:tcPr>
          <w:p w14:paraId="34DDB299" w14:textId="77777777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38197970" w14:textId="384B8B7E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100124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4454A012" w14:textId="5ADAB981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</w:t>
            </w:r>
          </w:p>
        </w:tc>
      </w:tr>
      <w:tr w:rsidR="00423E3F" w:rsidRPr="009A62A7" w14:paraId="2F85965C" w14:textId="77777777" w:rsidTr="00682A62">
        <w:tc>
          <w:tcPr>
            <w:tcW w:w="2734" w:type="dxa"/>
            <w:shd w:val="clear" w:color="auto" w:fill="auto"/>
            <w:vAlign w:val="bottom"/>
          </w:tcPr>
          <w:p w14:paraId="3C325868" w14:textId="77777777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7276606D" w14:textId="1804B3A3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200310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425E1CD9" w14:textId="5DAB46E8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</w:t>
            </w:r>
          </w:p>
        </w:tc>
      </w:tr>
      <w:tr w:rsidR="00423E3F" w:rsidRPr="009A62A7" w14:paraId="7CA8F6AE" w14:textId="77777777" w:rsidTr="00682A62">
        <w:tc>
          <w:tcPr>
            <w:tcW w:w="2734" w:type="dxa"/>
            <w:shd w:val="clear" w:color="auto" w:fill="auto"/>
            <w:vAlign w:val="bottom"/>
          </w:tcPr>
          <w:p w14:paraId="32E625FC" w14:textId="77777777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424BF0DD" w14:textId="48DF460F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250319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76643097" w14:textId="739F6690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</w:t>
            </w:r>
          </w:p>
        </w:tc>
      </w:tr>
      <w:tr w:rsidR="00423E3F" w:rsidRPr="009A62A7" w14:paraId="5205BD18" w14:textId="77777777" w:rsidTr="00682A62">
        <w:tc>
          <w:tcPr>
            <w:tcW w:w="2734" w:type="dxa"/>
            <w:shd w:val="clear" w:color="auto" w:fill="auto"/>
            <w:vAlign w:val="bottom"/>
          </w:tcPr>
          <w:p w14:paraId="790C6BB7" w14:textId="77777777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C8D4B15" w14:textId="27D8A264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501548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3864B5C" w14:textId="29B6F50C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</w:t>
            </w:r>
          </w:p>
        </w:tc>
      </w:tr>
      <w:tr w:rsidR="00423E3F" w:rsidRPr="009A62A7" w14:paraId="4F69B560" w14:textId="77777777" w:rsidTr="00682A62">
        <w:tc>
          <w:tcPr>
            <w:tcW w:w="2734" w:type="dxa"/>
            <w:shd w:val="clear" w:color="auto" w:fill="auto"/>
            <w:vAlign w:val="bottom"/>
          </w:tcPr>
          <w:p w14:paraId="41343628" w14:textId="77777777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B0E80B7" w14:textId="3AB77F85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750390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466C9A56" w14:textId="252B4A1B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</w:t>
            </w:r>
          </w:p>
        </w:tc>
      </w:tr>
      <w:tr w:rsidR="00423E3F" w:rsidRPr="009A62A7" w14:paraId="0CF45CD7" w14:textId="77777777" w:rsidTr="00682A62">
        <w:tc>
          <w:tcPr>
            <w:tcW w:w="2734" w:type="dxa"/>
            <w:shd w:val="clear" w:color="auto" w:fill="auto"/>
            <w:vAlign w:val="bottom"/>
          </w:tcPr>
          <w:p w14:paraId="255FFF70" w14:textId="77777777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ED7442D" w14:textId="490EE935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1000419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535F600B" w14:textId="3BE7AC7F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</w:t>
            </w:r>
          </w:p>
        </w:tc>
      </w:tr>
      <w:tr w:rsidR="00423E3F" w:rsidRPr="009A62A7" w14:paraId="7303FFA5" w14:textId="77777777" w:rsidTr="00682A62">
        <w:tc>
          <w:tcPr>
            <w:tcW w:w="2734" w:type="dxa"/>
            <w:shd w:val="clear" w:color="auto" w:fill="auto"/>
            <w:vAlign w:val="bottom"/>
          </w:tcPr>
          <w:p w14:paraId="159A6B97" w14:textId="77777777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01E3E45" w14:textId="18374FAF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1250548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347C2AC" w14:textId="0BE9C453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25</w:t>
            </w:r>
          </w:p>
        </w:tc>
      </w:tr>
    </w:tbl>
    <w:p w14:paraId="7B7361DD" w14:textId="77777777" w:rsidR="006656A7" w:rsidRDefault="006656A7" w:rsidP="006656A7">
      <w:pPr>
        <w:rPr>
          <w:noProof/>
        </w:rPr>
      </w:pPr>
      <w:r w:rsidRPr="00EF2002">
        <w:rPr>
          <w:noProof/>
        </w:rPr>
        <w:drawing>
          <wp:inline distT="0" distB="0" distL="0" distR="0" wp14:anchorId="73D1BDFF" wp14:editId="5072D02E">
            <wp:extent cx="5257800" cy="2971800"/>
            <wp:effectExtent l="0" t="0" r="0" b="0"/>
            <wp:docPr id="5" name="图表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</w:p>
    <w:p w14:paraId="147E550C" w14:textId="77777777" w:rsidR="006656A7" w:rsidRDefault="006656A7" w:rsidP="006656A7">
      <w:pPr>
        <w:pStyle w:val="ac"/>
        <w:ind w:firstLine="400"/>
        <w:jc w:val="center"/>
        <w:rPr>
          <w:b/>
          <w:color w:val="FF0000"/>
        </w:rPr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t xml:space="preserve">4.11 SKCN-MLWE-PKE </w:t>
      </w:r>
      <w:r>
        <w:rPr>
          <w:rFonts w:hint="eastAsia"/>
        </w:rPr>
        <w:t>Alice</w:t>
      </w:r>
      <w:r>
        <w:rPr>
          <w:rFonts w:hint="eastAsia"/>
        </w:rPr>
        <w:t>密钥导出函数</w:t>
      </w:r>
      <w:r>
        <w:t>平均耗时</w:t>
      </w:r>
    </w:p>
    <w:p w14:paraId="4D916747" w14:textId="77777777" w:rsidR="006656A7" w:rsidRDefault="006656A7" w:rsidP="006656A7">
      <w:pPr>
        <w:pStyle w:val="30"/>
        <w:tabs>
          <w:tab w:val="num" w:pos="720"/>
        </w:tabs>
      </w:pPr>
      <w:bookmarkStart w:id="47" w:name="_Toc4167456"/>
      <w:r>
        <w:t xml:space="preserve">SKCN-MLWE-PKE </w:t>
      </w:r>
      <w:r>
        <w:rPr>
          <w:rFonts w:hint="eastAsia"/>
        </w:rPr>
        <w:t>Bob</w:t>
      </w:r>
      <w:r>
        <w:rPr>
          <w:rFonts w:hint="eastAsia"/>
        </w:rPr>
        <w:t>密钥导出函数</w:t>
      </w:r>
      <w:r>
        <w:rPr>
          <w:rFonts w:hint="eastAsia"/>
        </w:rPr>
        <w:t>-</w:t>
      </w:r>
      <w:r>
        <w:rPr>
          <w:rFonts w:hint="eastAsia"/>
        </w:rPr>
        <w:t>性能</w:t>
      </w:r>
      <w:r>
        <w:t>统计</w:t>
      </w:r>
      <w:r>
        <w:rPr>
          <w:rFonts w:hint="eastAsia"/>
        </w:rPr>
        <w:t>(</w:t>
      </w:r>
      <w:r>
        <w:rPr>
          <w:rFonts w:hint="eastAsia"/>
        </w:rPr>
        <w:t>耗时</w:t>
      </w:r>
      <w:r>
        <w:rPr>
          <w:rFonts w:hint="eastAsia"/>
        </w:rPr>
        <w:t>)</w:t>
      </w:r>
      <w:bookmarkEnd w:id="47"/>
    </w:p>
    <w:p w14:paraId="5E33F84A" w14:textId="77777777" w:rsidR="006656A7" w:rsidRDefault="006656A7" w:rsidP="006656A7">
      <w:r>
        <w:rPr>
          <w:rFonts w:hint="eastAsia"/>
        </w:rPr>
        <w:t>案例编号：</w:t>
      </w:r>
      <w:r>
        <w:t>SKCN-MLWE-PKE</w:t>
      </w:r>
      <w:r>
        <w:rPr>
          <w:rFonts w:hint="eastAsia"/>
        </w:rPr>
        <w:t>-</w:t>
      </w:r>
      <w:r>
        <w:t>k1</w:t>
      </w:r>
      <w:r>
        <w:rPr>
          <w:rFonts w:hint="eastAsia"/>
        </w:rPr>
        <w:t>003</w:t>
      </w:r>
    </w:p>
    <w:p w14:paraId="0AC9257F" w14:textId="77777777" w:rsidR="006656A7" w:rsidRDefault="006656A7" w:rsidP="006656A7">
      <w:pPr>
        <w:pStyle w:val="BodyTextFirstIndent21"/>
        <w:ind w:left="0" w:firstLine="420"/>
        <w:rPr>
          <w:lang w:val="en-US" w:eastAsia="zh-CN"/>
        </w:rPr>
      </w:pPr>
      <w:r>
        <w:rPr>
          <w:rFonts w:hint="eastAsia"/>
        </w:rPr>
        <w:t>案例说明：</w:t>
      </w:r>
      <w:r>
        <w:rPr>
          <w:rFonts w:hint="eastAsia"/>
          <w:lang w:val="en-US" w:eastAsia="zh-CN"/>
        </w:rPr>
        <w:t>测试</w:t>
      </w:r>
      <w:r>
        <w:rPr>
          <w:rFonts w:hint="eastAsia"/>
        </w:rPr>
        <w:t>Bob</w:t>
      </w:r>
      <w:r>
        <w:rPr>
          <w:rFonts w:hint="eastAsia"/>
        </w:rPr>
        <w:t>密钥导出函数</w:t>
      </w:r>
      <w:r>
        <w:rPr>
          <w:lang w:val="en-US" w:eastAsia="zh-CN"/>
        </w:rPr>
        <w:t>的性能</w:t>
      </w:r>
      <w:r>
        <w:rPr>
          <w:lang w:val="en-US" w:eastAsia="zh-CN"/>
        </w:rPr>
        <w:t xml:space="preserve"> </w:t>
      </w:r>
    </w:p>
    <w:tbl>
      <w:tblPr>
        <w:tblW w:w="83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80"/>
        <w:gridCol w:w="2039"/>
        <w:gridCol w:w="3118"/>
        <w:gridCol w:w="2127"/>
      </w:tblGrid>
      <w:tr w:rsidR="006656A7" w14:paraId="7C034058" w14:textId="77777777" w:rsidTr="00682A62">
        <w:trPr>
          <w:trHeight w:val="54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61B04137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功能点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41C2D125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前提条件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69DE3D13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操作流程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0DD9EA6E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平均耗时</w:t>
            </w:r>
          </w:p>
        </w:tc>
      </w:tr>
      <w:tr w:rsidR="006656A7" w14:paraId="59894C46" w14:textId="77777777" w:rsidTr="00682A62">
        <w:trPr>
          <w:trHeight w:val="47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C86DA0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测试生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成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交换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信息的性能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225E20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执行run_benchmark.bat和report.sh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81EB02" w14:textId="2BB23CE2" w:rsidR="006656A7" w:rsidRDefault="006656A7" w:rsidP="00CD37CB">
            <w:pPr>
              <w:widowControl/>
              <w:jc w:val="left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根据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脚本统计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SKCN-MLWE-PKE_</w:t>
            </w:r>
            <w:r w:rsidR="00CD37CB">
              <w:rPr>
                <w:rFonts w:ascii="宋体" w:hAnsi="宋体" w:cs="宋体"/>
                <w:bCs/>
                <w:kern w:val="0"/>
                <w:sz w:val="21"/>
                <w:szCs w:val="21"/>
              </w:rPr>
              <w:t>kdf_bob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_time.txt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218F75" w14:textId="4EC2C4AF" w:rsidR="006656A7" w:rsidRDefault="006A5D6F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28</w:t>
            </w:r>
          </w:p>
        </w:tc>
      </w:tr>
    </w:tbl>
    <w:p w14:paraId="0340124B" w14:textId="77777777" w:rsidR="006656A7" w:rsidRDefault="006656A7" w:rsidP="006656A7">
      <w:r>
        <w:rPr>
          <w:rFonts w:hint="eastAsia"/>
        </w:rPr>
        <w:t>测试步骤：</w:t>
      </w:r>
    </w:p>
    <w:p w14:paraId="4C0A7A32" w14:textId="77777777" w:rsidR="006656A7" w:rsidRPr="006B7458" w:rsidRDefault="006656A7" w:rsidP="006656A7">
      <w:r w:rsidRPr="006B7458">
        <w:rPr>
          <w:rFonts w:hint="eastAsia"/>
        </w:rPr>
        <w:t>第一步：</w:t>
      </w:r>
      <w:r w:rsidRPr="006B7458">
        <w:t>执行测试脚本</w:t>
      </w:r>
      <w:r>
        <w:rPr>
          <w:rFonts w:hint="eastAsia"/>
        </w:rPr>
        <w:t>run_benchmark.bat</w:t>
      </w:r>
      <w:r w:rsidRPr="006B7458">
        <w:rPr>
          <w:rFonts w:hint="eastAsia"/>
        </w:rPr>
        <w:t>和</w:t>
      </w:r>
      <w:r w:rsidRPr="006B7458">
        <w:rPr>
          <w:rFonts w:hint="eastAsia"/>
        </w:rPr>
        <w:t>report.sh</w:t>
      </w:r>
    </w:p>
    <w:p w14:paraId="48FEBDC9" w14:textId="4A6F4824" w:rsidR="00423E3F" w:rsidRDefault="006656A7" w:rsidP="006656A7">
      <w:r w:rsidRPr="006B7458">
        <w:rPr>
          <w:rFonts w:hint="eastAsia"/>
        </w:rPr>
        <w:t>第二步：抽取测试日志</w:t>
      </w:r>
      <w:r>
        <w:rPr>
          <w:rFonts w:hint="eastAsia"/>
        </w:rPr>
        <w:t>SKCN-MLWE-PKE</w:t>
      </w:r>
      <w:r w:rsidRPr="006B7458">
        <w:rPr>
          <w:rFonts w:hint="eastAsia"/>
        </w:rPr>
        <w:t>_</w:t>
      </w:r>
      <w:r w:rsidRPr="006B7458">
        <w:t>all_time.txt</w:t>
      </w:r>
      <w:r w:rsidRPr="006B7458">
        <w:rPr>
          <w:rFonts w:hint="eastAsia"/>
        </w:rPr>
        <w:t>，分析和</w:t>
      </w:r>
      <w:r w:rsidRPr="006B7458">
        <w:t>汇总</w:t>
      </w:r>
      <w:r w:rsidRPr="006B7458">
        <w:rPr>
          <w:rFonts w:hint="eastAsia"/>
        </w:rPr>
        <w:t>数据后</w:t>
      </w:r>
      <w:r w:rsidRPr="006B7458">
        <w:t>如下表和下图所示</w:t>
      </w:r>
    </w:p>
    <w:p w14:paraId="2A2F6545" w14:textId="77777777" w:rsidR="00423E3F" w:rsidRDefault="00423E3F">
      <w:pPr>
        <w:widowControl/>
        <w:jc w:val="left"/>
      </w:pPr>
      <w:r>
        <w:br w:type="page"/>
      </w:r>
    </w:p>
    <w:p w14:paraId="2E59E9E8" w14:textId="77777777" w:rsidR="006656A7" w:rsidRPr="006B7458" w:rsidRDefault="006656A7" w:rsidP="006656A7"/>
    <w:p w14:paraId="6FC3AEE5" w14:textId="77777777" w:rsidR="006656A7" w:rsidRDefault="006656A7" w:rsidP="006656A7">
      <w:pPr>
        <w:pStyle w:val="ac"/>
        <w:keepNext/>
        <w:ind w:firstLine="400"/>
        <w:jc w:val="center"/>
      </w:pPr>
      <w:r>
        <w:rPr>
          <w:rFonts w:hint="eastAsia"/>
        </w:rPr>
        <w:t>表</w:t>
      </w:r>
      <w:r>
        <w:t>4.12 SKCN-MLWE-PKE</w:t>
      </w:r>
      <w:r>
        <w:rPr>
          <w:rFonts w:hint="eastAsia"/>
        </w:rPr>
        <w:t xml:space="preserve"> Bob</w:t>
      </w:r>
      <w:r>
        <w:rPr>
          <w:rFonts w:hint="eastAsia"/>
        </w:rPr>
        <w:t>密钥导出函数</w:t>
      </w:r>
      <w:r>
        <w:t>平均耗时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4"/>
        <w:gridCol w:w="2525"/>
        <w:gridCol w:w="3067"/>
      </w:tblGrid>
      <w:tr w:rsidR="006656A7" w:rsidRPr="009A62A7" w14:paraId="5FFD5983" w14:textId="77777777" w:rsidTr="00682A62">
        <w:trPr>
          <w:trHeight w:val="358"/>
        </w:trPr>
        <w:tc>
          <w:tcPr>
            <w:tcW w:w="2784" w:type="dxa"/>
            <w:shd w:val="clear" w:color="auto" w:fill="auto"/>
          </w:tcPr>
          <w:p w14:paraId="41197017" w14:textId="77777777" w:rsidR="006656A7" w:rsidRPr="009A62A7" w:rsidRDefault="006656A7" w:rsidP="00682A6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执行</w:t>
            </w:r>
            <w:r>
              <w:rPr>
                <w:rFonts w:ascii="宋体" w:hAnsi="宋体" w:cs="宋体"/>
                <w:b/>
                <w:kern w:val="0"/>
                <w:szCs w:val="24"/>
              </w:rPr>
              <w:t>次数</w:t>
            </w:r>
          </w:p>
        </w:tc>
        <w:tc>
          <w:tcPr>
            <w:tcW w:w="2525" w:type="dxa"/>
          </w:tcPr>
          <w:p w14:paraId="07EE0796" w14:textId="43A6BF0D" w:rsidR="006656A7" w:rsidRPr="009A62A7" w:rsidRDefault="006656A7" w:rsidP="00682A6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总耗时（</w:t>
            </w:r>
            <w:r w:rsidR="00AD08E6">
              <w:rPr>
                <w:rFonts w:ascii="宋体" w:hAnsi="宋体" w:cs="宋体" w:hint="eastAsia"/>
                <w:b/>
                <w:kern w:val="0"/>
                <w:szCs w:val="24"/>
              </w:rPr>
              <w:t>us</w:t>
            </w:r>
            <w:r>
              <w:rPr>
                <w:rFonts w:ascii="宋体" w:hAnsi="宋体" w:cs="宋体" w:hint="eastAsia"/>
                <w:b/>
                <w:kern w:val="0"/>
                <w:szCs w:val="24"/>
              </w:rPr>
              <w:t>）</w:t>
            </w:r>
          </w:p>
        </w:tc>
        <w:tc>
          <w:tcPr>
            <w:tcW w:w="3067" w:type="dxa"/>
            <w:shd w:val="clear" w:color="auto" w:fill="auto"/>
          </w:tcPr>
          <w:p w14:paraId="51A5C82D" w14:textId="5CA24E82" w:rsidR="006656A7" w:rsidRPr="009A62A7" w:rsidRDefault="006656A7" w:rsidP="00682A6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平均耗时(</w:t>
            </w:r>
            <w:r w:rsidR="00AD08E6">
              <w:rPr>
                <w:rFonts w:ascii="宋体" w:hAnsi="宋体" w:cs="宋体" w:hint="eastAsia"/>
                <w:b/>
                <w:kern w:val="0"/>
                <w:szCs w:val="24"/>
              </w:rPr>
              <w:t>us</w:t>
            </w:r>
            <w:r>
              <w:rPr>
                <w:rFonts w:ascii="宋体" w:hAnsi="宋体" w:cs="宋体" w:hint="eastAsia"/>
                <w:b/>
                <w:kern w:val="0"/>
                <w:szCs w:val="24"/>
              </w:rPr>
              <w:t>)</w:t>
            </w:r>
          </w:p>
        </w:tc>
      </w:tr>
      <w:tr w:rsidR="00423E3F" w:rsidRPr="00DC29D9" w14:paraId="4145609B" w14:textId="77777777" w:rsidTr="00682A62">
        <w:trPr>
          <w:trHeight w:val="305"/>
        </w:trPr>
        <w:tc>
          <w:tcPr>
            <w:tcW w:w="2784" w:type="dxa"/>
            <w:shd w:val="clear" w:color="auto" w:fill="auto"/>
            <w:vAlign w:val="bottom"/>
          </w:tcPr>
          <w:p w14:paraId="155FD766" w14:textId="77777777" w:rsidR="00423E3F" w:rsidRDefault="00423E3F" w:rsidP="00423E3F">
            <w:pPr>
              <w:widowControl/>
              <w:jc w:val="center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1000</w:t>
            </w:r>
          </w:p>
        </w:tc>
        <w:tc>
          <w:tcPr>
            <w:tcW w:w="2525" w:type="dxa"/>
            <w:vAlign w:val="bottom"/>
          </w:tcPr>
          <w:p w14:paraId="18D7319C" w14:textId="6CCF1E85" w:rsidR="00423E3F" w:rsidRDefault="00423E3F" w:rsidP="00423E3F">
            <w:pPr>
              <w:widowControl/>
              <w:jc w:val="center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27559</w:t>
            </w:r>
          </w:p>
        </w:tc>
        <w:tc>
          <w:tcPr>
            <w:tcW w:w="3067" w:type="dxa"/>
            <w:shd w:val="clear" w:color="auto" w:fill="auto"/>
            <w:vAlign w:val="bottom"/>
          </w:tcPr>
          <w:p w14:paraId="1296E113" w14:textId="10920246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</w:t>
            </w:r>
          </w:p>
        </w:tc>
      </w:tr>
      <w:tr w:rsidR="00423E3F" w:rsidRPr="00DC29D9" w14:paraId="45D00A47" w14:textId="77777777" w:rsidTr="00682A62">
        <w:trPr>
          <w:trHeight w:val="287"/>
        </w:trPr>
        <w:tc>
          <w:tcPr>
            <w:tcW w:w="2784" w:type="dxa"/>
            <w:shd w:val="clear" w:color="auto" w:fill="auto"/>
            <w:vAlign w:val="bottom"/>
          </w:tcPr>
          <w:p w14:paraId="1D97F7D2" w14:textId="77777777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2000</w:t>
            </w:r>
          </w:p>
        </w:tc>
        <w:tc>
          <w:tcPr>
            <w:tcW w:w="2525" w:type="dxa"/>
            <w:vAlign w:val="bottom"/>
          </w:tcPr>
          <w:p w14:paraId="6A0B0123" w14:textId="320A1EBC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55135</w:t>
            </w:r>
          </w:p>
        </w:tc>
        <w:tc>
          <w:tcPr>
            <w:tcW w:w="3067" w:type="dxa"/>
            <w:shd w:val="clear" w:color="auto" w:fill="auto"/>
            <w:vAlign w:val="bottom"/>
          </w:tcPr>
          <w:p w14:paraId="4337915A" w14:textId="343129AC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</w:t>
            </w:r>
          </w:p>
        </w:tc>
      </w:tr>
      <w:tr w:rsidR="00423E3F" w:rsidRPr="00DC29D9" w14:paraId="32BF07C2" w14:textId="77777777" w:rsidTr="00682A62">
        <w:trPr>
          <w:trHeight w:val="305"/>
        </w:trPr>
        <w:tc>
          <w:tcPr>
            <w:tcW w:w="2784" w:type="dxa"/>
            <w:shd w:val="clear" w:color="auto" w:fill="auto"/>
            <w:vAlign w:val="bottom"/>
          </w:tcPr>
          <w:p w14:paraId="592724CD" w14:textId="77777777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4000</w:t>
            </w:r>
          </w:p>
        </w:tc>
        <w:tc>
          <w:tcPr>
            <w:tcW w:w="2525" w:type="dxa"/>
            <w:vAlign w:val="bottom"/>
          </w:tcPr>
          <w:p w14:paraId="4DBBB299" w14:textId="0F35C48C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110150</w:t>
            </w:r>
          </w:p>
        </w:tc>
        <w:tc>
          <w:tcPr>
            <w:tcW w:w="3067" w:type="dxa"/>
            <w:shd w:val="clear" w:color="auto" w:fill="auto"/>
            <w:vAlign w:val="bottom"/>
          </w:tcPr>
          <w:p w14:paraId="34BF8787" w14:textId="5362C271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</w:t>
            </w:r>
          </w:p>
        </w:tc>
      </w:tr>
      <w:tr w:rsidR="00423E3F" w:rsidRPr="00DC29D9" w14:paraId="3B225F64" w14:textId="77777777" w:rsidTr="00682A62">
        <w:trPr>
          <w:trHeight w:val="287"/>
        </w:trPr>
        <w:tc>
          <w:tcPr>
            <w:tcW w:w="2784" w:type="dxa"/>
            <w:shd w:val="clear" w:color="auto" w:fill="auto"/>
            <w:vAlign w:val="bottom"/>
          </w:tcPr>
          <w:p w14:paraId="65995C6A" w14:textId="77777777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8000</w:t>
            </w:r>
          </w:p>
        </w:tc>
        <w:tc>
          <w:tcPr>
            <w:tcW w:w="2525" w:type="dxa"/>
            <w:vAlign w:val="bottom"/>
          </w:tcPr>
          <w:p w14:paraId="477B3E87" w14:textId="01A888AB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220254</w:t>
            </w:r>
          </w:p>
        </w:tc>
        <w:tc>
          <w:tcPr>
            <w:tcW w:w="3067" w:type="dxa"/>
            <w:shd w:val="clear" w:color="auto" w:fill="auto"/>
            <w:vAlign w:val="bottom"/>
          </w:tcPr>
          <w:p w14:paraId="5E1A89B9" w14:textId="57342FC0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</w:t>
            </w:r>
          </w:p>
        </w:tc>
      </w:tr>
      <w:tr w:rsidR="00423E3F" w:rsidRPr="00DC29D9" w14:paraId="69DD76A7" w14:textId="77777777" w:rsidTr="00682A62">
        <w:trPr>
          <w:trHeight w:val="305"/>
        </w:trPr>
        <w:tc>
          <w:tcPr>
            <w:tcW w:w="2784" w:type="dxa"/>
            <w:shd w:val="clear" w:color="auto" w:fill="auto"/>
            <w:vAlign w:val="bottom"/>
          </w:tcPr>
          <w:p w14:paraId="30B2495C" w14:textId="77777777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10000</w:t>
            </w:r>
          </w:p>
        </w:tc>
        <w:tc>
          <w:tcPr>
            <w:tcW w:w="2525" w:type="dxa"/>
            <w:vAlign w:val="bottom"/>
          </w:tcPr>
          <w:p w14:paraId="42B51395" w14:textId="37291549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275419</w:t>
            </w:r>
          </w:p>
        </w:tc>
        <w:tc>
          <w:tcPr>
            <w:tcW w:w="3067" w:type="dxa"/>
            <w:shd w:val="clear" w:color="auto" w:fill="auto"/>
            <w:vAlign w:val="bottom"/>
          </w:tcPr>
          <w:p w14:paraId="37BD07B5" w14:textId="49553BE7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</w:t>
            </w:r>
          </w:p>
        </w:tc>
      </w:tr>
      <w:tr w:rsidR="00423E3F" w:rsidRPr="00DC29D9" w14:paraId="7CAD1C07" w14:textId="77777777" w:rsidTr="00682A62">
        <w:trPr>
          <w:trHeight w:val="287"/>
        </w:trPr>
        <w:tc>
          <w:tcPr>
            <w:tcW w:w="2784" w:type="dxa"/>
            <w:shd w:val="clear" w:color="auto" w:fill="auto"/>
            <w:vAlign w:val="bottom"/>
          </w:tcPr>
          <w:p w14:paraId="701DE4F1" w14:textId="77777777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20000</w:t>
            </w:r>
          </w:p>
        </w:tc>
        <w:tc>
          <w:tcPr>
            <w:tcW w:w="2525" w:type="dxa"/>
            <w:vAlign w:val="bottom"/>
          </w:tcPr>
          <w:p w14:paraId="45E4F08E" w14:textId="0F60D190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551757</w:t>
            </w:r>
          </w:p>
        </w:tc>
        <w:tc>
          <w:tcPr>
            <w:tcW w:w="3067" w:type="dxa"/>
            <w:shd w:val="clear" w:color="auto" w:fill="auto"/>
            <w:vAlign w:val="bottom"/>
          </w:tcPr>
          <w:p w14:paraId="7AED4CED" w14:textId="0901407D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</w:t>
            </w:r>
          </w:p>
        </w:tc>
      </w:tr>
      <w:tr w:rsidR="00423E3F" w:rsidRPr="00DC29D9" w14:paraId="74D9BED2" w14:textId="77777777" w:rsidTr="00682A62">
        <w:trPr>
          <w:trHeight w:val="305"/>
        </w:trPr>
        <w:tc>
          <w:tcPr>
            <w:tcW w:w="2784" w:type="dxa"/>
            <w:shd w:val="clear" w:color="auto" w:fill="auto"/>
            <w:vAlign w:val="bottom"/>
          </w:tcPr>
          <w:p w14:paraId="1819232B" w14:textId="77777777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30000</w:t>
            </w:r>
          </w:p>
        </w:tc>
        <w:tc>
          <w:tcPr>
            <w:tcW w:w="2525" w:type="dxa"/>
            <w:vAlign w:val="bottom"/>
          </w:tcPr>
          <w:p w14:paraId="1766EE62" w14:textId="6108EB07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825618</w:t>
            </w:r>
          </w:p>
        </w:tc>
        <w:tc>
          <w:tcPr>
            <w:tcW w:w="3067" w:type="dxa"/>
            <w:shd w:val="clear" w:color="auto" w:fill="auto"/>
            <w:vAlign w:val="bottom"/>
          </w:tcPr>
          <w:p w14:paraId="62D3DD32" w14:textId="1C9A31F2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</w:t>
            </w:r>
          </w:p>
        </w:tc>
      </w:tr>
      <w:tr w:rsidR="00423E3F" w:rsidRPr="00DC29D9" w14:paraId="1C76FC61" w14:textId="77777777" w:rsidTr="00682A62">
        <w:trPr>
          <w:trHeight w:val="287"/>
        </w:trPr>
        <w:tc>
          <w:tcPr>
            <w:tcW w:w="2784" w:type="dxa"/>
            <w:shd w:val="clear" w:color="auto" w:fill="auto"/>
            <w:vAlign w:val="bottom"/>
          </w:tcPr>
          <w:p w14:paraId="607A8190" w14:textId="77777777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40000</w:t>
            </w:r>
          </w:p>
        </w:tc>
        <w:tc>
          <w:tcPr>
            <w:tcW w:w="2525" w:type="dxa"/>
            <w:vAlign w:val="bottom"/>
          </w:tcPr>
          <w:p w14:paraId="56C95424" w14:textId="1B907935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1100715</w:t>
            </w:r>
          </w:p>
        </w:tc>
        <w:tc>
          <w:tcPr>
            <w:tcW w:w="3067" w:type="dxa"/>
            <w:shd w:val="clear" w:color="auto" w:fill="auto"/>
            <w:vAlign w:val="bottom"/>
          </w:tcPr>
          <w:p w14:paraId="04ADD953" w14:textId="1AB27F58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</w:t>
            </w:r>
          </w:p>
        </w:tc>
      </w:tr>
      <w:tr w:rsidR="00423E3F" w:rsidRPr="00DC29D9" w14:paraId="03882198" w14:textId="77777777" w:rsidTr="00682A62">
        <w:trPr>
          <w:trHeight w:val="305"/>
        </w:trPr>
        <w:tc>
          <w:tcPr>
            <w:tcW w:w="2784" w:type="dxa"/>
            <w:shd w:val="clear" w:color="auto" w:fill="auto"/>
            <w:vAlign w:val="bottom"/>
          </w:tcPr>
          <w:p w14:paraId="1BBCC3B2" w14:textId="77777777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50000</w:t>
            </w:r>
          </w:p>
        </w:tc>
        <w:tc>
          <w:tcPr>
            <w:tcW w:w="2525" w:type="dxa"/>
            <w:vAlign w:val="bottom"/>
          </w:tcPr>
          <w:p w14:paraId="33AC4ED1" w14:textId="4C5EFB38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1375883</w:t>
            </w:r>
          </w:p>
        </w:tc>
        <w:tc>
          <w:tcPr>
            <w:tcW w:w="3067" w:type="dxa"/>
            <w:shd w:val="clear" w:color="auto" w:fill="auto"/>
            <w:vAlign w:val="bottom"/>
          </w:tcPr>
          <w:p w14:paraId="745888E1" w14:textId="76C71461" w:rsidR="00423E3F" w:rsidRDefault="00423E3F" w:rsidP="00423E3F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28</w:t>
            </w:r>
          </w:p>
        </w:tc>
      </w:tr>
    </w:tbl>
    <w:p w14:paraId="187D6F75" w14:textId="77777777" w:rsidR="006656A7" w:rsidRDefault="006656A7" w:rsidP="006656A7">
      <w:pPr>
        <w:rPr>
          <w:b/>
        </w:rPr>
      </w:pPr>
    </w:p>
    <w:p w14:paraId="1F298790" w14:textId="77777777" w:rsidR="006656A7" w:rsidRDefault="006656A7" w:rsidP="006656A7">
      <w:pPr>
        <w:keepNext/>
      </w:pPr>
      <w:r w:rsidRPr="00EF2002">
        <w:rPr>
          <w:noProof/>
        </w:rPr>
        <w:drawing>
          <wp:inline distT="0" distB="0" distL="0" distR="0" wp14:anchorId="5FA947F4" wp14:editId="7C3A5446">
            <wp:extent cx="5282565" cy="2667000"/>
            <wp:effectExtent l="0" t="0" r="13335" b="0"/>
            <wp:docPr id="6" name="图表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inline>
        </w:drawing>
      </w:r>
    </w:p>
    <w:p w14:paraId="174271A9" w14:textId="77777777" w:rsidR="006656A7" w:rsidRDefault="006656A7" w:rsidP="006656A7">
      <w:pPr>
        <w:pStyle w:val="ac"/>
        <w:ind w:firstLine="400"/>
        <w:jc w:val="center"/>
        <w:rPr>
          <w:noProof/>
        </w:rPr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t xml:space="preserve">4.12 SKCN-MLWE-PKE </w:t>
      </w:r>
      <w:r>
        <w:rPr>
          <w:rFonts w:hint="eastAsia"/>
        </w:rPr>
        <w:t>Bob</w:t>
      </w:r>
      <w:r>
        <w:rPr>
          <w:rFonts w:hint="eastAsia"/>
        </w:rPr>
        <w:t>密钥导出函数</w:t>
      </w:r>
      <w:r>
        <w:t>平均耗时</w:t>
      </w:r>
    </w:p>
    <w:p w14:paraId="6B0F2BC5" w14:textId="77777777" w:rsidR="006656A7" w:rsidRDefault="006656A7" w:rsidP="006656A7">
      <w:pPr>
        <w:pStyle w:val="30"/>
        <w:tabs>
          <w:tab w:val="num" w:pos="720"/>
        </w:tabs>
      </w:pPr>
      <w:bookmarkStart w:id="48" w:name="_Toc4167457"/>
      <w:r>
        <w:t>SKCN-MLWE-PKE Alice</w:t>
      </w:r>
      <w:r>
        <w:rPr>
          <w:rFonts w:hint="eastAsia"/>
        </w:rPr>
        <w:t>密钥信息生成函数</w:t>
      </w:r>
      <w:r>
        <w:rPr>
          <w:rFonts w:hint="eastAsia"/>
        </w:rPr>
        <w:t>-</w:t>
      </w:r>
      <w:r>
        <w:rPr>
          <w:rFonts w:hint="eastAsia"/>
        </w:rPr>
        <w:t>性能</w:t>
      </w:r>
      <w:r>
        <w:t>统计</w:t>
      </w:r>
      <w:r>
        <w:rPr>
          <w:rFonts w:hint="eastAsia"/>
        </w:rPr>
        <w:t>(</w:t>
      </w:r>
      <w:r>
        <w:t>CPU</w:t>
      </w:r>
      <w:r>
        <w:rPr>
          <w:rFonts w:hint="eastAsia"/>
        </w:rPr>
        <w:t>周期</w:t>
      </w:r>
      <w:r>
        <w:rPr>
          <w:rFonts w:hint="eastAsia"/>
        </w:rPr>
        <w:t>)</w:t>
      </w:r>
      <w:bookmarkEnd w:id="48"/>
    </w:p>
    <w:p w14:paraId="400F1A6E" w14:textId="77777777" w:rsidR="006656A7" w:rsidRDefault="006656A7" w:rsidP="006656A7">
      <w:r>
        <w:rPr>
          <w:rFonts w:hint="eastAsia"/>
        </w:rPr>
        <w:t>案例编号：</w:t>
      </w:r>
      <w:r>
        <w:t>SKCN-MLWE-PKE</w:t>
      </w:r>
      <w:r>
        <w:rPr>
          <w:rFonts w:hint="eastAsia"/>
        </w:rPr>
        <w:t>-</w:t>
      </w:r>
      <w:r>
        <w:t>k1</w:t>
      </w:r>
      <w:r>
        <w:rPr>
          <w:rFonts w:hint="eastAsia"/>
        </w:rPr>
        <w:t>004</w:t>
      </w:r>
    </w:p>
    <w:p w14:paraId="1E75BD2A" w14:textId="77777777" w:rsidR="006656A7" w:rsidRDefault="006656A7" w:rsidP="006656A7">
      <w:r>
        <w:rPr>
          <w:rFonts w:hint="eastAsia"/>
        </w:rPr>
        <w:t>案例说明：测试密钥信息生成函数</w:t>
      </w:r>
      <w:r>
        <w:t>的性能</w:t>
      </w:r>
    </w:p>
    <w:p w14:paraId="25E6A783" w14:textId="77777777" w:rsidR="006656A7" w:rsidRDefault="006656A7" w:rsidP="006656A7">
      <w:r>
        <w:t xml:space="preserve"> </w:t>
      </w:r>
    </w:p>
    <w:tbl>
      <w:tblPr>
        <w:tblW w:w="83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80"/>
        <w:gridCol w:w="2039"/>
        <w:gridCol w:w="3118"/>
        <w:gridCol w:w="2127"/>
      </w:tblGrid>
      <w:tr w:rsidR="006656A7" w14:paraId="3BA88555" w14:textId="77777777" w:rsidTr="00682A62">
        <w:trPr>
          <w:trHeight w:val="54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1CB5095C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功能点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6834CDCF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前提条件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4CC871AA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操作流程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40BD5D13" w14:textId="30E19003" w:rsidR="006656A7" w:rsidRDefault="006656A7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平均CPU周期</w:t>
            </w:r>
          </w:p>
        </w:tc>
      </w:tr>
      <w:tr w:rsidR="006656A7" w14:paraId="5F7B7FED" w14:textId="77777777" w:rsidTr="00682A62">
        <w:trPr>
          <w:trHeight w:val="47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0FE924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测试生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成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交换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信息的性能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6FED0F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执行run_benchmark.bat和report.sh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E63044" w14:textId="0F5A3AA9" w:rsidR="006656A7" w:rsidRDefault="006656A7" w:rsidP="00682A62">
            <w:pPr>
              <w:widowControl/>
              <w:jc w:val="left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根据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脚本统计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SKCN-MLWE-PKE_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keygen</w:t>
            </w:r>
            <w:r w:rsidR="00C04256">
              <w:rPr>
                <w:rFonts w:ascii="宋体" w:hAnsi="宋体" w:cs="宋体"/>
                <w:bCs/>
                <w:kern w:val="0"/>
                <w:sz w:val="21"/>
                <w:szCs w:val="21"/>
              </w:rPr>
              <w:t>_alice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_cpu.txt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D6760D" w14:textId="0C93AC3C" w:rsidR="006656A7" w:rsidRDefault="003679E5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220000</w:t>
            </w:r>
          </w:p>
        </w:tc>
      </w:tr>
    </w:tbl>
    <w:p w14:paraId="1FE79193" w14:textId="77777777" w:rsidR="006656A7" w:rsidRDefault="006656A7" w:rsidP="006656A7"/>
    <w:p w14:paraId="11C86C27" w14:textId="77777777" w:rsidR="006656A7" w:rsidRPr="006B7458" w:rsidRDefault="006656A7" w:rsidP="006656A7">
      <w:r w:rsidRPr="006B7458">
        <w:rPr>
          <w:rFonts w:hint="eastAsia"/>
        </w:rPr>
        <w:t>第一步：</w:t>
      </w:r>
      <w:r w:rsidRPr="006B7458">
        <w:t>执行测试脚本</w:t>
      </w:r>
      <w:r>
        <w:rPr>
          <w:rFonts w:hint="eastAsia"/>
        </w:rPr>
        <w:t>run_benchmark.bat</w:t>
      </w:r>
      <w:r w:rsidRPr="006B7458">
        <w:rPr>
          <w:rFonts w:hint="eastAsia"/>
        </w:rPr>
        <w:t>和</w:t>
      </w:r>
      <w:r w:rsidRPr="006B7458">
        <w:rPr>
          <w:rFonts w:hint="eastAsia"/>
        </w:rPr>
        <w:t>report.sh</w:t>
      </w:r>
    </w:p>
    <w:p w14:paraId="50E9CD0A" w14:textId="13892AC8" w:rsidR="006656A7" w:rsidRDefault="006656A7" w:rsidP="006656A7">
      <w:pPr>
        <w:rPr>
          <w:b/>
        </w:rPr>
      </w:pPr>
      <w:r w:rsidRPr="006B7458">
        <w:rPr>
          <w:rFonts w:hint="eastAsia"/>
        </w:rPr>
        <w:t>第二步：抽取测试日志</w:t>
      </w:r>
      <w:r>
        <w:rPr>
          <w:rFonts w:hint="eastAsia"/>
        </w:rPr>
        <w:t>SKCN-MLWE-PKE</w:t>
      </w:r>
      <w:r w:rsidRPr="006B7458">
        <w:rPr>
          <w:rFonts w:hint="eastAsia"/>
        </w:rPr>
        <w:t>_</w:t>
      </w:r>
      <w:r w:rsidRPr="006B7458">
        <w:t>keygen</w:t>
      </w:r>
      <w:r w:rsidR="00C04256">
        <w:t>_alice</w:t>
      </w:r>
      <w:r w:rsidRPr="006B7458">
        <w:t>_cpu.txt</w:t>
      </w:r>
      <w:r w:rsidRPr="006B7458">
        <w:rPr>
          <w:rFonts w:hint="eastAsia"/>
        </w:rPr>
        <w:t>，分析和</w:t>
      </w:r>
      <w:r w:rsidRPr="006B7458">
        <w:t>汇总</w:t>
      </w:r>
      <w:r w:rsidRPr="006B7458">
        <w:rPr>
          <w:rFonts w:hint="eastAsia"/>
        </w:rPr>
        <w:t>数据后</w:t>
      </w:r>
      <w:r w:rsidRPr="006B7458">
        <w:t>如下表和下图所</w:t>
      </w:r>
      <w:r w:rsidRPr="0071475E">
        <w:rPr>
          <w:b/>
        </w:rPr>
        <w:t>示</w:t>
      </w:r>
    </w:p>
    <w:p w14:paraId="346BCD4E" w14:textId="77777777" w:rsidR="006656A7" w:rsidRPr="00A23B27" w:rsidRDefault="006656A7" w:rsidP="006656A7">
      <w:pPr>
        <w:pStyle w:val="ac"/>
        <w:ind w:firstLine="400"/>
        <w:jc w:val="center"/>
        <w:rPr>
          <w:b/>
        </w:rPr>
      </w:pPr>
      <w:r>
        <w:rPr>
          <w:rFonts w:hint="eastAsia"/>
        </w:rPr>
        <w:t>表</w:t>
      </w:r>
      <w:r>
        <w:t>4.13 SKCN-MLWE-PKE</w:t>
      </w:r>
      <w:r>
        <w:rPr>
          <w:rFonts w:hint="eastAsia"/>
        </w:rPr>
        <w:t xml:space="preserve"> </w:t>
      </w:r>
      <w:r>
        <w:rPr>
          <w:rFonts w:hint="eastAsia"/>
        </w:rPr>
        <w:t>密钥信息生成函数</w:t>
      </w:r>
      <w:r>
        <w:t>平均</w:t>
      </w:r>
      <w:r>
        <w:rPr>
          <w:rFonts w:hint="eastAsia"/>
        </w:rPr>
        <w:t>C</w:t>
      </w:r>
      <w:r>
        <w:t>PU</w:t>
      </w:r>
      <w:r>
        <w:rPr>
          <w:rFonts w:hint="eastAsia"/>
        </w:rPr>
        <w:t>时钟</w:t>
      </w:r>
      <w:r>
        <w:t>周期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4"/>
        <w:gridCol w:w="2843"/>
        <w:gridCol w:w="2843"/>
      </w:tblGrid>
      <w:tr w:rsidR="006656A7" w:rsidRPr="009A62A7" w14:paraId="684FC605" w14:textId="77777777" w:rsidTr="00682A62">
        <w:tc>
          <w:tcPr>
            <w:tcW w:w="2734" w:type="dxa"/>
            <w:shd w:val="clear" w:color="auto" w:fill="auto"/>
          </w:tcPr>
          <w:p w14:paraId="26AFE68E" w14:textId="77777777" w:rsidR="006656A7" w:rsidRPr="009A62A7" w:rsidRDefault="006656A7" w:rsidP="00682A6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执行</w:t>
            </w:r>
            <w:r>
              <w:rPr>
                <w:rFonts w:ascii="宋体" w:hAnsi="宋体" w:cs="宋体"/>
                <w:b/>
                <w:kern w:val="0"/>
                <w:szCs w:val="24"/>
              </w:rPr>
              <w:t>次数</w:t>
            </w:r>
          </w:p>
        </w:tc>
        <w:tc>
          <w:tcPr>
            <w:tcW w:w="2843" w:type="dxa"/>
            <w:shd w:val="clear" w:color="auto" w:fill="auto"/>
          </w:tcPr>
          <w:p w14:paraId="452C986C" w14:textId="585E9D9A" w:rsidR="006656A7" w:rsidRPr="009A62A7" w:rsidRDefault="006656A7" w:rsidP="00682A6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总CPU周期</w:t>
            </w:r>
          </w:p>
        </w:tc>
        <w:tc>
          <w:tcPr>
            <w:tcW w:w="2843" w:type="dxa"/>
            <w:shd w:val="clear" w:color="auto" w:fill="auto"/>
          </w:tcPr>
          <w:p w14:paraId="5AE041F9" w14:textId="40D106F8" w:rsidR="006656A7" w:rsidRPr="009A62A7" w:rsidRDefault="006656A7" w:rsidP="00682A6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平均CPU周期</w:t>
            </w:r>
          </w:p>
        </w:tc>
      </w:tr>
      <w:tr w:rsidR="003679E5" w:rsidRPr="009A62A7" w14:paraId="21774A8D" w14:textId="77777777" w:rsidTr="00682A62">
        <w:tc>
          <w:tcPr>
            <w:tcW w:w="2734" w:type="dxa"/>
            <w:shd w:val="clear" w:color="auto" w:fill="auto"/>
            <w:vAlign w:val="bottom"/>
          </w:tcPr>
          <w:p w14:paraId="576CA27B" w14:textId="77777777" w:rsidR="003679E5" w:rsidRDefault="003679E5" w:rsidP="003679E5">
            <w:pPr>
              <w:widowControl/>
              <w:jc w:val="center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1000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7DA21B67" w14:textId="6A7FA4B5" w:rsidR="003679E5" w:rsidRDefault="003679E5" w:rsidP="003679E5">
            <w:pPr>
              <w:widowControl/>
              <w:jc w:val="center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222868633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4F022CA3" w14:textId="1E9D09E0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222433</w:t>
            </w:r>
          </w:p>
        </w:tc>
      </w:tr>
      <w:tr w:rsidR="003679E5" w:rsidRPr="009A62A7" w14:paraId="3E43AFE6" w14:textId="77777777" w:rsidTr="00682A62">
        <w:tc>
          <w:tcPr>
            <w:tcW w:w="2734" w:type="dxa"/>
            <w:shd w:val="clear" w:color="auto" w:fill="auto"/>
            <w:vAlign w:val="bottom"/>
          </w:tcPr>
          <w:p w14:paraId="7873B4D2" w14:textId="7777777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9ECE5F0" w14:textId="0AE82C25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444409154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03DCF39" w14:textId="7274DEEC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221748</w:t>
            </w:r>
          </w:p>
        </w:tc>
      </w:tr>
      <w:tr w:rsidR="003679E5" w:rsidRPr="009A62A7" w14:paraId="692DC6FE" w14:textId="77777777" w:rsidTr="00682A62">
        <w:tc>
          <w:tcPr>
            <w:tcW w:w="2734" w:type="dxa"/>
            <w:shd w:val="clear" w:color="auto" w:fill="auto"/>
            <w:vAlign w:val="bottom"/>
          </w:tcPr>
          <w:p w14:paraId="45BFDD80" w14:textId="7777777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CA15442" w14:textId="6CAF942E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887817316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42A633D" w14:textId="44E5A769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221448</w:t>
            </w:r>
          </w:p>
        </w:tc>
      </w:tr>
      <w:tr w:rsidR="003679E5" w:rsidRPr="009A62A7" w14:paraId="36A7C723" w14:textId="77777777" w:rsidTr="00682A62">
        <w:tc>
          <w:tcPr>
            <w:tcW w:w="2734" w:type="dxa"/>
            <w:shd w:val="clear" w:color="auto" w:fill="auto"/>
            <w:vAlign w:val="bottom"/>
          </w:tcPr>
          <w:p w14:paraId="1C37E215" w14:textId="7777777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6E8F102" w14:textId="70D4EF23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1776009641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5172A81A" w14:textId="424E1A0D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221517</w:t>
            </w:r>
          </w:p>
        </w:tc>
      </w:tr>
      <w:tr w:rsidR="003679E5" w:rsidRPr="009A62A7" w14:paraId="18DAB18F" w14:textId="77777777" w:rsidTr="00682A62">
        <w:tc>
          <w:tcPr>
            <w:tcW w:w="2734" w:type="dxa"/>
            <w:shd w:val="clear" w:color="auto" w:fill="auto"/>
            <w:vAlign w:val="bottom"/>
          </w:tcPr>
          <w:p w14:paraId="5D8F4D73" w14:textId="7777777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5D9B1668" w14:textId="422376E8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2259124798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1B7879F" w14:textId="2FC8057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225277</w:t>
            </w:r>
          </w:p>
        </w:tc>
      </w:tr>
      <w:tr w:rsidR="003679E5" w:rsidRPr="009A62A7" w14:paraId="4C5BE5BD" w14:textId="77777777" w:rsidTr="00682A62">
        <w:tc>
          <w:tcPr>
            <w:tcW w:w="2734" w:type="dxa"/>
            <w:shd w:val="clear" w:color="auto" w:fill="auto"/>
            <w:vAlign w:val="bottom"/>
          </w:tcPr>
          <w:p w14:paraId="18DA89C7" w14:textId="7777777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12E44E12" w14:textId="6C063A11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4443624787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5B93B38C" w14:textId="6950D9AF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221347</w:t>
            </w:r>
          </w:p>
        </w:tc>
      </w:tr>
      <w:tr w:rsidR="003679E5" w:rsidRPr="009A62A7" w14:paraId="7CCB4C26" w14:textId="77777777" w:rsidTr="00682A62">
        <w:tc>
          <w:tcPr>
            <w:tcW w:w="2734" w:type="dxa"/>
            <w:shd w:val="clear" w:color="auto" w:fill="auto"/>
            <w:vAlign w:val="bottom"/>
          </w:tcPr>
          <w:p w14:paraId="7C89625E" w14:textId="7777777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3D8FA0C4" w14:textId="0DA7927C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6661100154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4A175957" w14:textId="772514E0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221216</w:t>
            </w:r>
          </w:p>
        </w:tc>
      </w:tr>
      <w:tr w:rsidR="003679E5" w:rsidRPr="009A62A7" w14:paraId="7AB6EDB4" w14:textId="77777777" w:rsidTr="00682A62">
        <w:tc>
          <w:tcPr>
            <w:tcW w:w="2734" w:type="dxa"/>
            <w:shd w:val="clear" w:color="auto" w:fill="auto"/>
            <w:vAlign w:val="bottom"/>
          </w:tcPr>
          <w:p w14:paraId="1E353D13" w14:textId="7777777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7B74D1B3" w14:textId="3B047111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8884818694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4B9DAB06" w14:textId="253D576E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221312</w:t>
            </w:r>
          </w:p>
        </w:tc>
      </w:tr>
      <w:tr w:rsidR="003679E5" w:rsidRPr="009A62A7" w14:paraId="2E2D1CE3" w14:textId="77777777" w:rsidTr="00682A62">
        <w:tc>
          <w:tcPr>
            <w:tcW w:w="2734" w:type="dxa"/>
            <w:shd w:val="clear" w:color="auto" w:fill="auto"/>
            <w:vAlign w:val="bottom"/>
          </w:tcPr>
          <w:p w14:paraId="56C9FB24" w14:textId="7777777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1DB46B86" w14:textId="3B57C25E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11101555018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D8DA62F" w14:textId="101EA88C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221181</w:t>
            </w:r>
          </w:p>
        </w:tc>
      </w:tr>
    </w:tbl>
    <w:p w14:paraId="13B9F2B4" w14:textId="77777777" w:rsidR="006656A7" w:rsidRDefault="006656A7" w:rsidP="006656A7">
      <w:pPr>
        <w:keepNext/>
      </w:pPr>
      <w:r w:rsidRPr="00EF2002">
        <w:rPr>
          <w:noProof/>
        </w:rPr>
        <w:drawing>
          <wp:inline distT="0" distB="0" distL="0" distR="0" wp14:anchorId="64BFEC33" wp14:editId="31D55A96">
            <wp:extent cx="5282565" cy="2985770"/>
            <wp:effectExtent l="0" t="0" r="13335" b="5080"/>
            <wp:docPr id="7" name="图表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</w:p>
    <w:p w14:paraId="5FA0ACBE" w14:textId="77777777" w:rsidR="006656A7" w:rsidRDefault="006656A7" w:rsidP="006656A7">
      <w:pPr>
        <w:pStyle w:val="ac"/>
        <w:ind w:firstLine="400"/>
        <w:jc w:val="center"/>
      </w:pPr>
      <w:r>
        <w:rPr>
          <w:rFonts w:hint="eastAsia"/>
        </w:rPr>
        <w:t>图</w:t>
      </w:r>
      <w:r>
        <w:t>4.13 SKCN-MLWE-PKE</w:t>
      </w:r>
      <w:r>
        <w:rPr>
          <w:rFonts w:hint="eastAsia"/>
        </w:rPr>
        <w:t>密钥信息生成函数</w:t>
      </w:r>
      <w:r>
        <w:t>平均</w:t>
      </w:r>
      <w:r>
        <w:rPr>
          <w:rFonts w:hint="eastAsia"/>
        </w:rPr>
        <w:t>C</w:t>
      </w:r>
      <w:r>
        <w:t>PU</w:t>
      </w:r>
      <w:r>
        <w:rPr>
          <w:rFonts w:hint="eastAsia"/>
        </w:rPr>
        <w:t>时钟</w:t>
      </w:r>
      <w:r>
        <w:t>周期</w:t>
      </w:r>
    </w:p>
    <w:p w14:paraId="320FEE8F" w14:textId="77777777" w:rsidR="006656A7" w:rsidRDefault="006656A7" w:rsidP="006656A7">
      <w:pPr>
        <w:pStyle w:val="30"/>
        <w:tabs>
          <w:tab w:val="num" w:pos="720"/>
        </w:tabs>
      </w:pPr>
      <w:bookmarkStart w:id="49" w:name="_Toc4167458"/>
      <w:r>
        <w:t>SKCN-MLWE-PKE Bob</w:t>
      </w:r>
      <w:r>
        <w:rPr>
          <w:rFonts w:hint="eastAsia"/>
        </w:rPr>
        <w:t>密钥信息生成函数</w:t>
      </w:r>
      <w:r>
        <w:rPr>
          <w:rFonts w:hint="eastAsia"/>
        </w:rPr>
        <w:t>-</w:t>
      </w:r>
      <w:r>
        <w:rPr>
          <w:rFonts w:hint="eastAsia"/>
        </w:rPr>
        <w:t>性能</w:t>
      </w:r>
      <w:r>
        <w:t>统计</w:t>
      </w:r>
      <w:r>
        <w:rPr>
          <w:rFonts w:hint="eastAsia"/>
        </w:rPr>
        <w:t>(</w:t>
      </w:r>
      <w:r>
        <w:t>CPU</w:t>
      </w:r>
      <w:r>
        <w:rPr>
          <w:rFonts w:hint="eastAsia"/>
        </w:rPr>
        <w:t>周期</w:t>
      </w:r>
      <w:r>
        <w:rPr>
          <w:rFonts w:hint="eastAsia"/>
        </w:rPr>
        <w:t>)</w:t>
      </w:r>
      <w:bookmarkEnd w:id="49"/>
    </w:p>
    <w:p w14:paraId="283FAF41" w14:textId="77777777" w:rsidR="006656A7" w:rsidRDefault="006656A7" w:rsidP="006656A7">
      <w:r>
        <w:rPr>
          <w:rFonts w:hint="eastAsia"/>
        </w:rPr>
        <w:t>案例编号：</w:t>
      </w:r>
      <w:r>
        <w:t>SKCN-MLWE-PKE</w:t>
      </w:r>
      <w:r>
        <w:rPr>
          <w:rFonts w:hint="eastAsia"/>
        </w:rPr>
        <w:t>-</w:t>
      </w:r>
      <w:r>
        <w:t>k1</w:t>
      </w:r>
      <w:r>
        <w:rPr>
          <w:rFonts w:hint="eastAsia"/>
        </w:rPr>
        <w:t>004</w:t>
      </w:r>
    </w:p>
    <w:p w14:paraId="2E331925" w14:textId="77777777" w:rsidR="006656A7" w:rsidRDefault="006656A7" w:rsidP="006656A7">
      <w:r>
        <w:rPr>
          <w:rFonts w:hint="eastAsia"/>
        </w:rPr>
        <w:t>案例说明：测试密钥信息生成函数</w:t>
      </w:r>
      <w:r>
        <w:t>的性能</w:t>
      </w:r>
    </w:p>
    <w:p w14:paraId="795873AF" w14:textId="77777777" w:rsidR="006656A7" w:rsidRDefault="006656A7" w:rsidP="006656A7">
      <w:r>
        <w:t xml:space="preserve"> </w:t>
      </w:r>
    </w:p>
    <w:tbl>
      <w:tblPr>
        <w:tblW w:w="83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80"/>
        <w:gridCol w:w="2039"/>
        <w:gridCol w:w="3118"/>
        <w:gridCol w:w="2127"/>
      </w:tblGrid>
      <w:tr w:rsidR="006656A7" w14:paraId="3673AA4D" w14:textId="77777777" w:rsidTr="00682A62">
        <w:trPr>
          <w:trHeight w:val="54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515AF935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功能点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2A17512E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前提条件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5B920CE7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操作流程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0D05E6CB" w14:textId="2E0532C2" w:rsidR="006656A7" w:rsidRDefault="006656A7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平均CPU周期</w:t>
            </w:r>
          </w:p>
        </w:tc>
      </w:tr>
      <w:tr w:rsidR="006656A7" w14:paraId="67D2FD6C" w14:textId="77777777" w:rsidTr="00682A62">
        <w:trPr>
          <w:trHeight w:val="47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591A6D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测试生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成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交换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信息的性能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5781E5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执行run_benchmark.bat和report.sh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1EEDCE" w14:textId="103AF5C7" w:rsidR="006656A7" w:rsidRDefault="006656A7" w:rsidP="00682A62">
            <w:pPr>
              <w:widowControl/>
              <w:jc w:val="left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根据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脚本统计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SKCN-MLWE-PKE_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keygen</w:t>
            </w:r>
            <w:r w:rsidR="00C04256">
              <w:rPr>
                <w:rFonts w:ascii="宋体" w:hAnsi="宋体" w:cs="宋体"/>
                <w:bCs/>
                <w:kern w:val="0"/>
                <w:sz w:val="21"/>
                <w:szCs w:val="21"/>
              </w:rPr>
              <w:t>_bob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_cpu.txt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95D9D8" w14:textId="2970466D" w:rsidR="006656A7" w:rsidRDefault="003679E5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220000</w:t>
            </w:r>
          </w:p>
        </w:tc>
      </w:tr>
    </w:tbl>
    <w:p w14:paraId="2450FCCA" w14:textId="77777777" w:rsidR="006656A7" w:rsidRDefault="006656A7" w:rsidP="006656A7"/>
    <w:p w14:paraId="51FEA214" w14:textId="77777777" w:rsidR="006656A7" w:rsidRPr="006B7458" w:rsidRDefault="006656A7" w:rsidP="006656A7">
      <w:r w:rsidRPr="006B7458">
        <w:rPr>
          <w:rFonts w:hint="eastAsia"/>
        </w:rPr>
        <w:t>第一步：</w:t>
      </w:r>
      <w:r w:rsidRPr="006B7458">
        <w:t>执行测试脚本</w:t>
      </w:r>
      <w:r>
        <w:rPr>
          <w:rFonts w:hint="eastAsia"/>
        </w:rPr>
        <w:t>run_benchmark.bat</w:t>
      </w:r>
      <w:r w:rsidRPr="006B7458">
        <w:rPr>
          <w:rFonts w:hint="eastAsia"/>
        </w:rPr>
        <w:t>和</w:t>
      </w:r>
      <w:r w:rsidRPr="006B7458">
        <w:rPr>
          <w:rFonts w:hint="eastAsia"/>
        </w:rPr>
        <w:t>report.sh</w:t>
      </w:r>
    </w:p>
    <w:p w14:paraId="309CCB28" w14:textId="5FCC66F2" w:rsidR="006656A7" w:rsidRDefault="006656A7" w:rsidP="006656A7">
      <w:pPr>
        <w:rPr>
          <w:b/>
        </w:rPr>
      </w:pPr>
      <w:r w:rsidRPr="006B7458">
        <w:rPr>
          <w:rFonts w:hint="eastAsia"/>
        </w:rPr>
        <w:t>第二步：抽取测试日志</w:t>
      </w:r>
      <w:r>
        <w:rPr>
          <w:rFonts w:hint="eastAsia"/>
        </w:rPr>
        <w:t>SKCN-MLWE-PKE</w:t>
      </w:r>
      <w:r w:rsidRPr="006B7458">
        <w:rPr>
          <w:rFonts w:hint="eastAsia"/>
        </w:rPr>
        <w:t>_</w:t>
      </w:r>
      <w:r w:rsidRPr="006B7458">
        <w:t>keygen</w:t>
      </w:r>
      <w:r w:rsidR="00C04256">
        <w:t>_bob</w:t>
      </w:r>
      <w:r w:rsidRPr="006B7458">
        <w:t>_cpu.txt</w:t>
      </w:r>
      <w:r w:rsidRPr="006B7458">
        <w:rPr>
          <w:rFonts w:hint="eastAsia"/>
        </w:rPr>
        <w:t>，分析和</w:t>
      </w:r>
      <w:r w:rsidRPr="006B7458">
        <w:t>汇总</w:t>
      </w:r>
      <w:r w:rsidRPr="006B7458">
        <w:rPr>
          <w:rFonts w:hint="eastAsia"/>
        </w:rPr>
        <w:t>数据后</w:t>
      </w:r>
      <w:r w:rsidRPr="006B7458">
        <w:t>如下表和下图所</w:t>
      </w:r>
      <w:r w:rsidRPr="0071475E">
        <w:rPr>
          <w:b/>
        </w:rPr>
        <w:t>示</w:t>
      </w:r>
    </w:p>
    <w:p w14:paraId="0A2A9AF8" w14:textId="77777777" w:rsidR="006656A7" w:rsidRPr="00A23B27" w:rsidRDefault="006656A7" w:rsidP="006656A7">
      <w:pPr>
        <w:pStyle w:val="ac"/>
        <w:ind w:firstLine="400"/>
        <w:jc w:val="center"/>
        <w:rPr>
          <w:b/>
        </w:rPr>
      </w:pPr>
      <w:r>
        <w:rPr>
          <w:rFonts w:hint="eastAsia"/>
        </w:rPr>
        <w:t>表</w:t>
      </w:r>
      <w:r>
        <w:t>4.14 SKCN-MLWE-PKE</w:t>
      </w:r>
      <w:r>
        <w:rPr>
          <w:rFonts w:hint="eastAsia"/>
        </w:rPr>
        <w:t xml:space="preserve"> </w:t>
      </w:r>
      <w:r>
        <w:rPr>
          <w:rFonts w:hint="eastAsia"/>
        </w:rPr>
        <w:t>密钥信息生成函数</w:t>
      </w:r>
      <w:r>
        <w:t>平均</w:t>
      </w:r>
      <w:r>
        <w:rPr>
          <w:rFonts w:hint="eastAsia"/>
        </w:rPr>
        <w:t>C</w:t>
      </w:r>
      <w:r>
        <w:t>PU</w:t>
      </w:r>
      <w:r>
        <w:rPr>
          <w:rFonts w:hint="eastAsia"/>
        </w:rPr>
        <w:t>时钟</w:t>
      </w:r>
      <w:r>
        <w:t>周期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4"/>
        <w:gridCol w:w="2843"/>
        <w:gridCol w:w="2843"/>
      </w:tblGrid>
      <w:tr w:rsidR="006656A7" w:rsidRPr="009A62A7" w14:paraId="51897DF8" w14:textId="77777777" w:rsidTr="00682A62">
        <w:tc>
          <w:tcPr>
            <w:tcW w:w="2734" w:type="dxa"/>
            <w:shd w:val="clear" w:color="auto" w:fill="auto"/>
          </w:tcPr>
          <w:p w14:paraId="1F87E2FA" w14:textId="77777777" w:rsidR="006656A7" w:rsidRPr="009A62A7" w:rsidRDefault="006656A7" w:rsidP="00682A6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执行</w:t>
            </w:r>
            <w:r>
              <w:rPr>
                <w:rFonts w:ascii="宋体" w:hAnsi="宋体" w:cs="宋体"/>
                <w:b/>
                <w:kern w:val="0"/>
                <w:szCs w:val="24"/>
              </w:rPr>
              <w:t>次数</w:t>
            </w:r>
          </w:p>
        </w:tc>
        <w:tc>
          <w:tcPr>
            <w:tcW w:w="2843" w:type="dxa"/>
            <w:shd w:val="clear" w:color="auto" w:fill="auto"/>
          </w:tcPr>
          <w:p w14:paraId="3B1B6437" w14:textId="18790E14" w:rsidR="006656A7" w:rsidRPr="009A62A7" w:rsidRDefault="006656A7" w:rsidP="00682A6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总CPU周期</w:t>
            </w:r>
          </w:p>
        </w:tc>
        <w:tc>
          <w:tcPr>
            <w:tcW w:w="2843" w:type="dxa"/>
            <w:shd w:val="clear" w:color="auto" w:fill="auto"/>
          </w:tcPr>
          <w:p w14:paraId="24E07231" w14:textId="771DC152" w:rsidR="006656A7" w:rsidRPr="009A62A7" w:rsidRDefault="006656A7" w:rsidP="00682A6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平均CPU周期</w:t>
            </w:r>
          </w:p>
        </w:tc>
      </w:tr>
      <w:tr w:rsidR="003679E5" w:rsidRPr="009A62A7" w14:paraId="74FE3577" w14:textId="77777777" w:rsidTr="00682A62">
        <w:tc>
          <w:tcPr>
            <w:tcW w:w="2734" w:type="dxa"/>
            <w:shd w:val="clear" w:color="auto" w:fill="auto"/>
            <w:vAlign w:val="bottom"/>
          </w:tcPr>
          <w:p w14:paraId="22B26777" w14:textId="77777777" w:rsidR="003679E5" w:rsidRDefault="003679E5" w:rsidP="003679E5">
            <w:pPr>
              <w:widowControl/>
              <w:jc w:val="center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1000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313807F0" w14:textId="4A9297A5" w:rsidR="003679E5" w:rsidRDefault="003679E5" w:rsidP="003679E5">
            <w:pPr>
              <w:widowControl/>
              <w:jc w:val="center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222433874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4D955582" w14:textId="7B2860F9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222433</w:t>
            </w:r>
          </w:p>
        </w:tc>
      </w:tr>
      <w:tr w:rsidR="003679E5" w:rsidRPr="009A62A7" w14:paraId="75C56267" w14:textId="77777777" w:rsidTr="00682A62">
        <w:tc>
          <w:tcPr>
            <w:tcW w:w="2734" w:type="dxa"/>
            <w:shd w:val="clear" w:color="auto" w:fill="auto"/>
            <w:vAlign w:val="bottom"/>
          </w:tcPr>
          <w:p w14:paraId="5755FCE2" w14:textId="7777777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18D33E40" w14:textId="1328F471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443497072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7B07D00C" w14:textId="2F30CFB9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221748</w:t>
            </w:r>
          </w:p>
        </w:tc>
      </w:tr>
      <w:tr w:rsidR="003679E5" w:rsidRPr="009A62A7" w14:paraId="7F472922" w14:textId="77777777" w:rsidTr="00682A62">
        <w:tc>
          <w:tcPr>
            <w:tcW w:w="2734" w:type="dxa"/>
            <w:shd w:val="clear" w:color="auto" w:fill="auto"/>
            <w:vAlign w:val="bottom"/>
          </w:tcPr>
          <w:p w14:paraId="305D07F9" w14:textId="7777777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7C07AD5A" w14:textId="04F1B57A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885794073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4D9243FD" w14:textId="6D1F7AE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221448</w:t>
            </w:r>
          </w:p>
        </w:tc>
      </w:tr>
      <w:tr w:rsidR="003679E5" w:rsidRPr="009A62A7" w14:paraId="3252C014" w14:textId="77777777" w:rsidTr="00682A62">
        <w:tc>
          <w:tcPr>
            <w:tcW w:w="2734" w:type="dxa"/>
            <w:shd w:val="clear" w:color="auto" w:fill="auto"/>
            <w:vAlign w:val="bottom"/>
          </w:tcPr>
          <w:p w14:paraId="6801F097" w14:textId="7777777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D77B8C8" w14:textId="79285A38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1772137837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4F8A805" w14:textId="2E365DBF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221517</w:t>
            </w:r>
          </w:p>
        </w:tc>
      </w:tr>
      <w:tr w:rsidR="003679E5" w:rsidRPr="009A62A7" w14:paraId="40EA70AB" w14:textId="77777777" w:rsidTr="00682A62">
        <w:tc>
          <w:tcPr>
            <w:tcW w:w="2734" w:type="dxa"/>
            <w:shd w:val="clear" w:color="auto" w:fill="auto"/>
            <w:vAlign w:val="bottom"/>
          </w:tcPr>
          <w:p w14:paraId="2B9F8733" w14:textId="7777777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2127164" w14:textId="6FD9183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2252774866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3894D635" w14:textId="14BEADC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225277</w:t>
            </w:r>
          </w:p>
        </w:tc>
      </w:tr>
      <w:tr w:rsidR="003679E5" w:rsidRPr="009A62A7" w14:paraId="7B2780DE" w14:textId="77777777" w:rsidTr="00682A62">
        <w:tc>
          <w:tcPr>
            <w:tcW w:w="2734" w:type="dxa"/>
            <w:shd w:val="clear" w:color="auto" w:fill="auto"/>
            <w:vAlign w:val="bottom"/>
          </w:tcPr>
          <w:p w14:paraId="7CF1198C" w14:textId="7777777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486E105C" w14:textId="6EA39C63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4426943983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4176870B" w14:textId="20E0910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221347</w:t>
            </w:r>
          </w:p>
        </w:tc>
      </w:tr>
      <w:tr w:rsidR="003679E5" w:rsidRPr="009A62A7" w14:paraId="66EF4739" w14:textId="77777777" w:rsidTr="00682A62">
        <w:tc>
          <w:tcPr>
            <w:tcW w:w="2734" w:type="dxa"/>
            <w:shd w:val="clear" w:color="auto" w:fill="auto"/>
            <w:vAlign w:val="bottom"/>
          </w:tcPr>
          <w:p w14:paraId="3587B69E" w14:textId="7777777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32758984" w14:textId="46C82983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6636501167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22956AE" w14:textId="3646286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221216</w:t>
            </w:r>
          </w:p>
        </w:tc>
      </w:tr>
      <w:tr w:rsidR="003679E5" w:rsidRPr="009A62A7" w14:paraId="4045020E" w14:textId="77777777" w:rsidTr="00682A62">
        <w:tc>
          <w:tcPr>
            <w:tcW w:w="2734" w:type="dxa"/>
            <w:shd w:val="clear" w:color="auto" w:fill="auto"/>
            <w:vAlign w:val="bottom"/>
          </w:tcPr>
          <w:p w14:paraId="048C32C6" w14:textId="7777777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118479F9" w14:textId="691B33C6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8852485909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2480719" w14:textId="7502E934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221312</w:t>
            </w:r>
          </w:p>
        </w:tc>
      </w:tr>
      <w:tr w:rsidR="003679E5" w:rsidRPr="009A62A7" w14:paraId="49BE5395" w14:textId="77777777" w:rsidTr="00682A62">
        <w:tc>
          <w:tcPr>
            <w:tcW w:w="2734" w:type="dxa"/>
            <w:shd w:val="clear" w:color="auto" w:fill="auto"/>
            <w:vAlign w:val="bottom"/>
          </w:tcPr>
          <w:p w14:paraId="326CA0DD" w14:textId="7777777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C640698" w14:textId="647E357F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1.1059E+10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745DB38E" w14:textId="515437C2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221181</w:t>
            </w:r>
          </w:p>
        </w:tc>
      </w:tr>
    </w:tbl>
    <w:p w14:paraId="259964DB" w14:textId="77777777" w:rsidR="006656A7" w:rsidRDefault="006656A7" w:rsidP="006656A7">
      <w:pPr>
        <w:keepNext/>
      </w:pPr>
      <w:r w:rsidRPr="00EF2002">
        <w:rPr>
          <w:noProof/>
        </w:rPr>
        <w:drawing>
          <wp:inline distT="0" distB="0" distL="0" distR="0" wp14:anchorId="61010235" wp14:editId="7EBEA3A9">
            <wp:extent cx="5282565" cy="2985770"/>
            <wp:effectExtent l="0" t="0" r="13335" b="5080"/>
            <wp:docPr id="8" name="图表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6"/>
              </a:graphicData>
            </a:graphic>
          </wp:inline>
        </w:drawing>
      </w:r>
    </w:p>
    <w:p w14:paraId="08BEE45A" w14:textId="77777777" w:rsidR="006656A7" w:rsidRDefault="006656A7" w:rsidP="006656A7">
      <w:pPr>
        <w:pStyle w:val="ac"/>
        <w:ind w:firstLine="400"/>
        <w:jc w:val="center"/>
      </w:pPr>
      <w:r>
        <w:rPr>
          <w:rFonts w:hint="eastAsia"/>
        </w:rPr>
        <w:t>图</w:t>
      </w:r>
      <w:r>
        <w:t>4.14</w:t>
      </w:r>
      <w:r w:rsidRPr="00BF51A0">
        <w:t xml:space="preserve"> </w:t>
      </w:r>
      <w:r>
        <w:t>SKCN-MLWE-PKE</w:t>
      </w:r>
      <w:r>
        <w:rPr>
          <w:rFonts w:hint="eastAsia"/>
        </w:rPr>
        <w:t>密钥信息生成函数</w:t>
      </w:r>
      <w:r>
        <w:t>平均</w:t>
      </w:r>
      <w:r>
        <w:rPr>
          <w:rFonts w:hint="eastAsia"/>
        </w:rPr>
        <w:t>C</w:t>
      </w:r>
      <w:r>
        <w:t>PU</w:t>
      </w:r>
      <w:r>
        <w:rPr>
          <w:rFonts w:hint="eastAsia"/>
        </w:rPr>
        <w:t>时钟</w:t>
      </w:r>
      <w:r>
        <w:t>周期</w:t>
      </w:r>
    </w:p>
    <w:p w14:paraId="1E4B0C6A" w14:textId="77777777" w:rsidR="006656A7" w:rsidRPr="008969B1" w:rsidRDefault="006656A7" w:rsidP="006656A7"/>
    <w:p w14:paraId="40280F6E" w14:textId="77777777" w:rsidR="006656A7" w:rsidRDefault="006656A7" w:rsidP="006656A7">
      <w:pPr>
        <w:pStyle w:val="30"/>
        <w:tabs>
          <w:tab w:val="num" w:pos="720"/>
        </w:tabs>
      </w:pPr>
      <w:bookmarkStart w:id="50" w:name="_Toc4167459"/>
      <w:r>
        <w:t>SKCN-MLWE-PKE</w:t>
      </w:r>
      <w:r w:rsidRPr="00DC14B1">
        <w:rPr>
          <w:rFonts w:hint="eastAsia"/>
        </w:rPr>
        <w:t xml:space="preserve"> </w:t>
      </w:r>
      <w:r>
        <w:rPr>
          <w:rFonts w:hint="eastAsia"/>
        </w:rPr>
        <w:t>Alice</w:t>
      </w:r>
      <w:r>
        <w:rPr>
          <w:rFonts w:hint="eastAsia"/>
        </w:rPr>
        <w:t>密钥导出函数</w:t>
      </w:r>
      <w:r>
        <w:rPr>
          <w:rFonts w:hint="eastAsia"/>
        </w:rPr>
        <w:t>-</w:t>
      </w:r>
      <w:r>
        <w:rPr>
          <w:rFonts w:hint="eastAsia"/>
        </w:rPr>
        <w:t>性能</w:t>
      </w:r>
      <w:r>
        <w:t>统计</w:t>
      </w:r>
      <w:r>
        <w:rPr>
          <w:rFonts w:hint="eastAsia"/>
        </w:rPr>
        <w:t>(</w:t>
      </w:r>
      <w:r>
        <w:t>CPU</w:t>
      </w:r>
      <w:r>
        <w:rPr>
          <w:rFonts w:hint="eastAsia"/>
        </w:rPr>
        <w:t>周期</w:t>
      </w:r>
      <w:r>
        <w:rPr>
          <w:rFonts w:hint="eastAsia"/>
        </w:rPr>
        <w:t>)</w:t>
      </w:r>
      <w:bookmarkEnd w:id="50"/>
    </w:p>
    <w:p w14:paraId="5BE4CF64" w14:textId="77777777" w:rsidR="006656A7" w:rsidRDefault="006656A7" w:rsidP="006656A7">
      <w:r>
        <w:rPr>
          <w:rFonts w:hint="eastAsia"/>
        </w:rPr>
        <w:t>案例编号：</w:t>
      </w:r>
      <w:r>
        <w:t>SKCN-MLWE-PKE</w:t>
      </w:r>
      <w:r>
        <w:rPr>
          <w:rFonts w:hint="eastAsia"/>
        </w:rPr>
        <w:t>-</w:t>
      </w:r>
      <w:r>
        <w:t>k1</w:t>
      </w:r>
      <w:r>
        <w:rPr>
          <w:rFonts w:hint="eastAsia"/>
        </w:rPr>
        <w:t>005</w:t>
      </w:r>
    </w:p>
    <w:p w14:paraId="73F526C3" w14:textId="77777777" w:rsidR="006656A7" w:rsidRDefault="006656A7" w:rsidP="006656A7">
      <w:r>
        <w:rPr>
          <w:rFonts w:hint="eastAsia"/>
        </w:rPr>
        <w:t>案例说明：测试</w:t>
      </w:r>
      <w:r>
        <w:rPr>
          <w:rFonts w:hint="eastAsia"/>
        </w:rPr>
        <w:t>Alice</w:t>
      </w:r>
      <w:r>
        <w:rPr>
          <w:rFonts w:hint="eastAsia"/>
        </w:rPr>
        <w:t>密钥导出函数</w:t>
      </w:r>
      <w:r>
        <w:t>的性能</w:t>
      </w:r>
    </w:p>
    <w:p w14:paraId="1EDCF536" w14:textId="77777777" w:rsidR="006656A7" w:rsidRDefault="006656A7" w:rsidP="006656A7">
      <w:r>
        <w:br w:type="page"/>
      </w:r>
    </w:p>
    <w:tbl>
      <w:tblPr>
        <w:tblW w:w="83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80"/>
        <w:gridCol w:w="2039"/>
        <w:gridCol w:w="3118"/>
        <w:gridCol w:w="2127"/>
      </w:tblGrid>
      <w:tr w:rsidR="006656A7" w14:paraId="0D3031D4" w14:textId="77777777" w:rsidTr="00682A62">
        <w:trPr>
          <w:trHeight w:val="54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1DB7E186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功能点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3253A168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前提条件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4D63D072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操作流程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09409210" w14:textId="4B8E5F80" w:rsidR="006656A7" w:rsidRDefault="006656A7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平均CPU周期</w:t>
            </w:r>
          </w:p>
        </w:tc>
      </w:tr>
      <w:tr w:rsidR="006656A7" w14:paraId="10A1AC5D" w14:textId="77777777" w:rsidTr="00682A62">
        <w:trPr>
          <w:trHeight w:val="47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F44678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测试生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成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交换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信息的性能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4022C4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执行run_benchmark.bat和report.sh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828362" w14:textId="3F963618" w:rsidR="006656A7" w:rsidRDefault="006656A7" w:rsidP="00682A62">
            <w:pPr>
              <w:widowControl/>
              <w:jc w:val="left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根据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脚本统计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SKCN-MLWE-PKE_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kdf</w:t>
            </w:r>
            <w:r w:rsidR="00C04256">
              <w:rPr>
                <w:rFonts w:ascii="宋体" w:hAnsi="宋体" w:cs="宋体"/>
                <w:bCs/>
                <w:kern w:val="0"/>
                <w:sz w:val="21"/>
                <w:szCs w:val="21"/>
              </w:rPr>
              <w:t>_alice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_cpu.txt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F719B2" w14:textId="50C02C86" w:rsidR="006656A7" w:rsidRDefault="003679E5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79000</w:t>
            </w:r>
          </w:p>
        </w:tc>
      </w:tr>
    </w:tbl>
    <w:p w14:paraId="255E3870" w14:textId="77777777" w:rsidR="006656A7" w:rsidRPr="00445506" w:rsidRDefault="006656A7" w:rsidP="006656A7">
      <w:r w:rsidRPr="00445506">
        <w:rPr>
          <w:rFonts w:hint="eastAsia"/>
        </w:rPr>
        <w:t>第一步：</w:t>
      </w:r>
      <w:r w:rsidRPr="00445506">
        <w:t>执行测试脚本</w:t>
      </w:r>
      <w:r>
        <w:rPr>
          <w:rFonts w:hint="eastAsia"/>
        </w:rPr>
        <w:t>run_benchmark.bat</w:t>
      </w:r>
      <w:r w:rsidRPr="00445506">
        <w:rPr>
          <w:rFonts w:hint="eastAsia"/>
        </w:rPr>
        <w:t>和</w:t>
      </w:r>
      <w:r w:rsidRPr="00445506">
        <w:rPr>
          <w:rFonts w:hint="eastAsia"/>
        </w:rPr>
        <w:t>report.sh</w:t>
      </w:r>
    </w:p>
    <w:p w14:paraId="2AA7F38F" w14:textId="00A60AF1" w:rsidR="006656A7" w:rsidRPr="00445506" w:rsidRDefault="006656A7" w:rsidP="006656A7">
      <w:r w:rsidRPr="00445506">
        <w:rPr>
          <w:rFonts w:hint="eastAsia"/>
        </w:rPr>
        <w:t>第二步：抽取测试日志</w:t>
      </w:r>
      <w:r>
        <w:rPr>
          <w:rFonts w:hint="eastAsia"/>
        </w:rPr>
        <w:t>SKCN-MLWE-PKE</w:t>
      </w:r>
      <w:r w:rsidRPr="00445506">
        <w:rPr>
          <w:rFonts w:hint="eastAsia"/>
        </w:rPr>
        <w:t>_</w:t>
      </w:r>
      <w:r w:rsidRPr="00445506">
        <w:t>kdf</w:t>
      </w:r>
      <w:r w:rsidR="00C04256">
        <w:t>_alice</w:t>
      </w:r>
      <w:r w:rsidRPr="00445506">
        <w:t>_cpu.txt</w:t>
      </w:r>
      <w:r w:rsidRPr="00445506">
        <w:rPr>
          <w:rFonts w:hint="eastAsia"/>
        </w:rPr>
        <w:t>，分析和</w:t>
      </w:r>
      <w:r w:rsidRPr="00445506">
        <w:t>汇总</w:t>
      </w:r>
      <w:r w:rsidRPr="00445506">
        <w:rPr>
          <w:rFonts w:hint="eastAsia"/>
        </w:rPr>
        <w:t>数据后</w:t>
      </w:r>
      <w:r w:rsidRPr="00445506">
        <w:t>如下表和下图所示</w:t>
      </w:r>
    </w:p>
    <w:p w14:paraId="08378ABF" w14:textId="77777777" w:rsidR="006656A7" w:rsidRDefault="006656A7" w:rsidP="006656A7">
      <w:pPr>
        <w:pStyle w:val="ac"/>
        <w:keepNext/>
        <w:ind w:firstLine="400"/>
        <w:jc w:val="center"/>
      </w:pPr>
      <w:r>
        <w:rPr>
          <w:rFonts w:hint="eastAsia"/>
        </w:rPr>
        <w:t>表</w:t>
      </w:r>
      <w:r>
        <w:rPr>
          <w:rFonts w:hint="eastAsia"/>
        </w:rPr>
        <w:t xml:space="preserve"> </w:t>
      </w:r>
      <w:r>
        <w:t>4.15 SKCN-MLWE-PKE</w:t>
      </w:r>
      <w:r w:rsidRPr="00CE4AF2">
        <w:rPr>
          <w:rFonts w:hint="eastAsia"/>
        </w:rPr>
        <w:t xml:space="preserve"> </w:t>
      </w:r>
      <w:r>
        <w:rPr>
          <w:rFonts w:hint="eastAsia"/>
        </w:rPr>
        <w:t>Alice</w:t>
      </w:r>
      <w:r>
        <w:rPr>
          <w:rFonts w:hint="eastAsia"/>
        </w:rPr>
        <w:t>密钥导出函数</w:t>
      </w:r>
      <w:r>
        <w:t>平均</w:t>
      </w:r>
      <w:r>
        <w:rPr>
          <w:rFonts w:hint="eastAsia"/>
        </w:rPr>
        <w:t>C</w:t>
      </w:r>
      <w:r>
        <w:t>PU</w:t>
      </w:r>
      <w:r>
        <w:rPr>
          <w:rFonts w:hint="eastAsia"/>
        </w:rPr>
        <w:t>时钟</w:t>
      </w:r>
      <w:r>
        <w:t>周期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4"/>
        <w:gridCol w:w="2843"/>
        <w:gridCol w:w="2843"/>
      </w:tblGrid>
      <w:tr w:rsidR="006656A7" w:rsidRPr="009A62A7" w14:paraId="7875B9AF" w14:textId="77777777" w:rsidTr="00682A62">
        <w:tc>
          <w:tcPr>
            <w:tcW w:w="2734" w:type="dxa"/>
            <w:shd w:val="clear" w:color="auto" w:fill="auto"/>
          </w:tcPr>
          <w:p w14:paraId="55D2740A" w14:textId="77777777" w:rsidR="006656A7" w:rsidRPr="009A62A7" w:rsidRDefault="006656A7" w:rsidP="00682A6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执行</w:t>
            </w:r>
            <w:r>
              <w:rPr>
                <w:rFonts w:ascii="宋体" w:hAnsi="宋体" w:cs="宋体"/>
                <w:b/>
                <w:kern w:val="0"/>
                <w:szCs w:val="24"/>
              </w:rPr>
              <w:t>次数</w:t>
            </w:r>
          </w:p>
        </w:tc>
        <w:tc>
          <w:tcPr>
            <w:tcW w:w="2843" w:type="dxa"/>
            <w:shd w:val="clear" w:color="auto" w:fill="auto"/>
          </w:tcPr>
          <w:p w14:paraId="05BA7562" w14:textId="2FF27CF4" w:rsidR="006656A7" w:rsidRPr="009A62A7" w:rsidRDefault="006656A7" w:rsidP="00682A6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总CPU周期</w:t>
            </w:r>
          </w:p>
        </w:tc>
        <w:tc>
          <w:tcPr>
            <w:tcW w:w="2843" w:type="dxa"/>
            <w:shd w:val="clear" w:color="auto" w:fill="auto"/>
          </w:tcPr>
          <w:p w14:paraId="5D35EA98" w14:textId="04B0731D" w:rsidR="006656A7" w:rsidRPr="009A62A7" w:rsidRDefault="006656A7" w:rsidP="00682A6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平均CPU周期</w:t>
            </w:r>
          </w:p>
        </w:tc>
      </w:tr>
      <w:tr w:rsidR="003679E5" w:rsidRPr="009A62A7" w14:paraId="70178861" w14:textId="77777777" w:rsidTr="00682A62">
        <w:tc>
          <w:tcPr>
            <w:tcW w:w="2734" w:type="dxa"/>
            <w:shd w:val="clear" w:color="auto" w:fill="auto"/>
            <w:vAlign w:val="bottom"/>
          </w:tcPr>
          <w:p w14:paraId="57616110" w14:textId="77777777" w:rsidR="003679E5" w:rsidRDefault="003679E5" w:rsidP="003679E5">
            <w:pPr>
              <w:widowControl/>
              <w:jc w:val="center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1000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4DD591A2" w14:textId="3DDA8C82" w:rsidR="003679E5" w:rsidRDefault="003679E5" w:rsidP="003679E5">
            <w:pPr>
              <w:widowControl/>
              <w:jc w:val="center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80037210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1540C022" w14:textId="2276D2CC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80037</w:t>
            </w:r>
          </w:p>
        </w:tc>
      </w:tr>
      <w:tr w:rsidR="003679E5" w:rsidRPr="009A62A7" w14:paraId="30690FCE" w14:textId="77777777" w:rsidTr="00682A62">
        <w:tc>
          <w:tcPr>
            <w:tcW w:w="2734" w:type="dxa"/>
            <w:shd w:val="clear" w:color="auto" w:fill="auto"/>
            <w:vAlign w:val="bottom"/>
          </w:tcPr>
          <w:p w14:paraId="51D7DBA3" w14:textId="7777777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111D35B" w14:textId="5C79BEA5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159487837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3E62D6B" w14:textId="4DB57A5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79743</w:t>
            </w:r>
          </w:p>
        </w:tc>
      </w:tr>
      <w:tr w:rsidR="003679E5" w:rsidRPr="009A62A7" w14:paraId="32D74A0E" w14:textId="77777777" w:rsidTr="00682A62">
        <w:tc>
          <w:tcPr>
            <w:tcW w:w="2734" w:type="dxa"/>
            <w:shd w:val="clear" w:color="auto" w:fill="auto"/>
            <w:vAlign w:val="bottom"/>
          </w:tcPr>
          <w:p w14:paraId="49901293" w14:textId="7777777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372568D8" w14:textId="514D167F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317852156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3133FF56" w14:textId="5C1EF26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79463</w:t>
            </w:r>
          </w:p>
        </w:tc>
      </w:tr>
      <w:tr w:rsidR="003679E5" w:rsidRPr="009A62A7" w14:paraId="323ADC5C" w14:textId="77777777" w:rsidTr="00682A62">
        <w:tc>
          <w:tcPr>
            <w:tcW w:w="2734" w:type="dxa"/>
            <w:shd w:val="clear" w:color="auto" w:fill="auto"/>
            <w:vAlign w:val="bottom"/>
          </w:tcPr>
          <w:p w14:paraId="0840BD54" w14:textId="7777777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36ABE282" w14:textId="6303B2D1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636859342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7B1D6865" w14:textId="53A59B4C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79607</w:t>
            </w:r>
          </w:p>
        </w:tc>
      </w:tr>
      <w:tr w:rsidR="003679E5" w:rsidRPr="009A62A7" w14:paraId="1B79515A" w14:textId="77777777" w:rsidTr="00682A62">
        <w:tc>
          <w:tcPr>
            <w:tcW w:w="2734" w:type="dxa"/>
            <w:shd w:val="clear" w:color="auto" w:fill="auto"/>
            <w:vAlign w:val="bottom"/>
          </w:tcPr>
          <w:p w14:paraId="17247E08" w14:textId="7777777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E03ACC1" w14:textId="2535BDFF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809361100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1E075CA1" w14:textId="772B15F9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80936</w:t>
            </w:r>
          </w:p>
        </w:tc>
      </w:tr>
      <w:tr w:rsidR="003679E5" w:rsidRPr="009A62A7" w14:paraId="7B3115F4" w14:textId="77777777" w:rsidTr="00682A62">
        <w:tc>
          <w:tcPr>
            <w:tcW w:w="2734" w:type="dxa"/>
            <w:shd w:val="clear" w:color="auto" w:fill="auto"/>
            <w:vAlign w:val="bottom"/>
          </w:tcPr>
          <w:p w14:paraId="18329A67" w14:textId="7777777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85A1770" w14:textId="7D6B401B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1.594E+09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3422277" w14:textId="5E2B900B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79688</w:t>
            </w:r>
          </w:p>
        </w:tc>
      </w:tr>
      <w:tr w:rsidR="003679E5" w:rsidRPr="009A62A7" w14:paraId="19E07BCB" w14:textId="77777777" w:rsidTr="00682A62">
        <w:tc>
          <w:tcPr>
            <w:tcW w:w="2734" w:type="dxa"/>
            <w:shd w:val="clear" w:color="auto" w:fill="auto"/>
            <w:vAlign w:val="bottom"/>
          </w:tcPr>
          <w:p w14:paraId="252432F8" w14:textId="7777777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78C41B59" w14:textId="1F593BB8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2.388E+09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165A1B92" w14:textId="77FEA27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79607</w:t>
            </w:r>
          </w:p>
        </w:tc>
      </w:tr>
      <w:tr w:rsidR="003679E5" w:rsidRPr="009A62A7" w14:paraId="7EA03D04" w14:textId="77777777" w:rsidTr="00682A62">
        <w:tc>
          <w:tcPr>
            <w:tcW w:w="2734" w:type="dxa"/>
            <w:shd w:val="clear" w:color="auto" w:fill="auto"/>
            <w:vAlign w:val="bottom"/>
          </w:tcPr>
          <w:p w14:paraId="53F9E6B9" w14:textId="7777777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35152817" w14:textId="17FDCF1C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3.187E+09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7AFCEE1" w14:textId="1E8645C5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79681</w:t>
            </w:r>
          </w:p>
        </w:tc>
      </w:tr>
      <w:tr w:rsidR="003679E5" w:rsidRPr="009A62A7" w14:paraId="4F2464B8" w14:textId="77777777" w:rsidTr="00682A62">
        <w:tc>
          <w:tcPr>
            <w:tcW w:w="2734" w:type="dxa"/>
            <w:shd w:val="clear" w:color="auto" w:fill="auto"/>
            <w:vAlign w:val="bottom"/>
          </w:tcPr>
          <w:p w14:paraId="6451B3E5" w14:textId="7777777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D6F3255" w14:textId="50B9DF5C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3.98E+09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1DEAAE10" w14:textId="62E57CE4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79591</w:t>
            </w:r>
          </w:p>
        </w:tc>
      </w:tr>
    </w:tbl>
    <w:p w14:paraId="4238B691" w14:textId="77777777" w:rsidR="006656A7" w:rsidRDefault="006656A7" w:rsidP="006656A7">
      <w:pPr>
        <w:keepNext/>
      </w:pPr>
      <w:r w:rsidRPr="00EF2002">
        <w:rPr>
          <w:noProof/>
        </w:rPr>
        <w:drawing>
          <wp:inline distT="0" distB="0" distL="0" distR="0" wp14:anchorId="7299869F" wp14:editId="06CE8843">
            <wp:extent cx="5218430" cy="3038475"/>
            <wp:effectExtent l="0" t="0" r="1270" b="9525"/>
            <wp:docPr id="9" name="图表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7"/>
              </a:graphicData>
            </a:graphic>
          </wp:inline>
        </w:drawing>
      </w:r>
    </w:p>
    <w:p w14:paraId="14C0BCB5" w14:textId="77777777" w:rsidR="006656A7" w:rsidRDefault="006656A7" w:rsidP="006656A7">
      <w:pPr>
        <w:pStyle w:val="ac"/>
        <w:ind w:firstLine="400"/>
        <w:jc w:val="center"/>
        <w:rPr>
          <w:b/>
          <w:color w:val="FF0000"/>
        </w:rPr>
      </w:pPr>
      <w:r>
        <w:rPr>
          <w:rFonts w:hint="eastAsia"/>
        </w:rPr>
        <w:t>图</w:t>
      </w:r>
      <w:r>
        <w:t>4.15</w:t>
      </w:r>
      <w:r w:rsidRPr="00BF51A0">
        <w:t xml:space="preserve"> </w:t>
      </w:r>
      <w:r>
        <w:t>SKCN-MLWE-PKE</w:t>
      </w:r>
      <w:r w:rsidRPr="00AB595C">
        <w:rPr>
          <w:rFonts w:hint="eastAsia"/>
        </w:rPr>
        <w:t xml:space="preserve"> </w:t>
      </w:r>
      <w:r>
        <w:rPr>
          <w:rFonts w:hint="eastAsia"/>
        </w:rPr>
        <w:t>Alice</w:t>
      </w:r>
      <w:r>
        <w:rPr>
          <w:rFonts w:hint="eastAsia"/>
        </w:rPr>
        <w:t>密钥导出函数</w:t>
      </w:r>
      <w:r>
        <w:t>平均</w:t>
      </w:r>
      <w:r>
        <w:rPr>
          <w:rFonts w:hint="eastAsia"/>
        </w:rPr>
        <w:t>C</w:t>
      </w:r>
      <w:r>
        <w:t>PU</w:t>
      </w:r>
      <w:r>
        <w:rPr>
          <w:rFonts w:hint="eastAsia"/>
        </w:rPr>
        <w:t>时钟</w:t>
      </w:r>
      <w:r>
        <w:t>周期</w:t>
      </w:r>
    </w:p>
    <w:p w14:paraId="41143209" w14:textId="77777777" w:rsidR="006656A7" w:rsidRDefault="006656A7" w:rsidP="006656A7">
      <w:pPr>
        <w:pStyle w:val="30"/>
        <w:tabs>
          <w:tab w:val="num" w:pos="720"/>
        </w:tabs>
      </w:pPr>
      <w:bookmarkStart w:id="51" w:name="_Toc4167460"/>
      <w:r>
        <w:t>SKCN-MLWE-PKE</w:t>
      </w:r>
      <w:r w:rsidRPr="00395FFF">
        <w:rPr>
          <w:rFonts w:hint="eastAsia"/>
        </w:rPr>
        <w:t xml:space="preserve"> </w:t>
      </w:r>
      <w:r>
        <w:rPr>
          <w:rFonts w:hint="eastAsia"/>
        </w:rPr>
        <w:t>Bob</w:t>
      </w:r>
      <w:r>
        <w:rPr>
          <w:rFonts w:hint="eastAsia"/>
        </w:rPr>
        <w:t>密钥导出函数</w:t>
      </w:r>
      <w:r>
        <w:rPr>
          <w:rFonts w:hint="eastAsia"/>
        </w:rPr>
        <w:t>-</w:t>
      </w:r>
      <w:r>
        <w:rPr>
          <w:rFonts w:hint="eastAsia"/>
        </w:rPr>
        <w:t>性能</w:t>
      </w:r>
      <w:r>
        <w:t>统计</w:t>
      </w:r>
      <w:r>
        <w:rPr>
          <w:rFonts w:hint="eastAsia"/>
        </w:rPr>
        <w:t>(</w:t>
      </w:r>
      <w:r>
        <w:t>CPU</w:t>
      </w:r>
      <w:r>
        <w:rPr>
          <w:rFonts w:hint="eastAsia"/>
        </w:rPr>
        <w:t>周期</w:t>
      </w:r>
      <w:r>
        <w:rPr>
          <w:rFonts w:hint="eastAsia"/>
        </w:rPr>
        <w:t>)</w:t>
      </w:r>
      <w:bookmarkEnd w:id="51"/>
    </w:p>
    <w:p w14:paraId="3ED06BA5" w14:textId="77777777" w:rsidR="006656A7" w:rsidRDefault="006656A7" w:rsidP="006656A7">
      <w:r>
        <w:rPr>
          <w:rFonts w:hint="eastAsia"/>
        </w:rPr>
        <w:t>案例编号：</w:t>
      </w:r>
      <w:r>
        <w:t>SKCN-MLWE-PKE</w:t>
      </w:r>
      <w:r>
        <w:rPr>
          <w:rFonts w:hint="eastAsia"/>
        </w:rPr>
        <w:t>-</w:t>
      </w:r>
      <w:r>
        <w:t>k1</w:t>
      </w:r>
      <w:r>
        <w:rPr>
          <w:rFonts w:hint="eastAsia"/>
        </w:rPr>
        <w:t>006</w:t>
      </w:r>
    </w:p>
    <w:p w14:paraId="5CBE73C1" w14:textId="77777777" w:rsidR="006656A7" w:rsidRDefault="006656A7" w:rsidP="006656A7">
      <w:r>
        <w:rPr>
          <w:rFonts w:hint="eastAsia"/>
        </w:rPr>
        <w:t>案例说明：测试</w:t>
      </w:r>
      <w:r>
        <w:rPr>
          <w:rFonts w:hint="eastAsia"/>
        </w:rPr>
        <w:t>Bob</w:t>
      </w:r>
      <w:r>
        <w:rPr>
          <w:rFonts w:hint="eastAsia"/>
        </w:rPr>
        <w:t>密钥导出函数</w:t>
      </w:r>
      <w:r>
        <w:t>的性能</w:t>
      </w:r>
    </w:p>
    <w:tbl>
      <w:tblPr>
        <w:tblW w:w="822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80"/>
        <w:gridCol w:w="2039"/>
        <w:gridCol w:w="3118"/>
        <w:gridCol w:w="1985"/>
      </w:tblGrid>
      <w:tr w:rsidR="006656A7" w14:paraId="0F187DF3" w14:textId="77777777" w:rsidTr="00682A62">
        <w:trPr>
          <w:trHeight w:val="54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116B92A6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功能点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66E5B47B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前提条件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1549CC25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操作流程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</w:tcPr>
          <w:p w14:paraId="4B296BC7" w14:textId="003CC42E" w:rsidR="006656A7" w:rsidRDefault="006656A7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平均CPU周期</w:t>
            </w:r>
          </w:p>
        </w:tc>
      </w:tr>
      <w:tr w:rsidR="006656A7" w14:paraId="4A0FBBF3" w14:textId="77777777" w:rsidTr="00682A62">
        <w:trPr>
          <w:trHeight w:val="473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A47FC9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测试生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成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交换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信息的性能</w:t>
            </w:r>
          </w:p>
        </w:tc>
        <w:tc>
          <w:tcPr>
            <w:tcW w:w="2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C717CF" w14:textId="77777777" w:rsidR="006656A7" w:rsidRDefault="006656A7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执行run_benchmark.bat和report.sh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E95F94" w14:textId="78DCD2B9" w:rsidR="006656A7" w:rsidRDefault="006656A7" w:rsidP="00C04256">
            <w:pPr>
              <w:widowControl/>
              <w:jc w:val="left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根据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脚本统计</w:t>
            </w:r>
            <w:r>
              <w:rPr>
                <w:rFonts w:ascii="宋体" w:hAnsi="宋体" w:cs="宋体" w:hint="eastAsia"/>
                <w:bCs/>
                <w:kern w:val="0"/>
                <w:sz w:val="21"/>
                <w:szCs w:val="21"/>
              </w:rPr>
              <w:t>SKCN-MLWE-PKE_</w:t>
            </w:r>
            <w:r w:rsidR="00C04256">
              <w:rPr>
                <w:rFonts w:ascii="宋体" w:hAnsi="宋体" w:cs="宋体"/>
                <w:bCs/>
                <w:kern w:val="0"/>
                <w:sz w:val="21"/>
                <w:szCs w:val="21"/>
              </w:rPr>
              <w:t>kdf_bob</w:t>
            </w: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_cpu.txt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048283" w14:textId="76F110B9" w:rsidR="006656A7" w:rsidRDefault="003679E5" w:rsidP="00682A62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 w:val="21"/>
                <w:szCs w:val="21"/>
              </w:rPr>
              <w:t>87000</w:t>
            </w:r>
          </w:p>
        </w:tc>
      </w:tr>
    </w:tbl>
    <w:p w14:paraId="58AA2361" w14:textId="77777777" w:rsidR="006656A7" w:rsidRDefault="006656A7" w:rsidP="006656A7">
      <w:r>
        <w:rPr>
          <w:rFonts w:hint="eastAsia"/>
        </w:rPr>
        <w:t>测试步骤：</w:t>
      </w:r>
    </w:p>
    <w:p w14:paraId="121C32BB" w14:textId="77777777" w:rsidR="006656A7" w:rsidRPr="00445506" w:rsidRDefault="006656A7" w:rsidP="006656A7">
      <w:r w:rsidRPr="00445506">
        <w:rPr>
          <w:rFonts w:hint="eastAsia"/>
        </w:rPr>
        <w:t>第一步：</w:t>
      </w:r>
      <w:r w:rsidRPr="00445506">
        <w:t>执行测试脚本</w:t>
      </w:r>
      <w:r>
        <w:rPr>
          <w:rFonts w:hint="eastAsia"/>
        </w:rPr>
        <w:t>run_benchmark.bat</w:t>
      </w:r>
      <w:r w:rsidRPr="00445506">
        <w:rPr>
          <w:rFonts w:hint="eastAsia"/>
        </w:rPr>
        <w:t>和</w:t>
      </w:r>
      <w:r w:rsidRPr="00445506">
        <w:rPr>
          <w:rFonts w:hint="eastAsia"/>
        </w:rPr>
        <w:t>report.sh</w:t>
      </w:r>
    </w:p>
    <w:p w14:paraId="5ED2F863" w14:textId="77777777" w:rsidR="006656A7" w:rsidRPr="00445506" w:rsidRDefault="006656A7" w:rsidP="006656A7">
      <w:r w:rsidRPr="00445506">
        <w:rPr>
          <w:rFonts w:hint="eastAsia"/>
        </w:rPr>
        <w:t>第二步：抽取测试日志</w:t>
      </w:r>
      <w:r>
        <w:rPr>
          <w:rFonts w:hint="eastAsia"/>
        </w:rPr>
        <w:t>SKCN-MLWE-PKE</w:t>
      </w:r>
      <w:r w:rsidRPr="00445506">
        <w:rPr>
          <w:rFonts w:hint="eastAsia"/>
        </w:rPr>
        <w:t>_</w:t>
      </w:r>
      <w:r w:rsidRPr="00445506">
        <w:t>all_cpu.txt</w:t>
      </w:r>
      <w:r w:rsidRPr="00445506">
        <w:rPr>
          <w:rFonts w:hint="eastAsia"/>
        </w:rPr>
        <w:t>，分析和</w:t>
      </w:r>
      <w:r w:rsidRPr="00445506">
        <w:t>汇总</w:t>
      </w:r>
      <w:r w:rsidRPr="00445506">
        <w:rPr>
          <w:rFonts w:hint="eastAsia"/>
        </w:rPr>
        <w:t>数据后</w:t>
      </w:r>
      <w:r w:rsidRPr="00445506">
        <w:t>如下表和下图所示</w:t>
      </w:r>
    </w:p>
    <w:p w14:paraId="5E8FE09B" w14:textId="77777777" w:rsidR="006656A7" w:rsidRDefault="006656A7" w:rsidP="006656A7">
      <w:pPr>
        <w:pStyle w:val="ac"/>
        <w:keepNext/>
        <w:ind w:firstLine="400"/>
        <w:jc w:val="center"/>
      </w:pPr>
      <w:r>
        <w:rPr>
          <w:rFonts w:hint="eastAsia"/>
        </w:rPr>
        <w:t>表</w:t>
      </w:r>
      <w:r>
        <w:t>4.16 SKCN-MLWE-PKE</w:t>
      </w:r>
      <w:r w:rsidRPr="005C6D15">
        <w:rPr>
          <w:rFonts w:hint="eastAsia"/>
        </w:rPr>
        <w:t xml:space="preserve"> </w:t>
      </w:r>
      <w:r>
        <w:rPr>
          <w:rFonts w:hint="eastAsia"/>
        </w:rPr>
        <w:t>Bob</w:t>
      </w:r>
      <w:r>
        <w:rPr>
          <w:rFonts w:hint="eastAsia"/>
        </w:rPr>
        <w:t>密钥导出函数</w:t>
      </w:r>
      <w:r>
        <w:t>平均</w:t>
      </w:r>
      <w:r>
        <w:rPr>
          <w:rFonts w:hint="eastAsia"/>
        </w:rPr>
        <w:t>C</w:t>
      </w:r>
      <w:r>
        <w:t>PU</w:t>
      </w:r>
      <w:r>
        <w:rPr>
          <w:rFonts w:hint="eastAsia"/>
        </w:rPr>
        <w:t>时钟</w:t>
      </w:r>
      <w:r>
        <w:t>周期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4"/>
        <w:gridCol w:w="2843"/>
        <w:gridCol w:w="2843"/>
      </w:tblGrid>
      <w:tr w:rsidR="006656A7" w:rsidRPr="009A62A7" w14:paraId="6FD0C703" w14:textId="77777777" w:rsidTr="00682A62">
        <w:tc>
          <w:tcPr>
            <w:tcW w:w="2734" w:type="dxa"/>
            <w:shd w:val="clear" w:color="auto" w:fill="auto"/>
          </w:tcPr>
          <w:p w14:paraId="50A870B3" w14:textId="77777777" w:rsidR="006656A7" w:rsidRPr="009A62A7" w:rsidRDefault="006656A7" w:rsidP="00682A6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执行</w:t>
            </w:r>
            <w:r>
              <w:rPr>
                <w:rFonts w:ascii="宋体" w:hAnsi="宋体" w:cs="宋体"/>
                <w:b/>
                <w:kern w:val="0"/>
                <w:szCs w:val="24"/>
              </w:rPr>
              <w:t>次数</w:t>
            </w:r>
          </w:p>
        </w:tc>
        <w:tc>
          <w:tcPr>
            <w:tcW w:w="2843" w:type="dxa"/>
            <w:shd w:val="clear" w:color="auto" w:fill="auto"/>
          </w:tcPr>
          <w:p w14:paraId="68F86D6C" w14:textId="363EC55E" w:rsidR="006656A7" w:rsidRPr="009A62A7" w:rsidRDefault="006656A7" w:rsidP="00682A6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总CPU周期</w:t>
            </w:r>
          </w:p>
        </w:tc>
        <w:tc>
          <w:tcPr>
            <w:tcW w:w="2843" w:type="dxa"/>
            <w:shd w:val="clear" w:color="auto" w:fill="auto"/>
          </w:tcPr>
          <w:p w14:paraId="1D8AC5BE" w14:textId="21268AE2" w:rsidR="006656A7" w:rsidRPr="009A62A7" w:rsidRDefault="006656A7" w:rsidP="00682A62">
            <w:pPr>
              <w:widowControl/>
              <w:jc w:val="center"/>
              <w:rPr>
                <w:rFonts w:ascii="宋体" w:hAnsi="宋体" w:cs="宋体"/>
                <w:b/>
                <w:kern w:val="0"/>
                <w:szCs w:val="24"/>
              </w:rPr>
            </w:pPr>
            <w:r>
              <w:rPr>
                <w:rFonts w:ascii="宋体" w:hAnsi="宋体" w:cs="宋体" w:hint="eastAsia"/>
                <w:b/>
                <w:kern w:val="0"/>
                <w:szCs w:val="24"/>
              </w:rPr>
              <w:t>平均CPU周期</w:t>
            </w:r>
          </w:p>
        </w:tc>
      </w:tr>
      <w:tr w:rsidR="003679E5" w:rsidRPr="009A62A7" w14:paraId="0E0EC5F4" w14:textId="77777777" w:rsidTr="00682A62">
        <w:tc>
          <w:tcPr>
            <w:tcW w:w="2734" w:type="dxa"/>
            <w:shd w:val="clear" w:color="auto" w:fill="auto"/>
            <w:vAlign w:val="bottom"/>
          </w:tcPr>
          <w:p w14:paraId="376FB8C0" w14:textId="77777777" w:rsidR="003679E5" w:rsidRDefault="003679E5" w:rsidP="003679E5">
            <w:pPr>
              <w:widowControl/>
              <w:jc w:val="center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1000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540F5E90" w14:textId="3BA0A1E9" w:rsidR="003679E5" w:rsidRDefault="003679E5" w:rsidP="003679E5">
            <w:pPr>
              <w:widowControl/>
              <w:jc w:val="center"/>
              <w:rPr>
                <w:rFonts w:ascii="Arial" w:hAnsi="Arial" w:cs="Arial"/>
                <w:kern w:val="0"/>
                <w:sz w:val="20"/>
              </w:rPr>
            </w:pPr>
            <w:r>
              <w:rPr>
                <w:rFonts w:ascii="Arial" w:hAnsi="Arial" w:cs="Arial"/>
                <w:sz w:val="20"/>
              </w:rPr>
              <w:t>87945964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CAB98B8" w14:textId="16374A22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87945</w:t>
            </w:r>
          </w:p>
        </w:tc>
      </w:tr>
      <w:tr w:rsidR="003679E5" w:rsidRPr="009A62A7" w14:paraId="562D029B" w14:textId="77777777" w:rsidTr="00682A62">
        <w:tc>
          <w:tcPr>
            <w:tcW w:w="2734" w:type="dxa"/>
            <w:shd w:val="clear" w:color="auto" w:fill="auto"/>
            <w:vAlign w:val="bottom"/>
          </w:tcPr>
          <w:p w14:paraId="67CCE5E6" w14:textId="7777777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3A9C949A" w14:textId="0D3256CE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175877018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3FDAEF0" w14:textId="2104059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87938</w:t>
            </w:r>
          </w:p>
        </w:tc>
      </w:tr>
      <w:tr w:rsidR="003679E5" w:rsidRPr="009A62A7" w14:paraId="1E3939A5" w14:textId="77777777" w:rsidTr="00682A62">
        <w:tc>
          <w:tcPr>
            <w:tcW w:w="2734" w:type="dxa"/>
            <w:shd w:val="clear" w:color="auto" w:fill="auto"/>
            <w:vAlign w:val="bottom"/>
          </w:tcPr>
          <w:p w14:paraId="17C9D0D9" w14:textId="7777777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345DD4D2" w14:textId="582B326A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350495484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EBA5AC7" w14:textId="2723B50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87623</w:t>
            </w:r>
          </w:p>
        </w:tc>
      </w:tr>
      <w:tr w:rsidR="003679E5" w:rsidRPr="009A62A7" w14:paraId="4B5021C1" w14:textId="77777777" w:rsidTr="00682A62">
        <w:tc>
          <w:tcPr>
            <w:tcW w:w="2734" w:type="dxa"/>
            <w:shd w:val="clear" w:color="auto" w:fill="auto"/>
            <w:vAlign w:val="bottom"/>
          </w:tcPr>
          <w:p w14:paraId="14652F02" w14:textId="7777777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08C91ED2" w14:textId="1FA3270C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702265778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6B00F85" w14:textId="7B7A368A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87783</w:t>
            </w:r>
          </w:p>
        </w:tc>
      </w:tr>
      <w:tr w:rsidR="003679E5" w:rsidRPr="009A62A7" w14:paraId="56A48043" w14:textId="77777777" w:rsidTr="00682A62">
        <w:tc>
          <w:tcPr>
            <w:tcW w:w="2734" w:type="dxa"/>
            <w:shd w:val="clear" w:color="auto" w:fill="auto"/>
            <w:vAlign w:val="bottom"/>
          </w:tcPr>
          <w:p w14:paraId="5C2BCB0B" w14:textId="7777777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17194E59" w14:textId="6AE2C918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891735853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40DF6EA5" w14:textId="38AC5383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89173</w:t>
            </w:r>
          </w:p>
        </w:tc>
      </w:tr>
      <w:tr w:rsidR="003679E5" w:rsidRPr="009A62A7" w14:paraId="23532ADC" w14:textId="77777777" w:rsidTr="00682A62">
        <w:tc>
          <w:tcPr>
            <w:tcW w:w="2734" w:type="dxa"/>
            <w:shd w:val="clear" w:color="auto" w:fill="auto"/>
            <w:vAlign w:val="bottom"/>
          </w:tcPr>
          <w:p w14:paraId="7FD97FC0" w14:textId="7777777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5606DACA" w14:textId="6EAEBCE5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1.756E+09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00462E7" w14:textId="2DBA5894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87812</w:t>
            </w:r>
          </w:p>
        </w:tc>
      </w:tr>
      <w:tr w:rsidR="003679E5" w:rsidRPr="009A62A7" w14:paraId="5904B0B1" w14:textId="77777777" w:rsidTr="00682A62">
        <w:tc>
          <w:tcPr>
            <w:tcW w:w="2734" w:type="dxa"/>
            <w:shd w:val="clear" w:color="auto" w:fill="auto"/>
            <w:vAlign w:val="bottom"/>
          </w:tcPr>
          <w:p w14:paraId="48A005D3" w14:textId="7777777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3E0C4991" w14:textId="4C42CE13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2.632E+09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786F1850" w14:textId="2A2E830C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87739</w:t>
            </w:r>
          </w:p>
        </w:tc>
      </w:tr>
      <w:tr w:rsidR="003679E5" w:rsidRPr="009A62A7" w14:paraId="4EDFF62F" w14:textId="77777777" w:rsidTr="00682A62">
        <w:tc>
          <w:tcPr>
            <w:tcW w:w="2734" w:type="dxa"/>
            <w:shd w:val="clear" w:color="auto" w:fill="auto"/>
            <w:vAlign w:val="bottom"/>
          </w:tcPr>
          <w:p w14:paraId="23FB6B6A" w14:textId="7777777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7F5497AC" w14:textId="4E383FD8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3.513E+09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6B4B9D57" w14:textId="2587B496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87829</w:t>
            </w:r>
          </w:p>
        </w:tc>
      </w:tr>
      <w:tr w:rsidR="003679E5" w:rsidRPr="009A62A7" w14:paraId="757FEF67" w14:textId="77777777" w:rsidTr="00682A62">
        <w:tc>
          <w:tcPr>
            <w:tcW w:w="2734" w:type="dxa"/>
            <w:shd w:val="clear" w:color="auto" w:fill="auto"/>
            <w:vAlign w:val="bottom"/>
          </w:tcPr>
          <w:p w14:paraId="00F4525A" w14:textId="77777777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50000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3808020A" w14:textId="239EC2B0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4.386E+09</w:t>
            </w:r>
          </w:p>
        </w:tc>
        <w:tc>
          <w:tcPr>
            <w:tcW w:w="2843" w:type="dxa"/>
            <w:shd w:val="clear" w:color="auto" w:fill="auto"/>
            <w:vAlign w:val="bottom"/>
          </w:tcPr>
          <w:p w14:paraId="26430E14" w14:textId="35678EFA" w:rsidR="003679E5" w:rsidRDefault="003679E5" w:rsidP="003679E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87728</w:t>
            </w:r>
          </w:p>
        </w:tc>
      </w:tr>
    </w:tbl>
    <w:p w14:paraId="48102FF7" w14:textId="77777777" w:rsidR="006656A7" w:rsidRDefault="006656A7" w:rsidP="006656A7">
      <w:pPr>
        <w:keepNext/>
        <w:widowControl/>
        <w:jc w:val="left"/>
      </w:pPr>
      <w:r w:rsidRPr="00EF2002">
        <w:rPr>
          <w:noProof/>
        </w:rPr>
        <w:drawing>
          <wp:inline distT="0" distB="0" distL="0" distR="0" wp14:anchorId="3C4E279D" wp14:editId="1D52917F">
            <wp:extent cx="5282565" cy="2961640"/>
            <wp:effectExtent l="0" t="0" r="13335" b="10160"/>
            <wp:docPr id="12" name="图表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8"/>
              </a:graphicData>
            </a:graphic>
          </wp:inline>
        </w:drawing>
      </w:r>
    </w:p>
    <w:p w14:paraId="300CDFC9" w14:textId="77777777" w:rsidR="006656A7" w:rsidRDefault="006656A7" w:rsidP="006656A7">
      <w:pPr>
        <w:pStyle w:val="ac"/>
        <w:ind w:firstLine="400"/>
        <w:jc w:val="center"/>
        <w:rPr>
          <w:rFonts w:ascii="宋体" w:hAnsi="宋体" w:cs="宋体"/>
          <w:kern w:val="0"/>
          <w:szCs w:val="24"/>
        </w:rPr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t>4.16 SKCN-MLWE-PKE</w:t>
      </w:r>
      <w:r w:rsidRPr="005B1A0B">
        <w:rPr>
          <w:rFonts w:hint="eastAsia"/>
        </w:rPr>
        <w:t xml:space="preserve"> </w:t>
      </w:r>
      <w:r>
        <w:rPr>
          <w:rFonts w:hint="eastAsia"/>
        </w:rPr>
        <w:t>Bob</w:t>
      </w:r>
      <w:r>
        <w:rPr>
          <w:rFonts w:hint="eastAsia"/>
        </w:rPr>
        <w:t>密钥导出函数</w:t>
      </w:r>
      <w:r>
        <w:t>平均</w:t>
      </w:r>
      <w:r>
        <w:rPr>
          <w:rFonts w:hint="eastAsia"/>
        </w:rPr>
        <w:t>C</w:t>
      </w:r>
      <w:r>
        <w:t>PU</w:t>
      </w:r>
      <w:r>
        <w:rPr>
          <w:rFonts w:hint="eastAsia"/>
        </w:rPr>
        <w:t>时钟</w:t>
      </w:r>
      <w:r>
        <w:t>周期</w:t>
      </w:r>
    </w:p>
    <w:p w14:paraId="78F1FFAD" w14:textId="77777777" w:rsidR="006656A7" w:rsidRDefault="006656A7" w:rsidP="006656A7"/>
    <w:p w14:paraId="1D03CE1F" w14:textId="77777777" w:rsidR="00F45B06" w:rsidRPr="00D7244A" w:rsidRDefault="00F45B06" w:rsidP="00F45B06">
      <w:pPr>
        <w:pStyle w:val="21"/>
        <w:tabs>
          <w:tab w:val="clear" w:pos="709"/>
          <w:tab w:val="clear" w:pos="1844"/>
          <w:tab w:val="left" w:pos="0"/>
          <w:tab w:val="num" w:pos="567"/>
        </w:tabs>
        <w:ind w:left="0" w:firstLine="0"/>
      </w:pPr>
      <w:bookmarkStart w:id="52" w:name="_Toc4167461"/>
      <w:r>
        <w:rPr>
          <w:rFonts w:hint="eastAsia"/>
        </w:rPr>
        <w:t>空间</w:t>
      </w:r>
      <w:r>
        <w:t>性能</w:t>
      </w:r>
      <w:bookmarkEnd w:id="52"/>
    </w:p>
    <w:p w14:paraId="36073089" w14:textId="77777777" w:rsidR="00F45B06" w:rsidRPr="00C12C9C" w:rsidRDefault="00F45B06" w:rsidP="00F45B06">
      <w:pPr>
        <w:pStyle w:val="30"/>
      </w:pPr>
      <w:bookmarkStart w:id="53" w:name="_Toc2181364"/>
      <w:bookmarkStart w:id="54" w:name="_Toc4167462"/>
      <w:r>
        <w:t>SKCN-MLWE-KE</w:t>
      </w:r>
      <w:r w:rsidRPr="00C12C9C">
        <w:rPr>
          <w:rFonts w:hint="eastAsia"/>
        </w:rPr>
        <w:t>算法的空间消耗</w:t>
      </w:r>
      <w:bookmarkEnd w:id="53"/>
      <w:bookmarkEnd w:id="54"/>
    </w:p>
    <w:p w14:paraId="4CDDD73A" w14:textId="77777777" w:rsidR="00F45B06" w:rsidRPr="00C12C9C" w:rsidRDefault="00F45B06" w:rsidP="00F45B06">
      <w:pPr>
        <w:ind w:firstLineChars="200" w:firstLine="480"/>
      </w:pPr>
      <w:r w:rsidRPr="00C12C9C">
        <w:rPr>
          <w:rFonts w:hint="eastAsia"/>
        </w:rPr>
        <w:t>在表</w:t>
      </w:r>
      <w:r w:rsidRPr="00C12C9C">
        <w:t>4</w:t>
      </w:r>
      <w:r>
        <w:rPr>
          <w:rFonts w:hint="eastAsia"/>
        </w:rPr>
        <w:t>.</w:t>
      </w:r>
      <w:r>
        <w:t>13</w:t>
      </w:r>
      <w:r w:rsidRPr="00C12C9C">
        <w:rPr>
          <w:rFonts w:hint="eastAsia"/>
        </w:rPr>
        <w:t>中我们给出了</w:t>
      </w:r>
      <w:r>
        <w:rPr>
          <w:rFonts w:hint="eastAsia"/>
        </w:rPr>
        <w:t>SKCN-MLWE-KE</w:t>
      </w:r>
      <w:r w:rsidRPr="00C12C9C">
        <w:rPr>
          <w:rFonts w:hint="eastAsia"/>
        </w:rPr>
        <w:t>算法主要参数一览。</w:t>
      </w:r>
    </w:p>
    <w:p w14:paraId="7596B5A4" w14:textId="77777777" w:rsidR="00F45B06" w:rsidRPr="00C12C9C" w:rsidRDefault="00F45B06" w:rsidP="00F45B06">
      <w:pPr>
        <w:jc w:val="center"/>
        <w:rPr>
          <w:sz w:val="21"/>
          <w:szCs w:val="21"/>
        </w:rPr>
      </w:pPr>
      <w:r w:rsidRPr="00C12C9C">
        <w:rPr>
          <w:rFonts w:hint="eastAsia"/>
          <w:sz w:val="21"/>
          <w:szCs w:val="21"/>
        </w:rPr>
        <w:t>表</w:t>
      </w:r>
      <w:r w:rsidRPr="00C12C9C">
        <w:rPr>
          <w:sz w:val="21"/>
          <w:szCs w:val="21"/>
        </w:rPr>
        <w:t>4</w:t>
      </w:r>
      <w:r>
        <w:rPr>
          <w:rFonts w:hint="eastAsia"/>
          <w:sz w:val="21"/>
          <w:szCs w:val="21"/>
        </w:rPr>
        <w:t>.</w:t>
      </w:r>
      <w:r>
        <w:rPr>
          <w:sz w:val="21"/>
          <w:szCs w:val="21"/>
        </w:rPr>
        <w:t>13</w:t>
      </w:r>
      <w:r>
        <w:rPr>
          <w:rFonts w:ascii="宋体" w:hAnsi="宋体"/>
          <w:sz w:val="21"/>
          <w:szCs w:val="21"/>
        </w:rPr>
        <w:tab/>
        <w:t>SKCN-MLWE-KE</w:t>
      </w:r>
      <w:r>
        <w:rPr>
          <w:rFonts w:ascii="宋体" w:hAnsi="宋体" w:hint="eastAsia"/>
          <w:sz w:val="21"/>
          <w:szCs w:val="21"/>
        </w:rPr>
        <w:t>算法</w:t>
      </w:r>
      <w:r w:rsidRPr="00C12C9C">
        <w:rPr>
          <w:rFonts w:hint="eastAsia"/>
          <w:sz w:val="21"/>
          <w:szCs w:val="21"/>
        </w:rPr>
        <w:t>主要参数所耗空间一览表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18"/>
        <w:gridCol w:w="1442"/>
        <w:gridCol w:w="1417"/>
        <w:gridCol w:w="1560"/>
      </w:tblGrid>
      <w:tr w:rsidR="00F45B06" w14:paraId="2CEB8C11" w14:textId="77777777" w:rsidTr="00EE5150">
        <w:trPr>
          <w:jc w:val="center"/>
        </w:trPr>
        <w:tc>
          <w:tcPr>
            <w:tcW w:w="1218" w:type="dxa"/>
            <w:vAlign w:val="center"/>
          </w:tcPr>
          <w:p w14:paraId="31C35229" w14:textId="77777777" w:rsidR="00F45B06" w:rsidRPr="00345BB9" w:rsidRDefault="00F45B06" w:rsidP="00EE5150">
            <w:pPr>
              <w:widowControl/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 w:rsidRPr="00345BB9"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名称</w:t>
            </w:r>
          </w:p>
        </w:tc>
        <w:tc>
          <w:tcPr>
            <w:tcW w:w="1442" w:type="dxa"/>
            <w:vAlign w:val="center"/>
          </w:tcPr>
          <w:p w14:paraId="2D33B2DB" w14:textId="77777777" w:rsidR="00F45B06" w:rsidRPr="00345BB9" w:rsidRDefault="00F45B06" w:rsidP="00EE5150">
            <w:pPr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 w:rsidRPr="00345BB9"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公钥 pk</w:t>
            </w:r>
          </w:p>
        </w:tc>
        <w:tc>
          <w:tcPr>
            <w:tcW w:w="1417" w:type="dxa"/>
            <w:vAlign w:val="center"/>
          </w:tcPr>
          <w:p w14:paraId="33614BBC" w14:textId="77777777" w:rsidR="00F45B06" w:rsidRPr="00345BB9" w:rsidRDefault="00F45B06" w:rsidP="00EE5150">
            <w:pPr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  <w:vertAlign w:val="superscript"/>
              </w:rPr>
            </w:pPr>
            <w:r w:rsidRPr="00345BB9"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私钥 sk</w:t>
            </w:r>
          </w:p>
        </w:tc>
        <w:tc>
          <w:tcPr>
            <w:tcW w:w="1560" w:type="dxa"/>
          </w:tcPr>
          <w:p w14:paraId="36A32C69" w14:textId="0D368289" w:rsidR="00F45B06" w:rsidRPr="00345BB9" w:rsidRDefault="00F45B06" w:rsidP="00EE5150">
            <w:pPr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 w:rsidRPr="00345BB9">
              <w:rPr>
                <w:rFonts w:hint="eastAsia"/>
                <w:b/>
                <w:sz w:val="21"/>
                <w:szCs w:val="21"/>
              </w:rPr>
              <w:t>共享</w:t>
            </w:r>
            <w:r w:rsidR="005F255C">
              <w:rPr>
                <w:rFonts w:hint="eastAsia"/>
                <w:b/>
                <w:sz w:val="21"/>
                <w:szCs w:val="21"/>
              </w:rPr>
              <w:t>密钥</w:t>
            </w:r>
            <w:r w:rsidRPr="00345BB9">
              <w:rPr>
                <w:rFonts w:hint="eastAsia"/>
                <w:b/>
                <w:sz w:val="21"/>
                <w:szCs w:val="21"/>
              </w:rPr>
              <w:t>ss</w:t>
            </w:r>
          </w:p>
        </w:tc>
      </w:tr>
      <w:tr w:rsidR="00F45B06" w14:paraId="506085B1" w14:textId="77777777" w:rsidTr="00EE5150">
        <w:trPr>
          <w:jc w:val="center"/>
        </w:trPr>
        <w:tc>
          <w:tcPr>
            <w:tcW w:w="1218" w:type="dxa"/>
            <w:vAlign w:val="center"/>
          </w:tcPr>
          <w:p w14:paraId="63692C6F" w14:textId="77777777" w:rsidR="00F45B06" w:rsidRPr="00345BB9" w:rsidRDefault="00F45B06" w:rsidP="00EE5150">
            <w:pPr>
              <w:jc w:val="center"/>
              <w:rPr>
                <w:sz w:val="21"/>
                <w:szCs w:val="21"/>
              </w:rPr>
            </w:pPr>
            <w:r w:rsidRPr="00345BB9">
              <w:rPr>
                <w:rFonts w:hint="eastAsia"/>
                <w:sz w:val="21"/>
                <w:szCs w:val="21"/>
              </w:rPr>
              <w:t>长度</w:t>
            </w:r>
            <w:r w:rsidRPr="00345BB9">
              <w:rPr>
                <w:rFonts w:hint="eastAsia"/>
                <w:sz w:val="21"/>
                <w:szCs w:val="21"/>
              </w:rPr>
              <w:t>(byte)</w:t>
            </w:r>
          </w:p>
        </w:tc>
        <w:tc>
          <w:tcPr>
            <w:tcW w:w="1442" w:type="dxa"/>
            <w:vAlign w:val="center"/>
          </w:tcPr>
          <w:p w14:paraId="54DA8A5F" w14:textId="77777777" w:rsidR="00F45B06" w:rsidRPr="00345BB9" w:rsidRDefault="00F45B06" w:rsidP="00EE515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960</w:t>
            </w:r>
          </w:p>
        </w:tc>
        <w:tc>
          <w:tcPr>
            <w:tcW w:w="1417" w:type="dxa"/>
            <w:vAlign w:val="center"/>
          </w:tcPr>
          <w:p w14:paraId="5EFB3580" w14:textId="77777777" w:rsidR="00F45B06" w:rsidRPr="00345BB9" w:rsidRDefault="00F45B06" w:rsidP="00EE515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288</w:t>
            </w:r>
          </w:p>
        </w:tc>
        <w:tc>
          <w:tcPr>
            <w:tcW w:w="1560" w:type="dxa"/>
            <w:vAlign w:val="center"/>
          </w:tcPr>
          <w:p w14:paraId="66406B48" w14:textId="77777777" w:rsidR="00F45B06" w:rsidRPr="00345BB9" w:rsidRDefault="00F45B06" w:rsidP="00EE515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32</w:t>
            </w:r>
          </w:p>
        </w:tc>
      </w:tr>
    </w:tbl>
    <w:p w14:paraId="6CF6B4A5" w14:textId="77777777" w:rsidR="00297E24" w:rsidRDefault="00297E24" w:rsidP="00F45B06">
      <w:pPr>
        <w:ind w:firstLineChars="200" w:firstLine="480"/>
      </w:pPr>
    </w:p>
    <w:p w14:paraId="0D3F6BAC" w14:textId="77777777" w:rsidR="00297E24" w:rsidRDefault="00297E24" w:rsidP="00F45B06">
      <w:pPr>
        <w:ind w:firstLineChars="200" w:firstLine="480"/>
      </w:pPr>
    </w:p>
    <w:p w14:paraId="3DD730ED" w14:textId="77777777" w:rsidR="00297E24" w:rsidRDefault="00297E24" w:rsidP="00F45B06">
      <w:pPr>
        <w:ind w:firstLineChars="200" w:firstLine="480"/>
      </w:pPr>
    </w:p>
    <w:p w14:paraId="21F5BDA8" w14:textId="5FB131D8" w:rsidR="00F45B06" w:rsidRPr="00C12C9C" w:rsidRDefault="008178DA" w:rsidP="00F45B06">
      <w:pPr>
        <w:ind w:firstLineChars="200" w:firstLine="480"/>
      </w:pPr>
      <w:r w:rsidRPr="00634DBF">
        <w:rPr>
          <w:rFonts w:hint="eastAsia"/>
          <w:szCs w:val="24"/>
        </w:rPr>
        <w:t>对于具体</w:t>
      </w:r>
      <w:r w:rsidRPr="00634DBF">
        <w:rPr>
          <w:rFonts w:hint="eastAsia"/>
          <w:szCs w:val="24"/>
        </w:rPr>
        <w:t>API</w:t>
      </w:r>
      <w:r w:rsidRPr="00634DBF">
        <w:rPr>
          <w:rFonts w:hint="eastAsia"/>
          <w:szCs w:val="24"/>
        </w:rPr>
        <w:t>接口，针对大赛要求实现的</w:t>
      </w:r>
      <w:r w:rsidRPr="00634DBF">
        <w:rPr>
          <w:rFonts w:hint="eastAsia"/>
          <w:szCs w:val="24"/>
        </w:rPr>
        <w:t>ke</w:t>
      </w:r>
      <w:r w:rsidRPr="00634DBF">
        <w:rPr>
          <w:szCs w:val="24"/>
        </w:rPr>
        <w:t>x</w:t>
      </w:r>
      <w:r w:rsidRPr="00634DBF">
        <w:rPr>
          <w:rFonts w:hint="eastAsia"/>
          <w:szCs w:val="24"/>
        </w:rPr>
        <w:t>_api</w:t>
      </w:r>
      <w:r w:rsidRPr="00634DBF">
        <w:rPr>
          <w:rFonts w:hint="eastAsia"/>
          <w:szCs w:val="24"/>
        </w:rPr>
        <w:t>，一次</w:t>
      </w:r>
      <w:r w:rsidRPr="00634DBF">
        <w:rPr>
          <w:szCs w:val="24"/>
        </w:rPr>
        <w:t>SKCN-MLWE-KE</w:t>
      </w:r>
      <w:r w:rsidRPr="00634DBF">
        <w:rPr>
          <w:rFonts w:hint="eastAsia"/>
          <w:szCs w:val="24"/>
        </w:rPr>
        <w:t>密钥协商算法完整过程包括</w:t>
      </w:r>
      <w:r w:rsidRPr="00634DBF">
        <w:rPr>
          <w:rFonts w:hint="eastAsia"/>
          <w:szCs w:val="24"/>
        </w:rPr>
        <w:t>Alice</w:t>
      </w:r>
      <w:r w:rsidRPr="00634DBF">
        <w:rPr>
          <w:rFonts w:hint="eastAsia"/>
          <w:szCs w:val="24"/>
        </w:rPr>
        <w:t>密钥生成函数（</w:t>
      </w:r>
      <w:r w:rsidRPr="00634DBF">
        <w:rPr>
          <w:rFonts w:hint="eastAsia"/>
          <w:szCs w:val="24"/>
        </w:rPr>
        <w:t>kex</w:t>
      </w:r>
      <w:r w:rsidRPr="00634DBF">
        <w:rPr>
          <w:szCs w:val="24"/>
        </w:rPr>
        <w:t>_keygen_alice</w:t>
      </w:r>
      <w:r w:rsidRPr="00634DBF">
        <w:rPr>
          <w:rFonts w:hint="eastAsia"/>
          <w:szCs w:val="24"/>
        </w:rPr>
        <w:t>），</w:t>
      </w:r>
      <w:r w:rsidRPr="00634DBF">
        <w:rPr>
          <w:szCs w:val="24"/>
        </w:rPr>
        <w:t>Bob</w:t>
      </w:r>
      <w:r w:rsidRPr="00634DBF">
        <w:rPr>
          <w:rFonts w:hint="eastAsia"/>
          <w:szCs w:val="24"/>
        </w:rPr>
        <w:t>密钥生成函数（</w:t>
      </w:r>
      <w:r w:rsidRPr="00634DBF">
        <w:rPr>
          <w:rFonts w:hint="eastAsia"/>
          <w:szCs w:val="24"/>
        </w:rPr>
        <w:t>kex</w:t>
      </w:r>
      <w:r w:rsidRPr="00634DBF">
        <w:rPr>
          <w:szCs w:val="24"/>
        </w:rPr>
        <w:t>_keygen_bob</w:t>
      </w:r>
      <w:r w:rsidRPr="00634DBF">
        <w:rPr>
          <w:rFonts w:hint="eastAsia"/>
          <w:szCs w:val="24"/>
        </w:rPr>
        <w:t>）</w:t>
      </w:r>
      <w:r w:rsidRPr="00634DBF">
        <w:rPr>
          <w:rFonts w:hint="eastAsia"/>
          <w:szCs w:val="24"/>
        </w:rPr>
        <w:t>, Alice</w:t>
      </w:r>
      <w:r w:rsidRPr="00634DBF">
        <w:rPr>
          <w:rFonts w:hint="eastAsia"/>
          <w:szCs w:val="24"/>
        </w:rPr>
        <w:t>交换函数（</w:t>
      </w:r>
      <w:r w:rsidRPr="00634DBF">
        <w:rPr>
          <w:szCs w:val="24"/>
        </w:rPr>
        <w:t>kex_kdf_bob</w:t>
      </w:r>
      <w:r w:rsidRPr="00634DBF">
        <w:rPr>
          <w:rFonts w:hint="eastAsia"/>
          <w:szCs w:val="24"/>
        </w:rPr>
        <w:t>）和</w:t>
      </w:r>
      <w:r w:rsidRPr="00634DBF">
        <w:rPr>
          <w:rFonts w:hint="eastAsia"/>
          <w:szCs w:val="24"/>
        </w:rPr>
        <w:t xml:space="preserve"> Bob</w:t>
      </w:r>
      <w:r w:rsidRPr="00634DBF">
        <w:rPr>
          <w:rFonts w:hint="eastAsia"/>
          <w:szCs w:val="24"/>
        </w:rPr>
        <w:t>交换函数（</w:t>
      </w:r>
      <w:r w:rsidRPr="00634DBF">
        <w:rPr>
          <w:szCs w:val="24"/>
        </w:rPr>
        <w:t>kex_kdf_alice</w:t>
      </w:r>
      <w:r w:rsidRPr="00634DBF">
        <w:rPr>
          <w:rFonts w:hint="eastAsia"/>
          <w:szCs w:val="24"/>
        </w:rPr>
        <w:t>）。</w:t>
      </w:r>
      <w:r w:rsidR="00F45B06" w:rsidRPr="00C12C9C">
        <w:rPr>
          <w:rFonts w:hint="eastAsia"/>
        </w:rPr>
        <w:t>表</w:t>
      </w:r>
      <w:r w:rsidR="00F45B06" w:rsidRPr="00C12C9C">
        <w:t>4</w:t>
      </w:r>
      <w:r w:rsidR="00F45B06" w:rsidRPr="00C12C9C">
        <w:rPr>
          <w:rFonts w:hint="eastAsia"/>
        </w:rPr>
        <w:t>.</w:t>
      </w:r>
      <w:r w:rsidR="00F45B06">
        <w:t>1</w:t>
      </w:r>
      <w:r w:rsidR="00F45B06">
        <w:rPr>
          <w:rFonts w:hint="eastAsia"/>
        </w:rPr>
        <w:t>4</w:t>
      </w:r>
      <w:r w:rsidR="00F45B06" w:rsidRPr="00C12C9C">
        <w:rPr>
          <w:rFonts w:hint="eastAsia"/>
        </w:rPr>
        <w:t>给出了这三个函数输入输出参数所需要的空间</w:t>
      </w:r>
      <w:r w:rsidR="00F45B06" w:rsidRPr="00C12C9C">
        <w:rPr>
          <w:rFonts w:hint="eastAsia"/>
        </w:rPr>
        <w:t xml:space="preserve"> </w:t>
      </w:r>
      <w:r w:rsidR="00F45B06" w:rsidRPr="00C12C9C">
        <w:rPr>
          <w:rFonts w:hint="eastAsia"/>
        </w:rPr>
        <w:t>并对各个参数进行了简要的介绍。</w:t>
      </w:r>
    </w:p>
    <w:p w14:paraId="6B798E26" w14:textId="77777777" w:rsidR="00F45B06" w:rsidRDefault="00F45B06" w:rsidP="00F45B06">
      <w:pPr>
        <w:pStyle w:val="BodyTextFirstIndent21"/>
        <w:rPr>
          <w:lang w:val="en-US"/>
        </w:rPr>
      </w:pPr>
    </w:p>
    <w:p w14:paraId="314F49E2" w14:textId="77777777" w:rsidR="00F45B06" w:rsidRDefault="00F45B06" w:rsidP="00F45B06">
      <w:pPr>
        <w:pStyle w:val="BodyTextFirstIndent21"/>
        <w:rPr>
          <w:lang w:val="en-US"/>
        </w:rPr>
      </w:pPr>
    </w:p>
    <w:p w14:paraId="49D2232A" w14:textId="77777777" w:rsidR="00F45B06" w:rsidRPr="00C12C9C" w:rsidRDefault="00F45B06" w:rsidP="00F45B06">
      <w:pPr>
        <w:jc w:val="center"/>
        <w:rPr>
          <w:sz w:val="21"/>
          <w:szCs w:val="21"/>
        </w:rPr>
      </w:pPr>
      <w:r w:rsidRPr="00C12C9C">
        <w:rPr>
          <w:rFonts w:hint="eastAsia"/>
          <w:sz w:val="21"/>
          <w:szCs w:val="21"/>
        </w:rPr>
        <w:t>表</w:t>
      </w:r>
      <w:r w:rsidRPr="00C12C9C">
        <w:rPr>
          <w:sz w:val="21"/>
          <w:szCs w:val="21"/>
        </w:rPr>
        <w:t>4</w:t>
      </w:r>
      <w:r>
        <w:rPr>
          <w:rFonts w:hint="eastAsia"/>
          <w:sz w:val="21"/>
          <w:szCs w:val="21"/>
        </w:rPr>
        <w:t>.</w:t>
      </w:r>
      <w:r>
        <w:rPr>
          <w:sz w:val="21"/>
          <w:szCs w:val="21"/>
        </w:rPr>
        <w:t>14</w:t>
      </w:r>
      <w:r>
        <w:rPr>
          <w:rFonts w:ascii="宋体" w:hAnsi="宋体"/>
          <w:sz w:val="21"/>
          <w:szCs w:val="21"/>
        </w:rPr>
        <w:tab/>
        <w:t>SKCN-MLWE-KE</w:t>
      </w:r>
      <w:r>
        <w:rPr>
          <w:rFonts w:ascii="宋体" w:hAnsi="宋体" w:hint="eastAsia"/>
          <w:sz w:val="21"/>
          <w:szCs w:val="21"/>
        </w:rPr>
        <w:t>算法</w:t>
      </w:r>
      <w:r w:rsidRPr="00C12C9C">
        <w:rPr>
          <w:rFonts w:hint="eastAsia"/>
          <w:sz w:val="21"/>
          <w:szCs w:val="21"/>
        </w:rPr>
        <w:t>所耗空间一览表</w:t>
      </w:r>
    </w:p>
    <w:tbl>
      <w:tblPr>
        <w:tblW w:w="808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850"/>
        <w:gridCol w:w="851"/>
        <w:gridCol w:w="1417"/>
        <w:gridCol w:w="992"/>
        <w:gridCol w:w="1134"/>
        <w:gridCol w:w="1418"/>
      </w:tblGrid>
      <w:tr w:rsidR="00F45B06" w:rsidRPr="00C12C9C" w14:paraId="63C187B7" w14:textId="77777777" w:rsidTr="00A13706">
        <w:tc>
          <w:tcPr>
            <w:tcW w:w="1418" w:type="dxa"/>
            <w:vAlign w:val="center"/>
          </w:tcPr>
          <w:p w14:paraId="1D9BE7B7" w14:textId="77777777" w:rsidR="00F45B06" w:rsidRPr="00C12C9C" w:rsidRDefault="00F45B06" w:rsidP="00EE5150">
            <w:pPr>
              <w:widowControl/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 w:rsidRPr="00C12C9C"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函数</w:t>
            </w:r>
          </w:p>
        </w:tc>
        <w:tc>
          <w:tcPr>
            <w:tcW w:w="850" w:type="dxa"/>
            <w:vAlign w:val="center"/>
          </w:tcPr>
          <w:p w14:paraId="011508B6" w14:textId="77777777" w:rsidR="00F45B06" w:rsidRPr="00C12C9C" w:rsidRDefault="00F45B06" w:rsidP="00EE5150">
            <w:pPr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 w:rsidRPr="00C12C9C"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输入</w:t>
            </w:r>
          </w:p>
        </w:tc>
        <w:tc>
          <w:tcPr>
            <w:tcW w:w="851" w:type="dxa"/>
            <w:vAlign w:val="center"/>
          </w:tcPr>
          <w:p w14:paraId="1EFBEE8F" w14:textId="77777777" w:rsidR="00F45B06" w:rsidRPr="00C12C9C" w:rsidRDefault="00F45B06" w:rsidP="00EE5150">
            <w:pPr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 w:rsidRPr="00C12C9C"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长度(byte)</w:t>
            </w:r>
          </w:p>
        </w:tc>
        <w:tc>
          <w:tcPr>
            <w:tcW w:w="1417" w:type="dxa"/>
            <w:vAlign w:val="center"/>
          </w:tcPr>
          <w:p w14:paraId="41FB9F85" w14:textId="77777777" w:rsidR="00F45B06" w:rsidRPr="00C12C9C" w:rsidRDefault="00F45B06" w:rsidP="00EE5150">
            <w:pPr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 w:rsidRPr="00C12C9C"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含义</w:t>
            </w:r>
          </w:p>
        </w:tc>
        <w:tc>
          <w:tcPr>
            <w:tcW w:w="992" w:type="dxa"/>
            <w:vAlign w:val="center"/>
          </w:tcPr>
          <w:p w14:paraId="6D237FCD" w14:textId="77777777" w:rsidR="00F45B06" w:rsidRPr="00C12C9C" w:rsidRDefault="00F45B06" w:rsidP="00EE5150">
            <w:pPr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 w:rsidRPr="00C12C9C"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输出</w:t>
            </w:r>
          </w:p>
        </w:tc>
        <w:tc>
          <w:tcPr>
            <w:tcW w:w="1134" w:type="dxa"/>
            <w:vAlign w:val="center"/>
          </w:tcPr>
          <w:p w14:paraId="05EAD2C3" w14:textId="77777777" w:rsidR="00F45B06" w:rsidRPr="00C12C9C" w:rsidRDefault="00F45B06" w:rsidP="00EE5150">
            <w:pPr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 w:rsidRPr="00C12C9C"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长度(byte)</w:t>
            </w:r>
          </w:p>
        </w:tc>
        <w:tc>
          <w:tcPr>
            <w:tcW w:w="1418" w:type="dxa"/>
            <w:vAlign w:val="center"/>
          </w:tcPr>
          <w:p w14:paraId="1CA43CE9" w14:textId="77777777" w:rsidR="00F45B06" w:rsidRPr="00C12C9C" w:rsidRDefault="00F45B06" w:rsidP="00EE5150">
            <w:pPr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 w:rsidRPr="00C12C9C"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含义</w:t>
            </w:r>
          </w:p>
        </w:tc>
      </w:tr>
      <w:tr w:rsidR="00CA587A" w14:paraId="1C4B0D9A" w14:textId="77777777" w:rsidTr="00A13706">
        <w:trPr>
          <w:trHeight w:val="524"/>
        </w:trPr>
        <w:tc>
          <w:tcPr>
            <w:tcW w:w="1418" w:type="dxa"/>
            <w:vMerge w:val="restart"/>
            <w:vAlign w:val="center"/>
          </w:tcPr>
          <w:p w14:paraId="128065DA" w14:textId="6B461570" w:rsidR="00CA587A" w:rsidRPr="00345BB9" w:rsidRDefault="00CA587A" w:rsidP="00EE515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kex</w:t>
            </w:r>
            <w:r w:rsidRPr="00345BB9">
              <w:rPr>
                <w:sz w:val="21"/>
                <w:szCs w:val="21"/>
              </w:rPr>
              <w:t>_keygen</w:t>
            </w:r>
            <w:r>
              <w:rPr>
                <w:sz w:val="21"/>
                <w:szCs w:val="21"/>
              </w:rPr>
              <w:t>_alice</w:t>
            </w:r>
          </w:p>
        </w:tc>
        <w:tc>
          <w:tcPr>
            <w:tcW w:w="850" w:type="dxa"/>
            <w:vMerge w:val="restart"/>
            <w:vAlign w:val="center"/>
          </w:tcPr>
          <w:p w14:paraId="7095971D" w14:textId="0BCD2B72" w:rsidR="00CA587A" w:rsidRPr="00345BB9" w:rsidRDefault="00CA587A" w:rsidP="00A13706">
            <w:pPr>
              <w:jc w:val="center"/>
              <w:rPr>
                <w:sz w:val="21"/>
                <w:szCs w:val="21"/>
              </w:rPr>
            </w:pPr>
            <w:r w:rsidRPr="00AC652F">
              <w:rPr>
                <w:sz w:val="21"/>
                <w:szCs w:val="21"/>
              </w:rPr>
              <w:t>matrix_seed</w:t>
            </w:r>
          </w:p>
        </w:tc>
        <w:tc>
          <w:tcPr>
            <w:tcW w:w="851" w:type="dxa"/>
            <w:vMerge w:val="restart"/>
            <w:vAlign w:val="center"/>
          </w:tcPr>
          <w:p w14:paraId="79FB95DA" w14:textId="43D0331D" w:rsidR="00CA587A" w:rsidRPr="00345BB9" w:rsidRDefault="00CA587A" w:rsidP="00EE515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32</w:t>
            </w:r>
          </w:p>
        </w:tc>
        <w:tc>
          <w:tcPr>
            <w:tcW w:w="1417" w:type="dxa"/>
            <w:vMerge w:val="restart"/>
            <w:vAlign w:val="center"/>
          </w:tcPr>
          <w:p w14:paraId="773533BF" w14:textId="5E63E4D3" w:rsidR="00CA587A" w:rsidRPr="00345BB9" w:rsidRDefault="00CA587A" w:rsidP="00EE515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Ali</w:t>
            </w:r>
            <w:r>
              <w:rPr>
                <w:sz w:val="21"/>
                <w:szCs w:val="21"/>
              </w:rPr>
              <w:t xml:space="preserve">ce </w:t>
            </w:r>
            <w:r>
              <w:rPr>
                <w:rFonts w:hint="eastAsia"/>
                <w:sz w:val="21"/>
                <w:szCs w:val="21"/>
              </w:rPr>
              <w:t>与</w:t>
            </w:r>
            <w:r>
              <w:rPr>
                <w:rFonts w:hint="eastAsia"/>
                <w:sz w:val="21"/>
                <w:szCs w:val="21"/>
              </w:rPr>
              <w:t>Bob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共享矩阵的生成种子点</w:t>
            </w:r>
          </w:p>
        </w:tc>
        <w:tc>
          <w:tcPr>
            <w:tcW w:w="992" w:type="dxa"/>
            <w:vAlign w:val="center"/>
          </w:tcPr>
          <w:p w14:paraId="4F0F1248" w14:textId="77777777" w:rsidR="00CA587A" w:rsidRPr="00345BB9" w:rsidRDefault="00CA587A" w:rsidP="00EE5150">
            <w:pPr>
              <w:jc w:val="center"/>
              <w:rPr>
                <w:sz w:val="21"/>
                <w:szCs w:val="21"/>
              </w:rPr>
            </w:pPr>
            <w:r w:rsidRPr="00345BB9">
              <w:rPr>
                <w:rFonts w:hint="eastAsia"/>
                <w:sz w:val="21"/>
                <w:szCs w:val="21"/>
              </w:rPr>
              <w:t>pk</w:t>
            </w:r>
          </w:p>
        </w:tc>
        <w:tc>
          <w:tcPr>
            <w:tcW w:w="1134" w:type="dxa"/>
            <w:vAlign w:val="center"/>
          </w:tcPr>
          <w:p w14:paraId="103D4394" w14:textId="77777777" w:rsidR="00CA587A" w:rsidRPr="00345BB9" w:rsidRDefault="00CA587A" w:rsidP="00EE515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960</w:t>
            </w:r>
          </w:p>
        </w:tc>
        <w:tc>
          <w:tcPr>
            <w:tcW w:w="1418" w:type="dxa"/>
            <w:vAlign w:val="center"/>
          </w:tcPr>
          <w:p w14:paraId="19563C11" w14:textId="395F9151" w:rsidR="00CA587A" w:rsidRPr="00345BB9" w:rsidRDefault="00CA587A" w:rsidP="00EE5150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</w:t>
            </w:r>
            <w:r w:rsidRPr="00345BB9">
              <w:rPr>
                <w:rFonts w:hint="eastAsia"/>
                <w:sz w:val="21"/>
                <w:szCs w:val="21"/>
              </w:rPr>
              <w:t>公钥</w:t>
            </w:r>
          </w:p>
        </w:tc>
      </w:tr>
      <w:tr w:rsidR="00CA587A" w14:paraId="4B594213" w14:textId="77777777" w:rsidTr="00A13706">
        <w:trPr>
          <w:trHeight w:val="493"/>
        </w:trPr>
        <w:tc>
          <w:tcPr>
            <w:tcW w:w="1418" w:type="dxa"/>
            <w:vMerge/>
            <w:vAlign w:val="center"/>
          </w:tcPr>
          <w:p w14:paraId="29BCE066" w14:textId="77777777" w:rsidR="00CA587A" w:rsidRDefault="00CA587A" w:rsidP="00EE515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vMerge/>
            <w:vAlign w:val="center"/>
          </w:tcPr>
          <w:p w14:paraId="588B4032" w14:textId="709C6292" w:rsidR="00CA587A" w:rsidRDefault="00CA587A" w:rsidP="00EE515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vMerge/>
            <w:vAlign w:val="center"/>
          </w:tcPr>
          <w:p w14:paraId="712AAFE7" w14:textId="002A44C1" w:rsidR="00CA587A" w:rsidRDefault="00CA587A" w:rsidP="00EE515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14:paraId="0713F561" w14:textId="7AB15582" w:rsidR="00CA587A" w:rsidRDefault="00CA587A" w:rsidP="00EE515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23B9358D" w14:textId="38C9EE87" w:rsidR="00CA587A" w:rsidRPr="00345BB9" w:rsidRDefault="00CA587A" w:rsidP="00EE5150">
            <w:pPr>
              <w:jc w:val="center"/>
              <w:rPr>
                <w:sz w:val="21"/>
                <w:szCs w:val="21"/>
              </w:rPr>
            </w:pPr>
            <w:r w:rsidRPr="00345BB9">
              <w:rPr>
                <w:rFonts w:hint="eastAsia"/>
                <w:sz w:val="21"/>
                <w:szCs w:val="21"/>
              </w:rPr>
              <w:t>sk</w:t>
            </w:r>
          </w:p>
        </w:tc>
        <w:tc>
          <w:tcPr>
            <w:tcW w:w="1134" w:type="dxa"/>
            <w:vAlign w:val="center"/>
          </w:tcPr>
          <w:p w14:paraId="13481540" w14:textId="6FB55F45" w:rsidR="00CA587A" w:rsidRDefault="00CA587A" w:rsidP="00EE515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288</w:t>
            </w:r>
          </w:p>
        </w:tc>
        <w:tc>
          <w:tcPr>
            <w:tcW w:w="1418" w:type="dxa"/>
            <w:vAlign w:val="center"/>
          </w:tcPr>
          <w:p w14:paraId="4F640679" w14:textId="174D5C61" w:rsidR="00CA587A" w:rsidRDefault="00CA587A" w:rsidP="00EE5150">
            <w:pPr>
              <w:jc w:val="center"/>
              <w:rPr>
                <w:sz w:val="21"/>
                <w:szCs w:val="21"/>
              </w:rPr>
            </w:pPr>
            <w:r w:rsidRPr="00345BB9">
              <w:rPr>
                <w:rFonts w:hint="eastAsia"/>
                <w:sz w:val="21"/>
                <w:szCs w:val="21"/>
              </w:rPr>
              <w:t>私钥</w:t>
            </w:r>
          </w:p>
        </w:tc>
      </w:tr>
      <w:tr w:rsidR="00EA5AB5" w14:paraId="38907106" w14:textId="77777777" w:rsidTr="00A13706">
        <w:trPr>
          <w:trHeight w:val="493"/>
        </w:trPr>
        <w:tc>
          <w:tcPr>
            <w:tcW w:w="1418" w:type="dxa"/>
            <w:vMerge w:val="restart"/>
            <w:vAlign w:val="center"/>
          </w:tcPr>
          <w:p w14:paraId="6D62A4BA" w14:textId="646CB93E" w:rsidR="00EA5AB5" w:rsidRDefault="00EA5AB5" w:rsidP="00365A9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kex</w:t>
            </w:r>
            <w:r w:rsidRPr="00345BB9">
              <w:rPr>
                <w:sz w:val="21"/>
                <w:szCs w:val="21"/>
              </w:rPr>
              <w:t>_keygen</w:t>
            </w:r>
            <w:r>
              <w:rPr>
                <w:sz w:val="21"/>
                <w:szCs w:val="21"/>
              </w:rPr>
              <w:t>_alice</w:t>
            </w:r>
          </w:p>
        </w:tc>
        <w:tc>
          <w:tcPr>
            <w:tcW w:w="850" w:type="dxa"/>
            <w:vMerge w:val="restart"/>
            <w:vAlign w:val="center"/>
          </w:tcPr>
          <w:p w14:paraId="7C565952" w14:textId="3A0B7011" w:rsidR="00EA5AB5" w:rsidRDefault="00EA5AB5" w:rsidP="00365A95">
            <w:pPr>
              <w:jc w:val="center"/>
              <w:rPr>
                <w:sz w:val="21"/>
                <w:szCs w:val="21"/>
              </w:rPr>
            </w:pPr>
            <w:r w:rsidRPr="00AC652F">
              <w:rPr>
                <w:sz w:val="21"/>
                <w:szCs w:val="21"/>
              </w:rPr>
              <w:t>matrix_seed</w:t>
            </w:r>
          </w:p>
        </w:tc>
        <w:tc>
          <w:tcPr>
            <w:tcW w:w="851" w:type="dxa"/>
            <w:vMerge w:val="restart"/>
            <w:vAlign w:val="center"/>
          </w:tcPr>
          <w:p w14:paraId="17AD9268" w14:textId="63D70F45" w:rsidR="00EA5AB5" w:rsidRDefault="00EA5AB5" w:rsidP="00365A9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32</w:t>
            </w:r>
          </w:p>
        </w:tc>
        <w:tc>
          <w:tcPr>
            <w:tcW w:w="1417" w:type="dxa"/>
            <w:vMerge w:val="restart"/>
            <w:vAlign w:val="center"/>
          </w:tcPr>
          <w:p w14:paraId="78D65DBE" w14:textId="4C71B4C4" w:rsidR="00EA5AB5" w:rsidRDefault="00EA5AB5" w:rsidP="00365A9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Ali</w:t>
            </w:r>
            <w:r>
              <w:rPr>
                <w:sz w:val="21"/>
                <w:szCs w:val="21"/>
              </w:rPr>
              <w:t xml:space="preserve">ce </w:t>
            </w:r>
            <w:r>
              <w:rPr>
                <w:rFonts w:hint="eastAsia"/>
                <w:sz w:val="21"/>
                <w:szCs w:val="21"/>
              </w:rPr>
              <w:t>与</w:t>
            </w:r>
            <w:r>
              <w:rPr>
                <w:rFonts w:hint="eastAsia"/>
                <w:sz w:val="21"/>
                <w:szCs w:val="21"/>
              </w:rPr>
              <w:t>Bob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共享矩阵的生成种子点</w:t>
            </w:r>
          </w:p>
        </w:tc>
        <w:tc>
          <w:tcPr>
            <w:tcW w:w="992" w:type="dxa"/>
            <w:vAlign w:val="center"/>
          </w:tcPr>
          <w:p w14:paraId="52D74A8B" w14:textId="41308FDB" w:rsidR="00EA5AB5" w:rsidRPr="00345BB9" w:rsidRDefault="00EA5AB5" w:rsidP="00365A95">
            <w:pPr>
              <w:jc w:val="center"/>
              <w:rPr>
                <w:sz w:val="21"/>
                <w:szCs w:val="21"/>
              </w:rPr>
            </w:pPr>
            <w:r w:rsidRPr="00345BB9">
              <w:rPr>
                <w:rFonts w:hint="eastAsia"/>
                <w:sz w:val="21"/>
                <w:szCs w:val="21"/>
              </w:rPr>
              <w:t>pk</w:t>
            </w:r>
          </w:p>
        </w:tc>
        <w:tc>
          <w:tcPr>
            <w:tcW w:w="1134" w:type="dxa"/>
            <w:vAlign w:val="center"/>
          </w:tcPr>
          <w:p w14:paraId="28538E8A" w14:textId="7F0B976D" w:rsidR="00EA5AB5" w:rsidRDefault="00EA5AB5" w:rsidP="00365A9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960</w:t>
            </w:r>
          </w:p>
        </w:tc>
        <w:tc>
          <w:tcPr>
            <w:tcW w:w="1418" w:type="dxa"/>
            <w:vAlign w:val="center"/>
          </w:tcPr>
          <w:p w14:paraId="28900805" w14:textId="7ABD2CC0" w:rsidR="00EA5AB5" w:rsidRPr="00345BB9" w:rsidRDefault="00EA5AB5" w:rsidP="00365A95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</w:t>
            </w:r>
            <w:r w:rsidRPr="00345BB9">
              <w:rPr>
                <w:rFonts w:hint="eastAsia"/>
                <w:sz w:val="21"/>
                <w:szCs w:val="21"/>
              </w:rPr>
              <w:t>公钥</w:t>
            </w:r>
          </w:p>
        </w:tc>
      </w:tr>
      <w:tr w:rsidR="00EA5AB5" w14:paraId="5D879A36" w14:textId="77777777" w:rsidTr="00A13706">
        <w:trPr>
          <w:trHeight w:val="493"/>
        </w:trPr>
        <w:tc>
          <w:tcPr>
            <w:tcW w:w="1418" w:type="dxa"/>
            <w:vMerge/>
            <w:vAlign w:val="center"/>
          </w:tcPr>
          <w:p w14:paraId="392AC7F7" w14:textId="77777777" w:rsidR="00EA5AB5" w:rsidRDefault="00EA5AB5" w:rsidP="00365A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vMerge/>
            <w:vAlign w:val="center"/>
          </w:tcPr>
          <w:p w14:paraId="3946122B" w14:textId="77777777" w:rsidR="00EA5AB5" w:rsidRDefault="00EA5AB5" w:rsidP="00365A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vMerge/>
            <w:vAlign w:val="center"/>
          </w:tcPr>
          <w:p w14:paraId="5033C161" w14:textId="77777777" w:rsidR="00EA5AB5" w:rsidRDefault="00EA5AB5" w:rsidP="00365A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14:paraId="6C8E8432" w14:textId="77777777" w:rsidR="00EA5AB5" w:rsidRDefault="00EA5AB5" w:rsidP="00365A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327269D3" w14:textId="466AC134" w:rsidR="00EA5AB5" w:rsidRPr="00345BB9" w:rsidRDefault="00EA5AB5" w:rsidP="00365A95">
            <w:pPr>
              <w:jc w:val="center"/>
              <w:rPr>
                <w:sz w:val="21"/>
                <w:szCs w:val="21"/>
              </w:rPr>
            </w:pPr>
            <w:r w:rsidRPr="00345BB9">
              <w:rPr>
                <w:rFonts w:hint="eastAsia"/>
                <w:sz w:val="21"/>
                <w:szCs w:val="21"/>
              </w:rPr>
              <w:t>sk</w:t>
            </w:r>
          </w:p>
        </w:tc>
        <w:tc>
          <w:tcPr>
            <w:tcW w:w="1134" w:type="dxa"/>
            <w:vAlign w:val="center"/>
          </w:tcPr>
          <w:p w14:paraId="6A52A0A3" w14:textId="0882C0AF" w:rsidR="00EA5AB5" w:rsidRDefault="00EA5AB5" w:rsidP="00365A9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288</w:t>
            </w:r>
          </w:p>
        </w:tc>
        <w:tc>
          <w:tcPr>
            <w:tcW w:w="1418" w:type="dxa"/>
            <w:vAlign w:val="center"/>
          </w:tcPr>
          <w:p w14:paraId="7EE97703" w14:textId="1B26B66B" w:rsidR="00EA5AB5" w:rsidRPr="00345BB9" w:rsidRDefault="00EA5AB5" w:rsidP="00365A95">
            <w:pPr>
              <w:jc w:val="center"/>
              <w:rPr>
                <w:sz w:val="21"/>
                <w:szCs w:val="21"/>
              </w:rPr>
            </w:pPr>
            <w:r w:rsidRPr="00345BB9">
              <w:rPr>
                <w:rFonts w:hint="eastAsia"/>
                <w:sz w:val="21"/>
                <w:szCs w:val="21"/>
              </w:rPr>
              <w:t>私钥</w:t>
            </w:r>
          </w:p>
        </w:tc>
      </w:tr>
      <w:tr w:rsidR="00DD419A" w14:paraId="3912881D" w14:textId="77777777" w:rsidTr="00A13706">
        <w:trPr>
          <w:trHeight w:val="368"/>
        </w:trPr>
        <w:tc>
          <w:tcPr>
            <w:tcW w:w="1418" w:type="dxa"/>
            <w:vMerge w:val="restart"/>
            <w:vAlign w:val="center"/>
          </w:tcPr>
          <w:p w14:paraId="7AD9A17D" w14:textId="77777777" w:rsidR="00DD419A" w:rsidRPr="00345BB9" w:rsidRDefault="00DD419A" w:rsidP="00DD419A">
            <w:pPr>
              <w:jc w:val="center"/>
              <w:rPr>
                <w:sz w:val="21"/>
                <w:szCs w:val="21"/>
              </w:rPr>
            </w:pPr>
            <w:r w:rsidRPr="00AB70F5">
              <w:rPr>
                <w:sz w:val="21"/>
                <w:szCs w:val="21"/>
              </w:rPr>
              <w:t>kex_kdf_bob</w:t>
            </w:r>
          </w:p>
        </w:tc>
        <w:tc>
          <w:tcPr>
            <w:tcW w:w="850" w:type="dxa"/>
            <w:vAlign w:val="center"/>
          </w:tcPr>
          <w:p w14:paraId="0A1539BD" w14:textId="77777777" w:rsidR="00DD419A" w:rsidRPr="00345BB9" w:rsidRDefault="00DD419A" w:rsidP="00DD419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</w:t>
            </w:r>
            <w:r w:rsidRPr="00345BB9">
              <w:rPr>
                <w:rFonts w:hint="eastAsia"/>
                <w:sz w:val="21"/>
                <w:szCs w:val="21"/>
              </w:rPr>
              <w:t>k</w:t>
            </w:r>
            <w:r>
              <w:rPr>
                <w:sz w:val="21"/>
                <w:szCs w:val="21"/>
              </w:rPr>
              <w:t>1</w:t>
            </w:r>
          </w:p>
        </w:tc>
        <w:tc>
          <w:tcPr>
            <w:tcW w:w="851" w:type="dxa"/>
            <w:vAlign w:val="center"/>
          </w:tcPr>
          <w:p w14:paraId="6B54CEEA" w14:textId="77777777" w:rsidR="00DD419A" w:rsidRPr="00345BB9" w:rsidRDefault="00DD419A" w:rsidP="00DD419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960</w:t>
            </w:r>
          </w:p>
        </w:tc>
        <w:tc>
          <w:tcPr>
            <w:tcW w:w="1417" w:type="dxa"/>
            <w:vAlign w:val="center"/>
          </w:tcPr>
          <w:p w14:paraId="2F92DD3F" w14:textId="2E277D9B" w:rsidR="00DD419A" w:rsidRPr="00345BB9" w:rsidRDefault="00DD419A" w:rsidP="00DD419A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sz w:val="21"/>
                <w:szCs w:val="21"/>
              </w:rPr>
              <w:t>lice</w:t>
            </w:r>
            <w:r>
              <w:rPr>
                <w:rFonts w:hint="eastAsia"/>
                <w:sz w:val="21"/>
                <w:szCs w:val="21"/>
              </w:rPr>
              <w:t>的</w:t>
            </w:r>
            <w:r w:rsidRPr="00345BB9">
              <w:rPr>
                <w:rFonts w:hint="eastAsia"/>
                <w:sz w:val="21"/>
                <w:szCs w:val="21"/>
              </w:rPr>
              <w:t>公钥</w:t>
            </w:r>
          </w:p>
        </w:tc>
        <w:tc>
          <w:tcPr>
            <w:tcW w:w="992" w:type="dxa"/>
            <w:vAlign w:val="center"/>
          </w:tcPr>
          <w:p w14:paraId="303E85A4" w14:textId="3B9DEE72" w:rsidR="00DD419A" w:rsidRPr="00345BB9" w:rsidRDefault="00DD419A" w:rsidP="00DD419A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signal</w:t>
            </w:r>
          </w:p>
        </w:tc>
        <w:tc>
          <w:tcPr>
            <w:tcW w:w="1134" w:type="dxa"/>
            <w:vAlign w:val="center"/>
          </w:tcPr>
          <w:p w14:paraId="6999B08E" w14:textId="5D96DDC5" w:rsidR="00DD419A" w:rsidRPr="00345BB9" w:rsidRDefault="00DD419A" w:rsidP="00DD419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64</w:t>
            </w:r>
          </w:p>
        </w:tc>
        <w:tc>
          <w:tcPr>
            <w:tcW w:w="1418" w:type="dxa"/>
            <w:vAlign w:val="center"/>
          </w:tcPr>
          <w:p w14:paraId="48171878" w14:textId="05FA8FA5" w:rsidR="00DD419A" w:rsidRPr="00345BB9" w:rsidRDefault="00DD419A" w:rsidP="00DD419A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sz w:val="21"/>
                <w:szCs w:val="21"/>
              </w:rPr>
              <w:t xml:space="preserve">ob </w:t>
            </w:r>
            <w:r>
              <w:rPr>
                <w:rFonts w:hint="eastAsia"/>
                <w:sz w:val="21"/>
                <w:szCs w:val="21"/>
              </w:rPr>
              <w:t>发送给</w:t>
            </w:r>
            <w:r>
              <w:rPr>
                <w:rFonts w:hint="eastAsia"/>
                <w:sz w:val="21"/>
                <w:szCs w:val="21"/>
              </w:rPr>
              <w:t>Alice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的启示信息。</w:t>
            </w:r>
          </w:p>
        </w:tc>
      </w:tr>
      <w:tr w:rsidR="00CA587A" w14:paraId="5B7F7AF4" w14:textId="77777777" w:rsidTr="00A13706">
        <w:trPr>
          <w:trHeight w:val="328"/>
        </w:trPr>
        <w:tc>
          <w:tcPr>
            <w:tcW w:w="1418" w:type="dxa"/>
            <w:vMerge/>
            <w:vAlign w:val="center"/>
          </w:tcPr>
          <w:p w14:paraId="16FC962E" w14:textId="77777777" w:rsidR="00CA587A" w:rsidRPr="00345BB9" w:rsidRDefault="00CA587A" w:rsidP="00CA587A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731A2DC9" w14:textId="326E4071" w:rsidR="00CA587A" w:rsidRPr="00345BB9" w:rsidRDefault="00CA587A" w:rsidP="00CA587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</w:t>
            </w:r>
            <w:r>
              <w:rPr>
                <w:rFonts w:hint="eastAsia"/>
                <w:sz w:val="21"/>
                <w:szCs w:val="21"/>
              </w:rPr>
              <w:t>k</w:t>
            </w:r>
            <w:r>
              <w:rPr>
                <w:sz w:val="21"/>
                <w:szCs w:val="21"/>
              </w:rPr>
              <w:t>2</w:t>
            </w:r>
          </w:p>
        </w:tc>
        <w:tc>
          <w:tcPr>
            <w:tcW w:w="851" w:type="dxa"/>
            <w:vAlign w:val="center"/>
          </w:tcPr>
          <w:p w14:paraId="4E5B785F" w14:textId="77777777" w:rsidR="00CA587A" w:rsidRPr="00345BB9" w:rsidRDefault="00CA587A" w:rsidP="00CA587A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288</w:t>
            </w:r>
          </w:p>
        </w:tc>
        <w:tc>
          <w:tcPr>
            <w:tcW w:w="1417" w:type="dxa"/>
            <w:vAlign w:val="center"/>
          </w:tcPr>
          <w:p w14:paraId="2625B432" w14:textId="3C3BAE79" w:rsidR="00CA587A" w:rsidRPr="00345BB9" w:rsidRDefault="00CA587A" w:rsidP="00CA587A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Bob</w:t>
            </w:r>
            <w:r>
              <w:rPr>
                <w:sz w:val="21"/>
                <w:szCs w:val="21"/>
              </w:rPr>
              <w:t>的私钥</w:t>
            </w:r>
          </w:p>
        </w:tc>
        <w:tc>
          <w:tcPr>
            <w:tcW w:w="992" w:type="dxa"/>
            <w:vAlign w:val="center"/>
          </w:tcPr>
          <w:p w14:paraId="0F7EBA48" w14:textId="4A3F94AF" w:rsidR="00CA587A" w:rsidRPr="00345BB9" w:rsidRDefault="00CA587A" w:rsidP="00CA587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ss2</w:t>
            </w:r>
          </w:p>
        </w:tc>
        <w:tc>
          <w:tcPr>
            <w:tcW w:w="1134" w:type="dxa"/>
            <w:vAlign w:val="center"/>
          </w:tcPr>
          <w:p w14:paraId="0BBD2703" w14:textId="77777777" w:rsidR="00CA587A" w:rsidRPr="00345BB9" w:rsidRDefault="00CA587A" w:rsidP="00CA587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32</w:t>
            </w:r>
          </w:p>
        </w:tc>
        <w:tc>
          <w:tcPr>
            <w:tcW w:w="1418" w:type="dxa"/>
            <w:vAlign w:val="center"/>
          </w:tcPr>
          <w:p w14:paraId="728E632C" w14:textId="0329271C" w:rsidR="00CA587A" w:rsidRPr="00345BB9" w:rsidRDefault="00CA587A" w:rsidP="00CA587A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sz w:val="21"/>
                <w:szCs w:val="21"/>
              </w:rPr>
              <w:t>ob</w:t>
            </w:r>
            <w:r>
              <w:rPr>
                <w:rFonts w:hint="eastAsia"/>
                <w:sz w:val="21"/>
                <w:szCs w:val="21"/>
              </w:rPr>
              <w:t>的</w:t>
            </w:r>
            <w:r w:rsidRPr="00345BB9">
              <w:rPr>
                <w:rFonts w:hint="eastAsia"/>
                <w:sz w:val="21"/>
                <w:szCs w:val="21"/>
              </w:rPr>
              <w:t>共享</w:t>
            </w:r>
            <w:r w:rsidR="005F255C">
              <w:rPr>
                <w:rFonts w:hint="eastAsia"/>
                <w:sz w:val="21"/>
                <w:szCs w:val="21"/>
              </w:rPr>
              <w:t>密钥</w:t>
            </w:r>
          </w:p>
        </w:tc>
      </w:tr>
      <w:tr w:rsidR="00CA587A" w14:paraId="51780144" w14:textId="77777777" w:rsidTr="00A13706">
        <w:trPr>
          <w:trHeight w:val="398"/>
        </w:trPr>
        <w:tc>
          <w:tcPr>
            <w:tcW w:w="1418" w:type="dxa"/>
            <w:vMerge w:val="restart"/>
            <w:vAlign w:val="center"/>
          </w:tcPr>
          <w:p w14:paraId="449CD91A" w14:textId="77777777" w:rsidR="00CA587A" w:rsidRPr="00345BB9" w:rsidRDefault="00CA587A" w:rsidP="00CA587A">
            <w:pPr>
              <w:jc w:val="center"/>
              <w:rPr>
                <w:sz w:val="21"/>
                <w:szCs w:val="21"/>
              </w:rPr>
            </w:pPr>
            <w:r w:rsidRPr="00AB70F5">
              <w:rPr>
                <w:sz w:val="21"/>
                <w:szCs w:val="21"/>
              </w:rPr>
              <w:t>kex_kdf_alice</w:t>
            </w:r>
          </w:p>
        </w:tc>
        <w:tc>
          <w:tcPr>
            <w:tcW w:w="850" w:type="dxa"/>
            <w:vAlign w:val="center"/>
          </w:tcPr>
          <w:p w14:paraId="50419AF4" w14:textId="0D2A9170" w:rsidR="00CA587A" w:rsidRPr="00345BB9" w:rsidRDefault="00CA587A" w:rsidP="00CA587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</w:t>
            </w:r>
            <w:r>
              <w:rPr>
                <w:rFonts w:hint="eastAsia"/>
                <w:sz w:val="21"/>
                <w:szCs w:val="21"/>
              </w:rPr>
              <w:t>k</w:t>
            </w:r>
            <w:r>
              <w:rPr>
                <w:sz w:val="21"/>
                <w:szCs w:val="21"/>
              </w:rPr>
              <w:t>2</w:t>
            </w:r>
          </w:p>
        </w:tc>
        <w:tc>
          <w:tcPr>
            <w:tcW w:w="851" w:type="dxa"/>
            <w:vAlign w:val="center"/>
          </w:tcPr>
          <w:p w14:paraId="7FE25AAE" w14:textId="77777777" w:rsidR="00CA587A" w:rsidRPr="00345BB9" w:rsidRDefault="00CA587A" w:rsidP="00CA587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960</w:t>
            </w:r>
          </w:p>
        </w:tc>
        <w:tc>
          <w:tcPr>
            <w:tcW w:w="1417" w:type="dxa"/>
            <w:vAlign w:val="center"/>
          </w:tcPr>
          <w:p w14:paraId="29BDAF76" w14:textId="4112518C" w:rsidR="00CA587A" w:rsidRPr="00345BB9" w:rsidRDefault="00CA587A" w:rsidP="00CA587A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Bob</w:t>
            </w:r>
            <w:r>
              <w:rPr>
                <w:sz w:val="21"/>
                <w:szCs w:val="21"/>
              </w:rPr>
              <w:t>的</w:t>
            </w:r>
            <w:r w:rsidRPr="00345BB9">
              <w:rPr>
                <w:rFonts w:hint="eastAsia"/>
                <w:sz w:val="21"/>
                <w:szCs w:val="21"/>
              </w:rPr>
              <w:t>公</w:t>
            </w:r>
            <w:r>
              <w:rPr>
                <w:sz w:val="21"/>
                <w:szCs w:val="21"/>
              </w:rPr>
              <w:t>钥</w:t>
            </w:r>
          </w:p>
        </w:tc>
        <w:tc>
          <w:tcPr>
            <w:tcW w:w="992" w:type="dxa"/>
            <w:vMerge w:val="restart"/>
            <w:vAlign w:val="center"/>
          </w:tcPr>
          <w:p w14:paraId="6D010B38" w14:textId="309AB626" w:rsidR="00CA587A" w:rsidRPr="00345BB9" w:rsidRDefault="00CA587A" w:rsidP="00CA587A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s</w:t>
            </w:r>
            <w:r w:rsidRPr="00345BB9">
              <w:rPr>
                <w:rFonts w:hint="eastAsia"/>
                <w:sz w:val="21"/>
                <w:szCs w:val="21"/>
              </w:rPr>
              <w:t>s</w:t>
            </w: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14:paraId="5C185CE0" w14:textId="77777777" w:rsidR="00CA587A" w:rsidRPr="00345BB9" w:rsidRDefault="00CA587A" w:rsidP="00CA587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32</w:t>
            </w:r>
            <w:r w:rsidRPr="00345BB9">
              <w:rPr>
                <w:sz w:val="21"/>
                <w:szCs w:val="21"/>
              </w:rPr>
              <w:t xml:space="preserve"> </w:t>
            </w:r>
          </w:p>
        </w:tc>
        <w:tc>
          <w:tcPr>
            <w:tcW w:w="1418" w:type="dxa"/>
            <w:vMerge w:val="restart"/>
            <w:vAlign w:val="center"/>
          </w:tcPr>
          <w:p w14:paraId="2DAFEF31" w14:textId="6A726A2E" w:rsidR="00CA587A" w:rsidRPr="00345BB9" w:rsidRDefault="00CA587A" w:rsidP="00CA587A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Alice</w:t>
            </w:r>
            <w:r>
              <w:rPr>
                <w:rFonts w:hint="eastAsia"/>
                <w:sz w:val="21"/>
                <w:szCs w:val="21"/>
              </w:rPr>
              <w:t>的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 w:rsidRPr="00345BB9">
              <w:rPr>
                <w:rFonts w:hint="eastAsia"/>
                <w:sz w:val="21"/>
                <w:szCs w:val="21"/>
              </w:rPr>
              <w:t>共享</w:t>
            </w:r>
            <w:r w:rsidR="005F255C">
              <w:rPr>
                <w:rFonts w:hint="eastAsia"/>
                <w:sz w:val="21"/>
                <w:szCs w:val="21"/>
              </w:rPr>
              <w:t>密钥</w:t>
            </w:r>
          </w:p>
        </w:tc>
      </w:tr>
      <w:tr w:rsidR="00CA587A" w14:paraId="1F1FAAAA" w14:textId="77777777" w:rsidTr="00A13706">
        <w:trPr>
          <w:trHeight w:val="417"/>
        </w:trPr>
        <w:tc>
          <w:tcPr>
            <w:tcW w:w="1418" w:type="dxa"/>
            <w:vMerge/>
            <w:vAlign w:val="center"/>
          </w:tcPr>
          <w:p w14:paraId="03D57F13" w14:textId="77777777" w:rsidR="00CA587A" w:rsidRDefault="00CA587A" w:rsidP="00CA587A">
            <w:pPr>
              <w:jc w:val="center"/>
            </w:pPr>
          </w:p>
        </w:tc>
        <w:tc>
          <w:tcPr>
            <w:tcW w:w="850" w:type="dxa"/>
            <w:vAlign w:val="center"/>
          </w:tcPr>
          <w:p w14:paraId="3078A890" w14:textId="49A6CB0A" w:rsidR="00CA587A" w:rsidRPr="00345BB9" w:rsidRDefault="00CA587A" w:rsidP="00CA587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</w:t>
            </w:r>
            <w:r w:rsidRPr="00345BB9">
              <w:rPr>
                <w:rFonts w:hint="eastAsia"/>
                <w:sz w:val="21"/>
                <w:szCs w:val="21"/>
              </w:rPr>
              <w:t>k</w:t>
            </w:r>
            <w:r>
              <w:rPr>
                <w:sz w:val="21"/>
                <w:szCs w:val="21"/>
              </w:rPr>
              <w:t>1</w:t>
            </w:r>
          </w:p>
        </w:tc>
        <w:tc>
          <w:tcPr>
            <w:tcW w:w="851" w:type="dxa"/>
            <w:vAlign w:val="center"/>
          </w:tcPr>
          <w:p w14:paraId="1FE759AE" w14:textId="77777777" w:rsidR="00CA587A" w:rsidRPr="00345BB9" w:rsidRDefault="00CA587A" w:rsidP="00CA587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288</w:t>
            </w:r>
          </w:p>
        </w:tc>
        <w:tc>
          <w:tcPr>
            <w:tcW w:w="1417" w:type="dxa"/>
            <w:vAlign w:val="center"/>
          </w:tcPr>
          <w:p w14:paraId="096838FD" w14:textId="545510F4" w:rsidR="00CA587A" w:rsidRPr="00345BB9" w:rsidRDefault="00CA587A" w:rsidP="00CA587A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sz w:val="21"/>
                <w:szCs w:val="21"/>
              </w:rPr>
              <w:t>lice</w:t>
            </w:r>
            <w:r>
              <w:rPr>
                <w:rFonts w:hint="eastAsia"/>
                <w:sz w:val="21"/>
                <w:szCs w:val="21"/>
              </w:rPr>
              <w:t>的</w:t>
            </w:r>
            <w:r>
              <w:rPr>
                <w:sz w:val="21"/>
                <w:szCs w:val="21"/>
              </w:rPr>
              <w:t>私</w:t>
            </w:r>
            <w:r w:rsidRPr="00345BB9">
              <w:rPr>
                <w:rFonts w:hint="eastAsia"/>
                <w:sz w:val="21"/>
                <w:szCs w:val="21"/>
              </w:rPr>
              <w:t>钥</w:t>
            </w:r>
          </w:p>
        </w:tc>
        <w:tc>
          <w:tcPr>
            <w:tcW w:w="992" w:type="dxa"/>
            <w:vMerge/>
            <w:vAlign w:val="center"/>
          </w:tcPr>
          <w:p w14:paraId="7E5EEE0A" w14:textId="77777777" w:rsidR="00CA587A" w:rsidRDefault="00CA587A" w:rsidP="00CA587A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1ADEF550" w14:textId="77777777" w:rsidR="00CA587A" w:rsidRDefault="00CA587A" w:rsidP="00CA587A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14:paraId="7675C551" w14:textId="77777777" w:rsidR="00CA587A" w:rsidRDefault="00CA587A" w:rsidP="00CA587A">
            <w:pPr>
              <w:jc w:val="center"/>
            </w:pPr>
          </w:p>
        </w:tc>
      </w:tr>
      <w:tr w:rsidR="00CA587A" w14:paraId="7A382C69" w14:textId="77777777" w:rsidTr="00A13706">
        <w:trPr>
          <w:trHeight w:val="417"/>
        </w:trPr>
        <w:tc>
          <w:tcPr>
            <w:tcW w:w="1418" w:type="dxa"/>
            <w:vMerge/>
            <w:vAlign w:val="center"/>
          </w:tcPr>
          <w:p w14:paraId="1CE30783" w14:textId="77777777" w:rsidR="00CA587A" w:rsidRDefault="00CA587A" w:rsidP="00CA587A">
            <w:pPr>
              <w:jc w:val="center"/>
            </w:pPr>
          </w:p>
        </w:tc>
        <w:tc>
          <w:tcPr>
            <w:tcW w:w="850" w:type="dxa"/>
            <w:vAlign w:val="center"/>
          </w:tcPr>
          <w:p w14:paraId="4CA3F891" w14:textId="77777777" w:rsidR="00CA587A" w:rsidRPr="00345BB9" w:rsidRDefault="00CA587A" w:rsidP="00CA587A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signal</w:t>
            </w:r>
          </w:p>
        </w:tc>
        <w:tc>
          <w:tcPr>
            <w:tcW w:w="851" w:type="dxa"/>
            <w:vAlign w:val="center"/>
          </w:tcPr>
          <w:p w14:paraId="4983B38F" w14:textId="77777777" w:rsidR="00CA587A" w:rsidRDefault="00CA587A" w:rsidP="00CA587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64</w:t>
            </w:r>
          </w:p>
        </w:tc>
        <w:tc>
          <w:tcPr>
            <w:tcW w:w="1417" w:type="dxa"/>
            <w:vAlign w:val="center"/>
          </w:tcPr>
          <w:p w14:paraId="5C8C4978" w14:textId="1A0BD24E" w:rsidR="00CA587A" w:rsidRPr="00345BB9" w:rsidRDefault="00CA587A" w:rsidP="00CA587A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sz w:val="21"/>
                <w:szCs w:val="21"/>
              </w:rPr>
              <w:t xml:space="preserve">ob </w:t>
            </w:r>
            <w:r>
              <w:rPr>
                <w:rFonts w:hint="eastAsia"/>
                <w:sz w:val="21"/>
                <w:szCs w:val="21"/>
              </w:rPr>
              <w:t>发送给</w:t>
            </w:r>
            <w:r>
              <w:rPr>
                <w:rFonts w:hint="eastAsia"/>
                <w:sz w:val="21"/>
                <w:szCs w:val="21"/>
              </w:rPr>
              <w:t>Alice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的启示信息。</w:t>
            </w:r>
          </w:p>
        </w:tc>
        <w:tc>
          <w:tcPr>
            <w:tcW w:w="992" w:type="dxa"/>
            <w:vMerge/>
            <w:vAlign w:val="center"/>
          </w:tcPr>
          <w:p w14:paraId="0CEB563D" w14:textId="77777777" w:rsidR="00CA587A" w:rsidRDefault="00CA587A" w:rsidP="00CA587A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3B582D3D" w14:textId="77777777" w:rsidR="00CA587A" w:rsidRDefault="00CA587A" w:rsidP="00CA587A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14:paraId="40CC5726" w14:textId="77777777" w:rsidR="00CA587A" w:rsidRDefault="00CA587A" w:rsidP="00CA587A">
            <w:pPr>
              <w:jc w:val="center"/>
            </w:pPr>
          </w:p>
        </w:tc>
      </w:tr>
    </w:tbl>
    <w:p w14:paraId="580CAFA7" w14:textId="28C0CF23" w:rsidR="00F45B06" w:rsidRDefault="00F45B06" w:rsidP="00F45B06">
      <w:pPr>
        <w:pStyle w:val="BodyTextFirstIndent21"/>
      </w:pPr>
    </w:p>
    <w:p w14:paraId="13BF2280" w14:textId="5FB0D447" w:rsidR="009D55AD" w:rsidRDefault="009D55AD" w:rsidP="00F45B06">
      <w:pPr>
        <w:pStyle w:val="BodyTextFirstIndent21"/>
      </w:pPr>
    </w:p>
    <w:p w14:paraId="0A2076C0" w14:textId="77777777" w:rsidR="009D55AD" w:rsidRPr="00AB70F5" w:rsidRDefault="009D55AD" w:rsidP="00F45B06">
      <w:pPr>
        <w:pStyle w:val="BodyTextFirstIndent21"/>
      </w:pPr>
    </w:p>
    <w:p w14:paraId="79BB8F14" w14:textId="77777777" w:rsidR="00F45B06" w:rsidRPr="00C12C9C" w:rsidRDefault="00F45B06" w:rsidP="00F45B06">
      <w:pPr>
        <w:pStyle w:val="30"/>
      </w:pPr>
      <w:bookmarkStart w:id="55" w:name="_Toc4167463"/>
      <w:r>
        <w:t>SKCN-MLWE-PKE</w:t>
      </w:r>
      <w:r w:rsidRPr="00C12C9C">
        <w:rPr>
          <w:rFonts w:hint="eastAsia"/>
        </w:rPr>
        <w:t>算法的空间消耗</w:t>
      </w:r>
      <w:bookmarkEnd w:id="55"/>
    </w:p>
    <w:p w14:paraId="2B6CE44F" w14:textId="77777777" w:rsidR="00F45B06" w:rsidRPr="00C12C9C" w:rsidRDefault="00F45B06" w:rsidP="00F45B06">
      <w:pPr>
        <w:ind w:firstLineChars="200" w:firstLine="480"/>
      </w:pPr>
      <w:r w:rsidRPr="00C12C9C">
        <w:rPr>
          <w:rFonts w:hint="eastAsia"/>
        </w:rPr>
        <w:t>在表</w:t>
      </w:r>
      <w:r w:rsidRPr="00C12C9C">
        <w:t>4</w:t>
      </w:r>
      <w:r>
        <w:rPr>
          <w:rFonts w:hint="eastAsia"/>
        </w:rPr>
        <w:t>.15</w:t>
      </w:r>
      <w:r w:rsidRPr="00C12C9C">
        <w:rPr>
          <w:rFonts w:hint="eastAsia"/>
        </w:rPr>
        <w:t>中我们给出了</w:t>
      </w:r>
      <w:r>
        <w:rPr>
          <w:rFonts w:hint="eastAsia"/>
        </w:rPr>
        <w:t>SKCN-MLWE-</w:t>
      </w:r>
      <w:r>
        <w:t>P</w:t>
      </w:r>
      <w:r>
        <w:rPr>
          <w:rFonts w:hint="eastAsia"/>
        </w:rPr>
        <w:t>KE</w:t>
      </w:r>
      <w:r w:rsidRPr="00C12C9C">
        <w:rPr>
          <w:rFonts w:hint="eastAsia"/>
        </w:rPr>
        <w:t>算法主要参数一览。</w:t>
      </w:r>
    </w:p>
    <w:p w14:paraId="0B7F6FDD" w14:textId="77777777" w:rsidR="00F45B06" w:rsidRPr="00C12C9C" w:rsidRDefault="00F45B06" w:rsidP="00F45B06">
      <w:pPr>
        <w:jc w:val="center"/>
        <w:rPr>
          <w:sz w:val="21"/>
          <w:szCs w:val="21"/>
        </w:rPr>
      </w:pPr>
      <w:r w:rsidRPr="00C12C9C">
        <w:rPr>
          <w:rFonts w:hint="eastAsia"/>
          <w:sz w:val="21"/>
          <w:szCs w:val="21"/>
        </w:rPr>
        <w:t>表</w:t>
      </w:r>
      <w:r w:rsidRPr="00C12C9C">
        <w:rPr>
          <w:sz w:val="21"/>
          <w:szCs w:val="21"/>
        </w:rPr>
        <w:t>4</w:t>
      </w:r>
      <w:r>
        <w:rPr>
          <w:rFonts w:hint="eastAsia"/>
          <w:sz w:val="21"/>
          <w:szCs w:val="21"/>
        </w:rPr>
        <w:t>.</w:t>
      </w:r>
      <w:r>
        <w:rPr>
          <w:sz w:val="21"/>
          <w:szCs w:val="21"/>
        </w:rPr>
        <w:t>15</w:t>
      </w:r>
      <w:r>
        <w:rPr>
          <w:rFonts w:ascii="宋体" w:hAnsi="宋体"/>
          <w:sz w:val="21"/>
          <w:szCs w:val="21"/>
        </w:rPr>
        <w:tab/>
        <w:t>SKCN-MLWE-PKE</w:t>
      </w:r>
      <w:r>
        <w:rPr>
          <w:rFonts w:ascii="宋体" w:hAnsi="宋体" w:hint="eastAsia"/>
          <w:sz w:val="21"/>
          <w:szCs w:val="21"/>
        </w:rPr>
        <w:t>算法</w:t>
      </w:r>
      <w:r w:rsidRPr="00C12C9C">
        <w:rPr>
          <w:rFonts w:hint="eastAsia"/>
          <w:sz w:val="21"/>
          <w:szCs w:val="21"/>
        </w:rPr>
        <w:t>主要参数所耗空间一览表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18"/>
        <w:gridCol w:w="1442"/>
        <w:gridCol w:w="1417"/>
        <w:gridCol w:w="1560"/>
      </w:tblGrid>
      <w:tr w:rsidR="00F45B06" w14:paraId="394ADE96" w14:textId="77777777" w:rsidTr="00EE5150">
        <w:trPr>
          <w:jc w:val="center"/>
        </w:trPr>
        <w:tc>
          <w:tcPr>
            <w:tcW w:w="1218" w:type="dxa"/>
            <w:vAlign w:val="center"/>
          </w:tcPr>
          <w:p w14:paraId="32F31780" w14:textId="77777777" w:rsidR="00F45B06" w:rsidRPr="00345BB9" w:rsidRDefault="00F45B06" w:rsidP="00EE5150">
            <w:pPr>
              <w:widowControl/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 w:rsidRPr="00345BB9"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名称</w:t>
            </w:r>
          </w:p>
        </w:tc>
        <w:tc>
          <w:tcPr>
            <w:tcW w:w="1442" w:type="dxa"/>
            <w:vAlign w:val="center"/>
          </w:tcPr>
          <w:p w14:paraId="32D95567" w14:textId="77777777" w:rsidR="00F45B06" w:rsidRPr="00345BB9" w:rsidRDefault="00F45B06" w:rsidP="00EE5150">
            <w:pPr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 w:rsidRPr="00345BB9"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公钥 pk</w:t>
            </w:r>
          </w:p>
        </w:tc>
        <w:tc>
          <w:tcPr>
            <w:tcW w:w="1417" w:type="dxa"/>
            <w:vAlign w:val="center"/>
          </w:tcPr>
          <w:p w14:paraId="56AE2A55" w14:textId="77777777" w:rsidR="00F45B06" w:rsidRPr="00345BB9" w:rsidRDefault="00F45B06" w:rsidP="00EE5150">
            <w:pPr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  <w:vertAlign w:val="superscript"/>
              </w:rPr>
            </w:pPr>
            <w:r w:rsidRPr="00345BB9"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私钥 sk</w:t>
            </w:r>
          </w:p>
        </w:tc>
        <w:tc>
          <w:tcPr>
            <w:tcW w:w="1560" w:type="dxa"/>
          </w:tcPr>
          <w:p w14:paraId="729AD784" w14:textId="77777777" w:rsidR="00F45B06" w:rsidRPr="00345BB9" w:rsidRDefault="00F45B06" w:rsidP="00EE5150">
            <w:pPr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 w:rsidRPr="00345BB9">
              <w:rPr>
                <w:rFonts w:hint="eastAsia"/>
                <w:b/>
                <w:sz w:val="21"/>
                <w:szCs w:val="21"/>
              </w:rPr>
              <w:t>共享秘密</w:t>
            </w:r>
            <w:r w:rsidRPr="00345BB9">
              <w:rPr>
                <w:rFonts w:hint="eastAsia"/>
                <w:b/>
                <w:sz w:val="21"/>
                <w:szCs w:val="21"/>
              </w:rPr>
              <w:t>ss</w:t>
            </w:r>
          </w:p>
        </w:tc>
      </w:tr>
      <w:tr w:rsidR="00F45B06" w14:paraId="40955E7B" w14:textId="77777777" w:rsidTr="00EE5150">
        <w:trPr>
          <w:jc w:val="center"/>
        </w:trPr>
        <w:tc>
          <w:tcPr>
            <w:tcW w:w="1218" w:type="dxa"/>
            <w:vAlign w:val="center"/>
          </w:tcPr>
          <w:p w14:paraId="0849EF3F" w14:textId="77777777" w:rsidR="00F45B06" w:rsidRPr="00345BB9" w:rsidRDefault="00F45B06" w:rsidP="00EE5150">
            <w:pPr>
              <w:jc w:val="center"/>
              <w:rPr>
                <w:sz w:val="21"/>
                <w:szCs w:val="21"/>
              </w:rPr>
            </w:pPr>
            <w:r w:rsidRPr="00345BB9">
              <w:rPr>
                <w:rFonts w:hint="eastAsia"/>
                <w:sz w:val="21"/>
                <w:szCs w:val="21"/>
              </w:rPr>
              <w:t>长度</w:t>
            </w:r>
            <w:r w:rsidRPr="00345BB9">
              <w:rPr>
                <w:rFonts w:hint="eastAsia"/>
                <w:sz w:val="21"/>
                <w:szCs w:val="21"/>
              </w:rPr>
              <w:t>(byte)</w:t>
            </w:r>
          </w:p>
        </w:tc>
        <w:tc>
          <w:tcPr>
            <w:tcW w:w="1442" w:type="dxa"/>
            <w:vAlign w:val="center"/>
          </w:tcPr>
          <w:p w14:paraId="176BF3B2" w14:textId="77777777" w:rsidR="00F45B06" w:rsidRPr="00345BB9" w:rsidRDefault="00F45B06" w:rsidP="00EE515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1056</w:t>
            </w:r>
          </w:p>
        </w:tc>
        <w:tc>
          <w:tcPr>
            <w:tcW w:w="1417" w:type="dxa"/>
            <w:vAlign w:val="center"/>
          </w:tcPr>
          <w:p w14:paraId="2370A2CC" w14:textId="77777777" w:rsidR="00F45B06" w:rsidRPr="00345BB9" w:rsidRDefault="00F45B06" w:rsidP="00EE515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288</w:t>
            </w:r>
          </w:p>
        </w:tc>
        <w:tc>
          <w:tcPr>
            <w:tcW w:w="1560" w:type="dxa"/>
            <w:vAlign w:val="center"/>
          </w:tcPr>
          <w:p w14:paraId="33222941" w14:textId="77777777" w:rsidR="00F45B06" w:rsidRPr="00345BB9" w:rsidRDefault="00F45B06" w:rsidP="00EE515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32</w:t>
            </w:r>
          </w:p>
        </w:tc>
      </w:tr>
    </w:tbl>
    <w:p w14:paraId="3D56738B" w14:textId="77777777" w:rsidR="00F45B06" w:rsidRDefault="00F45B06" w:rsidP="00F45B06">
      <w:pPr>
        <w:pStyle w:val="210"/>
      </w:pPr>
    </w:p>
    <w:p w14:paraId="389B73B0" w14:textId="677647A5" w:rsidR="00F45B06" w:rsidRPr="00C12C9C" w:rsidRDefault="004C2B74" w:rsidP="00F45B06">
      <w:pPr>
        <w:ind w:firstLineChars="200" w:firstLine="480"/>
      </w:pPr>
      <w:r w:rsidRPr="00634DBF">
        <w:rPr>
          <w:rFonts w:hint="eastAsia"/>
          <w:szCs w:val="24"/>
        </w:rPr>
        <w:t>对于具体</w:t>
      </w:r>
      <w:r w:rsidRPr="00634DBF">
        <w:rPr>
          <w:rFonts w:hint="eastAsia"/>
          <w:szCs w:val="24"/>
        </w:rPr>
        <w:t>API</w:t>
      </w:r>
      <w:r w:rsidRPr="00634DBF">
        <w:rPr>
          <w:rFonts w:hint="eastAsia"/>
          <w:szCs w:val="24"/>
        </w:rPr>
        <w:t>接口，针对大赛要求实现的</w:t>
      </w:r>
      <w:r w:rsidRPr="00634DBF">
        <w:rPr>
          <w:rFonts w:hint="eastAsia"/>
          <w:szCs w:val="24"/>
        </w:rPr>
        <w:t>ke</w:t>
      </w:r>
      <w:r w:rsidRPr="00634DBF">
        <w:rPr>
          <w:szCs w:val="24"/>
        </w:rPr>
        <w:t>x</w:t>
      </w:r>
      <w:r w:rsidRPr="00634DBF">
        <w:rPr>
          <w:rFonts w:hint="eastAsia"/>
          <w:szCs w:val="24"/>
        </w:rPr>
        <w:t>_api</w:t>
      </w:r>
      <w:r w:rsidRPr="00634DBF">
        <w:rPr>
          <w:rFonts w:hint="eastAsia"/>
          <w:szCs w:val="24"/>
        </w:rPr>
        <w:t>，一次</w:t>
      </w:r>
      <w:r w:rsidR="00A87805" w:rsidRPr="00134CF2">
        <w:rPr>
          <w:szCs w:val="24"/>
        </w:rPr>
        <w:t>SKCN-MLWE-PKE</w:t>
      </w:r>
      <w:r w:rsidRPr="00634DBF">
        <w:rPr>
          <w:rFonts w:hint="eastAsia"/>
          <w:szCs w:val="24"/>
        </w:rPr>
        <w:t>密钥协商算法完整过程包括</w:t>
      </w:r>
      <w:r w:rsidRPr="00634DBF">
        <w:rPr>
          <w:rFonts w:hint="eastAsia"/>
          <w:szCs w:val="24"/>
        </w:rPr>
        <w:t>Alice</w:t>
      </w:r>
      <w:r w:rsidRPr="00634DBF">
        <w:rPr>
          <w:rFonts w:hint="eastAsia"/>
          <w:szCs w:val="24"/>
        </w:rPr>
        <w:t>密钥生成函数（</w:t>
      </w:r>
      <w:r w:rsidRPr="00634DBF">
        <w:rPr>
          <w:rFonts w:hint="eastAsia"/>
          <w:szCs w:val="24"/>
        </w:rPr>
        <w:t>kex</w:t>
      </w:r>
      <w:r w:rsidRPr="00634DBF">
        <w:rPr>
          <w:szCs w:val="24"/>
        </w:rPr>
        <w:t>_keygen_alice</w:t>
      </w:r>
      <w:r w:rsidRPr="00634DBF">
        <w:rPr>
          <w:rFonts w:hint="eastAsia"/>
          <w:szCs w:val="24"/>
        </w:rPr>
        <w:t>），</w:t>
      </w:r>
      <w:r w:rsidRPr="00634DBF">
        <w:rPr>
          <w:szCs w:val="24"/>
        </w:rPr>
        <w:t>Bob</w:t>
      </w:r>
      <w:r w:rsidRPr="00634DBF">
        <w:rPr>
          <w:rFonts w:hint="eastAsia"/>
          <w:szCs w:val="24"/>
        </w:rPr>
        <w:t>密钥生成函数（</w:t>
      </w:r>
      <w:r w:rsidRPr="00634DBF">
        <w:rPr>
          <w:rFonts w:hint="eastAsia"/>
          <w:szCs w:val="24"/>
        </w:rPr>
        <w:t>kex</w:t>
      </w:r>
      <w:r w:rsidRPr="00634DBF">
        <w:rPr>
          <w:szCs w:val="24"/>
        </w:rPr>
        <w:t>_keygen_bob</w:t>
      </w:r>
      <w:r w:rsidRPr="00634DBF">
        <w:rPr>
          <w:rFonts w:hint="eastAsia"/>
          <w:szCs w:val="24"/>
        </w:rPr>
        <w:t>）</w:t>
      </w:r>
      <w:r w:rsidRPr="00634DBF">
        <w:rPr>
          <w:rFonts w:hint="eastAsia"/>
          <w:szCs w:val="24"/>
        </w:rPr>
        <w:t>, Alice</w:t>
      </w:r>
      <w:r w:rsidRPr="00634DBF">
        <w:rPr>
          <w:rFonts w:hint="eastAsia"/>
          <w:szCs w:val="24"/>
        </w:rPr>
        <w:t>交换函数（</w:t>
      </w:r>
      <w:r w:rsidRPr="00634DBF">
        <w:rPr>
          <w:szCs w:val="24"/>
        </w:rPr>
        <w:t>kex_kdf_bob</w:t>
      </w:r>
      <w:r w:rsidRPr="00634DBF">
        <w:rPr>
          <w:rFonts w:hint="eastAsia"/>
          <w:szCs w:val="24"/>
        </w:rPr>
        <w:t>）和</w:t>
      </w:r>
      <w:r w:rsidRPr="00634DBF">
        <w:rPr>
          <w:rFonts w:hint="eastAsia"/>
          <w:szCs w:val="24"/>
        </w:rPr>
        <w:t xml:space="preserve"> Bob</w:t>
      </w:r>
      <w:r w:rsidRPr="00634DBF">
        <w:rPr>
          <w:rFonts w:hint="eastAsia"/>
          <w:szCs w:val="24"/>
        </w:rPr>
        <w:t>交换函数（</w:t>
      </w:r>
      <w:r w:rsidRPr="00634DBF">
        <w:rPr>
          <w:szCs w:val="24"/>
        </w:rPr>
        <w:t>kex_kdf_alice</w:t>
      </w:r>
      <w:r w:rsidRPr="00634DBF">
        <w:rPr>
          <w:rFonts w:hint="eastAsia"/>
          <w:szCs w:val="24"/>
        </w:rPr>
        <w:t>）。</w:t>
      </w:r>
      <w:r w:rsidR="00F45B06" w:rsidRPr="00C12C9C">
        <w:rPr>
          <w:rFonts w:hint="eastAsia"/>
        </w:rPr>
        <w:t>表</w:t>
      </w:r>
      <w:r w:rsidR="00F45B06" w:rsidRPr="00C12C9C">
        <w:t>4</w:t>
      </w:r>
      <w:r w:rsidR="00F45B06" w:rsidRPr="00C12C9C">
        <w:rPr>
          <w:rFonts w:hint="eastAsia"/>
        </w:rPr>
        <w:t>.</w:t>
      </w:r>
      <w:r w:rsidR="00F45B06">
        <w:t>1</w:t>
      </w:r>
      <w:r w:rsidR="00F45B06">
        <w:rPr>
          <w:rFonts w:hint="eastAsia"/>
        </w:rPr>
        <w:t>6</w:t>
      </w:r>
      <w:r w:rsidR="00F45B06" w:rsidRPr="00C12C9C">
        <w:rPr>
          <w:rFonts w:hint="eastAsia"/>
        </w:rPr>
        <w:t>给出了这三个函数输入输出参数所需要的空间</w:t>
      </w:r>
      <w:r w:rsidR="00F45B06" w:rsidRPr="00C12C9C">
        <w:rPr>
          <w:rFonts w:hint="eastAsia"/>
        </w:rPr>
        <w:t xml:space="preserve"> </w:t>
      </w:r>
      <w:r w:rsidR="00F45B06" w:rsidRPr="00C12C9C">
        <w:rPr>
          <w:rFonts w:hint="eastAsia"/>
        </w:rPr>
        <w:t>并对各个参数进行了简要的介绍。</w:t>
      </w:r>
    </w:p>
    <w:p w14:paraId="3EB1F8C2" w14:textId="51EA34B1" w:rsidR="00F45B06" w:rsidRDefault="00F45B06" w:rsidP="00F45B06">
      <w:pPr>
        <w:pStyle w:val="BodyTextFirstIndent21"/>
        <w:rPr>
          <w:lang w:val="en-US"/>
        </w:rPr>
      </w:pPr>
    </w:p>
    <w:p w14:paraId="4CA111CD" w14:textId="77777777" w:rsidR="00F45B06" w:rsidRPr="007D7020" w:rsidRDefault="00F45B06" w:rsidP="00F45B06">
      <w:pPr>
        <w:jc w:val="center"/>
        <w:rPr>
          <w:sz w:val="21"/>
          <w:szCs w:val="21"/>
        </w:rPr>
      </w:pPr>
      <w:r w:rsidRPr="00C12C9C">
        <w:rPr>
          <w:rFonts w:hint="eastAsia"/>
          <w:sz w:val="21"/>
          <w:szCs w:val="21"/>
        </w:rPr>
        <w:t>表</w:t>
      </w:r>
      <w:r w:rsidRPr="00C12C9C">
        <w:rPr>
          <w:sz w:val="21"/>
          <w:szCs w:val="21"/>
        </w:rPr>
        <w:t>4</w:t>
      </w:r>
      <w:r>
        <w:rPr>
          <w:rFonts w:hint="eastAsia"/>
          <w:sz w:val="21"/>
          <w:szCs w:val="21"/>
        </w:rPr>
        <w:t>.</w:t>
      </w:r>
      <w:r>
        <w:rPr>
          <w:sz w:val="21"/>
          <w:szCs w:val="21"/>
        </w:rPr>
        <w:t>16</w:t>
      </w:r>
      <w:r>
        <w:rPr>
          <w:rFonts w:ascii="宋体" w:hAnsi="宋体"/>
          <w:sz w:val="21"/>
          <w:szCs w:val="21"/>
        </w:rPr>
        <w:tab/>
        <w:t>SKCN-MLWE-PKE</w:t>
      </w:r>
      <w:r>
        <w:rPr>
          <w:rFonts w:ascii="宋体" w:hAnsi="宋体" w:hint="eastAsia"/>
          <w:sz w:val="21"/>
          <w:szCs w:val="21"/>
        </w:rPr>
        <w:t>算法</w:t>
      </w:r>
      <w:r w:rsidRPr="00C12C9C">
        <w:rPr>
          <w:rFonts w:hint="eastAsia"/>
          <w:sz w:val="21"/>
          <w:szCs w:val="21"/>
        </w:rPr>
        <w:t>所耗空间一览表</w:t>
      </w:r>
    </w:p>
    <w:tbl>
      <w:tblPr>
        <w:tblW w:w="808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850"/>
        <w:gridCol w:w="851"/>
        <w:gridCol w:w="1417"/>
        <w:gridCol w:w="992"/>
        <w:gridCol w:w="1134"/>
        <w:gridCol w:w="1418"/>
      </w:tblGrid>
      <w:tr w:rsidR="00F45B06" w:rsidRPr="00C12C9C" w14:paraId="47FD1AA0" w14:textId="77777777" w:rsidTr="00EE5150">
        <w:tc>
          <w:tcPr>
            <w:tcW w:w="1418" w:type="dxa"/>
            <w:vAlign w:val="center"/>
          </w:tcPr>
          <w:p w14:paraId="5A34D1D1" w14:textId="77777777" w:rsidR="00F45B06" w:rsidRPr="00C12C9C" w:rsidRDefault="00F45B06" w:rsidP="00EE5150">
            <w:pPr>
              <w:widowControl/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 w:rsidRPr="00C12C9C"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函数</w:t>
            </w:r>
          </w:p>
        </w:tc>
        <w:tc>
          <w:tcPr>
            <w:tcW w:w="850" w:type="dxa"/>
            <w:vAlign w:val="center"/>
          </w:tcPr>
          <w:p w14:paraId="376231CB" w14:textId="77777777" w:rsidR="00F45B06" w:rsidRPr="00C12C9C" w:rsidRDefault="00F45B06" w:rsidP="00EE5150">
            <w:pPr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 w:rsidRPr="00C12C9C"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输入</w:t>
            </w:r>
          </w:p>
        </w:tc>
        <w:tc>
          <w:tcPr>
            <w:tcW w:w="851" w:type="dxa"/>
            <w:vAlign w:val="center"/>
          </w:tcPr>
          <w:p w14:paraId="4D1CFDAE" w14:textId="77777777" w:rsidR="00F45B06" w:rsidRPr="00C12C9C" w:rsidRDefault="00F45B06" w:rsidP="00EE5150">
            <w:pPr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 w:rsidRPr="00C12C9C"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长度(byte)</w:t>
            </w:r>
          </w:p>
        </w:tc>
        <w:tc>
          <w:tcPr>
            <w:tcW w:w="1417" w:type="dxa"/>
            <w:vAlign w:val="center"/>
          </w:tcPr>
          <w:p w14:paraId="6C3CDA3E" w14:textId="77777777" w:rsidR="00F45B06" w:rsidRPr="00C12C9C" w:rsidRDefault="00F45B06" w:rsidP="00EE5150">
            <w:pPr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 w:rsidRPr="00C12C9C"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含义</w:t>
            </w:r>
          </w:p>
        </w:tc>
        <w:tc>
          <w:tcPr>
            <w:tcW w:w="992" w:type="dxa"/>
            <w:vAlign w:val="center"/>
          </w:tcPr>
          <w:p w14:paraId="758D7B26" w14:textId="77777777" w:rsidR="00F45B06" w:rsidRPr="00C12C9C" w:rsidRDefault="00F45B06" w:rsidP="00EE5150">
            <w:pPr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 w:rsidRPr="00C12C9C"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输出</w:t>
            </w:r>
          </w:p>
        </w:tc>
        <w:tc>
          <w:tcPr>
            <w:tcW w:w="1134" w:type="dxa"/>
            <w:vAlign w:val="center"/>
          </w:tcPr>
          <w:p w14:paraId="4FBA601B" w14:textId="77777777" w:rsidR="00F45B06" w:rsidRPr="00C12C9C" w:rsidRDefault="00F45B06" w:rsidP="00EE5150">
            <w:pPr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 w:rsidRPr="00C12C9C"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长度(byte)</w:t>
            </w:r>
          </w:p>
        </w:tc>
        <w:tc>
          <w:tcPr>
            <w:tcW w:w="1418" w:type="dxa"/>
            <w:vAlign w:val="center"/>
          </w:tcPr>
          <w:p w14:paraId="3C05DD07" w14:textId="77777777" w:rsidR="00F45B06" w:rsidRPr="00C12C9C" w:rsidRDefault="00F45B06" w:rsidP="00EE5150">
            <w:pPr>
              <w:jc w:val="center"/>
              <w:rPr>
                <w:rFonts w:ascii="宋体" w:hAnsi="宋体" w:cs="宋体"/>
                <w:b/>
                <w:kern w:val="0"/>
                <w:sz w:val="21"/>
                <w:szCs w:val="21"/>
              </w:rPr>
            </w:pPr>
            <w:r w:rsidRPr="00C12C9C">
              <w:rPr>
                <w:rFonts w:ascii="宋体" w:hAnsi="宋体" w:cs="宋体" w:hint="eastAsia"/>
                <w:b/>
                <w:kern w:val="0"/>
                <w:sz w:val="21"/>
                <w:szCs w:val="21"/>
              </w:rPr>
              <w:t>含义</w:t>
            </w:r>
          </w:p>
        </w:tc>
      </w:tr>
      <w:tr w:rsidR="008652A7" w14:paraId="40C547B6" w14:textId="77777777" w:rsidTr="005A06CA">
        <w:trPr>
          <w:trHeight w:val="524"/>
        </w:trPr>
        <w:tc>
          <w:tcPr>
            <w:tcW w:w="1418" w:type="dxa"/>
            <w:vMerge w:val="restart"/>
            <w:vAlign w:val="center"/>
          </w:tcPr>
          <w:p w14:paraId="53F35819" w14:textId="351B73BE" w:rsidR="008652A7" w:rsidRPr="00345BB9" w:rsidRDefault="008652A7" w:rsidP="009D55A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kex</w:t>
            </w:r>
            <w:r w:rsidRPr="00345BB9">
              <w:rPr>
                <w:sz w:val="21"/>
                <w:szCs w:val="21"/>
              </w:rPr>
              <w:t>_keygen</w:t>
            </w:r>
            <w:r>
              <w:rPr>
                <w:sz w:val="21"/>
                <w:szCs w:val="21"/>
              </w:rPr>
              <w:t>_alice</w:t>
            </w:r>
          </w:p>
        </w:tc>
        <w:tc>
          <w:tcPr>
            <w:tcW w:w="850" w:type="dxa"/>
            <w:vMerge w:val="restart"/>
            <w:vAlign w:val="center"/>
          </w:tcPr>
          <w:p w14:paraId="18A84BCA" w14:textId="7A585754" w:rsidR="008652A7" w:rsidRPr="00345BB9" w:rsidRDefault="008652A7" w:rsidP="009D55AD">
            <w:pPr>
              <w:jc w:val="center"/>
              <w:rPr>
                <w:sz w:val="21"/>
                <w:szCs w:val="21"/>
              </w:rPr>
            </w:pPr>
            <w:r w:rsidRPr="00AC652F">
              <w:rPr>
                <w:sz w:val="21"/>
                <w:szCs w:val="21"/>
              </w:rPr>
              <w:t>matrix_seed</w:t>
            </w:r>
          </w:p>
        </w:tc>
        <w:tc>
          <w:tcPr>
            <w:tcW w:w="851" w:type="dxa"/>
            <w:vMerge w:val="restart"/>
            <w:vAlign w:val="center"/>
          </w:tcPr>
          <w:p w14:paraId="0B704055" w14:textId="2A1B3158" w:rsidR="008652A7" w:rsidRPr="00345BB9" w:rsidRDefault="008652A7" w:rsidP="009D55A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32</w:t>
            </w:r>
          </w:p>
        </w:tc>
        <w:tc>
          <w:tcPr>
            <w:tcW w:w="1417" w:type="dxa"/>
            <w:vMerge w:val="restart"/>
            <w:vAlign w:val="center"/>
          </w:tcPr>
          <w:p w14:paraId="318265A6" w14:textId="1D7DF625" w:rsidR="008652A7" w:rsidRPr="00345BB9" w:rsidRDefault="008652A7" w:rsidP="009D55A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Ali</w:t>
            </w:r>
            <w:r>
              <w:rPr>
                <w:sz w:val="21"/>
                <w:szCs w:val="21"/>
              </w:rPr>
              <w:t xml:space="preserve">ce </w:t>
            </w:r>
            <w:r>
              <w:rPr>
                <w:rFonts w:hint="eastAsia"/>
                <w:sz w:val="21"/>
                <w:szCs w:val="21"/>
              </w:rPr>
              <w:t>与</w:t>
            </w:r>
            <w:r>
              <w:rPr>
                <w:rFonts w:hint="eastAsia"/>
                <w:sz w:val="21"/>
                <w:szCs w:val="21"/>
              </w:rPr>
              <w:t>Bob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共享矩阵的生成种子点</w:t>
            </w:r>
          </w:p>
        </w:tc>
        <w:tc>
          <w:tcPr>
            <w:tcW w:w="992" w:type="dxa"/>
            <w:vAlign w:val="center"/>
          </w:tcPr>
          <w:p w14:paraId="72825E07" w14:textId="77777777" w:rsidR="008652A7" w:rsidRPr="00345BB9" w:rsidRDefault="008652A7" w:rsidP="009D55AD">
            <w:pPr>
              <w:jc w:val="center"/>
              <w:rPr>
                <w:sz w:val="21"/>
                <w:szCs w:val="21"/>
              </w:rPr>
            </w:pPr>
            <w:r w:rsidRPr="00345BB9">
              <w:rPr>
                <w:rFonts w:hint="eastAsia"/>
                <w:sz w:val="21"/>
                <w:szCs w:val="21"/>
              </w:rPr>
              <w:t>pk</w:t>
            </w:r>
          </w:p>
        </w:tc>
        <w:tc>
          <w:tcPr>
            <w:tcW w:w="1134" w:type="dxa"/>
            <w:vAlign w:val="center"/>
          </w:tcPr>
          <w:p w14:paraId="0E5E32C0" w14:textId="77777777" w:rsidR="008652A7" w:rsidRPr="00345BB9" w:rsidRDefault="008652A7" w:rsidP="009D55A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1056</w:t>
            </w:r>
          </w:p>
        </w:tc>
        <w:tc>
          <w:tcPr>
            <w:tcW w:w="1418" w:type="dxa"/>
            <w:vAlign w:val="center"/>
          </w:tcPr>
          <w:p w14:paraId="4ECD9B22" w14:textId="04A55A43" w:rsidR="008652A7" w:rsidRPr="00345BB9" w:rsidRDefault="008652A7" w:rsidP="009D55AD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</w:t>
            </w:r>
            <w:r w:rsidRPr="00345BB9">
              <w:rPr>
                <w:rFonts w:hint="eastAsia"/>
                <w:sz w:val="21"/>
                <w:szCs w:val="21"/>
              </w:rPr>
              <w:t>公钥</w:t>
            </w:r>
          </w:p>
        </w:tc>
      </w:tr>
      <w:tr w:rsidR="008652A7" w14:paraId="3B451738" w14:textId="77777777" w:rsidTr="005A06CA">
        <w:trPr>
          <w:trHeight w:val="493"/>
        </w:trPr>
        <w:tc>
          <w:tcPr>
            <w:tcW w:w="1418" w:type="dxa"/>
            <w:vMerge/>
            <w:vAlign w:val="center"/>
          </w:tcPr>
          <w:p w14:paraId="6183423A" w14:textId="77777777" w:rsidR="008652A7" w:rsidRDefault="008652A7" w:rsidP="009D55A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vMerge/>
            <w:vAlign w:val="center"/>
          </w:tcPr>
          <w:p w14:paraId="05DB9BD6" w14:textId="155E7C37" w:rsidR="008652A7" w:rsidRDefault="008652A7" w:rsidP="009D55A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vMerge/>
            <w:vAlign w:val="center"/>
          </w:tcPr>
          <w:p w14:paraId="54F61FE8" w14:textId="3B3FB062" w:rsidR="008652A7" w:rsidRDefault="008652A7" w:rsidP="009D55A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14:paraId="5973A451" w14:textId="62F3BA51" w:rsidR="008652A7" w:rsidRDefault="008652A7" w:rsidP="009D55A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44739922" w14:textId="19EB563C" w:rsidR="008652A7" w:rsidRPr="00345BB9" w:rsidRDefault="008652A7" w:rsidP="009D55AD">
            <w:pPr>
              <w:jc w:val="center"/>
              <w:rPr>
                <w:sz w:val="21"/>
                <w:szCs w:val="21"/>
              </w:rPr>
            </w:pPr>
            <w:r w:rsidRPr="00345BB9">
              <w:rPr>
                <w:rFonts w:hint="eastAsia"/>
                <w:sz w:val="21"/>
                <w:szCs w:val="21"/>
              </w:rPr>
              <w:t>sk</w:t>
            </w:r>
          </w:p>
        </w:tc>
        <w:tc>
          <w:tcPr>
            <w:tcW w:w="1134" w:type="dxa"/>
            <w:vAlign w:val="center"/>
          </w:tcPr>
          <w:p w14:paraId="21C681CC" w14:textId="6B516115" w:rsidR="008652A7" w:rsidRDefault="008652A7" w:rsidP="009D55A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288</w:t>
            </w:r>
          </w:p>
        </w:tc>
        <w:tc>
          <w:tcPr>
            <w:tcW w:w="1418" w:type="dxa"/>
            <w:vAlign w:val="center"/>
          </w:tcPr>
          <w:p w14:paraId="576E3DC8" w14:textId="34351A68" w:rsidR="008652A7" w:rsidRDefault="008652A7" w:rsidP="009D55AD">
            <w:pPr>
              <w:jc w:val="center"/>
              <w:rPr>
                <w:sz w:val="21"/>
                <w:szCs w:val="21"/>
              </w:rPr>
            </w:pPr>
            <w:r w:rsidRPr="00345BB9">
              <w:rPr>
                <w:rFonts w:hint="eastAsia"/>
                <w:sz w:val="21"/>
                <w:szCs w:val="21"/>
              </w:rPr>
              <w:t>私钥</w:t>
            </w:r>
          </w:p>
        </w:tc>
      </w:tr>
      <w:tr w:rsidR="008652A7" w14:paraId="3A6C2220" w14:textId="77777777" w:rsidTr="005A06CA">
        <w:trPr>
          <w:trHeight w:val="493"/>
        </w:trPr>
        <w:tc>
          <w:tcPr>
            <w:tcW w:w="1418" w:type="dxa"/>
            <w:vMerge w:val="restart"/>
            <w:vAlign w:val="center"/>
          </w:tcPr>
          <w:p w14:paraId="49D2C3B7" w14:textId="7934045B" w:rsidR="008652A7" w:rsidRDefault="008652A7" w:rsidP="008652A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kex</w:t>
            </w:r>
            <w:r w:rsidRPr="00345BB9">
              <w:rPr>
                <w:sz w:val="21"/>
                <w:szCs w:val="21"/>
              </w:rPr>
              <w:t>_keygen</w:t>
            </w:r>
            <w:r>
              <w:rPr>
                <w:sz w:val="21"/>
                <w:szCs w:val="21"/>
              </w:rPr>
              <w:t>_bob</w:t>
            </w:r>
          </w:p>
        </w:tc>
        <w:tc>
          <w:tcPr>
            <w:tcW w:w="850" w:type="dxa"/>
            <w:vMerge w:val="restart"/>
            <w:vAlign w:val="center"/>
          </w:tcPr>
          <w:p w14:paraId="35AB2D0E" w14:textId="472CC789" w:rsidR="008652A7" w:rsidRPr="00AC652F" w:rsidRDefault="008652A7" w:rsidP="008652A7">
            <w:pPr>
              <w:jc w:val="center"/>
              <w:rPr>
                <w:sz w:val="21"/>
                <w:szCs w:val="21"/>
              </w:rPr>
            </w:pPr>
            <w:r w:rsidRPr="00AC652F">
              <w:rPr>
                <w:sz w:val="21"/>
                <w:szCs w:val="21"/>
              </w:rPr>
              <w:t>matrix_seed</w:t>
            </w:r>
          </w:p>
        </w:tc>
        <w:tc>
          <w:tcPr>
            <w:tcW w:w="851" w:type="dxa"/>
            <w:vMerge w:val="restart"/>
            <w:vAlign w:val="center"/>
          </w:tcPr>
          <w:p w14:paraId="02EC494E" w14:textId="1BEFB0F5" w:rsidR="008652A7" w:rsidRDefault="008652A7" w:rsidP="008652A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32</w:t>
            </w:r>
          </w:p>
        </w:tc>
        <w:tc>
          <w:tcPr>
            <w:tcW w:w="1417" w:type="dxa"/>
            <w:vMerge w:val="restart"/>
            <w:vAlign w:val="center"/>
          </w:tcPr>
          <w:p w14:paraId="3DC4F94C" w14:textId="556466D8" w:rsidR="008652A7" w:rsidRDefault="008652A7" w:rsidP="008652A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Ali</w:t>
            </w:r>
            <w:r>
              <w:rPr>
                <w:sz w:val="21"/>
                <w:szCs w:val="21"/>
              </w:rPr>
              <w:t xml:space="preserve">ce </w:t>
            </w:r>
            <w:r>
              <w:rPr>
                <w:rFonts w:hint="eastAsia"/>
                <w:sz w:val="21"/>
                <w:szCs w:val="21"/>
              </w:rPr>
              <w:t>与</w:t>
            </w:r>
            <w:r>
              <w:rPr>
                <w:rFonts w:hint="eastAsia"/>
                <w:sz w:val="21"/>
                <w:szCs w:val="21"/>
              </w:rPr>
              <w:t>Bob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共享矩阵的生成种子点</w:t>
            </w:r>
          </w:p>
        </w:tc>
        <w:tc>
          <w:tcPr>
            <w:tcW w:w="992" w:type="dxa"/>
            <w:vAlign w:val="center"/>
          </w:tcPr>
          <w:p w14:paraId="489CA8C9" w14:textId="07CA3D05" w:rsidR="008652A7" w:rsidRPr="00345BB9" w:rsidRDefault="008652A7" w:rsidP="008652A7">
            <w:pPr>
              <w:jc w:val="center"/>
              <w:rPr>
                <w:sz w:val="21"/>
                <w:szCs w:val="21"/>
              </w:rPr>
            </w:pPr>
            <w:r w:rsidRPr="00345BB9">
              <w:rPr>
                <w:rFonts w:hint="eastAsia"/>
                <w:sz w:val="21"/>
                <w:szCs w:val="21"/>
              </w:rPr>
              <w:t>pk</w:t>
            </w:r>
          </w:p>
        </w:tc>
        <w:tc>
          <w:tcPr>
            <w:tcW w:w="1134" w:type="dxa"/>
            <w:vAlign w:val="center"/>
          </w:tcPr>
          <w:p w14:paraId="3D03FF23" w14:textId="7493A668" w:rsidR="008652A7" w:rsidRDefault="008652A7" w:rsidP="008652A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1056</w:t>
            </w:r>
          </w:p>
        </w:tc>
        <w:tc>
          <w:tcPr>
            <w:tcW w:w="1418" w:type="dxa"/>
            <w:vAlign w:val="center"/>
          </w:tcPr>
          <w:p w14:paraId="5D5FAC91" w14:textId="5F63C975" w:rsidR="008652A7" w:rsidRPr="00345BB9" w:rsidRDefault="008652A7" w:rsidP="008652A7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</w:t>
            </w:r>
            <w:r w:rsidRPr="00345BB9">
              <w:rPr>
                <w:rFonts w:hint="eastAsia"/>
                <w:sz w:val="21"/>
                <w:szCs w:val="21"/>
              </w:rPr>
              <w:t>公钥</w:t>
            </w:r>
          </w:p>
        </w:tc>
      </w:tr>
      <w:tr w:rsidR="008652A7" w14:paraId="283DB920" w14:textId="77777777" w:rsidTr="005A06CA">
        <w:trPr>
          <w:trHeight w:val="493"/>
        </w:trPr>
        <w:tc>
          <w:tcPr>
            <w:tcW w:w="1418" w:type="dxa"/>
            <w:vMerge/>
            <w:vAlign w:val="center"/>
          </w:tcPr>
          <w:p w14:paraId="711B90EE" w14:textId="77777777" w:rsidR="008652A7" w:rsidRDefault="008652A7" w:rsidP="008652A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vMerge/>
            <w:vAlign w:val="center"/>
          </w:tcPr>
          <w:p w14:paraId="4993F126" w14:textId="77777777" w:rsidR="008652A7" w:rsidRPr="00AC652F" w:rsidRDefault="008652A7" w:rsidP="008652A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vMerge/>
            <w:vAlign w:val="center"/>
          </w:tcPr>
          <w:p w14:paraId="4B970DDB" w14:textId="77777777" w:rsidR="008652A7" w:rsidRDefault="008652A7" w:rsidP="008652A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14:paraId="7CFB563C" w14:textId="77777777" w:rsidR="008652A7" w:rsidRDefault="008652A7" w:rsidP="008652A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5128272B" w14:textId="12347A14" w:rsidR="008652A7" w:rsidRPr="00345BB9" w:rsidRDefault="008652A7" w:rsidP="008652A7">
            <w:pPr>
              <w:jc w:val="center"/>
              <w:rPr>
                <w:sz w:val="21"/>
                <w:szCs w:val="21"/>
              </w:rPr>
            </w:pPr>
            <w:r w:rsidRPr="00345BB9">
              <w:rPr>
                <w:rFonts w:hint="eastAsia"/>
                <w:sz w:val="21"/>
                <w:szCs w:val="21"/>
              </w:rPr>
              <w:t>sk</w:t>
            </w:r>
          </w:p>
        </w:tc>
        <w:tc>
          <w:tcPr>
            <w:tcW w:w="1134" w:type="dxa"/>
            <w:vAlign w:val="center"/>
          </w:tcPr>
          <w:p w14:paraId="0C7381B4" w14:textId="023C0C50" w:rsidR="008652A7" w:rsidRDefault="008652A7" w:rsidP="008652A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288</w:t>
            </w:r>
          </w:p>
        </w:tc>
        <w:tc>
          <w:tcPr>
            <w:tcW w:w="1418" w:type="dxa"/>
            <w:vAlign w:val="center"/>
          </w:tcPr>
          <w:p w14:paraId="46438B24" w14:textId="54B111A2" w:rsidR="008652A7" w:rsidRPr="00345BB9" w:rsidRDefault="008652A7" w:rsidP="008652A7">
            <w:pPr>
              <w:jc w:val="center"/>
              <w:rPr>
                <w:sz w:val="21"/>
                <w:szCs w:val="21"/>
              </w:rPr>
            </w:pPr>
            <w:r w:rsidRPr="00345BB9">
              <w:rPr>
                <w:rFonts w:hint="eastAsia"/>
                <w:sz w:val="21"/>
                <w:szCs w:val="21"/>
              </w:rPr>
              <w:t>私钥</w:t>
            </w:r>
          </w:p>
        </w:tc>
      </w:tr>
      <w:tr w:rsidR="008652A7" w14:paraId="0B41C266" w14:textId="77777777" w:rsidTr="00EE5150">
        <w:trPr>
          <w:trHeight w:val="368"/>
        </w:trPr>
        <w:tc>
          <w:tcPr>
            <w:tcW w:w="1418" w:type="dxa"/>
            <w:vMerge w:val="restart"/>
            <w:vAlign w:val="center"/>
          </w:tcPr>
          <w:p w14:paraId="430B1A22" w14:textId="77777777" w:rsidR="008652A7" w:rsidRPr="00345BB9" w:rsidRDefault="008652A7" w:rsidP="008652A7">
            <w:pPr>
              <w:jc w:val="center"/>
              <w:rPr>
                <w:sz w:val="21"/>
                <w:szCs w:val="21"/>
              </w:rPr>
            </w:pPr>
            <w:r w:rsidRPr="00AB70F5">
              <w:rPr>
                <w:sz w:val="21"/>
                <w:szCs w:val="21"/>
              </w:rPr>
              <w:t>kex_kdf_bob</w:t>
            </w:r>
          </w:p>
        </w:tc>
        <w:tc>
          <w:tcPr>
            <w:tcW w:w="850" w:type="dxa"/>
            <w:vAlign w:val="center"/>
          </w:tcPr>
          <w:p w14:paraId="1BF67461" w14:textId="77777777" w:rsidR="008652A7" w:rsidRPr="00345BB9" w:rsidRDefault="008652A7" w:rsidP="008652A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</w:t>
            </w:r>
            <w:r w:rsidRPr="00345BB9">
              <w:rPr>
                <w:rFonts w:hint="eastAsia"/>
                <w:sz w:val="21"/>
                <w:szCs w:val="21"/>
              </w:rPr>
              <w:t>k</w:t>
            </w:r>
            <w:r>
              <w:rPr>
                <w:sz w:val="21"/>
                <w:szCs w:val="21"/>
              </w:rPr>
              <w:t>1</w:t>
            </w:r>
          </w:p>
        </w:tc>
        <w:tc>
          <w:tcPr>
            <w:tcW w:w="851" w:type="dxa"/>
            <w:vAlign w:val="center"/>
          </w:tcPr>
          <w:p w14:paraId="58DB6189" w14:textId="77777777" w:rsidR="008652A7" w:rsidRPr="00345BB9" w:rsidRDefault="008652A7" w:rsidP="008652A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1056</w:t>
            </w:r>
          </w:p>
        </w:tc>
        <w:tc>
          <w:tcPr>
            <w:tcW w:w="1417" w:type="dxa"/>
            <w:vAlign w:val="center"/>
          </w:tcPr>
          <w:p w14:paraId="7339BCBA" w14:textId="4A7537B6" w:rsidR="008652A7" w:rsidRPr="00345BB9" w:rsidRDefault="008652A7" w:rsidP="008652A7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sz w:val="21"/>
                <w:szCs w:val="21"/>
              </w:rPr>
              <w:t>lice</w:t>
            </w:r>
            <w:r>
              <w:rPr>
                <w:rFonts w:hint="eastAsia"/>
                <w:sz w:val="21"/>
                <w:szCs w:val="21"/>
              </w:rPr>
              <w:t>的</w:t>
            </w:r>
            <w:r w:rsidRPr="00345BB9">
              <w:rPr>
                <w:rFonts w:hint="eastAsia"/>
                <w:sz w:val="21"/>
                <w:szCs w:val="21"/>
              </w:rPr>
              <w:t>公钥</w:t>
            </w:r>
          </w:p>
        </w:tc>
        <w:tc>
          <w:tcPr>
            <w:tcW w:w="992" w:type="dxa"/>
            <w:vAlign w:val="center"/>
          </w:tcPr>
          <w:p w14:paraId="090A245C" w14:textId="77777777" w:rsidR="008652A7" w:rsidRPr="00345BB9" w:rsidRDefault="008652A7" w:rsidP="008652A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signal</w:t>
            </w:r>
          </w:p>
        </w:tc>
        <w:tc>
          <w:tcPr>
            <w:tcW w:w="1134" w:type="dxa"/>
            <w:vAlign w:val="center"/>
          </w:tcPr>
          <w:p w14:paraId="65218967" w14:textId="77777777" w:rsidR="008652A7" w:rsidRPr="00345BB9" w:rsidRDefault="008652A7" w:rsidP="008652A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128</w:t>
            </w:r>
          </w:p>
        </w:tc>
        <w:tc>
          <w:tcPr>
            <w:tcW w:w="1418" w:type="dxa"/>
            <w:vAlign w:val="center"/>
          </w:tcPr>
          <w:p w14:paraId="52A12629" w14:textId="7442D122" w:rsidR="008652A7" w:rsidRPr="00345BB9" w:rsidRDefault="008652A7" w:rsidP="008652A7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sz w:val="21"/>
                <w:szCs w:val="21"/>
              </w:rPr>
              <w:t xml:space="preserve">ob </w:t>
            </w:r>
            <w:r>
              <w:rPr>
                <w:rFonts w:hint="eastAsia"/>
                <w:sz w:val="21"/>
                <w:szCs w:val="21"/>
              </w:rPr>
              <w:t>发送给</w:t>
            </w:r>
            <w:r>
              <w:rPr>
                <w:rFonts w:hint="eastAsia"/>
                <w:sz w:val="21"/>
                <w:szCs w:val="21"/>
              </w:rPr>
              <w:t>Alice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的启示信息。</w:t>
            </w:r>
          </w:p>
        </w:tc>
      </w:tr>
      <w:tr w:rsidR="008652A7" w14:paraId="1ED98978" w14:textId="77777777" w:rsidTr="00EE5150">
        <w:trPr>
          <w:trHeight w:val="328"/>
        </w:trPr>
        <w:tc>
          <w:tcPr>
            <w:tcW w:w="1418" w:type="dxa"/>
            <w:vMerge/>
            <w:vAlign w:val="center"/>
          </w:tcPr>
          <w:p w14:paraId="74CB6BD0" w14:textId="77777777" w:rsidR="008652A7" w:rsidRPr="00345BB9" w:rsidRDefault="008652A7" w:rsidP="008652A7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3AF40393" w14:textId="77777777" w:rsidR="008652A7" w:rsidRPr="00345BB9" w:rsidRDefault="008652A7" w:rsidP="008652A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</w:t>
            </w:r>
            <w:r>
              <w:rPr>
                <w:rFonts w:hint="eastAsia"/>
                <w:sz w:val="21"/>
                <w:szCs w:val="21"/>
              </w:rPr>
              <w:t>k</w:t>
            </w:r>
          </w:p>
        </w:tc>
        <w:tc>
          <w:tcPr>
            <w:tcW w:w="851" w:type="dxa"/>
            <w:vAlign w:val="center"/>
          </w:tcPr>
          <w:p w14:paraId="3E39DF5E" w14:textId="77777777" w:rsidR="008652A7" w:rsidRPr="00345BB9" w:rsidRDefault="008652A7" w:rsidP="008652A7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288</w:t>
            </w:r>
          </w:p>
        </w:tc>
        <w:tc>
          <w:tcPr>
            <w:tcW w:w="1417" w:type="dxa"/>
            <w:vAlign w:val="center"/>
          </w:tcPr>
          <w:p w14:paraId="4D3ADF22" w14:textId="7660D668" w:rsidR="008652A7" w:rsidRPr="00345BB9" w:rsidRDefault="008652A7" w:rsidP="008652A7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Bob</w:t>
            </w:r>
            <w:r>
              <w:rPr>
                <w:sz w:val="21"/>
                <w:szCs w:val="21"/>
              </w:rPr>
              <w:t>的私钥</w:t>
            </w:r>
          </w:p>
        </w:tc>
        <w:tc>
          <w:tcPr>
            <w:tcW w:w="992" w:type="dxa"/>
            <w:vAlign w:val="center"/>
          </w:tcPr>
          <w:p w14:paraId="668EE7DA" w14:textId="77777777" w:rsidR="008652A7" w:rsidRPr="00345BB9" w:rsidRDefault="008652A7" w:rsidP="008652A7">
            <w:pPr>
              <w:jc w:val="center"/>
              <w:rPr>
                <w:sz w:val="21"/>
                <w:szCs w:val="21"/>
              </w:rPr>
            </w:pPr>
            <w:r w:rsidRPr="00345BB9">
              <w:rPr>
                <w:sz w:val="21"/>
                <w:szCs w:val="21"/>
              </w:rPr>
              <w:t>ss</w:t>
            </w:r>
          </w:p>
        </w:tc>
        <w:tc>
          <w:tcPr>
            <w:tcW w:w="1134" w:type="dxa"/>
            <w:vAlign w:val="center"/>
          </w:tcPr>
          <w:p w14:paraId="1361817F" w14:textId="77777777" w:rsidR="008652A7" w:rsidRPr="00345BB9" w:rsidRDefault="008652A7" w:rsidP="008652A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32</w:t>
            </w:r>
          </w:p>
        </w:tc>
        <w:tc>
          <w:tcPr>
            <w:tcW w:w="1418" w:type="dxa"/>
            <w:vAlign w:val="center"/>
          </w:tcPr>
          <w:p w14:paraId="1EB19CD0" w14:textId="782C3C29" w:rsidR="008652A7" w:rsidRPr="00345BB9" w:rsidRDefault="008652A7" w:rsidP="008652A7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sz w:val="21"/>
                <w:szCs w:val="21"/>
              </w:rPr>
              <w:t>ob</w:t>
            </w:r>
            <w:r>
              <w:rPr>
                <w:rFonts w:hint="eastAsia"/>
                <w:sz w:val="21"/>
                <w:szCs w:val="21"/>
              </w:rPr>
              <w:t>的</w:t>
            </w:r>
            <w:r w:rsidRPr="00345BB9">
              <w:rPr>
                <w:rFonts w:hint="eastAsia"/>
                <w:sz w:val="21"/>
                <w:szCs w:val="21"/>
              </w:rPr>
              <w:t>共享</w:t>
            </w:r>
            <w:r w:rsidR="005F255C">
              <w:rPr>
                <w:rFonts w:hint="eastAsia"/>
                <w:sz w:val="21"/>
                <w:szCs w:val="21"/>
              </w:rPr>
              <w:t>密钥</w:t>
            </w:r>
          </w:p>
        </w:tc>
      </w:tr>
      <w:tr w:rsidR="008652A7" w14:paraId="6F06CBF5" w14:textId="77777777" w:rsidTr="00EE5150">
        <w:trPr>
          <w:trHeight w:val="398"/>
        </w:trPr>
        <w:tc>
          <w:tcPr>
            <w:tcW w:w="1418" w:type="dxa"/>
            <w:vMerge w:val="restart"/>
            <w:vAlign w:val="center"/>
          </w:tcPr>
          <w:p w14:paraId="1A7B7306" w14:textId="77777777" w:rsidR="008652A7" w:rsidRPr="00345BB9" w:rsidRDefault="008652A7" w:rsidP="008652A7">
            <w:pPr>
              <w:jc w:val="center"/>
              <w:rPr>
                <w:sz w:val="21"/>
                <w:szCs w:val="21"/>
              </w:rPr>
            </w:pPr>
            <w:r w:rsidRPr="00AB70F5">
              <w:rPr>
                <w:sz w:val="21"/>
                <w:szCs w:val="21"/>
              </w:rPr>
              <w:t>kex_kdf_alice</w:t>
            </w:r>
          </w:p>
        </w:tc>
        <w:tc>
          <w:tcPr>
            <w:tcW w:w="850" w:type="dxa"/>
            <w:vAlign w:val="center"/>
          </w:tcPr>
          <w:p w14:paraId="0CF86A06" w14:textId="77777777" w:rsidR="008652A7" w:rsidRPr="00345BB9" w:rsidRDefault="008652A7" w:rsidP="008652A7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pk</w:t>
            </w:r>
          </w:p>
        </w:tc>
        <w:tc>
          <w:tcPr>
            <w:tcW w:w="851" w:type="dxa"/>
            <w:vAlign w:val="center"/>
          </w:tcPr>
          <w:p w14:paraId="31082E8A" w14:textId="77777777" w:rsidR="008652A7" w:rsidRPr="00345BB9" w:rsidRDefault="008652A7" w:rsidP="008652A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1056</w:t>
            </w:r>
          </w:p>
        </w:tc>
        <w:tc>
          <w:tcPr>
            <w:tcW w:w="1417" w:type="dxa"/>
            <w:vAlign w:val="center"/>
          </w:tcPr>
          <w:p w14:paraId="21EE2D1D" w14:textId="4985813A" w:rsidR="008652A7" w:rsidRPr="00345BB9" w:rsidRDefault="008652A7" w:rsidP="008652A7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Bob</w:t>
            </w:r>
            <w:r>
              <w:rPr>
                <w:sz w:val="21"/>
                <w:szCs w:val="21"/>
              </w:rPr>
              <w:t>的</w:t>
            </w:r>
            <w:r w:rsidRPr="00345BB9">
              <w:rPr>
                <w:rFonts w:hint="eastAsia"/>
                <w:sz w:val="21"/>
                <w:szCs w:val="21"/>
              </w:rPr>
              <w:t>公</w:t>
            </w:r>
            <w:r>
              <w:rPr>
                <w:sz w:val="21"/>
                <w:szCs w:val="21"/>
              </w:rPr>
              <w:t>钥</w:t>
            </w:r>
          </w:p>
        </w:tc>
        <w:tc>
          <w:tcPr>
            <w:tcW w:w="992" w:type="dxa"/>
            <w:vMerge w:val="restart"/>
            <w:vAlign w:val="center"/>
          </w:tcPr>
          <w:p w14:paraId="4945883A" w14:textId="77777777" w:rsidR="008652A7" w:rsidRPr="00345BB9" w:rsidRDefault="008652A7" w:rsidP="008652A7">
            <w:pPr>
              <w:jc w:val="center"/>
              <w:rPr>
                <w:sz w:val="21"/>
                <w:szCs w:val="21"/>
              </w:rPr>
            </w:pPr>
            <w:r w:rsidRPr="00345BB9">
              <w:rPr>
                <w:rFonts w:hint="eastAsia"/>
                <w:sz w:val="21"/>
                <w:szCs w:val="21"/>
              </w:rPr>
              <w:t>ss</w:t>
            </w:r>
          </w:p>
        </w:tc>
        <w:tc>
          <w:tcPr>
            <w:tcW w:w="1134" w:type="dxa"/>
            <w:vMerge w:val="restart"/>
            <w:vAlign w:val="center"/>
          </w:tcPr>
          <w:p w14:paraId="0B87F8FB" w14:textId="77777777" w:rsidR="008652A7" w:rsidRPr="00345BB9" w:rsidRDefault="008652A7" w:rsidP="008652A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32</w:t>
            </w:r>
            <w:r w:rsidRPr="00345BB9">
              <w:rPr>
                <w:sz w:val="21"/>
                <w:szCs w:val="21"/>
              </w:rPr>
              <w:t xml:space="preserve"> </w:t>
            </w:r>
          </w:p>
        </w:tc>
        <w:tc>
          <w:tcPr>
            <w:tcW w:w="1418" w:type="dxa"/>
            <w:vMerge w:val="restart"/>
            <w:vAlign w:val="center"/>
          </w:tcPr>
          <w:p w14:paraId="7A677BD6" w14:textId="2844A725" w:rsidR="008652A7" w:rsidRPr="00345BB9" w:rsidRDefault="008652A7" w:rsidP="008652A7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Alice</w:t>
            </w:r>
            <w:r>
              <w:rPr>
                <w:rFonts w:hint="eastAsia"/>
                <w:sz w:val="21"/>
                <w:szCs w:val="21"/>
              </w:rPr>
              <w:t>的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 w:rsidRPr="00345BB9">
              <w:rPr>
                <w:rFonts w:hint="eastAsia"/>
                <w:sz w:val="21"/>
                <w:szCs w:val="21"/>
              </w:rPr>
              <w:t>共享</w:t>
            </w:r>
            <w:r w:rsidR="005F255C">
              <w:rPr>
                <w:rFonts w:hint="eastAsia"/>
                <w:sz w:val="21"/>
                <w:szCs w:val="21"/>
              </w:rPr>
              <w:t>密钥</w:t>
            </w:r>
          </w:p>
        </w:tc>
      </w:tr>
      <w:tr w:rsidR="008652A7" w14:paraId="33CB752D" w14:textId="77777777" w:rsidTr="00EE5150">
        <w:trPr>
          <w:trHeight w:val="417"/>
        </w:trPr>
        <w:tc>
          <w:tcPr>
            <w:tcW w:w="1418" w:type="dxa"/>
            <w:vMerge/>
            <w:vAlign w:val="center"/>
          </w:tcPr>
          <w:p w14:paraId="72CB62B9" w14:textId="77777777" w:rsidR="008652A7" w:rsidRDefault="008652A7" w:rsidP="008652A7">
            <w:pPr>
              <w:jc w:val="center"/>
            </w:pPr>
          </w:p>
        </w:tc>
        <w:tc>
          <w:tcPr>
            <w:tcW w:w="850" w:type="dxa"/>
            <w:vAlign w:val="center"/>
          </w:tcPr>
          <w:p w14:paraId="7F97429F" w14:textId="77777777" w:rsidR="008652A7" w:rsidRPr="00345BB9" w:rsidRDefault="008652A7" w:rsidP="008652A7">
            <w:pPr>
              <w:jc w:val="center"/>
              <w:rPr>
                <w:sz w:val="21"/>
                <w:szCs w:val="21"/>
              </w:rPr>
            </w:pPr>
            <w:r w:rsidRPr="00345BB9">
              <w:rPr>
                <w:rFonts w:hint="eastAsia"/>
                <w:sz w:val="21"/>
                <w:szCs w:val="21"/>
              </w:rPr>
              <w:t>sk</w:t>
            </w:r>
          </w:p>
        </w:tc>
        <w:tc>
          <w:tcPr>
            <w:tcW w:w="851" w:type="dxa"/>
            <w:vAlign w:val="center"/>
          </w:tcPr>
          <w:p w14:paraId="68E3D1DC" w14:textId="77777777" w:rsidR="008652A7" w:rsidRPr="00345BB9" w:rsidRDefault="008652A7" w:rsidP="008652A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288</w:t>
            </w:r>
          </w:p>
        </w:tc>
        <w:tc>
          <w:tcPr>
            <w:tcW w:w="1417" w:type="dxa"/>
            <w:vAlign w:val="center"/>
          </w:tcPr>
          <w:p w14:paraId="06F6C7C2" w14:textId="2D602963" w:rsidR="008652A7" w:rsidRPr="00345BB9" w:rsidRDefault="008652A7" w:rsidP="008652A7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sz w:val="21"/>
                <w:szCs w:val="21"/>
              </w:rPr>
              <w:t>lice</w:t>
            </w:r>
            <w:r>
              <w:rPr>
                <w:rFonts w:hint="eastAsia"/>
                <w:sz w:val="21"/>
                <w:szCs w:val="21"/>
              </w:rPr>
              <w:t>的</w:t>
            </w:r>
            <w:r>
              <w:rPr>
                <w:sz w:val="21"/>
                <w:szCs w:val="21"/>
              </w:rPr>
              <w:t>私</w:t>
            </w:r>
            <w:r w:rsidRPr="00345BB9">
              <w:rPr>
                <w:rFonts w:hint="eastAsia"/>
                <w:sz w:val="21"/>
                <w:szCs w:val="21"/>
              </w:rPr>
              <w:t>钥</w:t>
            </w:r>
          </w:p>
        </w:tc>
        <w:tc>
          <w:tcPr>
            <w:tcW w:w="992" w:type="dxa"/>
            <w:vMerge/>
            <w:vAlign w:val="center"/>
          </w:tcPr>
          <w:p w14:paraId="445A00FE" w14:textId="77777777" w:rsidR="008652A7" w:rsidRDefault="008652A7" w:rsidP="008652A7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4BE4EDDC" w14:textId="77777777" w:rsidR="008652A7" w:rsidRDefault="008652A7" w:rsidP="008652A7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14:paraId="2885E5BE" w14:textId="77777777" w:rsidR="008652A7" w:rsidRDefault="008652A7" w:rsidP="008652A7">
            <w:pPr>
              <w:jc w:val="center"/>
            </w:pPr>
          </w:p>
        </w:tc>
      </w:tr>
      <w:tr w:rsidR="008652A7" w14:paraId="2C003A0A" w14:textId="77777777" w:rsidTr="00EE5150">
        <w:trPr>
          <w:trHeight w:val="417"/>
        </w:trPr>
        <w:tc>
          <w:tcPr>
            <w:tcW w:w="1418" w:type="dxa"/>
            <w:vMerge/>
            <w:vAlign w:val="center"/>
          </w:tcPr>
          <w:p w14:paraId="1F5B204F" w14:textId="77777777" w:rsidR="008652A7" w:rsidRDefault="008652A7" w:rsidP="008652A7">
            <w:pPr>
              <w:jc w:val="center"/>
            </w:pPr>
          </w:p>
        </w:tc>
        <w:tc>
          <w:tcPr>
            <w:tcW w:w="850" w:type="dxa"/>
            <w:vAlign w:val="center"/>
          </w:tcPr>
          <w:p w14:paraId="05F32BD4" w14:textId="77777777" w:rsidR="008652A7" w:rsidRPr="00345BB9" w:rsidRDefault="008652A7" w:rsidP="008652A7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signal</w:t>
            </w:r>
          </w:p>
        </w:tc>
        <w:tc>
          <w:tcPr>
            <w:tcW w:w="851" w:type="dxa"/>
            <w:vAlign w:val="center"/>
          </w:tcPr>
          <w:p w14:paraId="5CE50F2C" w14:textId="77777777" w:rsidR="008652A7" w:rsidRDefault="008652A7" w:rsidP="008652A7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128</w:t>
            </w:r>
          </w:p>
        </w:tc>
        <w:tc>
          <w:tcPr>
            <w:tcW w:w="1417" w:type="dxa"/>
            <w:vAlign w:val="center"/>
          </w:tcPr>
          <w:p w14:paraId="5A83FCCD" w14:textId="5D208990" w:rsidR="008652A7" w:rsidRPr="00345BB9" w:rsidRDefault="008652A7" w:rsidP="008652A7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</w:t>
            </w:r>
            <w:r>
              <w:rPr>
                <w:sz w:val="21"/>
                <w:szCs w:val="21"/>
              </w:rPr>
              <w:t xml:space="preserve">ob </w:t>
            </w:r>
            <w:r>
              <w:rPr>
                <w:rFonts w:hint="eastAsia"/>
                <w:sz w:val="21"/>
                <w:szCs w:val="21"/>
              </w:rPr>
              <w:t>发送给</w:t>
            </w:r>
            <w:r>
              <w:rPr>
                <w:rFonts w:hint="eastAsia"/>
                <w:sz w:val="21"/>
                <w:szCs w:val="21"/>
              </w:rPr>
              <w:t>Alice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的启示信息。</w:t>
            </w:r>
          </w:p>
        </w:tc>
        <w:tc>
          <w:tcPr>
            <w:tcW w:w="992" w:type="dxa"/>
            <w:vMerge/>
            <w:vAlign w:val="center"/>
          </w:tcPr>
          <w:p w14:paraId="14861AF1" w14:textId="77777777" w:rsidR="008652A7" w:rsidRDefault="008652A7" w:rsidP="008652A7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14:paraId="77C45A8D" w14:textId="77777777" w:rsidR="008652A7" w:rsidRDefault="008652A7" w:rsidP="008652A7">
            <w:pPr>
              <w:jc w:val="center"/>
            </w:pPr>
          </w:p>
        </w:tc>
        <w:tc>
          <w:tcPr>
            <w:tcW w:w="1418" w:type="dxa"/>
            <w:vMerge/>
            <w:vAlign w:val="center"/>
          </w:tcPr>
          <w:p w14:paraId="42D2CC9B" w14:textId="77777777" w:rsidR="008652A7" w:rsidRDefault="008652A7" w:rsidP="008652A7">
            <w:pPr>
              <w:jc w:val="center"/>
            </w:pPr>
          </w:p>
        </w:tc>
      </w:tr>
    </w:tbl>
    <w:p w14:paraId="0277371D" w14:textId="77777777" w:rsidR="00F45B06" w:rsidRDefault="00F45B06" w:rsidP="00F45B06">
      <w:pPr>
        <w:pStyle w:val="ac"/>
        <w:ind w:firstLine="400"/>
        <w:jc w:val="center"/>
        <w:rPr>
          <w:rFonts w:ascii="宋体" w:hAnsi="宋体" w:cs="宋体"/>
          <w:kern w:val="0"/>
          <w:szCs w:val="24"/>
        </w:rPr>
      </w:pPr>
    </w:p>
    <w:p w14:paraId="3289F46E" w14:textId="77777777" w:rsidR="00F45B06" w:rsidRDefault="00F45B06" w:rsidP="00F45B06">
      <w:pPr>
        <w:pStyle w:val="10"/>
        <w:tabs>
          <w:tab w:val="clear" w:pos="1276"/>
          <w:tab w:val="num" w:pos="2157"/>
        </w:tabs>
        <w:ind w:firstLine="1077"/>
      </w:pPr>
      <w:bookmarkStart w:id="56" w:name="_Toc4167464"/>
      <w:r w:rsidRPr="007F7534">
        <w:rPr>
          <w:rFonts w:hint="eastAsia"/>
        </w:rPr>
        <w:t>测试</w:t>
      </w:r>
      <w:bookmarkEnd w:id="42"/>
      <w:bookmarkEnd w:id="43"/>
      <w:r>
        <w:rPr>
          <w:rFonts w:hint="eastAsia"/>
        </w:rPr>
        <w:t>总结</w:t>
      </w:r>
      <w:bookmarkEnd w:id="56"/>
    </w:p>
    <w:p w14:paraId="7172EFD6" w14:textId="77777777" w:rsidR="00F45B06" w:rsidRDefault="00F45B06" w:rsidP="00F45B06">
      <w:pPr>
        <w:pStyle w:val="21"/>
        <w:tabs>
          <w:tab w:val="clear" w:pos="709"/>
          <w:tab w:val="clear" w:pos="1844"/>
          <w:tab w:val="left" w:pos="0"/>
          <w:tab w:val="num" w:pos="567"/>
        </w:tabs>
        <w:ind w:left="0" w:firstLine="0"/>
      </w:pPr>
      <w:bookmarkStart w:id="57" w:name="_Toc4167465"/>
      <w:bookmarkEnd w:id="0"/>
      <w:bookmarkEnd w:id="1"/>
      <w:bookmarkEnd w:id="4"/>
      <w:bookmarkEnd w:id="5"/>
      <w:r>
        <w:rPr>
          <w:rFonts w:hint="eastAsia"/>
        </w:rPr>
        <w:t>结论</w:t>
      </w:r>
      <w:bookmarkEnd w:id="57"/>
    </w:p>
    <w:p w14:paraId="6167C759" w14:textId="7C7CA66A" w:rsidR="00F45B06" w:rsidRDefault="00F45B06" w:rsidP="00F45B06">
      <w:pPr>
        <w:pStyle w:val="BodyTextFirstIndent21"/>
        <w:ind w:hanging="80"/>
        <w:rPr>
          <w:lang w:val="en-US" w:eastAsia="zh-CN"/>
        </w:rPr>
      </w:pPr>
      <w:r>
        <w:rPr>
          <w:rFonts w:hint="eastAsia"/>
          <w:lang w:val="en-US" w:eastAsia="zh-CN"/>
        </w:rPr>
        <w:t>我们</w:t>
      </w:r>
      <w:r>
        <w:rPr>
          <w:lang w:val="en-US" w:eastAsia="zh-CN"/>
        </w:rPr>
        <w:t>将测试</w:t>
      </w:r>
      <w:r>
        <w:rPr>
          <w:rFonts w:hint="eastAsia"/>
          <w:lang w:val="en-US" w:eastAsia="zh-CN"/>
        </w:rPr>
        <w:t>得</w:t>
      </w:r>
      <w:r>
        <w:rPr>
          <w:lang w:val="en-US" w:eastAsia="zh-CN"/>
        </w:rPr>
        <w:t>到的数据汇总</w:t>
      </w:r>
      <w:r>
        <w:rPr>
          <w:rFonts w:hint="eastAsia"/>
          <w:lang w:val="en-US" w:eastAsia="zh-CN"/>
        </w:rPr>
        <w:t>并</w:t>
      </w:r>
      <w:r>
        <w:rPr>
          <w:lang w:val="en-US" w:eastAsia="zh-CN"/>
        </w:rPr>
        <w:t>归类到表</w:t>
      </w:r>
      <w:r>
        <w:rPr>
          <w:rFonts w:hint="eastAsia"/>
          <w:lang w:val="en-US" w:eastAsia="zh-CN"/>
        </w:rPr>
        <w:t>5.1</w:t>
      </w:r>
      <w:r>
        <w:rPr>
          <w:rFonts w:hint="eastAsia"/>
          <w:lang w:val="en-US" w:eastAsia="zh-CN"/>
        </w:rPr>
        <w:t>至</w:t>
      </w:r>
      <w:r>
        <w:rPr>
          <w:rFonts w:hint="eastAsia"/>
          <w:lang w:val="en-US" w:eastAsia="zh-CN"/>
        </w:rPr>
        <w:t>5.</w:t>
      </w:r>
      <w:r w:rsidR="0072731D">
        <w:rPr>
          <w:lang w:val="en-US" w:eastAsia="zh-CN"/>
        </w:rPr>
        <w:t>2</w:t>
      </w:r>
      <w:r>
        <w:rPr>
          <w:rFonts w:hint="eastAsia"/>
          <w:lang w:val="en-US" w:eastAsia="zh-CN"/>
        </w:rPr>
        <w:t>：</w:t>
      </w:r>
    </w:p>
    <w:p w14:paraId="65577CAB" w14:textId="77777777" w:rsidR="00F45B06" w:rsidRDefault="00F45B06" w:rsidP="00F45B06">
      <w:pPr>
        <w:pStyle w:val="ac"/>
        <w:keepNext/>
        <w:ind w:firstLine="400"/>
        <w:jc w:val="center"/>
      </w:pPr>
      <w:r>
        <w:rPr>
          <w:rFonts w:hint="eastAsia"/>
        </w:rPr>
        <w:t>表</w:t>
      </w:r>
      <w:r>
        <w:t xml:space="preserve">5.1 </w:t>
      </w:r>
      <w:r>
        <w:rPr>
          <w:rFonts w:hint="eastAsia"/>
        </w:rPr>
        <w:t>各</w:t>
      </w:r>
      <w:r>
        <w:t>算法平均耗时</w:t>
      </w:r>
      <w:r>
        <w:rPr>
          <w:rFonts w:hint="eastAsia"/>
        </w:rPr>
        <w:t>汇总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5"/>
        <w:gridCol w:w="1894"/>
        <w:gridCol w:w="1508"/>
        <w:gridCol w:w="1508"/>
        <w:gridCol w:w="1433"/>
      </w:tblGrid>
      <w:tr w:rsidR="00510243" w14:paraId="79B286DE" w14:textId="439C5F77" w:rsidTr="00510243">
        <w:trPr>
          <w:jc w:val="center"/>
        </w:trPr>
        <w:tc>
          <w:tcPr>
            <w:tcW w:w="2185" w:type="dxa"/>
            <w:shd w:val="clear" w:color="auto" w:fill="auto"/>
          </w:tcPr>
          <w:p w14:paraId="68569611" w14:textId="77777777" w:rsidR="00510243" w:rsidRDefault="00510243" w:rsidP="00EE5150">
            <w:pPr>
              <w:spacing w:line="360" w:lineRule="auto"/>
              <w:jc w:val="center"/>
            </w:pPr>
            <w:r>
              <w:rPr>
                <w:rFonts w:hint="eastAsia"/>
              </w:rPr>
              <w:t>算法</w:t>
            </w:r>
          </w:p>
        </w:tc>
        <w:tc>
          <w:tcPr>
            <w:tcW w:w="1894" w:type="dxa"/>
            <w:shd w:val="clear" w:color="auto" w:fill="auto"/>
          </w:tcPr>
          <w:p w14:paraId="5CC8043C" w14:textId="15C6B7D4" w:rsidR="00510243" w:rsidRDefault="00AB4174" w:rsidP="00EE5150">
            <w:pPr>
              <w:spacing w:line="360" w:lineRule="auto"/>
            </w:pPr>
            <w:r>
              <w:t>A</w:t>
            </w:r>
            <w:r w:rsidR="00510243">
              <w:rPr>
                <w:rFonts w:hint="eastAsia"/>
              </w:rPr>
              <w:t>lice</w:t>
            </w:r>
            <w:r w:rsidR="00510243">
              <w:rPr>
                <w:rFonts w:hint="eastAsia"/>
              </w:rPr>
              <w:t>交换</w:t>
            </w:r>
            <w:r w:rsidR="00510243">
              <w:t>信息生成</w:t>
            </w:r>
            <w:r w:rsidR="00510243">
              <w:rPr>
                <w:rFonts w:hint="eastAsia"/>
              </w:rPr>
              <w:t>(</w:t>
            </w:r>
            <w:r w:rsidR="00510243">
              <w:t>us</w:t>
            </w:r>
            <w:r w:rsidR="00510243">
              <w:rPr>
                <w:rFonts w:hint="eastAsia"/>
              </w:rPr>
              <w:t>)</w:t>
            </w:r>
          </w:p>
        </w:tc>
        <w:tc>
          <w:tcPr>
            <w:tcW w:w="1508" w:type="dxa"/>
            <w:shd w:val="clear" w:color="auto" w:fill="auto"/>
          </w:tcPr>
          <w:p w14:paraId="00574785" w14:textId="743C9DA6" w:rsidR="00510243" w:rsidRDefault="00AB4174" w:rsidP="00EE5150">
            <w:pPr>
              <w:spacing w:line="360" w:lineRule="auto"/>
              <w:jc w:val="center"/>
            </w:pPr>
            <w:r>
              <w:t>B</w:t>
            </w:r>
            <w:r w:rsidR="00510243">
              <w:t>ob</w:t>
            </w:r>
            <w:r w:rsidR="00510243">
              <w:rPr>
                <w:rFonts w:hint="eastAsia"/>
              </w:rPr>
              <w:t>交换</w:t>
            </w:r>
            <w:r w:rsidR="00510243">
              <w:t>信息生成</w:t>
            </w:r>
            <w:r w:rsidR="00510243">
              <w:rPr>
                <w:rFonts w:hint="eastAsia"/>
              </w:rPr>
              <w:t>(</w:t>
            </w:r>
            <w:r w:rsidR="00510243">
              <w:t>us</w:t>
            </w:r>
            <w:r w:rsidR="00510243">
              <w:rPr>
                <w:rFonts w:hint="eastAsia"/>
              </w:rPr>
              <w:t>)</w:t>
            </w:r>
          </w:p>
        </w:tc>
        <w:tc>
          <w:tcPr>
            <w:tcW w:w="1508" w:type="dxa"/>
            <w:shd w:val="clear" w:color="auto" w:fill="auto"/>
          </w:tcPr>
          <w:p w14:paraId="2F5F6500" w14:textId="2C440D22" w:rsidR="00510243" w:rsidRDefault="00510243" w:rsidP="00510243">
            <w:pPr>
              <w:spacing w:line="360" w:lineRule="auto"/>
              <w:jc w:val="center"/>
            </w:pPr>
            <w:r>
              <w:t>A</w:t>
            </w:r>
            <w:r>
              <w:rPr>
                <w:rFonts w:hint="eastAsia"/>
              </w:rPr>
              <w:t>lice</w:t>
            </w:r>
            <w:r>
              <w:rPr>
                <w:rFonts w:hint="eastAsia"/>
              </w:rPr>
              <w:t>导出</w:t>
            </w:r>
            <w:r>
              <w:rPr>
                <w:rFonts w:hint="eastAsia"/>
              </w:rPr>
              <w:t>(</w:t>
            </w:r>
            <w:r>
              <w:t>us</w:t>
            </w:r>
            <w:r>
              <w:rPr>
                <w:rFonts w:hint="eastAsia"/>
              </w:rPr>
              <w:t>)</w:t>
            </w:r>
          </w:p>
        </w:tc>
        <w:tc>
          <w:tcPr>
            <w:tcW w:w="1433" w:type="dxa"/>
          </w:tcPr>
          <w:p w14:paraId="61073165" w14:textId="433751D0" w:rsidR="00510243" w:rsidRDefault="00510243" w:rsidP="00EE5150">
            <w:pPr>
              <w:spacing w:line="360" w:lineRule="auto"/>
              <w:jc w:val="center"/>
            </w:pPr>
            <w:r>
              <w:t>Bob</w:t>
            </w:r>
            <w:r>
              <w:rPr>
                <w:rFonts w:hint="eastAsia"/>
              </w:rPr>
              <w:t>导出</w:t>
            </w:r>
            <w:r>
              <w:rPr>
                <w:rFonts w:hint="eastAsia"/>
              </w:rPr>
              <w:t>(</w:t>
            </w:r>
            <w:r>
              <w:t>us</w:t>
            </w:r>
            <w:r>
              <w:rPr>
                <w:rFonts w:hint="eastAsia"/>
              </w:rPr>
              <w:t>)</w:t>
            </w:r>
          </w:p>
        </w:tc>
      </w:tr>
      <w:tr w:rsidR="00510243" w14:paraId="19805F0F" w14:textId="6BFECF5F" w:rsidTr="00510243">
        <w:trPr>
          <w:jc w:val="center"/>
        </w:trPr>
        <w:tc>
          <w:tcPr>
            <w:tcW w:w="2185" w:type="dxa"/>
            <w:shd w:val="clear" w:color="auto" w:fill="auto"/>
          </w:tcPr>
          <w:p w14:paraId="50ECE104" w14:textId="77777777" w:rsidR="00510243" w:rsidRDefault="00510243" w:rsidP="00EE5150">
            <w:pPr>
              <w:spacing w:line="360" w:lineRule="auto"/>
            </w:pPr>
            <w:r>
              <w:t>SKCN-MLWE-KE</w:t>
            </w:r>
          </w:p>
        </w:tc>
        <w:tc>
          <w:tcPr>
            <w:tcW w:w="1894" w:type="dxa"/>
            <w:shd w:val="clear" w:color="auto" w:fill="auto"/>
          </w:tcPr>
          <w:p w14:paraId="2A8145B9" w14:textId="0E223FB6" w:rsidR="00510243" w:rsidRPr="00DA6D70" w:rsidRDefault="00AE7A9B" w:rsidP="00EE5150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70</w:t>
            </w:r>
          </w:p>
        </w:tc>
        <w:tc>
          <w:tcPr>
            <w:tcW w:w="1508" w:type="dxa"/>
            <w:shd w:val="clear" w:color="auto" w:fill="auto"/>
          </w:tcPr>
          <w:p w14:paraId="3C5C99EE" w14:textId="52F2D194" w:rsidR="00510243" w:rsidRDefault="00AE7A9B" w:rsidP="00EE5150">
            <w:pPr>
              <w:spacing w:line="360" w:lineRule="auto"/>
              <w:jc w:val="center"/>
            </w:pPr>
            <w:r>
              <w:rPr>
                <w:rFonts w:hint="eastAsia"/>
              </w:rPr>
              <w:t>70</w:t>
            </w:r>
          </w:p>
        </w:tc>
        <w:tc>
          <w:tcPr>
            <w:tcW w:w="1508" w:type="dxa"/>
            <w:shd w:val="clear" w:color="auto" w:fill="auto"/>
          </w:tcPr>
          <w:p w14:paraId="478A237D" w14:textId="273B3275" w:rsidR="00510243" w:rsidRDefault="00AE7A9B" w:rsidP="00EE5150">
            <w:pPr>
              <w:spacing w:line="360" w:lineRule="auto"/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1433" w:type="dxa"/>
          </w:tcPr>
          <w:p w14:paraId="29666DFE" w14:textId="250B82FB" w:rsidR="00510243" w:rsidRDefault="00AE7A9B" w:rsidP="00EE5150">
            <w:pPr>
              <w:spacing w:line="360" w:lineRule="auto"/>
              <w:jc w:val="center"/>
            </w:pPr>
            <w:r>
              <w:rPr>
                <w:rFonts w:hint="eastAsia"/>
              </w:rPr>
              <w:t>28</w:t>
            </w:r>
          </w:p>
        </w:tc>
      </w:tr>
      <w:tr w:rsidR="00510243" w:rsidRPr="00B317A2" w14:paraId="40E525C6" w14:textId="59967420" w:rsidTr="00510243">
        <w:trPr>
          <w:jc w:val="center"/>
        </w:trPr>
        <w:tc>
          <w:tcPr>
            <w:tcW w:w="2185" w:type="dxa"/>
            <w:shd w:val="clear" w:color="auto" w:fill="auto"/>
          </w:tcPr>
          <w:p w14:paraId="6CCB8475" w14:textId="77777777" w:rsidR="00510243" w:rsidRDefault="00510243" w:rsidP="00EE5150">
            <w:pPr>
              <w:spacing w:line="360" w:lineRule="auto"/>
            </w:pPr>
            <w:r>
              <w:t>SKCN-MLWE-PKE</w:t>
            </w:r>
          </w:p>
        </w:tc>
        <w:tc>
          <w:tcPr>
            <w:tcW w:w="1894" w:type="dxa"/>
            <w:shd w:val="clear" w:color="auto" w:fill="auto"/>
          </w:tcPr>
          <w:p w14:paraId="56A57DAE" w14:textId="3DB83CC3" w:rsidR="00510243" w:rsidRPr="00DA6D70" w:rsidRDefault="00AE7A9B" w:rsidP="00EE5150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1508" w:type="dxa"/>
            <w:shd w:val="clear" w:color="auto" w:fill="auto"/>
          </w:tcPr>
          <w:p w14:paraId="25D35BBF" w14:textId="151A2647" w:rsidR="00510243" w:rsidRDefault="00AE7A9B" w:rsidP="00EE5150">
            <w:pPr>
              <w:spacing w:line="360" w:lineRule="auto"/>
              <w:jc w:val="center"/>
            </w:pPr>
            <w:r>
              <w:t>70</w:t>
            </w:r>
          </w:p>
        </w:tc>
        <w:tc>
          <w:tcPr>
            <w:tcW w:w="1508" w:type="dxa"/>
            <w:shd w:val="clear" w:color="auto" w:fill="auto"/>
          </w:tcPr>
          <w:p w14:paraId="38737891" w14:textId="45508FF9" w:rsidR="00510243" w:rsidRDefault="00AE7A9B" w:rsidP="00EE5150">
            <w:pPr>
              <w:spacing w:line="360" w:lineRule="auto"/>
              <w:jc w:val="center"/>
            </w:pPr>
            <w:r>
              <w:t>25</w:t>
            </w:r>
          </w:p>
        </w:tc>
        <w:tc>
          <w:tcPr>
            <w:tcW w:w="1433" w:type="dxa"/>
          </w:tcPr>
          <w:p w14:paraId="7BF1DB12" w14:textId="3EB0216B" w:rsidR="00510243" w:rsidRDefault="00AE7A9B" w:rsidP="00EE5150">
            <w:pPr>
              <w:spacing w:line="360" w:lineRule="auto"/>
              <w:jc w:val="center"/>
            </w:pPr>
            <w:r>
              <w:rPr>
                <w:rFonts w:hint="eastAsia"/>
              </w:rPr>
              <w:t>28</w:t>
            </w:r>
          </w:p>
        </w:tc>
      </w:tr>
    </w:tbl>
    <w:p w14:paraId="293621E0" w14:textId="4010EA80" w:rsidR="00510243" w:rsidRDefault="00510243">
      <w:pPr>
        <w:widowControl/>
        <w:jc w:val="left"/>
        <w:rPr>
          <w:rFonts w:ascii="Cambria" w:eastAsia="黑体" w:hAnsi="Cambria"/>
          <w:sz w:val="20"/>
        </w:rPr>
      </w:pPr>
    </w:p>
    <w:p w14:paraId="31E6E144" w14:textId="79B4D401" w:rsidR="00F45B06" w:rsidRDefault="00F45B06" w:rsidP="00F45B06">
      <w:pPr>
        <w:pStyle w:val="ac"/>
        <w:ind w:firstLine="400"/>
        <w:jc w:val="center"/>
      </w:pPr>
      <w:r>
        <w:rPr>
          <w:rFonts w:hint="eastAsia"/>
        </w:rPr>
        <w:t>表</w:t>
      </w:r>
      <w:r>
        <w:t>5.2</w:t>
      </w:r>
      <w:r>
        <w:rPr>
          <w:rFonts w:hint="eastAsia"/>
        </w:rPr>
        <w:t>各</w:t>
      </w:r>
      <w:r>
        <w:t>算法平均耗</w:t>
      </w:r>
      <w:r>
        <w:rPr>
          <w:rFonts w:hint="eastAsia"/>
        </w:rPr>
        <w:t>C</w:t>
      </w:r>
      <w:r>
        <w:t>PU</w:t>
      </w:r>
      <w:r>
        <w:rPr>
          <w:rFonts w:hint="eastAsia"/>
        </w:rPr>
        <w:t>时钟</w:t>
      </w:r>
      <w:r>
        <w:t>周期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5"/>
        <w:gridCol w:w="2056"/>
        <w:gridCol w:w="1960"/>
        <w:gridCol w:w="1215"/>
        <w:gridCol w:w="1112"/>
      </w:tblGrid>
      <w:tr w:rsidR="006E25AA" w14:paraId="435FDF73" w14:textId="39974009" w:rsidTr="00510243">
        <w:trPr>
          <w:jc w:val="center"/>
        </w:trPr>
        <w:tc>
          <w:tcPr>
            <w:tcW w:w="0" w:type="auto"/>
            <w:shd w:val="clear" w:color="auto" w:fill="auto"/>
          </w:tcPr>
          <w:p w14:paraId="015CBA5C" w14:textId="32015D70" w:rsidR="00510243" w:rsidRDefault="00510243" w:rsidP="00510243">
            <w:pPr>
              <w:spacing w:line="360" w:lineRule="auto"/>
              <w:jc w:val="center"/>
            </w:pPr>
            <w:r>
              <w:rPr>
                <w:rFonts w:hint="eastAsia"/>
              </w:rPr>
              <w:t>算法</w:t>
            </w:r>
          </w:p>
        </w:tc>
        <w:tc>
          <w:tcPr>
            <w:tcW w:w="0" w:type="auto"/>
            <w:shd w:val="clear" w:color="auto" w:fill="auto"/>
          </w:tcPr>
          <w:p w14:paraId="5D6607EE" w14:textId="54233AE7" w:rsidR="00510243" w:rsidRDefault="00EC3BB7" w:rsidP="00510243">
            <w:pPr>
              <w:spacing w:line="360" w:lineRule="auto"/>
            </w:pPr>
            <w:r>
              <w:t>A</w:t>
            </w:r>
            <w:r w:rsidR="00510243">
              <w:rPr>
                <w:rFonts w:hint="eastAsia"/>
              </w:rPr>
              <w:t>lice</w:t>
            </w:r>
            <w:r w:rsidR="00510243">
              <w:rPr>
                <w:rFonts w:hint="eastAsia"/>
              </w:rPr>
              <w:t>交换</w:t>
            </w:r>
            <w:r w:rsidR="00510243">
              <w:t>信息生成</w:t>
            </w:r>
          </w:p>
        </w:tc>
        <w:tc>
          <w:tcPr>
            <w:tcW w:w="0" w:type="auto"/>
            <w:shd w:val="clear" w:color="auto" w:fill="auto"/>
          </w:tcPr>
          <w:p w14:paraId="2E4B0B42" w14:textId="5E086F19" w:rsidR="00510243" w:rsidRDefault="00EC3BB7" w:rsidP="00510243">
            <w:pPr>
              <w:spacing w:line="360" w:lineRule="auto"/>
              <w:jc w:val="center"/>
            </w:pPr>
            <w:r>
              <w:t>B</w:t>
            </w:r>
            <w:r w:rsidR="00510243">
              <w:t>ob</w:t>
            </w:r>
            <w:r w:rsidR="00510243">
              <w:rPr>
                <w:rFonts w:hint="eastAsia"/>
              </w:rPr>
              <w:t>交换</w:t>
            </w:r>
            <w:r w:rsidR="00510243">
              <w:t>信息生成</w:t>
            </w:r>
          </w:p>
        </w:tc>
        <w:tc>
          <w:tcPr>
            <w:tcW w:w="0" w:type="auto"/>
            <w:shd w:val="clear" w:color="auto" w:fill="auto"/>
          </w:tcPr>
          <w:p w14:paraId="0FFBA118" w14:textId="18C9208D" w:rsidR="00510243" w:rsidRDefault="00510243" w:rsidP="00510243">
            <w:pPr>
              <w:spacing w:line="360" w:lineRule="auto"/>
              <w:jc w:val="center"/>
            </w:pPr>
            <w:r>
              <w:t>A</w:t>
            </w:r>
            <w:r>
              <w:rPr>
                <w:rFonts w:hint="eastAsia"/>
              </w:rPr>
              <w:t>lice</w:t>
            </w:r>
            <w:r>
              <w:rPr>
                <w:rFonts w:hint="eastAsia"/>
              </w:rPr>
              <w:t>导出</w:t>
            </w:r>
          </w:p>
        </w:tc>
        <w:tc>
          <w:tcPr>
            <w:tcW w:w="0" w:type="auto"/>
          </w:tcPr>
          <w:p w14:paraId="7A80773A" w14:textId="76F29238" w:rsidR="00510243" w:rsidRDefault="00510243" w:rsidP="00510243">
            <w:pPr>
              <w:spacing w:line="360" w:lineRule="auto"/>
              <w:jc w:val="center"/>
            </w:pPr>
            <w:r>
              <w:t>Bob</w:t>
            </w:r>
            <w:r>
              <w:rPr>
                <w:rFonts w:hint="eastAsia"/>
              </w:rPr>
              <w:t>导出</w:t>
            </w:r>
          </w:p>
        </w:tc>
      </w:tr>
      <w:tr w:rsidR="006E25AA" w:rsidRPr="00B317A2" w14:paraId="056C6F75" w14:textId="2D6AE3BB" w:rsidTr="00510243">
        <w:trPr>
          <w:jc w:val="center"/>
        </w:trPr>
        <w:tc>
          <w:tcPr>
            <w:tcW w:w="0" w:type="auto"/>
            <w:shd w:val="clear" w:color="auto" w:fill="auto"/>
          </w:tcPr>
          <w:p w14:paraId="500C0E6D" w14:textId="77777777" w:rsidR="00510243" w:rsidRDefault="00510243" w:rsidP="00EE5150">
            <w:pPr>
              <w:spacing w:line="360" w:lineRule="auto"/>
            </w:pPr>
            <w:r>
              <w:t>SKCN-MLWE-KE</w:t>
            </w:r>
          </w:p>
        </w:tc>
        <w:tc>
          <w:tcPr>
            <w:tcW w:w="0" w:type="auto"/>
            <w:shd w:val="clear" w:color="auto" w:fill="auto"/>
          </w:tcPr>
          <w:p w14:paraId="799248A8" w14:textId="12614232" w:rsidR="00510243" w:rsidRPr="00DA6D70" w:rsidRDefault="006E25AA" w:rsidP="006E25AA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220000</w:t>
            </w:r>
          </w:p>
        </w:tc>
        <w:tc>
          <w:tcPr>
            <w:tcW w:w="0" w:type="auto"/>
            <w:shd w:val="clear" w:color="auto" w:fill="auto"/>
          </w:tcPr>
          <w:p w14:paraId="7BFA45CC" w14:textId="5C4AF65A" w:rsidR="00510243" w:rsidRDefault="006E25AA" w:rsidP="00EE5150">
            <w:pPr>
              <w:spacing w:line="360" w:lineRule="auto"/>
              <w:jc w:val="center"/>
            </w:pPr>
            <w:r>
              <w:rPr>
                <w:color w:val="000000"/>
                <w:sz w:val="22"/>
                <w:szCs w:val="22"/>
              </w:rPr>
              <w:t>220000</w:t>
            </w:r>
          </w:p>
        </w:tc>
        <w:tc>
          <w:tcPr>
            <w:tcW w:w="0" w:type="auto"/>
            <w:shd w:val="clear" w:color="auto" w:fill="auto"/>
          </w:tcPr>
          <w:p w14:paraId="4B548B2F" w14:textId="396BBB4A" w:rsidR="00510243" w:rsidRDefault="006E25AA" w:rsidP="00EE5150">
            <w:pPr>
              <w:spacing w:line="360" w:lineRule="auto"/>
              <w:jc w:val="center"/>
            </w:pPr>
            <w:r>
              <w:t>79000</w:t>
            </w:r>
          </w:p>
        </w:tc>
        <w:tc>
          <w:tcPr>
            <w:tcW w:w="0" w:type="auto"/>
          </w:tcPr>
          <w:p w14:paraId="78AF59EB" w14:textId="131846F9" w:rsidR="00510243" w:rsidRDefault="006E25AA" w:rsidP="00EE5150">
            <w:pPr>
              <w:spacing w:line="360" w:lineRule="auto"/>
              <w:jc w:val="center"/>
            </w:pPr>
            <w:r>
              <w:t>87000</w:t>
            </w:r>
          </w:p>
        </w:tc>
      </w:tr>
      <w:tr w:rsidR="006E25AA" w:rsidRPr="00B317A2" w14:paraId="5CA48C4E" w14:textId="7A19762B" w:rsidTr="00510243">
        <w:trPr>
          <w:jc w:val="center"/>
        </w:trPr>
        <w:tc>
          <w:tcPr>
            <w:tcW w:w="0" w:type="auto"/>
            <w:shd w:val="clear" w:color="auto" w:fill="auto"/>
          </w:tcPr>
          <w:p w14:paraId="2BFC85C4" w14:textId="77777777" w:rsidR="00510243" w:rsidRDefault="00510243" w:rsidP="00EE5150">
            <w:pPr>
              <w:spacing w:line="360" w:lineRule="auto"/>
            </w:pPr>
            <w:r>
              <w:t>SKCN-MLWE-PKE</w:t>
            </w:r>
          </w:p>
        </w:tc>
        <w:tc>
          <w:tcPr>
            <w:tcW w:w="0" w:type="auto"/>
            <w:shd w:val="clear" w:color="auto" w:fill="auto"/>
          </w:tcPr>
          <w:p w14:paraId="11A474C4" w14:textId="6595DC64" w:rsidR="00510243" w:rsidRPr="00DA6D70" w:rsidRDefault="006E25AA" w:rsidP="00EE5150"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221000</w:t>
            </w:r>
          </w:p>
        </w:tc>
        <w:tc>
          <w:tcPr>
            <w:tcW w:w="0" w:type="auto"/>
            <w:shd w:val="clear" w:color="auto" w:fill="auto"/>
          </w:tcPr>
          <w:p w14:paraId="6D203E65" w14:textId="242E614B" w:rsidR="00510243" w:rsidRDefault="006E25AA" w:rsidP="00EE5150">
            <w:pPr>
              <w:spacing w:line="360" w:lineRule="auto"/>
              <w:jc w:val="center"/>
            </w:pPr>
            <w:r>
              <w:t>221000</w:t>
            </w:r>
          </w:p>
        </w:tc>
        <w:tc>
          <w:tcPr>
            <w:tcW w:w="0" w:type="auto"/>
            <w:shd w:val="clear" w:color="auto" w:fill="auto"/>
          </w:tcPr>
          <w:p w14:paraId="09069591" w14:textId="41625897" w:rsidR="00510243" w:rsidRDefault="006E25AA" w:rsidP="00EE5150">
            <w:pPr>
              <w:spacing w:line="360" w:lineRule="auto"/>
              <w:jc w:val="center"/>
            </w:pPr>
            <w:r>
              <w:t>79000</w:t>
            </w:r>
          </w:p>
        </w:tc>
        <w:tc>
          <w:tcPr>
            <w:tcW w:w="0" w:type="auto"/>
          </w:tcPr>
          <w:p w14:paraId="3DD73BBE" w14:textId="74ED7491" w:rsidR="00510243" w:rsidRDefault="006E25AA" w:rsidP="00EE5150">
            <w:pPr>
              <w:spacing w:line="360" w:lineRule="auto"/>
              <w:jc w:val="center"/>
            </w:pPr>
            <w:r>
              <w:rPr>
                <w:rFonts w:hint="eastAsia"/>
              </w:rPr>
              <w:t>87000</w:t>
            </w:r>
          </w:p>
        </w:tc>
      </w:tr>
    </w:tbl>
    <w:p w14:paraId="2FA761C1" w14:textId="77777777" w:rsidR="00F45B06" w:rsidRPr="0056408F" w:rsidRDefault="00F45B06" w:rsidP="00F45B06">
      <w:r w:rsidRPr="0056408F">
        <w:rPr>
          <w:rFonts w:hint="eastAsia"/>
        </w:rPr>
        <w:t>SKCN-MLWE-KE</w:t>
      </w:r>
      <w:r w:rsidRPr="0056408F">
        <w:rPr>
          <w:rFonts w:hint="eastAsia"/>
        </w:rPr>
        <w:t>与</w:t>
      </w:r>
      <w:r w:rsidRPr="0056408F">
        <w:rPr>
          <w:rFonts w:hint="eastAsia"/>
        </w:rPr>
        <w:t>SKCN-MWLE-PKE</w:t>
      </w:r>
      <w:r w:rsidRPr="0056408F">
        <w:rPr>
          <w:rFonts w:hint="eastAsia"/>
        </w:rPr>
        <w:t>两者密钥</w:t>
      </w:r>
      <w:r w:rsidRPr="0056408F">
        <w:t>协商</w:t>
      </w:r>
      <w:r w:rsidRPr="0056408F">
        <w:rPr>
          <w:rFonts w:hint="eastAsia"/>
        </w:rPr>
        <w:t>性能</w:t>
      </w:r>
      <w:r w:rsidRPr="0056408F">
        <w:t>大约</w:t>
      </w:r>
      <w:r w:rsidRPr="0056408F">
        <w:rPr>
          <w:rFonts w:hint="eastAsia"/>
        </w:rPr>
        <w:t>相等</w:t>
      </w:r>
      <w:r w:rsidRPr="0056408F">
        <w:t>。</w:t>
      </w:r>
    </w:p>
    <w:p w14:paraId="3C3B783B" w14:textId="47B55F30" w:rsidR="006350A4" w:rsidRPr="00F45B06" w:rsidRDefault="006350A4" w:rsidP="00F45B06"/>
    <w:sectPr w:rsidR="006350A4" w:rsidRPr="00F45B06">
      <w:headerReference w:type="even" r:id="rId39"/>
      <w:headerReference w:type="default" r:id="rId40"/>
      <w:footerReference w:type="default" r:id="rId41"/>
      <w:pgSz w:w="11906" w:h="16838"/>
      <w:pgMar w:top="1701" w:right="1797" w:bottom="1440" w:left="1797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B5810F" w14:textId="77777777" w:rsidR="00B55305" w:rsidRDefault="00B55305">
      <w:r>
        <w:separator/>
      </w:r>
    </w:p>
  </w:endnote>
  <w:endnote w:type="continuationSeparator" w:id="0">
    <w:p w14:paraId="1674244D" w14:textId="77777777" w:rsidR="00B55305" w:rsidRDefault="00B55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5E05A6" w14:textId="77777777" w:rsidR="00682A62" w:rsidRDefault="00682A62">
    <w:pPr>
      <w:pStyle w:val="af0"/>
      <w:framePr w:h="0"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end"/>
    </w:r>
  </w:p>
  <w:p w14:paraId="090B97A9" w14:textId="77777777" w:rsidR="00682A62" w:rsidRDefault="00682A62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920CE" w14:textId="77777777" w:rsidR="00682A62" w:rsidRDefault="00682A62">
    <w:pPr>
      <w:pStyle w:val="af0"/>
    </w:pPr>
    <w:r>
      <w:rPr>
        <w:rFonts w:hint="eastAsia"/>
      </w:rPr>
      <w:tab/>
    </w:r>
    <w:r>
      <w:rPr>
        <w:rFonts w:hint="eastAsia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9DC89D" w14:textId="77777777" w:rsidR="00682A62" w:rsidRDefault="00682A62">
    <w:pPr>
      <w:pStyle w:val="af0"/>
    </w:pP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>第</w:t>
    </w:r>
    <w:r>
      <w:rPr>
        <w:rFonts w:hint="eastAsia"/>
      </w:rPr>
      <w:t xml:space="preserve"> </w:t>
    </w:r>
    <w:r>
      <w:fldChar w:fldCharType="begin"/>
    </w:r>
    <w:r>
      <w:rPr>
        <w:rStyle w:val="1c"/>
      </w:rPr>
      <w:instrText xml:space="preserve"> PAGE </w:instrText>
    </w:r>
    <w:r>
      <w:fldChar w:fldCharType="separate"/>
    </w:r>
    <w:r w:rsidR="00C04256">
      <w:rPr>
        <w:rStyle w:val="1c"/>
        <w:noProof/>
      </w:rPr>
      <w:t>28</w:t>
    </w:r>
    <w:r>
      <w:fldChar w:fldCharType="end"/>
    </w:r>
    <w:r>
      <w:rPr>
        <w:rStyle w:val="1c"/>
        <w:rFonts w:hint="eastAsia"/>
      </w:rPr>
      <w:t xml:space="preserve"> </w:t>
    </w:r>
    <w:r>
      <w:rPr>
        <w:rStyle w:val="1c"/>
        <w:rFonts w:hint="eastAsia"/>
      </w:rPr>
      <w:t>页</w:t>
    </w:r>
  </w:p>
  <w:p w14:paraId="6CC9F55D" w14:textId="77777777" w:rsidR="00682A62" w:rsidRDefault="00682A6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3FDA0D" w14:textId="77777777" w:rsidR="00B55305" w:rsidRDefault="00B55305">
      <w:r>
        <w:separator/>
      </w:r>
    </w:p>
  </w:footnote>
  <w:footnote w:type="continuationSeparator" w:id="0">
    <w:p w14:paraId="140A4C94" w14:textId="77777777" w:rsidR="00B55305" w:rsidRDefault="00B553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931AA" w14:textId="77777777" w:rsidR="00682A62" w:rsidRDefault="00682A62"/>
  <w:p w14:paraId="1A632D30" w14:textId="77777777" w:rsidR="00682A62" w:rsidRDefault="00682A6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197781" w14:textId="77777777" w:rsidR="00682A62" w:rsidRDefault="00682A62">
    <w:pPr>
      <w:pStyle w:val="af1"/>
      <w:tabs>
        <w:tab w:val="clear" w:pos="4153"/>
        <w:tab w:val="clear" w:pos="8306"/>
        <w:tab w:val="left" w:pos="105"/>
        <w:tab w:val="center" w:pos="4095"/>
        <w:tab w:val="right" w:pos="8160"/>
      </w:tabs>
      <w:ind w:left="2" w:rightChars="8" w:right="19"/>
      <w:jc w:val="both"/>
    </w:pPr>
    <w:r>
      <w:rPr>
        <w:rFonts w:hint="eastAsia"/>
      </w:rPr>
      <w:tab/>
    </w:r>
    <w:r>
      <w:rPr>
        <w:rFonts w:hint="eastAsia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1C449C" w14:textId="77777777" w:rsidR="00682A62" w:rsidRDefault="00682A62"/>
  <w:p w14:paraId="3980EA3E" w14:textId="77777777" w:rsidR="00682A62" w:rsidRDefault="00682A62"/>
  <w:p w14:paraId="0558F897" w14:textId="77777777" w:rsidR="00682A62" w:rsidRDefault="00682A62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35F4F7" w14:textId="77777777" w:rsidR="00682A62" w:rsidRDefault="00682A62">
    <w:pPr>
      <w:pStyle w:val="af1"/>
      <w:tabs>
        <w:tab w:val="clear" w:pos="4153"/>
        <w:tab w:val="clear" w:pos="8306"/>
        <w:tab w:val="left" w:pos="105"/>
        <w:tab w:val="center" w:pos="4095"/>
        <w:tab w:val="right" w:pos="8160"/>
      </w:tabs>
      <w:ind w:leftChars="1" w:left="2" w:rightChars="8" w:right="19"/>
      <w:jc w:val="both"/>
    </w:pPr>
    <w:r>
      <w:rPr>
        <w:rFonts w:hint="eastAsia"/>
      </w:rPr>
      <w:tab/>
    </w:r>
    <w:r>
      <w:rPr>
        <w:rFonts w:hint="eastAsia"/>
      </w:rPr>
      <w:tab/>
    </w:r>
  </w:p>
  <w:p w14:paraId="44ADF363" w14:textId="77777777" w:rsidR="00682A62" w:rsidRDefault="00682A6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singleLevel"/>
    <w:tmpl w:val="00000006"/>
    <w:lvl w:ilvl="0">
      <w:start w:val="1"/>
      <w:numFmt w:val="bullet"/>
      <w:pStyle w:val="a"/>
      <w:lvlText w:val="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  <w:sz w:val="21"/>
      </w:rPr>
    </w:lvl>
  </w:abstractNum>
  <w:abstractNum w:abstractNumId="1" w15:restartNumberingAfterBreak="0">
    <w:nsid w:val="00000007"/>
    <w:multiLevelType w:val="singleLevel"/>
    <w:tmpl w:val="00000007"/>
    <w:lvl w:ilvl="0">
      <w:start w:val="1"/>
      <w:numFmt w:val="decimal"/>
      <w:pStyle w:val="a0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2" w15:restartNumberingAfterBreak="0">
    <w:nsid w:val="00000008"/>
    <w:multiLevelType w:val="multilevel"/>
    <w:tmpl w:val="00000008"/>
    <w:lvl w:ilvl="0">
      <w:start w:val="1"/>
      <w:numFmt w:val="bullet"/>
      <w:pStyle w:val="1"/>
      <w:lvlText w:val="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0000009"/>
    <w:multiLevelType w:val="multilevel"/>
    <w:tmpl w:val="00000009"/>
    <w:lvl w:ilvl="0">
      <w:start w:val="1"/>
      <w:numFmt w:val="bullet"/>
      <w:pStyle w:val="a1"/>
      <w:lvlText w:val=""/>
      <w:lvlJc w:val="left"/>
      <w:pPr>
        <w:tabs>
          <w:tab w:val="left" w:pos="2121"/>
        </w:tabs>
        <w:ind w:left="212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2541"/>
        </w:tabs>
        <w:ind w:left="254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2961"/>
        </w:tabs>
        <w:ind w:left="296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3381"/>
        </w:tabs>
        <w:ind w:left="338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3801"/>
        </w:tabs>
        <w:ind w:left="380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4221"/>
        </w:tabs>
        <w:ind w:left="422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4641"/>
        </w:tabs>
        <w:ind w:left="464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5061"/>
        </w:tabs>
        <w:ind w:left="506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5481"/>
        </w:tabs>
        <w:ind w:left="5481" w:hanging="420"/>
      </w:pPr>
      <w:rPr>
        <w:rFonts w:ascii="Wingdings" w:hAnsi="Wingdings" w:hint="default"/>
      </w:rPr>
    </w:lvl>
  </w:abstractNum>
  <w:abstractNum w:abstractNumId="4" w15:restartNumberingAfterBreak="0">
    <w:nsid w:val="0000000A"/>
    <w:multiLevelType w:val="multilevel"/>
    <w:tmpl w:val="0000000A"/>
    <w:lvl w:ilvl="0">
      <w:start w:val="1"/>
      <w:numFmt w:val="bullet"/>
      <w:pStyle w:val="a2"/>
      <w:lvlText w:val=""/>
      <w:lvlJc w:val="left"/>
      <w:pPr>
        <w:ind w:left="986" w:hanging="420"/>
      </w:pPr>
      <w:rPr>
        <w:rFonts w:ascii="Wingdings" w:hAnsi="Wingdings" w:hint="default"/>
        <w:sz w:val="24"/>
      </w:rPr>
    </w:lvl>
    <w:lvl w:ilvl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0000000B"/>
    <w:multiLevelType w:val="multilevel"/>
    <w:tmpl w:val="0000000B"/>
    <w:lvl w:ilvl="0">
      <w:start w:val="1"/>
      <w:numFmt w:val="bullet"/>
      <w:pStyle w:val="a3"/>
      <w:lvlText w:val=""/>
      <w:lvlJc w:val="left"/>
      <w:pPr>
        <w:tabs>
          <w:tab w:val="left" w:pos="620"/>
        </w:tabs>
        <w:ind w:left="6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040"/>
        </w:tabs>
        <w:ind w:left="10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460"/>
        </w:tabs>
        <w:ind w:left="14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880"/>
        </w:tabs>
        <w:ind w:left="18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00"/>
        </w:tabs>
        <w:ind w:left="2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720"/>
        </w:tabs>
        <w:ind w:left="27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140"/>
        </w:tabs>
        <w:ind w:left="31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560"/>
        </w:tabs>
        <w:ind w:left="35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980"/>
        </w:tabs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0000000C"/>
    <w:multiLevelType w:val="multilevel"/>
    <w:tmpl w:val="0000000C"/>
    <w:lvl w:ilvl="0">
      <w:start w:val="1"/>
      <w:numFmt w:val="bullet"/>
      <w:pStyle w:val="3"/>
      <w:lvlText w:val=""/>
      <w:lvlJc w:val="left"/>
      <w:pPr>
        <w:tabs>
          <w:tab w:val="left" w:pos="1020"/>
        </w:tabs>
        <w:ind w:left="10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000000D"/>
    <w:multiLevelType w:val="multilevel"/>
    <w:tmpl w:val="0000000D"/>
    <w:lvl w:ilvl="0">
      <w:start w:val="1"/>
      <w:numFmt w:val="bullet"/>
      <w:pStyle w:val="1-indent"/>
      <w:lvlText w:val="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000000E"/>
    <w:multiLevelType w:val="multilevel"/>
    <w:tmpl w:val="0000000E"/>
    <w:lvl w:ilvl="0">
      <w:start w:val="1"/>
      <w:numFmt w:val="bullet"/>
      <w:pStyle w:val="2"/>
      <w:lvlText w:val="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000000F"/>
    <w:multiLevelType w:val="multilevel"/>
    <w:tmpl w:val="0000000F"/>
    <w:lvl w:ilvl="0">
      <w:start w:val="1"/>
      <w:numFmt w:val="bullet"/>
      <w:pStyle w:val="20"/>
      <w:lvlText w:val="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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0000010"/>
    <w:multiLevelType w:val="multilevel"/>
    <w:tmpl w:val="00000010"/>
    <w:lvl w:ilvl="0">
      <w:start w:val="1"/>
      <w:numFmt w:val="chineseCountingThousand"/>
      <w:pStyle w:val="10"/>
      <w:lvlText w:val="第%1章"/>
      <w:lvlJc w:val="left"/>
      <w:pPr>
        <w:tabs>
          <w:tab w:val="left" w:pos="2157"/>
        </w:tabs>
        <w:ind w:left="0" w:firstLine="1077"/>
      </w:pPr>
      <w:rPr>
        <w:rFonts w:hint="eastAsia"/>
      </w:rPr>
    </w:lvl>
    <w:lvl w:ilvl="1">
      <w:start w:val="1"/>
      <w:numFmt w:val="decimal"/>
      <w:pStyle w:val="21"/>
      <w:isLgl/>
      <w:lvlText w:val="%1.%2"/>
      <w:lvlJc w:val="left"/>
      <w:pPr>
        <w:tabs>
          <w:tab w:val="left" w:pos="1844"/>
        </w:tabs>
        <w:ind w:left="1844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0"/>
      <w:isLgl/>
      <w:lvlText w:val="%1.%2.%3"/>
      <w:lvlJc w:val="left"/>
      <w:pPr>
        <w:tabs>
          <w:tab w:val="left" w:pos="720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isLgl/>
      <w:lvlText w:val="%1.%2.%3.%4 "/>
      <w:lvlJc w:val="left"/>
      <w:pPr>
        <w:tabs>
          <w:tab w:val="left" w:pos="1080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800"/>
        </w:tabs>
        <w:ind w:left="1559" w:hanging="1559"/>
      </w:pPr>
      <w:rPr>
        <w:rFonts w:hint="eastAsia"/>
      </w:rPr>
    </w:lvl>
  </w:abstractNum>
  <w:abstractNum w:abstractNumId="11" w15:restartNumberingAfterBreak="0">
    <w:nsid w:val="0E266900"/>
    <w:multiLevelType w:val="multilevel"/>
    <w:tmpl w:val="F05A6ECA"/>
    <w:styleLink w:val="a4"/>
    <w:lvl w:ilvl="0">
      <w:start w:val="1"/>
      <w:numFmt w:val="bullet"/>
      <w:lvlText w:val=""/>
      <w:lvlJc w:val="left"/>
      <w:pPr>
        <w:tabs>
          <w:tab w:val="num" w:pos="900"/>
        </w:tabs>
        <w:ind w:left="900" w:hanging="420"/>
      </w:pPr>
      <w:rPr>
        <w:rFonts w:ascii="Wingdings" w:eastAsia="宋体" w:hAnsi="Wingdings" w:hint="default"/>
        <w:kern w:val="2"/>
        <w:sz w:val="24"/>
      </w:rPr>
    </w:lvl>
    <w:lvl w:ilvl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2" w15:restartNumberingAfterBreak="0">
    <w:nsid w:val="15033A8E"/>
    <w:multiLevelType w:val="hybridMultilevel"/>
    <w:tmpl w:val="D9EAA380"/>
    <w:lvl w:ilvl="0" w:tplc="5A4A4C8A">
      <w:start w:val="1"/>
      <w:numFmt w:val="decimal"/>
      <w:lvlText w:val="%1、"/>
      <w:lvlJc w:val="left"/>
      <w:pPr>
        <w:ind w:left="92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abstractNum w:abstractNumId="13" w15:restartNumberingAfterBreak="0">
    <w:nsid w:val="190F0690"/>
    <w:multiLevelType w:val="multilevel"/>
    <w:tmpl w:val="73B93E74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E420149"/>
    <w:multiLevelType w:val="multilevel"/>
    <w:tmpl w:val="73B93E74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30A55D0"/>
    <w:multiLevelType w:val="multilevel"/>
    <w:tmpl w:val="73B93E74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6161D1F"/>
    <w:multiLevelType w:val="multilevel"/>
    <w:tmpl w:val="73B93E74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EB3CF5"/>
    <w:multiLevelType w:val="multilevel"/>
    <w:tmpl w:val="73B93E74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9064907"/>
    <w:multiLevelType w:val="multilevel"/>
    <w:tmpl w:val="73B93E74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93C0050"/>
    <w:multiLevelType w:val="multilevel"/>
    <w:tmpl w:val="73B93E74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3B93E74"/>
    <w:multiLevelType w:val="multilevel"/>
    <w:tmpl w:val="73B93E74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9241ED0"/>
    <w:multiLevelType w:val="multilevel"/>
    <w:tmpl w:val="73B93E74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D405392"/>
    <w:multiLevelType w:val="multilevel"/>
    <w:tmpl w:val="73B93E74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1"/>
  </w:num>
  <w:num w:numId="3">
    <w:abstractNumId w:val="0"/>
  </w:num>
  <w:num w:numId="4">
    <w:abstractNumId w:val="2"/>
  </w:num>
  <w:num w:numId="5">
    <w:abstractNumId w:val="9"/>
  </w:num>
  <w:num w:numId="6">
    <w:abstractNumId w:val="6"/>
  </w:num>
  <w:num w:numId="7">
    <w:abstractNumId w:val="3"/>
  </w:num>
  <w:num w:numId="8">
    <w:abstractNumId w:val="8"/>
  </w:num>
  <w:num w:numId="9">
    <w:abstractNumId w:val="4"/>
  </w:num>
  <w:num w:numId="10">
    <w:abstractNumId w:val="7"/>
  </w:num>
  <w:num w:numId="11">
    <w:abstractNumId w:val="5"/>
  </w:num>
  <w:num w:numId="12">
    <w:abstractNumId w:val="20"/>
  </w:num>
  <w:num w:numId="13">
    <w:abstractNumId w:val="11"/>
  </w:num>
  <w:num w:numId="14">
    <w:abstractNumId w:val="16"/>
  </w:num>
  <w:num w:numId="15">
    <w:abstractNumId w:val="12"/>
  </w:num>
  <w:num w:numId="16">
    <w:abstractNumId w:val="17"/>
  </w:num>
  <w:num w:numId="17">
    <w:abstractNumId w:val="14"/>
  </w:num>
  <w:num w:numId="18">
    <w:abstractNumId w:val="22"/>
  </w:num>
  <w:num w:numId="19">
    <w:abstractNumId w:val="19"/>
  </w:num>
  <w:num w:numId="20">
    <w:abstractNumId w:val="13"/>
  </w:num>
  <w:num w:numId="21">
    <w:abstractNumId w:val="21"/>
  </w:num>
  <w:num w:numId="22">
    <w:abstractNumId w:val="15"/>
  </w:num>
  <w:num w:numId="23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01708"/>
    <w:rsid w:val="00001CB3"/>
    <w:rsid w:val="00002827"/>
    <w:rsid w:val="000030F8"/>
    <w:rsid w:val="000038A6"/>
    <w:rsid w:val="00004438"/>
    <w:rsid w:val="00004C8C"/>
    <w:rsid w:val="00005248"/>
    <w:rsid w:val="00005758"/>
    <w:rsid w:val="00005773"/>
    <w:rsid w:val="00006033"/>
    <w:rsid w:val="00006362"/>
    <w:rsid w:val="000063C8"/>
    <w:rsid w:val="00006BF8"/>
    <w:rsid w:val="00006E06"/>
    <w:rsid w:val="00010199"/>
    <w:rsid w:val="000101A4"/>
    <w:rsid w:val="00010337"/>
    <w:rsid w:val="00010421"/>
    <w:rsid w:val="00010630"/>
    <w:rsid w:val="0001201A"/>
    <w:rsid w:val="00012182"/>
    <w:rsid w:val="0001293B"/>
    <w:rsid w:val="00012DD7"/>
    <w:rsid w:val="00013969"/>
    <w:rsid w:val="00013AE1"/>
    <w:rsid w:val="00013FED"/>
    <w:rsid w:val="000144F2"/>
    <w:rsid w:val="000148DF"/>
    <w:rsid w:val="00014B38"/>
    <w:rsid w:val="000156D1"/>
    <w:rsid w:val="000160BB"/>
    <w:rsid w:val="00016251"/>
    <w:rsid w:val="00016F97"/>
    <w:rsid w:val="00020227"/>
    <w:rsid w:val="000213EF"/>
    <w:rsid w:val="0002191F"/>
    <w:rsid w:val="00021C15"/>
    <w:rsid w:val="000220F4"/>
    <w:rsid w:val="000227F4"/>
    <w:rsid w:val="00024762"/>
    <w:rsid w:val="00024FD5"/>
    <w:rsid w:val="0002622E"/>
    <w:rsid w:val="00026C6B"/>
    <w:rsid w:val="00027904"/>
    <w:rsid w:val="00027FEF"/>
    <w:rsid w:val="00030E86"/>
    <w:rsid w:val="00031493"/>
    <w:rsid w:val="000316AE"/>
    <w:rsid w:val="00031839"/>
    <w:rsid w:val="00034AB2"/>
    <w:rsid w:val="00034C11"/>
    <w:rsid w:val="000352A0"/>
    <w:rsid w:val="00035CFD"/>
    <w:rsid w:val="00035F95"/>
    <w:rsid w:val="0003724B"/>
    <w:rsid w:val="00037E94"/>
    <w:rsid w:val="00037F28"/>
    <w:rsid w:val="000401A7"/>
    <w:rsid w:val="00040549"/>
    <w:rsid w:val="00042C08"/>
    <w:rsid w:val="00043278"/>
    <w:rsid w:val="00043916"/>
    <w:rsid w:val="00043A0C"/>
    <w:rsid w:val="0004498F"/>
    <w:rsid w:val="00044B57"/>
    <w:rsid w:val="00045F4F"/>
    <w:rsid w:val="00046A56"/>
    <w:rsid w:val="000473E0"/>
    <w:rsid w:val="000475D9"/>
    <w:rsid w:val="000476F0"/>
    <w:rsid w:val="00047760"/>
    <w:rsid w:val="00047961"/>
    <w:rsid w:val="00047A06"/>
    <w:rsid w:val="000506DD"/>
    <w:rsid w:val="000510F7"/>
    <w:rsid w:val="00051D32"/>
    <w:rsid w:val="00051EAC"/>
    <w:rsid w:val="00051FB1"/>
    <w:rsid w:val="00051FC7"/>
    <w:rsid w:val="00052DA4"/>
    <w:rsid w:val="00052F19"/>
    <w:rsid w:val="00053AAD"/>
    <w:rsid w:val="00054047"/>
    <w:rsid w:val="00055B3B"/>
    <w:rsid w:val="00056A70"/>
    <w:rsid w:val="00056ADF"/>
    <w:rsid w:val="000575C4"/>
    <w:rsid w:val="00062F92"/>
    <w:rsid w:val="00063128"/>
    <w:rsid w:val="0006384B"/>
    <w:rsid w:val="00063CD8"/>
    <w:rsid w:val="000640D3"/>
    <w:rsid w:val="0006416E"/>
    <w:rsid w:val="00064581"/>
    <w:rsid w:val="00064B8B"/>
    <w:rsid w:val="00065C6E"/>
    <w:rsid w:val="00066052"/>
    <w:rsid w:val="00070112"/>
    <w:rsid w:val="00072FC6"/>
    <w:rsid w:val="00073F6C"/>
    <w:rsid w:val="00074F98"/>
    <w:rsid w:val="00075877"/>
    <w:rsid w:val="00075D09"/>
    <w:rsid w:val="00076E81"/>
    <w:rsid w:val="00077339"/>
    <w:rsid w:val="000803D8"/>
    <w:rsid w:val="0008065A"/>
    <w:rsid w:val="0008234C"/>
    <w:rsid w:val="00083256"/>
    <w:rsid w:val="00083A1A"/>
    <w:rsid w:val="00083EFB"/>
    <w:rsid w:val="00084CA7"/>
    <w:rsid w:val="00085DB2"/>
    <w:rsid w:val="000863A7"/>
    <w:rsid w:val="0008696F"/>
    <w:rsid w:val="00086A12"/>
    <w:rsid w:val="000874CC"/>
    <w:rsid w:val="00090387"/>
    <w:rsid w:val="000903F8"/>
    <w:rsid w:val="00090FDC"/>
    <w:rsid w:val="0009345B"/>
    <w:rsid w:val="00094181"/>
    <w:rsid w:val="00094429"/>
    <w:rsid w:val="00094FE9"/>
    <w:rsid w:val="00095491"/>
    <w:rsid w:val="000954B4"/>
    <w:rsid w:val="0009572E"/>
    <w:rsid w:val="00095DF2"/>
    <w:rsid w:val="00096FE3"/>
    <w:rsid w:val="00097411"/>
    <w:rsid w:val="000A0570"/>
    <w:rsid w:val="000A0D86"/>
    <w:rsid w:val="000A335A"/>
    <w:rsid w:val="000A342C"/>
    <w:rsid w:val="000A347A"/>
    <w:rsid w:val="000A3772"/>
    <w:rsid w:val="000A46C2"/>
    <w:rsid w:val="000A4BCE"/>
    <w:rsid w:val="000A5200"/>
    <w:rsid w:val="000A54E4"/>
    <w:rsid w:val="000A5578"/>
    <w:rsid w:val="000A720E"/>
    <w:rsid w:val="000B0C3E"/>
    <w:rsid w:val="000B0CB6"/>
    <w:rsid w:val="000B197D"/>
    <w:rsid w:val="000B1A34"/>
    <w:rsid w:val="000B1E48"/>
    <w:rsid w:val="000B233C"/>
    <w:rsid w:val="000B38A4"/>
    <w:rsid w:val="000B444B"/>
    <w:rsid w:val="000B4EFD"/>
    <w:rsid w:val="000B5B6C"/>
    <w:rsid w:val="000B7F5A"/>
    <w:rsid w:val="000C0006"/>
    <w:rsid w:val="000C1422"/>
    <w:rsid w:val="000C2FC2"/>
    <w:rsid w:val="000C4464"/>
    <w:rsid w:val="000C4961"/>
    <w:rsid w:val="000C4B5E"/>
    <w:rsid w:val="000C4CFF"/>
    <w:rsid w:val="000C55BF"/>
    <w:rsid w:val="000C5ED0"/>
    <w:rsid w:val="000C607D"/>
    <w:rsid w:val="000C61E1"/>
    <w:rsid w:val="000D020F"/>
    <w:rsid w:val="000D19AE"/>
    <w:rsid w:val="000D1E3C"/>
    <w:rsid w:val="000D25EB"/>
    <w:rsid w:val="000D3A6F"/>
    <w:rsid w:val="000D4AAA"/>
    <w:rsid w:val="000D709D"/>
    <w:rsid w:val="000D79BA"/>
    <w:rsid w:val="000E0AA6"/>
    <w:rsid w:val="000E0CE1"/>
    <w:rsid w:val="000E0FC8"/>
    <w:rsid w:val="000E1074"/>
    <w:rsid w:val="000E1D6A"/>
    <w:rsid w:val="000E2FAF"/>
    <w:rsid w:val="000E3F8A"/>
    <w:rsid w:val="000E440D"/>
    <w:rsid w:val="000E551F"/>
    <w:rsid w:val="000E5BA6"/>
    <w:rsid w:val="000E6771"/>
    <w:rsid w:val="000E6997"/>
    <w:rsid w:val="000E73C1"/>
    <w:rsid w:val="000E76B8"/>
    <w:rsid w:val="000E7893"/>
    <w:rsid w:val="000E7FBD"/>
    <w:rsid w:val="000F158A"/>
    <w:rsid w:val="000F18D9"/>
    <w:rsid w:val="000F27C6"/>
    <w:rsid w:val="000F27CE"/>
    <w:rsid w:val="000F2DA7"/>
    <w:rsid w:val="000F3757"/>
    <w:rsid w:val="000F5561"/>
    <w:rsid w:val="000F570B"/>
    <w:rsid w:val="000F6193"/>
    <w:rsid w:val="000F632E"/>
    <w:rsid w:val="000F64E0"/>
    <w:rsid w:val="000F67E9"/>
    <w:rsid w:val="000F7A47"/>
    <w:rsid w:val="001007A2"/>
    <w:rsid w:val="00100924"/>
    <w:rsid w:val="00100B4A"/>
    <w:rsid w:val="00102C9D"/>
    <w:rsid w:val="00102E68"/>
    <w:rsid w:val="0010309D"/>
    <w:rsid w:val="001034BD"/>
    <w:rsid w:val="00103F31"/>
    <w:rsid w:val="00104242"/>
    <w:rsid w:val="00104356"/>
    <w:rsid w:val="001068CE"/>
    <w:rsid w:val="00106E74"/>
    <w:rsid w:val="0010735A"/>
    <w:rsid w:val="0010757D"/>
    <w:rsid w:val="0011008E"/>
    <w:rsid w:val="00110161"/>
    <w:rsid w:val="00110FC2"/>
    <w:rsid w:val="001113F8"/>
    <w:rsid w:val="00116B4D"/>
    <w:rsid w:val="00116E68"/>
    <w:rsid w:val="00121A4D"/>
    <w:rsid w:val="00122982"/>
    <w:rsid w:val="00122E39"/>
    <w:rsid w:val="001234FE"/>
    <w:rsid w:val="001246F3"/>
    <w:rsid w:val="00125ACB"/>
    <w:rsid w:val="00125E45"/>
    <w:rsid w:val="001260D7"/>
    <w:rsid w:val="00127B8A"/>
    <w:rsid w:val="00127F8B"/>
    <w:rsid w:val="00130344"/>
    <w:rsid w:val="00130E29"/>
    <w:rsid w:val="00130F3F"/>
    <w:rsid w:val="001313E0"/>
    <w:rsid w:val="00133727"/>
    <w:rsid w:val="00133C45"/>
    <w:rsid w:val="00134508"/>
    <w:rsid w:val="00134ACC"/>
    <w:rsid w:val="00134CF2"/>
    <w:rsid w:val="001357B8"/>
    <w:rsid w:val="00136681"/>
    <w:rsid w:val="00136BDB"/>
    <w:rsid w:val="0013709F"/>
    <w:rsid w:val="001416C7"/>
    <w:rsid w:val="001420C0"/>
    <w:rsid w:val="0014229F"/>
    <w:rsid w:val="00142779"/>
    <w:rsid w:val="00142C52"/>
    <w:rsid w:val="00142FBB"/>
    <w:rsid w:val="0014330C"/>
    <w:rsid w:val="001439DB"/>
    <w:rsid w:val="00143C4F"/>
    <w:rsid w:val="00144C86"/>
    <w:rsid w:val="00144D59"/>
    <w:rsid w:val="0014573E"/>
    <w:rsid w:val="00145A03"/>
    <w:rsid w:val="001471FB"/>
    <w:rsid w:val="00147E03"/>
    <w:rsid w:val="001506BE"/>
    <w:rsid w:val="00150FAF"/>
    <w:rsid w:val="001512F8"/>
    <w:rsid w:val="001515F8"/>
    <w:rsid w:val="00151DF4"/>
    <w:rsid w:val="00152974"/>
    <w:rsid w:val="00152B84"/>
    <w:rsid w:val="00155B0E"/>
    <w:rsid w:val="00155DA9"/>
    <w:rsid w:val="00160CE2"/>
    <w:rsid w:val="001612F6"/>
    <w:rsid w:val="00161319"/>
    <w:rsid w:val="00162906"/>
    <w:rsid w:val="0016373F"/>
    <w:rsid w:val="00163AA7"/>
    <w:rsid w:val="001643C5"/>
    <w:rsid w:val="00164940"/>
    <w:rsid w:val="00164E3B"/>
    <w:rsid w:val="00167F7A"/>
    <w:rsid w:val="001704BB"/>
    <w:rsid w:val="0017052C"/>
    <w:rsid w:val="00172A27"/>
    <w:rsid w:val="00173402"/>
    <w:rsid w:val="001757B4"/>
    <w:rsid w:val="00175983"/>
    <w:rsid w:val="00176741"/>
    <w:rsid w:val="00176ED3"/>
    <w:rsid w:val="001806C8"/>
    <w:rsid w:val="00180868"/>
    <w:rsid w:val="0018131E"/>
    <w:rsid w:val="001813DE"/>
    <w:rsid w:val="00181760"/>
    <w:rsid w:val="001819C7"/>
    <w:rsid w:val="0018309E"/>
    <w:rsid w:val="00183147"/>
    <w:rsid w:val="001834C3"/>
    <w:rsid w:val="00184C4D"/>
    <w:rsid w:val="001855D9"/>
    <w:rsid w:val="00185BF2"/>
    <w:rsid w:val="001864C8"/>
    <w:rsid w:val="001869DD"/>
    <w:rsid w:val="00186DA3"/>
    <w:rsid w:val="00186FA9"/>
    <w:rsid w:val="00187184"/>
    <w:rsid w:val="00187D5A"/>
    <w:rsid w:val="00193491"/>
    <w:rsid w:val="00193A7F"/>
    <w:rsid w:val="0019525B"/>
    <w:rsid w:val="0019546C"/>
    <w:rsid w:val="001955E0"/>
    <w:rsid w:val="00195E2E"/>
    <w:rsid w:val="00196F1F"/>
    <w:rsid w:val="0019745C"/>
    <w:rsid w:val="001977FB"/>
    <w:rsid w:val="0019795C"/>
    <w:rsid w:val="001A10DF"/>
    <w:rsid w:val="001A1CBE"/>
    <w:rsid w:val="001A24B5"/>
    <w:rsid w:val="001A24CE"/>
    <w:rsid w:val="001A2591"/>
    <w:rsid w:val="001A2747"/>
    <w:rsid w:val="001A302F"/>
    <w:rsid w:val="001A3989"/>
    <w:rsid w:val="001A4594"/>
    <w:rsid w:val="001A46ED"/>
    <w:rsid w:val="001A5558"/>
    <w:rsid w:val="001A6867"/>
    <w:rsid w:val="001A6B20"/>
    <w:rsid w:val="001B00ED"/>
    <w:rsid w:val="001B0231"/>
    <w:rsid w:val="001B079E"/>
    <w:rsid w:val="001B0E42"/>
    <w:rsid w:val="001B3A27"/>
    <w:rsid w:val="001B5960"/>
    <w:rsid w:val="001B5B7D"/>
    <w:rsid w:val="001B6BE8"/>
    <w:rsid w:val="001B6D4B"/>
    <w:rsid w:val="001C129D"/>
    <w:rsid w:val="001C18DA"/>
    <w:rsid w:val="001C1B87"/>
    <w:rsid w:val="001C2226"/>
    <w:rsid w:val="001C5798"/>
    <w:rsid w:val="001C601B"/>
    <w:rsid w:val="001C66C3"/>
    <w:rsid w:val="001D0F18"/>
    <w:rsid w:val="001D1417"/>
    <w:rsid w:val="001D24B3"/>
    <w:rsid w:val="001D37B0"/>
    <w:rsid w:val="001D3818"/>
    <w:rsid w:val="001D3B79"/>
    <w:rsid w:val="001D45FD"/>
    <w:rsid w:val="001D4B4A"/>
    <w:rsid w:val="001D5825"/>
    <w:rsid w:val="001D5BE1"/>
    <w:rsid w:val="001D6E20"/>
    <w:rsid w:val="001E00F0"/>
    <w:rsid w:val="001E0801"/>
    <w:rsid w:val="001E0847"/>
    <w:rsid w:val="001E13CC"/>
    <w:rsid w:val="001E207F"/>
    <w:rsid w:val="001E269C"/>
    <w:rsid w:val="001E3D70"/>
    <w:rsid w:val="001E47C4"/>
    <w:rsid w:val="001E499D"/>
    <w:rsid w:val="001E5095"/>
    <w:rsid w:val="001E51C7"/>
    <w:rsid w:val="001E5526"/>
    <w:rsid w:val="001E5E00"/>
    <w:rsid w:val="001E5EB8"/>
    <w:rsid w:val="001E66CA"/>
    <w:rsid w:val="001E6710"/>
    <w:rsid w:val="001E6ABD"/>
    <w:rsid w:val="001E7088"/>
    <w:rsid w:val="001E7113"/>
    <w:rsid w:val="001E7375"/>
    <w:rsid w:val="001F002A"/>
    <w:rsid w:val="001F0290"/>
    <w:rsid w:val="001F0371"/>
    <w:rsid w:val="001F0FEB"/>
    <w:rsid w:val="001F1050"/>
    <w:rsid w:val="001F1CF8"/>
    <w:rsid w:val="001F1DBD"/>
    <w:rsid w:val="001F2701"/>
    <w:rsid w:val="001F2A6F"/>
    <w:rsid w:val="001F3CEE"/>
    <w:rsid w:val="001F4470"/>
    <w:rsid w:val="001F5F5E"/>
    <w:rsid w:val="001F606C"/>
    <w:rsid w:val="001F624F"/>
    <w:rsid w:val="001F69F9"/>
    <w:rsid w:val="0020005E"/>
    <w:rsid w:val="00200301"/>
    <w:rsid w:val="0020075A"/>
    <w:rsid w:val="002008E0"/>
    <w:rsid w:val="002008E4"/>
    <w:rsid w:val="00200D81"/>
    <w:rsid w:val="00202F28"/>
    <w:rsid w:val="00202FA2"/>
    <w:rsid w:val="00203175"/>
    <w:rsid w:val="00203527"/>
    <w:rsid w:val="00203AE6"/>
    <w:rsid w:val="002044CE"/>
    <w:rsid w:val="00204A66"/>
    <w:rsid w:val="00207ACA"/>
    <w:rsid w:val="00210D8E"/>
    <w:rsid w:val="002118E8"/>
    <w:rsid w:val="00212251"/>
    <w:rsid w:val="00212E3C"/>
    <w:rsid w:val="0021357B"/>
    <w:rsid w:val="00213F0E"/>
    <w:rsid w:val="00214081"/>
    <w:rsid w:val="00214944"/>
    <w:rsid w:val="00214FAF"/>
    <w:rsid w:val="002152FA"/>
    <w:rsid w:val="00215664"/>
    <w:rsid w:val="0021699D"/>
    <w:rsid w:val="00216A4D"/>
    <w:rsid w:val="00220A26"/>
    <w:rsid w:val="0022119C"/>
    <w:rsid w:val="00221624"/>
    <w:rsid w:val="0022176D"/>
    <w:rsid w:val="00222D56"/>
    <w:rsid w:val="0022374B"/>
    <w:rsid w:val="002237F9"/>
    <w:rsid w:val="00224337"/>
    <w:rsid w:val="0022446C"/>
    <w:rsid w:val="00225F2A"/>
    <w:rsid w:val="0022713E"/>
    <w:rsid w:val="002315AE"/>
    <w:rsid w:val="00232565"/>
    <w:rsid w:val="002328D4"/>
    <w:rsid w:val="002330FE"/>
    <w:rsid w:val="00233560"/>
    <w:rsid w:val="0023376A"/>
    <w:rsid w:val="00234752"/>
    <w:rsid w:val="00234791"/>
    <w:rsid w:val="00235BE2"/>
    <w:rsid w:val="0023682E"/>
    <w:rsid w:val="00236B43"/>
    <w:rsid w:val="00237270"/>
    <w:rsid w:val="00237301"/>
    <w:rsid w:val="0023791C"/>
    <w:rsid w:val="00240CCB"/>
    <w:rsid w:val="00241D96"/>
    <w:rsid w:val="00243201"/>
    <w:rsid w:val="00243711"/>
    <w:rsid w:val="00245374"/>
    <w:rsid w:val="00245830"/>
    <w:rsid w:val="00245E03"/>
    <w:rsid w:val="002463F7"/>
    <w:rsid w:val="00246D55"/>
    <w:rsid w:val="00246F11"/>
    <w:rsid w:val="0024713B"/>
    <w:rsid w:val="00247505"/>
    <w:rsid w:val="00250374"/>
    <w:rsid w:val="00250987"/>
    <w:rsid w:val="0025104A"/>
    <w:rsid w:val="00251E9D"/>
    <w:rsid w:val="00251EF4"/>
    <w:rsid w:val="00252E89"/>
    <w:rsid w:val="00253C3F"/>
    <w:rsid w:val="00253EC8"/>
    <w:rsid w:val="00253F45"/>
    <w:rsid w:val="00253FE1"/>
    <w:rsid w:val="002564D8"/>
    <w:rsid w:val="0025685F"/>
    <w:rsid w:val="002568DF"/>
    <w:rsid w:val="00256E27"/>
    <w:rsid w:val="00256EF2"/>
    <w:rsid w:val="00261777"/>
    <w:rsid w:val="002621CC"/>
    <w:rsid w:val="00263664"/>
    <w:rsid w:val="00263B2D"/>
    <w:rsid w:val="0026482D"/>
    <w:rsid w:val="00264965"/>
    <w:rsid w:val="0026496E"/>
    <w:rsid w:val="00265BE7"/>
    <w:rsid w:val="00266AC0"/>
    <w:rsid w:val="00272308"/>
    <w:rsid w:val="002723E5"/>
    <w:rsid w:val="00272E0E"/>
    <w:rsid w:val="00273272"/>
    <w:rsid w:val="00273B33"/>
    <w:rsid w:val="00273DE7"/>
    <w:rsid w:val="002752D6"/>
    <w:rsid w:val="00275EC4"/>
    <w:rsid w:val="00276CC5"/>
    <w:rsid w:val="00276EFA"/>
    <w:rsid w:val="00277D80"/>
    <w:rsid w:val="002812AE"/>
    <w:rsid w:val="00281C6D"/>
    <w:rsid w:val="00282464"/>
    <w:rsid w:val="00284EE3"/>
    <w:rsid w:val="00285ADD"/>
    <w:rsid w:val="00285B3D"/>
    <w:rsid w:val="00287E75"/>
    <w:rsid w:val="00290543"/>
    <w:rsid w:val="0029134B"/>
    <w:rsid w:val="002918A7"/>
    <w:rsid w:val="00291C9C"/>
    <w:rsid w:val="00292382"/>
    <w:rsid w:val="00292C35"/>
    <w:rsid w:val="002954FC"/>
    <w:rsid w:val="0029626F"/>
    <w:rsid w:val="00296B62"/>
    <w:rsid w:val="00297145"/>
    <w:rsid w:val="00297599"/>
    <w:rsid w:val="002975E2"/>
    <w:rsid w:val="0029785C"/>
    <w:rsid w:val="00297E24"/>
    <w:rsid w:val="00297F1D"/>
    <w:rsid w:val="002A0155"/>
    <w:rsid w:val="002A0383"/>
    <w:rsid w:val="002A044C"/>
    <w:rsid w:val="002A0ED9"/>
    <w:rsid w:val="002A0FE4"/>
    <w:rsid w:val="002A1830"/>
    <w:rsid w:val="002A1EB7"/>
    <w:rsid w:val="002A24FE"/>
    <w:rsid w:val="002A2600"/>
    <w:rsid w:val="002A302B"/>
    <w:rsid w:val="002A40D3"/>
    <w:rsid w:val="002A4220"/>
    <w:rsid w:val="002A53D3"/>
    <w:rsid w:val="002A5B0B"/>
    <w:rsid w:val="002A5F0E"/>
    <w:rsid w:val="002A6213"/>
    <w:rsid w:val="002A6499"/>
    <w:rsid w:val="002A69FD"/>
    <w:rsid w:val="002A73E3"/>
    <w:rsid w:val="002A763B"/>
    <w:rsid w:val="002B07B1"/>
    <w:rsid w:val="002B0945"/>
    <w:rsid w:val="002B0959"/>
    <w:rsid w:val="002B1170"/>
    <w:rsid w:val="002B2802"/>
    <w:rsid w:val="002B31BB"/>
    <w:rsid w:val="002B4296"/>
    <w:rsid w:val="002B47BC"/>
    <w:rsid w:val="002B5895"/>
    <w:rsid w:val="002C1791"/>
    <w:rsid w:val="002C1DDA"/>
    <w:rsid w:val="002C3F56"/>
    <w:rsid w:val="002C5589"/>
    <w:rsid w:val="002C5906"/>
    <w:rsid w:val="002C5B42"/>
    <w:rsid w:val="002C6226"/>
    <w:rsid w:val="002C68E1"/>
    <w:rsid w:val="002C6CC6"/>
    <w:rsid w:val="002C7003"/>
    <w:rsid w:val="002D0EEB"/>
    <w:rsid w:val="002D22A6"/>
    <w:rsid w:val="002D409C"/>
    <w:rsid w:val="002D41C5"/>
    <w:rsid w:val="002D4DF3"/>
    <w:rsid w:val="002D5FE3"/>
    <w:rsid w:val="002D72A4"/>
    <w:rsid w:val="002D7518"/>
    <w:rsid w:val="002E001A"/>
    <w:rsid w:val="002E1B48"/>
    <w:rsid w:val="002E21FA"/>
    <w:rsid w:val="002E30A9"/>
    <w:rsid w:val="002E3148"/>
    <w:rsid w:val="002E49E0"/>
    <w:rsid w:val="002E50F9"/>
    <w:rsid w:val="002E5DAC"/>
    <w:rsid w:val="002E5E4B"/>
    <w:rsid w:val="002E6E3E"/>
    <w:rsid w:val="002E70E2"/>
    <w:rsid w:val="002E7FEA"/>
    <w:rsid w:val="002F0074"/>
    <w:rsid w:val="002F04BC"/>
    <w:rsid w:val="002F08FF"/>
    <w:rsid w:val="002F0907"/>
    <w:rsid w:val="002F2108"/>
    <w:rsid w:val="002F243A"/>
    <w:rsid w:val="002F249C"/>
    <w:rsid w:val="002F2D44"/>
    <w:rsid w:val="00300EC4"/>
    <w:rsid w:val="00300F51"/>
    <w:rsid w:val="0030167F"/>
    <w:rsid w:val="0030198A"/>
    <w:rsid w:val="00302BD6"/>
    <w:rsid w:val="00302FF5"/>
    <w:rsid w:val="0030436C"/>
    <w:rsid w:val="003049A3"/>
    <w:rsid w:val="0030589A"/>
    <w:rsid w:val="00306287"/>
    <w:rsid w:val="00310A08"/>
    <w:rsid w:val="00310F19"/>
    <w:rsid w:val="00312B99"/>
    <w:rsid w:val="00312FBC"/>
    <w:rsid w:val="00313591"/>
    <w:rsid w:val="003135D5"/>
    <w:rsid w:val="003146DC"/>
    <w:rsid w:val="00314DEA"/>
    <w:rsid w:val="00316260"/>
    <w:rsid w:val="0031637B"/>
    <w:rsid w:val="00316860"/>
    <w:rsid w:val="00317808"/>
    <w:rsid w:val="003207A7"/>
    <w:rsid w:val="003222B9"/>
    <w:rsid w:val="00322930"/>
    <w:rsid w:val="003238CF"/>
    <w:rsid w:val="0032539D"/>
    <w:rsid w:val="003257C4"/>
    <w:rsid w:val="003259A0"/>
    <w:rsid w:val="0032629F"/>
    <w:rsid w:val="0032732B"/>
    <w:rsid w:val="003303F0"/>
    <w:rsid w:val="00330979"/>
    <w:rsid w:val="00331441"/>
    <w:rsid w:val="00332453"/>
    <w:rsid w:val="003327E2"/>
    <w:rsid w:val="00333A82"/>
    <w:rsid w:val="00333C43"/>
    <w:rsid w:val="00333C6D"/>
    <w:rsid w:val="00335DB7"/>
    <w:rsid w:val="00336717"/>
    <w:rsid w:val="00336832"/>
    <w:rsid w:val="003375E9"/>
    <w:rsid w:val="00337847"/>
    <w:rsid w:val="00337B72"/>
    <w:rsid w:val="00340892"/>
    <w:rsid w:val="00341161"/>
    <w:rsid w:val="0034339E"/>
    <w:rsid w:val="0034360F"/>
    <w:rsid w:val="003438CE"/>
    <w:rsid w:val="00344388"/>
    <w:rsid w:val="00344768"/>
    <w:rsid w:val="003452A1"/>
    <w:rsid w:val="00345399"/>
    <w:rsid w:val="003457DD"/>
    <w:rsid w:val="00345BB9"/>
    <w:rsid w:val="00346B34"/>
    <w:rsid w:val="00346CAB"/>
    <w:rsid w:val="00347CC0"/>
    <w:rsid w:val="00347FBF"/>
    <w:rsid w:val="00350342"/>
    <w:rsid w:val="00350A6E"/>
    <w:rsid w:val="003516EF"/>
    <w:rsid w:val="00351F4A"/>
    <w:rsid w:val="003522C9"/>
    <w:rsid w:val="003528BF"/>
    <w:rsid w:val="00354080"/>
    <w:rsid w:val="00355E8B"/>
    <w:rsid w:val="0035713B"/>
    <w:rsid w:val="00362C7D"/>
    <w:rsid w:val="0036439A"/>
    <w:rsid w:val="00364ACC"/>
    <w:rsid w:val="00365392"/>
    <w:rsid w:val="00365A95"/>
    <w:rsid w:val="003660E3"/>
    <w:rsid w:val="00366D7B"/>
    <w:rsid w:val="003679E5"/>
    <w:rsid w:val="00367EB3"/>
    <w:rsid w:val="00370FAF"/>
    <w:rsid w:val="003713FF"/>
    <w:rsid w:val="00371BF9"/>
    <w:rsid w:val="003720BD"/>
    <w:rsid w:val="00372A8A"/>
    <w:rsid w:val="0037377C"/>
    <w:rsid w:val="003749E6"/>
    <w:rsid w:val="00377076"/>
    <w:rsid w:val="00377E63"/>
    <w:rsid w:val="003802E9"/>
    <w:rsid w:val="00381CF8"/>
    <w:rsid w:val="003833B9"/>
    <w:rsid w:val="003833F4"/>
    <w:rsid w:val="003836E6"/>
    <w:rsid w:val="00383731"/>
    <w:rsid w:val="00383802"/>
    <w:rsid w:val="00383A0F"/>
    <w:rsid w:val="00384880"/>
    <w:rsid w:val="00386E7A"/>
    <w:rsid w:val="003879F9"/>
    <w:rsid w:val="00390687"/>
    <w:rsid w:val="00390D9C"/>
    <w:rsid w:val="00392566"/>
    <w:rsid w:val="003925EE"/>
    <w:rsid w:val="003955E5"/>
    <w:rsid w:val="00395FFF"/>
    <w:rsid w:val="00396593"/>
    <w:rsid w:val="00396965"/>
    <w:rsid w:val="0039757C"/>
    <w:rsid w:val="003978A2"/>
    <w:rsid w:val="00397A69"/>
    <w:rsid w:val="003A00A3"/>
    <w:rsid w:val="003A206D"/>
    <w:rsid w:val="003A49C8"/>
    <w:rsid w:val="003A4CF6"/>
    <w:rsid w:val="003A4FE2"/>
    <w:rsid w:val="003A5732"/>
    <w:rsid w:val="003A59E1"/>
    <w:rsid w:val="003A6120"/>
    <w:rsid w:val="003A6247"/>
    <w:rsid w:val="003A7293"/>
    <w:rsid w:val="003A7819"/>
    <w:rsid w:val="003B0098"/>
    <w:rsid w:val="003B054E"/>
    <w:rsid w:val="003B077D"/>
    <w:rsid w:val="003B100F"/>
    <w:rsid w:val="003B2336"/>
    <w:rsid w:val="003B2C49"/>
    <w:rsid w:val="003B36F3"/>
    <w:rsid w:val="003B3FFB"/>
    <w:rsid w:val="003B4264"/>
    <w:rsid w:val="003B65C9"/>
    <w:rsid w:val="003B6DEF"/>
    <w:rsid w:val="003C2A29"/>
    <w:rsid w:val="003C4436"/>
    <w:rsid w:val="003C4485"/>
    <w:rsid w:val="003C481E"/>
    <w:rsid w:val="003C54EB"/>
    <w:rsid w:val="003C5674"/>
    <w:rsid w:val="003C5879"/>
    <w:rsid w:val="003C65E9"/>
    <w:rsid w:val="003C6B5E"/>
    <w:rsid w:val="003C6BEA"/>
    <w:rsid w:val="003C7708"/>
    <w:rsid w:val="003D1E66"/>
    <w:rsid w:val="003D2231"/>
    <w:rsid w:val="003D278B"/>
    <w:rsid w:val="003D35DA"/>
    <w:rsid w:val="003D47DD"/>
    <w:rsid w:val="003D5649"/>
    <w:rsid w:val="003D5E0C"/>
    <w:rsid w:val="003D600B"/>
    <w:rsid w:val="003D60CC"/>
    <w:rsid w:val="003D68A6"/>
    <w:rsid w:val="003D724A"/>
    <w:rsid w:val="003E03B5"/>
    <w:rsid w:val="003E089B"/>
    <w:rsid w:val="003E1C3F"/>
    <w:rsid w:val="003E2045"/>
    <w:rsid w:val="003E27FB"/>
    <w:rsid w:val="003E2CCD"/>
    <w:rsid w:val="003E3A20"/>
    <w:rsid w:val="003E4622"/>
    <w:rsid w:val="003E4AE3"/>
    <w:rsid w:val="003E4B6E"/>
    <w:rsid w:val="003E4ED2"/>
    <w:rsid w:val="003E5649"/>
    <w:rsid w:val="003E630E"/>
    <w:rsid w:val="003E68E5"/>
    <w:rsid w:val="003E766E"/>
    <w:rsid w:val="003E78E6"/>
    <w:rsid w:val="003F07CC"/>
    <w:rsid w:val="003F158B"/>
    <w:rsid w:val="003F2290"/>
    <w:rsid w:val="003F3BFD"/>
    <w:rsid w:val="003F41CB"/>
    <w:rsid w:val="003F457B"/>
    <w:rsid w:val="003F4770"/>
    <w:rsid w:val="003F5756"/>
    <w:rsid w:val="003F5F81"/>
    <w:rsid w:val="003F6A0C"/>
    <w:rsid w:val="004028D1"/>
    <w:rsid w:val="00402D41"/>
    <w:rsid w:val="004037BE"/>
    <w:rsid w:val="004043D2"/>
    <w:rsid w:val="0040448A"/>
    <w:rsid w:val="00404E61"/>
    <w:rsid w:val="004051B4"/>
    <w:rsid w:val="004052A2"/>
    <w:rsid w:val="00405890"/>
    <w:rsid w:val="00406116"/>
    <w:rsid w:val="0041066A"/>
    <w:rsid w:val="00410C95"/>
    <w:rsid w:val="00410D01"/>
    <w:rsid w:val="00410F4D"/>
    <w:rsid w:val="00411C3F"/>
    <w:rsid w:val="00411D23"/>
    <w:rsid w:val="00411E08"/>
    <w:rsid w:val="0041227C"/>
    <w:rsid w:val="00412BE0"/>
    <w:rsid w:val="00413AD5"/>
    <w:rsid w:val="00413E19"/>
    <w:rsid w:val="00415184"/>
    <w:rsid w:val="00415EAC"/>
    <w:rsid w:val="00416043"/>
    <w:rsid w:val="0041629B"/>
    <w:rsid w:val="00416472"/>
    <w:rsid w:val="00416D71"/>
    <w:rsid w:val="00417184"/>
    <w:rsid w:val="00417982"/>
    <w:rsid w:val="004206C4"/>
    <w:rsid w:val="00420DE8"/>
    <w:rsid w:val="0042221E"/>
    <w:rsid w:val="00422E1A"/>
    <w:rsid w:val="004232A0"/>
    <w:rsid w:val="004232C8"/>
    <w:rsid w:val="004239E4"/>
    <w:rsid w:val="00423A2B"/>
    <w:rsid w:val="00423E3F"/>
    <w:rsid w:val="00425D3E"/>
    <w:rsid w:val="00427B56"/>
    <w:rsid w:val="00430575"/>
    <w:rsid w:val="00432019"/>
    <w:rsid w:val="00432060"/>
    <w:rsid w:val="0043223A"/>
    <w:rsid w:val="0043235B"/>
    <w:rsid w:val="00432492"/>
    <w:rsid w:val="00432E5B"/>
    <w:rsid w:val="00433738"/>
    <w:rsid w:val="00434561"/>
    <w:rsid w:val="00436240"/>
    <w:rsid w:val="004365AA"/>
    <w:rsid w:val="004372B2"/>
    <w:rsid w:val="00437E8A"/>
    <w:rsid w:val="00440210"/>
    <w:rsid w:val="004403F6"/>
    <w:rsid w:val="0044046A"/>
    <w:rsid w:val="00440B14"/>
    <w:rsid w:val="00440DC0"/>
    <w:rsid w:val="00441223"/>
    <w:rsid w:val="004412EC"/>
    <w:rsid w:val="00442295"/>
    <w:rsid w:val="00442444"/>
    <w:rsid w:val="00442971"/>
    <w:rsid w:val="00442A84"/>
    <w:rsid w:val="0044660D"/>
    <w:rsid w:val="00447573"/>
    <w:rsid w:val="00447B3B"/>
    <w:rsid w:val="00447C2A"/>
    <w:rsid w:val="00451EA0"/>
    <w:rsid w:val="00452412"/>
    <w:rsid w:val="00452BA2"/>
    <w:rsid w:val="00452FBE"/>
    <w:rsid w:val="004543BD"/>
    <w:rsid w:val="00455D4B"/>
    <w:rsid w:val="00456283"/>
    <w:rsid w:val="004569D7"/>
    <w:rsid w:val="00456A5A"/>
    <w:rsid w:val="00456FF6"/>
    <w:rsid w:val="00460198"/>
    <w:rsid w:val="00460653"/>
    <w:rsid w:val="00460D39"/>
    <w:rsid w:val="004610D5"/>
    <w:rsid w:val="00461E00"/>
    <w:rsid w:val="00463401"/>
    <w:rsid w:val="00463E2C"/>
    <w:rsid w:val="0046460A"/>
    <w:rsid w:val="00465CD0"/>
    <w:rsid w:val="004661C5"/>
    <w:rsid w:val="0046659E"/>
    <w:rsid w:val="00466C20"/>
    <w:rsid w:val="00466D3F"/>
    <w:rsid w:val="0047008C"/>
    <w:rsid w:val="00470C35"/>
    <w:rsid w:val="004711D5"/>
    <w:rsid w:val="0047156B"/>
    <w:rsid w:val="00471C17"/>
    <w:rsid w:val="0047226C"/>
    <w:rsid w:val="004728A3"/>
    <w:rsid w:val="00473163"/>
    <w:rsid w:val="00473ABD"/>
    <w:rsid w:val="00474A86"/>
    <w:rsid w:val="00474C93"/>
    <w:rsid w:val="00474D9C"/>
    <w:rsid w:val="004762A8"/>
    <w:rsid w:val="00477528"/>
    <w:rsid w:val="0048174E"/>
    <w:rsid w:val="00482DD7"/>
    <w:rsid w:val="00482E7A"/>
    <w:rsid w:val="00483604"/>
    <w:rsid w:val="0048392C"/>
    <w:rsid w:val="004841C6"/>
    <w:rsid w:val="004843EB"/>
    <w:rsid w:val="00484A2D"/>
    <w:rsid w:val="004852A4"/>
    <w:rsid w:val="00485429"/>
    <w:rsid w:val="00486162"/>
    <w:rsid w:val="00486176"/>
    <w:rsid w:val="0048696C"/>
    <w:rsid w:val="00487491"/>
    <w:rsid w:val="004877A9"/>
    <w:rsid w:val="00490EA9"/>
    <w:rsid w:val="004910CA"/>
    <w:rsid w:val="0049136F"/>
    <w:rsid w:val="00492089"/>
    <w:rsid w:val="00493241"/>
    <w:rsid w:val="00493611"/>
    <w:rsid w:val="0049375D"/>
    <w:rsid w:val="00493BB6"/>
    <w:rsid w:val="00493D38"/>
    <w:rsid w:val="00495BBB"/>
    <w:rsid w:val="00496214"/>
    <w:rsid w:val="00496A35"/>
    <w:rsid w:val="00497D7B"/>
    <w:rsid w:val="004A009A"/>
    <w:rsid w:val="004A101D"/>
    <w:rsid w:val="004A183A"/>
    <w:rsid w:val="004A2350"/>
    <w:rsid w:val="004A2A9E"/>
    <w:rsid w:val="004A34D9"/>
    <w:rsid w:val="004A3A6A"/>
    <w:rsid w:val="004A4558"/>
    <w:rsid w:val="004A4623"/>
    <w:rsid w:val="004A47E4"/>
    <w:rsid w:val="004A49D7"/>
    <w:rsid w:val="004A4F25"/>
    <w:rsid w:val="004A589B"/>
    <w:rsid w:val="004A6B94"/>
    <w:rsid w:val="004A7AF8"/>
    <w:rsid w:val="004A7BF4"/>
    <w:rsid w:val="004A7E5A"/>
    <w:rsid w:val="004B004C"/>
    <w:rsid w:val="004B2B2F"/>
    <w:rsid w:val="004B4C56"/>
    <w:rsid w:val="004B4CF6"/>
    <w:rsid w:val="004B4E02"/>
    <w:rsid w:val="004B5501"/>
    <w:rsid w:val="004B559C"/>
    <w:rsid w:val="004B5C54"/>
    <w:rsid w:val="004B6C38"/>
    <w:rsid w:val="004B7715"/>
    <w:rsid w:val="004B7DA7"/>
    <w:rsid w:val="004B7DD9"/>
    <w:rsid w:val="004C15B0"/>
    <w:rsid w:val="004C17E8"/>
    <w:rsid w:val="004C1AD2"/>
    <w:rsid w:val="004C272A"/>
    <w:rsid w:val="004C2B74"/>
    <w:rsid w:val="004C3B22"/>
    <w:rsid w:val="004C6B37"/>
    <w:rsid w:val="004C6B78"/>
    <w:rsid w:val="004C74DC"/>
    <w:rsid w:val="004C7879"/>
    <w:rsid w:val="004D1F6C"/>
    <w:rsid w:val="004D3390"/>
    <w:rsid w:val="004D36A0"/>
    <w:rsid w:val="004D3FF5"/>
    <w:rsid w:val="004D40BA"/>
    <w:rsid w:val="004D46CE"/>
    <w:rsid w:val="004D4C4F"/>
    <w:rsid w:val="004D7C5C"/>
    <w:rsid w:val="004E1A5A"/>
    <w:rsid w:val="004E1B1D"/>
    <w:rsid w:val="004E26A2"/>
    <w:rsid w:val="004E28D0"/>
    <w:rsid w:val="004E2A50"/>
    <w:rsid w:val="004E4A76"/>
    <w:rsid w:val="004E4C3B"/>
    <w:rsid w:val="004E4DEF"/>
    <w:rsid w:val="004E5053"/>
    <w:rsid w:val="004E554B"/>
    <w:rsid w:val="004E6455"/>
    <w:rsid w:val="004E667D"/>
    <w:rsid w:val="004E6AAC"/>
    <w:rsid w:val="004F3398"/>
    <w:rsid w:val="004F3FD5"/>
    <w:rsid w:val="004F512B"/>
    <w:rsid w:val="004F5930"/>
    <w:rsid w:val="004F5B39"/>
    <w:rsid w:val="004F5F0D"/>
    <w:rsid w:val="004F6845"/>
    <w:rsid w:val="004F696B"/>
    <w:rsid w:val="00500911"/>
    <w:rsid w:val="005014D1"/>
    <w:rsid w:val="005021A7"/>
    <w:rsid w:val="0050290C"/>
    <w:rsid w:val="00502BDD"/>
    <w:rsid w:val="00502D26"/>
    <w:rsid w:val="00502EE1"/>
    <w:rsid w:val="00503744"/>
    <w:rsid w:val="0050506E"/>
    <w:rsid w:val="00505A1C"/>
    <w:rsid w:val="00507A7A"/>
    <w:rsid w:val="00510243"/>
    <w:rsid w:val="005107C0"/>
    <w:rsid w:val="00511DB9"/>
    <w:rsid w:val="00513791"/>
    <w:rsid w:val="00513C14"/>
    <w:rsid w:val="0051429F"/>
    <w:rsid w:val="005204C6"/>
    <w:rsid w:val="005205F1"/>
    <w:rsid w:val="00521BAE"/>
    <w:rsid w:val="00522F05"/>
    <w:rsid w:val="0052364B"/>
    <w:rsid w:val="00524067"/>
    <w:rsid w:val="005244FF"/>
    <w:rsid w:val="00524555"/>
    <w:rsid w:val="0052565D"/>
    <w:rsid w:val="00525699"/>
    <w:rsid w:val="005259BD"/>
    <w:rsid w:val="00525ACC"/>
    <w:rsid w:val="00525B57"/>
    <w:rsid w:val="00525E98"/>
    <w:rsid w:val="00526607"/>
    <w:rsid w:val="005267DD"/>
    <w:rsid w:val="00527F34"/>
    <w:rsid w:val="00532908"/>
    <w:rsid w:val="00532A86"/>
    <w:rsid w:val="00533E9E"/>
    <w:rsid w:val="005341F1"/>
    <w:rsid w:val="0053525A"/>
    <w:rsid w:val="005352D4"/>
    <w:rsid w:val="005354C1"/>
    <w:rsid w:val="00536169"/>
    <w:rsid w:val="00536827"/>
    <w:rsid w:val="00537283"/>
    <w:rsid w:val="0054047D"/>
    <w:rsid w:val="00540674"/>
    <w:rsid w:val="00540A3E"/>
    <w:rsid w:val="00541A62"/>
    <w:rsid w:val="00541DB7"/>
    <w:rsid w:val="00541ED6"/>
    <w:rsid w:val="00542AC5"/>
    <w:rsid w:val="00542B4A"/>
    <w:rsid w:val="005431D9"/>
    <w:rsid w:val="00545A96"/>
    <w:rsid w:val="00545AE8"/>
    <w:rsid w:val="00550D65"/>
    <w:rsid w:val="005525F0"/>
    <w:rsid w:val="00552CC1"/>
    <w:rsid w:val="00553480"/>
    <w:rsid w:val="00553BAB"/>
    <w:rsid w:val="0055473C"/>
    <w:rsid w:val="005561E9"/>
    <w:rsid w:val="00557377"/>
    <w:rsid w:val="00557C58"/>
    <w:rsid w:val="00560113"/>
    <w:rsid w:val="0056426D"/>
    <w:rsid w:val="00564BF8"/>
    <w:rsid w:val="0056538B"/>
    <w:rsid w:val="00566578"/>
    <w:rsid w:val="005668B6"/>
    <w:rsid w:val="005674F1"/>
    <w:rsid w:val="005679A7"/>
    <w:rsid w:val="00567D8D"/>
    <w:rsid w:val="00570501"/>
    <w:rsid w:val="00571D7A"/>
    <w:rsid w:val="00571F2B"/>
    <w:rsid w:val="005720BF"/>
    <w:rsid w:val="00572394"/>
    <w:rsid w:val="00572ECE"/>
    <w:rsid w:val="00572FDA"/>
    <w:rsid w:val="005735D0"/>
    <w:rsid w:val="00573923"/>
    <w:rsid w:val="00574393"/>
    <w:rsid w:val="00574EBF"/>
    <w:rsid w:val="005761B6"/>
    <w:rsid w:val="00576501"/>
    <w:rsid w:val="00576960"/>
    <w:rsid w:val="00576EF5"/>
    <w:rsid w:val="00577E78"/>
    <w:rsid w:val="00580A81"/>
    <w:rsid w:val="00580E41"/>
    <w:rsid w:val="00581390"/>
    <w:rsid w:val="00581EA0"/>
    <w:rsid w:val="005845F4"/>
    <w:rsid w:val="00585178"/>
    <w:rsid w:val="00585687"/>
    <w:rsid w:val="00586774"/>
    <w:rsid w:val="00587748"/>
    <w:rsid w:val="005904AF"/>
    <w:rsid w:val="005907CF"/>
    <w:rsid w:val="005907ED"/>
    <w:rsid w:val="00590BE3"/>
    <w:rsid w:val="005910CC"/>
    <w:rsid w:val="00591D3E"/>
    <w:rsid w:val="00592D82"/>
    <w:rsid w:val="00592FD3"/>
    <w:rsid w:val="00593347"/>
    <w:rsid w:val="005934A7"/>
    <w:rsid w:val="00594128"/>
    <w:rsid w:val="00594B74"/>
    <w:rsid w:val="005954A3"/>
    <w:rsid w:val="0059750E"/>
    <w:rsid w:val="00597B04"/>
    <w:rsid w:val="005A01BF"/>
    <w:rsid w:val="005A0302"/>
    <w:rsid w:val="005A0527"/>
    <w:rsid w:val="005A06CA"/>
    <w:rsid w:val="005A0D76"/>
    <w:rsid w:val="005A0ED9"/>
    <w:rsid w:val="005A2034"/>
    <w:rsid w:val="005A2766"/>
    <w:rsid w:val="005A2A80"/>
    <w:rsid w:val="005A2F27"/>
    <w:rsid w:val="005A352D"/>
    <w:rsid w:val="005A5EE7"/>
    <w:rsid w:val="005A5FA1"/>
    <w:rsid w:val="005A61DE"/>
    <w:rsid w:val="005A68DE"/>
    <w:rsid w:val="005B067D"/>
    <w:rsid w:val="005B0C71"/>
    <w:rsid w:val="005B0F1F"/>
    <w:rsid w:val="005B1649"/>
    <w:rsid w:val="005B1A0B"/>
    <w:rsid w:val="005B21EF"/>
    <w:rsid w:val="005B23C7"/>
    <w:rsid w:val="005B270E"/>
    <w:rsid w:val="005B2733"/>
    <w:rsid w:val="005B2AA5"/>
    <w:rsid w:val="005B5474"/>
    <w:rsid w:val="005B5D4B"/>
    <w:rsid w:val="005B71DE"/>
    <w:rsid w:val="005B7D2F"/>
    <w:rsid w:val="005C097D"/>
    <w:rsid w:val="005C0CF9"/>
    <w:rsid w:val="005C0DAC"/>
    <w:rsid w:val="005C114C"/>
    <w:rsid w:val="005C147F"/>
    <w:rsid w:val="005C2533"/>
    <w:rsid w:val="005C2599"/>
    <w:rsid w:val="005C2E86"/>
    <w:rsid w:val="005C6C85"/>
    <w:rsid w:val="005C6D15"/>
    <w:rsid w:val="005C7A5B"/>
    <w:rsid w:val="005C7DD3"/>
    <w:rsid w:val="005D130C"/>
    <w:rsid w:val="005D2141"/>
    <w:rsid w:val="005D21A0"/>
    <w:rsid w:val="005D24E0"/>
    <w:rsid w:val="005D257C"/>
    <w:rsid w:val="005D39F5"/>
    <w:rsid w:val="005D39F8"/>
    <w:rsid w:val="005D3EA3"/>
    <w:rsid w:val="005D4862"/>
    <w:rsid w:val="005D4923"/>
    <w:rsid w:val="005D529C"/>
    <w:rsid w:val="005D55F2"/>
    <w:rsid w:val="005D6890"/>
    <w:rsid w:val="005D6A59"/>
    <w:rsid w:val="005D6BF0"/>
    <w:rsid w:val="005D796F"/>
    <w:rsid w:val="005E0553"/>
    <w:rsid w:val="005E0834"/>
    <w:rsid w:val="005E1653"/>
    <w:rsid w:val="005E1DB8"/>
    <w:rsid w:val="005E20D5"/>
    <w:rsid w:val="005E2A76"/>
    <w:rsid w:val="005E4A4C"/>
    <w:rsid w:val="005E5BB7"/>
    <w:rsid w:val="005E74BB"/>
    <w:rsid w:val="005F0512"/>
    <w:rsid w:val="005F057A"/>
    <w:rsid w:val="005F1802"/>
    <w:rsid w:val="005F255C"/>
    <w:rsid w:val="005F2E3D"/>
    <w:rsid w:val="005F32B1"/>
    <w:rsid w:val="005F3591"/>
    <w:rsid w:val="005F3B60"/>
    <w:rsid w:val="005F4373"/>
    <w:rsid w:val="005F5984"/>
    <w:rsid w:val="005F5CA4"/>
    <w:rsid w:val="005F5F54"/>
    <w:rsid w:val="005F656E"/>
    <w:rsid w:val="005F658F"/>
    <w:rsid w:val="005F6D9E"/>
    <w:rsid w:val="0060024E"/>
    <w:rsid w:val="006005DB"/>
    <w:rsid w:val="0060083D"/>
    <w:rsid w:val="00601C36"/>
    <w:rsid w:val="006036FE"/>
    <w:rsid w:val="00604A7B"/>
    <w:rsid w:val="0060593B"/>
    <w:rsid w:val="00605BF5"/>
    <w:rsid w:val="006063AC"/>
    <w:rsid w:val="006073E1"/>
    <w:rsid w:val="006104FF"/>
    <w:rsid w:val="00610E8C"/>
    <w:rsid w:val="00611093"/>
    <w:rsid w:val="00611420"/>
    <w:rsid w:val="00611C50"/>
    <w:rsid w:val="00611FE8"/>
    <w:rsid w:val="00613FD4"/>
    <w:rsid w:val="006144E2"/>
    <w:rsid w:val="006149D2"/>
    <w:rsid w:val="00614F46"/>
    <w:rsid w:val="00616BE7"/>
    <w:rsid w:val="00616E61"/>
    <w:rsid w:val="0061793B"/>
    <w:rsid w:val="006203D8"/>
    <w:rsid w:val="00620B81"/>
    <w:rsid w:val="00621A1A"/>
    <w:rsid w:val="00621FCA"/>
    <w:rsid w:val="006229A9"/>
    <w:rsid w:val="00622AF1"/>
    <w:rsid w:val="00623414"/>
    <w:rsid w:val="006261CD"/>
    <w:rsid w:val="00627797"/>
    <w:rsid w:val="00630012"/>
    <w:rsid w:val="006301A6"/>
    <w:rsid w:val="00630782"/>
    <w:rsid w:val="006329C6"/>
    <w:rsid w:val="006335C3"/>
    <w:rsid w:val="00633642"/>
    <w:rsid w:val="006350A4"/>
    <w:rsid w:val="00637F34"/>
    <w:rsid w:val="00640E43"/>
    <w:rsid w:val="006415D0"/>
    <w:rsid w:val="00641FC0"/>
    <w:rsid w:val="00643E42"/>
    <w:rsid w:val="00644F7A"/>
    <w:rsid w:val="00645BE0"/>
    <w:rsid w:val="0064692F"/>
    <w:rsid w:val="00646B53"/>
    <w:rsid w:val="00647051"/>
    <w:rsid w:val="006500C8"/>
    <w:rsid w:val="00650198"/>
    <w:rsid w:val="006504D9"/>
    <w:rsid w:val="00653AB3"/>
    <w:rsid w:val="00654863"/>
    <w:rsid w:val="00654B06"/>
    <w:rsid w:val="00654CB4"/>
    <w:rsid w:val="0065788F"/>
    <w:rsid w:val="00657B52"/>
    <w:rsid w:val="00660882"/>
    <w:rsid w:val="006624A2"/>
    <w:rsid w:val="00662CA4"/>
    <w:rsid w:val="00663316"/>
    <w:rsid w:val="00663FC2"/>
    <w:rsid w:val="006656A7"/>
    <w:rsid w:val="00665B7B"/>
    <w:rsid w:val="0066603D"/>
    <w:rsid w:val="00672327"/>
    <w:rsid w:val="00672732"/>
    <w:rsid w:val="00675D71"/>
    <w:rsid w:val="00676D7C"/>
    <w:rsid w:val="00677A7E"/>
    <w:rsid w:val="006820AB"/>
    <w:rsid w:val="00682A62"/>
    <w:rsid w:val="006847CF"/>
    <w:rsid w:val="00684991"/>
    <w:rsid w:val="00684D2E"/>
    <w:rsid w:val="0068594C"/>
    <w:rsid w:val="00685991"/>
    <w:rsid w:val="00685DA3"/>
    <w:rsid w:val="0068640F"/>
    <w:rsid w:val="00686650"/>
    <w:rsid w:val="00690019"/>
    <w:rsid w:val="0069084C"/>
    <w:rsid w:val="006908DF"/>
    <w:rsid w:val="00691A92"/>
    <w:rsid w:val="00692205"/>
    <w:rsid w:val="006927AD"/>
    <w:rsid w:val="0069288A"/>
    <w:rsid w:val="00692C78"/>
    <w:rsid w:val="00692D92"/>
    <w:rsid w:val="006932B0"/>
    <w:rsid w:val="006940DE"/>
    <w:rsid w:val="006944F2"/>
    <w:rsid w:val="00694701"/>
    <w:rsid w:val="00694C25"/>
    <w:rsid w:val="00694CB7"/>
    <w:rsid w:val="00695590"/>
    <w:rsid w:val="00695BC3"/>
    <w:rsid w:val="00696A64"/>
    <w:rsid w:val="0069719F"/>
    <w:rsid w:val="006A0759"/>
    <w:rsid w:val="006A2F97"/>
    <w:rsid w:val="006A3356"/>
    <w:rsid w:val="006A37C9"/>
    <w:rsid w:val="006A4B37"/>
    <w:rsid w:val="006A4B3B"/>
    <w:rsid w:val="006A5AC8"/>
    <w:rsid w:val="006A5D6F"/>
    <w:rsid w:val="006A6010"/>
    <w:rsid w:val="006A6052"/>
    <w:rsid w:val="006A6FAE"/>
    <w:rsid w:val="006A7DB4"/>
    <w:rsid w:val="006B0921"/>
    <w:rsid w:val="006B0ACC"/>
    <w:rsid w:val="006B1E68"/>
    <w:rsid w:val="006B2698"/>
    <w:rsid w:val="006B2ADD"/>
    <w:rsid w:val="006B2DAC"/>
    <w:rsid w:val="006B48B6"/>
    <w:rsid w:val="006B5037"/>
    <w:rsid w:val="006B686D"/>
    <w:rsid w:val="006C0B54"/>
    <w:rsid w:val="006C141D"/>
    <w:rsid w:val="006C1822"/>
    <w:rsid w:val="006C22D5"/>
    <w:rsid w:val="006C2652"/>
    <w:rsid w:val="006C2A86"/>
    <w:rsid w:val="006C2C92"/>
    <w:rsid w:val="006C2FAF"/>
    <w:rsid w:val="006C4090"/>
    <w:rsid w:val="006C4F09"/>
    <w:rsid w:val="006C4F80"/>
    <w:rsid w:val="006C52A2"/>
    <w:rsid w:val="006C706D"/>
    <w:rsid w:val="006D0ADF"/>
    <w:rsid w:val="006D0B69"/>
    <w:rsid w:val="006D1380"/>
    <w:rsid w:val="006D1508"/>
    <w:rsid w:val="006D2465"/>
    <w:rsid w:val="006D341F"/>
    <w:rsid w:val="006D4CB0"/>
    <w:rsid w:val="006D604B"/>
    <w:rsid w:val="006D615F"/>
    <w:rsid w:val="006D7AB2"/>
    <w:rsid w:val="006E1E91"/>
    <w:rsid w:val="006E25AA"/>
    <w:rsid w:val="006E27E6"/>
    <w:rsid w:val="006E34D8"/>
    <w:rsid w:val="006E35D1"/>
    <w:rsid w:val="006E4B83"/>
    <w:rsid w:val="006E573A"/>
    <w:rsid w:val="006E782B"/>
    <w:rsid w:val="006E7E2A"/>
    <w:rsid w:val="006F0012"/>
    <w:rsid w:val="006F06F5"/>
    <w:rsid w:val="006F11AC"/>
    <w:rsid w:val="006F1939"/>
    <w:rsid w:val="006F1D4B"/>
    <w:rsid w:val="006F29B9"/>
    <w:rsid w:val="006F2C34"/>
    <w:rsid w:val="006F2C50"/>
    <w:rsid w:val="006F361B"/>
    <w:rsid w:val="006F4B37"/>
    <w:rsid w:val="006F5157"/>
    <w:rsid w:val="006F6BC5"/>
    <w:rsid w:val="006F70A0"/>
    <w:rsid w:val="006F7C44"/>
    <w:rsid w:val="00700DA0"/>
    <w:rsid w:val="00700EAD"/>
    <w:rsid w:val="00701A61"/>
    <w:rsid w:val="00701E11"/>
    <w:rsid w:val="00702B2B"/>
    <w:rsid w:val="00702F85"/>
    <w:rsid w:val="0070304A"/>
    <w:rsid w:val="007039FD"/>
    <w:rsid w:val="00704C53"/>
    <w:rsid w:val="007061A6"/>
    <w:rsid w:val="007068B4"/>
    <w:rsid w:val="00706AF6"/>
    <w:rsid w:val="00707005"/>
    <w:rsid w:val="00710307"/>
    <w:rsid w:val="00710D41"/>
    <w:rsid w:val="007116F1"/>
    <w:rsid w:val="007116F3"/>
    <w:rsid w:val="007117CA"/>
    <w:rsid w:val="00711A95"/>
    <w:rsid w:val="00711CA7"/>
    <w:rsid w:val="0071234A"/>
    <w:rsid w:val="00712B8F"/>
    <w:rsid w:val="00712D32"/>
    <w:rsid w:val="00713FED"/>
    <w:rsid w:val="007144FE"/>
    <w:rsid w:val="00714D7A"/>
    <w:rsid w:val="0071560D"/>
    <w:rsid w:val="00715BC5"/>
    <w:rsid w:val="0071653D"/>
    <w:rsid w:val="00717435"/>
    <w:rsid w:val="007206FC"/>
    <w:rsid w:val="00721544"/>
    <w:rsid w:val="00721D99"/>
    <w:rsid w:val="00721E94"/>
    <w:rsid w:val="0072293C"/>
    <w:rsid w:val="00722C6A"/>
    <w:rsid w:val="00723477"/>
    <w:rsid w:val="0072385D"/>
    <w:rsid w:val="00724197"/>
    <w:rsid w:val="00724C1D"/>
    <w:rsid w:val="0072567E"/>
    <w:rsid w:val="00726DE0"/>
    <w:rsid w:val="0072731D"/>
    <w:rsid w:val="00727BD1"/>
    <w:rsid w:val="00730E00"/>
    <w:rsid w:val="00734D7D"/>
    <w:rsid w:val="00734F1D"/>
    <w:rsid w:val="0073589A"/>
    <w:rsid w:val="0073708E"/>
    <w:rsid w:val="007404AB"/>
    <w:rsid w:val="00740B71"/>
    <w:rsid w:val="00740CFB"/>
    <w:rsid w:val="00742ABD"/>
    <w:rsid w:val="00743957"/>
    <w:rsid w:val="00743DEF"/>
    <w:rsid w:val="0074405D"/>
    <w:rsid w:val="00744D47"/>
    <w:rsid w:val="00744E1F"/>
    <w:rsid w:val="007454A5"/>
    <w:rsid w:val="00745F7C"/>
    <w:rsid w:val="0074793B"/>
    <w:rsid w:val="00747C99"/>
    <w:rsid w:val="00747CB8"/>
    <w:rsid w:val="00750A39"/>
    <w:rsid w:val="0075259A"/>
    <w:rsid w:val="00752EC5"/>
    <w:rsid w:val="007532A5"/>
    <w:rsid w:val="00754BD6"/>
    <w:rsid w:val="00754C92"/>
    <w:rsid w:val="007551DA"/>
    <w:rsid w:val="0075590B"/>
    <w:rsid w:val="00755EC7"/>
    <w:rsid w:val="007571A1"/>
    <w:rsid w:val="0075777F"/>
    <w:rsid w:val="00760477"/>
    <w:rsid w:val="0076080B"/>
    <w:rsid w:val="00761088"/>
    <w:rsid w:val="00761D7F"/>
    <w:rsid w:val="00763BC0"/>
    <w:rsid w:val="0076451A"/>
    <w:rsid w:val="00765052"/>
    <w:rsid w:val="007652F9"/>
    <w:rsid w:val="00765358"/>
    <w:rsid w:val="00766676"/>
    <w:rsid w:val="00767171"/>
    <w:rsid w:val="00767204"/>
    <w:rsid w:val="007677DF"/>
    <w:rsid w:val="007700C5"/>
    <w:rsid w:val="00771623"/>
    <w:rsid w:val="007716E2"/>
    <w:rsid w:val="00773049"/>
    <w:rsid w:val="00774462"/>
    <w:rsid w:val="0077450A"/>
    <w:rsid w:val="00774BE5"/>
    <w:rsid w:val="00774D30"/>
    <w:rsid w:val="0077517F"/>
    <w:rsid w:val="007751F8"/>
    <w:rsid w:val="00775815"/>
    <w:rsid w:val="00775876"/>
    <w:rsid w:val="00776856"/>
    <w:rsid w:val="00777B4D"/>
    <w:rsid w:val="0078094C"/>
    <w:rsid w:val="007810DD"/>
    <w:rsid w:val="00781324"/>
    <w:rsid w:val="00782154"/>
    <w:rsid w:val="00782A52"/>
    <w:rsid w:val="00783072"/>
    <w:rsid w:val="00784212"/>
    <w:rsid w:val="007846E3"/>
    <w:rsid w:val="007847D8"/>
    <w:rsid w:val="00785065"/>
    <w:rsid w:val="007862CE"/>
    <w:rsid w:val="007870F4"/>
    <w:rsid w:val="00787847"/>
    <w:rsid w:val="00790D06"/>
    <w:rsid w:val="00791F04"/>
    <w:rsid w:val="007938ED"/>
    <w:rsid w:val="007939A7"/>
    <w:rsid w:val="00794E0F"/>
    <w:rsid w:val="00795F67"/>
    <w:rsid w:val="00795F7A"/>
    <w:rsid w:val="00795FD4"/>
    <w:rsid w:val="00796390"/>
    <w:rsid w:val="00796492"/>
    <w:rsid w:val="0079691B"/>
    <w:rsid w:val="00797954"/>
    <w:rsid w:val="007A10DD"/>
    <w:rsid w:val="007A1C38"/>
    <w:rsid w:val="007A20DF"/>
    <w:rsid w:val="007A2141"/>
    <w:rsid w:val="007A2914"/>
    <w:rsid w:val="007A30FA"/>
    <w:rsid w:val="007A362D"/>
    <w:rsid w:val="007A3B2D"/>
    <w:rsid w:val="007A44DF"/>
    <w:rsid w:val="007A490B"/>
    <w:rsid w:val="007A4EE3"/>
    <w:rsid w:val="007A5128"/>
    <w:rsid w:val="007A5B95"/>
    <w:rsid w:val="007A5F45"/>
    <w:rsid w:val="007A6559"/>
    <w:rsid w:val="007A6BBC"/>
    <w:rsid w:val="007A7E70"/>
    <w:rsid w:val="007B0954"/>
    <w:rsid w:val="007B178B"/>
    <w:rsid w:val="007B182C"/>
    <w:rsid w:val="007B2437"/>
    <w:rsid w:val="007B38C1"/>
    <w:rsid w:val="007B3F48"/>
    <w:rsid w:val="007B4D55"/>
    <w:rsid w:val="007B5CDD"/>
    <w:rsid w:val="007B6441"/>
    <w:rsid w:val="007B6E9C"/>
    <w:rsid w:val="007B70F3"/>
    <w:rsid w:val="007B79D6"/>
    <w:rsid w:val="007B7C1F"/>
    <w:rsid w:val="007C02E5"/>
    <w:rsid w:val="007C0D93"/>
    <w:rsid w:val="007C1C1C"/>
    <w:rsid w:val="007C2881"/>
    <w:rsid w:val="007C2B6B"/>
    <w:rsid w:val="007C3036"/>
    <w:rsid w:val="007C5306"/>
    <w:rsid w:val="007C5E97"/>
    <w:rsid w:val="007C6F7A"/>
    <w:rsid w:val="007C7057"/>
    <w:rsid w:val="007C738B"/>
    <w:rsid w:val="007C7AAE"/>
    <w:rsid w:val="007D1AD8"/>
    <w:rsid w:val="007D2278"/>
    <w:rsid w:val="007D232A"/>
    <w:rsid w:val="007D3ADB"/>
    <w:rsid w:val="007D3EDC"/>
    <w:rsid w:val="007D411A"/>
    <w:rsid w:val="007D4600"/>
    <w:rsid w:val="007D4E61"/>
    <w:rsid w:val="007D51FC"/>
    <w:rsid w:val="007D5530"/>
    <w:rsid w:val="007D60C0"/>
    <w:rsid w:val="007D695F"/>
    <w:rsid w:val="007D74EA"/>
    <w:rsid w:val="007D79E0"/>
    <w:rsid w:val="007E1B1F"/>
    <w:rsid w:val="007E4361"/>
    <w:rsid w:val="007E520B"/>
    <w:rsid w:val="007E5951"/>
    <w:rsid w:val="007E5AE1"/>
    <w:rsid w:val="007E5BAF"/>
    <w:rsid w:val="007E5BF3"/>
    <w:rsid w:val="007E5ED4"/>
    <w:rsid w:val="007E6321"/>
    <w:rsid w:val="007E671D"/>
    <w:rsid w:val="007E7621"/>
    <w:rsid w:val="007E78D9"/>
    <w:rsid w:val="007E7E7A"/>
    <w:rsid w:val="007E7F74"/>
    <w:rsid w:val="007F029E"/>
    <w:rsid w:val="007F1820"/>
    <w:rsid w:val="007F371B"/>
    <w:rsid w:val="007F49A6"/>
    <w:rsid w:val="007F4D86"/>
    <w:rsid w:val="007F64FB"/>
    <w:rsid w:val="007F6C43"/>
    <w:rsid w:val="007F724A"/>
    <w:rsid w:val="00800B5D"/>
    <w:rsid w:val="00801252"/>
    <w:rsid w:val="0080200E"/>
    <w:rsid w:val="008023F9"/>
    <w:rsid w:val="00802413"/>
    <w:rsid w:val="00803C5D"/>
    <w:rsid w:val="00803EB4"/>
    <w:rsid w:val="00804449"/>
    <w:rsid w:val="00804C0D"/>
    <w:rsid w:val="00805440"/>
    <w:rsid w:val="0080572D"/>
    <w:rsid w:val="00805B3F"/>
    <w:rsid w:val="00805CA6"/>
    <w:rsid w:val="0080692C"/>
    <w:rsid w:val="00806B07"/>
    <w:rsid w:val="00810CBB"/>
    <w:rsid w:val="00812241"/>
    <w:rsid w:val="00813333"/>
    <w:rsid w:val="00815A8E"/>
    <w:rsid w:val="008161F7"/>
    <w:rsid w:val="0081638C"/>
    <w:rsid w:val="008165AD"/>
    <w:rsid w:val="008167C5"/>
    <w:rsid w:val="008171F5"/>
    <w:rsid w:val="008175C9"/>
    <w:rsid w:val="008178DA"/>
    <w:rsid w:val="00817F43"/>
    <w:rsid w:val="00820348"/>
    <w:rsid w:val="00820415"/>
    <w:rsid w:val="00820677"/>
    <w:rsid w:val="008206A7"/>
    <w:rsid w:val="00820914"/>
    <w:rsid w:val="00821415"/>
    <w:rsid w:val="008214CC"/>
    <w:rsid w:val="00821F17"/>
    <w:rsid w:val="00821F41"/>
    <w:rsid w:val="00821FC5"/>
    <w:rsid w:val="00824655"/>
    <w:rsid w:val="00825614"/>
    <w:rsid w:val="00832593"/>
    <w:rsid w:val="00832971"/>
    <w:rsid w:val="008337FC"/>
    <w:rsid w:val="00833AA7"/>
    <w:rsid w:val="00833CE0"/>
    <w:rsid w:val="00833F9D"/>
    <w:rsid w:val="00834D2F"/>
    <w:rsid w:val="008362D9"/>
    <w:rsid w:val="0083652C"/>
    <w:rsid w:val="00836CFC"/>
    <w:rsid w:val="00837405"/>
    <w:rsid w:val="00841252"/>
    <w:rsid w:val="00841258"/>
    <w:rsid w:val="00842676"/>
    <w:rsid w:val="00844227"/>
    <w:rsid w:val="008451CE"/>
    <w:rsid w:val="00845D90"/>
    <w:rsid w:val="00847417"/>
    <w:rsid w:val="00847D4B"/>
    <w:rsid w:val="0085124A"/>
    <w:rsid w:val="00851952"/>
    <w:rsid w:val="00852380"/>
    <w:rsid w:val="0085255C"/>
    <w:rsid w:val="008526A5"/>
    <w:rsid w:val="00853144"/>
    <w:rsid w:val="008535AE"/>
    <w:rsid w:val="00853E55"/>
    <w:rsid w:val="00854582"/>
    <w:rsid w:val="00854E56"/>
    <w:rsid w:val="00855352"/>
    <w:rsid w:val="00855CB2"/>
    <w:rsid w:val="00856012"/>
    <w:rsid w:val="00856068"/>
    <w:rsid w:val="00856C34"/>
    <w:rsid w:val="00857A88"/>
    <w:rsid w:val="0086109C"/>
    <w:rsid w:val="0086192F"/>
    <w:rsid w:val="00861C0F"/>
    <w:rsid w:val="0086201C"/>
    <w:rsid w:val="00862368"/>
    <w:rsid w:val="00862639"/>
    <w:rsid w:val="008631B0"/>
    <w:rsid w:val="00863613"/>
    <w:rsid w:val="00863790"/>
    <w:rsid w:val="00864742"/>
    <w:rsid w:val="008652A7"/>
    <w:rsid w:val="00866A34"/>
    <w:rsid w:val="00866A66"/>
    <w:rsid w:val="00866BF7"/>
    <w:rsid w:val="00866D81"/>
    <w:rsid w:val="008671E2"/>
    <w:rsid w:val="00870232"/>
    <w:rsid w:val="00870704"/>
    <w:rsid w:val="00870C0F"/>
    <w:rsid w:val="008712E6"/>
    <w:rsid w:val="00871781"/>
    <w:rsid w:val="0087279D"/>
    <w:rsid w:val="0087401F"/>
    <w:rsid w:val="008747C6"/>
    <w:rsid w:val="00874A1E"/>
    <w:rsid w:val="00874A30"/>
    <w:rsid w:val="00874CCB"/>
    <w:rsid w:val="008758AA"/>
    <w:rsid w:val="00875E47"/>
    <w:rsid w:val="008801BB"/>
    <w:rsid w:val="0088070E"/>
    <w:rsid w:val="00880A92"/>
    <w:rsid w:val="00880E5A"/>
    <w:rsid w:val="008821F2"/>
    <w:rsid w:val="008839A2"/>
    <w:rsid w:val="008839FF"/>
    <w:rsid w:val="00883C36"/>
    <w:rsid w:val="00884413"/>
    <w:rsid w:val="00884BA4"/>
    <w:rsid w:val="008866AE"/>
    <w:rsid w:val="00886FD7"/>
    <w:rsid w:val="00887E52"/>
    <w:rsid w:val="00887EC8"/>
    <w:rsid w:val="00890017"/>
    <w:rsid w:val="00890D26"/>
    <w:rsid w:val="00890EA2"/>
    <w:rsid w:val="00891777"/>
    <w:rsid w:val="00891EE1"/>
    <w:rsid w:val="00892311"/>
    <w:rsid w:val="00892A36"/>
    <w:rsid w:val="008945A0"/>
    <w:rsid w:val="00894671"/>
    <w:rsid w:val="0089478E"/>
    <w:rsid w:val="008948D6"/>
    <w:rsid w:val="00895196"/>
    <w:rsid w:val="00895DC1"/>
    <w:rsid w:val="00896637"/>
    <w:rsid w:val="00896917"/>
    <w:rsid w:val="008969B1"/>
    <w:rsid w:val="008A02C7"/>
    <w:rsid w:val="008A0FA9"/>
    <w:rsid w:val="008A0FC8"/>
    <w:rsid w:val="008A1303"/>
    <w:rsid w:val="008A1CC4"/>
    <w:rsid w:val="008A3E73"/>
    <w:rsid w:val="008A5610"/>
    <w:rsid w:val="008A62F6"/>
    <w:rsid w:val="008A7290"/>
    <w:rsid w:val="008B085E"/>
    <w:rsid w:val="008B0DE0"/>
    <w:rsid w:val="008B104F"/>
    <w:rsid w:val="008B1558"/>
    <w:rsid w:val="008B37F6"/>
    <w:rsid w:val="008B4370"/>
    <w:rsid w:val="008B47D1"/>
    <w:rsid w:val="008B4B28"/>
    <w:rsid w:val="008B4C88"/>
    <w:rsid w:val="008B4DDE"/>
    <w:rsid w:val="008B55D5"/>
    <w:rsid w:val="008B5A19"/>
    <w:rsid w:val="008B6015"/>
    <w:rsid w:val="008B66E0"/>
    <w:rsid w:val="008B7014"/>
    <w:rsid w:val="008C03A8"/>
    <w:rsid w:val="008C066A"/>
    <w:rsid w:val="008C3A87"/>
    <w:rsid w:val="008C6003"/>
    <w:rsid w:val="008D03B3"/>
    <w:rsid w:val="008D0876"/>
    <w:rsid w:val="008D22D8"/>
    <w:rsid w:val="008D2C0D"/>
    <w:rsid w:val="008D365E"/>
    <w:rsid w:val="008D3A3E"/>
    <w:rsid w:val="008D4766"/>
    <w:rsid w:val="008D5EC3"/>
    <w:rsid w:val="008D5EF7"/>
    <w:rsid w:val="008D6DDB"/>
    <w:rsid w:val="008D7F2B"/>
    <w:rsid w:val="008E1264"/>
    <w:rsid w:val="008E2E98"/>
    <w:rsid w:val="008E4188"/>
    <w:rsid w:val="008E4386"/>
    <w:rsid w:val="008E4DCC"/>
    <w:rsid w:val="008E70A1"/>
    <w:rsid w:val="008E76E6"/>
    <w:rsid w:val="008F01C7"/>
    <w:rsid w:val="008F04D3"/>
    <w:rsid w:val="008F0921"/>
    <w:rsid w:val="008F0DC1"/>
    <w:rsid w:val="008F1310"/>
    <w:rsid w:val="008F2125"/>
    <w:rsid w:val="008F3091"/>
    <w:rsid w:val="008F568C"/>
    <w:rsid w:val="008F5DB5"/>
    <w:rsid w:val="008F617E"/>
    <w:rsid w:val="008F6E0B"/>
    <w:rsid w:val="008F7C60"/>
    <w:rsid w:val="00900599"/>
    <w:rsid w:val="00905829"/>
    <w:rsid w:val="00905F72"/>
    <w:rsid w:val="00906850"/>
    <w:rsid w:val="00906991"/>
    <w:rsid w:val="0090706D"/>
    <w:rsid w:val="009073F4"/>
    <w:rsid w:val="00910DA4"/>
    <w:rsid w:val="00910DF2"/>
    <w:rsid w:val="009110A7"/>
    <w:rsid w:val="009122F8"/>
    <w:rsid w:val="0091233B"/>
    <w:rsid w:val="00914D3A"/>
    <w:rsid w:val="00915599"/>
    <w:rsid w:val="009155D7"/>
    <w:rsid w:val="00917A01"/>
    <w:rsid w:val="009203EE"/>
    <w:rsid w:val="00921322"/>
    <w:rsid w:val="009222CA"/>
    <w:rsid w:val="0092349D"/>
    <w:rsid w:val="009236E6"/>
    <w:rsid w:val="00923B3A"/>
    <w:rsid w:val="00924BF2"/>
    <w:rsid w:val="00926E9B"/>
    <w:rsid w:val="0093077F"/>
    <w:rsid w:val="009314F7"/>
    <w:rsid w:val="0093211F"/>
    <w:rsid w:val="0093227C"/>
    <w:rsid w:val="009326DC"/>
    <w:rsid w:val="009362F8"/>
    <w:rsid w:val="00936C07"/>
    <w:rsid w:val="00937138"/>
    <w:rsid w:val="009378DB"/>
    <w:rsid w:val="00937D8A"/>
    <w:rsid w:val="00940527"/>
    <w:rsid w:val="00940ADF"/>
    <w:rsid w:val="0094571A"/>
    <w:rsid w:val="00945751"/>
    <w:rsid w:val="00946AAB"/>
    <w:rsid w:val="009475DD"/>
    <w:rsid w:val="0094785C"/>
    <w:rsid w:val="00950413"/>
    <w:rsid w:val="00951425"/>
    <w:rsid w:val="00951F80"/>
    <w:rsid w:val="0095282B"/>
    <w:rsid w:val="00952AB1"/>
    <w:rsid w:val="00952AFB"/>
    <w:rsid w:val="00952DAD"/>
    <w:rsid w:val="00953A7D"/>
    <w:rsid w:val="009551C7"/>
    <w:rsid w:val="0095596C"/>
    <w:rsid w:val="00956A19"/>
    <w:rsid w:val="0095778A"/>
    <w:rsid w:val="00957909"/>
    <w:rsid w:val="009601E0"/>
    <w:rsid w:val="00960310"/>
    <w:rsid w:val="00960C78"/>
    <w:rsid w:val="00960FC3"/>
    <w:rsid w:val="00962540"/>
    <w:rsid w:val="009628AB"/>
    <w:rsid w:val="0096297F"/>
    <w:rsid w:val="00964DC2"/>
    <w:rsid w:val="00966174"/>
    <w:rsid w:val="0096657D"/>
    <w:rsid w:val="00970110"/>
    <w:rsid w:val="00970508"/>
    <w:rsid w:val="0097059B"/>
    <w:rsid w:val="009726A4"/>
    <w:rsid w:val="00973006"/>
    <w:rsid w:val="0097306C"/>
    <w:rsid w:val="00974A14"/>
    <w:rsid w:val="009751DD"/>
    <w:rsid w:val="00976617"/>
    <w:rsid w:val="009766ED"/>
    <w:rsid w:val="00976824"/>
    <w:rsid w:val="009770E3"/>
    <w:rsid w:val="0098150A"/>
    <w:rsid w:val="00981BBA"/>
    <w:rsid w:val="00982EF6"/>
    <w:rsid w:val="00983150"/>
    <w:rsid w:val="00984799"/>
    <w:rsid w:val="009853A6"/>
    <w:rsid w:val="009857FE"/>
    <w:rsid w:val="00985B29"/>
    <w:rsid w:val="009864F7"/>
    <w:rsid w:val="009867CD"/>
    <w:rsid w:val="009870C6"/>
    <w:rsid w:val="0098711F"/>
    <w:rsid w:val="009878F4"/>
    <w:rsid w:val="00987E94"/>
    <w:rsid w:val="00990573"/>
    <w:rsid w:val="00990ABD"/>
    <w:rsid w:val="00992338"/>
    <w:rsid w:val="009926CD"/>
    <w:rsid w:val="009935D8"/>
    <w:rsid w:val="00994648"/>
    <w:rsid w:val="009950CE"/>
    <w:rsid w:val="00995DF8"/>
    <w:rsid w:val="009972BD"/>
    <w:rsid w:val="009A087D"/>
    <w:rsid w:val="009A163D"/>
    <w:rsid w:val="009A32D5"/>
    <w:rsid w:val="009A3B65"/>
    <w:rsid w:val="009A5DCD"/>
    <w:rsid w:val="009A62A7"/>
    <w:rsid w:val="009A6303"/>
    <w:rsid w:val="009A67C4"/>
    <w:rsid w:val="009B0F92"/>
    <w:rsid w:val="009B1092"/>
    <w:rsid w:val="009B199B"/>
    <w:rsid w:val="009B22E5"/>
    <w:rsid w:val="009B29B5"/>
    <w:rsid w:val="009B2B08"/>
    <w:rsid w:val="009B3055"/>
    <w:rsid w:val="009B31F5"/>
    <w:rsid w:val="009B3AA9"/>
    <w:rsid w:val="009B4A96"/>
    <w:rsid w:val="009B4AEE"/>
    <w:rsid w:val="009B5E97"/>
    <w:rsid w:val="009B6E3F"/>
    <w:rsid w:val="009C4841"/>
    <w:rsid w:val="009C5FA0"/>
    <w:rsid w:val="009C6FD5"/>
    <w:rsid w:val="009C7182"/>
    <w:rsid w:val="009D0188"/>
    <w:rsid w:val="009D0432"/>
    <w:rsid w:val="009D0583"/>
    <w:rsid w:val="009D08B9"/>
    <w:rsid w:val="009D0B5A"/>
    <w:rsid w:val="009D0D8B"/>
    <w:rsid w:val="009D2E50"/>
    <w:rsid w:val="009D30A9"/>
    <w:rsid w:val="009D3654"/>
    <w:rsid w:val="009D3A2C"/>
    <w:rsid w:val="009D4D4C"/>
    <w:rsid w:val="009D5125"/>
    <w:rsid w:val="009D549E"/>
    <w:rsid w:val="009D55AD"/>
    <w:rsid w:val="009D57D7"/>
    <w:rsid w:val="009D57F1"/>
    <w:rsid w:val="009D60CB"/>
    <w:rsid w:val="009D6492"/>
    <w:rsid w:val="009D6B34"/>
    <w:rsid w:val="009D727F"/>
    <w:rsid w:val="009D7E8E"/>
    <w:rsid w:val="009E04B4"/>
    <w:rsid w:val="009E087A"/>
    <w:rsid w:val="009E09BF"/>
    <w:rsid w:val="009E163F"/>
    <w:rsid w:val="009E1C23"/>
    <w:rsid w:val="009E29DB"/>
    <w:rsid w:val="009E33ED"/>
    <w:rsid w:val="009E345E"/>
    <w:rsid w:val="009E4782"/>
    <w:rsid w:val="009E486D"/>
    <w:rsid w:val="009E50FE"/>
    <w:rsid w:val="009E5F64"/>
    <w:rsid w:val="009E5FCD"/>
    <w:rsid w:val="009E7D05"/>
    <w:rsid w:val="009F00D7"/>
    <w:rsid w:val="009F20D3"/>
    <w:rsid w:val="009F33A6"/>
    <w:rsid w:val="009F3ADC"/>
    <w:rsid w:val="009F3E8E"/>
    <w:rsid w:val="009F49D1"/>
    <w:rsid w:val="009F4A04"/>
    <w:rsid w:val="009F57EC"/>
    <w:rsid w:val="009F592E"/>
    <w:rsid w:val="009F6C73"/>
    <w:rsid w:val="009F7C13"/>
    <w:rsid w:val="009F7C5E"/>
    <w:rsid w:val="00A00EF0"/>
    <w:rsid w:val="00A00FE2"/>
    <w:rsid w:val="00A01671"/>
    <w:rsid w:val="00A01776"/>
    <w:rsid w:val="00A026AE"/>
    <w:rsid w:val="00A0288A"/>
    <w:rsid w:val="00A03468"/>
    <w:rsid w:val="00A04B90"/>
    <w:rsid w:val="00A06C0A"/>
    <w:rsid w:val="00A06F6D"/>
    <w:rsid w:val="00A071AC"/>
    <w:rsid w:val="00A074B6"/>
    <w:rsid w:val="00A075AD"/>
    <w:rsid w:val="00A07FD0"/>
    <w:rsid w:val="00A1020D"/>
    <w:rsid w:val="00A10DB9"/>
    <w:rsid w:val="00A10DC7"/>
    <w:rsid w:val="00A1105E"/>
    <w:rsid w:val="00A11260"/>
    <w:rsid w:val="00A11787"/>
    <w:rsid w:val="00A117FE"/>
    <w:rsid w:val="00A1208C"/>
    <w:rsid w:val="00A130CF"/>
    <w:rsid w:val="00A1363C"/>
    <w:rsid w:val="00A13706"/>
    <w:rsid w:val="00A14580"/>
    <w:rsid w:val="00A15667"/>
    <w:rsid w:val="00A1571F"/>
    <w:rsid w:val="00A157FD"/>
    <w:rsid w:val="00A21EB7"/>
    <w:rsid w:val="00A225B6"/>
    <w:rsid w:val="00A23871"/>
    <w:rsid w:val="00A23B27"/>
    <w:rsid w:val="00A2427D"/>
    <w:rsid w:val="00A248B8"/>
    <w:rsid w:val="00A24B1D"/>
    <w:rsid w:val="00A259B8"/>
    <w:rsid w:val="00A25F2A"/>
    <w:rsid w:val="00A27FCF"/>
    <w:rsid w:val="00A30011"/>
    <w:rsid w:val="00A3104F"/>
    <w:rsid w:val="00A31AA1"/>
    <w:rsid w:val="00A31DAB"/>
    <w:rsid w:val="00A32DF9"/>
    <w:rsid w:val="00A34BAA"/>
    <w:rsid w:val="00A35B27"/>
    <w:rsid w:val="00A35B96"/>
    <w:rsid w:val="00A35C2F"/>
    <w:rsid w:val="00A35C9F"/>
    <w:rsid w:val="00A36077"/>
    <w:rsid w:val="00A364C6"/>
    <w:rsid w:val="00A37383"/>
    <w:rsid w:val="00A414EA"/>
    <w:rsid w:val="00A41968"/>
    <w:rsid w:val="00A424C2"/>
    <w:rsid w:val="00A426AE"/>
    <w:rsid w:val="00A42C48"/>
    <w:rsid w:val="00A43D87"/>
    <w:rsid w:val="00A4453F"/>
    <w:rsid w:val="00A453F2"/>
    <w:rsid w:val="00A475C1"/>
    <w:rsid w:val="00A47E80"/>
    <w:rsid w:val="00A50A9B"/>
    <w:rsid w:val="00A52CF8"/>
    <w:rsid w:val="00A53940"/>
    <w:rsid w:val="00A54499"/>
    <w:rsid w:val="00A547AD"/>
    <w:rsid w:val="00A5517C"/>
    <w:rsid w:val="00A552B3"/>
    <w:rsid w:val="00A5555C"/>
    <w:rsid w:val="00A55B16"/>
    <w:rsid w:val="00A6027D"/>
    <w:rsid w:val="00A607C1"/>
    <w:rsid w:val="00A61A74"/>
    <w:rsid w:val="00A61FBC"/>
    <w:rsid w:val="00A62B9E"/>
    <w:rsid w:val="00A62D9A"/>
    <w:rsid w:val="00A63F8A"/>
    <w:rsid w:val="00A64483"/>
    <w:rsid w:val="00A64699"/>
    <w:rsid w:val="00A64DD2"/>
    <w:rsid w:val="00A64F5C"/>
    <w:rsid w:val="00A65289"/>
    <w:rsid w:val="00A655BC"/>
    <w:rsid w:val="00A65833"/>
    <w:rsid w:val="00A65CB3"/>
    <w:rsid w:val="00A66C89"/>
    <w:rsid w:val="00A71E5B"/>
    <w:rsid w:val="00A738CF"/>
    <w:rsid w:val="00A73B88"/>
    <w:rsid w:val="00A746EC"/>
    <w:rsid w:val="00A74F34"/>
    <w:rsid w:val="00A75556"/>
    <w:rsid w:val="00A760C0"/>
    <w:rsid w:val="00A80EB8"/>
    <w:rsid w:val="00A8198E"/>
    <w:rsid w:val="00A8256B"/>
    <w:rsid w:val="00A8315A"/>
    <w:rsid w:val="00A84456"/>
    <w:rsid w:val="00A85A50"/>
    <w:rsid w:val="00A86B8F"/>
    <w:rsid w:val="00A86F7C"/>
    <w:rsid w:val="00A87063"/>
    <w:rsid w:val="00A87805"/>
    <w:rsid w:val="00A87F8E"/>
    <w:rsid w:val="00A90FFB"/>
    <w:rsid w:val="00A9276E"/>
    <w:rsid w:val="00A9300B"/>
    <w:rsid w:val="00A931F2"/>
    <w:rsid w:val="00A944F6"/>
    <w:rsid w:val="00A960EF"/>
    <w:rsid w:val="00A965D7"/>
    <w:rsid w:val="00A96818"/>
    <w:rsid w:val="00A96F50"/>
    <w:rsid w:val="00A972A5"/>
    <w:rsid w:val="00A97811"/>
    <w:rsid w:val="00AA08E8"/>
    <w:rsid w:val="00AA0D94"/>
    <w:rsid w:val="00AA33AF"/>
    <w:rsid w:val="00AA4721"/>
    <w:rsid w:val="00AA5F59"/>
    <w:rsid w:val="00AA6404"/>
    <w:rsid w:val="00AA666D"/>
    <w:rsid w:val="00AA67CE"/>
    <w:rsid w:val="00AA76B1"/>
    <w:rsid w:val="00AA76D4"/>
    <w:rsid w:val="00AB055A"/>
    <w:rsid w:val="00AB0745"/>
    <w:rsid w:val="00AB0F86"/>
    <w:rsid w:val="00AB2182"/>
    <w:rsid w:val="00AB24C6"/>
    <w:rsid w:val="00AB27C0"/>
    <w:rsid w:val="00AB283B"/>
    <w:rsid w:val="00AB32A6"/>
    <w:rsid w:val="00AB3604"/>
    <w:rsid w:val="00AB4174"/>
    <w:rsid w:val="00AB4177"/>
    <w:rsid w:val="00AB595C"/>
    <w:rsid w:val="00AB59C9"/>
    <w:rsid w:val="00AB644F"/>
    <w:rsid w:val="00AB66C3"/>
    <w:rsid w:val="00AB67C4"/>
    <w:rsid w:val="00AB6D01"/>
    <w:rsid w:val="00AB7199"/>
    <w:rsid w:val="00AC0D0F"/>
    <w:rsid w:val="00AC0EE5"/>
    <w:rsid w:val="00AC16A3"/>
    <w:rsid w:val="00AC2C4F"/>
    <w:rsid w:val="00AC3111"/>
    <w:rsid w:val="00AC3A56"/>
    <w:rsid w:val="00AC5980"/>
    <w:rsid w:val="00AC5A0E"/>
    <w:rsid w:val="00AC5D86"/>
    <w:rsid w:val="00AC5ECA"/>
    <w:rsid w:val="00AC7576"/>
    <w:rsid w:val="00AC7C9E"/>
    <w:rsid w:val="00AD0542"/>
    <w:rsid w:val="00AD08E6"/>
    <w:rsid w:val="00AD12A6"/>
    <w:rsid w:val="00AD1751"/>
    <w:rsid w:val="00AD3A9E"/>
    <w:rsid w:val="00AD3ACA"/>
    <w:rsid w:val="00AD3EB9"/>
    <w:rsid w:val="00AD4DF3"/>
    <w:rsid w:val="00AD4E8B"/>
    <w:rsid w:val="00AD5E75"/>
    <w:rsid w:val="00AD68CC"/>
    <w:rsid w:val="00AD6E5A"/>
    <w:rsid w:val="00AE02BB"/>
    <w:rsid w:val="00AE03AE"/>
    <w:rsid w:val="00AE06AC"/>
    <w:rsid w:val="00AE0C90"/>
    <w:rsid w:val="00AE14F0"/>
    <w:rsid w:val="00AE1A96"/>
    <w:rsid w:val="00AE370A"/>
    <w:rsid w:val="00AE38DE"/>
    <w:rsid w:val="00AE57FD"/>
    <w:rsid w:val="00AE5E88"/>
    <w:rsid w:val="00AE60D6"/>
    <w:rsid w:val="00AE7195"/>
    <w:rsid w:val="00AE7A9B"/>
    <w:rsid w:val="00AF06DA"/>
    <w:rsid w:val="00AF0D84"/>
    <w:rsid w:val="00AF1527"/>
    <w:rsid w:val="00AF183B"/>
    <w:rsid w:val="00AF18CA"/>
    <w:rsid w:val="00AF1F75"/>
    <w:rsid w:val="00AF1FB6"/>
    <w:rsid w:val="00AF3391"/>
    <w:rsid w:val="00AF4326"/>
    <w:rsid w:val="00AF4DB0"/>
    <w:rsid w:val="00AF5D72"/>
    <w:rsid w:val="00AF7507"/>
    <w:rsid w:val="00AF75DF"/>
    <w:rsid w:val="00AF7B27"/>
    <w:rsid w:val="00AF7F43"/>
    <w:rsid w:val="00B0070D"/>
    <w:rsid w:val="00B02458"/>
    <w:rsid w:val="00B02CBA"/>
    <w:rsid w:val="00B02D06"/>
    <w:rsid w:val="00B03FF3"/>
    <w:rsid w:val="00B0439C"/>
    <w:rsid w:val="00B04466"/>
    <w:rsid w:val="00B047EB"/>
    <w:rsid w:val="00B05803"/>
    <w:rsid w:val="00B0604E"/>
    <w:rsid w:val="00B06783"/>
    <w:rsid w:val="00B06D48"/>
    <w:rsid w:val="00B06E10"/>
    <w:rsid w:val="00B07661"/>
    <w:rsid w:val="00B07933"/>
    <w:rsid w:val="00B07AF8"/>
    <w:rsid w:val="00B07D1D"/>
    <w:rsid w:val="00B109C1"/>
    <w:rsid w:val="00B10C02"/>
    <w:rsid w:val="00B10E0A"/>
    <w:rsid w:val="00B12829"/>
    <w:rsid w:val="00B133DF"/>
    <w:rsid w:val="00B13984"/>
    <w:rsid w:val="00B14467"/>
    <w:rsid w:val="00B207CF"/>
    <w:rsid w:val="00B226F4"/>
    <w:rsid w:val="00B24255"/>
    <w:rsid w:val="00B26652"/>
    <w:rsid w:val="00B26CB0"/>
    <w:rsid w:val="00B302F6"/>
    <w:rsid w:val="00B316BD"/>
    <w:rsid w:val="00B330D7"/>
    <w:rsid w:val="00B3472E"/>
    <w:rsid w:val="00B36797"/>
    <w:rsid w:val="00B36B34"/>
    <w:rsid w:val="00B371B3"/>
    <w:rsid w:val="00B3723F"/>
    <w:rsid w:val="00B4015F"/>
    <w:rsid w:val="00B424D9"/>
    <w:rsid w:val="00B4250B"/>
    <w:rsid w:val="00B437DE"/>
    <w:rsid w:val="00B43A50"/>
    <w:rsid w:val="00B4577F"/>
    <w:rsid w:val="00B458CB"/>
    <w:rsid w:val="00B47E39"/>
    <w:rsid w:val="00B511BD"/>
    <w:rsid w:val="00B51328"/>
    <w:rsid w:val="00B51723"/>
    <w:rsid w:val="00B531CA"/>
    <w:rsid w:val="00B53EDE"/>
    <w:rsid w:val="00B53F64"/>
    <w:rsid w:val="00B545F7"/>
    <w:rsid w:val="00B54CD8"/>
    <w:rsid w:val="00B54F1D"/>
    <w:rsid w:val="00B550F0"/>
    <w:rsid w:val="00B55305"/>
    <w:rsid w:val="00B55DB3"/>
    <w:rsid w:val="00B55DCC"/>
    <w:rsid w:val="00B571A8"/>
    <w:rsid w:val="00B571FC"/>
    <w:rsid w:val="00B57D6E"/>
    <w:rsid w:val="00B60C3F"/>
    <w:rsid w:val="00B61229"/>
    <w:rsid w:val="00B6128D"/>
    <w:rsid w:val="00B616BE"/>
    <w:rsid w:val="00B64624"/>
    <w:rsid w:val="00B658D5"/>
    <w:rsid w:val="00B667CC"/>
    <w:rsid w:val="00B668F7"/>
    <w:rsid w:val="00B66938"/>
    <w:rsid w:val="00B66B15"/>
    <w:rsid w:val="00B679C0"/>
    <w:rsid w:val="00B67B2D"/>
    <w:rsid w:val="00B71579"/>
    <w:rsid w:val="00B71AF9"/>
    <w:rsid w:val="00B76D87"/>
    <w:rsid w:val="00B76E42"/>
    <w:rsid w:val="00B778D7"/>
    <w:rsid w:val="00B80B65"/>
    <w:rsid w:val="00B81B42"/>
    <w:rsid w:val="00B81E00"/>
    <w:rsid w:val="00B82C35"/>
    <w:rsid w:val="00B82D64"/>
    <w:rsid w:val="00B83122"/>
    <w:rsid w:val="00B83E91"/>
    <w:rsid w:val="00B87817"/>
    <w:rsid w:val="00B9068D"/>
    <w:rsid w:val="00B911AF"/>
    <w:rsid w:val="00B911F0"/>
    <w:rsid w:val="00B912C0"/>
    <w:rsid w:val="00B92248"/>
    <w:rsid w:val="00B93970"/>
    <w:rsid w:val="00B94029"/>
    <w:rsid w:val="00B9512A"/>
    <w:rsid w:val="00B95873"/>
    <w:rsid w:val="00B965ED"/>
    <w:rsid w:val="00B968FD"/>
    <w:rsid w:val="00B96A73"/>
    <w:rsid w:val="00B97728"/>
    <w:rsid w:val="00BA00A3"/>
    <w:rsid w:val="00BA02F9"/>
    <w:rsid w:val="00BA0424"/>
    <w:rsid w:val="00BA16BB"/>
    <w:rsid w:val="00BA18FE"/>
    <w:rsid w:val="00BA1A57"/>
    <w:rsid w:val="00BA2594"/>
    <w:rsid w:val="00BA4366"/>
    <w:rsid w:val="00BA4A51"/>
    <w:rsid w:val="00BA58EF"/>
    <w:rsid w:val="00BA5E32"/>
    <w:rsid w:val="00BA67CE"/>
    <w:rsid w:val="00BA6B6E"/>
    <w:rsid w:val="00BA7A88"/>
    <w:rsid w:val="00BA7BBB"/>
    <w:rsid w:val="00BA7DDD"/>
    <w:rsid w:val="00BB0036"/>
    <w:rsid w:val="00BB01B6"/>
    <w:rsid w:val="00BB01EB"/>
    <w:rsid w:val="00BB1396"/>
    <w:rsid w:val="00BB2C19"/>
    <w:rsid w:val="00BB3D66"/>
    <w:rsid w:val="00BB408D"/>
    <w:rsid w:val="00BB40BC"/>
    <w:rsid w:val="00BB5425"/>
    <w:rsid w:val="00BB558B"/>
    <w:rsid w:val="00BB6E13"/>
    <w:rsid w:val="00BB6F78"/>
    <w:rsid w:val="00BC08EC"/>
    <w:rsid w:val="00BC1F9D"/>
    <w:rsid w:val="00BC28C2"/>
    <w:rsid w:val="00BC2B61"/>
    <w:rsid w:val="00BC3519"/>
    <w:rsid w:val="00BC4677"/>
    <w:rsid w:val="00BC4E66"/>
    <w:rsid w:val="00BC5F27"/>
    <w:rsid w:val="00BC6019"/>
    <w:rsid w:val="00BC6217"/>
    <w:rsid w:val="00BC6B1E"/>
    <w:rsid w:val="00BC784A"/>
    <w:rsid w:val="00BD0A86"/>
    <w:rsid w:val="00BD0C80"/>
    <w:rsid w:val="00BD1531"/>
    <w:rsid w:val="00BD1A5D"/>
    <w:rsid w:val="00BD283B"/>
    <w:rsid w:val="00BD2D92"/>
    <w:rsid w:val="00BD34A1"/>
    <w:rsid w:val="00BD378B"/>
    <w:rsid w:val="00BD3891"/>
    <w:rsid w:val="00BD3CAC"/>
    <w:rsid w:val="00BD3F08"/>
    <w:rsid w:val="00BD43CC"/>
    <w:rsid w:val="00BD45BE"/>
    <w:rsid w:val="00BD4D96"/>
    <w:rsid w:val="00BD6071"/>
    <w:rsid w:val="00BD7904"/>
    <w:rsid w:val="00BE0009"/>
    <w:rsid w:val="00BE03A4"/>
    <w:rsid w:val="00BE0F9A"/>
    <w:rsid w:val="00BE12C8"/>
    <w:rsid w:val="00BE1520"/>
    <w:rsid w:val="00BE4FDB"/>
    <w:rsid w:val="00BE5015"/>
    <w:rsid w:val="00BE5520"/>
    <w:rsid w:val="00BE57FF"/>
    <w:rsid w:val="00BE6BAA"/>
    <w:rsid w:val="00BE6BED"/>
    <w:rsid w:val="00BE6DFD"/>
    <w:rsid w:val="00BE703C"/>
    <w:rsid w:val="00BE7190"/>
    <w:rsid w:val="00BF05DD"/>
    <w:rsid w:val="00BF1196"/>
    <w:rsid w:val="00BF16DD"/>
    <w:rsid w:val="00BF2A34"/>
    <w:rsid w:val="00BF4293"/>
    <w:rsid w:val="00BF6BAE"/>
    <w:rsid w:val="00BF6D30"/>
    <w:rsid w:val="00BF7AE2"/>
    <w:rsid w:val="00C0083A"/>
    <w:rsid w:val="00C013ED"/>
    <w:rsid w:val="00C01E00"/>
    <w:rsid w:val="00C02478"/>
    <w:rsid w:val="00C02DF1"/>
    <w:rsid w:val="00C04256"/>
    <w:rsid w:val="00C05269"/>
    <w:rsid w:val="00C053C7"/>
    <w:rsid w:val="00C0631B"/>
    <w:rsid w:val="00C06434"/>
    <w:rsid w:val="00C0697B"/>
    <w:rsid w:val="00C0778B"/>
    <w:rsid w:val="00C10009"/>
    <w:rsid w:val="00C10D82"/>
    <w:rsid w:val="00C110DB"/>
    <w:rsid w:val="00C11174"/>
    <w:rsid w:val="00C12C9C"/>
    <w:rsid w:val="00C138F9"/>
    <w:rsid w:val="00C142E2"/>
    <w:rsid w:val="00C14821"/>
    <w:rsid w:val="00C157CE"/>
    <w:rsid w:val="00C15D1A"/>
    <w:rsid w:val="00C175E0"/>
    <w:rsid w:val="00C1767D"/>
    <w:rsid w:val="00C17FA7"/>
    <w:rsid w:val="00C20E15"/>
    <w:rsid w:val="00C21728"/>
    <w:rsid w:val="00C2180E"/>
    <w:rsid w:val="00C21971"/>
    <w:rsid w:val="00C21C8D"/>
    <w:rsid w:val="00C221A8"/>
    <w:rsid w:val="00C22A1B"/>
    <w:rsid w:val="00C22AC1"/>
    <w:rsid w:val="00C25077"/>
    <w:rsid w:val="00C2514A"/>
    <w:rsid w:val="00C25A79"/>
    <w:rsid w:val="00C26AC1"/>
    <w:rsid w:val="00C273B3"/>
    <w:rsid w:val="00C2787C"/>
    <w:rsid w:val="00C27B13"/>
    <w:rsid w:val="00C27CB4"/>
    <w:rsid w:val="00C27E46"/>
    <w:rsid w:val="00C27EFE"/>
    <w:rsid w:val="00C304F8"/>
    <w:rsid w:val="00C30875"/>
    <w:rsid w:val="00C31356"/>
    <w:rsid w:val="00C31557"/>
    <w:rsid w:val="00C327B9"/>
    <w:rsid w:val="00C33E24"/>
    <w:rsid w:val="00C34066"/>
    <w:rsid w:val="00C350A8"/>
    <w:rsid w:val="00C360C7"/>
    <w:rsid w:val="00C36FBB"/>
    <w:rsid w:val="00C36FDD"/>
    <w:rsid w:val="00C373DD"/>
    <w:rsid w:val="00C400A6"/>
    <w:rsid w:val="00C40B0F"/>
    <w:rsid w:val="00C41299"/>
    <w:rsid w:val="00C41E6E"/>
    <w:rsid w:val="00C425FC"/>
    <w:rsid w:val="00C43C92"/>
    <w:rsid w:val="00C449F1"/>
    <w:rsid w:val="00C44CF4"/>
    <w:rsid w:val="00C45068"/>
    <w:rsid w:val="00C45772"/>
    <w:rsid w:val="00C460D3"/>
    <w:rsid w:val="00C46A29"/>
    <w:rsid w:val="00C4798A"/>
    <w:rsid w:val="00C47B4F"/>
    <w:rsid w:val="00C50DC9"/>
    <w:rsid w:val="00C50F6D"/>
    <w:rsid w:val="00C50FCA"/>
    <w:rsid w:val="00C5145D"/>
    <w:rsid w:val="00C517DF"/>
    <w:rsid w:val="00C51950"/>
    <w:rsid w:val="00C52189"/>
    <w:rsid w:val="00C5279A"/>
    <w:rsid w:val="00C54692"/>
    <w:rsid w:val="00C54DC4"/>
    <w:rsid w:val="00C5534A"/>
    <w:rsid w:val="00C55475"/>
    <w:rsid w:val="00C55DBD"/>
    <w:rsid w:val="00C5753B"/>
    <w:rsid w:val="00C5768A"/>
    <w:rsid w:val="00C57F40"/>
    <w:rsid w:val="00C6034D"/>
    <w:rsid w:val="00C61247"/>
    <w:rsid w:val="00C61317"/>
    <w:rsid w:val="00C61ED2"/>
    <w:rsid w:val="00C61FC0"/>
    <w:rsid w:val="00C62431"/>
    <w:rsid w:val="00C62B3E"/>
    <w:rsid w:val="00C633FD"/>
    <w:rsid w:val="00C63C60"/>
    <w:rsid w:val="00C63D10"/>
    <w:rsid w:val="00C65077"/>
    <w:rsid w:val="00C651BC"/>
    <w:rsid w:val="00C6574E"/>
    <w:rsid w:val="00C6585C"/>
    <w:rsid w:val="00C66422"/>
    <w:rsid w:val="00C665E9"/>
    <w:rsid w:val="00C6708B"/>
    <w:rsid w:val="00C677D7"/>
    <w:rsid w:val="00C7036E"/>
    <w:rsid w:val="00C7089C"/>
    <w:rsid w:val="00C70BAC"/>
    <w:rsid w:val="00C71E8A"/>
    <w:rsid w:val="00C71EA7"/>
    <w:rsid w:val="00C73056"/>
    <w:rsid w:val="00C73A0C"/>
    <w:rsid w:val="00C741CD"/>
    <w:rsid w:val="00C74FC7"/>
    <w:rsid w:val="00C759E3"/>
    <w:rsid w:val="00C82B7D"/>
    <w:rsid w:val="00C82EB6"/>
    <w:rsid w:val="00C8323C"/>
    <w:rsid w:val="00C840E1"/>
    <w:rsid w:val="00C845E4"/>
    <w:rsid w:val="00C84966"/>
    <w:rsid w:val="00C85CDA"/>
    <w:rsid w:val="00C866DC"/>
    <w:rsid w:val="00C90F9B"/>
    <w:rsid w:val="00C9139E"/>
    <w:rsid w:val="00C91629"/>
    <w:rsid w:val="00C92240"/>
    <w:rsid w:val="00C925F7"/>
    <w:rsid w:val="00C92A58"/>
    <w:rsid w:val="00C9403B"/>
    <w:rsid w:val="00C94655"/>
    <w:rsid w:val="00C9532E"/>
    <w:rsid w:val="00C95768"/>
    <w:rsid w:val="00C9751C"/>
    <w:rsid w:val="00C97677"/>
    <w:rsid w:val="00C9797A"/>
    <w:rsid w:val="00CA029C"/>
    <w:rsid w:val="00CA02C6"/>
    <w:rsid w:val="00CA0B28"/>
    <w:rsid w:val="00CA0F7E"/>
    <w:rsid w:val="00CA1C05"/>
    <w:rsid w:val="00CA1C40"/>
    <w:rsid w:val="00CA268D"/>
    <w:rsid w:val="00CA27BD"/>
    <w:rsid w:val="00CA2E60"/>
    <w:rsid w:val="00CA365C"/>
    <w:rsid w:val="00CA4C61"/>
    <w:rsid w:val="00CA5419"/>
    <w:rsid w:val="00CA587A"/>
    <w:rsid w:val="00CA5DB8"/>
    <w:rsid w:val="00CB0457"/>
    <w:rsid w:val="00CB2B66"/>
    <w:rsid w:val="00CB2CCE"/>
    <w:rsid w:val="00CB2D8C"/>
    <w:rsid w:val="00CB386A"/>
    <w:rsid w:val="00CB4A58"/>
    <w:rsid w:val="00CB53DB"/>
    <w:rsid w:val="00CB6354"/>
    <w:rsid w:val="00CB6A17"/>
    <w:rsid w:val="00CB7DFA"/>
    <w:rsid w:val="00CB7E15"/>
    <w:rsid w:val="00CC0072"/>
    <w:rsid w:val="00CC048E"/>
    <w:rsid w:val="00CC1E06"/>
    <w:rsid w:val="00CC3747"/>
    <w:rsid w:val="00CC386F"/>
    <w:rsid w:val="00CC4346"/>
    <w:rsid w:val="00CC4466"/>
    <w:rsid w:val="00CC4E9C"/>
    <w:rsid w:val="00CC61C8"/>
    <w:rsid w:val="00CC6268"/>
    <w:rsid w:val="00CC6D16"/>
    <w:rsid w:val="00CC6F57"/>
    <w:rsid w:val="00CC73FB"/>
    <w:rsid w:val="00CC780C"/>
    <w:rsid w:val="00CD06EF"/>
    <w:rsid w:val="00CD13F8"/>
    <w:rsid w:val="00CD2154"/>
    <w:rsid w:val="00CD2C46"/>
    <w:rsid w:val="00CD37CB"/>
    <w:rsid w:val="00CD4FE8"/>
    <w:rsid w:val="00CD59CB"/>
    <w:rsid w:val="00CD624D"/>
    <w:rsid w:val="00CD6A5B"/>
    <w:rsid w:val="00CD6BEF"/>
    <w:rsid w:val="00CD7524"/>
    <w:rsid w:val="00CE046F"/>
    <w:rsid w:val="00CE156B"/>
    <w:rsid w:val="00CE2D8D"/>
    <w:rsid w:val="00CE381C"/>
    <w:rsid w:val="00CE4AF2"/>
    <w:rsid w:val="00CE4CB9"/>
    <w:rsid w:val="00CE519C"/>
    <w:rsid w:val="00CE7407"/>
    <w:rsid w:val="00CE743E"/>
    <w:rsid w:val="00CE7574"/>
    <w:rsid w:val="00CE7973"/>
    <w:rsid w:val="00CF115B"/>
    <w:rsid w:val="00CF174F"/>
    <w:rsid w:val="00CF3A3C"/>
    <w:rsid w:val="00CF6137"/>
    <w:rsid w:val="00CF728B"/>
    <w:rsid w:val="00D009B8"/>
    <w:rsid w:val="00D01C0F"/>
    <w:rsid w:val="00D0611B"/>
    <w:rsid w:val="00D06374"/>
    <w:rsid w:val="00D073C8"/>
    <w:rsid w:val="00D07CD0"/>
    <w:rsid w:val="00D11961"/>
    <w:rsid w:val="00D17095"/>
    <w:rsid w:val="00D17213"/>
    <w:rsid w:val="00D17266"/>
    <w:rsid w:val="00D17BC3"/>
    <w:rsid w:val="00D20D90"/>
    <w:rsid w:val="00D20E8B"/>
    <w:rsid w:val="00D2111F"/>
    <w:rsid w:val="00D2158D"/>
    <w:rsid w:val="00D22933"/>
    <w:rsid w:val="00D24461"/>
    <w:rsid w:val="00D25607"/>
    <w:rsid w:val="00D2561C"/>
    <w:rsid w:val="00D259FA"/>
    <w:rsid w:val="00D266D5"/>
    <w:rsid w:val="00D26C16"/>
    <w:rsid w:val="00D26D3D"/>
    <w:rsid w:val="00D308E7"/>
    <w:rsid w:val="00D330EF"/>
    <w:rsid w:val="00D347C7"/>
    <w:rsid w:val="00D35914"/>
    <w:rsid w:val="00D35E92"/>
    <w:rsid w:val="00D35F99"/>
    <w:rsid w:val="00D3774C"/>
    <w:rsid w:val="00D40A6B"/>
    <w:rsid w:val="00D41690"/>
    <w:rsid w:val="00D41A61"/>
    <w:rsid w:val="00D42398"/>
    <w:rsid w:val="00D425CA"/>
    <w:rsid w:val="00D428AA"/>
    <w:rsid w:val="00D45B5E"/>
    <w:rsid w:val="00D45F29"/>
    <w:rsid w:val="00D46CD4"/>
    <w:rsid w:val="00D4713A"/>
    <w:rsid w:val="00D4737E"/>
    <w:rsid w:val="00D50B15"/>
    <w:rsid w:val="00D53702"/>
    <w:rsid w:val="00D54189"/>
    <w:rsid w:val="00D5479C"/>
    <w:rsid w:val="00D549A0"/>
    <w:rsid w:val="00D55010"/>
    <w:rsid w:val="00D5568B"/>
    <w:rsid w:val="00D56416"/>
    <w:rsid w:val="00D56914"/>
    <w:rsid w:val="00D60977"/>
    <w:rsid w:val="00D60AD8"/>
    <w:rsid w:val="00D61AA0"/>
    <w:rsid w:val="00D61CAA"/>
    <w:rsid w:val="00D63AFF"/>
    <w:rsid w:val="00D63FC0"/>
    <w:rsid w:val="00D6533F"/>
    <w:rsid w:val="00D65E27"/>
    <w:rsid w:val="00D66F73"/>
    <w:rsid w:val="00D6741C"/>
    <w:rsid w:val="00D702C6"/>
    <w:rsid w:val="00D72300"/>
    <w:rsid w:val="00D731C1"/>
    <w:rsid w:val="00D748B5"/>
    <w:rsid w:val="00D749F3"/>
    <w:rsid w:val="00D77705"/>
    <w:rsid w:val="00D80FEA"/>
    <w:rsid w:val="00D81B52"/>
    <w:rsid w:val="00D81EA2"/>
    <w:rsid w:val="00D824D7"/>
    <w:rsid w:val="00D82BE1"/>
    <w:rsid w:val="00D831CA"/>
    <w:rsid w:val="00D832C4"/>
    <w:rsid w:val="00D83DE9"/>
    <w:rsid w:val="00D84AC8"/>
    <w:rsid w:val="00D84B41"/>
    <w:rsid w:val="00D8532A"/>
    <w:rsid w:val="00D85385"/>
    <w:rsid w:val="00D858E5"/>
    <w:rsid w:val="00D85967"/>
    <w:rsid w:val="00D8798B"/>
    <w:rsid w:val="00D87F09"/>
    <w:rsid w:val="00D90F09"/>
    <w:rsid w:val="00D919D2"/>
    <w:rsid w:val="00D91A7F"/>
    <w:rsid w:val="00D92556"/>
    <w:rsid w:val="00D927D3"/>
    <w:rsid w:val="00D92E8A"/>
    <w:rsid w:val="00D93A96"/>
    <w:rsid w:val="00D94433"/>
    <w:rsid w:val="00D9512D"/>
    <w:rsid w:val="00D9520B"/>
    <w:rsid w:val="00D9547F"/>
    <w:rsid w:val="00D958FF"/>
    <w:rsid w:val="00D95EE5"/>
    <w:rsid w:val="00DA0367"/>
    <w:rsid w:val="00DA0518"/>
    <w:rsid w:val="00DA0656"/>
    <w:rsid w:val="00DA164F"/>
    <w:rsid w:val="00DA1914"/>
    <w:rsid w:val="00DA1CF9"/>
    <w:rsid w:val="00DA1D94"/>
    <w:rsid w:val="00DA24DC"/>
    <w:rsid w:val="00DA38C4"/>
    <w:rsid w:val="00DA3B74"/>
    <w:rsid w:val="00DA43F3"/>
    <w:rsid w:val="00DA604B"/>
    <w:rsid w:val="00DA6540"/>
    <w:rsid w:val="00DA7A55"/>
    <w:rsid w:val="00DA7EDC"/>
    <w:rsid w:val="00DB0834"/>
    <w:rsid w:val="00DB0C5E"/>
    <w:rsid w:val="00DB1BCD"/>
    <w:rsid w:val="00DB1EA0"/>
    <w:rsid w:val="00DB2B19"/>
    <w:rsid w:val="00DB4127"/>
    <w:rsid w:val="00DB473C"/>
    <w:rsid w:val="00DB4B7E"/>
    <w:rsid w:val="00DB5296"/>
    <w:rsid w:val="00DB658B"/>
    <w:rsid w:val="00DB716D"/>
    <w:rsid w:val="00DC078C"/>
    <w:rsid w:val="00DC106C"/>
    <w:rsid w:val="00DC14B1"/>
    <w:rsid w:val="00DC23E0"/>
    <w:rsid w:val="00DC3E5A"/>
    <w:rsid w:val="00DC42FC"/>
    <w:rsid w:val="00DC4BA9"/>
    <w:rsid w:val="00DC6BC4"/>
    <w:rsid w:val="00DC6D7D"/>
    <w:rsid w:val="00DD015F"/>
    <w:rsid w:val="00DD0428"/>
    <w:rsid w:val="00DD0746"/>
    <w:rsid w:val="00DD0D6E"/>
    <w:rsid w:val="00DD0EAC"/>
    <w:rsid w:val="00DD1049"/>
    <w:rsid w:val="00DD1AEF"/>
    <w:rsid w:val="00DD2C18"/>
    <w:rsid w:val="00DD37CC"/>
    <w:rsid w:val="00DD419A"/>
    <w:rsid w:val="00DD4986"/>
    <w:rsid w:val="00DD53B2"/>
    <w:rsid w:val="00DD75E6"/>
    <w:rsid w:val="00DE0128"/>
    <w:rsid w:val="00DE05E4"/>
    <w:rsid w:val="00DE079B"/>
    <w:rsid w:val="00DE099D"/>
    <w:rsid w:val="00DE175F"/>
    <w:rsid w:val="00DE2F07"/>
    <w:rsid w:val="00DE2F58"/>
    <w:rsid w:val="00DE3555"/>
    <w:rsid w:val="00DE35D9"/>
    <w:rsid w:val="00DE3D04"/>
    <w:rsid w:val="00DE4A5E"/>
    <w:rsid w:val="00DE4EC7"/>
    <w:rsid w:val="00DE4FA2"/>
    <w:rsid w:val="00DE5127"/>
    <w:rsid w:val="00DF0B04"/>
    <w:rsid w:val="00DF1065"/>
    <w:rsid w:val="00DF1D5D"/>
    <w:rsid w:val="00DF35A3"/>
    <w:rsid w:val="00DF36EE"/>
    <w:rsid w:val="00DF4DB4"/>
    <w:rsid w:val="00DF6BC4"/>
    <w:rsid w:val="00DF6EEF"/>
    <w:rsid w:val="00DF714E"/>
    <w:rsid w:val="00DF7608"/>
    <w:rsid w:val="00E001BE"/>
    <w:rsid w:val="00E00DE4"/>
    <w:rsid w:val="00E00EEA"/>
    <w:rsid w:val="00E02658"/>
    <w:rsid w:val="00E055D5"/>
    <w:rsid w:val="00E06415"/>
    <w:rsid w:val="00E0643B"/>
    <w:rsid w:val="00E10EA1"/>
    <w:rsid w:val="00E129CF"/>
    <w:rsid w:val="00E131D5"/>
    <w:rsid w:val="00E134E8"/>
    <w:rsid w:val="00E149F4"/>
    <w:rsid w:val="00E16215"/>
    <w:rsid w:val="00E16DC5"/>
    <w:rsid w:val="00E17334"/>
    <w:rsid w:val="00E174CC"/>
    <w:rsid w:val="00E1753C"/>
    <w:rsid w:val="00E178BE"/>
    <w:rsid w:val="00E20159"/>
    <w:rsid w:val="00E2242A"/>
    <w:rsid w:val="00E22741"/>
    <w:rsid w:val="00E22F33"/>
    <w:rsid w:val="00E257AE"/>
    <w:rsid w:val="00E25C08"/>
    <w:rsid w:val="00E2626E"/>
    <w:rsid w:val="00E264FC"/>
    <w:rsid w:val="00E278E7"/>
    <w:rsid w:val="00E2799F"/>
    <w:rsid w:val="00E27D5F"/>
    <w:rsid w:val="00E30030"/>
    <w:rsid w:val="00E30D5B"/>
    <w:rsid w:val="00E30E8F"/>
    <w:rsid w:val="00E31386"/>
    <w:rsid w:val="00E319CE"/>
    <w:rsid w:val="00E3373C"/>
    <w:rsid w:val="00E34303"/>
    <w:rsid w:val="00E350E8"/>
    <w:rsid w:val="00E36AB2"/>
    <w:rsid w:val="00E37450"/>
    <w:rsid w:val="00E402B7"/>
    <w:rsid w:val="00E4037C"/>
    <w:rsid w:val="00E41E12"/>
    <w:rsid w:val="00E4315D"/>
    <w:rsid w:val="00E44182"/>
    <w:rsid w:val="00E446E7"/>
    <w:rsid w:val="00E459D0"/>
    <w:rsid w:val="00E4652B"/>
    <w:rsid w:val="00E46FDB"/>
    <w:rsid w:val="00E47A9A"/>
    <w:rsid w:val="00E47AEB"/>
    <w:rsid w:val="00E50D02"/>
    <w:rsid w:val="00E51F4F"/>
    <w:rsid w:val="00E528C4"/>
    <w:rsid w:val="00E53A47"/>
    <w:rsid w:val="00E56A58"/>
    <w:rsid w:val="00E56CFB"/>
    <w:rsid w:val="00E570A4"/>
    <w:rsid w:val="00E60B14"/>
    <w:rsid w:val="00E61976"/>
    <w:rsid w:val="00E61AC8"/>
    <w:rsid w:val="00E627FC"/>
    <w:rsid w:val="00E6302A"/>
    <w:rsid w:val="00E63711"/>
    <w:rsid w:val="00E63CDC"/>
    <w:rsid w:val="00E64E27"/>
    <w:rsid w:val="00E66A3F"/>
    <w:rsid w:val="00E66E29"/>
    <w:rsid w:val="00E67AD9"/>
    <w:rsid w:val="00E7015E"/>
    <w:rsid w:val="00E71BAD"/>
    <w:rsid w:val="00E7347C"/>
    <w:rsid w:val="00E73A6F"/>
    <w:rsid w:val="00E74600"/>
    <w:rsid w:val="00E74A23"/>
    <w:rsid w:val="00E74CAB"/>
    <w:rsid w:val="00E75E39"/>
    <w:rsid w:val="00E75EC5"/>
    <w:rsid w:val="00E760C1"/>
    <w:rsid w:val="00E76226"/>
    <w:rsid w:val="00E817F4"/>
    <w:rsid w:val="00E827F6"/>
    <w:rsid w:val="00E8337E"/>
    <w:rsid w:val="00E8474B"/>
    <w:rsid w:val="00E84DCF"/>
    <w:rsid w:val="00E85A36"/>
    <w:rsid w:val="00E86248"/>
    <w:rsid w:val="00E8731A"/>
    <w:rsid w:val="00E87CF5"/>
    <w:rsid w:val="00E90063"/>
    <w:rsid w:val="00E925D9"/>
    <w:rsid w:val="00E92942"/>
    <w:rsid w:val="00E92E5D"/>
    <w:rsid w:val="00E932E6"/>
    <w:rsid w:val="00E93440"/>
    <w:rsid w:val="00E93DCA"/>
    <w:rsid w:val="00E9457D"/>
    <w:rsid w:val="00E94613"/>
    <w:rsid w:val="00E9528C"/>
    <w:rsid w:val="00E953FE"/>
    <w:rsid w:val="00E9561B"/>
    <w:rsid w:val="00E967B7"/>
    <w:rsid w:val="00E96FBB"/>
    <w:rsid w:val="00EA0FB0"/>
    <w:rsid w:val="00EA321A"/>
    <w:rsid w:val="00EA4D4D"/>
    <w:rsid w:val="00EA518F"/>
    <w:rsid w:val="00EA59EE"/>
    <w:rsid w:val="00EA5AB5"/>
    <w:rsid w:val="00EA6AD3"/>
    <w:rsid w:val="00EA7B12"/>
    <w:rsid w:val="00EA7CFD"/>
    <w:rsid w:val="00EB06AF"/>
    <w:rsid w:val="00EB1B26"/>
    <w:rsid w:val="00EB1E12"/>
    <w:rsid w:val="00EB2686"/>
    <w:rsid w:val="00EB4B2F"/>
    <w:rsid w:val="00EB52BD"/>
    <w:rsid w:val="00EB59C4"/>
    <w:rsid w:val="00EB656F"/>
    <w:rsid w:val="00EB68EA"/>
    <w:rsid w:val="00EB701A"/>
    <w:rsid w:val="00EB76A3"/>
    <w:rsid w:val="00EB7DFF"/>
    <w:rsid w:val="00EC00D2"/>
    <w:rsid w:val="00EC0106"/>
    <w:rsid w:val="00EC1225"/>
    <w:rsid w:val="00EC1431"/>
    <w:rsid w:val="00EC1716"/>
    <w:rsid w:val="00EC288F"/>
    <w:rsid w:val="00EC2BAD"/>
    <w:rsid w:val="00EC2FF0"/>
    <w:rsid w:val="00EC33C9"/>
    <w:rsid w:val="00EC3BB7"/>
    <w:rsid w:val="00EC4BD3"/>
    <w:rsid w:val="00EC62A7"/>
    <w:rsid w:val="00EC6578"/>
    <w:rsid w:val="00EC695D"/>
    <w:rsid w:val="00EC7253"/>
    <w:rsid w:val="00EC73E1"/>
    <w:rsid w:val="00EC7536"/>
    <w:rsid w:val="00ED0999"/>
    <w:rsid w:val="00ED2044"/>
    <w:rsid w:val="00ED5FC1"/>
    <w:rsid w:val="00ED6FE0"/>
    <w:rsid w:val="00EE0C5E"/>
    <w:rsid w:val="00EE0F4A"/>
    <w:rsid w:val="00EE1822"/>
    <w:rsid w:val="00EE236C"/>
    <w:rsid w:val="00EE365E"/>
    <w:rsid w:val="00EE4059"/>
    <w:rsid w:val="00EE4C5E"/>
    <w:rsid w:val="00EE5150"/>
    <w:rsid w:val="00EE5977"/>
    <w:rsid w:val="00EE64B4"/>
    <w:rsid w:val="00EE674B"/>
    <w:rsid w:val="00EE6775"/>
    <w:rsid w:val="00EE753E"/>
    <w:rsid w:val="00EE7563"/>
    <w:rsid w:val="00EE778D"/>
    <w:rsid w:val="00EF04CA"/>
    <w:rsid w:val="00EF0E54"/>
    <w:rsid w:val="00EF34AC"/>
    <w:rsid w:val="00EF37B5"/>
    <w:rsid w:val="00EF3C5B"/>
    <w:rsid w:val="00EF4FF5"/>
    <w:rsid w:val="00EF5342"/>
    <w:rsid w:val="00EF696C"/>
    <w:rsid w:val="00EF6A10"/>
    <w:rsid w:val="00EF7531"/>
    <w:rsid w:val="00EF7A54"/>
    <w:rsid w:val="00F00377"/>
    <w:rsid w:val="00F00B7F"/>
    <w:rsid w:val="00F0140A"/>
    <w:rsid w:val="00F01549"/>
    <w:rsid w:val="00F01E01"/>
    <w:rsid w:val="00F01F02"/>
    <w:rsid w:val="00F0213D"/>
    <w:rsid w:val="00F023D3"/>
    <w:rsid w:val="00F026E8"/>
    <w:rsid w:val="00F02A61"/>
    <w:rsid w:val="00F02BFE"/>
    <w:rsid w:val="00F0322E"/>
    <w:rsid w:val="00F03749"/>
    <w:rsid w:val="00F058D6"/>
    <w:rsid w:val="00F05D29"/>
    <w:rsid w:val="00F063C4"/>
    <w:rsid w:val="00F065DF"/>
    <w:rsid w:val="00F0791A"/>
    <w:rsid w:val="00F103D8"/>
    <w:rsid w:val="00F1051C"/>
    <w:rsid w:val="00F10916"/>
    <w:rsid w:val="00F11ED3"/>
    <w:rsid w:val="00F1297D"/>
    <w:rsid w:val="00F134DC"/>
    <w:rsid w:val="00F13993"/>
    <w:rsid w:val="00F14F50"/>
    <w:rsid w:val="00F16035"/>
    <w:rsid w:val="00F17402"/>
    <w:rsid w:val="00F204B1"/>
    <w:rsid w:val="00F2404E"/>
    <w:rsid w:val="00F24441"/>
    <w:rsid w:val="00F24533"/>
    <w:rsid w:val="00F247F1"/>
    <w:rsid w:val="00F24F86"/>
    <w:rsid w:val="00F25EE9"/>
    <w:rsid w:val="00F26E70"/>
    <w:rsid w:val="00F27FDC"/>
    <w:rsid w:val="00F315F8"/>
    <w:rsid w:val="00F3194E"/>
    <w:rsid w:val="00F32379"/>
    <w:rsid w:val="00F324BA"/>
    <w:rsid w:val="00F33688"/>
    <w:rsid w:val="00F344C8"/>
    <w:rsid w:val="00F34C39"/>
    <w:rsid w:val="00F35504"/>
    <w:rsid w:val="00F35A46"/>
    <w:rsid w:val="00F37143"/>
    <w:rsid w:val="00F40886"/>
    <w:rsid w:val="00F40B38"/>
    <w:rsid w:val="00F41124"/>
    <w:rsid w:val="00F41950"/>
    <w:rsid w:val="00F44C15"/>
    <w:rsid w:val="00F44C66"/>
    <w:rsid w:val="00F44DE1"/>
    <w:rsid w:val="00F451CC"/>
    <w:rsid w:val="00F45726"/>
    <w:rsid w:val="00F45B06"/>
    <w:rsid w:val="00F464A8"/>
    <w:rsid w:val="00F4669B"/>
    <w:rsid w:val="00F46D8F"/>
    <w:rsid w:val="00F46EBA"/>
    <w:rsid w:val="00F47BA1"/>
    <w:rsid w:val="00F50146"/>
    <w:rsid w:val="00F501E6"/>
    <w:rsid w:val="00F50F2B"/>
    <w:rsid w:val="00F52C11"/>
    <w:rsid w:val="00F53BC9"/>
    <w:rsid w:val="00F53E50"/>
    <w:rsid w:val="00F54111"/>
    <w:rsid w:val="00F545F3"/>
    <w:rsid w:val="00F55321"/>
    <w:rsid w:val="00F55A3D"/>
    <w:rsid w:val="00F562FF"/>
    <w:rsid w:val="00F569DF"/>
    <w:rsid w:val="00F56C64"/>
    <w:rsid w:val="00F56D88"/>
    <w:rsid w:val="00F57029"/>
    <w:rsid w:val="00F5707B"/>
    <w:rsid w:val="00F571D8"/>
    <w:rsid w:val="00F57207"/>
    <w:rsid w:val="00F57218"/>
    <w:rsid w:val="00F5795F"/>
    <w:rsid w:val="00F60384"/>
    <w:rsid w:val="00F60809"/>
    <w:rsid w:val="00F61A9B"/>
    <w:rsid w:val="00F61FE3"/>
    <w:rsid w:val="00F62967"/>
    <w:rsid w:val="00F62B83"/>
    <w:rsid w:val="00F633DF"/>
    <w:rsid w:val="00F63A2A"/>
    <w:rsid w:val="00F63C19"/>
    <w:rsid w:val="00F63CD8"/>
    <w:rsid w:val="00F65CF3"/>
    <w:rsid w:val="00F6609C"/>
    <w:rsid w:val="00F660F4"/>
    <w:rsid w:val="00F6662C"/>
    <w:rsid w:val="00F67F33"/>
    <w:rsid w:val="00F70652"/>
    <w:rsid w:val="00F70F2C"/>
    <w:rsid w:val="00F71160"/>
    <w:rsid w:val="00F71589"/>
    <w:rsid w:val="00F7200A"/>
    <w:rsid w:val="00F72B92"/>
    <w:rsid w:val="00F72E1D"/>
    <w:rsid w:val="00F73021"/>
    <w:rsid w:val="00F7360D"/>
    <w:rsid w:val="00F738FB"/>
    <w:rsid w:val="00F754F9"/>
    <w:rsid w:val="00F756D1"/>
    <w:rsid w:val="00F75BE9"/>
    <w:rsid w:val="00F7603A"/>
    <w:rsid w:val="00F77FA1"/>
    <w:rsid w:val="00F80059"/>
    <w:rsid w:val="00F80256"/>
    <w:rsid w:val="00F81E87"/>
    <w:rsid w:val="00F8287A"/>
    <w:rsid w:val="00F8361E"/>
    <w:rsid w:val="00F83896"/>
    <w:rsid w:val="00F8396E"/>
    <w:rsid w:val="00F83E14"/>
    <w:rsid w:val="00F83F95"/>
    <w:rsid w:val="00F8449A"/>
    <w:rsid w:val="00F86888"/>
    <w:rsid w:val="00F86CC8"/>
    <w:rsid w:val="00F87DCC"/>
    <w:rsid w:val="00F90252"/>
    <w:rsid w:val="00F903B7"/>
    <w:rsid w:val="00F90686"/>
    <w:rsid w:val="00F91BEA"/>
    <w:rsid w:val="00F92A21"/>
    <w:rsid w:val="00F94BFE"/>
    <w:rsid w:val="00F9506E"/>
    <w:rsid w:val="00F95A1E"/>
    <w:rsid w:val="00F96DE9"/>
    <w:rsid w:val="00FA07E1"/>
    <w:rsid w:val="00FA0A36"/>
    <w:rsid w:val="00FA1D43"/>
    <w:rsid w:val="00FA1F6E"/>
    <w:rsid w:val="00FA23FB"/>
    <w:rsid w:val="00FA2B99"/>
    <w:rsid w:val="00FA2D99"/>
    <w:rsid w:val="00FA4469"/>
    <w:rsid w:val="00FA4700"/>
    <w:rsid w:val="00FA5229"/>
    <w:rsid w:val="00FA5B07"/>
    <w:rsid w:val="00FA5C2A"/>
    <w:rsid w:val="00FA5D1D"/>
    <w:rsid w:val="00FA7112"/>
    <w:rsid w:val="00FA74FF"/>
    <w:rsid w:val="00FB135F"/>
    <w:rsid w:val="00FB150A"/>
    <w:rsid w:val="00FB16B7"/>
    <w:rsid w:val="00FB1B66"/>
    <w:rsid w:val="00FB1C3F"/>
    <w:rsid w:val="00FB1EE5"/>
    <w:rsid w:val="00FB2140"/>
    <w:rsid w:val="00FB2389"/>
    <w:rsid w:val="00FB2438"/>
    <w:rsid w:val="00FB274F"/>
    <w:rsid w:val="00FB2D04"/>
    <w:rsid w:val="00FB35C7"/>
    <w:rsid w:val="00FB3E7E"/>
    <w:rsid w:val="00FB5484"/>
    <w:rsid w:val="00FB555B"/>
    <w:rsid w:val="00FB6232"/>
    <w:rsid w:val="00FB699B"/>
    <w:rsid w:val="00FC2D5F"/>
    <w:rsid w:val="00FC30F5"/>
    <w:rsid w:val="00FC3AF5"/>
    <w:rsid w:val="00FC3BE7"/>
    <w:rsid w:val="00FC427F"/>
    <w:rsid w:val="00FC5849"/>
    <w:rsid w:val="00FC5A25"/>
    <w:rsid w:val="00FC60C7"/>
    <w:rsid w:val="00FC6E1B"/>
    <w:rsid w:val="00FC7947"/>
    <w:rsid w:val="00FD0782"/>
    <w:rsid w:val="00FD0CD1"/>
    <w:rsid w:val="00FD2736"/>
    <w:rsid w:val="00FD36BF"/>
    <w:rsid w:val="00FD45FC"/>
    <w:rsid w:val="00FD5C72"/>
    <w:rsid w:val="00FD6413"/>
    <w:rsid w:val="00FD7702"/>
    <w:rsid w:val="00FD7DD2"/>
    <w:rsid w:val="00FD7F63"/>
    <w:rsid w:val="00FE0502"/>
    <w:rsid w:val="00FE0B01"/>
    <w:rsid w:val="00FE0F63"/>
    <w:rsid w:val="00FE1632"/>
    <w:rsid w:val="00FE1ECC"/>
    <w:rsid w:val="00FE22BE"/>
    <w:rsid w:val="00FE235A"/>
    <w:rsid w:val="00FE2F94"/>
    <w:rsid w:val="00FE2F99"/>
    <w:rsid w:val="00FE3896"/>
    <w:rsid w:val="00FE4A4E"/>
    <w:rsid w:val="00FE58D6"/>
    <w:rsid w:val="00FE5CD9"/>
    <w:rsid w:val="00FE691E"/>
    <w:rsid w:val="00FE6A2A"/>
    <w:rsid w:val="00FE6BD4"/>
    <w:rsid w:val="00FE74D4"/>
    <w:rsid w:val="00FE7567"/>
    <w:rsid w:val="00FE7AA2"/>
    <w:rsid w:val="00FF021F"/>
    <w:rsid w:val="00FF1173"/>
    <w:rsid w:val="00FF1D5E"/>
    <w:rsid w:val="00FF20B7"/>
    <w:rsid w:val="00FF2ED4"/>
    <w:rsid w:val="00FF3314"/>
    <w:rsid w:val="00FF3933"/>
    <w:rsid w:val="00FF39CC"/>
    <w:rsid w:val="00FF549E"/>
    <w:rsid w:val="00FF5F36"/>
    <w:rsid w:val="00FF6818"/>
    <w:rsid w:val="00FF6B2E"/>
    <w:rsid w:val="00FF7181"/>
    <w:rsid w:val="01316BFD"/>
    <w:rsid w:val="01793AC7"/>
    <w:rsid w:val="01E0178E"/>
    <w:rsid w:val="022363EA"/>
    <w:rsid w:val="051E5479"/>
    <w:rsid w:val="063D602B"/>
    <w:rsid w:val="0FD76CC9"/>
    <w:rsid w:val="10C43BB9"/>
    <w:rsid w:val="12642E02"/>
    <w:rsid w:val="127413F3"/>
    <w:rsid w:val="150211BA"/>
    <w:rsid w:val="16500194"/>
    <w:rsid w:val="16644029"/>
    <w:rsid w:val="172F72B2"/>
    <w:rsid w:val="17324BED"/>
    <w:rsid w:val="18972580"/>
    <w:rsid w:val="1B646848"/>
    <w:rsid w:val="1F334289"/>
    <w:rsid w:val="21C01CD0"/>
    <w:rsid w:val="222C0B4A"/>
    <w:rsid w:val="24826E9F"/>
    <w:rsid w:val="24A10A36"/>
    <w:rsid w:val="264E5F6F"/>
    <w:rsid w:val="29E20189"/>
    <w:rsid w:val="2CDE7EA9"/>
    <w:rsid w:val="309D6F43"/>
    <w:rsid w:val="318500E7"/>
    <w:rsid w:val="3A1B67A1"/>
    <w:rsid w:val="3A4236EB"/>
    <w:rsid w:val="3DD926AB"/>
    <w:rsid w:val="3DF11ED8"/>
    <w:rsid w:val="40852B97"/>
    <w:rsid w:val="40B27BF4"/>
    <w:rsid w:val="472B4918"/>
    <w:rsid w:val="47D037A1"/>
    <w:rsid w:val="485C6474"/>
    <w:rsid w:val="493F15DE"/>
    <w:rsid w:val="4A093908"/>
    <w:rsid w:val="4DD05BF9"/>
    <w:rsid w:val="53472E95"/>
    <w:rsid w:val="550E15D3"/>
    <w:rsid w:val="572D10AF"/>
    <w:rsid w:val="59E26484"/>
    <w:rsid w:val="5DD146D5"/>
    <w:rsid w:val="5E1227B8"/>
    <w:rsid w:val="645819AC"/>
    <w:rsid w:val="64BB720E"/>
    <w:rsid w:val="674746DC"/>
    <w:rsid w:val="6D785910"/>
    <w:rsid w:val="7102614F"/>
    <w:rsid w:val="73AF7DED"/>
    <w:rsid w:val="744035B0"/>
    <w:rsid w:val="7565132D"/>
    <w:rsid w:val="75FC0147"/>
    <w:rsid w:val="770E7671"/>
    <w:rsid w:val="789A4887"/>
    <w:rsid w:val="798B08D3"/>
    <w:rsid w:val="7E502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62AF27"/>
  <w15:docId w15:val="{5D12C0CE-7BAC-40D6-A9F1-C8C49BB5F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0" w:unhideWhenUsed="1" w:qFormat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 w:qFormat="1"/>
    <w:lsdException w:name="toc 8" w:semiHidden="1" w:uiPriority="0" w:unhideWhenUsed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Number" w:uiPriority="0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 w:qFormat="1"/>
    <w:lsdException w:name="Table Grid" w:uiPriority="59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5">
    <w:name w:val="Normal"/>
    <w:qFormat/>
    <w:pPr>
      <w:widowControl w:val="0"/>
      <w:jc w:val="both"/>
    </w:pPr>
    <w:rPr>
      <w:kern w:val="2"/>
      <w:sz w:val="24"/>
    </w:rPr>
  </w:style>
  <w:style w:type="paragraph" w:styleId="10">
    <w:name w:val="heading 1"/>
    <w:aliases w:val="Heading 0,H1,h1,Level 1 Head,PIM 1,Section Head,l1,level 1,heading 1,Chapter Headline,A MAJOR/BOLD,Company Index,Chapter Name,章,Header 1,Header1,Heading 01,H11,h11,Level 1 Head1,PIM 11,Section Head1,l11,11,level 11,heading 11,Chapter Headline1,章1,H"/>
    <w:basedOn w:val="a5"/>
    <w:next w:val="11"/>
    <w:link w:val="12"/>
    <w:qFormat/>
    <w:pPr>
      <w:widowControl/>
      <w:numPr>
        <w:numId w:val="1"/>
      </w:numPr>
      <w:pBdr>
        <w:bottom w:val="single" w:sz="6" w:space="6" w:color="auto"/>
      </w:pBdr>
      <w:tabs>
        <w:tab w:val="clear" w:pos="2157"/>
        <w:tab w:val="left" w:pos="1276"/>
      </w:tabs>
      <w:overflowPunct w:val="0"/>
      <w:autoSpaceDE w:val="0"/>
      <w:autoSpaceDN w:val="0"/>
      <w:adjustRightInd w:val="0"/>
      <w:spacing w:afterLines="100" w:after="312" w:line="360" w:lineRule="auto"/>
      <w:ind w:firstLine="0"/>
      <w:jc w:val="left"/>
      <w:textAlignment w:val="baseline"/>
      <w:outlineLvl w:val="0"/>
    </w:pPr>
    <w:rPr>
      <w:b/>
      <w:sz w:val="36"/>
    </w:rPr>
  </w:style>
  <w:style w:type="paragraph" w:styleId="21">
    <w:name w:val="heading 2"/>
    <w:aliases w:val="Heading 2 Hidden,Heading 2 CCBS,H2,heading 2,第一章 标题 2,ISO1,h2,2nd level,Header 2,Titre3,Level 2 Head,h2 main heading,Subhead A,B Sub/Bold,B Sub/Bold1,B Sub/Bold2,B Sub/Bold11,h2 main heading1,h2 main heading2,B Sub/Bold3,B Sub/Bold12,Fab-2,2,Header"/>
    <w:basedOn w:val="a5"/>
    <w:next w:val="210"/>
    <w:link w:val="22"/>
    <w:qFormat/>
    <w:pPr>
      <w:widowControl/>
      <w:numPr>
        <w:ilvl w:val="1"/>
        <w:numId w:val="1"/>
      </w:numPr>
      <w:tabs>
        <w:tab w:val="left" w:pos="709"/>
      </w:tabs>
      <w:overflowPunct w:val="0"/>
      <w:autoSpaceDE w:val="0"/>
      <w:autoSpaceDN w:val="0"/>
      <w:adjustRightInd w:val="0"/>
      <w:spacing w:before="240" w:line="360" w:lineRule="auto"/>
      <w:jc w:val="left"/>
      <w:textAlignment w:val="baseline"/>
      <w:outlineLvl w:val="1"/>
    </w:pPr>
    <w:rPr>
      <w:b/>
      <w:sz w:val="30"/>
    </w:rPr>
  </w:style>
  <w:style w:type="paragraph" w:styleId="30">
    <w:name w:val="heading 3"/>
    <w:aliases w:val="Heading 3 - old,H3,l3,CT,Level 3 Head,h3,3rd level,heading 3,h3 sub heading,head3,C Sub-Sub/Italic,Head 3,Head 31,Head 32,C Sub-Sub/Italic1,Project Index,list 3,H3-Heading 3,l3.3,Bold Head,bh,PRTM Heading 3,BOD 0,Heading 3 - old1,H31,l31,CT1,3,h31"/>
    <w:basedOn w:val="a5"/>
    <w:next w:val="210"/>
    <w:link w:val="31"/>
    <w:qFormat/>
    <w:pPr>
      <w:widowControl/>
      <w:numPr>
        <w:ilvl w:val="2"/>
        <w:numId w:val="1"/>
      </w:numPr>
      <w:overflowPunct w:val="0"/>
      <w:autoSpaceDE w:val="0"/>
      <w:autoSpaceDN w:val="0"/>
      <w:adjustRightInd w:val="0"/>
      <w:spacing w:before="200" w:line="360" w:lineRule="auto"/>
      <w:textAlignment w:val="baseline"/>
      <w:outlineLvl w:val="2"/>
    </w:pPr>
    <w:rPr>
      <w:b/>
      <w:sz w:val="28"/>
      <w:lang w:val="zh-CN"/>
    </w:rPr>
  </w:style>
  <w:style w:type="paragraph" w:styleId="4">
    <w:name w:val="heading 4"/>
    <w:aliases w:val="h4,H4,bullet,bl,bb,h41,H41,bullet1,bl1,bb1,h42,H42,bullet2,bl2,bb2,h411,H411,bullet11,bl11,bb11,h43,H43,bullet3,bl3,bb3,h412,H412,bullet12,bl12,bb12,h421,H421,bullet21,bl21,bb21,h4111,H4111,bullet111,bl111,bb111,h44,H44,bullet4,bl4,bb4,h413,T5,H413"/>
    <w:basedOn w:val="a5"/>
    <w:next w:val="210"/>
    <w:qFormat/>
    <w:pPr>
      <w:widowControl/>
      <w:numPr>
        <w:ilvl w:val="3"/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200" w:line="360" w:lineRule="auto"/>
      <w:textAlignment w:val="baseline"/>
      <w:outlineLvl w:val="3"/>
    </w:pPr>
    <w:rPr>
      <w:b/>
      <w:kern w:val="0"/>
    </w:rPr>
  </w:style>
  <w:style w:type="paragraph" w:styleId="5">
    <w:name w:val="heading 5"/>
    <w:aliases w:val="H5,First Bullet,L5,dash,ds,dd,H51,First Bullet1,L51,51,dash1,ds1,dd1,H52,First Bullet2,L52,52,dash2,ds2,dd2,H53,First Bullet3,L53,53,dash3,ds3,dd3,H54,First Bullet4,L54,54,dash4,ds4,dd4,H55,First Bullet5,L55,55,dash5,ds5,dd5,H56,First Bullet6"/>
    <w:basedOn w:val="a5"/>
    <w:next w:val="a5"/>
    <w:qFormat/>
    <w:pPr>
      <w:keepNext/>
      <w:keepLines/>
      <w:outlineLvl w:val="4"/>
    </w:pPr>
  </w:style>
  <w:style w:type="paragraph" w:styleId="6">
    <w:name w:val="heading 6"/>
    <w:basedOn w:val="a5"/>
    <w:next w:val="a5"/>
    <w:qFormat/>
    <w:pPr>
      <w:keepNext/>
      <w:keepLines/>
      <w:spacing w:before="240" w:after="64" w:line="317" w:lineRule="auto"/>
      <w:outlineLvl w:val="5"/>
    </w:pPr>
    <w:rPr>
      <w:rFonts w:ascii="Arial" w:eastAsia="黑体" w:hAnsi="Arial"/>
      <w:b/>
    </w:rPr>
  </w:style>
  <w:style w:type="paragraph" w:styleId="7">
    <w:name w:val="heading 7"/>
    <w:basedOn w:val="a5"/>
    <w:next w:val="a5"/>
    <w:qFormat/>
    <w:pPr>
      <w:keepNext/>
      <w:keepLines/>
      <w:spacing w:before="240" w:after="64" w:line="317" w:lineRule="auto"/>
      <w:outlineLvl w:val="6"/>
    </w:pPr>
    <w:rPr>
      <w:b/>
    </w:rPr>
  </w:style>
  <w:style w:type="paragraph" w:styleId="8">
    <w:name w:val="heading 8"/>
    <w:basedOn w:val="a5"/>
    <w:next w:val="a5"/>
    <w:qFormat/>
    <w:pPr>
      <w:keepNext/>
      <w:keepLines/>
      <w:spacing w:before="240" w:after="64" w:line="317" w:lineRule="auto"/>
      <w:outlineLvl w:val="7"/>
    </w:pPr>
    <w:rPr>
      <w:rFonts w:ascii="Arial" w:eastAsia="黑体" w:hAnsi="Arial"/>
    </w:rPr>
  </w:style>
  <w:style w:type="paragraph" w:styleId="9">
    <w:name w:val="heading 9"/>
    <w:basedOn w:val="a5"/>
    <w:next w:val="a5"/>
    <w:qFormat/>
    <w:pPr>
      <w:keepNext/>
      <w:keepLines/>
      <w:spacing w:before="240" w:after="64" w:line="317" w:lineRule="auto"/>
      <w:outlineLvl w:val="8"/>
    </w:pPr>
    <w:rPr>
      <w:rFonts w:ascii="Arial" w:eastAsia="黑体" w:hAnsi="Arial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11">
    <w:name w:val="正文文本首行缩进1"/>
    <w:basedOn w:val="a5"/>
    <w:qFormat/>
    <w:pPr>
      <w:spacing w:after="120"/>
      <w:ind w:firstLineChars="100" w:firstLine="420"/>
    </w:pPr>
  </w:style>
  <w:style w:type="paragraph" w:customStyle="1" w:styleId="210">
    <w:name w:val="正文文本首行缩进 21"/>
    <w:basedOn w:val="a5"/>
    <w:link w:val="2Char"/>
    <w:qFormat/>
    <w:pPr>
      <w:spacing w:after="120" w:line="360" w:lineRule="auto"/>
      <w:ind w:left="480" w:hanging="480"/>
      <w:jc w:val="left"/>
    </w:pPr>
    <w:rPr>
      <w:lang w:val="zh-CN"/>
    </w:rPr>
  </w:style>
  <w:style w:type="paragraph" w:styleId="a9">
    <w:name w:val="annotation subject"/>
    <w:basedOn w:val="aa"/>
    <w:next w:val="aa"/>
    <w:link w:val="13"/>
    <w:uiPriority w:val="99"/>
    <w:semiHidden/>
    <w:unhideWhenUsed/>
    <w:rPr>
      <w:b/>
      <w:bCs/>
    </w:rPr>
  </w:style>
  <w:style w:type="paragraph" w:styleId="aa">
    <w:name w:val="annotation text"/>
    <w:basedOn w:val="a5"/>
    <w:link w:val="14"/>
    <w:uiPriority w:val="99"/>
    <w:unhideWhenUsed/>
    <w:pPr>
      <w:jc w:val="left"/>
    </w:pPr>
  </w:style>
  <w:style w:type="paragraph" w:styleId="TOC7">
    <w:name w:val="toc 7"/>
    <w:basedOn w:val="a5"/>
    <w:next w:val="a5"/>
    <w:qFormat/>
    <w:pPr>
      <w:ind w:left="1260"/>
      <w:jc w:val="left"/>
    </w:pPr>
    <w:rPr>
      <w:szCs w:val="24"/>
    </w:rPr>
  </w:style>
  <w:style w:type="paragraph" w:styleId="a0">
    <w:name w:val="List Number"/>
    <w:basedOn w:val="a5"/>
    <w:qFormat/>
    <w:pPr>
      <w:numPr>
        <w:numId w:val="2"/>
      </w:numPr>
      <w:spacing w:before="120" w:line="360" w:lineRule="atLeast"/>
      <w:ind w:left="357" w:hanging="357"/>
    </w:pPr>
  </w:style>
  <w:style w:type="paragraph" w:styleId="ab">
    <w:name w:val="Normal Indent"/>
    <w:aliases w:val="表正文,正文非缩进,特点,段1,正文不缩进,特点 Char,ALT+Z,水上软件,特点标题,特点正文,PI,正文文字首行缩进,bt,正文（图说明文字居中）,正文（首行缩进两字） Char,正文缩进 Char Char,段1 Char Char,段1 Char,正文缩进 Char Char Char,正文缩进 Char1,正文缩进 Char2 Char1,正文缩进 Char1 Char Char1,正文（首行缩进两字） Char1 Char1,段11"/>
    <w:basedOn w:val="a5"/>
    <w:link w:val="15"/>
    <w:unhideWhenUsed/>
    <w:qFormat/>
    <w:pPr>
      <w:ind w:firstLineChars="200" w:firstLine="420"/>
      <w:jc w:val="left"/>
    </w:pPr>
    <w:rPr>
      <w:rFonts w:ascii="宋体"/>
      <w:sz w:val="21"/>
      <w:szCs w:val="24"/>
      <w:lang w:val="zh-CN"/>
    </w:rPr>
  </w:style>
  <w:style w:type="paragraph" w:styleId="ac">
    <w:name w:val="caption"/>
    <w:basedOn w:val="a5"/>
    <w:next w:val="a5"/>
    <w:qFormat/>
    <w:pPr>
      <w:spacing w:line="360" w:lineRule="auto"/>
      <w:ind w:firstLineChars="200" w:firstLine="200"/>
    </w:pPr>
    <w:rPr>
      <w:rFonts w:ascii="Cambria" w:eastAsia="黑体" w:hAnsi="Cambria"/>
      <w:sz w:val="20"/>
    </w:rPr>
  </w:style>
  <w:style w:type="paragraph" w:styleId="a">
    <w:name w:val="List Bullet"/>
    <w:basedOn w:val="a5"/>
    <w:link w:val="16"/>
    <w:pPr>
      <w:numPr>
        <w:numId w:val="3"/>
      </w:numPr>
      <w:adjustRightInd w:val="0"/>
      <w:snapToGrid w:val="0"/>
      <w:spacing w:line="360" w:lineRule="atLeast"/>
      <w:jc w:val="left"/>
    </w:pPr>
    <w:rPr>
      <w:rFonts w:ascii="宋体"/>
      <w:sz w:val="21"/>
      <w:szCs w:val="24"/>
      <w:lang w:val="zh-CN"/>
    </w:rPr>
  </w:style>
  <w:style w:type="paragraph" w:styleId="ad">
    <w:name w:val="Document Map"/>
    <w:basedOn w:val="a5"/>
    <w:link w:val="17"/>
    <w:uiPriority w:val="99"/>
    <w:semiHidden/>
    <w:unhideWhenUsed/>
    <w:rPr>
      <w:rFonts w:ascii="宋体"/>
      <w:sz w:val="18"/>
      <w:szCs w:val="18"/>
    </w:rPr>
  </w:style>
  <w:style w:type="paragraph" w:styleId="ae">
    <w:name w:val="Body Text"/>
    <w:basedOn w:val="a5"/>
    <w:link w:val="18"/>
    <w:qFormat/>
    <w:pPr>
      <w:spacing w:after="120" w:line="360" w:lineRule="auto"/>
      <w:ind w:firstLineChars="200" w:firstLine="200"/>
    </w:pPr>
    <w:rPr>
      <w:lang w:val="zh-CN"/>
    </w:rPr>
  </w:style>
  <w:style w:type="paragraph" w:styleId="TOC5">
    <w:name w:val="toc 5"/>
    <w:basedOn w:val="a5"/>
    <w:next w:val="a5"/>
    <w:pPr>
      <w:ind w:left="840"/>
      <w:jc w:val="left"/>
    </w:pPr>
    <w:rPr>
      <w:szCs w:val="24"/>
    </w:rPr>
  </w:style>
  <w:style w:type="paragraph" w:styleId="TOC3">
    <w:name w:val="toc 3"/>
    <w:basedOn w:val="a5"/>
    <w:next w:val="a5"/>
    <w:uiPriority w:val="39"/>
    <w:qFormat/>
    <w:pPr>
      <w:ind w:left="420"/>
      <w:jc w:val="left"/>
    </w:pPr>
    <w:rPr>
      <w:szCs w:val="24"/>
    </w:rPr>
  </w:style>
  <w:style w:type="paragraph" w:styleId="TOC8">
    <w:name w:val="toc 8"/>
    <w:basedOn w:val="a5"/>
    <w:next w:val="a5"/>
    <w:pPr>
      <w:ind w:left="1470"/>
      <w:jc w:val="left"/>
    </w:pPr>
    <w:rPr>
      <w:szCs w:val="24"/>
    </w:rPr>
  </w:style>
  <w:style w:type="paragraph" w:styleId="af">
    <w:name w:val="Balloon Text"/>
    <w:basedOn w:val="a5"/>
    <w:qFormat/>
    <w:rPr>
      <w:sz w:val="18"/>
      <w:szCs w:val="18"/>
    </w:rPr>
  </w:style>
  <w:style w:type="paragraph" w:styleId="af0">
    <w:name w:val="footer"/>
    <w:basedOn w:val="a5"/>
    <w:pPr>
      <w:pBdr>
        <w:top w:val="single" w:sz="6" w:space="1" w:color="auto"/>
      </w:pBd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1">
    <w:name w:val="header"/>
    <w:basedOn w:val="a5"/>
    <w:link w:val="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paragraph" w:styleId="TOC1">
    <w:name w:val="toc 1"/>
    <w:basedOn w:val="a5"/>
    <w:next w:val="a5"/>
    <w:uiPriority w:val="39"/>
    <w:pPr>
      <w:tabs>
        <w:tab w:val="left" w:pos="1050"/>
        <w:tab w:val="right" w:leader="dot" w:pos="8302"/>
      </w:tabs>
      <w:spacing w:before="120"/>
      <w:jc w:val="left"/>
    </w:pPr>
    <w:rPr>
      <w:bCs/>
      <w:iCs/>
      <w:szCs w:val="28"/>
    </w:rPr>
  </w:style>
  <w:style w:type="paragraph" w:styleId="TOC4">
    <w:name w:val="toc 4"/>
    <w:basedOn w:val="a5"/>
    <w:next w:val="a5"/>
    <w:qFormat/>
    <w:pPr>
      <w:ind w:left="630"/>
      <w:jc w:val="left"/>
    </w:pPr>
    <w:rPr>
      <w:szCs w:val="24"/>
    </w:rPr>
  </w:style>
  <w:style w:type="paragraph" w:styleId="TOC6">
    <w:name w:val="toc 6"/>
    <w:basedOn w:val="a5"/>
    <w:next w:val="a5"/>
    <w:pPr>
      <w:ind w:left="1050"/>
      <w:jc w:val="left"/>
    </w:pPr>
    <w:rPr>
      <w:szCs w:val="24"/>
    </w:rPr>
  </w:style>
  <w:style w:type="paragraph" w:styleId="TOC2">
    <w:name w:val="toc 2"/>
    <w:basedOn w:val="a5"/>
    <w:next w:val="a5"/>
    <w:uiPriority w:val="39"/>
    <w:pPr>
      <w:tabs>
        <w:tab w:val="left" w:pos="840"/>
        <w:tab w:val="right" w:leader="dot" w:pos="8302"/>
      </w:tabs>
      <w:spacing w:before="120"/>
      <w:ind w:left="480" w:hanging="54"/>
      <w:jc w:val="left"/>
    </w:pPr>
    <w:rPr>
      <w:bCs/>
      <w:szCs w:val="26"/>
    </w:rPr>
  </w:style>
  <w:style w:type="paragraph" w:styleId="TOC9">
    <w:name w:val="toc 9"/>
    <w:basedOn w:val="a5"/>
    <w:next w:val="a5"/>
    <w:qFormat/>
    <w:pPr>
      <w:ind w:left="1680"/>
      <w:jc w:val="left"/>
    </w:pPr>
    <w:rPr>
      <w:szCs w:val="24"/>
    </w:rPr>
  </w:style>
  <w:style w:type="paragraph" w:styleId="HTML">
    <w:name w:val="HTML Preformatted"/>
    <w:basedOn w:val="a5"/>
    <w:link w:val="HTML0"/>
    <w:uiPriority w:val="99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Cs w:val="24"/>
    </w:rPr>
  </w:style>
  <w:style w:type="paragraph" w:styleId="af2">
    <w:name w:val="Title"/>
    <w:basedOn w:val="a5"/>
    <w:link w:val="1a"/>
    <w:qFormat/>
    <w:pPr>
      <w:widowControl/>
      <w:spacing w:after="120"/>
      <w:jc w:val="center"/>
    </w:pPr>
    <w:rPr>
      <w:rFonts w:ascii="Book Antiqua" w:hAnsi="Book Antiqua"/>
      <w:b/>
      <w:bCs/>
      <w:i/>
      <w:iCs/>
      <w:sz w:val="28"/>
      <w:u w:val="single"/>
      <w:lang w:eastAsia="en-US"/>
    </w:rPr>
  </w:style>
  <w:style w:type="character" w:styleId="af3">
    <w:name w:val="FollowedHyperlink"/>
    <w:uiPriority w:val="99"/>
    <w:semiHidden/>
    <w:unhideWhenUsed/>
    <w:rPr>
      <w:color w:val="954F72"/>
      <w:u w:val="single"/>
    </w:rPr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af5">
    <w:name w:val="annotation reference"/>
    <w:uiPriority w:val="99"/>
    <w:unhideWhenUsed/>
    <w:rPr>
      <w:sz w:val="21"/>
      <w:szCs w:val="21"/>
    </w:rPr>
  </w:style>
  <w:style w:type="table" w:styleId="af6">
    <w:name w:val="Table Grid"/>
    <w:basedOn w:val="a7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标题 3 字符1"/>
    <w:aliases w:val="Heading 3 - old 字符1,H3 字符1,l3 字符1,CT 字符1,Level 3 Head 字符1,h3 字符1,3rd level 字符1,heading 3 字符1,h3 sub heading 字符1,head3 字符1,C Sub-Sub/Italic 字符1,Head 3 字符1,Head 31 字符1,Head 32 字符1,C Sub-Sub/Italic1 字符1,Project Index 字符1,list 3 字符1,l3.3 字符1,bh 字符1"/>
    <w:link w:val="30"/>
    <w:qFormat/>
    <w:rPr>
      <w:b/>
      <w:kern w:val="2"/>
      <w:sz w:val="28"/>
      <w:lang w:val="zh-CN"/>
    </w:rPr>
  </w:style>
  <w:style w:type="character" w:customStyle="1" w:styleId="1Char">
    <w:name w:val="项目符号1 Char"/>
    <w:link w:val="1"/>
    <w:qFormat/>
    <w:rPr>
      <w:rFonts w:ascii="宋体" w:hAnsi="宋体"/>
      <w:b/>
      <w:kern w:val="2"/>
      <w:sz w:val="24"/>
      <w:lang w:val="zh-CN"/>
    </w:rPr>
  </w:style>
  <w:style w:type="paragraph" w:customStyle="1" w:styleId="1">
    <w:name w:val="项目符号1"/>
    <w:basedOn w:val="a5"/>
    <w:next w:val="1b"/>
    <w:link w:val="1Char"/>
    <w:pPr>
      <w:numPr>
        <w:numId w:val="4"/>
      </w:numPr>
      <w:tabs>
        <w:tab w:val="clear" w:pos="1260"/>
        <w:tab w:val="left" w:pos="1134"/>
      </w:tabs>
      <w:spacing w:beforeLines="50" w:before="156" w:line="360" w:lineRule="auto"/>
      <w:ind w:left="567" w:firstLine="238"/>
    </w:pPr>
    <w:rPr>
      <w:rFonts w:ascii="宋体" w:hAnsi="宋体"/>
      <w:b/>
      <w:lang w:val="zh-CN"/>
    </w:rPr>
  </w:style>
  <w:style w:type="paragraph" w:customStyle="1" w:styleId="1b">
    <w:name w:val="项目符号1说明"/>
    <w:basedOn w:val="a5"/>
    <w:qFormat/>
    <w:pPr>
      <w:spacing w:before="60" w:after="60" w:line="360" w:lineRule="auto"/>
      <w:ind w:leftChars="-1" w:left="-1" w:hangingChars="1" w:hanging="2"/>
    </w:pPr>
    <w:rPr>
      <w:rFonts w:ascii="Arial" w:hAnsi="Arial"/>
      <w:szCs w:val="24"/>
    </w:rPr>
  </w:style>
  <w:style w:type="character" w:customStyle="1" w:styleId="1c">
    <w:name w:val="页码1"/>
    <w:basedOn w:val="a6"/>
  </w:style>
  <w:style w:type="character" w:customStyle="1" w:styleId="Char">
    <w:name w:val="表格标题 Char"/>
    <w:link w:val="af7"/>
    <w:qFormat/>
    <w:rPr>
      <w:rFonts w:ascii="黑体" w:eastAsia="黑体"/>
      <w:kern w:val="2"/>
      <w:sz w:val="24"/>
    </w:rPr>
  </w:style>
  <w:style w:type="paragraph" w:customStyle="1" w:styleId="af7">
    <w:name w:val="表格标题"/>
    <w:basedOn w:val="a5"/>
    <w:link w:val="Char"/>
    <w:pPr>
      <w:spacing w:line="360" w:lineRule="auto"/>
      <w:jc w:val="center"/>
    </w:pPr>
    <w:rPr>
      <w:rFonts w:ascii="黑体" w:eastAsia="黑体"/>
      <w:lang w:val="zh-CN"/>
    </w:rPr>
  </w:style>
  <w:style w:type="character" w:customStyle="1" w:styleId="Char0">
    <w:name w:val="表格内容 Char"/>
    <w:link w:val="af8"/>
    <w:qFormat/>
    <w:rPr>
      <w:kern w:val="2"/>
      <w:sz w:val="24"/>
    </w:rPr>
  </w:style>
  <w:style w:type="paragraph" w:customStyle="1" w:styleId="af8">
    <w:name w:val="表格内容"/>
    <w:basedOn w:val="a5"/>
    <w:link w:val="Char0"/>
    <w:qFormat/>
    <w:pPr>
      <w:spacing w:line="276" w:lineRule="auto"/>
    </w:pPr>
    <w:rPr>
      <w:lang w:val="zh-CN"/>
    </w:rPr>
  </w:style>
  <w:style w:type="character" w:customStyle="1" w:styleId="2Char">
    <w:name w:val="正文首行缩进 2 Char"/>
    <w:link w:val="210"/>
    <w:qFormat/>
    <w:rPr>
      <w:kern w:val="2"/>
      <w:sz w:val="24"/>
    </w:rPr>
  </w:style>
  <w:style w:type="character" w:customStyle="1" w:styleId="Char1">
    <w:name w:val="列出段落 Char"/>
    <w:link w:val="1d"/>
    <w:qFormat/>
    <w:rPr>
      <w:kern w:val="2"/>
      <w:sz w:val="24"/>
    </w:rPr>
  </w:style>
  <w:style w:type="paragraph" w:customStyle="1" w:styleId="1d">
    <w:name w:val="列表段落1"/>
    <w:basedOn w:val="a5"/>
    <w:link w:val="Char1"/>
    <w:qFormat/>
    <w:pPr>
      <w:spacing w:line="360" w:lineRule="auto"/>
      <w:ind w:firstLineChars="200" w:firstLine="420"/>
    </w:pPr>
    <w:rPr>
      <w:lang w:val="zh-CN"/>
    </w:rPr>
  </w:style>
  <w:style w:type="character" w:customStyle="1" w:styleId="16">
    <w:name w:val="列表项目符号 字符1"/>
    <w:link w:val="a"/>
    <w:qFormat/>
    <w:rPr>
      <w:rFonts w:ascii="宋体"/>
      <w:kern w:val="2"/>
      <w:sz w:val="21"/>
      <w:szCs w:val="24"/>
      <w:lang w:val="zh-CN"/>
    </w:rPr>
  </w:style>
  <w:style w:type="character" w:customStyle="1" w:styleId="18">
    <w:name w:val="正文文本 字符1"/>
    <w:link w:val="ae"/>
    <w:qFormat/>
    <w:rPr>
      <w:kern w:val="2"/>
      <w:sz w:val="24"/>
    </w:rPr>
  </w:style>
  <w:style w:type="character" w:customStyle="1" w:styleId="af9">
    <w:name w:val="项目编号一 (文字)"/>
    <w:link w:val="afa"/>
    <w:rPr>
      <w:rFonts w:ascii="宋体" w:hAnsi="宋体"/>
      <w:b/>
      <w:kern w:val="2"/>
      <w:sz w:val="24"/>
    </w:rPr>
  </w:style>
  <w:style w:type="paragraph" w:customStyle="1" w:styleId="afa">
    <w:name w:val="项目编号一"/>
    <w:basedOn w:val="a5"/>
    <w:next w:val="a5"/>
    <w:link w:val="af9"/>
    <w:pPr>
      <w:tabs>
        <w:tab w:val="left" w:pos="720"/>
      </w:tabs>
      <w:spacing w:beforeLines="50" w:before="156"/>
      <w:ind w:left="720"/>
    </w:pPr>
    <w:rPr>
      <w:rFonts w:ascii="宋体" w:hAnsi="宋体"/>
      <w:b/>
      <w:lang w:val="zh-CN"/>
    </w:rPr>
  </w:style>
  <w:style w:type="character" w:customStyle="1" w:styleId="2Char0">
    <w:name w:val="项目符号2正文 Char"/>
    <w:link w:val="23"/>
    <w:qFormat/>
    <w:rPr>
      <w:rFonts w:ascii="宋体" w:hAnsi="宋体"/>
      <w:kern w:val="2"/>
      <w:sz w:val="24"/>
    </w:rPr>
  </w:style>
  <w:style w:type="paragraph" w:customStyle="1" w:styleId="23">
    <w:name w:val="项目符号2正文"/>
    <w:basedOn w:val="a5"/>
    <w:link w:val="2Char0"/>
    <w:pPr>
      <w:spacing w:line="360" w:lineRule="auto"/>
      <w:ind w:left="1418"/>
    </w:pPr>
    <w:rPr>
      <w:rFonts w:ascii="宋体" w:hAnsi="宋体"/>
      <w:lang w:val="zh-CN"/>
    </w:rPr>
  </w:style>
  <w:style w:type="character" w:customStyle="1" w:styleId="19">
    <w:name w:val="页眉 字符1"/>
    <w:link w:val="af1"/>
    <w:qFormat/>
    <w:rPr>
      <w:kern w:val="2"/>
      <w:sz w:val="18"/>
      <w:szCs w:val="18"/>
    </w:rPr>
  </w:style>
  <w:style w:type="character" w:customStyle="1" w:styleId="Char10">
    <w:name w:val="正文(缩进) 五号 Char1"/>
    <w:link w:val="afb"/>
    <w:qFormat/>
    <w:rPr>
      <w:rFonts w:ascii="Arial" w:hAnsi="Arial" w:cs="宋体"/>
      <w:sz w:val="21"/>
    </w:rPr>
  </w:style>
  <w:style w:type="paragraph" w:customStyle="1" w:styleId="afb">
    <w:name w:val="正文(缩进) 五号"/>
    <w:basedOn w:val="a5"/>
    <w:link w:val="Char10"/>
    <w:qFormat/>
    <w:pPr>
      <w:widowControl/>
      <w:spacing w:after="120" w:line="360" w:lineRule="auto"/>
      <w:ind w:firstLineChars="200" w:firstLine="420"/>
      <w:jc w:val="left"/>
    </w:pPr>
    <w:rPr>
      <w:rFonts w:ascii="Arial" w:hAnsi="Arial"/>
      <w:kern w:val="0"/>
      <w:sz w:val="21"/>
      <w:lang w:val="zh-CN"/>
    </w:rPr>
  </w:style>
  <w:style w:type="character" w:customStyle="1" w:styleId="CharChar3">
    <w:name w:val="Char Char3"/>
    <w:qFormat/>
    <w:rPr>
      <w:rFonts w:eastAsia="宋体"/>
      <w:kern w:val="2"/>
      <w:sz w:val="24"/>
      <w:lang w:val="en-US" w:eastAsia="zh-CN"/>
    </w:rPr>
  </w:style>
  <w:style w:type="character" w:customStyle="1" w:styleId="1a">
    <w:name w:val="标题 字符1"/>
    <w:link w:val="af2"/>
    <w:rPr>
      <w:rFonts w:ascii="Book Antiqua" w:hAnsi="Book Antiqua"/>
      <w:b/>
      <w:bCs/>
      <w:i/>
      <w:iCs/>
      <w:sz w:val="28"/>
      <w:u w:val="single"/>
      <w:lang w:eastAsia="en-US"/>
    </w:rPr>
  </w:style>
  <w:style w:type="paragraph" w:customStyle="1" w:styleId="1Normal">
    <w:name w:val="项目编号1Normal"/>
    <w:basedOn w:val="a5"/>
    <w:rPr>
      <w:rFonts w:ascii="宋体" w:hAnsi="宋体"/>
      <w:b/>
    </w:rPr>
  </w:style>
  <w:style w:type="paragraph" w:customStyle="1" w:styleId="z-1">
    <w:name w:val="z-窗体顶端1"/>
    <w:basedOn w:val="a5"/>
    <w:next w:val="a5"/>
    <w:pPr>
      <w:widowControl/>
      <w:pBdr>
        <w:bottom w:val="single" w:sz="6" w:space="1" w:color="auto"/>
      </w:pBdr>
      <w:jc w:val="center"/>
    </w:pPr>
    <w:rPr>
      <w:rFonts w:ascii="Arial" w:hAnsi="Arial"/>
      <w:vanish/>
      <w:color w:val="000000"/>
      <w:kern w:val="0"/>
      <w:sz w:val="16"/>
      <w:szCs w:val="24"/>
    </w:rPr>
  </w:style>
  <w:style w:type="paragraph" w:customStyle="1" w:styleId="z-">
    <w:name w:val="z-"/>
    <w:basedOn w:val="a5"/>
    <w:next w:val="a5"/>
    <w:pPr>
      <w:widowControl/>
      <w:pBdr>
        <w:bottom w:val="single" w:sz="6" w:space="1" w:color="auto"/>
      </w:pBdr>
      <w:jc w:val="center"/>
    </w:pPr>
    <w:rPr>
      <w:rFonts w:ascii="Arial" w:hAnsi="Arial"/>
      <w:vanish/>
      <w:color w:val="000000"/>
      <w:kern w:val="0"/>
      <w:sz w:val="16"/>
      <w:szCs w:val="24"/>
    </w:rPr>
  </w:style>
  <w:style w:type="paragraph" w:customStyle="1" w:styleId="1e">
    <w:name w:val="项目符号1正文"/>
    <w:basedOn w:val="a5"/>
    <w:pPr>
      <w:spacing w:beforeLines="50" w:before="156" w:afterLines="50" w:after="156" w:line="360" w:lineRule="auto"/>
      <w:ind w:leftChars="350" w:left="850" w:hangingChars="4" w:hanging="10"/>
    </w:pPr>
  </w:style>
  <w:style w:type="paragraph" w:customStyle="1" w:styleId="afc">
    <w:name w:val="图注"/>
    <w:basedOn w:val="a5"/>
    <w:qFormat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eastAsia="KaiTi"/>
      <w:kern w:val="0"/>
      <w:sz w:val="22"/>
    </w:rPr>
  </w:style>
  <w:style w:type="paragraph" w:customStyle="1" w:styleId="z-10">
    <w:name w:val="z-1"/>
    <w:basedOn w:val="a5"/>
    <w:next w:val="a5"/>
    <w:qFormat/>
    <w:pPr>
      <w:widowControl/>
      <w:pBdr>
        <w:top w:val="single" w:sz="6" w:space="1" w:color="auto"/>
      </w:pBdr>
      <w:jc w:val="center"/>
    </w:pPr>
    <w:rPr>
      <w:rFonts w:ascii="Arial" w:hAnsi="Arial"/>
      <w:vanish/>
      <w:color w:val="000000"/>
      <w:kern w:val="0"/>
      <w:sz w:val="16"/>
      <w:szCs w:val="24"/>
    </w:rPr>
  </w:style>
  <w:style w:type="paragraph" w:customStyle="1" w:styleId="z-11">
    <w:name w:val="z-窗体底端1"/>
    <w:basedOn w:val="a5"/>
    <w:next w:val="a5"/>
    <w:pPr>
      <w:widowControl/>
      <w:pBdr>
        <w:top w:val="single" w:sz="6" w:space="1" w:color="auto"/>
      </w:pBdr>
      <w:jc w:val="center"/>
    </w:pPr>
    <w:rPr>
      <w:rFonts w:ascii="Arial" w:hAnsi="Arial"/>
      <w:vanish/>
      <w:color w:val="000000"/>
      <w:kern w:val="0"/>
      <w:sz w:val="16"/>
      <w:szCs w:val="24"/>
    </w:rPr>
  </w:style>
  <w:style w:type="paragraph" w:customStyle="1" w:styleId="1f">
    <w:name w:val="引文目录标题1"/>
    <w:basedOn w:val="a5"/>
    <w:next w:val="a5"/>
    <w:qFormat/>
    <w:pPr>
      <w:spacing w:before="120"/>
    </w:pPr>
    <w:rPr>
      <w:rFonts w:ascii="Arial" w:hAnsi="Arial"/>
      <w:b/>
      <w:bCs/>
      <w:szCs w:val="24"/>
    </w:rPr>
  </w:style>
  <w:style w:type="paragraph" w:customStyle="1" w:styleId="1f0">
    <w:name w:val="引文目录1"/>
    <w:basedOn w:val="a5"/>
    <w:next w:val="a5"/>
    <w:qFormat/>
    <w:pPr>
      <w:ind w:leftChars="200" w:left="420"/>
    </w:pPr>
    <w:rPr>
      <w:szCs w:val="24"/>
    </w:rPr>
  </w:style>
  <w:style w:type="paragraph" w:customStyle="1" w:styleId="20">
    <w:name w:val="项目符号2"/>
    <w:basedOn w:val="a5"/>
    <w:next w:val="23"/>
    <w:qFormat/>
    <w:pPr>
      <w:numPr>
        <w:numId w:val="5"/>
      </w:numPr>
      <w:tabs>
        <w:tab w:val="clear" w:pos="840"/>
        <w:tab w:val="left" w:pos="1470"/>
      </w:tabs>
      <w:spacing w:before="60" w:after="60" w:line="360" w:lineRule="auto"/>
      <w:ind w:left="1470" w:hanging="336"/>
      <w:jc w:val="left"/>
    </w:pPr>
    <w:rPr>
      <w:color w:val="000000"/>
      <w:szCs w:val="24"/>
    </w:rPr>
  </w:style>
  <w:style w:type="paragraph" w:customStyle="1" w:styleId="afd">
    <w:name w:val="封面公司名"/>
    <w:basedOn w:val="a5"/>
    <w:qFormat/>
    <w:pPr>
      <w:spacing w:before="60" w:after="60" w:line="360" w:lineRule="auto"/>
      <w:jc w:val="center"/>
    </w:pPr>
    <w:rPr>
      <w:rFonts w:ascii="Arial" w:hAnsi="Arial" w:cs="宋体"/>
      <w:b/>
      <w:sz w:val="30"/>
    </w:rPr>
  </w:style>
  <w:style w:type="paragraph" w:customStyle="1" w:styleId="1f1">
    <w:name w:val="文档结构图1"/>
    <w:basedOn w:val="a5"/>
    <w:qFormat/>
    <w:pPr>
      <w:shd w:val="clear" w:color="auto" w:fill="000080"/>
    </w:pPr>
  </w:style>
  <w:style w:type="paragraph" w:customStyle="1" w:styleId="afe">
    <w:name w:val="目录标题"/>
    <w:basedOn w:val="a5"/>
    <w:pPr>
      <w:jc w:val="center"/>
    </w:pPr>
    <w:rPr>
      <w:rFonts w:cs="宋体"/>
      <w:b/>
      <w:bCs/>
      <w:sz w:val="28"/>
    </w:rPr>
  </w:style>
  <w:style w:type="paragraph" w:customStyle="1" w:styleId="aff">
    <w:name w:val="表格头"/>
    <w:basedOn w:val="a5"/>
    <w:qFormat/>
    <w:pPr>
      <w:spacing w:before="120" w:after="120"/>
      <w:jc w:val="center"/>
    </w:pPr>
    <w:rPr>
      <w:rFonts w:eastAsia="黑体"/>
      <w:b/>
      <w:sz w:val="21"/>
      <w:szCs w:val="21"/>
    </w:rPr>
  </w:style>
  <w:style w:type="paragraph" w:customStyle="1" w:styleId="1f2">
    <w:name w:val="样式1"/>
    <w:basedOn w:val="4"/>
    <w:pPr>
      <w:tabs>
        <w:tab w:val="left" w:pos="2157"/>
      </w:tabs>
    </w:pPr>
  </w:style>
  <w:style w:type="paragraph" w:customStyle="1" w:styleId="aff0">
    <w:name w:val="表格文字"/>
    <w:rPr>
      <w:sz w:val="24"/>
      <w:szCs w:val="24"/>
    </w:rPr>
  </w:style>
  <w:style w:type="paragraph" w:customStyle="1" w:styleId="3">
    <w:name w:val="项目符号3"/>
    <w:basedOn w:val="a5"/>
    <w:pPr>
      <w:numPr>
        <w:numId w:val="6"/>
      </w:numPr>
      <w:spacing w:line="360" w:lineRule="auto"/>
    </w:pPr>
  </w:style>
  <w:style w:type="paragraph" w:customStyle="1" w:styleId="aff1">
    <w:name w:val="封面标题"/>
    <w:basedOn w:val="afd"/>
    <w:rPr>
      <w:bCs/>
      <w:sz w:val="48"/>
    </w:rPr>
  </w:style>
  <w:style w:type="paragraph" w:customStyle="1" w:styleId="a1">
    <w:name w:val="项目符号三"/>
    <w:basedOn w:val="23"/>
    <w:pPr>
      <w:numPr>
        <w:numId w:val="7"/>
      </w:numPr>
      <w:tabs>
        <w:tab w:val="clear" w:pos="2121"/>
        <w:tab w:val="left" w:pos="1985"/>
      </w:tabs>
      <w:ind w:left="1985" w:hanging="525"/>
    </w:pPr>
  </w:style>
  <w:style w:type="paragraph" w:customStyle="1" w:styleId="2">
    <w:name w:val="样式2"/>
    <w:basedOn w:val="a5"/>
    <w:qFormat/>
    <w:pPr>
      <w:numPr>
        <w:numId w:val="8"/>
      </w:numPr>
      <w:spacing w:line="360" w:lineRule="auto"/>
    </w:pPr>
    <w:rPr>
      <w:rFonts w:ascii="宋体" w:hAnsi="宋体" w:cs="宋体"/>
      <w:bCs/>
      <w:szCs w:val="24"/>
    </w:rPr>
  </w:style>
  <w:style w:type="paragraph" w:customStyle="1" w:styleId="aff2">
    <w:name w:val="无缩进正文"/>
    <w:basedOn w:val="a5"/>
    <w:qFormat/>
    <w:pPr>
      <w:spacing w:line="360" w:lineRule="auto"/>
    </w:pPr>
  </w:style>
  <w:style w:type="paragraph" w:customStyle="1" w:styleId="aff3">
    <w:name w:val="编号一正文"/>
    <w:basedOn w:val="a5"/>
    <w:qFormat/>
    <w:pPr>
      <w:spacing w:afterLines="50" w:after="156" w:line="360" w:lineRule="auto"/>
      <w:ind w:firstLineChars="175" w:firstLine="420"/>
    </w:pPr>
  </w:style>
  <w:style w:type="paragraph" w:customStyle="1" w:styleId="a2">
    <w:name w:val="一般项目符号"/>
    <w:basedOn w:val="a5"/>
    <w:qFormat/>
    <w:pPr>
      <w:numPr>
        <w:numId w:val="9"/>
      </w:numPr>
      <w:tabs>
        <w:tab w:val="left" w:pos="993"/>
      </w:tabs>
      <w:spacing w:beforeLines="30" w:before="93" w:line="360" w:lineRule="auto"/>
      <w:ind w:left="987"/>
    </w:pPr>
  </w:style>
  <w:style w:type="paragraph" w:customStyle="1" w:styleId="CharCharCharChar1CharCharCharChar">
    <w:name w:val="Char Char Char Char (文字) (文字)1 Char Char Char Char"/>
    <w:basedOn w:val="a5"/>
    <w:rPr>
      <w:szCs w:val="24"/>
    </w:rPr>
  </w:style>
  <w:style w:type="paragraph" w:customStyle="1" w:styleId="aff4">
    <w:name w:val="项目编号一正文"/>
    <w:basedOn w:val="a5"/>
    <w:qFormat/>
    <w:pPr>
      <w:spacing w:afterLines="50" w:after="156" w:line="360" w:lineRule="auto"/>
      <w:ind w:leftChars="354" w:left="850" w:rightChars="214" w:right="514" w:firstLineChars="177" w:firstLine="425"/>
      <w:jc w:val="left"/>
    </w:pPr>
  </w:style>
  <w:style w:type="paragraph" w:customStyle="1" w:styleId="1-indent">
    <w:name w:val="1-indent"/>
    <w:basedOn w:val="a5"/>
    <w:pPr>
      <w:widowControl/>
      <w:numPr>
        <w:numId w:val="10"/>
      </w:numPr>
      <w:tabs>
        <w:tab w:val="clear" w:pos="360"/>
        <w:tab w:val="left" w:pos="720"/>
        <w:tab w:val="left" w:pos="5040"/>
        <w:tab w:val="left" w:pos="5400"/>
      </w:tabs>
      <w:spacing w:before="120" w:after="120"/>
    </w:pPr>
    <w:rPr>
      <w:rFonts w:ascii="Book Antiqua" w:hAnsi="Book Antiqua"/>
      <w:kern w:val="0"/>
      <w:sz w:val="20"/>
    </w:rPr>
  </w:style>
  <w:style w:type="paragraph" w:customStyle="1" w:styleId="aff5">
    <w:name w:val="表格单元"/>
    <w:basedOn w:val="a5"/>
    <w:pPr>
      <w:adjustRightInd w:val="0"/>
      <w:snapToGrid w:val="0"/>
      <w:spacing w:before="45" w:after="45"/>
      <w:jc w:val="left"/>
    </w:pPr>
    <w:rPr>
      <w:rFonts w:ascii="宋体"/>
      <w:sz w:val="21"/>
      <w:szCs w:val="24"/>
    </w:rPr>
  </w:style>
  <w:style w:type="paragraph" w:customStyle="1" w:styleId="aff6">
    <w:name w:val="表格栏目"/>
    <w:basedOn w:val="a5"/>
    <w:pPr>
      <w:adjustRightInd w:val="0"/>
      <w:snapToGrid w:val="0"/>
      <w:spacing w:before="45" w:after="45"/>
      <w:jc w:val="center"/>
    </w:pPr>
    <w:rPr>
      <w:rFonts w:ascii="宋体" w:eastAsia="黑体"/>
      <w:b/>
      <w:bCs/>
      <w:sz w:val="21"/>
      <w:szCs w:val="24"/>
    </w:rPr>
  </w:style>
  <w:style w:type="paragraph" w:customStyle="1" w:styleId="aff7">
    <w:name w:val="封面（文件名称）"/>
    <w:basedOn w:val="a5"/>
    <w:pPr>
      <w:spacing w:line="300" w:lineRule="auto"/>
      <w:jc w:val="center"/>
    </w:pPr>
    <w:rPr>
      <w:rFonts w:ascii="Calibri" w:hAnsi="宋体" w:cs="宋体"/>
      <w:b/>
      <w:bCs/>
      <w:sz w:val="32"/>
      <w:szCs w:val="32"/>
    </w:rPr>
  </w:style>
  <w:style w:type="paragraph" w:customStyle="1" w:styleId="aff8">
    <w:name w:val="封面（编制、审核、批准）"/>
    <w:basedOn w:val="a5"/>
    <w:qFormat/>
    <w:pPr>
      <w:spacing w:before="156" w:after="156" w:line="360" w:lineRule="auto"/>
      <w:jc w:val="center"/>
    </w:pPr>
    <w:rPr>
      <w:rFonts w:ascii="Calibri" w:eastAsia="黑体" w:hAnsi="Calibri" w:cs="宋体"/>
      <w:b/>
      <w:bCs/>
      <w:sz w:val="36"/>
      <w:szCs w:val="32"/>
    </w:rPr>
  </w:style>
  <w:style w:type="paragraph" w:customStyle="1" w:styleId="a3">
    <w:name w:val="带点文字"/>
    <w:basedOn w:val="a5"/>
    <w:pPr>
      <w:numPr>
        <w:numId w:val="11"/>
      </w:numPr>
      <w:ind w:leftChars="200" w:left="200"/>
    </w:pPr>
    <w:rPr>
      <w:rFonts w:ascii="Calibri" w:hAnsi="Calibri" w:cs="黑体"/>
      <w:sz w:val="21"/>
      <w:szCs w:val="22"/>
    </w:rPr>
  </w:style>
  <w:style w:type="character" w:customStyle="1" w:styleId="17">
    <w:name w:val="文档结构图 字符1"/>
    <w:link w:val="ad"/>
    <w:uiPriority w:val="99"/>
    <w:semiHidden/>
    <w:rPr>
      <w:rFonts w:ascii="宋体"/>
      <w:kern w:val="2"/>
      <w:sz w:val="18"/>
      <w:szCs w:val="18"/>
    </w:rPr>
  </w:style>
  <w:style w:type="character" w:customStyle="1" w:styleId="15">
    <w:name w:val="正文缩进 字符1"/>
    <w:aliases w:val="表正文 字符1,正文非缩进 字符1,特点 字符1,段1 字符1,正文不缩进 字符1,特点 Char 字符1,ALT+Z 字符1,水上软件 字符1,特点标题 字符1,特点正文 字符1,PI 字符1,正文文字首行缩进 字符1,bt 字符1,正文（图说明文字居中） 字符1,正文（首行缩进两字） Char 字符1,正文缩进 Char Char 字符1,段1 Char Char 字符1,段1 Char 字符1,正文缩进 Char Char Char 字符1,正文缩进 Char1 字符1"/>
    <w:link w:val="ab"/>
    <w:rPr>
      <w:rFonts w:ascii="宋体"/>
      <w:kern w:val="2"/>
      <w:sz w:val="21"/>
      <w:szCs w:val="24"/>
    </w:rPr>
  </w:style>
  <w:style w:type="character" w:customStyle="1" w:styleId="14">
    <w:name w:val="批注文字 字符1"/>
    <w:link w:val="aa"/>
    <w:uiPriority w:val="99"/>
    <w:semiHidden/>
    <w:rPr>
      <w:kern w:val="2"/>
      <w:sz w:val="24"/>
    </w:rPr>
  </w:style>
  <w:style w:type="character" w:customStyle="1" w:styleId="13">
    <w:name w:val="批注主题 字符1"/>
    <w:link w:val="a9"/>
    <w:uiPriority w:val="99"/>
    <w:semiHidden/>
    <w:qFormat/>
    <w:rPr>
      <w:b/>
      <w:bCs/>
      <w:kern w:val="2"/>
      <w:sz w:val="24"/>
    </w:rPr>
  </w:style>
  <w:style w:type="paragraph" w:styleId="aff9">
    <w:name w:val="List Paragraph"/>
    <w:basedOn w:val="a5"/>
    <w:uiPriority w:val="34"/>
    <w:qFormat/>
    <w:pPr>
      <w:ind w:firstLineChars="200" w:firstLine="420"/>
    </w:pPr>
    <w:rPr>
      <w:rFonts w:ascii="Calibri" w:hAnsi="Calibri"/>
      <w:sz w:val="21"/>
      <w:szCs w:val="22"/>
    </w:rPr>
  </w:style>
  <w:style w:type="character" w:customStyle="1" w:styleId="Char3">
    <w:name w:val="正文缩进 Char3"/>
    <w:aliases w:val="表正文 Char1,正文非缩进 Char1,特点 Char2,段1 Char2,正文不缩进 Char1,特点 Char Char1,ALT+Z Char1,水上软件 Char1,特点标题 Char1,特点正文 Char1,PI Char1,正文文字首行缩进 Char1,bt Char1,正文（图说明文字居中） Char1,正文（首行缩进两字） Char Char1,正文缩进 Char Char Char2,正文缩进 Char Char2,段1 Char Char Char1"/>
    <w:rPr>
      <w:rFonts w:ascii="宋体"/>
      <w:kern w:val="2"/>
      <w:sz w:val="21"/>
      <w:szCs w:val="24"/>
    </w:rPr>
  </w:style>
  <w:style w:type="character" w:customStyle="1" w:styleId="HTML0">
    <w:name w:val="HTML 预设格式 字符"/>
    <w:link w:val="HTML"/>
    <w:uiPriority w:val="99"/>
    <w:qFormat/>
    <w:rPr>
      <w:rFonts w:ascii="宋体" w:hAnsi="宋体" w:cs="宋体"/>
      <w:sz w:val="24"/>
      <w:szCs w:val="24"/>
    </w:rPr>
  </w:style>
  <w:style w:type="paragraph" w:customStyle="1" w:styleId="msonormal0">
    <w:name w:val="msonormal"/>
    <w:basedOn w:val="a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Cs w:val="24"/>
    </w:rPr>
  </w:style>
  <w:style w:type="paragraph" w:customStyle="1" w:styleId="font5">
    <w:name w:val="font5"/>
    <w:basedOn w:val="a5"/>
    <w:qFormat/>
    <w:pPr>
      <w:widowControl/>
      <w:spacing w:before="100" w:beforeAutospacing="1" w:after="100" w:afterAutospacing="1"/>
      <w:jc w:val="left"/>
    </w:pPr>
    <w:rPr>
      <w:rFonts w:ascii="等线" w:eastAsia="等线" w:hAnsi="等线" w:cs="宋体"/>
      <w:kern w:val="0"/>
      <w:sz w:val="18"/>
      <w:szCs w:val="18"/>
    </w:rPr>
  </w:style>
  <w:style w:type="paragraph" w:customStyle="1" w:styleId="xl65">
    <w:name w:val="xl65"/>
    <w:basedOn w:val="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Cs w:val="24"/>
    </w:rPr>
  </w:style>
  <w:style w:type="paragraph" w:customStyle="1" w:styleId="xl67">
    <w:name w:val="xl67"/>
    <w:basedOn w:val="a5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Cs w:val="24"/>
    </w:rPr>
  </w:style>
  <w:style w:type="paragraph" w:customStyle="1" w:styleId="xl68">
    <w:name w:val="xl68"/>
    <w:basedOn w:val="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Cs w:val="24"/>
    </w:rPr>
  </w:style>
  <w:style w:type="paragraph" w:customStyle="1" w:styleId="xl63">
    <w:name w:val="xl63"/>
    <w:basedOn w:val="a5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Cs w:val="24"/>
    </w:rPr>
  </w:style>
  <w:style w:type="paragraph" w:customStyle="1" w:styleId="220">
    <w:name w:val="正文文本首行缩进 22"/>
    <w:basedOn w:val="a5"/>
    <w:pPr>
      <w:spacing w:after="120" w:line="360" w:lineRule="auto"/>
      <w:ind w:left="480" w:hanging="480"/>
      <w:jc w:val="left"/>
    </w:pPr>
  </w:style>
  <w:style w:type="paragraph" w:customStyle="1" w:styleId="xl64">
    <w:name w:val="xl64"/>
    <w:basedOn w:val="a5"/>
    <w:rsid w:val="0024320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Cs w:val="24"/>
    </w:rPr>
  </w:style>
  <w:style w:type="paragraph" w:customStyle="1" w:styleId="BodyTextFirstIndent21">
    <w:name w:val="Body Text First Indent 21"/>
    <w:basedOn w:val="a5"/>
    <w:rsid w:val="00281C6D"/>
    <w:pPr>
      <w:spacing w:after="120" w:line="360" w:lineRule="auto"/>
      <w:ind w:left="480" w:hanging="480"/>
      <w:jc w:val="left"/>
    </w:pPr>
    <w:rPr>
      <w:lang w:val="x-none" w:eastAsia="x-none"/>
    </w:rPr>
  </w:style>
  <w:style w:type="character" w:customStyle="1" w:styleId="3Char">
    <w:name w:val="标题 3 Char"/>
    <w:rsid w:val="00053AAD"/>
    <w:rPr>
      <w:b/>
      <w:kern w:val="2"/>
      <w:sz w:val="28"/>
    </w:rPr>
  </w:style>
  <w:style w:type="paragraph" w:styleId="affa">
    <w:name w:val="Normal (Web)"/>
    <w:basedOn w:val="a5"/>
    <w:uiPriority w:val="99"/>
    <w:semiHidden/>
    <w:unhideWhenUsed/>
    <w:rsid w:val="00715BC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Cs w:val="24"/>
    </w:rPr>
  </w:style>
  <w:style w:type="paragraph" w:styleId="affb">
    <w:name w:val="footnote text"/>
    <w:basedOn w:val="a5"/>
    <w:link w:val="affc"/>
    <w:uiPriority w:val="99"/>
    <w:semiHidden/>
    <w:unhideWhenUsed/>
    <w:rsid w:val="001806C8"/>
    <w:pPr>
      <w:snapToGrid w:val="0"/>
      <w:jc w:val="left"/>
    </w:pPr>
    <w:rPr>
      <w:sz w:val="18"/>
      <w:szCs w:val="18"/>
    </w:rPr>
  </w:style>
  <w:style w:type="character" w:customStyle="1" w:styleId="affc">
    <w:name w:val="脚注文本 字符"/>
    <w:basedOn w:val="a6"/>
    <w:link w:val="affb"/>
    <w:uiPriority w:val="99"/>
    <w:semiHidden/>
    <w:rsid w:val="001806C8"/>
    <w:rPr>
      <w:kern w:val="2"/>
      <w:sz w:val="18"/>
      <w:szCs w:val="18"/>
    </w:rPr>
  </w:style>
  <w:style w:type="character" w:styleId="affd">
    <w:name w:val="footnote reference"/>
    <w:basedOn w:val="a6"/>
    <w:uiPriority w:val="99"/>
    <w:semiHidden/>
    <w:unhideWhenUsed/>
    <w:rsid w:val="001806C8"/>
    <w:rPr>
      <w:vertAlign w:val="superscript"/>
    </w:rPr>
  </w:style>
  <w:style w:type="character" w:customStyle="1" w:styleId="32">
    <w:name w:val="标题 3 字符"/>
    <w:aliases w:val="Heading 3 - old 字符,H3 字符,l3 字符,CT 字符,Level 3 Head 字符,h3 字符,3rd level 字符,heading 3 字符,h3 sub heading 字符,head3 字符,C Sub-Sub/Italic 字符,Head 3 字符,Head 31 字符,Head 32 字符,C Sub-Sub/Italic1 字符,Project Index 字符,list 3 字符,H3-Heading 3 字符,l3.3 字符,bh 字符"/>
    <w:rsid w:val="004A7BF4"/>
    <w:rPr>
      <w:b/>
      <w:kern w:val="2"/>
      <w:sz w:val="28"/>
      <w:lang w:val="x-none" w:eastAsia="x-none"/>
    </w:rPr>
  </w:style>
  <w:style w:type="character" w:customStyle="1" w:styleId="24">
    <w:name w:val="页码2"/>
    <w:basedOn w:val="a6"/>
    <w:rsid w:val="004A7BF4"/>
  </w:style>
  <w:style w:type="character" w:customStyle="1" w:styleId="affe">
    <w:name w:val="列表项目符号 字符"/>
    <w:rsid w:val="004A7BF4"/>
    <w:rPr>
      <w:rFonts w:ascii="宋体"/>
      <w:kern w:val="2"/>
      <w:sz w:val="21"/>
      <w:szCs w:val="24"/>
      <w:lang w:val="x-none" w:eastAsia="x-none"/>
    </w:rPr>
  </w:style>
  <w:style w:type="character" w:customStyle="1" w:styleId="afff">
    <w:name w:val="正文文本 字符"/>
    <w:rsid w:val="004A7BF4"/>
    <w:rPr>
      <w:kern w:val="2"/>
      <w:sz w:val="24"/>
    </w:rPr>
  </w:style>
  <w:style w:type="character" w:customStyle="1" w:styleId="afff0">
    <w:name w:val="页眉 字符"/>
    <w:rsid w:val="004A7BF4"/>
    <w:rPr>
      <w:kern w:val="2"/>
      <w:sz w:val="18"/>
      <w:szCs w:val="18"/>
    </w:rPr>
  </w:style>
  <w:style w:type="character" w:customStyle="1" w:styleId="afff1">
    <w:name w:val="标题 字符"/>
    <w:rsid w:val="004A7BF4"/>
    <w:rPr>
      <w:rFonts w:ascii="Book Antiqua" w:hAnsi="Book Antiqua"/>
      <w:b/>
      <w:bCs/>
      <w:i/>
      <w:iCs/>
      <w:sz w:val="28"/>
      <w:u w:val="single"/>
      <w:lang w:eastAsia="en-US"/>
    </w:rPr>
  </w:style>
  <w:style w:type="paragraph" w:customStyle="1" w:styleId="afff2">
    <w:basedOn w:val="a5"/>
    <w:next w:val="a5"/>
    <w:rsid w:val="004A7BF4"/>
    <w:pPr>
      <w:ind w:left="1050"/>
      <w:jc w:val="left"/>
    </w:pPr>
    <w:rPr>
      <w:szCs w:val="24"/>
    </w:rPr>
  </w:style>
  <w:style w:type="paragraph" w:customStyle="1" w:styleId="BodyTextFirstIndent1">
    <w:name w:val="Body Text First Indent1"/>
    <w:basedOn w:val="a5"/>
    <w:rsid w:val="004A7BF4"/>
    <w:pPr>
      <w:spacing w:after="120"/>
      <w:ind w:firstLineChars="100" w:firstLine="420"/>
    </w:pPr>
  </w:style>
  <w:style w:type="paragraph" w:customStyle="1" w:styleId="z-2">
    <w:name w:val="z-窗体顶端2"/>
    <w:basedOn w:val="a5"/>
    <w:next w:val="a5"/>
    <w:rsid w:val="004A7BF4"/>
    <w:pPr>
      <w:widowControl/>
      <w:pBdr>
        <w:bottom w:val="single" w:sz="6" w:space="1" w:color="auto"/>
      </w:pBdr>
      <w:jc w:val="center"/>
    </w:pPr>
    <w:rPr>
      <w:rFonts w:ascii="Arial" w:hAnsi="Arial"/>
      <w:vanish/>
      <w:color w:val="000000"/>
      <w:kern w:val="0"/>
      <w:sz w:val="16"/>
      <w:szCs w:val="24"/>
    </w:rPr>
  </w:style>
  <w:style w:type="paragraph" w:customStyle="1" w:styleId="z-20">
    <w:name w:val="z-窗体底端2"/>
    <w:basedOn w:val="a5"/>
    <w:next w:val="a5"/>
    <w:rsid w:val="004A7BF4"/>
    <w:pPr>
      <w:widowControl/>
      <w:pBdr>
        <w:top w:val="single" w:sz="6" w:space="1" w:color="auto"/>
      </w:pBdr>
      <w:jc w:val="center"/>
    </w:pPr>
    <w:rPr>
      <w:rFonts w:ascii="Arial" w:hAnsi="Arial"/>
      <w:vanish/>
      <w:color w:val="000000"/>
      <w:kern w:val="0"/>
      <w:sz w:val="16"/>
      <w:szCs w:val="24"/>
    </w:rPr>
  </w:style>
  <w:style w:type="paragraph" w:customStyle="1" w:styleId="25">
    <w:name w:val="引文目录标题2"/>
    <w:basedOn w:val="a5"/>
    <w:next w:val="a5"/>
    <w:rsid w:val="004A7BF4"/>
    <w:pPr>
      <w:spacing w:before="120"/>
    </w:pPr>
    <w:rPr>
      <w:rFonts w:ascii="Arial" w:hAnsi="Arial"/>
      <w:b/>
      <w:bCs/>
      <w:szCs w:val="24"/>
    </w:rPr>
  </w:style>
  <w:style w:type="paragraph" w:customStyle="1" w:styleId="26">
    <w:name w:val="引文目录2"/>
    <w:basedOn w:val="a5"/>
    <w:next w:val="a5"/>
    <w:rsid w:val="004A7BF4"/>
    <w:pPr>
      <w:ind w:leftChars="200" w:left="420"/>
    </w:pPr>
    <w:rPr>
      <w:szCs w:val="24"/>
    </w:rPr>
  </w:style>
  <w:style w:type="paragraph" w:customStyle="1" w:styleId="DocumentMap1">
    <w:name w:val="Document Map1"/>
    <w:basedOn w:val="a5"/>
    <w:rsid w:val="004A7BF4"/>
    <w:pPr>
      <w:shd w:val="clear" w:color="auto" w:fill="000080"/>
    </w:pPr>
  </w:style>
  <w:style w:type="paragraph" w:customStyle="1" w:styleId="ListParagraph1">
    <w:name w:val="List Paragraph1"/>
    <w:basedOn w:val="a5"/>
    <w:rsid w:val="004A7BF4"/>
    <w:pPr>
      <w:spacing w:line="360" w:lineRule="auto"/>
      <w:ind w:firstLineChars="200" w:firstLine="420"/>
    </w:pPr>
    <w:rPr>
      <w:lang w:val="x-none" w:eastAsia="x-none"/>
    </w:rPr>
  </w:style>
  <w:style w:type="character" w:customStyle="1" w:styleId="afff3">
    <w:name w:val="文档结构图 字符"/>
    <w:uiPriority w:val="99"/>
    <w:semiHidden/>
    <w:rsid w:val="004A7BF4"/>
    <w:rPr>
      <w:rFonts w:ascii="宋体"/>
      <w:kern w:val="2"/>
      <w:sz w:val="18"/>
      <w:szCs w:val="18"/>
    </w:rPr>
  </w:style>
  <w:style w:type="character" w:customStyle="1" w:styleId="afff4">
    <w:name w:val="正文缩进 字符"/>
    <w:aliases w:val="表正文 字符,正文非缩进 字符,特点 字符,段1 字符,正文不缩进 字符,特点 Char 字符,ALT+Z 字符,水上软件 字符,特点标题 字符,特点正文 字符,PI 字符,正文文字首行缩进 字符,bt 字符,正文（图说明文字居中） 字符,正文（首行缩进两字） Char 字符,正文缩进 Char Char 字符,正文缩进 Char 字符,段1 Char Char 字符,段1 Char 字符,正文缩进 Char Char Char 字符,正文缩进 Char1 字符,段11 字符"/>
    <w:rsid w:val="004A7BF4"/>
    <w:rPr>
      <w:rFonts w:ascii="宋体"/>
      <w:kern w:val="2"/>
      <w:sz w:val="21"/>
      <w:szCs w:val="24"/>
    </w:rPr>
  </w:style>
  <w:style w:type="character" w:customStyle="1" w:styleId="afff5">
    <w:name w:val="批注文字 字符"/>
    <w:uiPriority w:val="99"/>
    <w:semiHidden/>
    <w:rsid w:val="004A7BF4"/>
    <w:rPr>
      <w:kern w:val="2"/>
      <w:sz w:val="24"/>
    </w:rPr>
  </w:style>
  <w:style w:type="character" w:customStyle="1" w:styleId="afff6">
    <w:name w:val="批注主题 字符"/>
    <w:uiPriority w:val="99"/>
    <w:semiHidden/>
    <w:rsid w:val="004A7BF4"/>
    <w:rPr>
      <w:b/>
      <w:bCs/>
      <w:kern w:val="2"/>
      <w:sz w:val="24"/>
    </w:rPr>
  </w:style>
  <w:style w:type="numbering" w:customStyle="1" w:styleId="a4">
    <w:name w:val="样式 项目符号 小四"/>
    <w:rsid w:val="004A7BF4"/>
    <w:pPr>
      <w:numPr>
        <w:numId w:val="13"/>
      </w:numPr>
    </w:pPr>
  </w:style>
  <w:style w:type="character" w:customStyle="1" w:styleId="12">
    <w:name w:val="标题 1 字符"/>
    <w:aliases w:val="Heading 0 字符,H1 字符,h1 字符,Level 1 Head 字符,PIM 1 字符,Section Head 字符,l1 字符,level 1 字符,heading 1 字符,Chapter Headline 字符,A MAJOR/BOLD 字符,Company Index 字符,Chapter Name 字符,章 字符,Header 1 字符,Header1 字符,Heading 01 字符,H11 字符,h11 字符,Level 1 Head1 字符,l11 字符"/>
    <w:link w:val="10"/>
    <w:rsid w:val="004A7BF4"/>
    <w:rPr>
      <w:b/>
      <w:kern w:val="2"/>
      <w:sz w:val="36"/>
    </w:rPr>
  </w:style>
  <w:style w:type="character" w:customStyle="1" w:styleId="22">
    <w:name w:val="标题 2 字符"/>
    <w:aliases w:val="Heading 2 Hidden 字符,Heading 2 CCBS 字符,H2 字符,heading 2 字符,第一章 标题 2 字符,ISO1 字符,h2 字符,2nd level 字符,Header 2 字符,Titre3 字符,Level 2 Head 字符,h2 main heading 字符,Subhead A 字符,B Sub/Bold 字符,B Sub/Bold1 字符,B Sub/Bold2 字符,B Sub/Bold11 字符,h2 main heading1 字符"/>
    <w:link w:val="21"/>
    <w:rsid w:val="004A7BF4"/>
    <w:rPr>
      <w:b/>
      <w:kern w:val="2"/>
      <w:sz w:val="30"/>
    </w:rPr>
  </w:style>
  <w:style w:type="character" w:customStyle="1" w:styleId="33">
    <w:name w:val="页码3"/>
    <w:basedOn w:val="a6"/>
    <w:rsid w:val="0046659E"/>
  </w:style>
  <w:style w:type="paragraph" w:customStyle="1" w:styleId="afff7">
    <w:basedOn w:val="a5"/>
    <w:next w:val="a5"/>
    <w:rsid w:val="0046659E"/>
    <w:pPr>
      <w:ind w:left="1050"/>
      <w:jc w:val="left"/>
    </w:pPr>
    <w:rPr>
      <w:szCs w:val="24"/>
    </w:rPr>
  </w:style>
  <w:style w:type="paragraph" w:customStyle="1" w:styleId="z-3">
    <w:name w:val="z-窗体顶端3"/>
    <w:basedOn w:val="a5"/>
    <w:next w:val="a5"/>
    <w:rsid w:val="0046659E"/>
    <w:pPr>
      <w:widowControl/>
      <w:pBdr>
        <w:bottom w:val="single" w:sz="6" w:space="1" w:color="auto"/>
      </w:pBdr>
      <w:jc w:val="center"/>
    </w:pPr>
    <w:rPr>
      <w:rFonts w:ascii="Arial" w:hAnsi="Arial"/>
      <w:vanish/>
      <w:color w:val="000000"/>
      <w:kern w:val="0"/>
      <w:sz w:val="16"/>
      <w:szCs w:val="24"/>
    </w:rPr>
  </w:style>
  <w:style w:type="paragraph" w:customStyle="1" w:styleId="z-30">
    <w:name w:val="z-窗体底端3"/>
    <w:basedOn w:val="a5"/>
    <w:next w:val="a5"/>
    <w:rsid w:val="0046659E"/>
    <w:pPr>
      <w:widowControl/>
      <w:pBdr>
        <w:top w:val="single" w:sz="6" w:space="1" w:color="auto"/>
      </w:pBdr>
      <w:jc w:val="center"/>
    </w:pPr>
    <w:rPr>
      <w:rFonts w:ascii="Arial" w:hAnsi="Arial"/>
      <w:vanish/>
      <w:color w:val="000000"/>
      <w:kern w:val="0"/>
      <w:sz w:val="16"/>
      <w:szCs w:val="24"/>
    </w:rPr>
  </w:style>
  <w:style w:type="paragraph" w:customStyle="1" w:styleId="34">
    <w:name w:val="引文目录标题3"/>
    <w:basedOn w:val="a5"/>
    <w:next w:val="a5"/>
    <w:rsid w:val="0046659E"/>
    <w:pPr>
      <w:spacing w:before="120"/>
    </w:pPr>
    <w:rPr>
      <w:rFonts w:ascii="Arial" w:hAnsi="Arial"/>
      <w:b/>
      <w:bCs/>
      <w:szCs w:val="24"/>
    </w:rPr>
  </w:style>
  <w:style w:type="paragraph" w:customStyle="1" w:styleId="35">
    <w:name w:val="引文目录3"/>
    <w:basedOn w:val="a5"/>
    <w:next w:val="a5"/>
    <w:rsid w:val="0046659E"/>
    <w:pPr>
      <w:ind w:leftChars="200" w:left="420"/>
    </w:pPr>
    <w:rPr>
      <w:szCs w:val="24"/>
    </w:rPr>
  </w:style>
  <w:style w:type="character" w:customStyle="1" w:styleId="40">
    <w:name w:val="页码4"/>
    <w:basedOn w:val="a6"/>
    <w:rsid w:val="00F45B06"/>
  </w:style>
  <w:style w:type="paragraph" w:customStyle="1" w:styleId="afff8">
    <w:basedOn w:val="a5"/>
    <w:next w:val="a5"/>
    <w:rsid w:val="00F45B06"/>
    <w:pPr>
      <w:ind w:left="1050"/>
      <w:jc w:val="left"/>
    </w:pPr>
    <w:rPr>
      <w:szCs w:val="24"/>
    </w:rPr>
  </w:style>
  <w:style w:type="paragraph" w:customStyle="1" w:styleId="z-4">
    <w:name w:val="z-窗体顶端4"/>
    <w:basedOn w:val="a5"/>
    <w:next w:val="a5"/>
    <w:rsid w:val="00F45B06"/>
    <w:pPr>
      <w:widowControl/>
      <w:pBdr>
        <w:bottom w:val="single" w:sz="6" w:space="1" w:color="auto"/>
      </w:pBdr>
      <w:jc w:val="center"/>
    </w:pPr>
    <w:rPr>
      <w:rFonts w:ascii="Arial" w:hAnsi="Arial"/>
      <w:vanish/>
      <w:color w:val="000000"/>
      <w:kern w:val="0"/>
      <w:sz w:val="16"/>
      <w:szCs w:val="24"/>
    </w:rPr>
  </w:style>
  <w:style w:type="paragraph" w:customStyle="1" w:styleId="z-40">
    <w:name w:val="z-窗体底端4"/>
    <w:basedOn w:val="a5"/>
    <w:next w:val="a5"/>
    <w:rsid w:val="00F45B06"/>
    <w:pPr>
      <w:widowControl/>
      <w:pBdr>
        <w:top w:val="single" w:sz="6" w:space="1" w:color="auto"/>
      </w:pBdr>
      <w:jc w:val="center"/>
    </w:pPr>
    <w:rPr>
      <w:rFonts w:ascii="Arial" w:hAnsi="Arial"/>
      <w:vanish/>
      <w:color w:val="000000"/>
      <w:kern w:val="0"/>
      <w:sz w:val="16"/>
      <w:szCs w:val="24"/>
    </w:rPr>
  </w:style>
  <w:style w:type="paragraph" w:customStyle="1" w:styleId="41">
    <w:name w:val="引文目录标题4"/>
    <w:basedOn w:val="a5"/>
    <w:next w:val="a5"/>
    <w:rsid w:val="00F45B06"/>
    <w:pPr>
      <w:spacing w:before="120"/>
    </w:pPr>
    <w:rPr>
      <w:rFonts w:ascii="Arial" w:hAnsi="Arial"/>
      <w:b/>
      <w:bCs/>
      <w:szCs w:val="24"/>
    </w:rPr>
  </w:style>
  <w:style w:type="paragraph" w:customStyle="1" w:styleId="42">
    <w:name w:val="引文目录4"/>
    <w:basedOn w:val="a5"/>
    <w:next w:val="a5"/>
    <w:rsid w:val="00F45B06"/>
    <w:pPr>
      <w:ind w:leftChars="200" w:left="42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0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aike.baidu.com/item/%E6%9C%BA%E5%99%A8%E5%91%A8%E6%9C%9F/276831" TargetMode="External"/><Relationship Id="rId18" Type="http://schemas.openxmlformats.org/officeDocument/2006/relationships/image" Target="media/image3.png"/><Relationship Id="rId26" Type="http://schemas.openxmlformats.org/officeDocument/2006/relationships/chart" Target="charts/chart4.xml"/><Relationship Id="rId39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6.png"/><Relationship Id="rId34" Type="http://schemas.openxmlformats.org/officeDocument/2006/relationships/chart" Target="charts/chart12.xml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image" Target="media/image2.png"/><Relationship Id="rId25" Type="http://schemas.openxmlformats.org/officeDocument/2006/relationships/chart" Target="charts/chart3.xml"/><Relationship Id="rId33" Type="http://schemas.openxmlformats.org/officeDocument/2006/relationships/chart" Target="charts/chart11.xml"/><Relationship Id="rId38" Type="http://schemas.openxmlformats.org/officeDocument/2006/relationships/chart" Target="charts/chart16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.vsdx"/><Relationship Id="rId20" Type="http://schemas.openxmlformats.org/officeDocument/2006/relationships/image" Target="media/image5.png"/><Relationship Id="rId29" Type="http://schemas.openxmlformats.org/officeDocument/2006/relationships/chart" Target="charts/chart7.xml"/><Relationship Id="rId41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chart" Target="charts/chart2.xml"/><Relationship Id="rId32" Type="http://schemas.openxmlformats.org/officeDocument/2006/relationships/chart" Target="charts/chart10.xml"/><Relationship Id="rId37" Type="http://schemas.openxmlformats.org/officeDocument/2006/relationships/chart" Target="charts/chart15.xml"/><Relationship Id="rId40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23" Type="http://schemas.openxmlformats.org/officeDocument/2006/relationships/chart" Target="charts/chart1.xml"/><Relationship Id="rId28" Type="http://schemas.openxmlformats.org/officeDocument/2006/relationships/chart" Target="charts/chart6.xml"/><Relationship Id="rId36" Type="http://schemas.openxmlformats.org/officeDocument/2006/relationships/chart" Target="charts/chart14.xml"/><Relationship Id="rId10" Type="http://schemas.openxmlformats.org/officeDocument/2006/relationships/header" Target="header1.xml"/><Relationship Id="rId19" Type="http://schemas.openxmlformats.org/officeDocument/2006/relationships/image" Target="media/image4.png"/><Relationship Id="rId31" Type="http://schemas.openxmlformats.org/officeDocument/2006/relationships/chart" Target="charts/chart9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s://baike.baidu.com/item/%E6%8C%87%E4%BB%A4%E5%AD%97/3220363" TargetMode="External"/><Relationship Id="rId22" Type="http://schemas.openxmlformats.org/officeDocument/2006/relationships/image" Target="media/image7.png"/><Relationship Id="rId27" Type="http://schemas.openxmlformats.org/officeDocument/2006/relationships/chart" Target="charts/chart5.xml"/><Relationship Id="rId30" Type="http://schemas.openxmlformats.org/officeDocument/2006/relationships/chart" Target="charts/chart8.xml"/><Relationship Id="rId35" Type="http://schemas.openxmlformats.org/officeDocument/2006/relationships/chart" Target="charts/chart13.xml"/><Relationship Id="rId43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wen\Desktop\&#21152;&#23494;&#31454;&#36187;\Gamma%20&#31614;&#21517;&#19982;&#32858;&#21512;&#31614;&#21517;\&#32511;&#21345;&#25991;&#26723;&#27169;&#26495;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oleObject" Target="file:///E:\enc\&#27979;&#35797;&#25253;&#21578;\&#22522;&#20110;&#26684;&#30340;&#23494;&#38053;&#20132;&#25442;\20190320\linux\LINUX&#27979;&#35797;&#25968;&#25454;&#32791;&#26102;0320.xlsx" TargetMode="Externa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0.xml"/><Relationship Id="rId2" Type="http://schemas.microsoft.com/office/2011/relationships/chartColorStyle" Target="colors10.xml"/><Relationship Id="rId1" Type="http://schemas.microsoft.com/office/2011/relationships/chartStyle" Target="style10.xml"/><Relationship Id="rId4" Type="http://schemas.openxmlformats.org/officeDocument/2006/relationships/oleObject" Target="file:///E:\enc\&#27979;&#35797;&#25253;&#21578;\&#22522;&#20110;&#26684;&#30340;&#23494;&#38053;&#20132;&#25442;\20190320\linux\LINUX&#27979;&#35797;&#25968;&#25454;&#32791;&#26102;0320.xlsx" TargetMode="Externa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1.xml"/><Relationship Id="rId2" Type="http://schemas.microsoft.com/office/2011/relationships/chartColorStyle" Target="colors11.xml"/><Relationship Id="rId1" Type="http://schemas.microsoft.com/office/2011/relationships/chartStyle" Target="style11.xml"/><Relationship Id="rId4" Type="http://schemas.openxmlformats.org/officeDocument/2006/relationships/oleObject" Target="file:///E:\enc\&#27979;&#35797;&#25253;&#21578;\&#22522;&#20110;&#26684;&#30340;&#23494;&#38053;&#20132;&#25442;\20190320\linux\LINUX&#27979;&#35797;&#25968;&#25454;&#32791;&#26102;0320.xlsx" TargetMode="Externa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2.xml"/><Relationship Id="rId2" Type="http://schemas.microsoft.com/office/2011/relationships/chartColorStyle" Target="colors12.xml"/><Relationship Id="rId1" Type="http://schemas.microsoft.com/office/2011/relationships/chartStyle" Target="style12.xml"/><Relationship Id="rId4" Type="http://schemas.openxmlformats.org/officeDocument/2006/relationships/oleObject" Target="file:///E:\enc\&#27979;&#35797;&#25253;&#21578;\&#22522;&#20110;&#26684;&#30340;&#23494;&#38053;&#20132;&#25442;\20190320\linux\LINUX&#27979;&#35797;&#25968;&#25454;&#32791;&#26102;0320.xlsx" TargetMode="Externa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3.xml"/><Relationship Id="rId2" Type="http://schemas.microsoft.com/office/2011/relationships/chartColorStyle" Target="colors13.xml"/><Relationship Id="rId1" Type="http://schemas.microsoft.com/office/2011/relationships/chartStyle" Target="style13.xml"/><Relationship Id="rId4" Type="http://schemas.openxmlformats.org/officeDocument/2006/relationships/oleObject" Target="file:///E:\enc\&#27979;&#35797;&#25253;&#21578;\&#22522;&#20110;&#26684;&#30340;&#23494;&#38053;&#20132;&#25442;\20190320\linux\LINUX&#27979;&#35797;&#25968;&#25454;CPU0320.xlsx" TargetMode="Externa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4.xml"/><Relationship Id="rId2" Type="http://schemas.microsoft.com/office/2011/relationships/chartColorStyle" Target="colors14.xml"/><Relationship Id="rId1" Type="http://schemas.microsoft.com/office/2011/relationships/chartStyle" Target="style14.xml"/><Relationship Id="rId4" Type="http://schemas.openxmlformats.org/officeDocument/2006/relationships/oleObject" Target="file:///E:\enc\&#27979;&#35797;&#25253;&#21578;\&#22522;&#20110;&#26684;&#30340;&#23494;&#38053;&#20132;&#25442;\20190320\linux\LINUX&#27979;&#35797;&#25968;&#25454;CPU0320.xlsx" TargetMode="External"/></Relationships>
</file>

<file path=word/charts/_rels/chart1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5.xml"/><Relationship Id="rId2" Type="http://schemas.microsoft.com/office/2011/relationships/chartColorStyle" Target="colors15.xml"/><Relationship Id="rId1" Type="http://schemas.microsoft.com/office/2011/relationships/chartStyle" Target="style15.xml"/><Relationship Id="rId4" Type="http://schemas.openxmlformats.org/officeDocument/2006/relationships/oleObject" Target="file:///E:\enc\&#27979;&#35797;&#25253;&#21578;\&#22522;&#20110;&#26684;&#30340;&#23494;&#38053;&#20132;&#25442;\20190320\linux\LINUX&#27979;&#35797;&#25968;&#25454;CPU0320.xlsx" TargetMode="External"/></Relationships>
</file>

<file path=word/charts/_rels/chart16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6.xml"/><Relationship Id="rId2" Type="http://schemas.microsoft.com/office/2011/relationships/chartColorStyle" Target="colors16.xml"/><Relationship Id="rId1" Type="http://schemas.microsoft.com/office/2011/relationships/chartStyle" Target="style16.xml"/><Relationship Id="rId4" Type="http://schemas.openxmlformats.org/officeDocument/2006/relationships/oleObject" Target="file:///E:\enc\&#27979;&#35797;&#25253;&#21578;\&#22522;&#20110;&#26684;&#30340;&#23494;&#38053;&#20132;&#25442;\20190320\linux\LINUX&#27979;&#35797;&#25968;&#25454;CPU0320.xlsx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oleObject" Target="file:///E:\enc\&#27979;&#35797;&#25253;&#21578;\&#22522;&#20110;&#26684;&#30340;&#23494;&#38053;&#20132;&#25442;\20190320\linux\LINUX&#27979;&#35797;&#25968;&#25454;&#32791;&#26102;0320.xlsx" TargetMode="Externa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oleObject" Target="file:///E:\enc\&#27979;&#35797;&#25253;&#21578;\&#22522;&#20110;&#26684;&#30340;&#23494;&#38053;&#20132;&#25442;\20190320\linux\LINUX&#27979;&#35797;&#25968;&#25454;&#32791;&#26102;0320.xlsx" TargetMode="Externa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4.xml"/><Relationship Id="rId2" Type="http://schemas.microsoft.com/office/2011/relationships/chartColorStyle" Target="colors4.xml"/><Relationship Id="rId1" Type="http://schemas.microsoft.com/office/2011/relationships/chartStyle" Target="style4.xml"/><Relationship Id="rId4" Type="http://schemas.openxmlformats.org/officeDocument/2006/relationships/oleObject" Target="file:///E:\enc\&#27979;&#35797;&#25253;&#21578;\&#22522;&#20110;&#26684;&#30340;&#23494;&#38053;&#20132;&#25442;\20190320\linux\LINUX&#27979;&#35797;&#25968;&#25454;&#32791;&#26102;0320.xlsx" TargetMode="Externa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5.xml"/><Relationship Id="rId2" Type="http://schemas.microsoft.com/office/2011/relationships/chartColorStyle" Target="colors5.xml"/><Relationship Id="rId1" Type="http://schemas.microsoft.com/office/2011/relationships/chartStyle" Target="style5.xml"/><Relationship Id="rId4" Type="http://schemas.openxmlformats.org/officeDocument/2006/relationships/oleObject" Target="file:///E:\enc\&#27979;&#35797;&#25253;&#21578;\&#22522;&#20110;&#26684;&#30340;&#23494;&#38053;&#20132;&#25442;\20190320\linux\LINUX&#27979;&#35797;&#25968;&#25454;CPU0320.xlsx" TargetMode="Externa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6.xml"/><Relationship Id="rId2" Type="http://schemas.microsoft.com/office/2011/relationships/chartColorStyle" Target="colors6.xml"/><Relationship Id="rId1" Type="http://schemas.microsoft.com/office/2011/relationships/chartStyle" Target="style6.xml"/><Relationship Id="rId4" Type="http://schemas.openxmlformats.org/officeDocument/2006/relationships/oleObject" Target="file:///E:\enc\&#27979;&#35797;&#25253;&#21578;\&#22522;&#20110;&#26684;&#30340;&#23494;&#38053;&#20132;&#25442;\20190320\linux\LINUX&#27979;&#35797;&#25968;&#25454;CPU0320.xlsx" TargetMode="Externa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7.xml"/><Relationship Id="rId2" Type="http://schemas.microsoft.com/office/2011/relationships/chartColorStyle" Target="colors7.xml"/><Relationship Id="rId1" Type="http://schemas.microsoft.com/office/2011/relationships/chartStyle" Target="style7.xml"/><Relationship Id="rId4" Type="http://schemas.openxmlformats.org/officeDocument/2006/relationships/oleObject" Target="file:///E:\enc\&#27979;&#35797;&#25253;&#21578;\&#22522;&#20110;&#26684;&#30340;&#23494;&#38053;&#20132;&#25442;\20190320\linux\LINUX&#27979;&#35797;&#25968;&#25454;CPU0320.xlsx" TargetMode="Externa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8.xml"/><Relationship Id="rId2" Type="http://schemas.microsoft.com/office/2011/relationships/chartColorStyle" Target="colors8.xml"/><Relationship Id="rId1" Type="http://schemas.microsoft.com/office/2011/relationships/chartStyle" Target="style8.xml"/><Relationship Id="rId4" Type="http://schemas.openxmlformats.org/officeDocument/2006/relationships/oleObject" Target="file:///E:\enc\&#27979;&#35797;&#25253;&#21578;\&#22522;&#20110;&#26684;&#30340;&#23494;&#38053;&#20132;&#25442;\20190320\linux\LINUX&#27979;&#35797;&#25968;&#25454;CPU0320.xlsx" TargetMode="Externa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9.xml"/><Relationship Id="rId2" Type="http://schemas.microsoft.com/office/2011/relationships/chartColorStyle" Target="colors9.xml"/><Relationship Id="rId1" Type="http://schemas.microsoft.com/office/2011/relationships/chartStyle" Target="style9.xml"/><Relationship Id="rId4" Type="http://schemas.openxmlformats.org/officeDocument/2006/relationships/oleObject" Target="file:///E:\enc\&#27979;&#35797;&#25253;&#21578;\&#22522;&#20110;&#26684;&#30340;&#23494;&#38053;&#20132;&#25442;\20190320\linux\LINUX&#27979;&#35797;&#25968;&#25454;&#32791;&#26102;0320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CN" altLang="en-US"/>
              <a:t>生成交换信息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>
        <c:manualLayout>
          <c:layoutTarget val="inner"/>
          <c:xMode val="edge"/>
          <c:yMode val="edge"/>
          <c:x val="0.12616610749743237"/>
          <c:y val="0.16324786324786325"/>
          <c:w val="0.84832664612575603"/>
          <c:h val="0.54584023150952288"/>
        </c:manualLayout>
      </c:layout>
      <c:lineChart>
        <c:grouping val="standard"/>
        <c:varyColors val="0"/>
        <c:ser>
          <c:idx val="0"/>
          <c:order val="0"/>
          <c:tx>
            <c:strRef>
              <c:f>生成交换信息!$B$1</c:f>
              <c:strCache>
                <c:ptCount val="1"/>
                <c:pt idx="0">
                  <c:v>SKCN-MLWE-KE</c:v>
                </c:pt>
              </c:strCache>
            </c:strRef>
          </c:tx>
          <c:spPr>
            <a:ln w="28575" cap="rnd">
              <a:solidFill>
                <a:srgbClr val="FFC000"/>
              </a:solidFill>
              <a:round/>
            </a:ln>
            <a:effectLst/>
          </c:spPr>
          <c:marker>
            <c:symbol val="none"/>
          </c:marker>
          <c:cat>
            <c:numRef>
              <c:f>生成交换信息!$A$4:$A$12</c:f>
              <c:numCache>
                <c:formatCode>General</c:formatCode>
                <c:ptCount val="9"/>
                <c:pt idx="0">
                  <c:v>1000</c:v>
                </c:pt>
                <c:pt idx="1">
                  <c:v>2000</c:v>
                </c:pt>
                <c:pt idx="2">
                  <c:v>4000</c:v>
                </c:pt>
                <c:pt idx="3">
                  <c:v>8000</c:v>
                </c:pt>
                <c:pt idx="4">
                  <c:v>10000</c:v>
                </c:pt>
                <c:pt idx="5">
                  <c:v>20000</c:v>
                </c:pt>
                <c:pt idx="6">
                  <c:v>30000</c:v>
                </c:pt>
                <c:pt idx="7">
                  <c:v>40000</c:v>
                </c:pt>
                <c:pt idx="8">
                  <c:v>50000</c:v>
                </c:pt>
              </c:numCache>
            </c:numRef>
          </c:cat>
          <c:val>
            <c:numRef>
              <c:f>生成交换信息!$C$4:$C$12</c:f>
              <c:numCache>
                <c:formatCode>General</c:formatCode>
                <c:ptCount val="9"/>
                <c:pt idx="0">
                  <c:v>0.14099999999999999</c:v>
                </c:pt>
                <c:pt idx="1">
                  <c:v>0.13900000000000001</c:v>
                </c:pt>
                <c:pt idx="2">
                  <c:v>0.13900000000000001</c:v>
                </c:pt>
                <c:pt idx="3">
                  <c:v>0.13900000000000001</c:v>
                </c:pt>
                <c:pt idx="4">
                  <c:v>0.13900000000000001</c:v>
                </c:pt>
                <c:pt idx="5">
                  <c:v>0.13900000000000001</c:v>
                </c:pt>
                <c:pt idx="6">
                  <c:v>0.13900000000000001</c:v>
                </c:pt>
                <c:pt idx="7">
                  <c:v>0.13900000000000001</c:v>
                </c:pt>
                <c:pt idx="8">
                  <c:v>0.13900000000000001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43A1-4D04-9D13-79393A5B187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682892976"/>
        <c:axId val="682876176"/>
        <c:extLst>
          <c:ext xmlns:c15="http://schemas.microsoft.com/office/drawing/2012/chart" uri="{02D57815-91ED-43cb-92C2-25804820EDAC}">
            <c15:filteredLineSeries>
              <c15:ser>
                <c:idx val="1"/>
                <c:order val="1"/>
                <c:tx>
                  <c:strRef>
                    <c:extLst>
                      <c:ext uri="{02D57815-91ED-43cb-92C2-25804820EDAC}">
                        <c15:formulaRef>
                          <c15:sqref>生成交换信息!$D$1</c15:sqref>
                        </c15:formulaRef>
                      </c:ext>
                    </c:extLst>
                    <c:strCache>
                      <c:ptCount val="1"/>
                      <c:pt idx="0">
                        <c:v>SKCN-MLWE-PKE</c:v>
                      </c:pt>
                    </c:strCache>
                  </c:strRef>
                </c:tx>
                <c:spPr>
                  <a:ln w="28575" cap="rnd">
                    <a:solidFill>
                      <a:srgbClr val="0070C0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>
                      <c:ext uri="{02D57815-91ED-43cb-92C2-25804820EDAC}">
                        <c15:formulaRef>
                          <c15:sqref>生成交换信息!$A$4:$A$12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生成交换信息!$E$4:$E$12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0.14000000000000001</c:v>
                      </c:pt>
                      <c:pt idx="1">
                        <c:v>0.14000000000000001</c:v>
                      </c:pt>
                      <c:pt idx="2">
                        <c:v>0.14000000000000001</c:v>
                      </c:pt>
                      <c:pt idx="3">
                        <c:v>0.14000000000000001</c:v>
                      </c:pt>
                      <c:pt idx="4">
                        <c:v>0.14199999999999999</c:v>
                      </c:pt>
                      <c:pt idx="5">
                        <c:v>0.14000000000000001</c:v>
                      </c:pt>
                      <c:pt idx="6">
                        <c:v>0.14000000000000001</c:v>
                      </c:pt>
                      <c:pt idx="7">
                        <c:v>0.14099999999999999</c:v>
                      </c:pt>
                      <c:pt idx="8">
                        <c:v>0.14000000000000001</c:v>
                      </c:pt>
                    </c:numCache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1-43A1-4D04-9D13-79393A5B1870}"/>
                  </c:ext>
                </c:extLst>
              </c15:ser>
            </c15:filteredLineSeries>
            <c15:filteredLineSeries>
              <c15:ser>
                <c:idx val="2"/>
                <c:order val="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生成交换信息!$F$1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rgbClr val="00B0F0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生成交换信息!$A$4:$A$12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生成交换信息!$G$4:$G$12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43A1-4D04-9D13-79393A5B1870}"/>
                  </c:ext>
                </c:extLst>
              </c15:ser>
            </c15:filteredLineSeries>
            <c15:filteredLineSeries>
              <c15:ser>
                <c:idx val="3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生成交换信息!$H$1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2"/>
                    </a:solidFill>
                    <a:round/>
                  </a:ln>
                  <a:effectLst/>
                </c:spPr>
                <c:marker>
                  <c:symbol val="none"/>
                </c:marker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生成交换信息!$I$4:$I$12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43A1-4D04-9D13-79393A5B1870}"/>
                  </c:ext>
                </c:extLst>
              </c15:ser>
            </c15:filteredLineSeries>
            <c15:filteredLineSeries>
              <c15:ser>
                <c:idx val="4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生成交换信息!$J$1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bg2">
                        <a:lumMod val="75000"/>
                      </a:schemeClr>
                    </a:solidFill>
                    <a:round/>
                  </a:ln>
                  <a:effectLst/>
                </c:spPr>
                <c:marker>
                  <c:symbol val="none"/>
                </c:marker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生成交换信息!$K$4:$K$12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43A1-4D04-9D13-79393A5B1870}"/>
                  </c:ext>
                </c:extLst>
              </c15:ser>
            </c15:filteredLineSeries>
          </c:ext>
        </c:extLst>
      </c:lineChart>
      <c:catAx>
        <c:axId val="68289297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执行次数</a:t>
                </a:r>
              </a:p>
            </c:rich>
          </c:tx>
          <c:layout>
            <c:manualLayout>
              <c:xMode val="edge"/>
              <c:yMode val="edge"/>
              <c:x val="0.50275655051625168"/>
              <c:y val="0.79901137357830276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82876176"/>
        <c:crosses val="autoZero"/>
        <c:auto val="1"/>
        <c:lblAlgn val="ctr"/>
        <c:lblOffset val="100"/>
        <c:noMultiLvlLbl val="0"/>
      </c:catAx>
      <c:valAx>
        <c:axId val="6828761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accent1"/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平均耗时</a:t>
                </a:r>
                <a:r>
                  <a:rPr lang="en-US" altLang="zh-CN"/>
                  <a:t>(ms)</a:t>
                </a:r>
                <a:endParaRPr lang="zh-CN" altLang="en-US"/>
              </a:p>
            </c:rich>
          </c:tx>
          <c:layout>
            <c:manualLayout>
              <c:xMode val="edge"/>
              <c:yMode val="edge"/>
              <c:x val="1.9444444444444445E-2"/>
              <c:y val="0.27330234762321376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solidFill>
              <a:srgbClr val="0070C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8289297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11003319292082818"/>
          <c:y val="0.88020778652668419"/>
          <c:w val="0.88996681501768804"/>
          <c:h val="7.2115889359983865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CN" altLang="en-US"/>
              <a:t>生成交换信息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>
        <c:manualLayout>
          <c:layoutTarget val="inner"/>
          <c:xMode val="edge"/>
          <c:yMode val="edge"/>
          <c:x val="0.12616610749743237"/>
          <c:y val="0.16324786324786325"/>
          <c:w val="0.84832664612575603"/>
          <c:h val="0.54584023150952288"/>
        </c:manualLayout>
      </c:layout>
      <c:lineChart>
        <c:grouping val="standard"/>
        <c:varyColors val="0"/>
        <c:ser>
          <c:idx val="0"/>
          <c:order val="0"/>
          <c:tx>
            <c:strRef>
              <c:f>生成交换信息!$B$1</c:f>
              <c:strCache>
                <c:ptCount val="1"/>
                <c:pt idx="0">
                  <c:v>SKCN-MLWE-KE</c:v>
                </c:pt>
              </c:strCache>
            </c:strRef>
          </c:tx>
          <c:spPr>
            <a:ln w="28575" cap="rnd">
              <a:solidFill>
                <a:srgbClr val="FFC000"/>
              </a:solidFill>
              <a:round/>
            </a:ln>
            <a:effectLst/>
          </c:spPr>
          <c:marker>
            <c:symbol val="none"/>
          </c:marker>
          <c:cat>
            <c:numRef>
              <c:f>生成交换信息!$A$4:$A$12</c:f>
              <c:numCache>
                <c:formatCode>General</c:formatCode>
                <c:ptCount val="9"/>
                <c:pt idx="0">
                  <c:v>1000</c:v>
                </c:pt>
                <c:pt idx="1">
                  <c:v>2000</c:v>
                </c:pt>
                <c:pt idx="2">
                  <c:v>4000</c:v>
                </c:pt>
                <c:pt idx="3">
                  <c:v>8000</c:v>
                </c:pt>
                <c:pt idx="4">
                  <c:v>10000</c:v>
                </c:pt>
                <c:pt idx="5">
                  <c:v>20000</c:v>
                </c:pt>
                <c:pt idx="6">
                  <c:v>30000</c:v>
                </c:pt>
                <c:pt idx="7">
                  <c:v>40000</c:v>
                </c:pt>
                <c:pt idx="8">
                  <c:v>50000</c:v>
                </c:pt>
              </c:numCache>
            </c:numRef>
          </c:cat>
          <c:val>
            <c:numRef>
              <c:f>生成交换信息!$C$4:$C$12</c:f>
              <c:numCache>
                <c:formatCode>General</c:formatCode>
                <c:ptCount val="9"/>
                <c:pt idx="0">
                  <c:v>0.14099999999999999</c:v>
                </c:pt>
                <c:pt idx="1">
                  <c:v>0.13900000000000001</c:v>
                </c:pt>
                <c:pt idx="2">
                  <c:v>0.13900000000000001</c:v>
                </c:pt>
                <c:pt idx="3">
                  <c:v>0.13900000000000001</c:v>
                </c:pt>
                <c:pt idx="4">
                  <c:v>0.13900000000000001</c:v>
                </c:pt>
                <c:pt idx="5">
                  <c:v>0.13900000000000001</c:v>
                </c:pt>
                <c:pt idx="6">
                  <c:v>0.13900000000000001</c:v>
                </c:pt>
                <c:pt idx="7">
                  <c:v>0.13900000000000001</c:v>
                </c:pt>
                <c:pt idx="8">
                  <c:v>0.13900000000000001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43A1-4D04-9D13-79393A5B187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633226336"/>
        <c:axId val="633238096"/>
        <c:extLst>
          <c:ext xmlns:c15="http://schemas.microsoft.com/office/drawing/2012/chart" uri="{02D57815-91ED-43cb-92C2-25804820EDAC}">
            <c15:filteredLineSeries>
              <c15:ser>
                <c:idx val="1"/>
                <c:order val="1"/>
                <c:tx>
                  <c:strRef>
                    <c:extLst>
                      <c:ext uri="{02D57815-91ED-43cb-92C2-25804820EDAC}">
                        <c15:formulaRef>
                          <c15:sqref>生成交换信息!$D$1</c15:sqref>
                        </c15:formulaRef>
                      </c:ext>
                    </c:extLst>
                    <c:strCache>
                      <c:ptCount val="1"/>
                      <c:pt idx="0">
                        <c:v>SKCN-MLWE-PKE</c:v>
                      </c:pt>
                    </c:strCache>
                  </c:strRef>
                </c:tx>
                <c:spPr>
                  <a:ln w="28575" cap="rnd">
                    <a:solidFill>
                      <a:srgbClr val="0070C0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>
                      <c:ext uri="{02D57815-91ED-43cb-92C2-25804820EDAC}">
                        <c15:formulaRef>
                          <c15:sqref>生成交换信息!$A$4:$A$12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生成交换信息!$E$4:$E$12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0.14000000000000001</c:v>
                      </c:pt>
                      <c:pt idx="1">
                        <c:v>0.14000000000000001</c:v>
                      </c:pt>
                      <c:pt idx="2">
                        <c:v>0.14000000000000001</c:v>
                      </c:pt>
                      <c:pt idx="3">
                        <c:v>0.14000000000000001</c:v>
                      </c:pt>
                      <c:pt idx="4">
                        <c:v>0.14199999999999999</c:v>
                      </c:pt>
                      <c:pt idx="5">
                        <c:v>0.14000000000000001</c:v>
                      </c:pt>
                      <c:pt idx="6">
                        <c:v>0.14000000000000001</c:v>
                      </c:pt>
                      <c:pt idx="7">
                        <c:v>0.14099999999999999</c:v>
                      </c:pt>
                      <c:pt idx="8">
                        <c:v>0.14000000000000001</c:v>
                      </c:pt>
                    </c:numCache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1-43A1-4D04-9D13-79393A5B1870}"/>
                  </c:ext>
                </c:extLst>
              </c15:ser>
            </c15:filteredLineSeries>
            <c15:filteredLineSeries>
              <c15:ser>
                <c:idx val="2"/>
                <c:order val="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生成交换信息!$F$1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rgbClr val="00B0F0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生成交换信息!$A$4:$A$12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生成交换信息!$G$4:$G$12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43A1-4D04-9D13-79393A5B1870}"/>
                  </c:ext>
                </c:extLst>
              </c15:ser>
            </c15:filteredLineSeries>
            <c15:filteredLineSeries>
              <c15:ser>
                <c:idx val="3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生成交换信息!$H$1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2"/>
                    </a:solidFill>
                    <a:round/>
                  </a:ln>
                  <a:effectLst/>
                </c:spPr>
                <c:marker>
                  <c:symbol val="none"/>
                </c:marker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生成交换信息!$I$4:$I$12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43A1-4D04-9D13-79393A5B1870}"/>
                  </c:ext>
                </c:extLst>
              </c15:ser>
            </c15:filteredLineSeries>
            <c15:filteredLineSeries>
              <c15:ser>
                <c:idx val="4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生成交换信息!$J$1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bg2">
                        <a:lumMod val="75000"/>
                      </a:schemeClr>
                    </a:solidFill>
                    <a:round/>
                  </a:ln>
                  <a:effectLst/>
                </c:spPr>
                <c:marker>
                  <c:symbol val="none"/>
                </c:marker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生成交换信息!$K$4:$K$12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43A1-4D04-9D13-79393A5B1870}"/>
                  </c:ext>
                </c:extLst>
              </c15:ser>
            </c15:filteredLineSeries>
          </c:ext>
        </c:extLst>
      </c:lineChart>
      <c:catAx>
        <c:axId val="63322633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执行次数</a:t>
                </a:r>
              </a:p>
            </c:rich>
          </c:tx>
          <c:layout>
            <c:manualLayout>
              <c:xMode val="edge"/>
              <c:yMode val="edge"/>
              <c:x val="0.50275655051625168"/>
              <c:y val="0.79901137357830276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33238096"/>
        <c:crosses val="autoZero"/>
        <c:auto val="1"/>
        <c:lblAlgn val="ctr"/>
        <c:lblOffset val="100"/>
        <c:noMultiLvlLbl val="0"/>
      </c:catAx>
      <c:valAx>
        <c:axId val="6332380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accent1"/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平均耗时</a:t>
                </a:r>
                <a:r>
                  <a:rPr lang="en-US" altLang="zh-CN"/>
                  <a:t>(ms)</a:t>
                </a:r>
                <a:endParaRPr lang="zh-CN" altLang="en-US"/>
              </a:p>
            </c:rich>
          </c:tx>
          <c:layout>
            <c:manualLayout>
              <c:xMode val="edge"/>
              <c:yMode val="edge"/>
              <c:x val="1.9444444444444445E-2"/>
              <c:y val="0.27330234762321376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solidFill>
              <a:srgbClr val="0070C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332263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11003319292082818"/>
          <c:y val="0.88020778652668419"/>
          <c:w val="0.88996681501768804"/>
          <c:h val="7.2115889359983865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CN" altLang="en-US"/>
              <a:t>导出密钥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lineChart>
        <c:grouping val="standard"/>
        <c:varyColors val="0"/>
        <c:ser>
          <c:idx val="3"/>
          <c:order val="0"/>
          <c:tx>
            <c:strRef>
              <c:f>导出!$B$1</c:f>
              <c:strCache>
                <c:ptCount val="1"/>
                <c:pt idx="0">
                  <c:v>SKCN-MLWE-KE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numRef>
              <c:f>导出!$A$4:$A$12</c:f>
              <c:numCache>
                <c:formatCode>General</c:formatCode>
                <c:ptCount val="9"/>
                <c:pt idx="0">
                  <c:v>1000</c:v>
                </c:pt>
                <c:pt idx="1">
                  <c:v>2000</c:v>
                </c:pt>
                <c:pt idx="2">
                  <c:v>4000</c:v>
                </c:pt>
                <c:pt idx="3">
                  <c:v>8000</c:v>
                </c:pt>
                <c:pt idx="4">
                  <c:v>10000</c:v>
                </c:pt>
                <c:pt idx="5">
                  <c:v>20000</c:v>
                </c:pt>
                <c:pt idx="6">
                  <c:v>30000</c:v>
                </c:pt>
                <c:pt idx="7">
                  <c:v>40000</c:v>
                </c:pt>
                <c:pt idx="8">
                  <c:v>50000</c:v>
                </c:pt>
              </c:numCache>
            </c:numRef>
          </c:cat>
          <c:val>
            <c:numRef>
              <c:f>导出!$C$4:$C$12</c:f>
              <c:numCache>
                <c:formatCode>General</c:formatCode>
                <c:ptCount val="9"/>
                <c:pt idx="0">
                  <c:v>5.2999999999999999E-2</c:v>
                </c:pt>
                <c:pt idx="1">
                  <c:v>5.1999999999999998E-2</c:v>
                </c:pt>
                <c:pt idx="2">
                  <c:v>5.1999999999999998E-2</c:v>
                </c:pt>
                <c:pt idx="3">
                  <c:v>5.1999999999999998E-2</c:v>
                </c:pt>
                <c:pt idx="4">
                  <c:v>5.1999999999999998E-2</c:v>
                </c:pt>
                <c:pt idx="5">
                  <c:v>5.1999999999999998E-2</c:v>
                </c:pt>
                <c:pt idx="6">
                  <c:v>5.1999999999999998E-2</c:v>
                </c:pt>
                <c:pt idx="7">
                  <c:v>5.1999999999999998E-2</c:v>
                </c:pt>
                <c:pt idx="8">
                  <c:v>5.1999999999999998E-2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A13E-4E11-A4FC-9F03E46A201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631163264"/>
        <c:axId val="631163824"/>
        <c:extLst>
          <c:ext xmlns:c15="http://schemas.microsoft.com/office/drawing/2012/chart" uri="{02D57815-91ED-43cb-92C2-25804820EDAC}">
            <c15:filteredLineSeries>
              <c15:ser>
                <c:idx val="6"/>
                <c:order val="1"/>
                <c:tx>
                  <c:strRef>
                    <c:extLst>
                      <c:ext uri="{02D57815-91ED-43cb-92C2-25804820EDAC}">
                        <c15:formulaRef>
                          <c15:sqref>导出!$D$1</c15:sqref>
                        </c15:formulaRef>
                      </c:ext>
                    </c:extLst>
                    <c:strCache>
                      <c:ptCount val="1"/>
                      <c:pt idx="0">
                        <c:v>SKCN-MLWE-PKE</c:v>
                      </c:pt>
                    </c:strCache>
                  </c:strRef>
                </c:tx>
                <c:spPr>
                  <a:ln w="28575" cap="rnd">
                    <a:solidFill>
                      <a:schemeClr val="accent1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>
                      <c:ext uri="{02D57815-91ED-43cb-92C2-25804820EDAC}">
                        <c15:formulaRef>
                          <c15:sqref>导出!$A$4:$A$12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导出!$E$4:$E$12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5.2999999999999999E-2</c:v>
                      </c:pt>
                      <c:pt idx="1">
                        <c:v>5.2999999999999999E-2</c:v>
                      </c:pt>
                      <c:pt idx="2">
                        <c:v>5.2999999999999999E-2</c:v>
                      </c:pt>
                      <c:pt idx="3">
                        <c:v>5.2999999999999999E-2</c:v>
                      </c:pt>
                      <c:pt idx="4">
                        <c:v>5.2999999999999999E-2</c:v>
                      </c:pt>
                      <c:pt idx="5">
                        <c:v>5.2999999999999999E-2</c:v>
                      </c:pt>
                      <c:pt idx="6">
                        <c:v>5.2999999999999999E-2</c:v>
                      </c:pt>
                      <c:pt idx="7">
                        <c:v>5.2999999999999999E-2</c:v>
                      </c:pt>
                      <c:pt idx="8">
                        <c:v>5.2999999999999999E-2</c:v>
                      </c:pt>
                    </c:numCache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1-A13E-4E11-A4FC-9F03E46A201A}"/>
                  </c:ext>
                </c:extLst>
              </c15:ser>
            </c15:filteredLineSeries>
            <c15:filteredLineSeries>
              <c15:ser>
                <c:idx val="0"/>
                <c:order val="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导出!$F$1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1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导出!$A$4:$A$12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导出!$G$4:$G$12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A13E-4E11-A4FC-9F03E46A201A}"/>
                  </c:ext>
                </c:extLst>
              </c15:ser>
            </c15:filteredLineSeries>
            <c15:filteredLineSeries>
              <c15:ser>
                <c:idx val="1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导出!$H$1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2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导出!$A$4:$A$12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导出!$I$4:$I$12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A13E-4E11-A4FC-9F03E46A201A}"/>
                  </c:ext>
                </c:extLst>
              </c15:ser>
            </c15:filteredLineSeries>
            <c15:filteredLineSeries>
              <c15:ser>
                <c:idx val="2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导出!$J$1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3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导出!$A$4:$A$12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导出!$K$4:$K$12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A13E-4E11-A4FC-9F03E46A201A}"/>
                  </c:ext>
                </c:extLst>
              </c15:ser>
            </c15:filteredLineSeries>
          </c:ext>
        </c:extLst>
      </c:lineChart>
      <c:catAx>
        <c:axId val="63116326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执行次数</a:t>
                </a:r>
              </a:p>
            </c:rich>
          </c:tx>
          <c:layout>
            <c:manualLayout>
              <c:xMode val="edge"/>
              <c:yMode val="edge"/>
              <c:x val="0.44494313210848646"/>
              <c:y val="0.7690966754155730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31163824"/>
        <c:crosses val="autoZero"/>
        <c:auto val="1"/>
        <c:lblAlgn val="ctr"/>
        <c:lblOffset val="100"/>
        <c:noMultiLvlLbl val="0"/>
      </c:catAx>
      <c:valAx>
        <c:axId val="63116382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平均耗时</a:t>
                </a:r>
                <a:r>
                  <a:rPr lang="en-US" altLang="zh-CN"/>
                  <a:t>(s)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311632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CN" altLang="en-US"/>
              <a:t>交换信息生成及导出密钥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lineChart>
        <c:grouping val="standard"/>
        <c:varyColors val="0"/>
        <c:ser>
          <c:idx val="3"/>
          <c:order val="0"/>
          <c:tx>
            <c:strRef>
              <c:f>全流程对比!$B$1</c:f>
              <c:strCache>
                <c:ptCount val="1"/>
                <c:pt idx="0">
                  <c:v>SKCN-MLWE-KE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numRef>
              <c:f>全流程对比!$A$3:$A$11</c:f>
              <c:numCache>
                <c:formatCode>General</c:formatCode>
                <c:ptCount val="9"/>
                <c:pt idx="0">
                  <c:v>1000</c:v>
                </c:pt>
                <c:pt idx="1">
                  <c:v>2000</c:v>
                </c:pt>
                <c:pt idx="2">
                  <c:v>4000</c:v>
                </c:pt>
                <c:pt idx="3">
                  <c:v>8000</c:v>
                </c:pt>
                <c:pt idx="4">
                  <c:v>10000</c:v>
                </c:pt>
                <c:pt idx="5">
                  <c:v>20000</c:v>
                </c:pt>
                <c:pt idx="6">
                  <c:v>30000</c:v>
                </c:pt>
                <c:pt idx="7">
                  <c:v>40000</c:v>
                </c:pt>
                <c:pt idx="8">
                  <c:v>50000</c:v>
                </c:pt>
              </c:numCache>
            </c:numRef>
          </c:cat>
          <c:val>
            <c:numRef>
              <c:f>全流程对比!$C$3:$C$11</c:f>
              <c:numCache>
                <c:formatCode>General</c:formatCode>
                <c:ptCount val="9"/>
                <c:pt idx="0">
                  <c:v>0.19400000000000001</c:v>
                </c:pt>
                <c:pt idx="1">
                  <c:v>0.191</c:v>
                </c:pt>
                <c:pt idx="2">
                  <c:v>0.191</c:v>
                </c:pt>
                <c:pt idx="3">
                  <c:v>0.191</c:v>
                </c:pt>
                <c:pt idx="4">
                  <c:v>0.191</c:v>
                </c:pt>
                <c:pt idx="5">
                  <c:v>0.191</c:v>
                </c:pt>
                <c:pt idx="6">
                  <c:v>0.192</c:v>
                </c:pt>
                <c:pt idx="7">
                  <c:v>0.191</c:v>
                </c:pt>
                <c:pt idx="8">
                  <c:v>0.191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4627-4A17-9683-00B0CC58139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624650288"/>
        <c:axId val="302020736"/>
        <c:extLst>
          <c:ext xmlns:c15="http://schemas.microsoft.com/office/drawing/2012/chart" uri="{02D57815-91ED-43cb-92C2-25804820EDAC}">
            <c15:filteredLineSeries>
              <c15:ser>
                <c:idx val="6"/>
                <c:order val="1"/>
                <c:tx>
                  <c:strRef>
                    <c:extLst>
                      <c:ext uri="{02D57815-91ED-43cb-92C2-25804820EDAC}">
                        <c15:formulaRef>
                          <c15:sqref>全流程对比!$D$1</c15:sqref>
                        </c15:formulaRef>
                      </c:ext>
                    </c:extLst>
                    <c:strCache>
                      <c:ptCount val="1"/>
                      <c:pt idx="0">
                        <c:v>SKCN-MLWE-PKE</c:v>
                      </c:pt>
                    </c:strCache>
                  </c:strRef>
                </c:tx>
                <c:spPr>
                  <a:ln w="28575" cap="rnd">
                    <a:solidFill>
                      <a:schemeClr val="accent1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>
                      <c:ext uri="{02D57815-91ED-43cb-92C2-25804820EDAC}">
                        <c15:formulaRef>
                          <c15:sqref>全流程对比!$A$3:$A$11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全流程对比!$E$3:$E$11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0.192</c:v>
                      </c:pt>
                      <c:pt idx="1">
                        <c:v>0.192</c:v>
                      </c:pt>
                      <c:pt idx="2">
                        <c:v>0.192</c:v>
                      </c:pt>
                      <c:pt idx="3">
                        <c:v>0.193</c:v>
                      </c:pt>
                      <c:pt idx="4">
                        <c:v>0.19500000000000001</c:v>
                      </c:pt>
                      <c:pt idx="5">
                        <c:v>0.192</c:v>
                      </c:pt>
                      <c:pt idx="6">
                        <c:v>0.192</c:v>
                      </c:pt>
                      <c:pt idx="7">
                        <c:v>0.19400000000000001</c:v>
                      </c:pt>
                      <c:pt idx="8">
                        <c:v>0.192</c:v>
                      </c:pt>
                    </c:numCache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1-4627-4A17-9683-00B0CC58139A}"/>
                  </c:ext>
                </c:extLst>
              </c15:ser>
            </c15:filteredLineSeries>
            <c15:filteredLineSeries>
              <c15:ser>
                <c:idx val="0"/>
                <c:order val="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全流程对比!$F$1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1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全流程对比!$A$3:$A$11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全流程对比!$G$3:$G$11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4627-4A17-9683-00B0CC58139A}"/>
                  </c:ext>
                </c:extLst>
              </c15:ser>
            </c15:filteredLineSeries>
            <c15:filteredLineSeries>
              <c15:ser>
                <c:idx val="1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全流程对比!$H$1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2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全流程对比!$A$3:$A$11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全流程对比!$I$3:$I$11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4627-4A17-9683-00B0CC58139A}"/>
                  </c:ext>
                </c:extLst>
              </c15:ser>
            </c15:filteredLineSeries>
            <c15:filteredLineSeries>
              <c15:ser>
                <c:idx val="2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全流程对比!$J$1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3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全流程对比!$A$3:$A$11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全流程对比!$K$3:$K$11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4627-4A17-9683-00B0CC58139A}"/>
                  </c:ext>
                </c:extLst>
              </c15:ser>
            </c15:filteredLineSeries>
          </c:ext>
        </c:extLst>
      </c:lineChart>
      <c:catAx>
        <c:axId val="62465028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执行次数</a:t>
                </a:r>
              </a:p>
            </c:rich>
          </c:tx>
          <c:layout>
            <c:manualLayout>
              <c:xMode val="edge"/>
              <c:yMode val="edge"/>
              <c:x val="0.43938757655293087"/>
              <c:y val="0.7690966754155730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302020736"/>
        <c:crosses val="autoZero"/>
        <c:auto val="1"/>
        <c:lblAlgn val="ctr"/>
        <c:lblOffset val="100"/>
        <c:noMultiLvlLbl val="0"/>
      </c:catAx>
      <c:valAx>
        <c:axId val="3020207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平均耗时</a:t>
                </a:r>
                <a:r>
                  <a:rPr lang="en-US" altLang="zh-CN"/>
                  <a:t>(ms)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2465028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CN" altLang="en-US"/>
              <a:t>交换信息生成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lineChart>
        <c:grouping val="standard"/>
        <c:varyColors val="0"/>
        <c:ser>
          <c:idx val="3"/>
          <c:order val="0"/>
          <c:tx>
            <c:strRef>
              <c:f>交换信息生成CPU!$B$1</c:f>
              <c:strCache>
                <c:ptCount val="1"/>
                <c:pt idx="0">
                  <c:v>SKCN-MLWE-KE</c:v>
                </c:pt>
              </c:strCache>
              <c:extLst xmlns:c15="http://schemas.microsoft.com/office/drawing/2012/chart"/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numRef>
              <c:f>交换信息生成CPU!$A$3:$A$11</c:f>
              <c:numCache>
                <c:formatCode>General</c:formatCode>
                <c:ptCount val="9"/>
                <c:pt idx="0">
                  <c:v>1000</c:v>
                </c:pt>
                <c:pt idx="1">
                  <c:v>2000</c:v>
                </c:pt>
                <c:pt idx="2">
                  <c:v>4000</c:v>
                </c:pt>
                <c:pt idx="3">
                  <c:v>8000</c:v>
                </c:pt>
                <c:pt idx="4">
                  <c:v>10000</c:v>
                </c:pt>
                <c:pt idx="5">
                  <c:v>20000</c:v>
                </c:pt>
                <c:pt idx="6">
                  <c:v>30000</c:v>
                </c:pt>
                <c:pt idx="7">
                  <c:v>40000</c:v>
                </c:pt>
                <c:pt idx="8">
                  <c:v>50000</c:v>
                </c:pt>
              </c:numCache>
              <c:extLst xmlns:c15="http://schemas.microsoft.com/office/drawing/2012/chart"/>
            </c:numRef>
          </c:cat>
          <c:val>
            <c:numRef>
              <c:f>交换信息生成CPU!$C$3:$C$11</c:f>
              <c:numCache>
                <c:formatCode>General</c:formatCode>
                <c:ptCount val="9"/>
                <c:pt idx="0">
                  <c:v>0.44800000000000001</c:v>
                </c:pt>
                <c:pt idx="1">
                  <c:v>0.44800000000000001</c:v>
                </c:pt>
                <c:pt idx="2">
                  <c:v>0.44800000000000001</c:v>
                </c:pt>
                <c:pt idx="3">
                  <c:v>0.44800000000000001</c:v>
                </c:pt>
                <c:pt idx="4">
                  <c:v>0.44800000000000001</c:v>
                </c:pt>
                <c:pt idx="5">
                  <c:v>0.44800000000000001</c:v>
                </c:pt>
                <c:pt idx="6">
                  <c:v>0.44800000000000001</c:v>
                </c:pt>
                <c:pt idx="7">
                  <c:v>0.44800000000000001</c:v>
                </c:pt>
                <c:pt idx="8">
                  <c:v>0.44900000000000001</c:v>
                </c:pt>
              </c:numCache>
              <c:extLst xmlns:c15="http://schemas.microsoft.com/office/drawing/2012/chart"/>
            </c:numRef>
          </c:val>
          <c:smooth val="0"/>
          <c:extLst>
            <c:ext xmlns:c16="http://schemas.microsoft.com/office/drawing/2014/chart" uri="{C3380CC4-5D6E-409C-BE32-E72D297353CC}">
              <c16:uniqueId val="{00000000-9196-4985-8BB9-99ED502C444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131334016"/>
        <c:axId val="131332336"/>
        <c:extLst>
          <c:ext xmlns:c15="http://schemas.microsoft.com/office/drawing/2012/chart" uri="{02D57815-91ED-43cb-92C2-25804820EDAC}">
            <c15:filteredLineSeries>
              <c15:ser>
                <c:idx val="6"/>
                <c:order val="1"/>
                <c:tx>
                  <c:strRef>
                    <c:extLst>
                      <c:ext uri="{02D57815-91ED-43cb-92C2-25804820EDAC}">
                        <c15:formulaRef>
                          <c15:sqref>交换信息生成CPU!$D$1</c15:sqref>
                        </c15:formulaRef>
                      </c:ext>
                    </c:extLst>
                    <c:strCache>
                      <c:ptCount val="1"/>
                      <c:pt idx="0">
                        <c:v>SKCN-MLWE-PKE</c:v>
                      </c:pt>
                    </c:strCache>
                  </c:strRef>
                </c:tx>
                <c:spPr>
                  <a:ln w="28575" cap="rnd">
                    <a:solidFill>
                      <a:schemeClr val="accent1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>
                      <c:ext uri="{02D57815-91ED-43cb-92C2-25804820EDAC}">
                        <c15:formulaRef>
                          <c15:sqref>交换信息生成CPU!$A$3:$A$11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交换信息生成CPU!$E$3:$E$11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0.45</c:v>
                      </c:pt>
                      <c:pt idx="1">
                        <c:v>0.44900000000000001</c:v>
                      </c:pt>
                      <c:pt idx="2">
                        <c:v>0.44900000000000001</c:v>
                      </c:pt>
                      <c:pt idx="3">
                        <c:v>0.44900000000000001</c:v>
                      </c:pt>
                      <c:pt idx="4">
                        <c:v>0.44900000000000001</c:v>
                      </c:pt>
                      <c:pt idx="5">
                        <c:v>0.45200000000000001</c:v>
                      </c:pt>
                      <c:pt idx="6">
                        <c:v>0.45200000000000001</c:v>
                      </c:pt>
                      <c:pt idx="7">
                        <c:v>0.45200000000000001</c:v>
                      </c:pt>
                      <c:pt idx="8">
                        <c:v>0.45200000000000001</c:v>
                      </c:pt>
                    </c:numCache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1-9196-4985-8BB9-99ED502C4447}"/>
                  </c:ext>
                </c:extLst>
              </c15:ser>
            </c15:filteredLineSeries>
            <c15:filteredLineSeries>
              <c15:ser>
                <c:idx val="0"/>
                <c:order val="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交换信息生成CPU!$F$1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1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交换信息生成CPU!$G$3:$G$11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9196-4985-8BB9-99ED502C4447}"/>
                  </c:ext>
                </c:extLst>
              </c15:ser>
            </c15:filteredLineSeries>
            <c15:filteredLineSeries>
              <c15:ser>
                <c:idx val="1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交换信息生成CPU!$H$1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2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交换信息生成CPU!$I$3:$I$11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9196-4985-8BB9-99ED502C4447}"/>
                  </c:ext>
                </c:extLst>
              </c15:ser>
            </c15:filteredLineSeries>
            <c15:filteredLineSeries>
              <c15:ser>
                <c:idx val="2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交换信息生成CPU!$J$1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3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交换信息生成CPU!$K$3:$K$11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9196-4985-8BB9-99ED502C4447}"/>
                  </c:ext>
                </c:extLst>
              </c15:ser>
            </c15:filteredLineSeries>
          </c:ext>
        </c:extLst>
      </c:lineChart>
      <c:catAx>
        <c:axId val="13133401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执行次数</a:t>
                </a:r>
              </a:p>
            </c:rich>
          </c:tx>
          <c:layout>
            <c:manualLayout>
              <c:xMode val="edge"/>
              <c:yMode val="edge"/>
              <c:x val="0.43938757655293087"/>
              <c:y val="0.7690966754155730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31332336"/>
        <c:crosses val="autoZero"/>
        <c:auto val="1"/>
        <c:lblAlgn val="ctr"/>
        <c:lblOffset val="100"/>
        <c:noMultiLvlLbl val="0"/>
      </c:catAx>
      <c:valAx>
        <c:axId val="1313323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平均</a:t>
                </a:r>
                <a:r>
                  <a:rPr lang="en-US" altLang="zh-CN"/>
                  <a:t>CPU</a:t>
                </a:r>
                <a:r>
                  <a:rPr lang="zh-CN" altLang="en-US"/>
                  <a:t>周期</a:t>
                </a:r>
                <a:r>
                  <a:rPr lang="en-US" altLang="zh-CN"/>
                  <a:t>(</a:t>
                </a:r>
                <a:r>
                  <a:rPr lang="zh-CN" altLang="en-US"/>
                  <a:t>百万</a:t>
                </a:r>
                <a:r>
                  <a:rPr lang="en-US" altLang="zh-CN"/>
                  <a:t>)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13133401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CN" altLang="en-US"/>
              <a:t>交换信息生成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lineChart>
        <c:grouping val="standard"/>
        <c:varyColors val="0"/>
        <c:ser>
          <c:idx val="3"/>
          <c:order val="0"/>
          <c:tx>
            <c:strRef>
              <c:f>交换信息生成CPU!$B$1</c:f>
              <c:strCache>
                <c:ptCount val="1"/>
                <c:pt idx="0">
                  <c:v>SKCN-MLWE-KE</c:v>
                </c:pt>
              </c:strCache>
              <c:extLst xmlns:c15="http://schemas.microsoft.com/office/drawing/2012/chart"/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numRef>
              <c:f>交换信息生成CPU!$A$3:$A$11</c:f>
              <c:numCache>
                <c:formatCode>General</c:formatCode>
                <c:ptCount val="9"/>
                <c:pt idx="0">
                  <c:v>1000</c:v>
                </c:pt>
                <c:pt idx="1">
                  <c:v>2000</c:v>
                </c:pt>
                <c:pt idx="2">
                  <c:v>4000</c:v>
                </c:pt>
                <c:pt idx="3">
                  <c:v>8000</c:v>
                </c:pt>
                <c:pt idx="4">
                  <c:v>10000</c:v>
                </c:pt>
                <c:pt idx="5">
                  <c:v>20000</c:v>
                </c:pt>
                <c:pt idx="6">
                  <c:v>30000</c:v>
                </c:pt>
                <c:pt idx="7">
                  <c:v>40000</c:v>
                </c:pt>
                <c:pt idx="8">
                  <c:v>50000</c:v>
                </c:pt>
              </c:numCache>
              <c:extLst xmlns:c15="http://schemas.microsoft.com/office/drawing/2012/chart"/>
            </c:numRef>
          </c:cat>
          <c:val>
            <c:numRef>
              <c:f>交换信息生成CPU!$C$3:$C$11</c:f>
              <c:numCache>
                <c:formatCode>General</c:formatCode>
                <c:ptCount val="9"/>
                <c:pt idx="0">
                  <c:v>0.44800000000000001</c:v>
                </c:pt>
                <c:pt idx="1">
                  <c:v>0.44800000000000001</c:v>
                </c:pt>
                <c:pt idx="2">
                  <c:v>0.44800000000000001</c:v>
                </c:pt>
                <c:pt idx="3">
                  <c:v>0.44800000000000001</c:v>
                </c:pt>
                <c:pt idx="4">
                  <c:v>0.44800000000000001</c:v>
                </c:pt>
                <c:pt idx="5">
                  <c:v>0.44800000000000001</c:v>
                </c:pt>
                <c:pt idx="6">
                  <c:v>0.44800000000000001</c:v>
                </c:pt>
                <c:pt idx="7">
                  <c:v>0.44800000000000001</c:v>
                </c:pt>
                <c:pt idx="8">
                  <c:v>0.44900000000000001</c:v>
                </c:pt>
              </c:numCache>
              <c:extLst xmlns:c15="http://schemas.microsoft.com/office/drawing/2012/chart"/>
            </c:numRef>
          </c:val>
          <c:smooth val="0"/>
          <c:extLst>
            <c:ext xmlns:c16="http://schemas.microsoft.com/office/drawing/2014/chart" uri="{C3380CC4-5D6E-409C-BE32-E72D297353CC}">
              <c16:uniqueId val="{00000000-9196-4985-8BB9-99ED502C444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664266400"/>
        <c:axId val="664266960"/>
        <c:extLst>
          <c:ext xmlns:c15="http://schemas.microsoft.com/office/drawing/2012/chart" uri="{02D57815-91ED-43cb-92C2-25804820EDAC}">
            <c15:filteredLineSeries>
              <c15:ser>
                <c:idx val="6"/>
                <c:order val="1"/>
                <c:tx>
                  <c:strRef>
                    <c:extLst>
                      <c:ext uri="{02D57815-91ED-43cb-92C2-25804820EDAC}">
                        <c15:formulaRef>
                          <c15:sqref>交换信息生成CPU!$D$1</c15:sqref>
                        </c15:formulaRef>
                      </c:ext>
                    </c:extLst>
                    <c:strCache>
                      <c:ptCount val="1"/>
                      <c:pt idx="0">
                        <c:v>SKCN-MLWE-PKE</c:v>
                      </c:pt>
                    </c:strCache>
                  </c:strRef>
                </c:tx>
                <c:spPr>
                  <a:ln w="28575" cap="rnd">
                    <a:solidFill>
                      <a:schemeClr val="accent1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>
                      <c:ext uri="{02D57815-91ED-43cb-92C2-25804820EDAC}">
                        <c15:formulaRef>
                          <c15:sqref>交换信息生成CPU!$A$3:$A$11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交换信息生成CPU!$E$3:$E$11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0.45</c:v>
                      </c:pt>
                      <c:pt idx="1">
                        <c:v>0.44900000000000001</c:v>
                      </c:pt>
                      <c:pt idx="2">
                        <c:v>0.44900000000000001</c:v>
                      </c:pt>
                      <c:pt idx="3">
                        <c:v>0.44900000000000001</c:v>
                      </c:pt>
                      <c:pt idx="4">
                        <c:v>0.44900000000000001</c:v>
                      </c:pt>
                      <c:pt idx="5">
                        <c:v>0.45200000000000001</c:v>
                      </c:pt>
                      <c:pt idx="6">
                        <c:v>0.45200000000000001</c:v>
                      </c:pt>
                      <c:pt idx="7">
                        <c:v>0.45200000000000001</c:v>
                      </c:pt>
                      <c:pt idx="8">
                        <c:v>0.45200000000000001</c:v>
                      </c:pt>
                    </c:numCache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1-9196-4985-8BB9-99ED502C4447}"/>
                  </c:ext>
                </c:extLst>
              </c15:ser>
            </c15:filteredLineSeries>
            <c15:filteredLineSeries>
              <c15:ser>
                <c:idx val="0"/>
                <c:order val="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交换信息生成CPU!$F$1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1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交换信息生成CPU!$G$3:$G$11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9196-4985-8BB9-99ED502C4447}"/>
                  </c:ext>
                </c:extLst>
              </c15:ser>
            </c15:filteredLineSeries>
            <c15:filteredLineSeries>
              <c15:ser>
                <c:idx val="1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交换信息生成CPU!$H$1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2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交换信息生成CPU!$I$3:$I$11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9196-4985-8BB9-99ED502C4447}"/>
                  </c:ext>
                </c:extLst>
              </c15:ser>
            </c15:filteredLineSeries>
            <c15:filteredLineSeries>
              <c15:ser>
                <c:idx val="2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交换信息生成CPU!$J$1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3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交换信息生成CPU!$K$3:$K$11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9196-4985-8BB9-99ED502C4447}"/>
                  </c:ext>
                </c:extLst>
              </c15:ser>
            </c15:filteredLineSeries>
          </c:ext>
        </c:extLst>
      </c:lineChart>
      <c:catAx>
        <c:axId val="66426640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执行次数</a:t>
                </a:r>
              </a:p>
            </c:rich>
          </c:tx>
          <c:layout>
            <c:manualLayout>
              <c:xMode val="edge"/>
              <c:yMode val="edge"/>
              <c:x val="0.43938757655293087"/>
              <c:y val="0.7690966754155730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64266960"/>
        <c:crosses val="autoZero"/>
        <c:auto val="1"/>
        <c:lblAlgn val="ctr"/>
        <c:lblOffset val="100"/>
        <c:noMultiLvlLbl val="0"/>
      </c:catAx>
      <c:valAx>
        <c:axId val="6642669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平均</a:t>
                </a:r>
                <a:r>
                  <a:rPr lang="en-US" altLang="zh-CN"/>
                  <a:t>CPU</a:t>
                </a:r>
                <a:r>
                  <a:rPr lang="zh-CN" altLang="en-US"/>
                  <a:t>周期</a:t>
                </a:r>
                <a:r>
                  <a:rPr lang="en-US" altLang="zh-CN"/>
                  <a:t>(</a:t>
                </a:r>
                <a:r>
                  <a:rPr lang="zh-CN" altLang="en-US"/>
                  <a:t>百万</a:t>
                </a:r>
                <a:r>
                  <a:rPr lang="en-US" altLang="zh-CN"/>
                  <a:t>)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642664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CN" altLang="en-US"/>
              <a:t>导出密钥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>
        <c:manualLayout>
          <c:layoutTarget val="inner"/>
          <c:xMode val="edge"/>
          <c:yMode val="edge"/>
          <c:x val="0.16991283023928577"/>
          <c:y val="0.15966562173458726"/>
          <c:w val="0.8033231794930743"/>
          <c:h val="0.491542303293593"/>
        </c:manualLayout>
      </c:layout>
      <c:lineChart>
        <c:grouping val="standard"/>
        <c:varyColors val="0"/>
        <c:ser>
          <c:idx val="3"/>
          <c:order val="0"/>
          <c:tx>
            <c:strRef>
              <c:f>导出CPU!$B$1</c:f>
              <c:strCache>
                <c:ptCount val="1"/>
                <c:pt idx="0">
                  <c:v>SKCN-MLWE-KE</c:v>
                </c:pt>
              </c:strCache>
              <c:extLst xmlns:c15="http://schemas.microsoft.com/office/drawing/2012/chart"/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numRef>
              <c:f>导出CPU!$A$3:$A$11</c:f>
              <c:numCache>
                <c:formatCode>General</c:formatCode>
                <c:ptCount val="9"/>
                <c:pt idx="0">
                  <c:v>1000</c:v>
                </c:pt>
                <c:pt idx="1">
                  <c:v>2000</c:v>
                </c:pt>
                <c:pt idx="2">
                  <c:v>4000</c:v>
                </c:pt>
                <c:pt idx="3">
                  <c:v>8000</c:v>
                </c:pt>
                <c:pt idx="4">
                  <c:v>10000</c:v>
                </c:pt>
                <c:pt idx="5">
                  <c:v>20000</c:v>
                </c:pt>
                <c:pt idx="6">
                  <c:v>30000</c:v>
                </c:pt>
                <c:pt idx="7">
                  <c:v>40000</c:v>
                </c:pt>
                <c:pt idx="8">
                  <c:v>50000</c:v>
                </c:pt>
              </c:numCache>
              <c:extLst xmlns:c15="http://schemas.microsoft.com/office/drawing/2012/chart"/>
            </c:numRef>
          </c:cat>
          <c:val>
            <c:numRef>
              <c:f>导出CPU!$C$3:$C$11</c:f>
              <c:numCache>
                <c:formatCode>General</c:formatCode>
                <c:ptCount val="9"/>
                <c:pt idx="0">
                  <c:v>0.16600000000000001</c:v>
                </c:pt>
                <c:pt idx="1">
                  <c:v>0.16600000000000001</c:v>
                </c:pt>
                <c:pt idx="2">
                  <c:v>0.16600000000000001</c:v>
                </c:pt>
                <c:pt idx="3">
                  <c:v>0.16600000000000001</c:v>
                </c:pt>
                <c:pt idx="4">
                  <c:v>0.16600000000000001</c:v>
                </c:pt>
                <c:pt idx="5">
                  <c:v>0.16600000000000001</c:v>
                </c:pt>
                <c:pt idx="6">
                  <c:v>0.16600000000000001</c:v>
                </c:pt>
                <c:pt idx="7">
                  <c:v>0.16600000000000001</c:v>
                </c:pt>
                <c:pt idx="8">
                  <c:v>0.16700000000000001</c:v>
                </c:pt>
              </c:numCache>
              <c:extLst xmlns:c15="http://schemas.microsoft.com/office/drawing/2012/chart"/>
            </c:numRef>
          </c:val>
          <c:smooth val="0"/>
          <c:extLst>
            <c:ext xmlns:c16="http://schemas.microsoft.com/office/drawing/2014/chart" uri="{C3380CC4-5D6E-409C-BE32-E72D297353CC}">
              <c16:uniqueId val="{00000000-5307-411E-ABD4-9E7F928CC73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664271440"/>
        <c:axId val="664272000"/>
        <c:extLst>
          <c:ext xmlns:c15="http://schemas.microsoft.com/office/drawing/2012/chart" uri="{02D57815-91ED-43cb-92C2-25804820EDAC}">
            <c15:filteredLineSeries>
              <c15:ser>
                <c:idx val="6"/>
                <c:order val="1"/>
                <c:tx>
                  <c:strRef>
                    <c:extLst>
                      <c:ext uri="{02D57815-91ED-43cb-92C2-25804820EDAC}">
                        <c15:formulaRef>
                          <c15:sqref>导出CPU!$D$1</c15:sqref>
                        </c15:formulaRef>
                      </c:ext>
                    </c:extLst>
                    <c:strCache>
                      <c:ptCount val="1"/>
                      <c:pt idx="0">
                        <c:v>SKCN-MLWE-PKE</c:v>
                      </c:pt>
                    </c:strCache>
                  </c:strRef>
                </c:tx>
                <c:spPr>
                  <a:ln w="28575" cap="rnd">
                    <a:solidFill>
                      <a:schemeClr val="accent1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>
                      <c:ext uri="{02D57815-91ED-43cb-92C2-25804820EDAC}">
                        <c15:formulaRef>
                          <c15:sqref>导出CPU!$A$3:$A$11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导出CPU!$E$3:$E$11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0.16700000000000001</c:v>
                      </c:pt>
                      <c:pt idx="1">
                        <c:v>0.16600000000000001</c:v>
                      </c:pt>
                      <c:pt idx="2">
                        <c:v>0.16600000000000001</c:v>
                      </c:pt>
                      <c:pt idx="3">
                        <c:v>0.16600000000000001</c:v>
                      </c:pt>
                      <c:pt idx="4">
                        <c:v>0.16600000000000001</c:v>
                      </c:pt>
                      <c:pt idx="5">
                        <c:v>0.16700000000000001</c:v>
                      </c:pt>
                      <c:pt idx="6">
                        <c:v>0.16700000000000001</c:v>
                      </c:pt>
                      <c:pt idx="7">
                        <c:v>0.16800000000000001</c:v>
                      </c:pt>
                      <c:pt idx="8">
                        <c:v>0.16700000000000001</c:v>
                      </c:pt>
                    </c:numCache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1-5307-411E-ABD4-9E7F928CC739}"/>
                  </c:ext>
                </c:extLst>
              </c15:ser>
            </c15:filteredLineSeries>
            <c15:filteredLineSeries>
              <c15:ser>
                <c:idx val="0"/>
                <c:order val="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导出CPU!$F$1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1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导出CPU!$G$3:$G$11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5307-411E-ABD4-9E7F928CC739}"/>
                  </c:ext>
                </c:extLst>
              </c15:ser>
            </c15:filteredLineSeries>
            <c15:filteredLineSeries>
              <c15:ser>
                <c:idx val="1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导出CPU!$H$1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2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导出CPU!$I$3:$I$11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5307-411E-ABD4-9E7F928CC739}"/>
                  </c:ext>
                </c:extLst>
              </c15:ser>
            </c15:filteredLineSeries>
            <c15:filteredLineSeries>
              <c15:ser>
                <c:idx val="2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导出CPU!$J$1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3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导出CPU!$K$3:$K$11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5307-411E-ABD4-9E7F928CC739}"/>
                  </c:ext>
                </c:extLst>
              </c15:ser>
            </c15:filteredLineSeries>
          </c:ext>
        </c:extLst>
      </c:lineChart>
      <c:catAx>
        <c:axId val="66427144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执行次数</a:t>
                </a:r>
              </a:p>
            </c:rich>
          </c:tx>
          <c:layout>
            <c:manualLayout>
              <c:xMode val="edge"/>
              <c:yMode val="edge"/>
              <c:x val="0.43938757655293087"/>
              <c:y val="0.7690966754155730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64272000"/>
        <c:crosses val="autoZero"/>
        <c:auto val="1"/>
        <c:lblAlgn val="ctr"/>
        <c:lblOffset val="100"/>
        <c:noMultiLvlLbl val="0"/>
      </c:catAx>
      <c:valAx>
        <c:axId val="6642720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平均</a:t>
                </a:r>
                <a:r>
                  <a:rPr lang="en-US" altLang="zh-CN"/>
                  <a:t>CPU</a:t>
                </a:r>
                <a:r>
                  <a:rPr lang="zh-CN" altLang="en-US"/>
                  <a:t>周期</a:t>
                </a:r>
                <a:r>
                  <a:rPr lang="en-US" altLang="zh-CN" sz="1000" b="0" i="0" u="none" strike="noStrike" baseline="0">
                    <a:effectLst/>
                  </a:rPr>
                  <a:t>(</a:t>
                </a:r>
                <a:r>
                  <a:rPr lang="zh-CN" altLang="zh-CN" sz="1000" b="0" i="0" u="none" strike="noStrike" baseline="0">
                    <a:effectLst/>
                  </a:rPr>
                  <a:t>百万</a:t>
                </a:r>
                <a:r>
                  <a:rPr lang="en-US" altLang="zh-CN" sz="1000" b="0" i="0" u="none" strike="noStrike" baseline="0">
                    <a:effectLst/>
                  </a:rPr>
                  <a:t>)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6427144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CN" altLang="en-US"/>
              <a:t>交换信息生成及密钥导出</a:t>
            </a:r>
          </a:p>
        </c:rich>
      </c:tx>
      <c:layout>
        <c:manualLayout>
          <c:xMode val="edge"/>
          <c:yMode val="edge"/>
          <c:x val="0.31247736658233266"/>
          <c:y val="4.71698113207547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lineChart>
        <c:grouping val="standard"/>
        <c:varyColors val="0"/>
        <c:ser>
          <c:idx val="3"/>
          <c:order val="0"/>
          <c:tx>
            <c:strRef>
              <c:f>全流程CPU!$B$1</c:f>
              <c:strCache>
                <c:ptCount val="1"/>
                <c:pt idx="0">
                  <c:v>SKCN-MLWE-KE</c:v>
                </c:pt>
              </c:strCache>
              <c:extLst xmlns:c15="http://schemas.microsoft.com/office/drawing/2012/chart"/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numRef>
              <c:f>全流程CPU!$A$3:$A$11</c:f>
              <c:numCache>
                <c:formatCode>General</c:formatCode>
                <c:ptCount val="9"/>
                <c:pt idx="0">
                  <c:v>1000</c:v>
                </c:pt>
                <c:pt idx="1">
                  <c:v>2000</c:v>
                </c:pt>
                <c:pt idx="2">
                  <c:v>4000</c:v>
                </c:pt>
                <c:pt idx="3">
                  <c:v>8000</c:v>
                </c:pt>
                <c:pt idx="4">
                  <c:v>10000</c:v>
                </c:pt>
                <c:pt idx="5">
                  <c:v>20000</c:v>
                </c:pt>
                <c:pt idx="6">
                  <c:v>30000</c:v>
                </c:pt>
                <c:pt idx="7">
                  <c:v>40000</c:v>
                </c:pt>
                <c:pt idx="8">
                  <c:v>50000</c:v>
                </c:pt>
              </c:numCache>
              <c:extLst/>
            </c:numRef>
          </c:cat>
          <c:val>
            <c:numRef>
              <c:f>全流程CPU!$C$3:$C$12</c:f>
              <c:numCache>
                <c:formatCode>General</c:formatCode>
                <c:ptCount val="9"/>
                <c:pt idx="0">
                  <c:v>0.61499999999999999</c:v>
                </c:pt>
                <c:pt idx="1">
                  <c:v>0.61399999999999999</c:v>
                </c:pt>
                <c:pt idx="2">
                  <c:v>0.61399999999999999</c:v>
                </c:pt>
                <c:pt idx="3">
                  <c:v>0.61399999999999999</c:v>
                </c:pt>
                <c:pt idx="4">
                  <c:v>0.61399999999999999</c:v>
                </c:pt>
                <c:pt idx="5">
                  <c:v>0.61399999999999999</c:v>
                </c:pt>
                <c:pt idx="6">
                  <c:v>0.61399999999999999</c:v>
                </c:pt>
                <c:pt idx="7">
                  <c:v>0.61399999999999999</c:v>
                </c:pt>
                <c:pt idx="8">
                  <c:v>0.61599999999999999</c:v>
                </c:pt>
              </c:numCache>
              <c:extLst/>
            </c:numRef>
          </c:val>
          <c:smooth val="0"/>
          <c:extLst>
            <c:ext xmlns:c16="http://schemas.microsoft.com/office/drawing/2014/chart" uri="{C3380CC4-5D6E-409C-BE32-E72D297353CC}">
              <c16:uniqueId val="{00000000-3DD6-4505-8DF1-D38C7E5847E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664276480"/>
        <c:axId val="664277040"/>
        <c:extLst>
          <c:ext xmlns:c15="http://schemas.microsoft.com/office/drawing/2012/chart" uri="{02D57815-91ED-43cb-92C2-25804820EDAC}">
            <c15:filteredLineSeries>
              <c15:ser>
                <c:idx val="6"/>
                <c:order val="1"/>
                <c:tx>
                  <c:strRef>
                    <c:extLst>
                      <c:ext uri="{02D57815-91ED-43cb-92C2-25804820EDAC}">
                        <c15:formulaRef>
                          <c15:sqref>全流程CPU!$D$1</c15:sqref>
                        </c15:formulaRef>
                      </c:ext>
                    </c:extLst>
                    <c:strCache>
                      <c:ptCount val="1"/>
                      <c:pt idx="0">
                        <c:v>SKCN-MLWE-PKE</c:v>
                      </c:pt>
                    </c:strCache>
                  </c:strRef>
                </c:tx>
                <c:spPr>
                  <a:ln w="28575" cap="rnd">
                    <a:solidFill>
                      <a:schemeClr val="accent1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>
                      <c:ext uri="{02D57815-91ED-43cb-92C2-25804820EDAC}">
                        <c15:formulaRef>
                          <c15:sqref>全流程CPU!$A$3:$A$11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全流程CPU!$E$3:$E$12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0.61499999999999999</c:v>
                      </c:pt>
                      <c:pt idx="1">
                        <c:v>0.61399999999999999</c:v>
                      </c:pt>
                      <c:pt idx="2">
                        <c:v>0.61399999999999999</c:v>
                      </c:pt>
                      <c:pt idx="3">
                        <c:v>0.61399999999999999</c:v>
                      </c:pt>
                      <c:pt idx="4">
                        <c:v>0.61399999999999999</c:v>
                      </c:pt>
                      <c:pt idx="5">
                        <c:v>0.61399999999999999</c:v>
                      </c:pt>
                      <c:pt idx="6">
                        <c:v>0.61399999999999999</c:v>
                      </c:pt>
                      <c:pt idx="7">
                        <c:v>0.61399999999999999</c:v>
                      </c:pt>
                      <c:pt idx="8">
                        <c:v>0.61599999999999999</c:v>
                      </c:pt>
                    </c:numCache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1-3DD6-4505-8DF1-D38C7E5847E8}"/>
                  </c:ext>
                </c:extLst>
              </c15:ser>
            </c15:filteredLineSeries>
            <c15:filteredLineSeries>
              <c15:ser>
                <c:idx val="0"/>
                <c:order val="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全流程CPU!$F$1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1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全流程CPU!$A$3:$A$11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全流程CPU!$G$3:$G$12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3DD6-4505-8DF1-D38C7E5847E8}"/>
                  </c:ext>
                </c:extLst>
              </c15:ser>
            </c15:filteredLineSeries>
            <c15:filteredLineSeries>
              <c15:ser>
                <c:idx val="1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全流程CPU!$H$1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2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全流程CPU!$A$3:$A$11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全流程CPU!$I$3:$I$12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3DD6-4505-8DF1-D38C7E5847E8}"/>
                  </c:ext>
                </c:extLst>
              </c15:ser>
            </c15:filteredLineSeries>
            <c15:filteredLineSeries>
              <c15:ser>
                <c:idx val="2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全流程CPU!$J$1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3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全流程CPU!$A$3:$A$11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全流程CPU!$K$3:$K$12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3DD6-4505-8DF1-D38C7E5847E8}"/>
                  </c:ext>
                </c:extLst>
              </c15:ser>
            </c15:filteredLineSeries>
          </c:ext>
        </c:extLst>
      </c:lineChart>
      <c:catAx>
        <c:axId val="66427648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执行次数</a:t>
                </a:r>
              </a:p>
            </c:rich>
          </c:tx>
          <c:layout>
            <c:manualLayout>
              <c:xMode val="edge"/>
              <c:yMode val="edge"/>
              <c:x val="0.43938757655293087"/>
              <c:y val="0.7690966754155730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64277040"/>
        <c:crosses val="autoZero"/>
        <c:auto val="1"/>
        <c:lblAlgn val="ctr"/>
        <c:lblOffset val="100"/>
        <c:noMultiLvlLbl val="0"/>
      </c:catAx>
      <c:valAx>
        <c:axId val="6642770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平均平均</a:t>
                </a:r>
                <a:r>
                  <a:rPr lang="en-US" altLang="zh-CN"/>
                  <a:t>CPU</a:t>
                </a:r>
                <a:r>
                  <a:rPr lang="zh-CN" altLang="en-US"/>
                  <a:t>周期</a:t>
                </a:r>
                <a:r>
                  <a:rPr lang="en-US" altLang="zh-CN" sz="1000" b="0" i="0" u="none" strike="noStrike" baseline="0">
                    <a:effectLst/>
                  </a:rPr>
                  <a:t>(</a:t>
                </a:r>
                <a:r>
                  <a:rPr lang="zh-CN" altLang="zh-CN" sz="1000" b="0" i="0" u="none" strike="noStrike" baseline="0">
                    <a:effectLst/>
                  </a:rPr>
                  <a:t>百万</a:t>
                </a:r>
                <a:r>
                  <a:rPr lang="en-US" altLang="zh-CN" sz="1000" b="0" i="0" u="none" strike="noStrike" baseline="0">
                    <a:effectLst/>
                  </a:rPr>
                  <a:t>)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6427648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CN" altLang="en-US"/>
              <a:t>生成交换信息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>
        <c:manualLayout>
          <c:layoutTarget val="inner"/>
          <c:xMode val="edge"/>
          <c:yMode val="edge"/>
          <c:x val="0.12616610749743237"/>
          <c:y val="0.16324786324786325"/>
          <c:w val="0.84832664612575603"/>
          <c:h val="0.54584023150952288"/>
        </c:manualLayout>
      </c:layout>
      <c:lineChart>
        <c:grouping val="standard"/>
        <c:varyColors val="0"/>
        <c:ser>
          <c:idx val="0"/>
          <c:order val="0"/>
          <c:tx>
            <c:strRef>
              <c:f>生成交换信息!$B$1</c:f>
              <c:strCache>
                <c:ptCount val="1"/>
                <c:pt idx="0">
                  <c:v>SKCN-MLWE-KE</c:v>
                </c:pt>
              </c:strCache>
            </c:strRef>
          </c:tx>
          <c:spPr>
            <a:ln w="28575" cap="rnd">
              <a:solidFill>
                <a:srgbClr val="FFC000"/>
              </a:solidFill>
              <a:round/>
            </a:ln>
            <a:effectLst/>
          </c:spPr>
          <c:marker>
            <c:symbol val="none"/>
          </c:marker>
          <c:cat>
            <c:numRef>
              <c:f>生成交换信息!$A$4:$A$12</c:f>
              <c:numCache>
                <c:formatCode>General</c:formatCode>
                <c:ptCount val="9"/>
                <c:pt idx="0">
                  <c:v>1000</c:v>
                </c:pt>
                <c:pt idx="1">
                  <c:v>2000</c:v>
                </c:pt>
                <c:pt idx="2">
                  <c:v>4000</c:v>
                </c:pt>
                <c:pt idx="3">
                  <c:v>8000</c:v>
                </c:pt>
                <c:pt idx="4">
                  <c:v>10000</c:v>
                </c:pt>
                <c:pt idx="5">
                  <c:v>20000</c:v>
                </c:pt>
                <c:pt idx="6">
                  <c:v>30000</c:v>
                </c:pt>
                <c:pt idx="7">
                  <c:v>40000</c:v>
                </c:pt>
                <c:pt idx="8">
                  <c:v>50000</c:v>
                </c:pt>
              </c:numCache>
            </c:numRef>
          </c:cat>
          <c:val>
            <c:numRef>
              <c:f>生成交换信息!$C$4:$C$12</c:f>
              <c:numCache>
                <c:formatCode>General</c:formatCode>
                <c:ptCount val="9"/>
                <c:pt idx="0">
                  <c:v>0.14099999999999999</c:v>
                </c:pt>
                <c:pt idx="1">
                  <c:v>0.13900000000000001</c:v>
                </c:pt>
                <c:pt idx="2">
                  <c:v>0.13900000000000001</c:v>
                </c:pt>
                <c:pt idx="3">
                  <c:v>0.13900000000000001</c:v>
                </c:pt>
                <c:pt idx="4">
                  <c:v>0.13900000000000001</c:v>
                </c:pt>
                <c:pt idx="5">
                  <c:v>0.13900000000000001</c:v>
                </c:pt>
                <c:pt idx="6">
                  <c:v>0.13900000000000001</c:v>
                </c:pt>
                <c:pt idx="7">
                  <c:v>0.13900000000000001</c:v>
                </c:pt>
                <c:pt idx="8">
                  <c:v>0.13900000000000001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43A1-4D04-9D13-79393A5B187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682888496"/>
        <c:axId val="682892416"/>
        <c:extLst>
          <c:ext xmlns:c15="http://schemas.microsoft.com/office/drawing/2012/chart" uri="{02D57815-91ED-43cb-92C2-25804820EDAC}">
            <c15:filteredLineSeries>
              <c15:ser>
                <c:idx val="1"/>
                <c:order val="1"/>
                <c:tx>
                  <c:strRef>
                    <c:extLst>
                      <c:ext uri="{02D57815-91ED-43cb-92C2-25804820EDAC}">
                        <c15:formulaRef>
                          <c15:sqref>生成交换信息!$D$1</c15:sqref>
                        </c15:formulaRef>
                      </c:ext>
                    </c:extLst>
                    <c:strCache>
                      <c:ptCount val="1"/>
                      <c:pt idx="0">
                        <c:v>SKCN-MLWE-PKE</c:v>
                      </c:pt>
                    </c:strCache>
                  </c:strRef>
                </c:tx>
                <c:spPr>
                  <a:ln w="28575" cap="rnd">
                    <a:solidFill>
                      <a:srgbClr val="0070C0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>
                      <c:ext uri="{02D57815-91ED-43cb-92C2-25804820EDAC}">
                        <c15:formulaRef>
                          <c15:sqref>生成交换信息!$A$4:$A$12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生成交换信息!$E$4:$E$12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0.14000000000000001</c:v>
                      </c:pt>
                      <c:pt idx="1">
                        <c:v>0.14000000000000001</c:v>
                      </c:pt>
                      <c:pt idx="2">
                        <c:v>0.14000000000000001</c:v>
                      </c:pt>
                      <c:pt idx="3">
                        <c:v>0.14000000000000001</c:v>
                      </c:pt>
                      <c:pt idx="4">
                        <c:v>0.14199999999999999</c:v>
                      </c:pt>
                      <c:pt idx="5">
                        <c:v>0.14000000000000001</c:v>
                      </c:pt>
                      <c:pt idx="6">
                        <c:v>0.14000000000000001</c:v>
                      </c:pt>
                      <c:pt idx="7">
                        <c:v>0.14099999999999999</c:v>
                      </c:pt>
                      <c:pt idx="8">
                        <c:v>0.14000000000000001</c:v>
                      </c:pt>
                    </c:numCache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1-43A1-4D04-9D13-79393A5B1870}"/>
                  </c:ext>
                </c:extLst>
              </c15:ser>
            </c15:filteredLineSeries>
            <c15:filteredLineSeries>
              <c15:ser>
                <c:idx val="2"/>
                <c:order val="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生成交换信息!$F$1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rgbClr val="00B0F0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生成交换信息!$A$4:$A$12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生成交换信息!$G$4:$G$12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43A1-4D04-9D13-79393A5B1870}"/>
                  </c:ext>
                </c:extLst>
              </c15:ser>
            </c15:filteredLineSeries>
            <c15:filteredLineSeries>
              <c15:ser>
                <c:idx val="3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生成交换信息!$H$1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2"/>
                    </a:solidFill>
                    <a:round/>
                  </a:ln>
                  <a:effectLst/>
                </c:spPr>
                <c:marker>
                  <c:symbol val="none"/>
                </c:marker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生成交换信息!$I$4:$I$12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43A1-4D04-9D13-79393A5B1870}"/>
                  </c:ext>
                </c:extLst>
              </c15:ser>
            </c15:filteredLineSeries>
            <c15:filteredLineSeries>
              <c15:ser>
                <c:idx val="4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生成交换信息!$J$1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bg2">
                        <a:lumMod val="75000"/>
                      </a:schemeClr>
                    </a:solidFill>
                    <a:round/>
                  </a:ln>
                  <a:effectLst/>
                </c:spPr>
                <c:marker>
                  <c:symbol val="none"/>
                </c:marker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生成交换信息!$K$4:$K$12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43A1-4D04-9D13-79393A5B1870}"/>
                  </c:ext>
                </c:extLst>
              </c15:ser>
            </c15:filteredLineSeries>
          </c:ext>
        </c:extLst>
      </c:lineChart>
      <c:catAx>
        <c:axId val="68288849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执行次数</a:t>
                </a:r>
              </a:p>
            </c:rich>
          </c:tx>
          <c:layout>
            <c:manualLayout>
              <c:xMode val="edge"/>
              <c:yMode val="edge"/>
              <c:x val="0.50275655051625168"/>
              <c:y val="0.79901137357830276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82892416"/>
        <c:crosses val="autoZero"/>
        <c:auto val="1"/>
        <c:lblAlgn val="ctr"/>
        <c:lblOffset val="100"/>
        <c:noMultiLvlLbl val="0"/>
      </c:catAx>
      <c:valAx>
        <c:axId val="6828924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accent1"/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平均耗时</a:t>
                </a:r>
                <a:r>
                  <a:rPr lang="en-US" altLang="zh-CN"/>
                  <a:t>(ms)</a:t>
                </a:r>
                <a:endParaRPr lang="zh-CN" altLang="en-US"/>
              </a:p>
            </c:rich>
          </c:tx>
          <c:layout>
            <c:manualLayout>
              <c:xMode val="edge"/>
              <c:yMode val="edge"/>
              <c:x val="1.9444444444444445E-2"/>
              <c:y val="0.27330234762321376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solidFill>
              <a:srgbClr val="0070C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8288849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11003319292082818"/>
          <c:y val="0.88020778652668419"/>
          <c:w val="0.88996681501768804"/>
          <c:h val="7.2115889359983865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CN" altLang="en-US"/>
              <a:t>导出密钥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lineChart>
        <c:grouping val="standard"/>
        <c:varyColors val="0"/>
        <c:ser>
          <c:idx val="3"/>
          <c:order val="0"/>
          <c:tx>
            <c:strRef>
              <c:f>导出!$B$1</c:f>
              <c:strCache>
                <c:ptCount val="1"/>
                <c:pt idx="0">
                  <c:v>SKCN-MLWE-KE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numRef>
              <c:f>导出!$A$4:$A$12</c:f>
              <c:numCache>
                <c:formatCode>General</c:formatCode>
                <c:ptCount val="9"/>
                <c:pt idx="0">
                  <c:v>1000</c:v>
                </c:pt>
                <c:pt idx="1">
                  <c:v>2000</c:v>
                </c:pt>
                <c:pt idx="2">
                  <c:v>4000</c:v>
                </c:pt>
                <c:pt idx="3">
                  <c:v>8000</c:v>
                </c:pt>
                <c:pt idx="4">
                  <c:v>10000</c:v>
                </c:pt>
                <c:pt idx="5">
                  <c:v>20000</c:v>
                </c:pt>
                <c:pt idx="6">
                  <c:v>30000</c:v>
                </c:pt>
                <c:pt idx="7">
                  <c:v>40000</c:v>
                </c:pt>
                <c:pt idx="8">
                  <c:v>50000</c:v>
                </c:pt>
              </c:numCache>
            </c:numRef>
          </c:cat>
          <c:val>
            <c:numRef>
              <c:f>导出!$C$4:$C$12</c:f>
              <c:numCache>
                <c:formatCode>General</c:formatCode>
                <c:ptCount val="9"/>
                <c:pt idx="0">
                  <c:v>5.2999999999999999E-2</c:v>
                </c:pt>
                <c:pt idx="1">
                  <c:v>5.1999999999999998E-2</c:v>
                </c:pt>
                <c:pt idx="2">
                  <c:v>5.1999999999999998E-2</c:v>
                </c:pt>
                <c:pt idx="3">
                  <c:v>5.1999999999999998E-2</c:v>
                </c:pt>
                <c:pt idx="4">
                  <c:v>5.1999999999999998E-2</c:v>
                </c:pt>
                <c:pt idx="5">
                  <c:v>5.1999999999999998E-2</c:v>
                </c:pt>
                <c:pt idx="6">
                  <c:v>5.1999999999999998E-2</c:v>
                </c:pt>
                <c:pt idx="7">
                  <c:v>5.1999999999999998E-2</c:v>
                </c:pt>
                <c:pt idx="8">
                  <c:v>5.1999999999999998E-2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A13E-4E11-A4FC-9F03E46A201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682872816"/>
        <c:axId val="682883456"/>
        <c:extLst>
          <c:ext xmlns:c15="http://schemas.microsoft.com/office/drawing/2012/chart" uri="{02D57815-91ED-43cb-92C2-25804820EDAC}">
            <c15:filteredLineSeries>
              <c15:ser>
                <c:idx val="6"/>
                <c:order val="1"/>
                <c:tx>
                  <c:strRef>
                    <c:extLst>
                      <c:ext uri="{02D57815-91ED-43cb-92C2-25804820EDAC}">
                        <c15:formulaRef>
                          <c15:sqref>导出!$D$1</c15:sqref>
                        </c15:formulaRef>
                      </c:ext>
                    </c:extLst>
                    <c:strCache>
                      <c:ptCount val="1"/>
                      <c:pt idx="0">
                        <c:v>SKCN-MLWE-PKE</c:v>
                      </c:pt>
                    </c:strCache>
                  </c:strRef>
                </c:tx>
                <c:spPr>
                  <a:ln w="28575" cap="rnd">
                    <a:solidFill>
                      <a:schemeClr val="accent1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>
                      <c:ext uri="{02D57815-91ED-43cb-92C2-25804820EDAC}">
                        <c15:formulaRef>
                          <c15:sqref>导出!$A$4:$A$12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导出!$E$4:$E$12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5.2999999999999999E-2</c:v>
                      </c:pt>
                      <c:pt idx="1">
                        <c:v>5.2999999999999999E-2</c:v>
                      </c:pt>
                      <c:pt idx="2">
                        <c:v>5.2999999999999999E-2</c:v>
                      </c:pt>
                      <c:pt idx="3">
                        <c:v>5.2999999999999999E-2</c:v>
                      </c:pt>
                      <c:pt idx="4">
                        <c:v>5.2999999999999999E-2</c:v>
                      </c:pt>
                      <c:pt idx="5">
                        <c:v>5.2999999999999999E-2</c:v>
                      </c:pt>
                      <c:pt idx="6">
                        <c:v>5.2999999999999999E-2</c:v>
                      </c:pt>
                      <c:pt idx="7">
                        <c:v>5.2999999999999999E-2</c:v>
                      </c:pt>
                      <c:pt idx="8">
                        <c:v>5.2999999999999999E-2</c:v>
                      </c:pt>
                    </c:numCache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1-A13E-4E11-A4FC-9F03E46A201A}"/>
                  </c:ext>
                </c:extLst>
              </c15:ser>
            </c15:filteredLineSeries>
            <c15:filteredLineSeries>
              <c15:ser>
                <c:idx val="0"/>
                <c:order val="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导出!$F$1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1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导出!$A$4:$A$12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导出!$G$4:$G$12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A13E-4E11-A4FC-9F03E46A201A}"/>
                  </c:ext>
                </c:extLst>
              </c15:ser>
            </c15:filteredLineSeries>
            <c15:filteredLineSeries>
              <c15:ser>
                <c:idx val="1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导出!$H$1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2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导出!$A$4:$A$12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导出!$I$4:$I$12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A13E-4E11-A4FC-9F03E46A201A}"/>
                  </c:ext>
                </c:extLst>
              </c15:ser>
            </c15:filteredLineSeries>
            <c15:filteredLineSeries>
              <c15:ser>
                <c:idx val="2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导出!$J$1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3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导出!$A$4:$A$12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导出!$K$4:$K$12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A13E-4E11-A4FC-9F03E46A201A}"/>
                  </c:ext>
                </c:extLst>
              </c15:ser>
            </c15:filteredLineSeries>
          </c:ext>
        </c:extLst>
      </c:lineChart>
      <c:catAx>
        <c:axId val="68287281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执行次数</a:t>
                </a:r>
              </a:p>
            </c:rich>
          </c:tx>
          <c:layout>
            <c:manualLayout>
              <c:xMode val="edge"/>
              <c:yMode val="edge"/>
              <c:x val="0.44494313210848646"/>
              <c:y val="0.7690966754155730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82883456"/>
        <c:crosses val="autoZero"/>
        <c:auto val="1"/>
        <c:lblAlgn val="ctr"/>
        <c:lblOffset val="100"/>
        <c:noMultiLvlLbl val="0"/>
      </c:catAx>
      <c:valAx>
        <c:axId val="6828834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平均耗时</a:t>
                </a:r>
                <a:r>
                  <a:rPr lang="en-US" altLang="zh-CN"/>
                  <a:t>(s)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8287281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CN" altLang="en-US"/>
              <a:t>交换信息生成及导出密钥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lineChart>
        <c:grouping val="standard"/>
        <c:varyColors val="0"/>
        <c:ser>
          <c:idx val="3"/>
          <c:order val="0"/>
          <c:tx>
            <c:strRef>
              <c:f>全流程对比!$B$1</c:f>
              <c:strCache>
                <c:ptCount val="1"/>
                <c:pt idx="0">
                  <c:v>SKCN-MLWE-KE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numRef>
              <c:f>全流程对比!$A$3:$A$11</c:f>
              <c:numCache>
                <c:formatCode>General</c:formatCode>
                <c:ptCount val="9"/>
                <c:pt idx="0">
                  <c:v>1000</c:v>
                </c:pt>
                <c:pt idx="1">
                  <c:v>2000</c:v>
                </c:pt>
                <c:pt idx="2">
                  <c:v>4000</c:v>
                </c:pt>
                <c:pt idx="3">
                  <c:v>8000</c:v>
                </c:pt>
                <c:pt idx="4">
                  <c:v>10000</c:v>
                </c:pt>
                <c:pt idx="5">
                  <c:v>20000</c:v>
                </c:pt>
                <c:pt idx="6">
                  <c:v>30000</c:v>
                </c:pt>
                <c:pt idx="7">
                  <c:v>40000</c:v>
                </c:pt>
                <c:pt idx="8">
                  <c:v>50000</c:v>
                </c:pt>
              </c:numCache>
            </c:numRef>
          </c:cat>
          <c:val>
            <c:numRef>
              <c:f>全流程对比!$C$3:$C$11</c:f>
              <c:numCache>
                <c:formatCode>General</c:formatCode>
                <c:ptCount val="9"/>
                <c:pt idx="0">
                  <c:v>0.19400000000000001</c:v>
                </c:pt>
                <c:pt idx="1">
                  <c:v>0.191</c:v>
                </c:pt>
                <c:pt idx="2">
                  <c:v>0.191</c:v>
                </c:pt>
                <c:pt idx="3">
                  <c:v>0.191</c:v>
                </c:pt>
                <c:pt idx="4">
                  <c:v>0.191</c:v>
                </c:pt>
                <c:pt idx="5">
                  <c:v>0.191</c:v>
                </c:pt>
                <c:pt idx="6">
                  <c:v>0.192</c:v>
                </c:pt>
                <c:pt idx="7">
                  <c:v>0.191</c:v>
                </c:pt>
                <c:pt idx="8">
                  <c:v>0.191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4627-4A17-9683-00B0CC58139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692250528"/>
        <c:axId val="692257248"/>
        <c:extLst>
          <c:ext xmlns:c15="http://schemas.microsoft.com/office/drawing/2012/chart" uri="{02D57815-91ED-43cb-92C2-25804820EDAC}">
            <c15:filteredLineSeries>
              <c15:ser>
                <c:idx val="6"/>
                <c:order val="1"/>
                <c:tx>
                  <c:strRef>
                    <c:extLst>
                      <c:ext uri="{02D57815-91ED-43cb-92C2-25804820EDAC}">
                        <c15:formulaRef>
                          <c15:sqref>全流程对比!$D$1</c15:sqref>
                        </c15:formulaRef>
                      </c:ext>
                    </c:extLst>
                    <c:strCache>
                      <c:ptCount val="1"/>
                      <c:pt idx="0">
                        <c:v>SKCN-MLWE-PKE</c:v>
                      </c:pt>
                    </c:strCache>
                  </c:strRef>
                </c:tx>
                <c:spPr>
                  <a:ln w="28575" cap="rnd">
                    <a:solidFill>
                      <a:schemeClr val="accent1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>
                      <c:ext uri="{02D57815-91ED-43cb-92C2-25804820EDAC}">
                        <c15:formulaRef>
                          <c15:sqref>全流程对比!$A$3:$A$11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全流程对比!$E$3:$E$11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0.192</c:v>
                      </c:pt>
                      <c:pt idx="1">
                        <c:v>0.192</c:v>
                      </c:pt>
                      <c:pt idx="2">
                        <c:v>0.192</c:v>
                      </c:pt>
                      <c:pt idx="3">
                        <c:v>0.193</c:v>
                      </c:pt>
                      <c:pt idx="4">
                        <c:v>0.19500000000000001</c:v>
                      </c:pt>
                      <c:pt idx="5">
                        <c:v>0.192</c:v>
                      </c:pt>
                      <c:pt idx="6">
                        <c:v>0.192</c:v>
                      </c:pt>
                      <c:pt idx="7">
                        <c:v>0.19400000000000001</c:v>
                      </c:pt>
                      <c:pt idx="8">
                        <c:v>0.192</c:v>
                      </c:pt>
                    </c:numCache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1-4627-4A17-9683-00B0CC58139A}"/>
                  </c:ext>
                </c:extLst>
              </c15:ser>
            </c15:filteredLineSeries>
            <c15:filteredLineSeries>
              <c15:ser>
                <c:idx val="0"/>
                <c:order val="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全流程对比!$F$1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1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全流程对比!$A$3:$A$11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全流程对比!$G$3:$G$11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4627-4A17-9683-00B0CC58139A}"/>
                  </c:ext>
                </c:extLst>
              </c15:ser>
            </c15:filteredLineSeries>
            <c15:filteredLineSeries>
              <c15:ser>
                <c:idx val="1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全流程对比!$H$1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2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全流程对比!$A$3:$A$11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全流程对比!$I$3:$I$11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4627-4A17-9683-00B0CC58139A}"/>
                  </c:ext>
                </c:extLst>
              </c15:ser>
            </c15:filteredLineSeries>
            <c15:filteredLineSeries>
              <c15:ser>
                <c:idx val="2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全流程对比!$J$1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3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全流程对比!$A$3:$A$11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全流程对比!$K$3:$K$11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4627-4A17-9683-00B0CC58139A}"/>
                  </c:ext>
                </c:extLst>
              </c15:ser>
            </c15:filteredLineSeries>
          </c:ext>
        </c:extLst>
      </c:lineChart>
      <c:catAx>
        <c:axId val="69225052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执行次数</a:t>
                </a:r>
              </a:p>
            </c:rich>
          </c:tx>
          <c:layout>
            <c:manualLayout>
              <c:xMode val="edge"/>
              <c:yMode val="edge"/>
              <c:x val="0.43938757655293087"/>
              <c:y val="0.7690966754155730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92257248"/>
        <c:crosses val="autoZero"/>
        <c:auto val="1"/>
        <c:lblAlgn val="ctr"/>
        <c:lblOffset val="100"/>
        <c:noMultiLvlLbl val="0"/>
      </c:catAx>
      <c:valAx>
        <c:axId val="6922572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平均耗时</a:t>
                </a:r>
                <a:r>
                  <a:rPr lang="en-US" altLang="zh-CN"/>
                  <a:t>(ms)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9225052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CN" altLang="en-US"/>
              <a:t>交换信息生成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lineChart>
        <c:grouping val="standard"/>
        <c:varyColors val="0"/>
        <c:ser>
          <c:idx val="3"/>
          <c:order val="0"/>
          <c:tx>
            <c:strRef>
              <c:f>交换信息生成CPU!$B$1</c:f>
              <c:strCache>
                <c:ptCount val="1"/>
                <c:pt idx="0">
                  <c:v>SKCN-MLWE-KE</c:v>
                </c:pt>
              </c:strCache>
              <c:extLst xmlns:c15="http://schemas.microsoft.com/office/drawing/2012/chart"/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numRef>
              <c:f>交换信息生成CPU!$A$3:$A$11</c:f>
              <c:numCache>
                <c:formatCode>General</c:formatCode>
                <c:ptCount val="9"/>
                <c:pt idx="0">
                  <c:v>1000</c:v>
                </c:pt>
                <c:pt idx="1">
                  <c:v>2000</c:v>
                </c:pt>
                <c:pt idx="2">
                  <c:v>4000</c:v>
                </c:pt>
                <c:pt idx="3">
                  <c:v>8000</c:v>
                </c:pt>
                <c:pt idx="4">
                  <c:v>10000</c:v>
                </c:pt>
                <c:pt idx="5">
                  <c:v>20000</c:v>
                </c:pt>
                <c:pt idx="6">
                  <c:v>30000</c:v>
                </c:pt>
                <c:pt idx="7">
                  <c:v>40000</c:v>
                </c:pt>
                <c:pt idx="8">
                  <c:v>50000</c:v>
                </c:pt>
              </c:numCache>
              <c:extLst xmlns:c15="http://schemas.microsoft.com/office/drawing/2012/chart"/>
            </c:numRef>
          </c:cat>
          <c:val>
            <c:numRef>
              <c:f>交换信息生成CPU!$C$3:$C$11</c:f>
              <c:numCache>
                <c:formatCode>General</c:formatCode>
                <c:ptCount val="9"/>
                <c:pt idx="0">
                  <c:v>0.44800000000000001</c:v>
                </c:pt>
                <c:pt idx="1">
                  <c:v>0.44800000000000001</c:v>
                </c:pt>
                <c:pt idx="2">
                  <c:v>0.44800000000000001</c:v>
                </c:pt>
                <c:pt idx="3">
                  <c:v>0.44800000000000001</c:v>
                </c:pt>
                <c:pt idx="4">
                  <c:v>0.44800000000000001</c:v>
                </c:pt>
                <c:pt idx="5">
                  <c:v>0.44800000000000001</c:v>
                </c:pt>
                <c:pt idx="6">
                  <c:v>0.44800000000000001</c:v>
                </c:pt>
                <c:pt idx="7">
                  <c:v>0.44800000000000001</c:v>
                </c:pt>
                <c:pt idx="8">
                  <c:v>0.44900000000000001</c:v>
                </c:pt>
              </c:numCache>
              <c:extLst xmlns:c15="http://schemas.microsoft.com/office/drawing/2012/chart"/>
            </c:numRef>
          </c:val>
          <c:smooth val="0"/>
          <c:extLst>
            <c:ext xmlns:c16="http://schemas.microsoft.com/office/drawing/2014/chart" uri="{C3380CC4-5D6E-409C-BE32-E72D297353CC}">
              <c16:uniqueId val="{00000000-9196-4985-8BB9-99ED502C444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692255008"/>
        <c:axId val="692258928"/>
        <c:extLst>
          <c:ext xmlns:c15="http://schemas.microsoft.com/office/drawing/2012/chart" uri="{02D57815-91ED-43cb-92C2-25804820EDAC}">
            <c15:filteredLineSeries>
              <c15:ser>
                <c:idx val="6"/>
                <c:order val="1"/>
                <c:tx>
                  <c:strRef>
                    <c:extLst>
                      <c:ext uri="{02D57815-91ED-43cb-92C2-25804820EDAC}">
                        <c15:formulaRef>
                          <c15:sqref>交换信息生成CPU!$D$1</c15:sqref>
                        </c15:formulaRef>
                      </c:ext>
                    </c:extLst>
                    <c:strCache>
                      <c:ptCount val="1"/>
                      <c:pt idx="0">
                        <c:v>SKCN-MLWE-PKE</c:v>
                      </c:pt>
                    </c:strCache>
                  </c:strRef>
                </c:tx>
                <c:spPr>
                  <a:ln w="28575" cap="rnd">
                    <a:solidFill>
                      <a:schemeClr val="accent1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>
                      <c:ext uri="{02D57815-91ED-43cb-92C2-25804820EDAC}">
                        <c15:formulaRef>
                          <c15:sqref>交换信息生成CPU!$A$3:$A$11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交换信息生成CPU!$E$3:$E$11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0.45</c:v>
                      </c:pt>
                      <c:pt idx="1">
                        <c:v>0.44900000000000001</c:v>
                      </c:pt>
                      <c:pt idx="2">
                        <c:v>0.44900000000000001</c:v>
                      </c:pt>
                      <c:pt idx="3">
                        <c:v>0.44900000000000001</c:v>
                      </c:pt>
                      <c:pt idx="4">
                        <c:v>0.44900000000000001</c:v>
                      </c:pt>
                      <c:pt idx="5">
                        <c:v>0.45200000000000001</c:v>
                      </c:pt>
                      <c:pt idx="6">
                        <c:v>0.45200000000000001</c:v>
                      </c:pt>
                      <c:pt idx="7">
                        <c:v>0.45200000000000001</c:v>
                      </c:pt>
                      <c:pt idx="8">
                        <c:v>0.45200000000000001</c:v>
                      </c:pt>
                    </c:numCache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1-9196-4985-8BB9-99ED502C4447}"/>
                  </c:ext>
                </c:extLst>
              </c15:ser>
            </c15:filteredLineSeries>
            <c15:filteredLineSeries>
              <c15:ser>
                <c:idx val="0"/>
                <c:order val="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交换信息生成CPU!$F$1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1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交换信息生成CPU!$G$3:$G$11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9196-4985-8BB9-99ED502C4447}"/>
                  </c:ext>
                </c:extLst>
              </c15:ser>
            </c15:filteredLineSeries>
            <c15:filteredLineSeries>
              <c15:ser>
                <c:idx val="1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交换信息生成CPU!$H$1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2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交换信息生成CPU!$I$3:$I$11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9196-4985-8BB9-99ED502C4447}"/>
                  </c:ext>
                </c:extLst>
              </c15:ser>
            </c15:filteredLineSeries>
            <c15:filteredLineSeries>
              <c15:ser>
                <c:idx val="2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交换信息生成CPU!$J$1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3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交换信息生成CPU!$K$3:$K$11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9196-4985-8BB9-99ED502C4447}"/>
                  </c:ext>
                </c:extLst>
              </c15:ser>
            </c15:filteredLineSeries>
          </c:ext>
        </c:extLst>
      </c:lineChart>
      <c:catAx>
        <c:axId val="69225500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执行次数</a:t>
                </a:r>
              </a:p>
            </c:rich>
          </c:tx>
          <c:layout>
            <c:manualLayout>
              <c:xMode val="edge"/>
              <c:yMode val="edge"/>
              <c:x val="0.43938757655293087"/>
              <c:y val="0.7690966754155730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92258928"/>
        <c:crosses val="autoZero"/>
        <c:auto val="1"/>
        <c:lblAlgn val="ctr"/>
        <c:lblOffset val="100"/>
        <c:noMultiLvlLbl val="0"/>
      </c:catAx>
      <c:valAx>
        <c:axId val="6922589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平均</a:t>
                </a:r>
                <a:r>
                  <a:rPr lang="en-US" altLang="zh-CN"/>
                  <a:t>CPU</a:t>
                </a:r>
                <a:r>
                  <a:rPr lang="zh-CN" altLang="en-US"/>
                  <a:t>周期</a:t>
                </a:r>
                <a:r>
                  <a:rPr lang="en-US" altLang="zh-CN"/>
                  <a:t>(</a:t>
                </a:r>
                <a:r>
                  <a:rPr lang="zh-CN" altLang="en-US"/>
                  <a:t>百万</a:t>
                </a:r>
                <a:r>
                  <a:rPr lang="en-US" altLang="zh-CN"/>
                  <a:t>)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9225500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CN" altLang="en-US"/>
              <a:t>交换信息生成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lineChart>
        <c:grouping val="standard"/>
        <c:varyColors val="0"/>
        <c:ser>
          <c:idx val="3"/>
          <c:order val="0"/>
          <c:tx>
            <c:strRef>
              <c:f>交换信息生成CPU!$B$1</c:f>
              <c:strCache>
                <c:ptCount val="1"/>
                <c:pt idx="0">
                  <c:v>SKCN-MLWE-KE</c:v>
                </c:pt>
              </c:strCache>
              <c:extLst xmlns:c15="http://schemas.microsoft.com/office/drawing/2012/chart"/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numRef>
              <c:f>交换信息生成CPU!$A$3:$A$11</c:f>
              <c:numCache>
                <c:formatCode>General</c:formatCode>
                <c:ptCount val="9"/>
                <c:pt idx="0">
                  <c:v>1000</c:v>
                </c:pt>
                <c:pt idx="1">
                  <c:v>2000</c:v>
                </c:pt>
                <c:pt idx="2">
                  <c:v>4000</c:v>
                </c:pt>
                <c:pt idx="3">
                  <c:v>8000</c:v>
                </c:pt>
                <c:pt idx="4">
                  <c:v>10000</c:v>
                </c:pt>
                <c:pt idx="5">
                  <c:v>20000</c:v>
                </c:pt>
                <c:pt idx="6">
                  <c:v>30000</c:v>
                </c:pt>
                <c:pt idx="7">
                  <c:v>40000</c:v>
                </c:pt>
                <c:pt idx="8">
                  <c:v>50000</c:v>
                </c:pt>
              </c:numCache>
              <c:extLst xmlns:c15="http://schemas.microsoft.com/office/drawing/2012/chart"/>
            </c:numRef>
          </c:cat>
          <c:val>
            <c:numRef>
              <c:f>交换信息生成CPU!$C$3:$C$11</c:f>
              <c:numCache>
                <c:formatCode>General</c:formatCode>
                <c:ptCount val="9"/>
                <c:pt idx="0">
                  <c:v>0.44800000000000001</c:v>
                </c:pt>
                <c:pt idx="1">
                  <c:v>0.44800000000000001</c:v>
                </c:pt>
                <c:pt idx="2">
                  <c:v>0.44800000000000001</c:v>
                </c:pt>
                <c:pt idx="3">
                  <c:v>0.44800000000000001</c:v>
                </c:pt>
                <c:pt idx="4">
                  <c:v>0.44800000000000001</c:v>
                </c:pt>
                <c:pt idx="5">
                  <c:v>0.44800000000000001</c:v>
                </c:pt>
                <c:pt idx="6">
                  <c:v>0.44800000000000001</c:v>
                </c:pt>
                <c:pt idx="7">
                  <c:v>0.44800000000000001</c:v>
                </c:pt>
                <c:pt idx="8">
                  <c:v>0.44900000000000001</c:v>
                </c:pt>
              </c:numCache>
              <c:extLst xmlns:c15="http://schemas.microsoft.com/office/drawing/2012/chart"/>
            </c:numRef>
          </c:val>
          <c:smooth val="0"/>
          <c:extLst>
            <c:ext xmlns:c16="http://schemas.microsoft.com/office/drawing/2014/chart" uri="{C3380CC4-5D6E-409C-BE32-E72D297353CC}">
              <c16:uniqueId val="{00000000-9196-4985-8BB9-99ED502C444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692253328"/>
        <c:axId val="692261168"/>
        <c:extLst>
          <c:ext xmlns:c15="http://schemas.microsoft.com/office/drawing/2012/chart" uri="{02D57815-91ED-43cb-92C2-25804820EDAC}">
            <c15:filteredLineSeries>
              <c15:ser>
                <c:idx val="6"/>
                <c:order val="1"/>
                <c:tx>
                  <c:strRef>
                    <c:extLst>
                      <c:ext uri="{02D57815-91ED-43cb-92C2-25804820EDAC}">
                        <c15:formulaRef>
                          <c15:sqref>交换信息生成CPU!$D$1</c15:sqref>
                        </c15:formulaRef>
                      </c:ext>
                    </c:extLst>
                    <c:strCache>
                      <c:ptCount val="1"/>
                      <c:pt idx="0">
                        <c:v>SKCN-MLWE-PKE</c:v>
                      </c:pt>
                    </c:strCache>
                  </c:strRef>
                </c:tx>
                <c:spPr>
                  <a:ln w="28575" cap="rnd">
                    <a:solidFill>
                      <a:schemeClr val="accent1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>
                      <c:ext uri="{02D57815-91ED-43cb-92C2-25804820EDAC}">
                        <c15:formulaRef>
                          <c15:sqref>交换信息生成CPU!$A$3:$A$11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交换信息生成CPU!$E$3:$E$11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0.45</c:v>
                      </c:pt>
                      <c:pt idx="1">
                        <c:v>0.44900000000000001</c:v>
                      </c:pt>
                      <c:pt idx="2">
                        <c:v>0.44900000000000001</c:v>
                      </c:pt>
                      <c:pt idx="3">
                        <c:v>0.44900000000000001</c:v>
                      </c:pt>
                      <c:pt idx="4">
                        <c:v>0.44900000000000001</c:v>
                      </c:pt>
                      <c:pt idx="5">
                        <c:v>0.45200000000000001</c:v>
                      </c:pt>
                      <c:pt idx="6">
                        <c:v>0.45200000000000001</c:v>
                      </c:pt>
                      <c:pt idx="7">
                        <c:v>0.45200000000000001</c:v>
                      </c:pt>
                      <c:pt idx="8">
                        <c:v>0.45200000000000001</c:v>
                      </c:pt>
                    </c:numCache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1-9196-4985-8BB9-99ED502C4447}"/>
                  </c:ext>
                </c:extLst>
              </c15:ser>
            </c15:filteredLineSeries>
            <c15:filteredLineSeries>
              <c15:ser>
                <c:idx val="0"/>
                <c:order val="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交换信息生成CPU!$F$1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1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交换信息生成CPU!$G$3:$G$11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9196-4985-8BB9-99ED502C4447}"/>
                  </c:ext>
                </c:extLst>
              </c15:ser>
            </c15:filteredLineSeries>
            <c15:filteredLineSeries>
              <c15:ser>
                <c:idx val="1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交换信息生成CPU!$H$1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2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交换信息生成CPU!$I$3:$I$11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9196-4985-8BB9-99ED502C4447}"/>
                  </c:ext>
                </c:extLst>
              </c15:ser>
            </c15:filteredLineSeries>
            <c15:filteredLineSeries>
              <c15:ser>
                <c:idx val="2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交换信息生成CPU!$J$1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3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交换信息生成CPU!$K$3:$K$11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9196-4985-8BB9-99ED502C4447}"/>
                  </c:ext>
                </c:extLst>
              </c15:ser>
            </c15:filteredLineSeries>
          </c:ext>
        </c:extLst>
      </c:lineChart>
      <c:catAx>
        <c:axId val="69225332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执行次数</a:t>
                </a:r>
              </a:p>
            </c:rich>
          </c:tx>
          <c:layout>
            <c:manualLayout>
              <c:xMode val="edge"/>
              <c:yMode val="edge"/>
              <c:x val="0.43938757655293087"/>
              <c:y val="0.7690966754155730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92261168"/>
        <c:crosses val="autoZero"/>
        <c:auto val="1"/>
        <c:lblAlgn val="ctr"/>
        <c:lblOffset val="100"/>
        <c:noMultiLvlLbl val="0"/>
      </c:catAx>
      <c:valAx>
        <c:axId val="6922611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平均</a:t>
                </a:r>
                <a:r>
                  <a:rPr lang="en-US" altLang="zh-CN"/>
                  <a:t>CPU</a:t>
                </a:r>
                <a:r>
                  <a:rPr lang="zh-CN" altLang="en-US"/>
                  <a:t>周期</a:t>
                </a:r>
                <a:r>
                  <a:rPr lang="en-US" altLang="zh-CN"/>
                  <a:t>(</a:t>
                </a:r>
                <a:r>
                  <a:rPr lang="zh-CN" altLang="en-US"/>
                  <a:t>百万</a:t>
                </a:r>
                <a:r>
                  <a:rPr lang="en-US" altLang="zh-CN"/>
                  <a:t>)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9225332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CN" altLang="en-US"/>
              <a:t>导出密钥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>
        <c:manualLayout>
          <c:layoutTarget val="inner"/>
          <c:xMode val="edge"/>
          <c:yMode val="edge"/>
          <c:x val="0.16991283023928577"/>
          <c:y val="0.15966562173458726"/>
          <c:w val="0.8033231794930743"/>
          <c:h val="0.491542303293593"/>
        </c:manualLayout>
      </c:layout>
      <c:lineChart>
        <c:grouping val="standard"/>
        <c:varyColors val="0"/>
        <c:ser>
          <c:idx val="3"/>
          <c:order val="0"/>
          <c:tx>
            <c:strRef>
              <c:f>导出CPU!$B$1</c:f>
              <c:strCache>
                <c:ptCount val="1"/>
                <c:pt idx="0">
                  <c:v>SKCN-MLWE-KE</c:v>
                </c:pt>
              </c:strCache>
              <c:extLst xmlns:c15="http://schemas.microsoft.com/office/drawing/2012/chart"/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numRef>
              <c:f>导出CPU!$A$3:$A$11</c:f>
              <c:numCache>
                <c:formatCode>General</c:formatCode>
                <c:ptCount val="9"/>
                <c:pt idx="0">
                  <c:v>1000</c:v>
                </c:pt>
                <c:pt idx="1">
                  <c:v>2000</c:v>
                </c:pt>
                <c:pt idx="2">
                  <c:v>4000</c:v>
                </c:pt>
                <c:pt idx="3">
                  <c:v>8000</c:v>
                </c:pt>
                <c:pt idx="4">
                  <c:v>10000</c:v>
                </c:pt>
                <c:pt idx="5">
                  <c:v>20000</c:v>
                </c:pt>
                <c:pt idx="6">
                  <c:v>30000</c:v>
                </c:pt>
                <c:pt idx="7">
                  <c:v>40000</c:v>
                </c:pt>
                <c:pt idx="8">
                  <c:v>50000</c:v>
                </c:pt>
              </c:numCache>
              <c:extLst xmlns:c15="http://schemas.microsoft.com/office/drawing/2012/chart"/>
            </c:numRef>
          </c:cat>
          <c:val>
            <c:numRef>
              <c:f>导出CPU!$C$3:$C$11</c:f>
              <c:numCache>
                <c:formatCode>General</c:formatCode>
                <c:ptCount val="9"/>
                <c:pt idx="0">
                  <c:v>0.16600000000000001</c:v>
                </c:pt>
                <c:pt idx="1">
                  <c:v>0.16600000000000001</c:v>
                </c:pt>
                <c:pt idx="2">
                  <c:v>0.16600000000000001</c:v>
                </c:pt>
                <c:pt idx="3">
                  <c:v>0.16600000000000001</c:v>
                </c:pt>
                <c:pt idx="4">
                  <c:v>0.16600000000000001</c:v>
                </c:pt>
                <c:pt idx="5">
                  <c:v>0.16600000000000001</c:v>
                </c:pt>
                <c:pt idx="6">
                  <c:v>0.16600000000000001</c:v>
                </c:pt>
                <c:pt idx="7">
                  <c:v>0.16600000000000001</c:v>
                </c:pt>
                <c:pt idx="8">
                  <c:v>0.16700000000000001</c:v>
                </c:pt>
              </c:numCache>
              <c:extLst xmlns:c15="http://schemas.microsoft.com/office/drawing/2012/chart"/>
            </c:numRef>
          </c:val>
          <c:smooth val="0"/>
          <c:extLst>
            <c:ext xmlns:c16="http://schemas.microsoft.com/office/drawing/2014/chart" uri="{C3380CC4-5D6E-409C-BE32-E72D297353CC}">
              <c16:uniqueId val="{00000000-5307-411E-ABD4-9E7F928CC73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692248288"/>
        <c:axId val="692266768"/>
        <c:extLst>
          <c:ext xmlns:c15="http://schemas.microsoft.com/office/drawing/2012/chart" uri="{02D57815-91ED-43cb-92C2-25804820EDAC}">
            <c15:filteredLineSeries>
              <c15:ser>
                <c:idx val="6"/>
                <c:order val="1"/>
                <c:tx>
                  <c:strRef>
                    <c:extLst>
                      <c:ext uri="{02D57815-91ED-43cb-92C2-25804820EDAC}">
                        <c15:formulaRef>
                          <c15:sqref>导出CPU!$D$1</c15:sqref>
                        </c15:formulaRef>
                      </c:ext>
                    </c:extLst>
                    <c:strCache>
                      <c:ptCount val="1"/>
                      <c:pt idx="0">
                        <c:v>SKCN-MLWE-PKE</c:v>
                      </c:pt>
                    </c:strCache>
                  </c:strRef>
                </c:tx>
                <c:spPr>
                  <a:ln w="28575" cap="rnd">
                    <a:solidFill>
                      <a:schemeClr val="accent1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>
                      <c:ext uri="{02D57815-91ED-43cb-92C2-25804820EDAC}">
                        <c15:formulaRef>
                          <c15:sqref>导出CPU!$A$3:$A$11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导出CPU!$E$3:$E$11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0.16700000000000001</c:v>
                      </c:pt>
                      <c:pt idx="1">
                        <c:v>0.16600000000000001</c:v>
                      </c:pt>
                      <c:pt idx="2">
                        <c:v>0.16600000000000001</c:v>
                      </c:pt>
                      <c:pt idx="3">
                        <c:v>0.16600000000000001</c:v>
                      </c:pt>
                      <c:pt idx="4">
                        <c:v>0.16600000000000001</c:v>
                      </c:pt>
                      <c:pt idx="5">
                        <c:v>0.16700000000000001</c:v>
                      </c:pt>
                      <c:pt idx="6">
                        <c:v>0.16700000000000001</c:v>
                      </c:pt>
                      <c:pt idx="7">
                        <c:v>0.16800000000000001</c:v>
                      </c:pt>
                      <c:pt idx="8">
                        <c:v>0.16700000000000001</c:v>
                      </c:pt>
                    </c:numCache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1-5307-411E-ABD4-9E7F928CC739}"/>
                  </c:ext>
                </c:extLst>
              </c15:ser>
            </c15:filteredLineSeries>
            <c15:filteredLineSeries>
              <c15:ser>
                <c:idx val="0"/>
                <c:order val="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导出CPU!$F$1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1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导出CPU!$G$3:$G$11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5307-411E-ABD4-9E7F928CC739}"/>
                  </c:ext>
                </c:extLst>
              </c15:ser>
            </c15:filteredLineSeries>
            <c15:filteredLineSeries>
              <c15:ser>
                <c:idx val="1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导出CPU!$H$1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2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导出CPU!$I$3:$I$11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5307-411E-ABD4-9E7F928CC739}"/>
                  </c:ext>
                </c:extLst>
              </c15:ser>
            </c15:filteredLineSeries>
            <c15:filteredLineSeries>
              <c15:ser>
                <c:idx val="2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导出CPU!$J$1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3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导出CPU!$K$3:$K$11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5307-411E-ABD4-9E7F928CC739}"/>
                  </c:ext>
                </c:extLst>
              </c15:ser>
            </c15:filteredLineSeries>
          </c:ext>
        </c:extLst>
      </c:lineChart>
      <c:catAx>
        <c:axId val="69224828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执行次数</a:t>
                </a:r>
              </a:p>
            </c:rich>
          </c:tx>
          <c:layout>
            <c:manualLayout>
              <c:xMode val="edge"/>
              <c:yMode val="edge"/>
              <c:x val="0.43938757655293087"/>
              <c:y val="0.7690966754155730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92266768"/>
        <c:crosses val="autoZero"/>
        <c:auto val="1"/>
        <c:lblAlgn val="ctr"/>
        <c:lblOffset val="100"/>
        <c:noMultiLvlLbl val="0"/>
      </c:catAx>
      <c:valAx>
        <c:axId val="6922667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平均</a:t>
                </a:r>
                <a:r>
                  <a:rPr lang="en-US" altLang="zh-CN"/>
                  <a:t>CPU</a:t>
                </a:r>
                <a:r>
                  <a:rPr lang="zh-CN" altLang="en-US"/>
                  <a:t>周期</a:t>
                </a:r>
                <a:r>
                  <a:rPr lang="en-US" altLang="zh-CN" sz="1000" b="0" i="0" u="none" strike="noStrike" baseline="0">
                    <a:effectLst/>
                  </a:rPr>
                  <a:t>(</a:t>
                </a:r>
                <a:r>
                  <a:rPr lang="zh-CN" altLang="zh-CN" sz="1000" b="0" i="0" u="none" strike="noStrike" baseline="0">
                    <a:effectLst/>
                  </a:rPr>
                  <a:t>百万</a:t>
                </a:r>
                <a:r>
                  <a:rPr lang="en-US" altLang="zh-CN" sz="1000" b="0" i="0" u="none" strike="noStrike" baseline="0">
                    <a:effectLst/>
                  </a:rPr>
                  <a:t>)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9224828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CN" altLang="en-US"/>
              <a:t>交换信息生成及密钥导出</a:t>
            </a:r>
          </a:p>
        </c:rich>
      </c:tx>
      <c:layout>
        <c:manualLayout>
          <c:xMode val="edge"/>
          <c:yMode val="edge"/>
          <c:x val="0.31247736658233266"/>
          <c:y val="4.71698113207547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lineChart>
        <c:grouping val="standard"/>
        <c:varyColors val="0"/>
        <c:ser>
          <c:idx val="3"/>
          <c:order val="0"/>
          <c:tx>
            <c:strRef>
              <c:f>全流程CPU!$B$1</c:f>
              <c:strCache>
                <c:ptCount val="1"/>
                <c:pt idx="0">
                  <c:v>SKCN-MLWE-KE</c:v>
                </c:pt>
              </c:strCache>
              <c:extLst xmlns:c15="http://schemas.microsoft.com/office/drawing/2012/chart"/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numRef>
              <c:f>全流程CPU!$A$3:$A$11</c:f>
              <c:numCache>
                <c:formatCode>General</c:formatCode>
                <c:ptCount val="9"/>
                <c:pt idx="0">
                  <c:v>1000</c:v>
                </c:pt>
                <c:pt idx="1">
                  <c:v>2000</c:v>
                </c:pt>
                <c:pt idx="2">
                  <c:v>4000</c:v>
                </c:pt>
                <c:pt idx="3">
                  <c:v>8000</c:v>
                </c:pt>
                <c:pt idx="4">
                  <c:v>10000</c:v>
                </c:pt>
                <c:pt idx="5">
                  <c:v>20000</c:v>
                </c:pt>
                <c:pt idx="6">
                  <c:v>30000</c:v>
                </c:pt>
                <c:pt idx="7">
                  <c:v>40000</c:v>
                </c:pt>
                <c:pt idx="8">
                  <c:v>50000</c:v>
                </c:pt>
              </c:numCache>
              <c:extLst/>
            </c:numRef>
          </c:cat>
          <c:val>
            <c:numRef>
              <c:f>全流程CPU!$C$3:$C$12</c:f>
              <c:numCache>
                <c:formatCode>General</c:formatCode>
                <c:ptCount val="9"/>
                <c:pt idx="0">
                  <c:v>0.61499999999999999</c:v>
                </c:pt>
                <c:pt idx="1">
                  <c:v>0.61399999999999999</c:v>
                </c:pt>
                <c:pt idx="2">
                  <c:v>0.61399999999999999</c:v>
                </c:pt>
                <c:pt idx="3">
                  <c:v>0.61399999999999999</c:v>
                </c:pt>
                <c:pt idx="4">
                  <c:v>0.61399999999999999</c:v>
                </c:pt>
                <c:pt idx="5">
                  <c:v>0.61399999999999999</c:v>
                </c:pt>
                <c:pt idx="6">
                  <c:v>0.61399999999999999</c:v>
                </c:pt>
                <c:pt idx="7">
                  <c:v>0.61399999999999999</c:v>
                </c:pt>
                <c:pt idx="8">
                  <c:v>0.61599999999999999</c:v>
                </c:pt>
              </c:numCache>
              <c:extLst/>
            </c:numRef>
          </c:val>
          <c:smooth val="0"/>
          <c:extLst>
            <c:ext xmlns:c16="http://schemas.microsoft.com/office/drawing/2014/chart" uri="{C3380CC4-5D6E-409C-BE32-E72D297353CC}">
              <c16:uniqueId val="{00000000-3DD6-4505-8DF1-D38C7E5847E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692258368"/>
        <c:axId val="692271248"/>
        <c:extLst>
          <c:ext xmlns:c15="http://schemas.microsoft.com/office/drawing/2012/chart" uri="{02D57815-91ED-43cb-92C2-25804820EDAC}">
            <c15:filteredLineSeries>
              <c15:ser>
                <c:idx val="6"/>
                <c:order val="1"/>
                <c:tx>
                  <c:strRef>
                    <c:extLst>
                      <c:ext uri="{02D57815-91ED-43cb-92C2-25804820EDAC}">
                        <c15:formulaRef>
                          <c15:sqref>全流程CPU!$D$1</c15:sqref>
                        </c15:formulaRef>
                      </c:ext>
                    </c:extLst>
                    <c:strCache>
                      <c:ptCount val="1"/>
                      <c:pt idx="0">
                        <c:v>SKCN-MLWE-PKE</c:v>
                      </c:pt>
                    </c:strCache>
                  </c:strRef>
                </c:tx>
                <c:spPr>
                  <a:ln w="28575" cap="rnd">
                    <a:solidFill>
                      <a:schemeClr val="accent1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>
                      <c:ext uri="{02D57815-91ED-43cb-92C2-25804820EDAC}">
                        <c15:formulaRef>
                          <c15:sqref>全流程CPU!$A$3:$A$11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全流程CPU!$E$3:$E$12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0.61499999999999999</c:v>
                      </c:pt>
                      <c:pt idx="1">
                        <c:v>0.61399999999999999</c:v>
                      </c:pt>
                      <c:pt idx="2">
                        <c:v>0.61399999999999999</c:v>
                      </c:pt>
                      <c:pt idx="3">
                        <c:v>0.61399999999999999</c:v>
                      </c:pt>
                      <c:pt idx="4">
                        <c:v>0.61399999999999999</c:v>
                      </c:pt>
                      <c:pt idx="5">
                        <c:v>0.61399999999999999</c:v>
                      </c:pt>
                      <c:pt idx="6">
                        <c:v>0.61399999999999999</c:v>
                      </c:pt>
                      <c:pt idx="7">
                        <c:v>0.61399999999999999</c:v>
                      </c:pt>
                      <c:pt idx="8">
                        <c:v>0.61599999999999999</c:v>
                      </c:pt>
                    </c:numCache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1-3DD6-4505-8DF1-D38C7E5847E8}"/>
                  </c:ext>
                </c:extLst>
              </c15:ser>
            </c15:filteredLineSeries>
            <c15:filteredLineSeries>
              <c15:ser>
                <c:idx val="0"/>
                <c:order val="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全流程CPU!$F$1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1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全流程CPU!$A$3:$A$11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全流程CPU!$G$3:$G$12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3DD6-4505-8DF1-D38C7E5847E8}"/>
                  </c:ext>
                </c:extLst>
              </c15:ser>
            </c15:filteredLineSeries>
            <c15:filteredLineSeries>
              <c15:ser>
                <c:idx val="1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全流程CPU!$H$1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2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全流程CPU!$A$3:$A$11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全流程CPU!$I$3:$I$12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3DD6-4505-8DF1-D38C7E5847E8}"/>
                  </c:ext>
                </c:extLst>
              </c15:ser>
            </c15:filteredLineSeries>
            <c15:filteredLineSeries>
              <c15:ser>
                <c:idx val="2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全流程CPU!$J$1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3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全流程CPU!$A$3:$A$11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全流程CPU!$K$3:$K$12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3DD6-4505-8DF1-D38C7E5847E8}"/>
                  </c:ext>
                </c:extLst>
              </c15:ser>
            </c15:filteredLineSeries>
          </c:ext>
        </c:extLst>
      </c:lineChart>
      <c:catAx>
        <c:axId val="69225836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执行次数</a:t>
                </a:r>
              </a:p>
            </c:rich>
          </c:tx>
          <c:layout>
            <c:manualLayout>
              <c:xMode val="edge"/>
              <c:yMode val="edge"/>
              <c:x val="0.43938757655293087"/>
              <c:y val="0.76909667541557303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92271248"/>
        <c:crosses val="autoZero"/>
        <c:auto val="1"/>
        <c:lblAlgn val="ctr"/>
        <c:lblOffset val="100"/>
        <c:noMultiLvlLbl val="0"/>
      </c:catAx>
      <c:valAx>
        <c:axId val="6922712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平均平均</a:t>
                </a:r>
                <a:r>
                  <a:rPr lang="en-US" altLang="zh-CN"/>
                  <a:t>CPU</a:t>
                </a:r>
                <a:r>
                  <a:rPr lang="zh-CN" altLang="en-US"/>
                  <a:t>周期</a:t>
                </a:r>
                <a:r>
                  <a:rPr lang="en-US" altLang="zh-CN" sz="1000" b="0" i="0" u="none" strike="noStrike" baseline="0">
                    <a:effectLst/>
                  </a:rPr>
                  <a:t>(</a:t>
                </a:r>
                <a:r>
                  <a:rPr lang="zh-CN" altLang="zh-CN" sz="1000" b="0" i="0" u="none" strike="noStrike" baseline="0">
                    <a:effectLst/>
                  </a:rPr>
                  <a:t>百万</a:t>
                </a:r>
                <a:r>
                  <a:rPr lang="en-US" altLang="zh-CN" sz="1000" b="0" i="0" u="none" strike="noStrike" baseline="0">
                    <a:effectLst/>
                  </a:rPr>
                  <a:t>)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922583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CN" altLang="en-US"/>
              <a:t>生成交换信息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>
        <c:manualLayout>
          <c:layoutTarget val="inner"/>
          <c:xMode val="edge"/>
          <c:yMode val="edge"/>
          <c:x val="0.12616610749743237"/>
          <c:y val="0.16324786324786325"/>
          <c:w val="0.84832664612575603"/>
          <c:h val="0.54584023150952288"/>
        </c:manualLayout>
      </c:layout>
      <c:lineChart>
        <c:grouping val="standard"/>
        <c:varyColors val="0"/>
        <c:ser>
          <c:idx val="0"/>
          <c:order val="0"/>
          <c:tx>
            <c:strRef>
              <c:f>生成交换信息!$B$1</c:f>
              <c:strCache>
                <c:ptCount val="1"/>
                <c:pt idx="0">
                  <c:v>SKCN-MLWE-KE</c:v>
                </c:pt>
              </c:strCache>
            </c:strRef>
          </c:tx>
          <c:spPr>
            <a:ln w="28575" cap="rnd">
              <a:solidFill>
                <a:srgbClr val="FFC000"/>
              </a:solidFill>
              <a:round/>
            </a:ln>
            <a:effectLst/>
          </c:spPr>
          <c:marker>
            <c:symbol val="none"/>
          </c:marker>
          <c:cat>
            <c:numRef>
              <c:f>生成交换信息!$A$4:$A$12</c:f>
              <c:numCache>
                <c:formatCode>General</c:formatCode>
                <c:ptCount val="9"/>
                <c:pt idx="0">
                  <c:v>1000</c:v>
                </c:pt>
                <c:pt idx="1">
                  <c:v>2000</c:v>
                </c:pt>
                <c:pt idx="2">
                  <c:v>4000</c:v>
                </c:pt>
                <c:pt idx="3">
                  <c:v>8000</c:v>
                </c:pt>
                <c:pt idx="4">
                  <c:v>10000</c:v>
                </c:pt>
                <c:pt idx="5">
                  <c:v>20000</c:v>
                </c:pt>
                <c:pt idx="6">
                  <c:v>30000</c:v>
                </c:pt>
                <c:pt idx="7">
                  <c:v>40000</c:v>
                </c:pt>
                <c:pt idx="8">
                  <c:v>50000</c:v>
                </c:pt>
              </c:numCache>
            </c:numRef>
          </c:cat>
          <c:val>
            <c:numRef>
              <c:f>生成交换信息!$C$4:$C$12</c:f>
              <c:numCache>
                <c:formatCode>General</c:formatCode>
                <c:ptCount val="9"/>
                <c:pt idx="0">
                  <c:v>0.14099999999999999</c:v>
                </c:pt>
                <c:pt idx="1">
                  <c:v>0.13900000000000001</c:v>
                </c:pt>
                <c:pt idx="2">
                  <c:v>0.13900000000000001</c:v>
                </c:pt>
                <c:pt idx="3">
                  <c:v>0.13900000000000001</c:v>
                </c:pt>
                <c:pt idx="4">
                  <c:v>0.13900000000000001</c:v>
                </c:pt>
                <c:pt idx="5">
                  <c:v>0.13900000000000001</c:v>
                </c:pt>
                <c:pt idx="6">
                  <c:v>0.13900000000000001</c:v>
                </c:pt>
                <c:pt idx="7">
                  <c:v>0.13900000000000001</c:v>
                </c:pt>
                <c:pt idx="8">
                  <c:v>0.13900000000000001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43A1-4D04-9D13-79393A5B187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692263408"/>
        <c:axId val="692274048"/>
        <c:extLst>
          <c:ext xmlns:c15="http://schemas.microsoft.com/office/drawing/2012/chart" uri="{02D57815-91ED-43cb-92C2-25804820EDAC}">
            <c15:filteredLineSeries>
              <c15:ser>
                <c:idx val="1"/>
                <c:order val="1"/>
                <c:tx>
                  <c:strRef>
                    <c:extLst>
                      <c:ext uri="{02D57815-91ED-43cb-92C2-25804820EDAC}">
                        <c15:formulaRef>
                          <c15:sqref>生成交换信息!$D$1</c15:sqref>
                        </c15:formulaRef>
                      </c:ext>
                    </c:extLst>
                    <c:strCache>
                      <c:ptCount val="1"/>
                      <c:pt idx="0">
                        <c:v>SKCN-MLWE-PKE</c:v>
                      </c:pt>
                    </c:strCache>
                  </c:strRef>
                </c:tx>
                <c:spPr>
                  <a:ln w="28575" cap="rnd">
                    <a:solidFill>
                      <a:srgbClr val="0070C0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>
                      <c:ext uri="{02D57815-91ED-43cb-92C2-25804820EDAC}">
                        <c15:formulaRef>
                          <c15:sqref>生成交换信息!$A$4:$A$12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>
                      <c:ext uri="{02D57815-91ED-43cb-92C2-25804820EDAC}">
                        <c15:formulaRef>
                          <c15:sqref>生成交换信息!$E$4:$E$12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0.14000000000000001</c:v>
                      </c:pt>
                      <c:pt idx="1">
                        <c:v>0.14000000000000001</c:v>
                      </c:pt>
                      <c:pt idx="2">
                        <c:v>0.14000000000000001</c:v>
                      </c:pt>
                      <c:pt idx="3">
                        <c:v>0.14000000000000001</c:v>
                      </c:pt>
                      <c:pt idx="4">
                        <c:v>0.14199999999999999</c:v>
                      </c:pt>
                      <c:pt idx="5">
                        <c:v>0.14000000000000001</c:v>
                      </c:pt>
                      <c:pt idx="6">
                        <c:v>0.14000000000000001</c:v>
                      </c:pt>
                      <c:pt idx="7">
                        <c:v>0.14099999999999999</c:v>
                      </c:pt>
                      <c:pt idx="8">
                        <c:v>0.14000000000000001</c:v>
                      </c:pt>
                    </c:numCache>
                  </c:numRef>
                </c:val>
                <c:smooth val="0"/>
                <c:extLst>
                  <c:ext xmlns:c16="http://schemas.microsoft.com/office/drawing/2014/chart" uri="{C3380CC4-5D6E-409C-BE32-E72D297353CC}">
                    <c16:uniqueId val="{00000001-43A1-4D04-9D13-79393A5B1870}"/>
                  </c:ext>
                </c:extLst>
              </c15:ser>
            </c15:filteredLineSeries>
            <c15:filteredLineSeries>
              <c15:ser>
                <c:idx val="2"/>
                <c:order val="2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生成交换信息!$F$1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rgbClr val="00B0F0"/>
                    </a:solidFill>
                    <a:round/>
                  </a:ln>
                  <a:effectLst/>
                </c:spPr>
                <c:marker>
                  <c:symbol val="none"/>
                </c:marker>
                <c:cat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生成交换信息!$A$4:$A$12</c15:sqref>
                        </c15:formulaRef>
                      </c:ext>
                    </c:extLst>
                    <c:numCache>
                      <c:formatCode>General</c:formatCode>
                      <c:ptCount val="9"/>
                      <c:pt idx="0">
                        <c:v>1000</c:v>
                      </c:pt>
                      <c:pt idx="1">
                        <c:v>2000</c:v>
                      </c:pt>
                      <c:pt idx="2">
                        <c:v>4000</c:v>
                      </c:pt>
                      <c:pt idx="3">
                        <c:v>8000</c:v>
                      </c:pt>
                      <c:pt idx="4">
                        <c:v>10000</c:v>
                      </c:pt>
                      <c:pt idx="5">
                        <c:v>20000</c:v>
                      </c:pt>
                      <c:pt idx="6">
                        <c:v>30000</c:v>
                      </c:pt>
                      <c:pt idx="7">
                        <c:v>40000</c:v>
                      </c:pt>
                      <c:pt idx="8">
                        <c:v>50000</c:v>
                      </c:pt>
                    </c:numCache>
                  </c:num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生成交换信息!$G$4:$G$12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2-43A1-4D04-9D13-79393A5B1870}"/>
                  </c:ext>
                </c:extLst>
              </c15:ser>
            </c15:filteredLineSeries>
            <c15:filteredLineSeries>
              <c15:ser>
                <c:idx val="3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生成交换信息!$H$1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accent2"/>
                    </a:solidFill>
                    <a:round/>
                  </a:ln>
                  <a:effectLst/>
                </c:spPr>
                <c:marker>
                  <c:symbol val="none"/>
                </c:marker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生成交换信息!$I$4:$I$12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3-43A1-4D04-9D13-79393A5B1870}"/>
                  </c:ext>
                </c:extLst>
              </c15:ser>
            </c15:filteredLineSeries>
            <c15:filteredLineSeries>
              <c15:ser>
                <c:idx val="4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生成交换信息!$J$1</c15:sqref>
                        </c15:formulaRef>
                      </c:ext>
                    </c:extLst>
                    <c:strCache>
                      <c:ptCount val="1"/>
                    </c:strCache>
                  </c:strRef>
                </c:tx>
                <c:spPr>
                  <a:ln w="28575" cap="rnd">
                    <a:solidFill>
                      <a:schemeClr val="bg2">
                        <a:lumMod val="75000"/>
                      </a:schemeClr>
                    </a:solidFill>
                    <a:round/>
                  </a:ln>
                  <a:effectLst/>
                </c:spPr>
                <c:marker>
                  <c:symbol val="none"/>
                </c:marker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生成交换信息!$K$4:$K$12</c15:sqref>
                        </c15:formulaRef>
                      </c:ext>
                    </c:extLst>
                    <c:numCache>
                      <c:formatCode>General</c:formatCode>
                      <c:ptCount val="9"/>
                    </c:numCache>
                  </c:numRef>
                </c:val>
                <c:smooth val="0"/>
                <c:extLst xmlns:c15="http://schemas.microsoft.com/office/drawing/2012/chart">
                  <c:ext xmlns:c16="http://schemas.microsoft.com/office/drawing/2014/chart" uri="{C3380CC4-5D6E-409C-BE32-E72D297353CC}">
                    <c16:uniqueId val="{00000004-43A1-4D04-9D13-79393A5B1870}"/>
                  </c:ext>
                </c:extLst>
              </c15:ser>
            </c15:filteredLineSeries>
          </c:ext>
        </c:extLst>
      </c:lineChart>
      <c:catAx>
        <c:axId val="69226340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执行次数</a:t>
                </a:r>
              </a:p>
            </c:rich>
          </c:tx>
          <c:layout>
            <c:manualLayout>
              <c:xMode val="edge"/>
              <c:yMode val="edge"/>
              <c:x val="0.50275655051625168"/>
              <c:y val="0.79901137357830276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92274048"/>
        <c:crosses val="autoZero"/>
        <c:auto val="1"/>
        <c:lblAlgn val="ctr"/>
        <c:lblOffset val="100"/>
        <c:noMultiLvlLbl val="0"/>
      </c:catAx>
      <c:valAx>
        <c:axId val="6922740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accent1"/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zh-CN" altLang="en-US"/>
                  <a:t>平均耗时</a:t>
                </a:r>
                <a:r>
                  <a:rPr lang="en-US" altLang="zh-CN"/>
                  <a:t>(ms)</a:t>
                </a:r>
                <a:endParaRPr lang="zh-CN" altLang="en-US"/>
              </a:p>
            </c:rich>
          </c:tx>
          <c:layout>
            <c:manualLayout>
              <c:xMode val="edge"/>
              <c:yMode val="edge"/>
              <c:x val="1.9444444444444445E-2"/>
              <c:y val="0.27330234762321376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solidFill>
              <a:srgbClr val="0070C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69226340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11003319292082818"/>
          <c:y val="0.88020778652668419"/>
          <c:w val="0.88996681501768804"/>
          <c:h val="7.2115889359983865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6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10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1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1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1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1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15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16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5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6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7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8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9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0E9903-5574-4013-AF38-706337B4F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绿卡文档模板.dot</Template>
  <TotalTime>2375</TotalTime>
  <Pages>22</Pages>
  <Words>2750</Words>
  <Characters>15676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建议书</vt:lpstr>
    </vt:vector>
  </TitlesOfParts>
  <Company>Synergy Software Co.,</Company>
  <LinksUpToDate>false</LinksUpToDate>
  <CharactersWithSpaces>18390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建议书</dc:title>
  <dc:creator>www</dc:creator>
  <cp:lastModifiedBy>Sui Guangye</cp:lastModifiedBy>
  <cp:revision>1070</cp:revision>
  <cp:lastPrinted>2019-02-14T08:35:00Z</cp:lastPrinted>
  <dcterms:created xsi:type="dcterms:W3CDTF">2019-02-12T02:31:00Z</dcterms:created>
  <dcterms:modified xsi:type="dcterms:W3CDTF">2019-05-15T12:16:00Z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2052-11.1.0.8213</vt:lpwstr>
  </property>
</Properties>
</file>