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theme/themeOverride1.xml" ContentType="application/vnd.openxmlformats-officedocument.themeOverrid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4118BCF" w14:textId="77777777" w:rsidR="00F45B06" w:rsidRDefault="00F45B06" w:rsidP="00F45B06">
      <w:bookmarkStart w:id="0" w:name="_Toc490292383"/>
      <w:bookmarkStart w:id="1" w:name="_Toc490446279"/>
      <w:r>
        <w:rPr>
          <w:rFonts w:hint="eastAsia"/>
        </w:rPr>
        <w:tab/>
      </w:r>
      <w:r>
        <w:rPr>
          <w:rFonts w:hint="eastAsia"/>
        </w:rPr>
        <w:tab/>
        <w:t xml:space="preserve">   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tbl>
      <w:tblPr>
        <w:tblpPr w:leftFromText="180" w:rightFromText="180" w:vertAnchor="text" w:tblpX="406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817"/>
      </w:tblGrid>
      <w:tr w:rsidR="00F45B06" w14:paraId="1D5B244D" w14:textId="77777777" w:rsidTr="00EE5150">
        <w:trPr>
          <w:cantSplit/>
          <w:trHeight w:val="319"/>
        </w:trPr>
        <w:tc>
          <w:tcPr>
            <w:tcW w:w="1526" w:type="dxa"/>
            <w:shd w:val="clear" w:color="auto" w:fill="D9D9D9"/>
          </w:tcPr>
          <w:p w14:paraId="002D2FBD" w14:textId="77777777" w:rsidR="00F45B06" w:rsidRDefault="00F45B06" w:rsidP="00EE5150">
            <w:pPr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文件编号：</w:t>
            </w:r>
          </w:p>
        </w:tc>
        <w:tc>
          <w:tcPr>
            <w:tcW w:w="2817" w:type="dxa"/>
          </w:tcPr>
          <w:p w14:paraId="608D073A" w14:textId="77777777" w:rsidR="00F45B06" w:rsidRDefault="00F45B06" w:rsidP="00EE5150">
            <w:pPr>
              <w:overflowPunct w:val="0"/>
              <w:autoSpaceDE w:val="0"/>
              <w:autoSpaceDN w:val="0"/>
              <w:adjustRightInd w:val="0"/>
              <w:spacing w:before="200" w:line="300" w:lineRule="auto"/>
              <w:ind w:firstLine="364"/>
              <w:textAlignment w:val="baseline"/>
              <w:outlineLvl w:val="2"/>
              <w:rPr>
                <w:rFonts w:ascii="仿宋" w:eastAsia="仿宋" w:hAnsi="仿宋"/>
                <w:b/>
                <w:kern w:val="0"/>
                <w:szCs w:val="24"/>
              </w:rPr>
            </w:pPr>
          </w:p>
        </w:tc>
      </w:tr>
      <w:tr w:rsidR="00F45B06" w14:paraId="3B294317" w14:textId="77777777" w:rsidTr="00EE5150">
        <w:trPr>
          <w:cantSplit/>
          <w:trHeight w:val="319"/>
        </w:trPr>
        <w:tc>
          <w:tcPr>
            <w:tcW w:w="1526" w:type="dxa"/>
            <w:shd w:val="clear" w:color="auto" w:fill="D9D9D9"/>
          </w:tcPr>
          <w:p w14:paraId="4C8C52DF" w14:textId="77777777" w:rsidR="00F45B06" w:rsidRDefault="00F45B06" w:rsidP="00EE5150">
            <w:pPr>
              <w:spacing w:line="300" w:lineRule="auto"/>
              <w:rPr>
                <w:rFonts w:ascii="仿宋" w:eastAsia="仿宋" w:hAnsi="仿宋"/>
                <w:b/>
                <w:kern w:val="0"/>
                <w:szCs w:val="24"/>
              </w:rPr>
            </w:pPr>
            <w:r>
              <w:rPr>
                <w:rFonts w:ascii="仿宋" w:eastAsia="仿宋" w:hAnsi="仿宋" w:hint="eastAsia"/>
                <w:b/>
                <w:kern w:val="0"/>
                <w:szCs w:val="24"/>
              </w:rPr>
              <w:t>当前版本：</w:t>
            </w:r>
          </w:p>
        </w:tc>
        <w:tc>
          <w:tcPr>
            <w:tcW w:w="2817" w:type="dxa"/>
          </w:tcPr>
          <w:p w14:paraId="3E5417FE" w14:textId="77777777" w:rsidR="00F45B06" w:rsidRDefault="00F45B06" w:rsidP="00EE5150">
            <w:pPr>
              <w:spacing w:line="300" w:lineRule="auto"/>
              <w:rPr>
                <w:rFonts w:ascii="仿宋" w:eastAsia="仿宋" w:hAnsi="仿宋"/>
                <w:b/>
                <w:kern w:val="0"/>
                <w:szCs w:val="24"/>
              </w:rPr>
            </w:pPr>
            <w:r w:rsidRPr="00CA26EA">
              <w:rPr>
                <w:rFonts w:ascii="仿宋" w:eastAsia="仿宋" w:hAnsi="仿宋" w:hint="eastAsia"/>
                <w:kern w:val="0"/>
                <w:szCs w:val="24"/>
              </w:rPr>
              <w:t>1</w:t>
            </w:r>
            <w:r w:rsidRPr="00CA26EA">
              <w:rPr>
                <w:rFonts w:ascii="仿宋" w:eastAsia="仿宋" w:hAnsi="仿宋"/>
                <w:kern w:val="0"/>
                <w:szCs w:val="24"/>
              </w:rPr>
              <w:t>.0</w:t>
            </w:r>
          </w:p>
        </w:tc>
      </w:tr>
      <w:tr w:rsidR="00F45B06" w14:paraId="35D4C7B1" w14:textId="77777777" w:rsidTr="00EE5150">
        <w:trPr>
          <w:cantSplit/>
        </w:trPr>
        <w:tc>
          <w:tcPr>
            <w:tcW w:w="1526" w:type="dxa"/>
            <w:shd w:val="clear" w:color="auto" w:fill="D9D9D9"/>
          </w:tcPr>
          <w:p w14:paraId="38FF9EB3" w14:textId="77777777" w:rsidR="00F45B06" w:rsidRDefault="00F45B06" w:rsidP="00EE5150">
            <w:pPr>
              <w:spacing w:line="300" w:lineRule="auto"/>
              <w:rPr>
                <w:rFonts w:ascii="仿宋" w:eastAsia="仿宋" w:hAnsi="仿宋"/>
                <w:b/>
                <w:kern w:val="0"/>
                <w:szCs w:val="24"/>
              </w:rPr>
            </w:pPr>
            <w:r>
              <w:rPr>
                <w:rFonts w:ascii="仿宋" w:eastAsia="仿宋" w:hAnsi="仿宋" w:hint="eastAsia"/>
                <w:b/>
                <w:kern w:val="0"/>
                <w:szCs w:val="24"/>
              </w:rPr>
              <w:t>保密级别</w:t>
            </w:r>
          </w:p>
        </w:tc>
        <w:tc>
          <w:tcPr>
            <w:tcW w:w="2817" w:type="dxa"/>
          </w:tcPr>
          <w:p w14:paraId="41780E98" w14:textId="77777777" w:rsidR="00F45B06" w:rsidRDefault="00F45B06" w:rsidP="00EE5150">
            <w:pPr>
              <w:spacing w:line="300" w:lineRule="auto"/>
              <w:rPr>
                <w:rFonts w:ascii="仿宋" w:eastAsia="仿宋" w:hAnsi="仿宋"/>
                <w:kern w:val="0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Cs w:val="24"/>
              </w:rPr>
              <w:t>[ ]秘密 [ ]机密   [ ]绝密</w:t>
            </w:r>
          </w:p>
        </w:tc>
      </w:tr>
      <w:tr w:rsidR="00F45B06" w14:paraId="03E313E9" w14:textId="77777777" w:rsidTr="00EE5150">
        <w:trPr>
          <w:cantSplit/>
        </w:trPr>
        <w:tc>
          <w:tcPr>
            <w:tcW w:w="1526" w:type="dxa"/>
            <w:shd w:val="clear" w:color="auto" w:fill="D9D9D9"/>
          </w:tcPr>
          <w:p w14:paraId="3EFDAF69" w14:textId="77777777" w:rsidR="00F45B06" w:rsidRDefault="00F45B06" w:rsidP="00EE5150">
            <w:pPr>
              <w:spacing w:line="300" w:lineRule="auto"/>
              <w:rPr>
                <w:rFonts w:ascii="仿宋" w:eastAsia="仿宋" w:hAnsi="仿宋"/>
                <w:b/>
                <w:kern w:val="0"/>
                <w:szCs w:val="24"/>
              </w:rPr>
            </w:pPr>
            <w:r>
              <w:rPr>
                <w:rFonts w:ascii="仿宋" w:eastAsia="仿宋" w:hAnsi="仿宋" w:hint="eastAsia"/>
                <w:b/>
                <w:kern w:val="0"/>
                <w:szCs w:val="24"/>
              </w:rPr>
              <w:t>文件状态</w:t>
            </w:r>
          </w:p>
        </w:tc>
        <w:tc>
          <w:tcPr>
            <w:tcW w:w="2817" w:type="dxa"/>
          </w:tcPr>
          <w:p w14:paraId="253F2E61" w14:textId="77777777" w:rsidR="00F45B06" w:rsidRDefault="00F45B06" w:rsidP="00EE5150">
            <w:pPr>
              <w:spacing w:line="300" w:lineRule="auto"/>
              <w:rPr>
                <w:rFonts w:ascii="仿宋" w:eastAsia="仿宋" w:hAnsi="仿宋"/>
                <w:kern w:val="0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Cs w:val="24"/>
              </w:rPr>
              <w:t>[ ]草稿 [ ]修改版 [ ]正式版</w:t>
            </w:r>
          </w:p>
        </w:tc>
      </w:tr>
      <w:tr w:rsidR="00F45B06" w14:paraId="0D1EBB01" w14:textId="77777777" w:rsidTr="00EE5150">
        <w:trPr>
          <w:cantSplit/>
        </w:trPr>
        <w:tc>
          <w:tcPr>
            <w:tcW w:w="1526" w:type="dxa"/>
            <w:shd w:val="clear" w:color="auto" w:fill="D9D9D9"/>
          </w:tcPr>
          <w:p w14:paraId="397F8EDD" w14:textId="77777777" w:rsidR="00F45B06" w:rsidRDefault="00F45B06" w:rsidP="00EE5150">
            <w:pPr>
              <w:spacing w:line="300" w:lineRule="auto"/>
              <w:rPr>
                <w:rFonts w:ascii="仿宋" w:eastAsia="仿宋" w:hAnsi="仿宋"/>
                <w:b/>
                <w:kern w:val="0"/>
                <w:szCs w:val="24"/>
              </w:rPr>
            </w:pPr>
            <w:r>
              <w:rPr>
                <w:rFonts w:ascii="仿宋" w:eastAsia="仿宋" w:hAnsi="仿宋" w:hint="eastAsia"/>
                <w:b/>
                <w:kern w:val="0"/>
                <w:szCs w:val="24"/>
              </w:rPr>
              <w:t>文件状态</w:t>
            </w:r>
          </w:p>
        </w:tc>
        <w:tc>
          <w:tcPr>
            <w:tcW w:w="2817" w:type="dxa"/>
          </w:tcPr>
          <w:p w14:paraId="6D98771E" w14:textId="77777777" w:rsidR="00F45B06" w:rsidRDefault="00F45B06" w:rsidP="00EE5150">
            <w:pPr>
              <w:spacing w:line="300" w:lineRule="auto"/>
              <w:rPr>
                <w:rFonts w:ascii="仿宋" w:eastAsia="仿宋" w:hAnsi="仿宋"/>
                <w:kern w:val="0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Cs w:val="24"/>
              </w:rPr>
              <w:t>[ ]草稿 [ ]修改版 [ ]正式版</w:t>
            </w:r>
          </w:p>
        </w:tc>
      </w:tr>
    </w:tbl>
    <w:p w14:paraId="6EF8C7A3" w14:textId="77777777" w:rsidR="00F45B06" w:rsidRDefault="00F45B06" w:rsidP="00F45B06">
      <w:pPr>
        <w:rPr>
          <w:rFonts w:ascii="仿宋" w:eastAsia="仿宋" w:hAnsi="仿宋"/>
          <w:szCs w:val="24"/>
        </w:rPr>
      </w:pPr>
    </w:p>
    <w:p w14:paraId="590FB3D8" w14:textId="77777777" w:rsidR="00F45B06" w:rsidRDefault="00F45B06" w:rsidP="00F45B06">
      <w:pPr>
        <w:rPr>
          <w:rFonts w:ascii="仿宋" w:eastAsia="仿宋" w:hAnsi="仿宋"/>
          <w:szCs w:val="24"/>
        </w:rPr>
      </w:pPr>
    </w:p>
    <w:p w14:paraId="4A735A95" w14:textId="77777777" w:rsidR="00F45B06" w:rsidRDefault="00F45B06" w:rsidP="00F45B06">
      <w:pPr>
        <w:rPr>
          <w:rFonts w:ascii="仿宋" w:eastAsia="仿宋" w:hAnsi="仿宋"/>
          <w:szCs w:val="24"/>
        </w:rPr>
      </w:pPr>
    </w:p>
    <w:p w14:paraId="4666DC4C" w14:textId="77777777" w:rsidR="00F45B06" w:rsidRDefault="00F45B06" w:rsidP="00F45B06">
      <w:pPr>
        <w:rPr>
          <w:rFonts w:ascii="仿宋" w:eastAsia="仿宋" w:hAnsi="仿宋"/>
          <w:szCs w:val="24"/>
        </w:rPr>
      </w:pPr>
    </w:p>
    <w:p w14:paraId="731E251A" w14:textId="77777777" w:rsidR="00F45B06" w:rsidRDefault="00F45B06" w:rsidP="00F45B06">
      <w:pPr>
        <w:rPr>
          <w:rFonts w:ascii="仿宋" w:eastAsia="仿宋" w:hAnsi="仿宋"/>
          <w:szCs w:val="24"/>
        </w:rPr>
      </w:pPr>
    </w:p>
    <w:p w14:paraId="668239F3" w14:textId="77777777" w:rsidR="00F45B06" w:rsidRDefault="00F45B06" w:rsidP="00F45B06">
      <w:pPr>
        <w:rPr>
          <w:rFonts w:ascii="仿宋" w:eastAsia="仿宋" w:hAnsi="仿宋"/>
          <w:szCs w:val="24"/>
        </w:rPr>
      </w:pPr>
    </w:p>
    <w:p w14:paraId="2CF60183" w14:textId="77777777" w:rsidR="00F45B06" w:rsidRDefault="00F45B06" w:rsidP="00F45B06">
      <w:pPr>
        <w:rPr>
          <w:rFonts w:ascii="仿宋" w:eastAsia="仿宋" w:hAnsi="仿宋"/>
          <w:szCs w:val="24"/>
        </w:rPr>
      </w:pPr>
    </w:p>
    <w:p w14:paraId="74A4B715" w14:textId="77777777" w:rsidR="00F45B06" w:rsidRDefault="00F45B06" w:rsidP="00F45B06">
      <w:pPr>
        <w:rPr>
          <w:rFonts w:ascii="仿宋" w:eastAsia="仿宋" w:hAnsi="仿宋"/>
          <w:szCs w:val="24"/>
        </w:rPr>
      </w:pPr>
    </w:p>
    <w:p w14:paraId="6E109F2E" w14:textId="77777777" w:rsidR="00F45B06" w:rsidRDefault="00F45B06" w:rsidP="00F45B06">
      <w:pPr>
        <w:spacing w:line="300" w:lineRule="auto"/>
        <w:rPr>
          <w:rFonts w:ascii="仿宋" w:eastAsia="仿宋" w:hAnsi="仿宋"/>
          <w:color w:val="000000"/>
          <w:szCs w:val="24"/>
        </w:rPr>
      </w:pPr>
    </w:p>
    <w:p w14:paraId="0EB79FF9" w14:textId="77777777" w:rsidR="00F45B06" w:rsidRDefault="00F45B06" w:rsidP="00F45B06">
      <w:pPr>
        <w:spacing w:line="300" w:lineRule="auto"/>
        <w:rPr>
          <w:rFonts w:ascii="仿宋" w:eastAsia="仿宋" w:hAnsi="仿宋"/>
          <w:szCs w:val="24"/>
        </w:rPr>
      </w:pPr>
    </w:p>
    <w:p w14:paraId="3580DB77" w14:textId="77777777" w:rsidR="00F45B06" w:rsidRDefault="00F45B06" w:rsidP="00F45B06">
      <w:pPr>
        <w:tabs>
          <w:tab w:val="left" w:pos="2927"/>
        </w:tabs>
        <w:spacing w:line="300" w:lineRule="auto"/>
        <w:rPr>
          <w:rFonts w:ascii="仿宋" w:eastAsia="仿宋" w:hAnsi="仿宋"/>
          <w:szCs w:val="24"/>
        </w:rPr>
      </w:pPr>
      <w:r>
        <w:rPr>
          <w:rFonts w:ascii="仿宋" w:eastAsia="仿宋" w:hAnsi="仿宋"/>
          <w:szCs w:val="24"/>
        </w:rPr>
        <w:tab/>
      </w:r>
    </w:p>
    <w:p w14:paraId="2B702D10" w14:textId="77777777" w:rsidR="00F45B06" w:rsidRDefault="00F45B06" w:rsidP="00F45B06">
      <w:pPr>
        <w:spacing w:line="300" w:lineRule="auto"/>
        <w:rPr>
          <w:rFonts w:ascii="仿宋" w:eastAsia="仿宋" w:hAnsi="仿宋"/>
          <w:szCs w:val="24"/>
        </w:rPr>
      </w:pPr>
    </w:p>
    <w:p w14:paraId="097D8792" w14:textId="77777777" w:rsidR="00F45B06" w:rsidRDefault="00F45B06" w:rsidP="00F45B06">
      <w:pPr>
        <w:spacing w:line="300" w:lineRule="auto"/>
        <w:rPr>
          <w:rFonts w:ascii="仿宋" w:eastAsia="仿宋" w:hAnsi="仿宋"/>
          <w:szCs w:val="24"/>
        </w:rPr>
      </w:pPr>
    </w:p>
    <w:p w14:paraId="2FC6ADD4" w14:textId="77777777" w:rsidR="00F45B06" w:rsidRDefault="00F45B06" w:rsidP="00F45B06">
      <w:pPr>
        <w:spacing w:line="300" w:lineRule="auto"/>
        <w:rPr>
          <w:rFonts w:ascii="仿宋" w:eastAsia="仿宋" w:hAnsi="仿宋"/>
          <w:color w:val="000000"/>
          <w:szCs w:val="24"/>
        </w:rPr>
      </w:pPr>
    </w:p>
    <w:p w14:paraId="740763EC" w14:textId="77777777" w:rsidR="00F45B06" w:rsidRDefault="00F45B06" w:rsidP="00F45B06">
      <w:pPr>
        <w:spacing w:line="300" w:lineRule="auto"/>
        <w:rPr>
          <w:rFonts w:ascii="仿宋" w:eastAsia="仿宋" w:hAnsi="仿宋"/>
          <w:color w:val="000000"/>
          <w:szCs w:val="24"/>
        </w:rPr>
      </w:pPr>
    </w:p>
    <w:p w14:paraId="5A9140A1" w14:textId="77777777" w:rsidR="00F45B06" w:rsidRDefault="00F45B06" w:rsidP="00F45B06">
      <w:pPr>
        <w:spacing w:line="300" w:lineRule="auto"/>
        <w:rPr>
          <w:rFonts w:ascii="仿宋" w:eastAsia="仿宋" w:hAnsi="仿宋"/>
          <w:color w:val="000000"/>
          <w:szCs w:val="24"/>
        </w:rPr>
      </w:pPr>
    </w:p>
    <w:p w14:paraId="4B879781" w14:textId="77777777" w:rsidR="00E369C8" w:rsidRDefault="00E369C8" w:rsidP="00E369C8">
      <w:pPr>
        <w:jc w:val="center"/>
        <w:rPr>
          <w:b/>
          <w:sz w:val="52"/>
        </w:rPr>
      </w:pPr>
      <w:r>
        <w:rPr>
          <w:b/>
          <w:sz w:val="52"/>
        </w:rPr>
        <w:t>SKCN-MLWE</w:t>
      </w:r>
      <w:r>
        <w:rPr>
          <w:rFonts w:hint="eastAsia"/>
          <w:b/>
          <w:sz w:val="52"/>
        </w:rPr>
        <w:t>：基于模格</w:t>
      </w:r>
      <w:r>
        <w:rPr>
          <w:b/>
          <w:sz w:val="52"/>
        </w:rPr>
        <w:t>MLWE</w:t>
      </w:r>
      <w:r>
        <w:rPr>
          <w:rFonts w:hint="eastAsia"/>
          <w:b/>
          <w:sz w:val="52"/>
        </w:rPr>
        <w:t>的通用和模块化的密钥协商协议</w:t>
      </w:r>
    </w:p>
    <w:p w14:paraId="69667D56" w14:textId="77777777" w:rsidR="00F45B06" w:rsidRDefault="00F45B06" w:rsidP="00F45B06">
      <w:pPr>
        <w:pStyle w:val="aff5"/>
        <w:spacing w:before="0" w:after="0"/>
        <w:jc w:val="center"/>
        <w:rPr>
          <w:rFonts w:ascii="FangSong" w:eastAsia="FangSong" w:hAnsi="FangSong" w:cs="Arial"/>
          <w:b/>
          <w:bCs/>
          <w:kern w:val="28"/>
          <w:sz w:val="36"/>
          <w:szCs w:val="36"/>
        </w:rPr>
      </w:pPr>
      <w:r>
        <w:rPr>
          <w:rFonts w:ascii="FangSong" w:eastAsia="FangSong" w:hAnsi="FangSong" w:cs="Arial"/>
          <w:b/>
          <w:bCs/>
          <w:kern w:val="28"/>
          <w:sz w:val="36"/>
          <w:szCs w:val="36"/>
        </w:rPr>
        <w:fldChar w:fldCharType="begin"/>
      </w:r>
      <w:r>
        <w:rPr>
          <w:rFonts w:ascii="FangSong" w:eastAsia="FangSong" w:hAnsi="FangSong" w:cs="Arial" w:hint="eastAsia"/>
          <w:b/>
          <w:bCs/>
          <w:kern w:val="28"/>
          <w:sz w:val="36"/>
          <w:szCs w:val="36"/>
        </w:rPr>
        <w:instrText>TITLE   \* MERGEFORMAT</w:instrText>
      </w:r>
      <w:r>
        <w:rPr>
          <w:rFonts w:ascii="FangSong" w:eastAsia="FangSong" w:hAnsi="FangSong" w:cs="Arial"/>
          <w:b/>
          <w:bCs/>
          <w:kern w:val="28"/>
          <w:sz w:val="36"/>
          <w:szCs w:val="36"/>
        </w:rPr>
        <w:fldChar w:fldCharType="separate"/>
      </w:r>
      <w:r>
        <w:rPr>
          <w:rFonts w:ascii="FangSong" w:eastAsia="FangSong" w:hAnsi="FangSong" w:cs="Arial" w:hint="eastAsia"/>
          <w:b/>
          <w:bCs/>
          <w:kern w:val="28"/>
          <w:sz w:val="36"/>
          <w:szCs w:val="36"/>
        </w:rPr>
        <w:t>测试报告</w:t>
      </w:r>
    </w:p>
    <w:p w14:paraId="1BE339A4" w14:textId="2CC0D78D" w:rsidR="00F45B06" w:rsidRDefault="00F45B06" w:rsidP="00F45B06">
      <w:pPr>
        <w:pStyle w:val="aff7"/>
        <w:rPr>
          <w:rFonts w:ascii="FangSong" w:eastAsia="FangSong" w:hAnsi="FangSong"/>
        </w:rPr>
      </w:pPr>
      <w:r>
        <w:rPr>
          <w:rFonts w:ascii="FangSong" w:eastAsia="FangSong" w:hAnsi="FangSong" w:cs="Arial"/>
          <w:b w:val="0"/>
          <w:bCs w:val="0"/>
          <w:kern w:val="28"/>
          <w:sz w:val="36"/>
          <w:szCs w:val="36"/>
        </w:rPr>
        <w:fldChar w:fldCharType="end"/>
      </w:r>
      <w:r>
        <w:rPr>
          <w:rFonts w:ascii="FangSong" w:eastAsia="FangSong" w:hAnsi="FangSong" w:hint="eastAsia"/>
        </w:rPr>
        <w:t>（</w:t>
      </w:r>
      <w:r w:rsidR="001F1897">
        <w:rPr>
          <w:rFonts w:ascii="FangSong" w:eastAsia="FangSong" w:hAnsi="FangSong" w:hint="eastAsia"/>
        </w:rPr>
        <w:t>W</w:t>
      </w:r>
      <w:r w:rsidR="001F1897">
        <w:rPr>
          <w:rFonts w:ascii="FangSong" w:eastAsia="FangSong" w:hAnsi="FangSong"/>
        </w:rPr>
        <w:t>indows</w:t>
      </w:r>
      <w:r>
        <w:rPr>
          <w:rFonts w:ascii="FangSong" w:eastAsia="FangSong" w:hAnsi="FangSong" w:hint="eastAsia"/>
        </w:rPr>
        <w:t>版）</w:t>
      </w:r>
    </w:p>
    <w:p w14:paraId="7727038B" w14:textId="77777777" w:rsidR="00F45B06" w:rsidRPr="002E07A4" w:rsidRDefault="00F45B06" w:rsidP="00F45B06">
      <w:pPr>
        <w:spacing w:line="300" w:lineRule="auto"/>
        <w:rPr>
          <w:rFonts w:ascii="仿宋" w:eastAsia="仿宋" w:hAnsi="仿宋"/>
          <w:color w:val="000000"/>
          <w:szCs w:val="24"/>
        </w:rPr>
      </w:pPr>
    </w:p>
    <w:p w14:paraId="2EBFE9D4" w14:textId="77777777" w:rsidR="00F45B06" w:rsidRDefault="00F45B06" w:rsidP="00F45B06">
      <w:pPr>
        <w:spacing w:line="300" w:lineRule="auto"/>
        <w:rPr>
          <w:rFonts w:ascii="仿宋" w:eastAsia="仿宋" w:hAnsi="仿宋"/>
          <w:color w:val="000000"/>
          <w:szCs w:val="24"/>
        </w:rPr>
      </w:pPr>
    </w:p>
    <w:p w14:paraId="137A2716" w14:textId="77777777" w:rsidR="00F45B06" w:rsidRDefault="00F45B06" w:rsidP="00F45B06">
      <w:pPr>
        <w:spacing w:line="300" w:lineRule="auto"/>
        <w:rPr>
          <w:rFonts w:ascii="仿宋" w:eastAsia="仿宋" w:hAnsi="仿宋"/>
          <w:color w:val="000000"/>
          <w:szCs w:val="24"/>
        </w:rPr>
      </w:pPr>
    </w:p>
    <w:p w14:paraId="380FC3CC" w14:textId="59091900" w:rsidR="00F45B06" w:rsidRDefault="006D4283" w:rsidP="00F45B06">
      <w:pPr>
        <w:spacing w:line="300" w:lineRule="auto"/>
        <w:rPr>
          <w:rFonts w:ascii="仿宋" w:eastAsia="仿宋" w:hAnsi="仿宋"/>
          <w:color w:val="000000"/>
          <w:szCs w:val="24"/>
        </w:rPr>
      </w:pPr>
      <w:r>
        <w:rPr>
          <w:rFonts w:ascii="仿宋" w:eastAsia="仿宋" w:hAnsi="仿宋"/>
          <w:color w:val="000000"/>
          <w:szCs w:val="24"/>
        </w:rPr>
        <w:t xml:space="preserve"> </w:t>
      </w:r>
      <w:bookmarkStart w:id="2" w:name="_GoBack"/>
      <w:bookmarkEnd w:id="2"/>
    </w:p>
    <w:p w14:paraId="4FD73EC0" w14:textId="77777777" w:rsidR="00F45B06" w:rsidRDefault="00F45B06" w:rsidP="00F45B06">
      <w:pPr>
        <w:spacing w:line="300" w:lineRule="auto"/>
        <w:rPr>
          <w:rFonts w:ascii="仿宋" w:eastAsia="仿宋" w:hAnsi="仿宋"/>
          <w:color w:val="000000"/>
          <w:szCs w:val="24"/>
        </w:rPr>
      </w:pPr>
    </w:p>
    <w:p w14:paraId="0F8F3D32" w14:textId="77777777" w:rsidR="00F45B06" w:rsidRDefault="00F45B06" w:rsidP="00F45B06">
      <w:pPr>
        <w:spacing w:line="300" w:lineRule="auto"/>
        <w:rPr>
          <w:rFonts w:ascii="仿宋" w:eastAsia="仿宋" w:hAnsi="仿宋"/>
          <w:color w:val="000000"/>
          <w:szCs w:val="24"/>
        </w:rPr>
      </w:pPr>
    </w:p>
    <w:p w14:paraId="052B5ACB" w14:textId="77777777" w:rsidR="00F45B06" w:rsidRDefault="00F45B06" w:rsidP="00F45B06">
      <w:pPr>
        <w:pStyle w:val="aff8"/>
        <w:spacing w:line="300" w:lineRule="auto"/>
        <w:rPr>
          <w:rFonts w:ascii="仿宋" w:eastAsia="仿宋" w:hAnsi="仿宋"/>
          <w:color w:val="000000"/>
          <w:sz w:val="24"/>
          <w:szCs w:val="24"/>
        </w:rPr>
      </w:pPr>
    </w:p>
    <w:p w14:paraId="6B46D6FD" w14:textId="77777777" w:rsidR="00F45B06" w:rsidRDefault="00F45B06" w:rsidP="00F45B06">
      <w:pPr>
        <w:pStyle w:val="aff8"/>
        <w:spacing w:line="300" w:lineRule="auto"/>
        <w:rPr>
          <w:rFonts w:ascii="仿宋" w:eastAsia="仿宋" w:hAnsi="仿宋"/>
          <w:color w:val="000000"/>
          <w:sz w:val="24"/>
          <w:szCs w:val="24"/>
        </w:rPr>
      </w:pPr>
      <w:r>
        <w:rPr>
          <w:rFonts w:ascii="仿宋" w:eastAsia="仿宋" w:hAnsi="仿宋" w:hint="eastAsia"/>
          <w:color w:val="000000"/>
          <w:sz w:val="24"/>
          <w:szCs w:val="24"/>
        </w:rPr>
        <w:t>201</w:t>
      </w:r>
      <w:r>
        <w:rPr>
          <w:rFonts w:ascii="仿宋" w:eastAsia="仿宋" w:hAnsi="仿宋"/>
          <w:color w:val="000000"/>
          <w:sz w:val="24"/>
          <w:szCs w:val="24"/>
        </w:rPr>
        <w:t>9</w:t>
      </w:r>
      <w:r>
        <w:rPr>
          <w:rFonts w:ascii="仿宋" w:eastAsia="仿宋" w:hAnsi="仿宋" w:hint="eastAsia"/>
          <w:color w:val="000000"/>
          <w:sz w:val="24"/>
          <w:szCs w:val="24"/>
        </w:rPr>
        <w:t>年3月</w:t>
      </w:r>
    </w:p>
    <w:p w14:paraId="17B29F6C" w14:textId="77777777" w:rsidR="00F45B06" w:rsidRDefault="00F45B06" w:rsidP="00F45B06">
      <w:pPr>
        <w:pStyle w:val="afd"/>
        <w:ind w:firstLineChars="236" w:firstLine="711"/>
        <w:jc w:val="both"/>
        <w:sectPr w:rsidR="00F45B06" w:rsidSect="000F27CE">
          <w:footerReference w:type="even" r:id="rId9"/>
          <w:pgSz w:w="11906" w:h="16838"/>
          <w:pgMar w:top="1701" w:right="1797" w:bottom="1440" w:left="1797" w:header="851" w:footer="992" w:gutter="0"/>
          <w:pgNumType w:start="1"/>
          <w:cols w:space="720"/>
          <w:docGrid w:type="lines" w:linePitch="312"/>
        </w:sectPr>
      </w:pPr>
    </w:p>
    <w:p w14:paraId="3A9AC149" w14:textId="77777777" w:rsidR="00F45B06" w:rsidRDefault="00F45B06" w:rsidP="00F45B06">
      <w:pPr>
        <w:spacing w:beforeLines="20" w:before="62" w:line="300" w:lineRule="auto"/>
        <w:jc w:val="center"/>
        <w:rPr>
          <w:rFonts w:hAnsi="宋体"/>
          <w:b/>
        </w:rPr>
      </w:pPr>
      <w:r>
        <w:rPr>
          <w:rFonts w:hAnsi="宋体" w:hint="eastAsia"/>
          <w:b/>
        </w:rPr>
        <w:lastRenderedPageBreak/>
        <w:t>版本控制信息</w:t>
      </w:r>
    </w:p>
    <w:p w14:paraId="5DF5D932" w14:textId="77777777" w:rsidR="00F45B06" w:rsidRDefault="00F45B06" w:rsidP="00F45B06">
      <w:pPr>
        <w:spacing w:line="300" w:lineRule="auto"/>
        <w:rPr>
          <w:rFonts w:hAnsi="宋体"/>
        </w:rPr>
      </w:pPr>
    </w:p>
    <w:tbl>
      <w:tblPr>
        <w:tblW w:w="855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418"/>
        <w:gridCol w:w="2025"/>
        <w:gridCol w:w="3753"/>
      </w:tblGrid>
      <w:tr w:rsidR="00F45B06" w14:paraId="18F34FDD" w14:textId="77777777" w:rsidTr="00EE5150">
        <w:trPr>
          <w:tblHeader/>
          <w:jc w:val="center"/>
        </w:trPr>
        <w:tc>
          <w:tcPr>
            <w:tcW w:w="1355" w:type="dxa"/>
            <w:vAlign w:val="center"/>
          </w:tcPr>
          <w:p w14:paraId="3B9A3E89" w14:textId="77777777" w:rsidR="00F45B06" w:rsidRDefault="00F45B06" w:rsidP="00EE5150">
            <w:pPr>
              <w:pStyle w:val="aff6"/>
              <w:spacing w:line="300" w:lineRule="auto"/>
              <w:rPr>
                <w:rFonts w:eastAsia="宋体" w:hAnsi="宋体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>版本</w:t>
            </w:r>
          </w:p>
        </w:tc>
        <w:tc>
          <w:tcPr>
            <w:tcW w:w="1418" w:type="dxa"/>
            <w:vAlign w:val="center"/>
          </w:tcPr>
          <w:p w14:paraId="275DF2C6" w14:textId="77777777" w:rsidR="00F45B06" w:rsidRDefault="00F45B06" w:rsidP="00EE5150">
            <w:pPr>
              <w:pStyle w:val="aff6"/>
              <w:spacing w:line="300" w:lineRule="auto"/>
              <w:rPr>
                <w:rFonts w:eastAsia="宋体" w:hAnsi="宋体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>日期</w:t>
            </w:r>
          </w:p>
        </w:tc>
        <w:tc>
          <w:tcPr>
            <w:tcW w:w="2025" w:type="dxa"/>
            <w:vAlign w:val="center"/>
          </w:tcPr>
          <w:p w14:paraId="5A376A13" w14:textId="77777777" w:rsidR="00F45B06" w:rsidRDefault="00F45B06" w:rsidP="00EE5150">
            <w:pPr>
              <w:pStyle w:val="aff6"/>
              <w:spacing w:line="300" w:lineRule="auto"/>
              <w:rPr>
                <w:rFonts w:eastAsia="宋体" w:hAnsi="宋体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>拟稿和修改</w:t>
            </w:r>
          </w:p>
        </w:tc>
        <w:tc>
          <w:tcPr>
            <w:tcW w:w="3753" w:type="dxa"/>
            <w:vAlign w:val="center"/>
          </w:tcPr>
          <w:p w14:paraId="1AED3412" w14:textId="77777777" w:rsidR="00F45B06" w:rsidRDefault="00F45B06" w:rsidP="00EE5150">
            <w:pPr>
              <w:pStyle w:val="aff6"/>
              <w:spacing w:line="300" w:lineRule="auto"/>
              <w:rPr>
                <w:rFonts w:eastAsia="宋体" w:hAnsi="宋体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>说明</w:t>
            </w:r>
          </w:p>
        </w:tc>
      </w:tr>
      <w:tr w:rsidR="00F45B06" w14:paraId="02D88D28" w14:textId="77777777" w:rsidTr="00EE5150">
        <w:trPr>
          <w:jc w:val="center"/>
        </w:trPr>
        <w:tc>
          <w:tcPr>
            <w:tcW w:w="1355" w:type="dxa"/>
            <w:vAlign w:val="center"/>
          </w:tcPr>
          <w:p w14:paraId="494B830A" w14:textId="77777777" w:rsidR="00F45B06" w:rsidRDefault="00F45B06" w:rsidP="00EE5150">
            <w:pPr>
              <w:pStyle w:val="aff5"/>
              <w:spacing w:line="30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1.0</w:t>
            </w:r>
          </w:p>
        </w:tc>
        <w:tc>
          <w:tcPr>
            <w:tcW w:w="1418" w:type="dxa"/>
            <w:vAlign w:val="center"/>
          </w:tcPr>
          <w:p w14:paraId="70EEE17C" w14:textId="77777777" w:rsidR="00F45B06" w:rsidRDefault="00F45B06" w:rsidP="00EE5150">
            <w:pPr>
              <w:pStyle w:val="aff5"/>
              <w:spacing w:line="30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201</w:t>
            </w:r>
            <w:r>
              <w:rPr>
                <w:rFonts w:hAnsi="宋体"/>
                <w:sz w:val="24"/>
              </w:rPr>
              <w:t>9</w:t>
            </w:r>
            <w:r>
              <w:rPr>
                <w:rFonts w:hAnsi="宋体" w:hint="eastAsia"/>
                <w:sz w:val="24"/>
              </w:rPr>
              <w:t>-</w:t>
            </w:r>
            <w:r>
              <w:rPr>
                <w:rFonts w:hAnsi="宋体"/>
                <w:sz w:val="24"/>
              </w:rPr>
              <w:t>0</w:t>
            </w:r>
            <w:r>
              <w:rPr>
                <w:rFonts w:hAnsi="宋体" w:hint="eastAsia"/>
                <w:sz w:val="24"/>
              </w:rPr>
              <w:t>3-</w:t>
            </w:r>
            <w:r>
              <w:rPr>
                <w:rFonts w:hAnsi="宋体"/>
                <w:sz w:val="24"/>
              </w:rPr>
              <w:t>20</w:t>
            </w:r>
          </w:p>
        </w:tc>
        <w:tc>
          <w:tcPr>
            <w:tcW w:w="2025" w:type="dxa"/>
            <w:vAlign w:val="center"/>
          </w:tcPr>
          <w:p w14:paraId="174D3D7F" w14:textId="77777777" w:rsidR="00F45B06" w:rsidRDefault="00F45B06" w:rsidP="00EE5150">
            <w:pPr>
              <w:pStyle w:val="aff5"/>
              <w:spacing w:line="30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拟稿</w:t>
            </w:r>
          </w:p>
        </w:tc>
        <w:tc>
          <w:tcPr>
            <w:tcW w:w="3753" w:type="dxa"/>
            <w:vAlign w:val="center"/>
          </w:tcPr>
          <w:p w14:paraId="093CF6E6" w14:textId="77777777" w:rsidR="00F45B06" w:rsidRDefault="00F45B06" w:rsidP="00EE5150">
            <w:pPr>
              <w:pStyle w:val="aff5"/>
              <w:spacing w:line="300" w:lineRule="auto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吴洪祥，</w:t>
            </w:r>
            <w:r w:rsidRPr="00F26E70">
              <w:rPr>
                <w:rFonts w:hAnsi="宋体" w:hint="eastAsia"/>
                <w:sz w:val="24"/>
              </w:rPr>
              <w:t>巩博儒</w:t>
            </w:r>
          </w:p>
        </w:tc>
      </w:tr>
    </w:tbl>
    <w:p w14:paraId="48ABE277" w14:textId="77777777" w:rsidR="00F45B06" w:rsidRDefault="00F45B06" w:rsidP="00F45B06">
      <w:pPr>
        <w:spacing w:line="300" w:lineRule="auto"/>
        <w:rPr>
          <w:rFonts w:hAnsi="宋体"/>
        </w:rPr>
      </w:pPr>
    </w:p>
    <w:p w14:paraId="051BCC26" w14:textId="77777777" w:rsidR="00F45B06" w:rsidRDefault="00F45B06" w:rsidP="00F45B06">
      <w:pPr>
        <w:spacing w:line="300" w:lineRule="auto"/>
        <w:rPr>
          <w:rFonts w:hAnsi="宋体"/>
        </w:rPr>
      </w:pPr>
    </w:p>
    <w:p w14:paraId="16737AEA" w14:textId="77777777" w:rsidR="00F45B06" w:rsidRDefault="00F45B06" w:rsidP="00F45B06">
      <w:pPr>
        <w:spacing w:line="360" w:lineRule="auto"/>
        <w:rPr>
          <w:rFonts w:hAnsi="宋体"/>
        </w:rPr>
      </w:pPr>
    </w:p>
    <w:p w14:paraId="673F23D2" w14:textId="77777777" w:rsidR="00F45B06" w:rsidRDefault="00F45B06" w:rsidP="00F45B06">
      <w:pPr>
        <w:spacing w:line="360" w:lineRule="auto"/>
        <w:rPr>
          <w:rFonts w:hAnsi="宋体"/>
        </w:rPr>
      </w:pPr>
    </w:p>
    <w:p w14:paraId="7C4E0DB2" w14:textId="77777777" w:rsidR="00F45B06" w:rsidRDefault="00F45B06" w:rsidP="00F45B06">
      <w:pPr>
        <w:spacing w:line="360" w:lineRule="auto"/>
        <w:rPr>
          <w:rFonts w:hAnsi="宋体"/>
        </w:rPr>
      </w:pPr>
    </w:p>
    <w:p w14:paraId="597060C5" w14:textId="77777777" w:rsidR="00F45B06" w:rsidRDefault="00F45B06" w:rsidP="00F45B06">
      <w:pPr>
        <w:spacing w:line="360" w:lineRule="auto"/>
        <w:rPr>
          <w:rFonts w:hAnsi="宋体"/>
        </w:rPr>
      </w:pPr>
    </w:p>
    <w:p w14:paraId="473D5030" w14:textId="77777777" w:rsidR="00F45B06" w:rsidRDefault="00F45B06" w:rsidP="00F45B06">
      <w:pPr>
        <w:spacing w:line="360" w:lineRule="auto"/>
        <w:rPr>
          <w:rFonts w:hAnsi="宋体"/>
        </w:rPr>
      </w:pPr>
    </w:p>
    <w:p w14:paraId="163A2D7D" w14:textId="77777777" w:rsidR="00F45B06" w:rsidRDefault="00F45B06" w:rsidP="00F45B06">
      <w:pPr>
        <w:spacing w:line="360" w:lineRule="auto"/>
        <w:rPr>
          <w:rFonts w:hAnsi="宋体"/>
        </w:rPr>
      </w:pPr>
    </w:p>
    <w:p w14:paraId="50EFC50A" w14:textId="77777777" w:rsidR="00F45B06" w:rsidRDefault="00F45B06" w:rsidP="00F45B06">
      <w:pPr>
        <w:spacing w:line="360" w:lineRule="auto"/>
        <w:rPr>
          <w:rFonts w:hAnsi="宋体"/>
        </w:rPr>
      </w:pPr>
    </w:p>
    <w:p w14:paraId="1966E60E" w14:textId="77777777" w:rsidR="00F45B06" w:rsidRDefault="00F45B06" w:rsidP="00F45B06">
      <w:pPr>
        <w:spacing w:line="360" w:lineRule="auto"/>
        <w:rPr>
          <w:rFonts w:hAnsi="宋体"/>
        </w:rPr>
      </w:pPr>
    </w:p>
    <w:p w14:paraId="1B945D43" w14:textId="77777777" w:rsidR="00F45B06" w:rsidRDefault="00F45B06" w:rsidP="00F45B06">
      <w:pPr>
        <w:spacing w:line="360" w:lineRule="auto"/>
        <w:rPr>
          <w:rFonts w:hAnsi="宋体"/>
        </w:rPr>
      </w:pPr>
    </w:p>
    <w:p w14:paraId="25CA9355" w14:textId="77777777" w:rsidR="00F45B06" w:rsidRDefault="00F45B06" w:rsidP="00F45B06">
      <w:pPr>
        <w:spacing w:line="360" w:lineRule="auto"/>
        <w:rPr>
          <w:rFonts w:hAnsi="宋体"/>
        </w:rPr>
      </w:pPr>
    </w:p>
    <w:p w14:paraId="6782DC00" w14:textId="77777777" w:rsidR="00F45B06" w:rsidRDefault="00F45B06" w:rsidP="00F45B06">
      <w:pPr>
        <w:widowControl/>
        <w:jc w:val="left"/>
        <w:rPr>
          <w:rFonts w:cs="宋体"/>
          <w:b/>
          <w:bCs/>
          <w:sz w:val="28"/>
        </w:rPr>
      </w:pPr>
      <w:r>
        <w:br w:type="page"/>
      </w:r>
    </w:p>
    <w:p w14:paraId="64FF0A16" w14:textId="77777777" w:rsidR="0064590E" w:rsidRDefault="00F45B06" w:rsidP="00F45B06">
      <w:pPr>
        <w:rPr>
          <w:noProof/>
        </w:rPr>
      </w:pPr>
      <w:r>
        <w:rPr>
          <w:rFonts w:hint="eastAsia"/>
        </w:rPr>
        <w:lastRenderedPageBreak/>
        <w:t>目</w:t>
      </w:r>
      <w:r>
        <w:rPr>
          <w:rFonts w:hint="eastAsia"/>
        </w:rPr>
        <w:t xml:space="preserve">        </w:t>
      </w:r>
      <w:r>
        <w:rPr>
          <w:rFonts w:hint="eastAsia"/>
        </w:rPr>
        <w:t>录</w:t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TOC \o "1-3" \h \z \u </w:instrText>
      </w:r>
      <w:r>
        <w:rPr>
          <w:sz w:val="21"/>
          <w:szCs w:val="21"/>
        </w:rPr>
        <w:fldChar w:fldCharType="separate"/>
      </w:r>
    </w:p>
    <w:p w14:paraId="2732EC53" w14:textId="4D09EEE3" w:rsidR="0064590E" w:rsidRDefault="00984F5E">
      <w:pPr>
        <w:pStyle w:val="TOC1"/>
        <w:rPr>
          <w:rFonts w:asciiTheme="minorHAnsi" w:eastAsiaTheme="minorEastAsia" w:hAnsiTheme="minorHAnsi" w:cstheme="minorBidi"/>
          <w:bCs w:val="0"/>
          <w:iCs w:val="0"/>
          <w:noProof/>
          <w:sz w:val="21"/>
          <w:szCs w:val="22"/>
        </w:rPr>
      </w:pPr>
      <w:hyperlink w:anchor="_Toc4236347" w:history="1">
        <w:r w:rsidR="0064590E" w:rsidRPr="00C34C5B">
          <w:rPr>
            <w:rStyle w:val="af4"/>
            <w:noProof/>
          </w:rPr>
          <w:t>第一章</w:t>
        </w:r>
        <w:r w:rsidR="0064590E">
          <w:rPr>
            <w:rFonts w:asciiTheme="minorHAnsi" w:eastAsiaTheme="minorEastAsia" w:hAnsiTheme="minorHAnsi" w:cstheme="minorBidi"/>
            <w:bCs w:val="0"/>
            <w:iCs w:val="0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概述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_Toc4236347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1</w:t>
        </w:r>
        <w:r w:rsidR="0064590E">
          <w:rPr>
            <w:noProof/>
            <w:webHidden/>
          </w:rPr>
          <w:fldChar w:fldCharType="end"/>
        </w:r>
      </w:hyperlink>
    </w:p>
    <w:p w14:paraId="67A0E911" w14:textId="290D7C28" w:rsidR="0064590E" w:rsidRDefault="00984F5E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236348" w:history="1">
        <w:r w:rsidR="0064590E" w:rsidRPr="00C34C5B">
          <w:rPr>
            <w:rStyle w:val="af4"/>
            <w:noProof/>
            <w:snapToGrid w:val="0"/>
            <w:w w:val="0"/>
            <w:kern w:val="0"/>
          </w:rPr>
          <w:t>1.1</w:t>
        </w:r>
        <w:r w:rsidR="0064590E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测试目的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_Toc4236348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1</w:t>
        </w:r>
        <w:r w:rsidR="0064590E">
          <w:rPr>
            <w:noProof/>
            <w:webHidden/>
          </w:rPr>
          <w:fldChar w:fldCharType="end"/>
        </w:r>
      </w:hyperlink>
    </w:p>
    <w:p w14:paraId="231A24DE" w14:textId="4361B6D2" w:rsidR="0064590E" w:rsidRDefault="00984F5E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236349" w:history="1">
        <w:r w:rsidR="0064590E" w:rsidRPr="00C34C5B">
          <w:rPr>
            <w:rStyle w:val="af4"/>
            <w:noProof/>
            <w:snapToGrid w:val="0"/>
            <w:w w:val="0"/>
            <w:kern w:val="0"/>
          </w:rPr>
          <w:t>1.2</w:t>
        </w:r>
        <w:r w:rsidR="0064590E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测试对象及范围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_Toc4236349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1</w:t>
        </w:r>
        <w:r w:rsidR="0064590E">
          <w:rPr>
            <w:noProof/>
            <w:webHidden/>
          </w:rPr>
          <w:fldChar w:fldCharType="end"/>
        </w:r>
      </w:hyperlink>
    </w:p>
    <w:p w14:paraId="3D051D82" w14:textId="636E76F3" w:rsidR="0064590E" w:rsidRDefault="00984F5E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236350" w:history="1">
        <w:r w:rsidR="0064590E" w:rsidRPr="00C34C5B">
          <w:rPr>
            <w:rStyle w:val="af4"/>
            <w:noProof/>
            <w:snapToGrid w:val="0"/>
            <w:w w:val="0"/>
            <w:kern w:val="0"/>
          </w:rPr>
          <w:t>1.3</w:t>
        </w:r>
        <w:r w:rsidR="0064590E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变量术语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_Toc4236350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2</w:t>
        </w:r>
        <w:r w:rsidR="0064590E">
          <w:rPr>
            <w:noProof/>
            <w:webHidden/>
          </w:rPr>
          <w:fldChar w:fldCharType="end"/>
        </w:r>
      </w:hyperlink>
    </w:p>
    <w:p w14:paraId="0849DB4C" w14:textId="53427197" w:rsidR="0064590E" w:rsidRDefault="00984F5E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236351" w:history="1">
        <w:r w:rsidR="0064590E" w:rsidRPr="00C34C5B">
          <w:rPr>
            <w:rStyle w:val="af4"/>
            <w:noProof/>
            <w:snapToGrid w:val="0"/>
            <w:w w:val="0"/>
            <w:kern w:val="0"/>
          </w:rPr>
          <w:t>1.4</w:t>
        </w:r>
        <w:r w:rsidR="0064590E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参考资料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_Toc4236351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3</w:t>
        </w:r>
        <w:r w:rsidR="0064590E">
          <w:rPr>
            <w:noProof/>
            <w:webHidden/>
          </w:rPr>
          <w:fldChar w:fldCharType="end"/>
        </w:r>
      </w:hyperlink>
    </w:p>
    <w:p w14:paraId="146EA8A3" w14:textId="07F5FA51" w:rsidR="0064590E" w:rsidRDefault="00984F5E">
      <w:pPr>
        <w:pStyle w:val="TOC1"/>
        <w:rPr>
          <w:rFonts w:asciiTheme="minorHAnsi" w:eastAsiaTheme="minorEastAsia" w:hAnsiTheme="minorHAnsi" w:cstheme="minorBidi"/>
          <w:bCs w:val="0"/>
          <w:iCs w:val="0"/>
          <w:noProof/>
          <w:sz w:val="21"/>
          <w:szCs w:val="22"/>
        </w:rPr>
      </w:pPr>
      <w:hyperlink w:anchor="_Toc4236352" w:history="1">
        <w:r w:rsidR="0064590E" w:rsidRPr="00C34C5B">
          <w:rPr>
            <w:rStyle w:val="af4"/>
            <w:noProof/>
          </w:rPr>
          <w:t>第二章</w:t>
        </w:r>
        <w:r w:rsidR="0064590E">
          <w:rPr>
            <w:rFonts w:asciiTheme="minorHAnsi" w:eastAsiaTheme="minorEastAsia" w:hAnsiTheme="minorHAnsi" w:cstheme="minorBidi"/>
            <w:bCs w:val="0"/>
            <w:iCs w:val="0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测试环境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_Toc4236352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4</w:t>
        </w:r>
        <w:r w:rsidR="0064590E">
          <w:rPr>
            <w:noProof/>
            <w:webHidden/>
          </w:rPr>
          <w:fldChar w:fldCharType="end"/>
        </w:r>
      </w:hyperlink>
    </w:p>
    <w:p w14:paraId="74482744" w14:textId="739F7F07" w:rsidR="0064590E" w:rsidRDefault="00984F5E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236353" w:history="1">
        <w:r w:rsidR="0064590E" w:rsidRPr="00C34C5B">
          <w:rPr>
            <w:rStyle w:val="af4"/>
            <w:noProof/>
            <w:snapToGrid w:val="0"/>
            <w:w w:val="0"/>
            <w:kern w:val="0"/>
          </w:rPr>
          <w:t>2.1</w:t>
        </w:r>
        <w:r w:rsidR="0064590E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测试环境物理拓扑结构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_Toc4236353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4</w:t>
        </w:r>
        <w:r w:rsidR="0064590E">
          <w:rPr>
            <w:noProof/>
            <w:webHidden/>
          </w:rPr>
          <w:fldChar w:fldCharType="end"/>
        </w:r>
      </w:hyperlink>
    </w:p>
    <w:p w14:paraId="0F17426F" w14:textId="2A0F2C4F" w:rsidR="0064590E" w:rsidRDefault="00984F5E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236354" w:history="1">
        <w:r w:rsidR="0064590E" w:rsidRPr="00C34C5B">
          <w:rPr>
            <w:rStyle w:val="af4"/>
            <w:noProof/>
            <w:snapToGrid w:val="0"/>
            <w:w w:val="0"/>
            <w:kern w:val="0"/>
          </w:rPr>
          <w:t>2.2</w:t>
        </w:r>
        <w:r w:rsidR="0064590E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硬件环境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_Toc4236354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4</w:t>
        </w:r>
        <w:r w:rsidR="0064590E">
          <w:rPr>
            <w:noProof/>
            <w:webHidden/>
          </w:rPr>
          <w:fldChar w:fldCharType="end"/>
        </w:r>
      </w:hyperlink>
    </w:p>
    <w:p w14:paraId="0A5C5101" w14:textId="5CA86AD5" w:rsidR="0064590E" w:rsidRDefault="00984F5E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236355" w:history="1">
        <w:r w:rsidR="0064590E" w:rsidRPr="00C34C5B">
          <w:rPr>
            <w:rStyle w:val="af4"/>
            <w:noProof/>
            <w:snapToGrid w:val="0"/>
            <w:w w:val="0"/>
            <w:kern w:val="0"/>
          </w:rPr>
          <w:t>2.3</w:t>
        </w:r>
        <w:r w:rsidR="0064590E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软件环境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_Toc4236355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4</w:t>
        </w:r>
        <w:r w:rsidR="0064590E">
          <w:rPr>
            <w:noProof/>
            <w:webHidden/>
          </w:rPr>
          <w:fldChar w:fldCharType="end"/>
        </w:r>
      </w:hyperlink>
    </w:p>
    <w:p w14:paraId="129C3B14" w14:textId="3CBBFC28" w:rsidR="0064590E" w:rsidRDefault="00984F5E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236356" w:history="1">
        <w:r w:rsidR="0064590E" w:rsidRPr="00C34C5B">
          <w:rPr>
            <w:rStyle w:val="af4"/>
            <w:noProof/>
            <w:snapToGrid w:val="0"/>
            <w:w w:val="0"/>
            <w:kern w:val="0"/>
          </w:rPr>
          <w:t>2.4</w:t>
        </w:r>
        <w:r w:rsidR="0064590E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测试工具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_Toc4236356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4</w:t>
        </w:r>
        <w:r w:rsidR="0064590E">
          <w:rPr>
            <w:noProof/>
            <w:webHidden/>
          </w:rPr>
          <w:fldChar w:fldCharType="end"/>
        </w:r>
      </w:hyperlink>
    </w:p>
    <w:p w14:paraId="0E932C16" w14:textId="2A7350E0" w:rsidR="0064590E" w:rsidRDefault="00984F5E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236357" w:history="1">
        <w:r w:rsidR="0064590E" w:rsidRPr="00C34C5B">
          <w:rPr>
            <w:rStyle w:val="af4"/>
            <w:noProof/>
            <w:snapToGrid w:val="0"/>
            <w:w w:val="0"/>
            <w:kern w:val="0"/>
          </w:rPr>
          <w:t>2.5</w:t>
        </w:r>
        <w:r w:rsidR="0064590E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测试方法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_Toc4236357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5</w:t>
        </w:r>
        <w:r w:rsidR="0064590E">
          <w:rPr>
            <w:noProof/>
            <w:webHidden/>
          </w:rPr>
          <w:fldChar w:fldCharType="end"/>
        </w:r>
      </w:hyperlink>
    </w:p>
    <w:p w14:paraId="3F0EF5D9" w14:textId="4801C052" w:rsidR="0064590E" w:rsidRDefault="00984F5E">
      <w:pPr>
        <w:pStyle w:val="TOC1"/>
        <w:rPr>
          <w:rFonts w:asciiTheme="minorHAnsi" w:eastAsiaTheme="minorEastAsia" w:hAnsiTheme="minorHAnsi" w:cstheme="minorBidi"/>
          <w:bCs w:val="0"/>
          <w:iCs w:val="0"/>
          <w:noProof/>
          <w:sz w:val="21"/>
          <w:szCs w:val="22"/>
        </w:rPr>
      </w:pPr>
      <w:hyperlink w:anchor="_Toc4236358" w:history="1">
        <w:r w:rsidR="0064590E" w:rsidRPr="00C34C5B">
          <w:rPr>
            <w:rStyle w:val="af4"/>
            <w:noProof/>
          </w:rPr>
          <w:t>第三章</w:t>
        </w:r>
        <w:r w:rsidR="0064590E">
          <w:rPr>
            <w:rFonts w:asciiTheme="minorHAnsi" w:eastAsiaTheme="minorEastAsia" w:hAnsiTheme="minorHAnsi" w:cstheme="minorBidi"/>
            <w:bCs w:val="0"/>
            <w:iCs w:val="0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功能测试案例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_Toc4236358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8</w:t>
        </w:r>
        <w:r w:rsidR="0064590E">
          <w:rPr>
            <w:noProof/>
            <w:webHidden/>
          </w:rPr>
          <w:fldChar w:fldCharType="end"/>
        </w:r>
      </w:hyperlink>
    </w:p>
    <w:p w14:paraId="3BFA65F7" w14:textId="3F93D076" w:rsidR="0064590E" w:rsidRDefault="00984F5E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236359" w:history="1">
        <w:r w:rsidR="0064590E" w:rsidRPr="00C34C5B">
          <w:rPr>
            <w:rStyle w:val="af4"/>
            <w:noProof/>
            <w:snapToGrid w:val="0"/>
            <w:w w:val="0"/>
            <w:kern w:val="0"/>
          </w:rPr>
          <w:t>3.1</w:t>
        </w:r>
        <w:r w:rsidR="0064590E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SKCN-MLWE-KE</w:t>
        </w:r>
        <w:r w:rsidR="0064590E" w:rsidRPr="00C34C5B">
          <w:rPr>
            <w:rStyle w:val="af4"/>
            <w:noProof/>
          </w:rPr>
          <w:t>密钥协商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_Toc4236359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8</w:t>
        </w:r>
        <w:r w:rsidR="0064590E">
          <w:rPr>
            <w:noProof/>
            <w:webHidden/>
          </w:rPr>
          <w:fldChar w:fldCharType="end"/>
        </w:r>
      </w:hyperlink>
    </w:p>
    <w:p w14:paraId="1026904C" w14:textId="1D1876D7" w:rsidR="0064590E" w:rsidRDefault="00984F5E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236360" w:history="1">
        <w:r w:rsidR="0064590E" w:rsidRPr="00C34C5B">
          <w:rPr>
            <w:rStyle w:val="af4"/>
            <w:noProof/>
            <w:snapToGrid w:val="0"/>
            <w:w w:val="0"/>
            <w:kern w:val="0"/>
          </w:rPr>
          <w:t>3.2</w:t>
        </w:r>
        <w:r w:rsidR="0064590E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SKCN-MLWE-PKE</w:t>
        </w:r>
        <w:r w:rsidR="0064590E" w:rsidRPr="00C34C5B">
          <w:rPr>
            <w:rStyle w:val="af4"/>
            <w:noProof/>
          </w:rPr>
          <w:t>密钥协商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_Toc4236360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8</w:t>
        </w:r>
        <w:r w:rsidR="0064590E">
          <w:rPr>
            <w:noProof/>
            <w:webHidden/>
          </w:rPr>
          <w:fldChar w:fldCharType="end"/>
        </w:r>
      </w:hyperlink>
    </w:p>
    <w:p w14:paraId="327A65BD" w14:textId="79340681" w:rsidR="0064590E" w:rsidRDefault="00984F5E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236361" w:history="1">
        <w:r w:rsidR="0064590E" w:rsidRPr="00C34C5B">
          <w:rPr>
            <w:rStyle w:val="af4"/>
            <w:noProof/>
            <w:snapToGrid w:val="0"/>
            <w:w w:val="0"/>
            <w:kern w:val="0"/>
          </w:rPr>
          <w:t>3.3</w:t>
        </w:r>
        <w:r w:rsidR="0064590E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SKCN-MLWE-KE</w:t>
        </w:r>
        <w:r w:rsidR="0064590E" w:rsidRPr="00C34C5B">
          <w:rPr>
            <w:rStyle w:val="af4"/>
            <w:noProof/>
          </w:rPr>
          <w:t>篡改数据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_Toc4236361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9</w:t>
        </w:r>
        <w:r w:rsidR="0064590E">
          <w:rPr>
            <w:noProof/>
            <w:webHidden/>
          </w:rPr>
          <w:fldChar w:fldCharType="end"/>
        </w:r>
      </w:hyperlink>
    </w:p>
    <w:p w14:paraId="1C9DCAFF" w14:textId="1D2DE2FC" w:rsidR="0064590E" w:rsidRDefault="00984F5E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236362" w:history="1">
        <w:r w:rsidR="0064590E" w:rsidRPr="00C34C5B">
          <w:rPr>
            <w:rStyle w:val="af4"/>
            <w:noProof/>
            <w:snapToGrid w:val="0"/>
            <w:w w:val="0"/>
            <w:kern w:val="0"/>
          </w:rPr>
          <w:t>3.4</w:t>
        </w:r>
        <w:r w:rsidR="0064590E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SKCN-MLWE-PKE</w:t>
        </w:r>
        <w:r w:rsidR="0064590E" w:rsidRPr="00C34C5B">
          <w:rPr>
            <w:rStyle w:val="af4"/>
            <w:noProof/>
          </w:rPr>
          <w:t>篡改数据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_Toc4236362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10</w:t>
        </w:r>
        <w:r w:rsidR="0064590E">
          <w:rPr>
            <w:noProof/>
            <w:webHidden/>
          </w:rPr>
          <w:fldChar w:fldCharType="end"/>
        </w:r>
      </w:hyperlink>
    </w:p>
    <w:p w14:paraId="6C81491D" w14:textId="5CDC3F53" w:rsidR="0064590E" w:rsidRDefault="00984F5E">
      <w:pPr>
        <w:pStyle w:val="TOC1"/>
        <w:rPr>
          <w:rFonts w:asciiTheme="minorHAnsi" w:eastAsiaTheme="minorEastAsia" w:hAnsiTheme="minorHAnsi" w:cstheme="minorBidi"/>
          <w:bCs w:val="0"/>
          <w:iCs w:val="0"/>
          <w:noProof/>
          <w:sz w:val="21"/>
          <w:szCs w:val="22"/>
        </w:rPr>
      </w:pPr>
      <w:hyperlink w:anchor="_Toc4236363" w:history="1">
        <w:r w:rsidR="0064590E" w:rsidRPr="00C34C5B">
          <w:rPr>
            <w:rStyle w:val="af4"/>
            <w:noProof/>
          </w:rPr>
          <w:t>第四章</w:t>
        </w:r>
        <w:r w:rsidR="0064590E">
          <w:rPr>
            <w:rFonts w:asciiTheme="minorHAnsi" w:eastAsiaTheme="minorEastAsia" w:hAnsiTheme="minorHAnsi" w:cstheme="minorBidi"/>
            <w:bCs w:val="0"/>
            <w:iCs w:val="0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性能测试案例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_Toc4236363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12</w:t>
        </w:r>
        <w:r w:rsidR="0064590E">
          <w:rPr>
            <w:noProof/>
            <w:webHidden/>
          </w:rPr>
          <w:fldChar w:fldCharType="end"/>
        </w:r>
      </w:hyperlink>
    </w:p>
    <w:p w14:paraId="36DECB62" w14:textId="50B2851A" w:rsidR="0064590E" w:rsidRDefault="00984F5E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236364" w:history="1">
        <w:r w:rsidR="0064590E" w:rsidRPr="00C34C5B">
          <w:rPr>
            <w:rStyle w:val="af4"/>
            <w:noProof/>
            <w:snapToGrid w:val="0"/>
            <w:w w:val="0"/>
            <w:kern w:val="0"/>
          </w:rPr>
          <w:t>4.1</w:t>
        </w:r>
        <w:r w:rsidR="0064590E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SKCN-MLWE-KE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_Toc4236364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12</w:t>
        </w:r>
        <w:r w:rsidR="0064590E">
          <w:rPr>
            <w:noProof/>
            <w:webHidden/>
          </w:rPr>
          <w:fldChar w:fldCharType="end"/>
        </w:r>
      </w:hyperlink>
    </w:p>
    <w:p w14:paraId="1C2D2D2B" w14:textId="4A515FA5" w:rsidR="0064590E" w:rsidRDefault="00984F5E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236365" w:history="1">
        <w:r w:rsidR="0064590E" w:rsidRPr="00C34C5B">
          <w:rPr>
            <w:rStyle w:val="af4"/>
            <w:noProof/>
          </w:rPr>
          <w:t>4.1.1</w:t>
        </w:r>
        <w:r w:rsidR="0064590E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SKCN-MLWE-KE Alice</w:t>
        </w:r>
        <w:r w:rsidR="0064590E" w:rsidRPr="00C34C5B">
          <w:rPr>
            <w:rStyle w:val="af4"/>
            <w:noProof/>
          </w:rPr>
          <w:t>密钥信息生成函数</w:t>
        </w:r>
        <w:r w:rsidR="0064590E" w:rsidRPr="00C34C5B">
          <w:rPr>
            <w:rStyle w:val="af4"/>
            <w:noProof/>
          </w:rPr>
          <w:t>-</w:t>
        </w:r>
        <w:r w:rsidR="0064590E" w:rsidRPr="00C34C5B">
          <w:rPr>
            <w:rStyle w:val="af4"/>
            <w:noProof/>
          </w:rPr>
          <w:t>性能统计</w:t>
        </w:r>
        <w:r w:rsidR="0064590E" w:rsidRPr="00C34C5B">
          <w:rPr>
            <w:rStyle w:val="af4"/>
            <w:noProof/>
          </w:rPr>
          <w:t>(</w:t>
        </w:r>
        <w:r w:rsidR="0064590E" w:rsidRPr="00C34C5B">
          <w:rPr>
            <w:rStyle w:val="af4"/>
            <w:noProof/>
          </w:rPr>
          <w:t>耗时</w:t>
        </w:r>
        <w:r w:rsidR="0064590E" w:rsidRPr="00C34C5B">
          <w:rPr>
            <w:rStyle w:val="af4"/>
            <w:noProof/>
          </w:rPr>
          <w:t>)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_Toc4236365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12</w:t>
        </w:r>
        <w:r w:rsidR="0064590E">
          <w:rPr>
            <w:noProof/>
            <w:webHidden/>
          </w:rPr>
          <w:fldChar w:fldCharType="end"/>
        </w:r>
      </w:hyperlink>
    </w:p>
    <w:p w14:paraId="0C2A97CD" w14:textId="782A7C65" w:rsidR="0064590E" w:rsidRDefault="00984F5E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236366" w:history="1">
        <w:r w:rsidR="0064590E" w:rsidRPr="00C34C5B">
          <w:rPr>
            <w:rStyle w:val="af4"/>
            <w:noProof/>
          </w:rPr>
          <w:t>4.1.2</w:t>
        </w:r>
        <w:r w:rsidR="0064590E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SKCN-MLWE-KE Bob</w:t>
        </w:r>
        <w:r w:rsidR="0064590E" w:rsidRPr="00C34C5B">
          <w:rPr>
            <w:rStyle w:val="af4"/>
            <w:noProof/>
          </w:rPr>
          <w:t>密钥信息生成函数</w:t>
        </w:r>
        <w:r w:rsidR="0064590E" w:rsidRPr="00C34C5B">
          <w:rPr>
            <w:rStyle w:val="af4"/>
            <w:noProof/>
          </w:rPr>
          <w:t>-</w:t>
        </w:r>
        <w:r w:rsidR="0064590E" w:rsidRPr="00C34C5B">
          <w:rPr>
            <w:rStyle w:val="af4"/>
            <w:noProof/>
          </w:rPr>
          <w:t>性能统计</w:t>
        </w:r>
        <w:r w:rsidR="0064590E" w:rsidRPr="00C34C5B">
          <w:rPr>
            <w:rStyle w:val="af4"/>
            <w:noProof/>
          </w:rPr>
          <w:t>(</w:t>
        </w:r>
        <w:r w:rsidR="0064590E" w:rsidRPr="00C34C5B">
          <w:rPr>
            <w:rStyle w:val="af4"/>
            <w:noProof/>
          </w:rPr>
          <w:t>耗时</w:t>
        </w:r>
        <w:r w:rsidR="0064590E" w:rsidRPr="00C34C5B">
          <w:rPr>
            <w:rStyle w:val="af4"/>
            <w:noProof/>
          </w:rPr>
          <w:t>)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_Toc4236366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13</w:t>
        </w:r>
        <w:r w:rsidR="0064590E">
          <w:rPr>
            <w:noProof/>
            <w:webHidden/>
          </w:rPr>
          <w:fldChar w:fldCharType="end"/>
        </w:r>
      </w:hyperlink>
    </w:p>
    <w:p w14:paraId="590E4A65" w14:textId="1FA4ED49" w:rsidR="0064590E" w:rsidRDefault="00984F5E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236367" w:history="1">
        <w:r w:rsidR="0064590E" w:rsidRPr="00C34C5B">
          <w:rPr>
            <w:rStyle w:val="af4"/>
            <w:noProof/>
          </w:rPr>
          <w:t>4.1.3</w:t>
        </w:r>
        <w:r w:rsidR="0064590E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SKCN-MLWE-KE Alice</w:t>
        </w:r>
        <w:r w:rsidR="0064590E" w:rsidRPr="00C34C5B">
          <w:rPr>
            <w:rStyle w:val="af4"/>
            <w:noProof/>
          </w:rPr>
          <w:t>密钥导出函数</w:t>
        </w:r>
        <w:r w:rsidR="0064590E" w:rsidRPr="00C34C5B">
          <w:rPr>
            <w:rStyle w:val="af4"/>
            <w:noProof/>
          </w:rPr>
          <w:t>-</w:t>
        </w:r>
        <w:r w:rsidR="0064590E" w:rsidRPr="00C34C5B">
          <w:rPr>
            <w:rStyle w:val="af4"/>
            <w:noProof/>
          </w:rPr>
          <w:t>性能统计</w:t>
        </w:r>
        <w:r w:rsidR="0064590E" w:rsidRPr="00C34C5B">
          <w:rPr>
            <w:rStyle w:val="af4"/>
            <w:noProof/>
          </w:rPr>
          <w:t>(</w:t>
        </w:r>
        <w:r w:rsidR="0064590E" w:rsidRPr="00C34C5B">
          <w:rPr>
            <w:rStyle w:val="af4"/>
            <w:noProof/>
          </w:rPr>
          <w:t>耗时</w:t>
        </w:r>
        <w:r w:rsidR="0064590E" w:rsidRPr="00C34C5B">
          <w:rPr>
            <w:rStyle w:val="af4"/>
            <w:noProof/>
          </w:rPr>
          <w:t>)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_Toc4236367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13</w:t>
        </w:r>
        <w:r w:rsidR="0064590E">
          <w:rPr>
            <w:noProof/>
            <w:webHidden/>
          </w:rPr>
          <w:fldChar w:fldCharType="end"/>
        </w:r>
      </w:hyperlink>
    </w:p>
    <w:p w14:paraId="1448E401" w14:textId="7BDCFFF5" w:rsidR="0064590E" w:rsidRDefault="00984F5E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236368" w:history="1">
        <w:r w:rsidR="0064590E" w:rsidRPr="00C34C5B">
          <w:rPr>
            <w:rStyle w:val="af4"/>
            <w:noProof/>
          </w:rPr>
          <w:t>4.1.4</w:t>
        </w:r>
        <w:r w:rsidR="0064590E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SKCN-MLWE-KE Bob</w:t>
        </w:r>
        <w:r w:rsidR="0064590E" w:rsidRPr="00C34C5B">
          <w:rPr>
            <w:rStyle w:val="af4"/>
            <w:noProof/>
          </w:rPr>
          <w:t>密钥导出函数</w:t>
        </w:r>
        <w:r w:rsidR="0064590E" w:rsidRPr="00C34C5B">
          <w:rPr>
            <w:rStyle w:val="af4"/>
            <w:noProof/>
          </w:rPr>
          <w:t>-</w:t>
        </w:r>
        <w:r w:rsidR="0064590E" w:rsidRPr="00C34C5B">
          <w:rPr>
            <w:rStyle w:val="af4"/>
            <w:noProof/>
          </w:rPr>
          <w:t>性能统计</w:t>
        </w:r>
        <w:r w:rsidR="0064590E" w:rsidRPr="00C34C5B">
          <w:rPr>
            <w:rStyle w:val="af4"/>
            <w:noProof/>
          </w:rPr>
          <w:t>(</w:t>
        </w:r>
        <w:r w:rsidR="0064590E" w:rsidRPr="00C34C5B">
          <w:rPr>
            <w:rStyle w:val="af4"/>
            <w:noProof/>
          </w:rPr>
          <w:t>耗时</w:t>
        </w:r>
        <w:r w:rsidR="0064590E" w:rsidRPr="00C34C5B">
          <w:rPr>
            <w:rStyle w:val="af4"/>
            <w:noProof/>
          </w:rPr>
          <w:t>)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_Toc4236368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14</w:t>
        </w:r>
        <w:r w:rsidR="0064590E">
          <w:rPr>
            <w:noProof/>
            <w:webHidden/>
          </w:rPr>
          <w:fldChar w:fldCharType="end"/>
        </w:r>
      </w:hyperlink>
    </w:p>
    <w:p w14:paraId="4B5FAFA3" w14:textId="447C4928" w:rsidR="0064590E" w:rsidRDefault="00984F5E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236369" w:history="1">
        <w:r w:rsidR="0064590E" w:rsidRPr="00C34C5B">
          <w:rPr>
            <w:rStyle w:val="af4"/>
            <w:noProof/>
          </w:rPr>
          <w:t>4.1.5</w:t>
        </w:r>
        <w:r w:rsidR="0064590E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SKCN-MLWE-KE Alice</w:t>
        </w:r>
        <w:r w:rsidR="0064590E" w:rsidRPr="00C34C5B">
          <w:rPr>
            <w:rStyle w:val="af4"/>
            <w:noProof/>
          </w:rPr>
          <w:t>密钥信息生成函数</w:t>
        </w:r>
        <w:r w:rsidR="0064590E" w:rsidRPr="00C34C5B">
          <w:rPr>
            <w:rStyle w:val="af4"/>
            <w:noProof/>
          </w:rPr>
          <w:t>-</w:t>
        </w:r>
        <w:r w:rsidR="0064590E" w:rsidRPr="00C34C5B">
          <w:rPr>
            <w:rStyle w:val="af4"/>
            <w:noProof/>
          </w:rPr>
          <w:t>性能统计</w:t>
        </w:r>
        <w:r w:rsidR="0064590E" w:rsidRPr="00C34C5B">
          <w:rPr>
            <w:rStyle w:val="af4"/>
            <w:noProof/>
          </w:rPr>
          <w:t>(CPU</w:t>
        </w:r>
        <w:r w:rsidR="0064590E" w:rsidRPr="00C34C5B">
          <w:rPr>
            <w:rStyle w:val="af4"/>
            <w:noProof/>
          </w:rPr>
          <w:t>周期</w:t>
        </w:r>
        <w:r w:rsidR="0064590E" w:rsidRPr="00C34C5B">
          <w:rPr>
            <w:rStyle w:val="af4"/>
            <w:noProof/>
          </w:rPr>
          <w:t>)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_Toc4236369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15</w:t>
        </w:r>
        <w:r w:rsidR="0064590E">
          <w:rPr>
            <w:noProof/>
            <w:webHidden/>
          </w:rPr>
          <w:fldChar w:fldCharType="end"/>
        </w:r>
      </w:hyperlink>
    </w:p>
    <w:p w14:paraId="30E1DFAD" w14:textId="4763346B" w:rsidR="0064590E" w:rsidRDefault="00984F5E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236370" w:history="1">
        <w:r w:rsidR="0064590E" w:rsidRPr="00C34C5B">
          <w:rPr>
            <w:rStyle w:val="af4"/>
            <w:noProof/>
          </w:rPr>
          <w:t>4.1.6</w:t>
        </w:r>
        <w:r w:rsidR="0064590E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SKCN-MLWE-KE Bob</w:t>
        </w:r>
        <w:r w:rsidR="0064590E" w:rsidRPr="00C34C5B">
          <w:rPr>
            <w:rStyle w:val="af4"/>
            <w:noProof/>
          </w:rPr>
          <w:t>密钥信息生成函数</w:t>
        </w:r>
        <w:r w:rsidR="0064590E" w:rsidRPr="00C34C5B">
          <w:rPr>
            <w:rStyle w:val="af4"/>
            <w:noProof/>
          </w:rPr>
          <w:t>-</w:t>
        </w:r>
        <w:r w:rsidR="0064590E" w:rsidRPr="00C34C5B">
          <w:rPr>
            <w:rStyle w:val="af4"/>
            <w:noProof/>
          </w:rPr>
          <w:t>性能统计</w:t>
        </w:r>
        <w:r w:rsidR="0064590E" w:rsidRPr="00C34C5B">
          <w:rPr>
            <w:rStyle w:val="af4"/>
            <w:noProof/>
          </w:rPr>
          <w:t>(CPU</w:t>
        </w:r>
        <w:r w:rsidR="0064590E" w:rsidRPr="00C34C5B">
          <w:rPr>
            <w:rStyle w:val="af4"/>
            <w:noProof/>
          </w:rPr>
          <w:t>周期</w:t>
        </w:r>
        <w:r w:rsidR="0064590E" w:rsidRPr="00C34C5B">
          <w:rPr>
            <w:rStyle w:val="af4"/>
            <w:noProof/>
          </w:rPr>
          <w:t>)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_Toc4236370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16</w:t>
        </w:r>
        <w:r w:rsidR="0064590E">
          <w:rPr>
            <w:noProof/>
            <w:webHidden/>
          </w:rPr>
          <w:fldChar w:fldCharType="end"/>
        </w:r>
      </w:hyperlink>
    </w:p>
    <w:p w14:paraId="644EB30E" w14:textId="73889AA6" w:rsidR="0064590E" w:rsidRDefault="00984F5E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236371" w:history="1">
        <w:r w:rsidR="0064590E" w:rsidRPr="00C34C5B">
          <w:rPr>
            <w:rStyle w:val="af4"/>
            <w:noProof/>
          </w:rPr>
          <w:t>4.1.7</w:t>
        </w:r>
        <w:r w:rsidR="0064590E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SKCN-MLWE-KE Alice</w:t>
        </w:r>
        <w:r w:rsidR="0064590E" w:rsidRPr="00C34C5B">
          <w:rPr>
            <w:rStyle w:val="af4"/>
            <w:noProof/>
          </w:rPr>
          <w:t>密钥导出函数</w:t>
        </w:r>
        <w:r w:rsidR="0064590E" w:rsidRPr="00C34C5B">
          <w:rPr>
            <w:rStyle w:val="af4"/>
            <w:noProof/>
          </w:rPr>
          <w:t>-</w:t>
        </w:r>
        <w:r w:rsidR="0064590E" w:rsidRPr="00C34C5B">
          <w:rPr>
            <w:rStyle w:val="af4"/>
            <w:noProof/>
          </w:rPr>
          <w:t>性能统计</w:t>
        </w:r>
        <w:r w:rsidR="0064590E" w:rsidRPr="00C34C5B">
          <w:rPr>
            <w:rStyle w:val="af4"/>
            <w:noProof/>
          </w:rPr>
          <w:t>(CPU</w:t>
        </w:r>
        <w:r w:rsidR="0064590E" w:rsidRPr="00C34C5B">
          <w:rPr>
            <w:rStyle w:val="af4"/>
            <w:noProof/>
          </w:rPr>
          <w:t>周期</w:t>
        </w:r>
        <w:r w:rsidR="0064590E" w:rsidRPr="00C34C5B">
          <w:rPr>
            <w:rStyle w:val="af4"/>
            <w:noProof/>
          </w:rPr>
          <w:t>)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_Toc4236371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17</w:t>
        </w:r>
        <w:r w:rsidR="0064590E">
          <w:rPr>
            <w:noProof/>
            <w:webHidden/>
          </w:rPr>
          <w:fldChar w:fldCharType="end"/>
        </w:r>
      </w:hyperlink>
    </w:p>
    <w:p w14:paraId="3A381DAB" w14:textId="575B884C" w:rsidR="0064590E" w:rsidRDefault="00984F5E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236372" w:history="1">
        <w:r w:rsidR="0064590E" w:rsidRPr="00C34C5B">
          <w:rPr>
            <w:rStyle w:val="af4"/>
            <w:noProof/>
          </w:rPr>
          <w:t>4.1.8</w:t>
        </w:r>
        <w:r w:rsidR="0064590E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SKCN-MLWE-KE Bob</w:t>
        </w:r>
        <w:r w:rsidR="0064590E" w:rsidRPr="00C34C5B">
          <w:rPr>
            <w:rStyle w:val="af4"/>
            <w:noProof/>
          </w:rPr>
          <w:t>密钥导出函数</w:t>
        </w:r>
        <w:r w:rsidR="0064590E" w:rsidRPr="00C34C5B">
          <w:rPr>
            <w:rStyle w:val="af4"/>
            <w:noProof/>
          </w:rPr>
          <w:t>-</w:t>
        </w:r>
        <w:r w:rsidR="0064590E" w:rsidRPr="00C34C5B">
          <w:rPr>
            <w:rStyle w:val="af4"/>
            <w:noProof/>
          </w:rPr>
          <w:t>性能统计</w:t>
        </w:r>
        <w:r w:rsidR="0064590E" w:rsidRPr="00C34C5B">
          <w:rPr>
            <w:rStyle w:val="af4"/>
            <w:noProof/>
          </w:rPr>
          <w:t>(CPU</w:t>
        </w:r>
        <w:r w:rsidR="0064590E" w:rsidRPr="00C34C5B">
          <w:rPr>
            <w:rStyle w:val="af4"/>
            <w:noProof/>
          </w:rPr>
          <w:t>周期</w:t>
        </w:r>
        <w:r w:rsidR="0064590E" w:rsidRPr="00C34C5B">
          <w:rPr>
            <w:rStyle w:val="af4"/>
            <w:noProof/>
          </w:rPr>
          <w:t>)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_Toc4236372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18</w:t>
        </w:r>
        <w:r w:rsidR="0064590E">
          <w:rPr>
            <w:noProof/>
            <w:webHidden/>
          </w:rPr>
          <w:fldChar w:fldCharType="end"/>
        </w:r>
      </w:hyperlink>
    </w:p>
    <w:p w14:paraId="15D6ED15" w14:textId="7AE46977" w:rsidR="0064590E" w:rsidRDefault="00984F5E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236373" w:history="1">
        <w:r w:rsidR="0064590E" w:rsidRPr="00C34C5B">
          <w:rPr>
            <w:rStyle w:val="af4"/>
            <w:noProof/>
            <w:snapToGrid w:val="0"/>
            <w:w w:val="0"/>
            <w:kern w:val="0"/>
          </w:rPr>
          <w:t>4.2</w:t>
        </w:r>
        <w:r w:rsidR="0064590E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SKCN-MLWE-PKE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_Toc4236373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19</w:t>
        </w:r>
        <w:r w:rsidR="0064590E">
          <w:rPr>
            <w:noProof/>
            <w:webHidden/>
          </w:rPr>
          <w:fldChar w:fldCharType="end"/>
        </w:r>
      </w:hyperlink>
    </w:p>
    <w:p w14:paraId="71520ECD" w14:textId="76EA8D86" w:rsidR="0064590E" w:rsidRDefault="00984F5E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236374" w:history="1">
        <w:r w:rsidR="0064590E" w:rsidRPr="00C34C5B">
          <w:rPr>
            <w:rStyle w:val="af4"/>
            <w:noProof/>
          </w:rPr>
          <w:t>4.2.1</w:t>
        </w:r>
        <w:r w:rsidR="0064590E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SKCN-MLWE-PKE Alice</w:t>
        </w:r>
        <w:r w:rsidR="0064590E" w:rsidRPr="00C34C5B">
          <w:rPr>
            <w:rStyle w:val="af4"/>
            <w:noProof/>
          </w:rPr>
          <w:t>密钥信息生成函数</w:t>
        </w:r>
        <w:r w:rsidR="0064590E" w:rsidRPr="00C34C5B">
          <w:rPr>
            <w:rStyle w:val="af4"/>
            <w:noProof/>
          </w:rPr>
          <w:t>-</w:t>
        </w:r>
        <w:r w:rsidR="0064590E" w:rsidRPr="00C34C5B">
          <w:rPr>
            <w:rStyle w:val="af4"/>
            <w:noProof/>
          </w:rPr>
          <w:t>性能统计</w:t>
        </w:r>
        <w:r w:rsidR="0064590E" w:rsidRPr="00C34C5B">
          <w:rPr>
            <w:rStyle w:val="af4"/>
            <w:noProof/>
          </w:rPr>
          <w:t>(</w:t>
        </w:r>
        <w:r w:rsidR="0064590E" w:rsidRPr="00C34C5B">
          <w:rPr>
            <w:rStyle w:val="af4"/>
            <w:noProof/>
          </w:rPr>
          <w:t>耗时</w:t>
        </w:r>
        <w:r w:rsidR="0064590E" w:rsidRPr="00C34C5B">
          <w:rPr>
            <w:rStyle w:val="af4"/>
            <w:noProof/>
          </w:rPr>
          <w:t>)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_Toc4236374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19</w:t>
        </w:r>
        <w:r w:rsidR="0064590E">
          <w:rPr>
            <w:noProof/>
            <w:webHidden/>
          </w:rPr>
          <w:fldChar w:fldCharType="end"/>
        </w:r>
      </w:hyperlink>
    </w:p>
    <w:p w14:paraId="740EB5F2" w14:textId="1FDA5A42" w:rsidR="0064590E" w:rsidRDefault="00984F5E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236375" w:history="1">
        <w:r w:rsidR="0064590E" w:rsidRPr="00C34C5B">
          <w:rPr>
            <w:rStyle w:val="af4"/>
            <w:noProof/>
          </w:rPr>
          <w:t>4.2.2</w:t>
        </w:r>
        <w:r w:rsidR="0064590E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SKCN-MLWE-PKE Bob</w:t>
        </w:r>
        <w:r w:rsidR="0064590E" w:rsidRPr="00C34C5B">
          <w:rPr>
            <w:rStyle w:val="af4"/>
            <w:noProof/>
          </w:rPr>
          <w:t>密钥信息生成函数</w:t>
        </w:r>
        <w:r w:rsidR="0064590E" w:rsidRPr="00C34C5B">
          <w:rPr>
            <w:rStyle w:val="af4"/>
            <w:noProof/>
          </w:rPr>
          <w:t>-</w:t>
        </w:r>
        <w:r w:rsidR="0064590E" w:rsidRPr="00C34C5B">
          <w:rPr>
            <w:rStyle w:val="af4"/>
            <w:noProof/>
          </w:rPr>
          <w:t>性能统计</w:t>
        </w:r>
        <w:r w:rsidR="0064590E" w:rsidRPr="00C34C5B">
          <w:rPr>
            <w:rStyle w:val="af4"/>
            <w:noProof/>
          </w:rPr>
          <w:t>(</w:t>
        </w:r>
        <w:r w:rsidR="0064590E" w:rsidRPr="00C34C5B">
          <w:rPr>
            <w:rStyle w:val="af4"/>
            <w:noProof/>
          </w:rPr>
          <w:t>耗时</w:t>
        </w:r>
        <w:r w:rsidR="0064590E" w:rsidRPr="00C34C5B">
          <w:rPr>
            <w:rStyle w:val="af4"/>
            <w:noProof/>
          </w:rPr>
          <w:t>)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_Toc4236375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20</w:t>
        </w:r>
        <w:r w:rsidR="0064590E">
          <w:rPr>
            <w:noProof/>
            <w:webHidden/>
          </w:rPr>
          <w:fldChar w:fldCharType="end"/>
        </w:r>
      </w:hyperlink>
    </w:p>
    <w:p w14:paraId="7366FF45" w14:textId="6AE6FB5D" w:rsidR="0064590E" w:rsidRDefault="00984F5E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236376" w:history="1">
        <w:r w:rsidR="0064590E" w:rsidRPr="00C34C5B">
          <w:rPr>
            <w:rStyle w:val="af4"/>
            <w:noProof/>
          </w:rPr>
          <w:t>4.2.3</w:t>
        </w:r>
        <w:r w:rsidR="0064590E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SKCN-MLWE-PKE Alice</w:t>
        </w:r>
        <w:r w:rsidR="0064590E" w:rsidRPr="00C34C5B">
          <w:rPr>
            <w:rStyle w:val="af4"/>
            <w:noProof/>
          </w:rPr>
          <w:t>密钥导出函数</w:t>
        </w:r>
        <w:r w:rsidR="0064590E" w:rsidRPr="00C34C5B">
          <w:rPr>
            <w:rStyle w:val="af4"/>
            <w:noProof/>
          </w:rPr>
          <w:t>-</w:t>
        </w:r>
        <w:r w:rsidR="0064590E" w:rsidRPr="00C34C5B">
          <w:rPr>
            <w:rStyle w:val="af4"/>
            <w:noProof/>
          </w:rPr>
          <w:t>性能统计</w:t>
        </w:r>
        <w:r w:rsidR="0064590E" w:rsidRPr="00C34C5B">
          <w:rPr>
            <w:rStyle w:val="af4"/>
            <w:noProof/>
          </w:rPr>
          <w:t>(</w:t>
        </w:r>
        <w:r w:rsidR="0064590E" w:rsidRPr="00C34C5B">
          <w:rPr>
            <w:rStyle w:val="af4"/>
            <w:noProof/>
          </w:rPr>
          <w:t>耗时</w:t>
        </w:r>
        <w:r w:rsidR="0064590E" w:rsidRPr="00C34C5B">
          <w:rPr>
            <w:rStyle w:val="af4"/>
            <w:noProof/>
          </w:rPr>
          <w:t>)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_Toc4236376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21</w:t>
        </w:r>
        <w:r w:rsidR="0064590E">
          <w:rPr>
            <w:noProof/>
            <w:webHidden/>
          </w:rPr>
          <w:fldChar w:fldCharType="end"/>
        </w:r>
      </w:hyperlink>
    </w:p>
    <w:p w14:paraId="515BEBBB" w14:textId="7CC9000D" w:rsidR="0064590E" w:rsidRDefault="00984F5E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236377" w:history="1">
        <w:r w:rsidR="0064590E" w:rsidRPr="00C34C5B">
          <w:rPr>
            <w:rStyle w:val="af4"/>
            <w:noProof/>
          </w:rPr>
          <w:t>4.2.4</w:t>
        </w:r>
        <w:r w:rsidR="0064590E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SKCN-MLWE-PKE Bob</w:t>
        </w:r>
        <w:r w:rsidR="0064590E" w:rsidRPr="00C34C5B">
          <w:rPr>
            <w:rStyle w:val="af4"/>
            <w:noProof/>
          </w:rPr>
          <w:t>密钥导出函数</w:t>
        </w:r>
        <w:r w:rsidR="0064590E" w:rsidRPr="00C34C5B">
          <w:rPr>
            <w:rStyle w:val="af4"/>
            <w:noProof/>
          </w:rPr>
          <w:t>-</w:t>
        </w:r>
        <w:r w:rsidR="0064590E" w:rsidRPr="00C34C5B">
          <w:rPr>
            <w:rStyle w:val="af4"/>
            <w:noProof/>
          </w:rPr>
          <w:t>性能统计</w:t>
        </w:r>
        <w:r w:rsidR="0064590E" w:rsidRPr="00C34C5B">
          <w:rPr>
            <w:rStyle w:val="af4"/>
            <w:noProof/>
          </w:rPr>
          <w:t>(</w:t>
        </w:r>
        <w:r w:rsidR="0064590E" w:rsidRPr="00C34C5B">
          <w:rPr>
            <w:rStyle w:val="af4"/>
            <w:noProof/>
          </w:rPr>
          <w:t>耗时</w:t>
        </w:r>
        <w:r w:rsidR="0064590E" w:rsidRPr="00C34C5B">
          <w:rPr>
            <w:rStyle w:val="af4"/>
            <w:noProof/>
          </w:rPr>
          <w:t>)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_Toc4236377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22</w:t>
        </w:r>
        <w:r w:rsidR="0064590E">
          <w:rPr>
            <w:noProof/>
            <w:webHidden/>
          </w:rPr>
          <w:fldChar w:fldCharType="end"/>
        </w:r>
      </w:hyperlink>
    </w:p>
    <w:p w14:paraId="4E6F53E7" w14:textId="799830B9" w:rsidR="0064590E" w:rsidRDefault="00984F5E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236378" w:history="1">
        <w:r w:rsidR="0064590E" w:rsidRPr="00C34C5B">
          <w:rPr>
            <w:rStyle w:val="af4"/>
            <w:noProof/>
          </w:rPr>
          <w:t>4.2.5</w:t>
        </w:r>
        <w:r w:rsidR="0064590E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SKCN-MLWE-PKE Alice</w:t>
        </w:r>
        <w:r w:rsidR="0064590E" w:rsidRPr="00C34C5B">
          <w:rPr>
            <w:rStyle w:val="af4"/>
            <w:noProof/>
          </w:rPr>
          <w:t>密钥信息生成函数</w:t>
        </w:r>
        <w:r w:rsidR="0064590E" w:rsidRPr="00C34C5B">
          <w:rPr>
            <w:rStyle w:val="af4"/>
            <w:noProof/>
          </w:rPr>
          <w:t>-</w:t>
        </w:r>
        <w:r w:rsidR="0064590E" w:rsidRPr="00C34C5B">
          <w:rPr>
            <w:rStyle w:val="af4"/>
            <w:noProof/>
          </w:rPr>
          <w:t>性能统计</w:t>
        </w:r>
        <w:r w:rsidR="0064590E" w:rsidRPr="00C34C5B">
          <w:rPr>
            <w:rStyle w:val="af4"/>
            <w:noProof/>
          </w:rPr>
          <w:t>(CPU</w:t>
        </w:r>
        <w:r w:rsidR="0064590E" w:rsidRPr="00C34C5B">
          <w:rPr>
            <w:rStyle w:val="af4"/>
            <w:noProof/>
          </w:rPr>
          <w:t>周期</w:t>
        </w:r>
        <w:r w:rsidR="0064590E" w:rsidRPr="00C34C5B">
          <w:rPr>
            <w:rStyle w:val="af4"/>
            <w:noProof/>
          </w:rPr>
          <w:t>)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_Toc4236378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23</w:t>
        </w:r>
        <w:r w:rsidR="0064590E">
          <w:rPr>
            <w:noProof/>
            <w:webHidden/>
          </w:rPr>
          <w:fldChar w:fldCharType="end"/>
        </w:r>
      </w:hyperlink>
    </w:p>
    <w:p w14:paraId="1FF29F22" w14:textId="689C25C6" w:rsidR="0064590E" w:rsidRDefault="00984F5E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236379" w:history="1">
        <w:r w:rsidR="0064590E" w:rsidRPr="00C34C5B">
          <w:rPr>
            <w:rStyle w:val="af4"/>
            <w:noProof/>
          </w:rPr>
          <w:t>4.2.6</w:t>
        </w:r>
        <w:r w:rsidR="0064590E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SKCN-MLWE-PKE Bob</w:t>
        </w:r>
        <w:r w:rsidR="0064590E" w:rsidRPr="00C34C5B">
          <w:rPr>
            <w:rStyle w:val="af4"/>
            <w:noProof/>
          </w:rPr>
          <w:t>密钥信息生成函数</w:t>
        </w:r>
        <w:r w:rsidR="0064590E" w:rsidRPr="00C34C5B">
          <w:rPr>
            <w:rStyle w:val="af4"/>
            <w:noProof/>
          </w:rPr>
          <w:t>-</w:t>
        </w:r>
        <w:r w:rsidR="0064590E" w:rsidRPr="00C34C5B">
          <w:rPr>
            <w:rStyle w:val="af4"/>
            <w:noProof/>
          </w:rPr>
          <w:t>性能统计</w:t>
        </w:r>
        <w:r w:rsidR="0064590E" w:rsidRPr="00C34C5B">
          <w:rPr>
            <w:rStyle w:val="af4"/>
            <w:noProof/>
          </w:rPr>
          <w:t>(CPU</w:t>
        </w:r>
        <w:r w:rsidR="0064590E" w:rsidRPr="00C34C5B">
          <w:rPr>
            <w:rStyle w:val="af4"/>
            <w:noProof/>
          </w:rPr>
          <w:t>周期</w:t>
        </w:r>
        <w:r w:rsidR="0064590E" w:rsidRPr="00C34C5B">
          <w:rPr>
            <w:rStyle w:val="af4"/>
            <w:noProof/>
          </w:rPr>
          <w:t>)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_Toc4236379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24</w:t>
        </w:r>
        <w:r w:rsidR="0064590E">
          <w:rPr>
            <w:noProof/>
            <w:webHidden/>
          </w:rPr>
          <w:fldChar w:fldCharType="end"/>
        </w:r>
      </w:hyperlink>
    </w:p>
    <w:p w14:paraId="39CFA981" w14:textId="0ED96F78" w:rsidR="0064590E" w:rsidRDefault="00984F5E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236380" w:history="1">
        <w:r w:rsidR="0064590E" w:rsidRPr="00C34C5B">
          <w:rPr>
            <w:rStyle w:val="af4"/>
            <w:noProof/>
          </w:rPr>
          <w:t>4.2.7</w:t>
        </w:r>
        <w:r w:rsidR="0064590E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SKCN-MLWE-PKE Alice</w:t>
        </w:r>
        <w:r w:rsidR="0064590E" w:rsidRPr="00C34C5B">
          <w:rPr>
            <w:rStyle w:val="af4"/>
            <w:noProof/>
          </w:rPr>
          <w:t>密钥导出函数</w:t>
        </w:r>
        <w:r w:rsidR="0064590E" w:rsidRPr="00C34C5B">
          <w:rPr>
            <w:rStyle w:val="af4"/>
            <w:noProof/>
          </w:rPr>
          <w:t>-</w:t>
        </w:r>
        <w:r w:rsidR="0064590E" w:rsidRPr="00C34C5B">
          <w:rPr>
            <w:rStyle w:val="af4"/>
            <w:noProof/>
          </w:rPr>
          <w:t>性能统计</w:t>
        </w:r>
        <w:r w:rsidR="0064590E" w:rsidRPr="00C34C5B">
          <w:rPr>
            <w:rStyle w:val="af4"/>
            <w:noProof/>
          </w:rPr>
          <w:t>(CPU</w:t>
        </w:r>
        <w:r w:rsidR="0064590E" w:rsidRPr="00C34C5B">
          <w:rPr>
            <w:rStyle w:val="af4"/>
            <w:noProof/>
          </w:rPr>
          <w:t>周期</w:t>
        </w:r>
        <w:r w:rsidR="0064590E" w:rsidRPr="00C34C5B">
          <w:rPr>
            <w:rStyle w:val="af4"/>
            <w:noProof/>
          </w:rPr>
          <w:t>)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_Toc4236380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25</w:t>
        </w:r>
        <w:r w:rsidR="0064590E">
          <w:rPr>
            <w:noProof/>
            <w:webHidden/>
          </w:rPr>
          <w:fldChar w:fldCharType="end"/>
        </w:r>
      </w:hyperlink>
    </w:p>
    <w:p w14:paraId="6EA67EA5" w14:textId="680AA569" w:rsidR="0064590E" w:rsidRDefault="00984F5E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236381" w:history="1">
        <w:r w:rsidR="0064590E" w:rsidRPr="00C34C5B">
          <w:rPr>
            <w:rStyle w:val="af4"/>
            <w:noProof/>
          </w:rPr>
          <w:t>4.2.8</w:t>
        </w:r>
        <w:r w:rsidR="0064590E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SKCN-MLWE-PKE Bob</w:t>
        </w:r>
        <w:r w:rsidR="0064590E" w:rsidRPr="00C34C5B">
          <w:rPr>
            <w:rStyle w:val="af4"/>
            <w:noProof/>
          </w:rPr>
          <w:t>密钥导出函数</w:t>
        </w:r>
        <w:r w:rsidR="0064590E" w:rsidRPr="00C34C5B">
          <w:rPr>
            <w:rStyle w:val="af4"/>
            <w:noProof/>
          </w:rPr>
          <w:t>-</w:t>
        </w:r>
        <w:r w:rsidR="0064590E" w:rsidRPr="00C34C5B">
          <w:rPr>
            <w:rStyle w:val="af4"/>
            <w:noProof/>
          </w:rPr>
          <w:t>性能统计</w:t>
        </w:r>
        <w:r w:rsidR="0064590E" w:rsidRPr="00C34C5B">
          <w:rPr>
            <w:rStyle w:val="af4"/>
            <w:noProof/>
          </w:rPr>
          <w:t>(CPU</w:t>
        </w:r>
        <w:r w:rsidR="0064590E" w:rsidRPr="00C34C5B">
          <w:rPr>
            <w:rStyle w:val="af4"/>
            <w:noProof/>
          </w:rPr>
          <w:t>周期</w:t>
        </w:r>
        <w:r w:rsidR="0064590E" w:rsidRPr="00C34C5B">
          <w:rPr>
            <w:rStyle w:val="af4"/>
            <w:noProof/>
          </w:rPr>
          <w:t>)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_Toc4236381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27</w:t>
        </w:r>
        <w:r w:rsidR="0064590E">
          <w:rPr>
            <w:noProof/>
            <w:webHidden/>
          </w:rPr>
          <w:fldChar w:fldCharType="end"/>
        </w:r>
      </w:hyperlink>
    </w:p>
    <w:p w14:paraId="04557668" w14:textId="02F7C2BC" w:rsidR="0064590E" w:rsidRDefault="00984F5E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236382" w:history="1">
        <w:r w:rsidR="0064590E" w:rsidRPr="00C34C5B">
          <w:rPr>
            <w:rStyle w:val="af4"/>
            <w:noProof/>
            <w:snapToGrid w:val="0"/>
            <w:w w:val="0"/>
            <w:kern w:val="0"/>
          </w:rPr>
          <w:t>4.3</w:t>
        </w:r>
        <w:r w:rsidR="0064590E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空间性能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_Toc4236382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28</w:t>
        </w:r>
        <w:r w:rsidR="0064590E">
          <w:rPr>
            <w:noProof/>
            <w:webHidden/>
          </w:rPr>
          <w:fldChar w:fldCharType="end"/>
        </w:r>
      </w:hyperlink>
    </w:p>
    <w:p w14:paraId="5DAC2E00" w14:textId="44AE1F9F" w:rsidR="0064590E" w:rsidRDefault="00984F5E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236383" w:history="1">
        <w:r w:rsidR="0064590E" w:rsidRPr="00C34C5B">
          <w:rPr>
            <w:rStyle w:val="af4"/>
            <w:noProof/>
          </w:rPr>
          <w:t>4.3.1</w:t>
        </w:r>
        <w:r w:rsidR="0064590E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SKCN-MLWE-KE</w:t>
        </w:r>
        <w:r w:rsidR="0064590E" w:rsidRPr="00C34C5B">
          <w:rPr>
            <w:rStyle w:val="af4"/>
            <w:noProof/>
          </w:rPr>
          <w:t>算法的空间消耗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_Toc4236383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28</w:t>
        </w:r>
        <w:r w:rsidR="0064590E">
          <w:rPr>
            <w:noProof/>
            <w:webHidden/>
          </w:rPr>
          <w:fldChar w:fldCharType="end"/>
        </w:r>
      </w:hyperlink>
    </w:p>
    <w:p w14:paraId="316D9503" w14:textId="4DEE4710" w:rsidR="0064590E" w:rsidRDefault="00984F5E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236384" w:history="1">
        <w:r w:rsidR="0064590E" w:rsidRPr="00C34C5B">
          <w:rPr>
            <w:rStyle w:val="af4"/>
            <w:noProof/>
          </w:rPr>
          <w:t>4.3.2</w:t>
        </w:r>
        <w:r w:rsidR="0064590E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SKCN-MLWE-PKE</w:t>
        </w:r>
        <w:r w:rsidR="0064590E" w:rsidRPr="00C34C5B">
          <w:rPr>
            <w:rStyle w:val="af4"/>
            <w:noProof/>
          </w:rPr>
          <w:t>算法的空间消耗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_Toc4236384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29</w:t>
        </w:r>
        <w:r w:rsidR="0064590E">
          <w:rPr>
            <w:noProof/>
            <w:webHidden/>
          </w:rPr>
          <w:fldChar w:fldCharType="end"/>
        </w:r>
      </w:hyperlink>
    </w:p>
    <w:p w14:paraId="53FA53DA" w14:textId="6EB797BC" w:rsidR="0064590E" w:rsidRDefault="00984F5E">
      <w:pPr>
        <w:pStyle w:val="TOC1"/>
        <w:rPr>
          <w:rFonts w:asciiTheme="minorHAnsi" w:eastAsiaTheme="minorEastAsia" w:hAnsiTheme="minorHAnsi" w:cstheme="minorBidi"/>
          <w:bCs w:val="0"/>
          <w:iCs w:val="0"/>
          <w:noProof/>
          <w:sz w:val="21"/>
          <w:szCs w:val="22"/>
        </w:rPr>
      </w:pPr>
      <w:hyperlink w:anchor="_Toc4236385" w:history="1">
        <w:r w:rsidR="0064590E" w:rsidRPr="00C34C5B">
          <w:rPr>
            <w:rStyle w:val="af4"/>
            <w:noProof/>
          </w:rPr>
          <w:t>第五章</w:t>
        </w:r>
        <w:r w:rsidR="0064590E">
          <w:rPr>
            <w:rFonts w:asciiTheme="minorHAnsi" w:eastAsiaTheme="minorEastAsia" w:hAnsiTheme="minorHAnsi" w:cstheme="minorBidi"/>
            <w:bCs w:val="0"/>
            <w:iCs w:val="0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测试总结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_Toc4236385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30</w:t>
        </w:r>
        <w:r w:rsidR="0064590E">
          <w:rPr>
            <w:noProof/>
            <w:webHidden/>
          </w:rPr>
          <w:fldChar w:fldCharType="end"/>
        </w:r>
      </w:hyperlink>
    </w:p>
    <w:p w14:paraId="456FC223" w14:textId="7A1B2A35" w:rsidR="0064590E" w:rsidRDefault="00984F5E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236386" w:history="1">
        <w:r w:rsidR="0064590E" w:rsidRPr="00C34C5B">
          <w:rPr>
            <w:rStyle w:val="af4"/>
            <w:noProof/>
            <w:snapToGrid w:val="0"/>
            <w:w w:val="0"/>
            <w:kern w:val="0"/>
          </w:rPr>
          <w:t>5.1</w:t>
        </w:r>
        <w:r w:rsidR="0064590E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64590E" w:rsidRPr="00C34C5B">
          <w:rPr>
            <w:rStyle w:val="af4"/>
            <w:noProof/>
          </w:rPr>
          <w:t>结论</w:t>
        </w:r>
        <w:r w:rsidR="0064590E">
          <w:rPr>
            <w:noProof/>
            <w:webHidden/>
          </w:rPr>
          <w:tab/>
        </w:r>
        <w:r w:rsidR="0064590E">
          <w:rPr>
            <w:noProof/>
            <w:webHidden/>
          </w:rPr>
          <w:fldChar w:fldCharType="begin"/>
        </w:r>
        <w:r w:rsidR="0064590E">
          <w:rPr>
            <w:noProof/>
            <w:webHidden/>
          </w:rPr>
          <w:instrText xml:space="preserve"> PAGEREF _Toc4236386 \h </w:instrText>
        </w:r>
        <w:r w:rsidR="0064590E">
          <w:rPr>
            <w:noProof/>
            <w:webHidden/>
          </w:rPr>
        </w:r>
        <w:r w:rsidR="0064590E">
          <w:rPr>
            <w:noProof/>
            <w:webHidden/>
          </w:rPr>
          <w:fldChar w:fldCharType="separate"/>
        </w:r>
        <w:r w:rsidR="0064590E">
          <w:rPr>
            <w:noProof/>
            <w:webHidden/>
          </w:rPr>
          <w:t>30</w:t>
        </w:r>
        <w:r w:rsidR="0064590E">
          <w:rPr>
            <w:noProof/>
            <w:webHidden/>
          </w:rPr>
          <w:fldChar w:fldCharType="end"/>
        </w:r>
      </w:hyperlink>
    </w:p>
    <w:p w14:paraId="0C57A9A9" w14:textId="77777777" w:rsidR="00F45B06" w:rsidRDefault="00F45B06" w:rsidP="00F45B06">
      <w:pPr>
        <w:rPr>
          <w:sz w:val="21"/>
          <w:szCs w:val="21"/>
        </w:rPr>
        <w:sectPr w:rsidR="00F45B06" w:rsidSect="000F27CE">
          <w:headerReference w:type="even" r:id="rId10"/>
          <w:headerReference w:type="default" r:id="rId11"/>
          <w:footerReference w:type="default" r:id="rId12"/>
          <w:pgSz w:w="11906" w:h="16838"/>
          <w:pgMar w:top="1701" w:right="1797" w:bottom="1440" w:left="1797" w:header="851" w:footer="992" w:gutter="0"/>
          <w:pgNumType w:start="1"/>
          <w:cols w:space="720"/>
          <w:docGrid w:type="lines" w:linePitch="312"/>
        </w:sectPr>
      </w:pPr>
      <w:r>
        <w:rPr>
          <w:sz w:val="21"/>
          <w:szCs w:val="21"/>
        </w:rPr>
        <w:fldChar w:fldCharType="end"/>
      </w:r>
    </w:p>
    <w:p w14:paraId="1A145E9C" w14:textId="77777777" w:rsidR="00F45B06" w:rsidRPr="00C741CD" w:rsidRDefault="00F45B06" w:rsidP="00F45B06">
      <w:pPr>
        <w:pStyle w:val="10"/>
        <w:tabs>
          <w:tab w:val="clear" w:pos="1276"/>
          <w:tab w:val="num" w:pos="2157"/>
        </w:tabs>
        <w:ind w:firstLine="1077"/>
      </w:pPr>
      <w:bookmarkStart w:id="3" w:name="_Toc4236347"/>
      <w:bookmarkStart w:id="4" w:name="_Toc12688337"/>
      <w:bookmarkStart w:id="5" w:name="_Toc12696548"/>
      <w:r w:rsidRPr="00C741CD">
        <w:rPr>
          <w:rFonts w:hint="eastAsia"/>
        </w:rPr>
        <w:lastRenderedPageBreak/>
        <w:t>概述</w:t>
      </w:r>
      <w:bookmarkEnd w:id="3"/>
    </w:p>
    <w:p w14:paraId="1A7E5294" w14:textId="77777777" w:rsidR="00F45B06" w:rsidRPr="00C741CD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6" w:name="_Toc4236348"/>
      <w:r w:rsidRPr="00C741CD">
        <w:rPr>
          <w:rFonts w:hint="eastAsia"/>
        </w:rPr>
        <w:t>测试目的</w:t>
      </w:r>
      <w:bookmarkEnd w:id="6"/>
    </w:p>
    <w:p w14:paraId="7B32AB50" w14:textId="77777777" w:rsidR="00F45B06" w:rsidRDefault="00F45B06" w:rsidP="00F45B06">
      <w:pPr>
        <w:pStyle w:val="BodyTextFirstIndent21"/>
        <w:ind w:left="0" w:firstLine="425"/>
      </w:pPr>
      <w:r>
        <w:rPr>
          <w:rFonts w:hint="eastAsia"/>
          <w:lang w:eastAsia="zh-CN"/>
        </w:rPr>
        <w:t>对基于</w:t>
      </w:r>
      <w:r>
        <w:rPr>
          <w:rFonts w:hint="eastAsia"/>
          <w:lang w:eastAsia="zh-CN"/>
        </w:rPr>
        <w:t>LWE/LWR</w:t>
      </w:r>
      <w:r>
        <w:rPr>
          <w:rFonts w:hint="eastAsia"/>
          <w:lang w:eastAsia="zh-CN"/>
        </w:rPr>
        <w:t>的通用和模块化的密钥协商和密钥封装协议算法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以</w:t>
      </w:r>
      <w:r>
        <w:rPr>
          <w:lang w:eastAsia="zh-CN"/>
        </w:rPr>
        <w:t>下</w:t>
      </w:r>
      <w:r>
        <w:rPr>
          <w:rFonts w:hint="eastAsia"/>
          <w:lang w:eastAsia="zh-CN"/>
        </w:rPr>
        <w:t>简称</w:t>
      </w:r>
      <w:r>
        <w:rPr>
          <w:lang w:eastAsia="zh-CN"/>
        </w:rPr>
        <w:t>算法，下同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>进行功能测试和性能测试</w:t>
      </w:r>
      <w:r>
        <w:rPr>
          <w:rFonts w:hint="eastAsia"/>
        </w:rPr>
        <w:t>。</w:t>
      </w:r>
    </w:p>
    <w:p w14:paraId="61E31B10" w14:textId="77777777" w:rsidR="00F45B06" w:rsidRPr="00C741CD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7" w:name="_Toc4236349"/>
      <w:r w:rsidRPr="00C741CD">
        <w:rPr>
          <w:rFonts w:hint="eastAsia"/>
        </w:rPr>
        <w:t>测试对象</w:t>
      </w:r>
      <w:r>
        <w:rPr>
          <w:rFonts w:hint="eastAsia"/>
        </w:rPr>
        <w:t>及范围</w:t>
      </w:r>
      <w:bookmarkEnd w:id="7"/>
    </w:p>
    <w:p w14:paraId="60923084" w14:textId="77777777" w:rsidR="00F45B06" w:rsidRDefault="00F45B06" w:rsidP="00F45B06">
      <w:pPr>
        <w:pStyle w:val="BodyTextFirstIndent21"/>
        <w:spacing w:line="240" w:lineRule="auto"/>
        <w:ind w:leftChars="49" w:left="118" w:firstLine="307"/>
        <w:rPr>
          <w:lang w:eastAsia="zh-CN"/>
        </w:rPr>
      </w:pPr>
      <w:r>
        <w:rPr>
          <w:rFonts w:hint="eastAsia"/>
          <w:color w:val="000000"/>
          <w:szCs w:val="21"/>
          <w:lang w:eastAsia="zh-CN"/>
        </w:rPr>
        <w:t>对</w:t>
      </w:r>
      <w:r>
        <w:rPr>
          <w:rFonts w:hint="eastAsia"/>
          <w:lang w:eastAsia="zh-CN"/>
        </w:rPr>
        <w:t>算法库的实现</w:t>
      </w:r>
      <w:r>
        <w:rPr>
          <w:lang w:eastAsia="zh-CN"/>
        </w:rPr>
        <w:t>进行测试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主</w:t>
      </w:r>
      <w:r>
        <w:rPr>
          <w:lang w:eastAsia="zh-CN"/>
        </w:rPr>
        <w:t>要包括</w:t>
      </w:r>
      <w:r>
        <w:rPr>
          <w:rFonts w:hint="eastAsia"/>
          <w:lang w:eastAsia="zh-CN"/>
        </w:rPr>
        <w:t>：</w:t>
      </w:r>
    </w:p>
    <w:p w14:paraId="635C33E2" w14:textId="77777777" w:rsidR="00F45B06" w:rsidRPr="00DD75E6" w:rsidRDefault="00F45B06" w:rsidP="00F45B06">
      <w:pPr>
        <w:pStyle w:val="BodyTextFirstIndent21"/>
        <w:numPr>
          <w:ilvl w:val="0"/>
          <w:numId w:val="15"/>
        </w:numPr>
        <w:spacing w:line="24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  <w:lang w:eastAsia="zh-CN"/>
        </w:rPr>
        <w:t>测试</w:t>
      </w:r>
      <w:r>
        <w:rPr>
          <w:color w:val="000000"/>
          <w:szCs w:val="21"/>
          <w:lang w:eastAsia="zh-CN"/>
        </w:rPr>
        <w:t>和</w:t>
      </w:r>
      <w:r>
        <w:rPr>
          <w:rFonts w:hint="eastAsia"/>
          <w:color w:val="000000"/>
          <w:szCs w:val="21"/>
          <w:lang w:eastAsia="zh-CN"/>
        </w:rPr>
        <w:t>验证</w:t>
      </w:r>
      <w:r>
        <w:rPr>
          <w:rFonts w:hint="eastAsia"/>
          <w:lang w:eastAsia="zh-CN"/>
        </w:rPr>
        <w:t>算法的</w:t>
      </w:r>
      <w:r>
        <w:rPr>
          <w:lang w:eastAsia="zh-CN"/>
        </w:rPr>
        <w:t>功能</w:t>
      </w:r>
      <w:r>
        <w:rPr>
          <w:rFonts w:hint="eastAsia"/>
          <w:lang w:eastAsia="zh-CN"/>
        </w:rPr>
        <w:t>。</w:t>
      </w:r>
    </w:p>
    <w:p w14:paraId="633F4F93" w14:textId="77777777" w:rsidR="00F45B06" w:rsidRDefault="00F45B06" w:rsidP="00F45B06">
      <w:pPr>
        <w:pStyle w:val="BodyTextFirstIndent21"/>
        <w:numPr>
          <w:ilvl w:val="0"/>
          <w:numId w:val="15"/>
        </w:numPr>
        <w:spacing w:line="240" w:lineRule="auto"/>
        <w:rPr>
          <w:color w:val="000000"/>
          <w:szCs w:val="21"/>
        </w:rPr>
      </w:pPr>
      <w:r>
        <w:rPr>
          <w:rFonts w:hint="eastAsia"/>
          <w:lang w:eastAsia="zh-CN"/>
        </w:rPr>
        <w:t>测试算法的</w:t>
      </w:r>
      <w:r>
        <w:rPr>
          <w:rFonts w:hint="eastAsia"/>
        </w:rPr>
        <w:t>实现性能</w:t>
      </w:r>
      <w:r>
        <w:rPr>
          <w:rFonts w:hint="eastAsia"/>
          <w:lang w:eastAsia="zh-CN"/>
        </w:rPr>
        <w:t>。</w:t>
      </w:r>
    </w:p>
    <w:p w14:paraId="0EDC9884" w14:textId="77777777" w:rsidR="00F45B06" w:rsidRPr="00A561A6" w:rsidRDefault="00F45B06" w:rsidP="00F45B06">
      <w:pPr>
        <w:pStyle w:val="BodyTextFirstIndent21"/>
        <w:numPr>
          <w:ilvl w:val="0"/>
          <w:numId w:val="15"/>
        </w:numPr>
        <w:spacing w:line="240" w:lineRule="auto"/>
        <w:rPr>
          <w:color w:val="000000"/>
          <w:szCs w:val="21"/>
          <w:lang w:eastAsia="zh-CN"/>
        </w:rPr>
      </w:pPr>
      <w:r>
        <w:rPr>
          <w:rFonts w:hint="eastAsia"/>
        </w:rPr>
        <w:t>给出测试平台上的计算量和存储需求</w:t>
      </w:r>
      <w:r>
        <w:rPr>
          <w:rFonts w:hint="eastAsia"/>
          <w:lang w:eastAsia="zh-CN"/>
        </w:rPr>
        <w:t>。</w:t>
      </w:r>
    </w:p>
    <w:p w14:paraId="3FD3B8D3" w14:textId="77777777" w:rsidR="00F45B06" w:rsidRDefault="00F45B06" w:rsidP="00F45B06">
      <w:pPr>
        <w:pStyle w:val="BodyTextFirstIndent21"/>
        <w:rPr>
          <w:lang w:eastAsia="zh-CN"/>
        </w:rPr>
      </w:pPr>
      <w:r>
        <w:rPr>
          <w:rFonts w:hint="eastAsia"/>
          <w:lang w:eastAsia="zh-CN"/>
        </w:rPr>
        <w:t>测试</w:t>
      </w:r>
      <w:r>
        <w:rPr>
          <w:lang w:eastAsia="zh-CN"/>
        </w:rPr>
        <w:t>的</w:t>
      </w:r>
      <w:r>
        <w:rPr>
          <w:rFonts w:hint="eastAsia"/>
          <w:lang w:eastAsia="zh-CN"/>
        </w:rPr>
        <w:t>算法</w:t>
      </w:r>
      <w:r>
        <w:rPr>
          <w:rFonts w:hint="eastAsia"/>
          <w:lang w:eastAsia="zh-CN"/>
        </w:rPr>
        <w:t>API</w:t>
      </w:r>
      <w:r>
        <w:rPr>
          <w:rFonts w:hint="eastAsia"/>
          <w:lang w:eastAsia="zh-CN"/>
        </w:rPr>
        <w:t>接口：</w:t>
      </w:r>
    </w:p>
    <w:p w14:paraId="38664B52" w14:textId="7EA8BA46" w:rsidR="00F45B06" w:rsidRPr="00705715" w:rsidRDefault="00CA587A" w:rsidP="00F45B06">
      <w:pPr>
        <w:pStyle w:val="BodyTextFirstIndent21"/>
        <w:rPr>
          <w:b/>
          <w:lang w:eastAsia="zh-CN"/>
        </w:rPr>
      </w:pPr>
      <w:r>
        <w:rPr>
          <w:rFonts w:hint="eastAsia"/>
          <w:b/>
          <w:lang w:eastAsia="zh-CN"/>
        </w:rPr>
        <w:t>Alice</w:t>
      </w:r>
      <w:r w:rsidR="00F45B06">
        <w:rPr>
          <w:rFonts w:hint="eastAsia"/>
          <w:b/>
          <w:lang w:eastAsia="zh-CN"/>
        </w:rPr>
        <w:t>交换信息</w:t>
      </w:r>
      <w:r w:rsidR="00F45B06" w:rsidRPr="00705715">
        <w:rPr>
          <w:b/>
          <w:lang w:eastAsia="zh-CN"/>
        </w:rPr>
        <w:t>生成函数</w:t>
      </w:r>
    </w:p>
    <w:p w14:paraId="47646C5E" w14:textId="77777777" w:rsidR="00F45B06" w:rsidRPr="00705715" w:rsidRDefault="00F45B06" w:rsidP="00F45B06">
      <w:pPr>
        <w:ind w:firstLine="425"/>
      </w:pPr>
      <w:r w:rsidRPr="00705715">
        <w:t>/***************************************</w:t>
      </w:r>
    </w:p>
    <w:p w14:paraId="729E3B58" w14:textId="697312E5" w:rsidR="00F45B06" w:rsidRPr="00705715" w:rsidRDefault="00F45B06" w:rsidP="00F45B06">
      <w:r w:rsidRPr="00705715">
        <w:rPr>
          <w:rFonts w:hint="eastAsia"/>
        </w:rPr>
        <w:t xml:space="preserve">    </w:t>
      </w:r>
      <w:r w:rsidRPr="00705715">
        <w:rPr>
          <w:rFonts w:hint="eastAsia"/>
        </w:rPr>
        <w:t>函数名：</w:t>
      </w:r>
      <w:r>
        <w:rPr>
          <w:rFonts w:hint="eastAsia"/>
        </w:rPr>
        <w:t>ke</w:t>
      </w:r>
      <w:r>
        <w:t>x</w:t>
      </w:r>
      <w:r w:rsidRPr="00705715">
        <w:rPr>
          <w:rFonts w:hint="eastAsia"/>
        </w:rPr>
        <w:t>_keygen</w:t>
      </w:r>
      <w:r w:rsidR="00CA587A">
        <w:t>_alice</w:t>
      </w:r>
    </w:p>
    <w:p w14:paraId="3B57A012" w14:textId="77777777" w:rsidR="00F45B06" w:rsidRDefault="00F45B06" w:rsidP="00F45B06">
      <w:pPr>
        <w:ind w:firstLine="480"/>
      </w:pPr>
      <w:r w:rsidRPr="00705715">
        <w:rPr>
          <w:rFonts w:hint="eastAsia"/>
        </w:rPr>
        <w:t>功能描述：</w:t>
      </w:r>
      <w:r>
        <w:rPr>
          <w:rFonts w:hint="eastAsia"/>
        </w:rPr>
        <w:t>密钥交换信息生成函数</w:t>
      </w:r>
    </w:p>
    <w:p w14:paraId="2BA4AB2E" w14:textId="62EB64FB" w:rsidR="00F45B06" w:rsidRDefault="00F45B06" w:rsidP="00F45B06">
      <w:pPr>
        <w:ind w:firstLine="480"/>
      </w:pPr>
      <w:r>
        <w:rPr>
          <w:rFonts w:hint="eastAsia"/>
        </w:rPr>
        <w:t>输入参数</w:t>
      </w:r>
      <w:r>
        <w:rPr>
          <w:rFonts w:hint="eastAsia"/>
        </w:rPr>
        <w:t xml:space="preserve">: </w:t>
      </w:r>
      <w:r w:rsidR="005E0553">
        <w:t xml:space="preserve"> </w:t>
      </w:r>
      <w:r w:rsidRPr="00940014">
        <w:t>matrix_seed</w:t>
      </w:r>
      <w:r w:rsidR="00FF7181">
        <w:t xml:space="preserve"> </w:t>
      </w:r>
      <w:r w:rsidR="00FF7181">
        <w:rPr>
          <w:rFonts w:hint="eastAsia"/>
        </w:rPr>
        <w:t>-Alice</w:t>
      </w:r>
      <w:r w:rsidR="00FF7181">
        <w:t xml:space="preserve"> </w:t>
      </w:r>
      <w:r w:rsidR="00FF7181">
        <w:rPr>
          <w:rFonts w:hint="eastAsia"/>
        </w:rPr>
        <w:t>与</w:t>
      </w:r>
      <w:r w:rsidR="00FF7181">
        <w:rPr>
          <w:rFonts w:hint="eastAsia"/>
        </w:rPr>
        <w:t>Bob</w:t>
      </w:r>
      <w:r w:rsidR="00FF7181">
        <w:t xml:space="preserve"> </w:t>
      </w:r>
      <w:r w:rsidR="00FF7181">
        <w:rPr>
          <w:rFonts w:hint="eastAsia"/>
        </w:rPr>
        <w:t>共享矩阵的生成种子点。</w:t>
      </w:r>
    </w:p>
    <w:p w14:paraId="4A5BE3C8" w14:textId="52BFB2E0" w:rsidR="00F45B06" w:rsidRPr="00705715" w:rsidRDefault="00F45B06" w:rsidP="00F45B06">
      <w:r w:rsidRPr="00705715">
        <w:rPr>
          <w:rFonts w:hint="eastAsia"/>
        </w:rPr>
        <w:t xml:space="preserve">    </w:t>
      </w:r>
      <w:r w:rsidRPr="00705715">
        <w:rPr>
          <w:rFonts w:hint="eastAsia"/>
        </w:rPr>
        <w:t>输入参数：</w:t>
      </w:r>
      <w:r w:rsidRPr="00705715">
        <w:rPr>
          <w:rFonts w:hint="eastAsia"/>
        </w:rPr>
        <w:t xml:space="preserve">pk </w:t>
      </w:r>
      <w:r>
        <w:t>–</w:t>
      </w:r>
      <w:r w:rsidR="003B3FFB">
        <w:t xml:space="preserve"> </w:t>
      </w:r>
      <w:r w:rsidR="003B3FFB">
        <w:rPr>
          <w:rFonts w:hint="eastAsia"/>
        </w:rPr>
        <w:t>公钥</w:t>
      </w:r>
    </w:p>
    <w:p w14:paraId="423E5E40" w14:textId="35E53DAE" w:rsidR="00F45B06" w:rsidRPr="00705715" w:rsidRDefault="00F45B06" w:rsidP="00F45B06">
      <w:r w:rsidRPr="00705715">
        <w:rPr>
          <w:rFonts w:hint="eastAsia"/>
        </w:rPr>
        <w:t xml:space="preserve">    </w:t>
      </w:r>
      <w:r w:rsidRPr="00705715">
        <w:rPr>
          <w:rFonts w:hint="eastAsia"/>
        </w:rPr>
        <w:t>输出参数：</w:t>
      </w:r>
      <w:r w:rsidRPr="00705715">
        <w:rPr>
          <w:rFonts w:hint="eastAsia"/>
        </w:rPr>
        <w:t xml:space="preserve">sk </w:t>
      </w:r>
      <w:r>
        <w:t>–</w:t>
      </w:r>
      <w:r w:rsidRPr="00705715">
        <w:rPr>
          <w:rFonts w:hint="eastAsia"/>
        </w:rPr>
        <w:t xml:space="preserve"> </w:t>
      </w:r>
      <w:r w:rsidR="003B3FFB">
        <w:rPr>
          <w:rFonts w:hint="eastAsia"/>
        </w:rPr>
        <w:t>私钥</w:t>
      </w:r>
    </w:p>
    <w:p w14:paraId="6DB29AFC" w14:textId="77777777" w:rsidR="00F45B06" w:rsidRPr="00705715" w:rsidRDefault="00F45B06" w:rsidP="00F45B06">
      <w:r w:rsidRPr="00705715">
        <w:rPr>
          <w:rFonts w:hint="eastAsia"/>
        </w:rPr>
        <w:t xml:space="preserve">    </w:t>
      </w:r>
      <w:r w:rsidRPr="00705715">
        <w:rPr>
          <w:rFonts w:hint="eastAsia"/>
        </w:rPr>
        <w:t>返回值：</w:t>
      </w:r>
      <w:r w:rsidRPr="00705715">
        <w:rPr>
          <w:rFonts w:hint="eastAsia"/>
        </w:rPr>
        <w:t xml:space="preserve">0 - </w:t>
      </w:r>
      <w:r>
        <w:rPr>
          <w:rFonts w:hint="eastAsia"/>
        </w:rPr>
        <w:t>密钥交换信息生成</w:t>
      </w:r>
      <w:r w:rsidRPr="00705715">
        <w:rPr>
          <w:rFonts w:hint="eastAsia"/>
        </w:rPr>
        <w:t>成功</w:t>
      </w:r>
    </w:p>
    <w:p w14:paraId="77F0984D" w14:textId="77777777" w:rsidR="00F45B06" w:rsidRPr="00705715" w:rsidRDefault="00F45B06" w:rsidP="00F45B06">
      <w:r w:rsidRPr="00705715">
        <w:rPr>
          <w:rFonts w:hint="eastAsia"/>
        </w:rPr>
        <w:t xml:space="preserve">            -1 - </w:t>
      </w:r>
      <w:r>
        <w:rPr>
          <w:rFonts w:hint="eastAsia"/>
        </w:rPr>
        <w:t>密钥交换信息生成</w:t>
      </w:r>
      <w:r w:rsidRPr="00705715">
        <w:rPr>
          <w:rFonts w:hint="eastAsia"/>
        </w:rPr>
        <w:t>失败</w:t>
      </w:r>
    </w:p>
    <w:p w14:paraId="640FAB65" w14:textId="77777777" w:rsidR="00F45B06" w:rsidRPr="00705715" w:rsidRDefault="00F45B06" w:rsidP="00F45B06">
      <w:pPr>
        <w:ind w:firstLine="390"/>
      </w:pPr>
      <w:r w:rsidRPr="00705715">
        <w:t>**************************************/</w:t>
      </w:r>
    </w:p>
    <w:p w14:paraId="482F3169" w14:textId="4DC349B4" w:rsidR="00F45B06" w:rsidRDefault="00F45B06" w:rsidP="00F45B06">
      <w:r w:rsidRPr="000B67D4">
        <w:t>int kex_keygen</w:t>
      </w:r>
      <w:r w:rsidR="00F25EE9">
        <w:t>_alice</w:t>
      </w:r>
      <w:r w:rsidRPr="000B67D4">
        <w:t>(const unsigned char * matrix_seed,unsigned char * pk, unsigned char * sk);</w:t>
      </w:r>
    </w:p>
    <w:p w14:paraId="44198ED8" w14:textId="62F587C8" w:rsidR="00CA587A" w:rsidRPr="00705715" w:rsidRDefault="00CA587A" w:rsidP="00CA587A">
      <w:pPr>
        <w:pStyle w:val="BodyTextFirstIndent21"/>
        <w:rPr>
          <w:b/>
          <w:lang w:eastAsia="zh-CN"/>
        </w:rPr>
      </w:pPr>
      <w:r>
        <w:rPr>
          <w:b/>
          <w:lang w:eastAsia="zh-CN"/>
        </w:rPr>
        <w:t>Bob</w:t>
      </w:r>
      <w:r>
        <w:rPr>
          <w:rFonts w:hint="eastAsia"/>
          <w:b/>
          <w:lang w:eastAsia="zh-CN"/>
        </w:rPr>
        <w:t>交换信息</w:t>
      </w:r>
      <w:r w:rsidRPr="00705715">
        <w:rPr>
          <w:b/>
          <w:lang w:eastAsia="zh-CN"/>
        </w:rPr>
        <w:t>生成函数</w:t>
      </w:r>
    </w:p>
    <w:p w14:paraId="2389E04B" w14:textId="77777777" w:rsidR="00CA587A" w:rsidRPr="00705715" w:rsidRDefault="00CA587A" w:rsidP="00CA587A">
      <w:pPr>
        <w:ind w:firstLine="425"/>
      </w:pPr>
      <w:r w:rsidRPr="00705715">
        <w:t>/***************************************</w:t>
      </w:r>
    </w:p>
    <w:p w14:paraId="7B6E5F54" w14:textId="7FDFD8C6" w:rsidR="00CA587A" w:rsidRPr="00705715" w:rsidRDefault="00CA587A" w:rsidP="00CA587A">
      <w:r w:rsidRPr="00705715">
        <w:rPr>
          <w:rFonts w:hint="eastAsia"/>
        </w:rPr>
        <w:t xml:space="preserve">    </w:t>
      </w:r>
      <w:r w:rsidRPr="00705715">
        <w:rPr>
          <w:rFonts w:hint="eastAsia"/>
        </w:rPr>
        <w:t>函数名：</w:t>
      </w:r>
      <w:r>
        <w:rPr>
          <w:rFonts w:hint="eastAsia"/>
        </w:rPr>
        <w:t>ke</w:t>
      </w:r>
      <w:r>
        <w:t>x</w:t>
      </w:r>
      <w:r w:rsidRPr="00705715">
        <w:rPr>
          <w:rFonts w:hint="eastAsia"/>
        </w:rPr>
        <w:t>_keygen</w:t>
      </w:r>
      <w:r>
        <w:t>_bob</w:t>
      </w:r>
    </w:p>
    <w:p w14:paraId="544C21A9" w14:textId="77777777" w:rsidR="00CA587A" w:rsidRDefault="00CA587A" w:rsidP="00CA587A">
      <w:pPr>
        <w:ind w:firstLine="480"/>
      </w:pPr>
      <w:r w:rsidRPr="00705715">
        <w:rPr>
          <w:rFonts w:hint="eastAsia"/>
        </w:rPr>
        <w:t>功能描述：</w:t>
      </w:r>
      <w:r>
        <w:rPr>
          <w:rFonts w:hint="eastAsia"/>
        </w:rPr>
        <w:t>密钥交换信息生成函数</w:t>
      </w:r>
    </w:p>
    <w:p w14:paraId="07B42BE3" w14:textId="77777777" w:rsidR="00CA587A" w:rsidRDefault="00CA587A" w:rsidP="00CA587A">
      <w:pPr>
        <w:ind w:firstLine="480"/>
      </w:pPr>
      <w:r>
        <w:rPr>
          <w:rFonts w:hint="eastAsia"/>
        </w:rPr>
        <w:t>输入参数</w:t>
      </w:r>
      <w:r>
        <w:rPr>
          <w:rFonts w:hint="eastAsia"/>
        </w:rPr>
        <w:t xml:space="preserve">: </w:t>
      </w:r>
      <w:r>
        <w:t xml:space="preserve"> </w:t>
      </w:r>
      <w:r w:rsidRPr="00940014">
        <w:t>matrix_seed</w:t>
      </w:r>
      <w:r>
        <w:t xml:space="preserve"> </w:t>
      </w:r>
      <w:r>
        <w:rPr>
          <w:rFonts w:hint="eastAsia"/>
        </w:rPr>
        <w:t>-Alice</w:t>
      </w:r>
      <w:r>
        <w:t xml:space="preserve"> </w:t>
      </w:r>
      <w:r>
        <w:rPr>
          <w:rFonts w:hint="eastAsia"/>
        </w:rPr>
        <w:t>与</w:t>
      </w:r>
      <w:r>
        <w:rPr>
          <w:rFonts w:hint="eastAsia"/>
        </w:rPr>
        <w:t>Bob</w:t>
      </w:r>
      <w:r>
        <w:t xml:space="preserve"> </w:t>
      </w:r>
      <w:r>
        <w:rPr>
          <w:rFonts w:hint="eastAsia"/>
        </w:rPr>
        <w:t>共享矩阵的生成种子点。</w:t>
      </w:r>
    </w:p>
    <w:p w14:paraId="0E491B95" w14:textId="77777777" w:rsidR="00CA587A" w:rsidRPr="00705715" w:rsidRDefault="00CA587A" w:rsidP="00CA587A">
      <w:r w:rsidRPr="00705715">
        <w:rPr>
          <w:rFonts w:hint="eastAsia"/>
        </w:rPr>
        <w:t xml:space="preserve">    </w:t>
      </w:r>
      <w:r w:rsidRPr="00705715">
        <w:rPr>
          <w:rFonts w:hint="eastAsia"/>
        </w:rPr>
        <w:t>输入参数：</w:t>
      </w:r>
      <w:r w:rsidRPr="00705715">
        <w:rPr>
          <w:rFonts w:hint="eastAsia"/>
        </w:rPr>
        <w:t xml:space="preserve">pk </w:t>
      </w:r>
      <w:r>
        <w:t xml:space="preserve">– </w:t>
      </w:r>
      <w:r>
        <w:rPr>
          <w:rFonts w:hint="eastAsia"/>
        </w:rPr>
        <w:t>公钥</w:t>
      </w:r>
    </w:p>
    <w:p w14:paraId="25B3D33C" w14:textId="77777777" w:rsidR="00CA587A" w:rsidRPr="00705715" w:rsidRDefault="00CA587A" w:rsidP="00CA587A">
      <w:r w:rsidRPr="00705715">
        <w:rPr>
          <w:rFonts w:hint="eastAsia"/>
        </w:rPr>
        <w:t xml:space="preserve">    </w:t>
      </w:r>
      <w:r w:rsidRPr="00705715">
        <w:rPr>
          <w:rFonts w:hint="eastAsia"/>
        </w:rPr>
        <w:t>输出参数：</w:t>
      </w:r>
      <w:r w:rsidRPr="00705715">
        <w:rPr>
          <w:rFonts w:hint="eastAsia"/>
        </w:rPr>
        <w:t xml:space="preserve">sk </w:t>
      </w:r>
      <w:r>
        <w:t>–</w:t>
      </w:r>
      <w:r w:rsidRPr="00705715">
        <w:rPr>
          <w:rFonts w:hint="eastAsia"/>
        </w:rPr>
        <w:t xml:space="preserve"> </w:t>
      </w:r>
      <w:r>
        <w:rPr>
          <w:rFonts w:hint="eastAsia"/>
        </w:rPr>
        <w:t>私钥</w:t>
      </w:r>
    </w:p>
    <w:p w14:paraId="7EBB6FCC" w14:textId="77777777" w:rsidR="00CA587A" w:rsidRPr="00705715" w:rsidRDefault="00CA587A" w:rsidP="00CA587A">
      <w:r w:rsidRPr="00705715">
        <w:rPr>
          <w:rFonts w:hint="eastAsia"/>
        </w:rPr>
        <w:t xml:space="preserve">    </w:t>
      </w:r>
      <w:r w:rsidRPr="00705715">
        <w:rPr>
          <w:rFonts w:hint="eastAsia"/>
        </w:rPr>
        <w:t>返回值：</w:t>
      </w:r>
      <w:r w:rsidRPr="00705715">
        <w:rPr>
          <w:rFonts w:hint="eastAsia"/>
        </w:rPr>
        <w:t xml:space="preserve">0 - </w:t>
      </w:r>
      <w:r>
        <w:rPr>
          <w:rFonts w:hint="eastAsia"/>
        </w:rPr>
        <w:t>密钥交换信息生成</w:t>
      </w:r>
      <w:r w:rsidRPr="00705715">
        <w:rPr>
          <w:rFonts w:hint="eastAsia"/>
        </w:rPr>
        <w:t>成功</w:t>
      </w:r>
    </w:p>
    <w:p w14:paraId="77BCDE7D" w14:textId="77777777" w:rsidR="00CA587A" w:rsidRPr="00705715" w:rsidRDefault="00CA587A" w:rsidP="00CA587A">
      <w:r w:rsidRPr="00705715">
        <w:rPr>
          <w:rFonts w:hint="eastAsia"/>
        </w:rPr>
        <w:t xml:space="preserve">            -1 - </w:t>
      </w:r>
      <w:r>
        <w:rPr>
          <w:rFonts w:hint="eastAsia"/>
        </w:rPr>
        <w:t>密钥交换信息生成</w:t>
      </w:r>
      <w:r w:rsidRPr="00705715">
        <w:rPr>
          <w:rFonts w:hint="eastAsia"/>
        </w:rPr>
        <w:t>失败</w:t>
      </w:r>
    </w:p>
    <w:p w14:paraId="23B06B81" w14:textId="77777777" w:rsidR="00CA587A" w:rsidRPr="00705715" w:rsidRDefault="00CA587A" w:rsidP="00CA587A">
      <w:pPr>
        <w:ind w:firstLine="390"/>
      </w:pPr>
      <w:r w:rsidRPr="00705715">
        <w:t>**************************************/</w:t>
      </w:r>
    </w:p>
    <w:p w14:paraId="421904B6" w14:textId="2F3521FF" w:rsidR="00CA587A" w:rsidRPr="000B67D4" w:rsidRDefault="00CA587A" w:rsidP="00CA587A">
      <w:r w:rsidRPr="000B67D4">
        <w:t>int kex_keygen</w:t>
      </w:r>
      <w:r>
        <w:t>_bob</w:t>
      </w:r>
      <w:r w:rsidRPr="000B67D4">
        <w:t xml:space="preserve">(const unsigned char * matrix_seed,unsigned char * pk, unsigned </w:t>
      </w:r>
      <w:r w:rsidRPr="000B67D4">
        <w:lastRenderedPageBreak/>
        <w:t>char * sk);</w:t>
      </w:r>
    </w:p>
    <w:p w14:paraId="774F9BD1" w14:textId="77777777" w:rsidR="00CA587A" w:rsidRPr="00CA587A" w:rsidRDefault="00CA587A" w:rsidP="00F45B06"/>
    <w:p w14:paraId="55875C50" w14:textId="052A28D1" w:rsidR="00F45B06" w:rsidRPr="006F606D" w:rsidRDefault="00C05269" w:rsidP="00F45B06">
      <w:pPr>
        <w:pStyle w:val="BodyTextFirstIndent21"/>
        <w:rPr>
          <w:b/>
          <w:lang w:eastAsia="zh-CN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>lice</w:t>
      </w:r>
      <w:r w:rsidR="00F45B06" w:rsidRPr="006F606D">
        <w:rPr>
          <w:rFonts w:hint="eastAsia"/>
          <w:b/>
          <w:lang w:eastAsia="zh-CN"/>
        </w:rPr>
        <w:t>密钥导出函数</w:t>
      </w:r>
    </w:p>
    <w:p w14:paraId="44ED5ABB" w14:textId="77777777" w:rsidR="00F45B06" w:rsidRPr="00F3284E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color w:val="000000"/>
          <w:szCs w:val="21"/>
          <w:lang w:val="en-US" w:eastAsia="zh-CN"/>
        </w:rPr>
        <w:t>/***************************************</w:t>
      </w:r>
    </w:p>
    <w:p w14:paraId="60BE8076" w14:textId="77777777" w:rsidR="00F45B06" w:rsidRPr="00F3284E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rFonts w:hint="eastAsia"/>
          <w:color w:val="000000"/>
          <w:szCs w:val="21"/>
          <w:lang w:val="en-US" w:eastAsia="zh-CN"/>
        </w:rPr>
        <w:t xml:space="preserve">    </w:t>
      </w:r>
      <w:r w:rsidRPr="00F3284E">
        <w:rPr>
          <w:rFonts w:hint="eastAsia"/>
          <w:color w:val="000000"/>
          <w:szCs w:val="21"/>
          <w:lang w:val="en-US" w:eastAsia="zh-CN"/>
        </w:rPr>
        <w:t>函数名：</w:t>
      </w:r>
      <w:r w:rsidRPr="00940014">
        <w:rPr>
          <w:color w:val="000000"/>
          <w:szCs w:val="21"/>
          <w:lang w:val="en-US" w:eastAsia="zh-CN"/>
        </w:rPr>
        <w:t>kex_kdf_bob</w:t>
      </w:r>
    </w:p>
    <w:p w14:paraId="0753287B" w14:textId="77777777" w:rsidR="00F45B06" w:rsidRPr="00F3284E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rFonts w:hint="eastAsia"/>
          <w:color w:val="000000"/>
          <w:szCs w:val="21"/>
          <w:lang w:val="en-US" w:eastAsia="zh-CN"/>
        </w:rPr>
        <w:t xml:space="preserve">    </w:t>
      </w:r>
      <w:r w:rsidRPr="00F3284E">
        <w:rPr>
          <w:rFonts w:hint="eastAsia"/>
          <w:color w:val="000000"/>
          <w:szCs w:val="21"/>
          <w:lang w:val="en-US" w:eastAsia="zh-CN"/>
        </w:rPr>
        <w:t>功能描述：密钥</w:t>
      </w:r>
      <w:r>
        <w:rPr>
          <w:rFonts w:hint="eastAsia"/>
          <w:color w:val="000000"/>
          <w:szCs w:val="21"/>
          <w:lang w:val="en-US" w:eastAsia="zh-CN"/>
        </w:rPr>
        <w:t>导出函数</w:t>
      </w:r>
    </w:p>
    <w:p w14:paraId="1C44A298" w14:textId="58ACB2D4" w:rsidR="00F45B06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rFonts w:hint="eastAsia"/>
          <w:color w:val="000000"/>
          <w:szCs w:val="21"/>
          <w:lang w:val="en-US" w:eastAsia="zh-CN"/>
        </w:rPr>
        <w:t xml:space="preserve">    </w:t>
      </w:r>
      <w:r w:rsidRPr="00F3284E">
        <w:rPr>
          <w:rFonts w:hint="eastAsia"/>
          <w:color w:val="000000"/>
          <w:szCs w:val="21"/>
          <w:lang w:val="en-US" w:eastAsia="zh-CN"/>
        </w:rPr>
        <w:t>输入参数：</w:t>
      </w:r>
      <w:r w:rsidRPr="00F3284E">
        <w:rPr>
          <w:rFonts w:hint="eastAsia"/>
          <w:color w:val="000000"/>
          <w:szCs w:val="21"/>
          <w:lang w:val="en-US" w:eastAsia="zh-CN"/>
        </w:rPr>
        <w:t>pk</w:t>
      </w:r>
      <w:r>
        <w:rPr>
          <w:color w:val="000000"/>
          <w:szCs w:val="21"/>
          <w:lang w:val="en-US" w:eastAsia="zh-CN"/>
        </w:rPr>
        <w:t>1</w:t>
      </w:r>
      <w:r w:rsidRPr="00F3284E">
        <w:rPr>
          <w:rFonts w:hint="eastAsia"/>
          <w:color w:val="000000"/>
          <w:szCs w:val="21"/>
          <w:lang w:val="en-US" w:eastAsia="zh-CN"/>
        </w:rPr>
        <w:t xml:space="preserve"> </w:t>
      </w:r>
      <w:r>
        <w:rPr>
          <w:color w:val="000000"/>
          <w:szCs w:val="21"/>
          <w:lang w:val="en-US" w:eastAsia="zh-CN"/>
        </w:rPr>
        <w:t>–</w:t>
      </w:r>
      <w:r w:rsidRPr="00F3284E">
        <w:rPr>
          <w:rFonts w:hint="eastAsia"/>
          <w:color w:val="000000"/>
          <w:szCs w:val="21"/>
          <w:lang w:val="en-US" w:eastAsia="zh-CN"/>
        </w:rPr>
        <w:t xml:space="preserve"> </w:t>
      </w:r>
      <w:r w:rsidR="00502D26">
        <w:rPr>
          <w:rFonts w:hint="eastAsia"/>
          <w:color w:val="000000"/>
          <w:szCs w:val="21"/>
          <w:lang w:val="en-US" w:eastAsia="zh-CN"/>
        </w:rPr>
        <w:t>Alice</w:t>
      </w:r>
      <w:r w:rsidR="00502D26">
        <w:rPr>
          <w:color w:val="000000"/>
          <w:szCs w:val="21"/>
          <w:lang w:val="en-US" w:eastAsia="zh-CN"/>
        </w:rPr>
        <w:t xml:space="preserve"> </w:t>
      </w:r>
      <w:r w:rsidR="00502D26">
        <w:rPr>
          <w:rFonts w:hint="eastAsia"/>
          <w:color w:val="000000"/>
          <w:szCs w:val="21"/>
          <w:lang w:val="en-US" w:eastAsia="zh-CN"/>
        </w:rPr>
        <w:t>的公钥</w:t>
      </w:r>
    </w:p>
    <w:p w14:paraId="101E65A2" w14:textId="2219D503" w:rsidR="00F45B06" w:rsidRPr="00F3284E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rFonts w:hint="eastAsia"/>
          <w:color w:val="000000"/>
          <w:szCs w:val="21"/>
          <w:lang w:val="en-US" w:eastAsia="zh-CN"/>
        </w:rPr>
        <w:tab/>
      </w:r>
      <w:r w:rsidRPr="00F3284E">
        <w:rPr>
          <w:rFonts w:hint="eastAsia"/>
          <w:color w:val="000000"/>
          <w:szCs w:val="21"/>
          <w:lang w:val="en-US" w:eastAsia="zh-CN"/>
        </w:rPr>
        <w:tab/>
      </w:r>
      <w:r w:rsidRPr="00F3284E">
        <w:rPr>
          <w:rFonts w:hint="eastAsia"/>
          <w:color w:val="000000"/>
          <w:szCs w:val="21"/>
          <w:lang w:val="en-US" w:eastAsia="zh-CN"/>
        </w:rPr>
        <w:tab/>
        <w:t xml:space="preserve">  </w:t>
      </w:r>
      <w:r>
        <w:rPr>
          <w:color w:val="000000"/>
          <w:szCs w:val="21"/>
          <w:lang w:val="en-US" w:eastAsia="zh-CN"/>
        </w:rPr>
        <w:t xml:space="preserve"> </w:t>
      </w:r>
      <w:r w:rsidR="00502D26">
        <w:rPr>
          <w:rFonts w:hint="eastAsia"/>
          <w:color w:val="000000"/>
          <w:szCs w:val="21"/>
          <w:lang w:val="en-US" w:eastAsia="zh-CN"/>
        </w:rPr>
        <w:t>s</w:t>
      </w:r>
      <w:r w:rsidRPr="00F3284E">
        <w:rPr>
          <w:rFonts w:hint="eastAsia"/>
          <w:color w:val="000000"/>
          <w:szCs w:val="21"/>
          <w:lang w:val="en-US" w:eastAsia="zh-CN"/>
        </w:rPr>
        <w:t>k</w:t>
      </w:r>
      <w:r>
        <w:rPr>
          <w:color w:val="000000"/>
          <w:szCs w:val="21"/>
          <w:lang w:val="en-US" w:eastAsia="zh-CN"/>
        </w:rPr>
        <w:t>2</w:t>
      </w:r>
      <w:r w:rsidRPr="00F3284E">
        <w:rPr>
          <w:rFonts w:hint="eastAsia"/>
          <w:color w:val="000000"/>
          <w:szCs w:val="21"/>
          <w:lang w:val="en-US" w:eastAsia="zh-CN"/>
        </w:rPr>
        <w:t xml:space="preserve"> </w:t>
      </w:r>
      <w:r w:rsidR="00502D26">
        <w:rPr>
          <w:color w:val="000000"/>
          <w:szCs w:val="21"/>
          <w:lang w:val="en-US" w:eastAsia="zh-CN"/>
        </w:rPr>
        <w:t>–</w:t>
      </w:r>
      <w:r w:rsidRPr="00F3284E">
        <w:rPr>
          <w:rFonts w:hint="eastAsia"/>
          <w:color w:val="000000"/>
          <w:szCs w:val="21"/>
          <w:lang w:val="en-US" w:eastAsia="zh-CN"/>
        </w:rPr>
        <w:t xml:space="preserve"> </w:t>
      </w:r>
      <w:r w:rsidR="00502D26">
        <w:rPr>
          <w:rFonts w:hint="eastAsia"/>
          <w:color w:val="000000"/>
          <w:szCs w:val="21"/>
          <w:lang w:val="en-US" w:eastAsia="zh-CN"/>
        </w:rPr>
        <w:t>B</w:t>
      </w:r>
      <w:r w:rsidR="00502D26">
        <w:rPr>
          <w:color w:val="000000"/>
          <w:szCs w:val="21"/>
          <w:lang w:val="en-US" w:eastAsia="zh-CN"/>
        </w:rPr>
        <w:t xml:space="preserve">ob </w:t>
      </w:r>
      <w:r w:rsidR="00502D26">
        <w:rPr>
          <w:rFonts w:hint="eastAsia"/>
          <w:color w:val="000000"/>
          <w:szCs w:val="21"/>
          <w:lang w:val="en-US" w:eastAsia="zh-CN"/>
        </w:rPr>
        <w:t>的私钥</w:t>
      </w:r>
      <w:r w:rsidRPr="00F3284E">
        <w:rPr>
          <w:rFonts w:hint="eastAsia"/>
          <w:color w:val="000000"/>
          <w:szCs w:val="21"/>
          <w:lang w:val="en-US" w:eastAsia="zh-CN"/>
        </w:rPr>
        <w:tab/>
        <w:t xml:space="preserve">          </w:t>
      </w:r>
    </w:p>
    <w:p w14:paraId="792DA51B" w14:textId="43175D36" w:rsidR="00F45B06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rFonts w:hint="eastAsia"/>
          <w:color w:val="000000"/>
          <w:szCs w:val="21"/>
          <w:lang w:val="en-US" w:eastAsia="zh-CN"/>
        </w:rPr>
        <w:t xml:space="preserve">    </w:t>
      </w:r>
      <w:r w:rsidRPr="00F3284E">
        <w:rPr>
          <w:rFonts w:hint="eastAsia"/>
          <w:color w:val="000000"/>
          <w:szCs w:val="21"/>
          <w:lang w:val="en-US" w:eastAsia="zh-CN"/>
        </w:rPr>
        <w:t>输出参数：</w:t>
      </w:r>
      <w:r w:rsidRPr="00F3284E">
        <w:rPr>
          <w:rFonts w:hint="eastAsia"/>
          <w:color w:val="000000"/>
          <w:szCs w:val="21"/>
          <w:lang w:val="en-US" w:eastAsia="zh-CN"/>
        </w:rPr>
        <w:t>ss</w:t>
      </w:r>
      <w:r w:rsidR="00090FDC">
        <w:rPr>
          <w:rFonts w:hint="eastAsia"/>
          <w:color w:val="000000"/>
          <w:szCs w:val="21"/>
          <w:lang w:val="en-US" w:eastAsia="zh-CN"/>
        </w:rPr>
        <w:t>2</w:t>
      </w:r>
      <w:r>
        <w:rPr>
          <w:color w:val="000000"/>
          <w:szCs w:val="21"/>
          <w:lang w:val="en-US" w:eastAsia="zh-CN"/>
        </w:rPr>
        <w:t>–</w:t>
      </w:r>
      <w:r w:rsidRPr="00F3284E">
        <w:rPr>
          <w:rFonts w:hint="eastAsia"/>
          <w:color w:val="000000"/>
          <w:szCs w:val="21"/>
          <w:lang w:val="en-US" w:eastAsia="zh-CN"/>
        </w:rPr>
        <w:t xml:space="preserve"> </w:t>
      </w:r>
      <w:r w:rsidR="00090FDC">
        <w:rPr>
          <w:color w:val="000000"/>
          <w:szCs w:val="21"/>
          <w:lang w:val="en-US" w:eastAsia="zh-CN"/>
        </w:rPr>
        <w:t>Bob</w:t>
      </w:r>
      <w:r>
        <w:rPr>
          <w:rFonts w:hint="eastAsia"/>
          <w:color w:val="000000"/>
          <w:szCs w:val="21"/>
          <w:lang w:val="en-US" w:eastAsia="zh-CN"/>
        </w:rPr>
        <w:t>导出</w:t>
      </w:r>
      <w:r>
        <w:rPr>
          <w:color w:val="000000"/>
          <w:szCs w:val="21"/>
          <w:lang w:val="en-US" w:eastAsia="zh-CN"/>
        </w:rPr>
        <w:t>的</w:t>
      </w:r>
      <w:r>
        <w:rPr>
          <w:rFonts w:hint="eastAsia"/>
          <w:color w:val="000000"/>
          <w:szCs w:val="21"/>
          <w:lang w:val="en-US" w:eastAsia="zh-CN"/>
        </w:rPr>
        <w:t>共享密钥</w:t>
      </w:r>
    </w:p>
    <w:p w14:paraId="6723F1EB" w14:textId="0B6C0EBB" w:rsidR="00F45B06" w:rsidRPr="00F3284E" w:rsidRDefault="00F45B06" w:rsidP="00F45B06">
      <w:pPr>
        <w:pStyle w:val="BodyTextFirstIndent21"/>
        <w:spacing w:line="240" w:lineRule="auto"/>
        <w:ind w:leftChars="200" w:firstLineChars="500" w:firstLine="1200"/>
        <w:rPr>
          <w:color w:val="000000"/>
          <w:szCs w:val="21"/>
          <w:lang w:val="en-US" w:eastAsia="zh-CN"/>
        </w:rPr>
      </w:pPr>
      <w:r>
        <w:rPr>
          <w:color w:val="000000"/>
          <w:szCs w:val="21"/>
          <w:lang w:val="en-US" w:eastAsia="zh-CN"/>
        </w:rPr>
        <w:t>s</w:t>
      </w:r>
      <w:r>
        <w:rPr>
          <w:rFonts w:hint="eastAsia"/>
          <w:color w:val="000000"/>
          <w:szCs w:val="21"/>
          <w:lang w:val="en-US" w:eastAsia="zh-CN"/>
        </w:rPr>
        <w:t>ig</w:t>
      </w:r>
      <w:r>
        <w:rPr>
          <w:color w:val="000000"/>
          <w:szCs w:val="21"/>
          <w:lang w:val="en-US" w:eastAsia="zh-CN"/>
        </w:rPr>
        <w:t>n</w:t>
      </w:r>
      <w:r>
        <w:rPr>
          <w:rFonts w:hint="eastAsia"/>
          <w:color w:val="000000"/>
          <w:szCs w:val="21"/>
          <w:lang w:val="en-US" w:eastAsia="zh-CN"/>
        </w:rPr>
        <w:t xml:space="preserve">al </w:t>
      </w:r>
      <w:r w:rsidR="00F4669B">
        <w:rPr>
          <w:color w:val="000000"/>
          <w:szCs w:val="21"/>
          <w:lang w:val="en-US" w:eastAsia="zh-CN"/>
        </w:rPr>
        <w:t>–</w:t>
      </w:r>
      <w:r w:rsidR="00CB2CCE">
        <w:rPr>
          <w:color w:val="000000"/>
          <w:szCs w:val="21"/>
          <w:lang w:val="en-US" w:eastAsia="zh-CN"/>
        </w:rPr>
        <w:t xml:space="preserve">Bob </w:t>
      </w:r>
      <w:r w:rsidR="00CB2CCE">
        <w:rPr>
          <w:rFonts w:hint="eastAsia"/>
          <w:color w:val="000000"/>
          <w:szCs w:val="21"/>
          <w:lang w:val="en-US" w:eastAsia="zh-CN"/>
        </w:rPr>
        <w:t>发送给</w:t>
      </w:r>
      <w:r w:rsidR="00CB2CCE">
        <w:rPr>
          <w:rFonts w:hint="eastAsia"/>
          <w:color w:val="000000"/>
          <w:szCs w:val="21"/>
          <w:lang w:val="en-US" w:eastAsia="zh-CN"/>
        </w:rPr>
        <w:t>Alice</w:t>
      </w:r>
      <w:r w:rsidR="00CB2CCE">
        <w:rPr>
          <w:color w:val="000000"/>
          <w:szCs w:val="21"/>
          <w:lang w:val="en-US" w:eastAsia="zh-CN"/>
        </w:rPr>
        <w:t xml:space="preserve"> </w:t>
      </w:r>
      <w:r w:rsidR="00CB2CCE">
        <w:rPr>
          <w:rFonts w:hint="eastAsia"/>
          <w:color w:val="000000"/>
          <w:szCs w:val="21"/>
          <w:lang w:val="en-US" w:eastAsia="zh-CN"/>
        </w:rPr>
        <w:t>的启示信息</w:t>
      </w:r>
    </w:p>
    <w:p w14:paraId="6904C0FA" w14:textId="77777777" w:rsidR="00F45B06" w:rsidRPr="00F3284E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rFonts w:hint="eastAsia"/>
          <w:color w:val="000000"/>
          <w:szCs w:val="21"/>
          <w:lang w:val="en-US" w:eastAsia="zh-CN"/>
        </w:rPr>
        <w:t xml:space="preserve">    </w:t>
      </w:r>
      <w:r w:rsidRPr="00F3284E">
        <w:rPr>
          <w:rFonts w:hint="eastAsia"/>
          <w:color w:val="000000"/>
          <w:szCs w:val="21"/>
          <w:lang w:val="en-US" w:eastAsia="zh-CN"/>
        </w:rPr>
        <w:t>返回值：</w:t>
      </w:r>
      <w:r>
        <w:rPr>
          <w:rFonts w:hint="eastAsia"/>
          <w:color w:val="000000"/>
          <w:szCs w:val="21"/>
          <w:lang w:val="en-US" w:eastAsia="zh-CN"/>
        </w:rPr>
        <w:t xml:space="preserve">  </w:t>
      </w:r>
      <w:r w:rsidRPr="00F3284E">
        <w:rPr>
          <w:rFonts w:hint="eastAsia"/>
          <w:color w:val="000000"/>
          <w:szCs w:val="21"/>
          <w:lang w:val="en-US" w:eastAsia="zh-CN"/>
        </w:rPr>
        <w:t xml:space="preserve">0 - </w:t>
      </w:r>
      <w:r w:rsidRPr="00F3284E">
        <w:rPr>
          <w:rFonts w:hint="eastAsia"/>
          <w:color w:val="000000"/>
          <w:szCs w:val="21"/>
          <w:lang w:val="en-US" w:eastAsia="zh-CN"/>
        </w:rPr>
        <w:t>密钥</w:t>
      </w:r>
      <w:r>
        <w:rPr>
          <w:rFonts w:hint="eastAsia"/>
          <w:color w:val="000000"/>
          <w:szCs w:val="21"/>
          <w:lang w:val="en-US" w:eastAsia="zh-CN"/>
        </w:rPr>
        <w:t>导出</w:t>
      </w:r>
      <w:r w:rsidRPr="00F3284E">
        <w:rPr>
          <w:rFonts w:hint="eastAsia"/>
          <w:color w:val="000000"/>
          <w:szCs w:val="21"/>
          <w:lang w:val="en-US" w:eastAsia="zh-CN"/>
        </w:rPr>
        <w:t>成功</w:t>
      </w:r>
      <w:r w:rsidRPr="00F3284E">
        <w:rPr>
          <w:rFonts w:hint="eastAsia"/>
          <w:color w:val="000000"/>
          <w:szCs w:val="21"/>
          <w:lang w:val="en-US" w:eastAsia="zh-CN"/>
        </w:rPr>
        <w:t xml:space="preserve"> </w:t>
      </w:r>
    </w:p>
    <w:p w14:paraId="766C1347" w14:textId="77777777" w:rsidR="00F45B06" w:rsidRPr="00F3284E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rFonts w:hint="eastAsia"/>
          <w:color w:val="000000"/>
          <w:szCs w:val="21"/>
          <w:lang w:val="en-US" w:eastAsia="zh-CN"/>
        </w:rPr>
        <w:t xml:space="preserve">            </w:t>
      </w:r>
      <w:r>
        <w:rPr>
          <w:color w:val="000000"/>
          <w:szCs w:val="21"/>
          <w:lang w:val="en-US" w:eastAsia="zh-CN"/>
        </w:rPr>
        <w:t xml:space="preserve">  </w:t>
      </w:r>
      <w:r w:rsidRPr="00F3284E">
        <w:rPr>
          <w:rFonts w:hint="eastAsia"/>
          <w:color w:val="000000"/>
          <w:szCs w:val="21"/>
          <w:lang w:val="en-US" w:eastAsia="zh-CN"/>
        </w:rPr>
        <w:t>-1 -</w:t>
      </w:r>
      <w:r>
        <w:rPr>
          <w:color w:val="000000"/>
          <w:szCs w:val="21"/>
          <w:lang w:val="en-US" w:eastAsia="zh-CN"/>
        </w:rPr>
        <w:t xml:space="preserve"> </w:t>
      </w:r>
      <w:r w:rsidRPr="00F3284E">
        <w:rPr>
          <w:rFonts w:hint="eastAsia"/>
          <w:color w:val="000000"/>
          <w:szCs w:val="21"/>
          <w:lang w:val="en-US" w:eastAsia="zh-CN"/>
        </w:rPr>
        <w:t>密钥</w:t>
      </w:r>
      <w:r>
        <w:rPr>
          <w:rFonts w:hint="eastAsia"/>
          <w:color w:val="000000"/>
          <w:szCs w:val="21"/>
          <w:lang w:val="en-US" w:eastAsia="zh-CN"/>
        </w:rPr>
        <w:t>导出</w:t>
      </w:r>
      <w:r w:rsidRPr="00F3284E">
        <w:rPr>
          <w:rFonts w:hint="eastAsia"/>
          <w:color w:val="000000"/>
          <w:szCs w:val="21"/>
          <w:lang w:val="en-US" w:eastAsia="zh-CN"/>
        </w:rPr>
        <w:t>失败</w:t>
      </w:r>
      <w:r w:rsidRPr="00F3284E">
        <w:rPr>
          <w:rFonts w:hint="eastAsia"/>
          <w:color w:val="000000"/>
          <w:szCs w:val="21"/>
          <w:lang w:val="en-US" w:eastAsia="zh-CN"/>
        </w:rPr>
        <w:t xml:space="preserve"> </w:t>
      </w:r>
    </w:p>
    <w:p w14:paraId="2B2C908B" w14:textId="77777777" w:rsidR="00F45B06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color w:val="000000"/>
          <w:szCs w:val="21"/>
          <w:lang w:val="en-US" w:eastAsia="zh-CN"/>
        </w:rPr>
        <w:t xml:space="preserve">    ***************************************/</w:t>
      </w:r>
    </w:p>
    <w:p w14:paraId="67B1E0D0" w14:textId="77777777" w:rsidR="00F45B06" w:rsidRDefault="00F45B06" w:rsidP="00F45B06">
      <w:r w:rsidRPr="003503FD">
        <w:t xml:space="preserve">int </w:t>
      </w:r>
      <w:r w:rsidRPr="00940014">
        <w:t>kex_kdf_bob(const unsigned char *pk1, const unsigned char *sk2, unsigned char *ss2, unsigned char *signal);</w:t>
      </w:r>
    </w:p>
    <w:p w14:paraId="2E0A6DDF" w14:textId="77777777" w:rsidR="00F45B06" w:rsidRDefault="00F45B06" w:rsidP="00F45B06"/>
    <w:p w14:paraId="6125C379" w14:textId="2D9C2191" w:rsidR="00F45B06" w:rsidRPr="006F606D" w:rsidRDefault="00F24533" w:rsidP="00F45B06">
      <w:pPr>
        <w:pStyle w:val="BodyTextFirstIndent21"/>
        <w:rPr>
          <w:b/>
          <w:lang w:eastAsia="zh-CN"/>
        </w:rPr>
      </w:pPr>
      <w:r>
        <w:rPr>
          <w:b/>
          <w:lang w:eastAsia="zh-CN"/>
        </w:rPr>
        <w:t>Bob</w:t>
      </w:r>
      <w:r w:rsidR="00F45B06" w:rsidRPr="006F606D">
        <w:rPr>
          <w:rFonts w:hint="eastAsia"/>
          <w:b/>
          <w:lang w:eastAsia="zh-CN"/>
        </w:rPr>
        <w:t>密钥导出函数</w:t>
      </w:r>
    </w:p>
    <w:p w14:paraId="00C8F365" w14:textId="77777777" w:rsidR="00F45B06" w:rsidRPr="00F3284E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color w:val="000000"/>
          <w:szCs w:val="21"/>
          <w:lang w:val="en-US" w:eastAsia="zh-CN"/>
        </w:rPr>
        <w:t>/***************************************</w:t>
      </w:r>
    </w:p>
    <w:p w14:paraId="382E1586" w14:textId="77777777" w:rsidR="00F45B06" w:rsidRPr="00F3284E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rFonts w:hint="eastAsia"/>
          <w:color w:val="000000"/>
          <w:szCs w:val="21"/>
          <w:lang w:val="en-US" w:eastAsia="zh-CN"/>
        </w:rPr>
        <w:t xml:space="preserve">    </w:t>
      </w:r>
      <w:r w:rsidRPr="00F3284E">
        <w:rPr>
          <w:rFonts w:hint="eastAsia"/>
          <w:color w:val="000000"/>
          <w:szCs w:val="21"/>
          <w:lang w:val="en-US" w:eastAsia="zh-CN"/>
        </w:rPr>
        <w:t>函数名：</w:t>
      </w:r>
      <w:r w:rsidRPr="00064C7F">
        <w:t>kex_kdf_alice</w:t>
      </w:r>
    </w:p>
    <w:p w14:paraId="5AFC997C" w14:textId="77777777" w:rsidR="00F45B06" w:rsidRPr="00F3284E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rFonts w:hint="eastAsia"/>
          <w:color w:val="000000"/>
          <w:szCs w:val="21"/>
          <w:lang w:val="en-US" w:eastAsia="zh-CN"/>
        </w:rPr>
        <w:t xml:space="preserve">    </w:t>
      </w:r>
      <w:r w:rsidRPr="00F3284E">
        <w:rPr>
          <w:rFonts w:hint="eastAsia"/>
          <w:color w:val="000000"/>
          <w:szCs w:val="21"/>
          <w:lang w:val="en-US" w:eastAsia="zh-CN"/>
        </w:rPr>
        <w:t>功能描述：密钥</w:t>
      </w:r>
      <w:r>
        <w:rPr>
          <w:rFonts w:hint="eastAsia"/>
          <w:color w:val="000000"/>
          <w:szCs w:val="21"/>
          <w:lang w:val="en-US" w:eastAsia="zh-CN"/>
        </w:rPr>
        <w:t>导出函数</w:t>
      </w:r>
    </w:p>
    <w:p w14:paraId="27990D41" w14:textId="261F1F53" w:rsidR="00F45B06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rFonts w:hint="eastAsia"/>
          <w:color w:val="000000"/>
          <w:szCs w:val="21"/>
          <w:lang w:val="en-US" w:eastAsia="zh-CN"/>
        </w:rPr>
        <w:t xml:space="preserve">    </w:t>
      </w:r>
      <w:r w:rsidRPr="00F3284E">
        <w:rPr>
          <w:rFonts w:hint="eastAsia"/>
          <w:color w:val="000000"/>
          <w:szCs w:val="21"/>
          <w:lang w:val="en-US" w:eastAsia="zh-CN"/>
        </w:rPr>
        <w:t>输入参数：</w:t>
      </w:r>
      <w:r w:rsidRPr="00F3284E">
        <w:rPr>
          <w:rFonts w:hint="eastAsia"/>
          <w:color w:val="000000"/>
          <w:szCs w:val="21"/>
          <w:lang w:val="en-US" w:eastAsia="zh-CN"/>
        </w:rPr>
        <w:t>pk</w:t>
      </w:r>
      <w:r>
        <w:rPr>
          <w:color w:val="000000"/>
          <w:szCs w:val="21"/>
          <w:lang w:val="en-US" w:eastAsia="zh-CN"/>
        </w:rPr>
        <w:t>2</w:t>
      </w:r>
      <w:r w:rsidRPr="00F3284E">
        <w:rPr>
          <w:rFonts w:hint="eastAsia"/>
          <w:color w:val="000000"/>
          <w:szCs w:val="21"/>
          <w:lang w:val="en-US" w:eastAsia="zh-CN"/>
        </w:rPr>
        <w:t xml:space="preserve"> </w:t>
      </w:r>
      <w:r>
        <w:rPr>
          <w:color w:val="000000"/>
          <w:szCs w:val="21"/>
          <w:lang w:val="en-US" w:eastAsia="zh-CN"/>
        </w:rPr>
        <w:t>–</w:t>
      </w:r>
      <w:r w:rsidRPr="00F3284E">
        <w:rPr>
          <w:rFonts w:hint="eastAsia"/>
          <w:color w:val="000000"/>
          <w:szCs w:val="21"/>
          <w:lang w:val="en-US" w:eastAsia="zh-CN"/>
        </w:rPr>
        <w:t xml:space="preserve"> </w:t>
      </w:r>
      <w:r w:rsidR="00EE4C5E">
        <w:rPr>
          <w:rFonts w:hint="eastAsia"/>
          <w:color w:val="000000"/>
          <w:szCs w:val="21"/>
          <w:lang w:val="en-US" w:eastAsia="zh-CN"/>
        </w:rPr>
        <w:t>Bob</w:t>
      </w:r>
      <w:r w:rsidR="00EE4C5E">
        <w:rPr>
          <w:color w:val="000000"/>
          <w:szCs w:val="21"/>
          <w:lang w:val="en-US" w:eastAsia="zh-CN"/>
        </w:rPr>
        <w:t xml:space="preserve"> </w:t>
      </w:r>
      <w:r w:rsidR="00EE4C5E">
        <w:rPr>
          <w:rFonts w:hint="eastAsia"/>
          <w:color w:val="000000"/>
          <w:szCs w:val="21"/>
          <w:lang w:val="en-US" w:eastAsia="zh-CN"/>
        </w:rPr>
        <w:t>的公钥</w:t>
      </w:r>
    </w:p>
    <w:p w14:paraId="359E3CF9" w14:textId="05BA3884" w:rsidR="00F45B06" w:rsidRDefault="001704BB" w:rsidP="00F45B06">
      <w:pPr>
        <w:pStyle w:val="BodyTextFirstIndent21"/>
        <w:spacing w:line="240" w:lineRule="auto"/>
        <w:ind w:leftChars="200" w:firstLineChars="500" w:firstLine="1200"/>
        <w:rPr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  <w:lang w:val="en-US" w:eastAsia="zh-CN"/>
        </w:rPr>
        <w:t>s</w:t>
      </w:r>
      <w:r w:rsidR="00F45B06" w:rsidRPr="00F3284E">
        <w:rPr>
          <w:rFonts w:hint="eastAsia"/>
          <w:color w:val="000000"/>
          <w:szCs w:val="21"/>
          <w:lang w:val="en-US" w:eastAsia="zh-CN"/>
        </w:rPr>
        <w:t>k</w:t>
      </w:r>
      <w:r w:rsidR="00F45B06">
        <w:rPr>
          <w:color w:val="000000"/>
          <w:szCs w:val="21"/>
          <w:lang w:val="en-US" w:eastAsia="zh-CN"/>
        </w:rPr>
        <w:t>1</w:t>
      </w:r>
      <w:r w:rsidR="00F45B06" w:rsidRPr="00F3284E">
        <w:rPr>
          <w:rFonts w:hint="eastAsia"/>
          <w:color w:val="000000"/>
          <w:szCs w:val="21"/>
          <w:lang w:val="en-US" w:eastAsia="zh-CN"/>
        </w:rPr>
        <w:t xml:space="preserve"> </w:t>
      </w:r>
      <w:r w:rsidR="00F0322E">
        <w:rPr>
          <w:color w:val="000000"/>
          <w:szCs w:val="21"/>
          <w:lang w:val="en-US" w:eastAsia="zh-CN"/>
        </w:rPr>
        <w:t>–</w:t>
      </w:r>
      <w:r w:rsidR="00F45B06" w:rsidRPr="00F3284E">
        <w:rPr>
          <w:rFonts w:hint="eastAsia"/>
          <w:color w:val="000000"/>
          <w:szCs w:val="21"/>
          <w:lang w:val="en-US" w:eastAsia="zh-CN"/>
        </w:rPr>
        <w:t xml:space="preserve"> </w:t>
      </w:r>
      <w:r w:rsidR="00F0322E">
        <w:rPr>
          <w:rFonts w:hint="eastAsia"/>
          <w:color w:val="000000"/>
          <w:szCs w:val="21"/>
          <w:lang w:val="en-US" w:eastAsia="zh-CN"/>
        </w:rPr>
        <w:t>Alice</w:t>
      </w:r>
      <w:r w:rsidR="00F0322E">
        <w:rPr>
          <w:color w:val="000000"/>
          <w:szCs w:val="21"/>
          <w:lang w:val="en-US" w:eastAsia="zh-CN"/>
        </w:rPr>
        <w:t xml:space="preserve"> </w:t>
      </w:r>
      <w:r w:rsidR="00F0322E">
        <w:rPr>
          <w:rFonts w:hint="eastAsia"/>
          <w:color w:val="000000"/>
          <w:szCs w:val="21"/>
          <w:lang w:val="en-US" w:eastAsia="zh-CN"/>
        </w:rPr>
        <w:t>的私钥</w:t>
      </w:r>
    </w:p>
    <w:p w14:paraId="15EF6AB5" w14:textId="70F9372A" w:rsidR="001704BB" w:rsidRPr="00F3284E" w:rsidRDefault="00F45B06" w:rsidP="001704BB">
      <w:pPr>
        <w:pStyle w:val="BodyTextFirstIndent21"/>
        <w:spacing w:line="240" w:lineRule="auto"/>
        <w:ind w:leftChars="200" w:firstLineChars="500" w:firstLine="1200"/>
        <w:rPr>
          <w:color w:val="000000"/>
          <w:szCs w:val="21"/>
          <w:lang w:val="en-US" w:eastAsia="zh-CN"/>
        </w:rPr>
      </w:pPr>
      <w:r>
        <w:rPr>
          <w:color w:val="000000"/>
          <w:szCs w:val="21"/>
          <w:lang w:val="en-US" w:eastAsia="zh-CN"/>
        </w:rPr>
        <w:t>s</w:t>
      </w:r>
      <w:r>
        <w:rPr>
          <w:rFonts w:hint="eastAsia"/>
          <w:color w:val="000000"/>
          <w:szCs w:val="21"/>
          <w:lang w:val="en-US" w:eastAsia="zh-CN"/>
        </w:rPr>
        <w:t>ig</w:t>
      </w:r>
      <w:r>
        <w:rPr>
          <w:color w:val="000000"/>
          <w:szCs w:val="21"/>
          <w:lang w:val="en-US" w:eastAsia="zh-CN"/>
        </w:rPr>
        <w:t>n</w:t>
      </w:r>
      <w:r>
        <w:rPr>
          <w:rFonts w:hint="eastAsia"/>
          <w:color w:val="000000"/>
          <w:szCs w:val="21"/>
          <w:lang w:val="en-US" w:eastAsia="zh-CN"/>
        </w:rPr>
        <w:t xml:space="preserve">al </w:t>
      </w:r>
      <w:r w:rsidRPr="00F3284E">
        <w:rPr>
          <w:rFonts w:hint="eastAsia"/>
          <w:color w:val="000000"/>
          <w:szCs w:val="21"/>
          <w:lang w:val="en-US" w:eastAsia="zh-CN"/>
        </w:rPr>
        <w:t xml:space="preserve"> </w:t>
      </w:r>
      <w:r w:rsidR="001704BB">
        <w:rPr>
          <w:color w:val="000000"/>
          <w:szCs w:val="21"/>
          <w:lang w:val="en-US" w:eastAsia="zh-CN"/>
        </w:rPr>
        <w:t xml:space="preserve">–Bob </w:t>
      </w:r>
      <w:r w:rsidR="001704BB">
        <w:rPr>
          <w:rFonts w:hint="eastAsia"/>
          <w:color w:val="000000"/>
          <w:szCs w:val="21"/>
          <w:lang w:val="en-US" w:eastAsia="zh-CN"/>
        </w:rPr>
        <w:t>发送给</w:t>
      </w:r>
      <w:r w:rsidR="001704BB">
        <w:rPr>
          <w:rFonts w:hint="eastAsia"/>
          <w:color w:val="000000"/>
          <w:szCs w:val="21"/>
          <w:lang w:val="en-US" w:eastAsia="zh-CN"/>
        </w:rPr>
        <w:t>Alice</w:t>
      </w:r>
      <w:r w:rsidR="001704BB">
        <w:rPr>
          <w:color w:val="000000"/>
          <w:szCs w:val="21"/>
          <w:lang w:val="en-US" w:eastAsia="zh-CN"/>
        </w:rPr>
        <w:t xml:space="preserve"> </w:t>
      </w:r>
      <w:r w:rsidR="001704BB">
        <w:rPr>
          <w:rFonts w:hint="eastAsia"/>
          <w:color w:val="000000"/>
          <w:szCs w:val="21"/>
          <w:lang w:val="en-US" w:eastAsia="zh-CN"/>
        </w:rPr>
        <w:t>的启示信息</w:t>
      </w:r>
    </w:p>
    <w:p w14:paraId="1295E571" w14:textId="77777777" w:rsidR="00F45B06" w:rsidRPr="00F3284E" w:rsidRDefault="00F45B06" w:rsidP="00F45B06">
      <w:pPr>
        <w:pStyle w:val="BodyTextFirstIndent21"/>
        <w:spacing w:line="240" w:lineRule="auto"/>
        <w:ind w:leftChars="200" w:firstLineChars="500" w:firstLine="1200"/>
        <w:rPr>
          <w:color w:val="000000"/>
          <w:szCs w:val="21"/>
          <w:lang w:val="en-US" w:eastAsia="zh-CN"/>
        </w:rPr>
      </w:pPr>
      <w:r w:rsidRPr="00F3284E">
        <w:rPr>
          <w:rFonts w:hint="eastAsia"/>
          <w:color w:val="000000"/>
          <w:szCs w:val="21"/>
          <w:lang w:val="en-US" w:eastAsia="zh-CN"/>
        </w:rPr>
        <w:t xml:space="preserve">        </w:t>
      </w:r>
    </w:p>
    <w:p w14:paraId="1B8FD062" w14:textId="6D541EE8" w:rsidR="00F45B06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rFonts w:hint="eastAsia"/>
          <w:color w:val="000000"/>
          <w:szCs w:val="21"/>
          <w:lang w:val="en-US" w:eastAsia="zh-CN"/>
        </w:rPr>
        <w:t xml:space="preserve">    </w:t>
      </w:r>
      <w:r w:rsidRPr="00F3284E">
        <w:rPr>
          <w:rFonts w:hint="eastAsia"/>
          <w:color w:val="000000"/>
          <w:szCs w:val="21"/>
          <w:lang w:val="en-US" w:eastAsia="zh-CN"/>
        </w:rPr>
        <w:t>输出参数：</w:t>
      </w:r>
      <w:r w:rsidRPr="00F3284E">
        <w:rPr>
          <w:rFonts w:hint="eastAsia"/>
          <w:color w:val="000000"/>
          <w:szCs w:val="21"/>
          <w:lang w:val="en-US" w:eastAsia="zh-CN"/>
        </w:rPr>
        <w:t>ss</w:t>
      </w:r>
      <w:r>
        <w:rPr>
          <w:color w:val="000000"/>
          <w:szCs w:val="21"/>
          <w:lang w:val="en-US" w:eastAsia="zh-CN"/>
        </w:rPr>
        <w:t>1</w:t>
      </w:r>
      <w:r w:rsidRPr="00F3284E">
        <w:rPr>
          <w:rFonts w:hint="eastAsia"/>
          <w:color w:val="000000"/>
          <w:szCs w:val="21"/>
          <w:lang w:val="en-US" w:eastAsia="zh-CN"/>
        </w:rPr>
        <w:t xml:space="preserve"> </w:t>
      </w:r>
      <w:r>
        <w:rPr>
          <w:color w:val="000000"/>
          <w:szCs w:val="21"/>
          <w:lang w:val="en-US" w:eastAsia="zh-CN"/>
        </w:rPr>
        <w:t>–</w:t>
      </w:r>
      <w:r w:rsidRPr="00F3284E">
        <w:rPr>
          <w:rFonts w:hint="eastAsia"/>
          <w:color w:val="000000"/>
          <w:szCs w:val="21"/>
          <w:lang w:val="en-US" w:eastAsia="zh-CN"/>
        </w:rPr>
        <w:t xml:space="preserve"> </w:t>
      </w:r>
      <w:r w:rsidR="0006416E">
        <w:rPr>
          <w:rFonts w:hint="eastAsia"/>
          <w:color w:val="000000"/>
          <w:szCs w:val="21"/>
          <w:lang w:val="en-US" w:eastAsia="zh-CN"/>
        </w:rPr>
        <w:t>Alice</w:t>
      </w:r>
      <w:r>
        <w:rPr>
          <w:rFonts w:hint="eastAsia"/>
          <w:color w:val="000000"/>
          <w:szCs w:val="21"/>
          <w:lang w:val="en-US" w:eastAsia="zh-CN"/>
        </w:rPr>
        <w:t>导出</w:t>
      </w:r>
      <w:r>
        <w:rPr>
          <w:color w:val="000000"/>
          <w:szCs w:val="21"/>
          <w:lang w:val="en-US" w:eastAsia="zh-CN"/>
        </w:rPr>
        <w:t>的</w:t>
      </w:r>
      <w:r>
        <w:rPr>
          <w:rFonts w:hint="eastAsia"/>
          <w:color w:val="000000"/>
          <w:szCs w:val="21"/>
          <w:lang w:val="en-US" w:eastAsia="zh-CN"/>
        </w:rPr>
        <w:t>共享密钥</w:t>
      </w:r>
    </w:p>
    <w:p w14:paraId="7739F925" w14:textId="54141313" w:rsidR="00F45B06" w:rsidRPr="00F3284E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rFonts w:hint="eastAsia"/>
          <w:color w:val="000000"/>
          <w:szCs w:val="21"/>
          <w:lang w:val="en-US" w:eastAsia="zh-CN"/>
        </w:rPr>
        <w:t xml:space="preserve">    </w:t>
      </w:r>
      <w:r w:rsidRPr="00F3284E">
        <w:rPr>
          <w:rFonts w:hint="eastAsia"/>
          <w:color w:val="000000"/>
          <w:szCs w:val="21"/>
          <w:lang w:val="en-US" w:eastAsia="zh-CN"/>
        </w:rPr>
        <w:t>返回值：</w:t>
      </w:r>
      <w:r>
        <w:rPr>
          <w:rFonts w:hint="eastAsia"/>
          <w:color w:val="000000"/>
          <w:szCs w:val="21"/>
          <w:lang w:val="en-US" w:eastAsia="zh-CN"/>
        </w:rPr>
        <w:t xml:space="preserve">  </w:t>
      </w:r>
      <w:r w:rsidR="00F81E87">
        <w:rPr>
          <w:color w:val="000000"/>
          <w:szCs w:val="21"/>
          <w:lang w:val="en-US" w:eastAsia="zh-CN"/>
        </w:rPr>
        <w:t xml:space="preserve"> </w:t>
      </w:r>
      <w:r w:rsidRPr="00F3284E">
        <w:rPr>
          <w:rFonts w:hint="eastAsia"/>
          <w:color w:val="000000"/>
          <w:szCs w:val="21"/>
          <w:lang w:val="en-US" w:eastAsia="zh-CN"/>
        </w:rPr>
        <w:t xml:space="preserve">0 - </w:t>
      </w:r>
      <w:r w:rsidRPr="00F3284E">
        <w:rPr>
          <w:rFonts w:hint="eastAsia"/>
          <w:color w:val="000000"/>
          <w:szCs w:val="21"/>
          <w:lang w:val="en-US" w:eastAsia="zh-CN"/>
        </w:rPr>
        <w:t>密钥</w:t>
      </w:r>
      <w:r>
        <w:rPr>
          <w:rFonts w:hint="eastAsia"/>
          <w:color w:val="000000"/>
          <w:szCs w:val="21"/>
          <w:lang w:val="en-US" w:eastAsia="zh-CN"/>
        </w:rPr>
        <w:t>导出</w:t>
      </w:r>
      <w:r w:rsidRPr="00F3284E">
        <w:rPr>
          <w:rFonts w:hint="eastAsia"/>
          <w:color w:val="000000"/>
          <w:szCs w:val="21"/>
          <w:lang w:val="en-US" w:eastAsia="zh-CN"/>
        </w:rPr>
        <w:t>成功</w:t>
      </w:r>
      <w:r w:rsidRPr="00F3284E">
        <w:rPr>
          <w:rFonts w:hint="eastAsia"/>
          <w:color w:val="000000"/>
          <w:szCs w:val="21"/>
          <w:lang w:val="en-US" w:eastAsia="zh-CN"/>
        </w:rPr>
        <w:t xml:space="preserve"> </w:t>
      </w:r>
    </w:p>
    <w:p w14:paraId="0617ED77" w14:textId="77777777" w:rsidR="00F45B06" w:rsidRPr="00F3284E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rFonts w:hint="eastAsia"/>
          <w:color w:val="000000"/>
          <w:szCs w:val="21"/>
          <w:lang w:val="en-US" w:eastAsia="zh-CN"/>
        </w:rPr>
        <w:t xml:space="preserve">            </w:t>
      </w:r>
      <w:r>
        <w:rPr>
          <w:color w:val="000000"/>
          <w:szCs w:val="21"/>
          <w:lang w:val="en-US" w:eastAsia="zh-CN"/>
        </w:rPr>
        <w:t xml:space="preserve">  </w:t>
      </w:r>
      <w:r w:rsidRPr="00F3284E">
        <w:rPr>
          <w:rFonts w:hint="eastAsia"/>
          <w:color w:val="000000"/>
          <w:szCs w:val="21"/>
          <w:lang w:val="en-US" w:eastAsia="zh-CN"/>
        </w:rPr>
        <w:t>-1 -</w:t>
      </w:r>
      <w:r>
        <w:rPr>
          <w:color w:val="000000"/>
          <w:szCs w:val="21"/>
          <w:lang w:val="en-US" w:eastAsia="zh-CN"/>
        </w:rPr>
        <w:t xml:space="preserve"> </w:t>
      </w:r>
      <w:r w:rsidRPr="00F3284E">
        <w:rPr>
          <w:rFonts w:hint="eastAsia"/>
          <w:color w:val="000000"/>
          <w:szCs w:val="21"/>
          <w:lang w:val="en-US" w:eastAsia="zh-CN"/>
        </w:rPr>
        <w:t>密钥</w:t>
      </w:r>
      <w:r>
        <w:rPr>
          <w:rFonts w:hint="eastAsia"/>
          <w:color w:val="000000"/>
          <w:szCs w:val="21"/>
          <w:lang w:val="en-US" w:eastAsia="zh-CN"/>
        </w:rPr>
        <w:t>导出</w:t>
      </w:r>
      <w:r w:rsidRPr="00F3284E">
        <w:rPr>
          <w:rFonts w:hint="eastAsia"/>
          <w:color w:val="000000"/>
          <w:szCs w:val="21"/>
          <w:lang w:val="en-US" w:eastAsia="zh-CN"/>
        </w:rPr>
        <w:t>失败</w:t>
      </w:r>
      <w:r w:rsidRPr="00F3284E">
        <w:rPr>
          <w:rFonts w:hint="eastAsia"/>
          <w:color w:val="000000"/>
          <w:szCs w:val="21"/>
          <w:lang w:val="en-US" w:eastAsia="zh-CN"/>
        </w:rPr>
        <w:t xml:space="preserve"> </w:t>
      </w:r>
    </w:p>
    <w:p w14:paraId="5EFDACCB" w14:textId="77777777" w:rsidR="00F45B06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color w:val="000000"/>
          <w:szCs w:val="21"/>
          <w:lang w:val="en-US" w:eastAsia="zh-CN"/>
        </w:rPr>
        <w:t xml:space="preserve">    ***************************************/</w:t>
      </w:r>
    </w:p>
    <w:p w14:paraId="44DADB49" w14:textId="77777777" w:rsidR="00F45B06" w:rsidRPr="003503FD" w:rsidRDefault="00F45B06" w:rsidP="00F45B06">
      <w:r w:rsidRPr="00064C7F">
        <w:t>int kex_kdf_alice(const unsigned cha</w:t>
      </w:r>
      <w:r>
        <w:t>r *pk2, const unsigned char *sk1</w:t>
      </w:r>
      <w:r w:rsidRPr="00064C7F">
        <w:t>,</w:t>
      </w:r>
      <w:r>
        <w:t xml:space="preserve"> </w:t>
      </w:r>
      <w:r w:rsidRPr="00064C7F">
        <w:t>const unsigned char *signal, unsigned char *ss1);</w:t>
      </w:r>
    </w:p>
    <w:p w14:paraId="1B1B5CCF" w14:textId="77777777" w:rsidR="00F45B06" w:rsidRPr="00EB2263" w:rsidRDefault="00F45B06" w:rsidP="00F45B06"/>
    <w:p w14:paraId="03C42A26" w14:textId="77777777" w:rsidR="00F45B06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8" w:name="_Toc4236350"/>
      <w:r>
        <w:rPr>
          <w:rFonts w:hint="eastAsia"/>
        </w:rPr>
        <w:t>变量术语</w:t>
      </w:r>
      <w:bookmarkEnd w:id="8"/>
    </w:p>
    <w:p w14:paraId="1791A915" w14:textId="77777777" w:rsidR="00F45B06" w:rsidRDefault="00F45B06" w:rsidP="00F45B06">
      <w:pPr>
        <w:pStyle w:val="210"/>
        <w:spacing w:after="0"/>
        <w:rPr>
          <w:lang w:val="en-US"/>
        </w:rPr>
      </w:pPr>
      <w:r>
        <w:rPr>
          <w:rFonts w:hint="eastAsia"/>
          <w:lang w:val="en-US"/>
        </w:rPr>
        <w:lastRenderedPageBreak/>
        <w:t>本文中涉及的专业术语见表</w:t>
      </w:r>
      <w:r>
        <w:rPr>
          <w:rFonts w:hint="eastAsia"/>
          <w:lang w:val="en-US"/>
        </w:rPr>
        <w:t>1</w:t>
      </w:r>
      <w:r>
        <w:rPr>
          <w:lang w:val="en-US"/>
        </w:rPr>
        <w:t>.</w:t>
      </w:r>
      <w:r>
        <w:rPr>
          <w:rFonts w:hint="eastAsia"/>
          <w:lang w:val="en-US"/>
        </w:rPr>
        <w:t>1</w:t>
      </w:r>
      <w:r>
        <w:rPr>
          <w:rFonts w:hint="eastAsia"/>
          <w:lang w:val="en-US"/>
        </w:rPr>
        <w:t>：</w:t>
      </w:r>
    </w:p>
    <w:p w14:paraId="4A1043B9" w14:textId="24660409" w:rsidR="00F45B06" w:rsidRPr="00714D7A" w:rsidRDefault="00F45B06" w:rsidP="00CA587A">
      <w:pPr>
        <w:pStyle w:val="210"/>
        <w:spacing w:after="0"/>
        <w:ind w:left="0" w:firstLine="0"/>
        <w:rPr>
          <w:lang w:val="en-US"/>
        </w:rPr>
      </w:pPr>
    </w:p>
    <w:p w14:paraId="6D02F9C7" w14:textId="77777777" w:rsidR="00F45B06" w:rsidRPr="0096657D" w:rsidRDefault="00F45B06" w:rsidP="00F45B06">
      <w:pPr>
        <w:pStyle w:val="210"/>
        <w:spacing w:after="0"/>
        <w:jc w:val="center"/>
        <w:rPr>
          <w:lang w:val="en-US"/>
        </w:rPr>
      </w:pPr>
      <w:r w:rsidRPr="008A5996">
        <w:rPr>
          <w:rFonts w:hint="eastAsia"/>
          <w:sz w:val="21"/>
          <w:szCs w:val="21"/>
          <w:lang w:val="en-US"/>
        </w:rPr>
        <w:t>表</w:t>
      </w:r>
      <w:r w:rsidRPr="008A5996">
        <w:rPr>
          <w:rFonts w:hint="eastAsia"/>
          <w:sz w:val="21"/>
          <w:szCs w:val="21"/>
          <w:lang w:val="en-US"/>
        </w:rPr>
        <w:t>1.</w:t>
      </w:r>
      <w:r w:rsidRPr="008A5996">
        <w:rPr>
          <w:sz w:val="21"/>
          <w:szCs w:val="21"/>
          <w:lang w:val="en-US"/>
        </w:rPr>
        <w:t xml:space="preserve">1 </w:t>
      </w:r>
      <w:r w:rsidRPr="008A5996">
        <w:rPr>
          <w:rFonts w:hint="eastAsia"/>
          <w:sz w:val="21"/>
          <w:szCs w:val="21"/>
          <w:lang w:val="en-US"/>
        </w:rPr>
        <w:t>术语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5"/>
        <w:gridCol w:w="6235"/>
      </w:tblGrid>
      <w:tr w:rsidR="00F45B06" w:rsidRPr="001E7088" w14:paraId="49DCE114" w14:textId="77777777" w:rsidTr="00EE5150">
        <w:tc>
          <w:tcPr>
            <w:tcW w:w="2185" w:type="dxa"/>
            <w:shd w:val="clear" w:color="auto" w:fill="auto"/>
            <w:vAlign w:val="center"/>
          </w:tcPr>
          <w:p w14:paraId="1795FAD1" w14:textId="77777777" w:rsidR="00F45B06" w:rsidRPr="00811AC0" w:rsidRDefault="00F45B06" w:rsidP="00EE5150">
            <w:pPr>
              <w:pStyle w:val="210"/>
              <w:ind w:left="0" w:firstLine="0"/>
              <w:jc w:val="center"/>
            </w:pPr>
            <w:r w:rsidRPr="00811AC0">
              <w:rPr>
                <w:lang w:val="en-US"/>
              </w:rPr>
              <w:t>CPUCYCLE</w:t>
            </w:r>
          </w:p>
        </w:tc>
        <w:tc>
          <w:tcPr>
            <w:tcW w:w="6235" w:type="dxa"/>
            <w:shd w:val="clear" w:color="auto" w:fill="auto"/>
            <w:vAlign w:val="center"/>
          </w:tcPr>
          <w:p w14:paraId="6FC3E95F" w14:textId="77777777" w:rsidR="00F45B06" w:rsidRPr="001E7088" w:rsidRDefault="00F45B06" w:rsidP="00EE5150">
            <w:pPr>
              <w:pStyle w:val="210"/>
              <w:ind w:left="0" w:firstLine="0"/>
              <w:jc w:val="both"/>
              <w:rPr>
                <w:color w:val="000000"/>
                <w:szCs w:val="21"/>
                <w:lang w:val="en-US"/>
              </w:rPr>
            </w:pPr>
            <w:r w:rsidRPr="00DD21DD">
              <w:t>CPU</w:t>
            </w:r>
            <w:r w:rsidRPr="00DD21DD">
              <w:t>周期又称</w:t>
            </w:r>
            <w:hyperlink r:id="rId13" w:tgtFrame="_blank" w:history="1">
              <w:r w:rsidRPr="00DD21DD">
                <w:t>机器周期</w:t>
              </w:r>
            </w:hyperlink>
            <w:r>
              <w:rPr>
                <w:rFonts w:hint="eastAsia"/>
              </w:rPr>
              <w:t>，</w:t>
            </w:r>
            <w:r w:rsidRPr="00DD21DD">
              <w:t>从内存读取一条</w:t>
            </w:r>
            <w:hyperlink r:id="rId14" w:tgtFrame="_blank" w:history="1">
              <w:r w:rsidRPr="00DD21DD">
                <w:t>指令字</w:t>
              </w:r>
            </w:hyperlink>
            <w:r w:rsidRPr="00DD21DD">
              <w:t>的最短时间来定义，这个基准时间就是</w:t>
            </w:r>
            <w:r w:rsidRPr="00DD21DD">
              <w:t>CPU</w:t>
            </w:r>
            <w:r w:rsidRPr="00DD21DD">
              <w:t>周期（机器周期）</w:t>
            </w:r>
            <w:r>
              <w:rPr>
                <w:rFonts w:hint="eastAsia"/>
              </w:rPr>
              <w:t>。</w:t>
            </w:r>
            <w:r w:rsidRPr="001E7088">
              <w:rPr>
                <w:rFonts w:hint="eastAsia"/>
                <w:color w:val="000000"/>
                <w:szCs w:val="21"/>
                <w:lang w:val="en-US"/>
              </w:rPr>
              <w:t>本文中除了使用时间来衡量算法性能，也给出了算法消耗的时钟周期。</w:t>
            </w:r>
          </w:p>
        </w:tc>
      </w:tr>
    </w:tbl>
    <w:p w14:paraId="39B38C5D" w14:textId="77777777" w:rsidR="00F45B06" w:rsidRPr="00E06EF7" w:rsidRDefault="00F45B06" w:rsidP="00F45B06">
      <w:bookmarkStart w:id="9" w:name="_Toc329939378"/>
    </w:p>
    <w:p w14:paraId="381CAC4B" w14:textId="77777777" w:rsidR="00F45B06" w:rsidRPr="00C741CD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10" w:name="_Toc4236351"/>
      <w:r w:rsidRPr="00C741CD">
        <w:rPr>
          <w:rFonts w:hint="eastAsia"/>
        </w:rPr>
        <w:t>参考资料</w:t>
      </w:r>
      <w:bookmarkEnd w:id="9"/>
      <w:bookmarkEnd w:id="10"/>
    </w:p>
    <w:p w14:paraId="3F0A914A" w14:textId="229EF01C" w:rsidR="00F45B06" w:rsidRPr="000D18F6" w:rsidRDefault="00F45B06" w:rsidP="00F45B06">
      <w:pPr>
        <w:pStyle w:val="210"/>
        <w:rPr>
          <w:lang w:val="en-US"/>
        </w:rPr>
      </w:pPr>
      <w:r>
        <w:rPr>
          <w:rFonts w:hint="eastAsia"/>
          <w:lang w:val="en-US"/>
        </w:rPr>
        <w:t>《</w:t>
      </w:r>
      <w:r w:rsidR="00313591" w:rsidRPr="00020C62">
        <w:rPr>
          <w:rFonts w:hint="eastAsia"/>
          <w:lang w:val="en-US"/>
        </w:rPr>
        <w:t>算法文本</w:t>
      </w:r>
      <w:r w:rsidR="00313591">
        <w:rPr>
          <w:rFonts w:hint="eastAsia"/>
          <w:lang w:val="en-US"/>
        </w:rPr>
        <w:t>-</w:t>
      </w:r>
      <w:r w:rsidRPr="00020C62">
        <w:rPr>
          <w:rFonts w:hint="eastAsia"/>
          <w:lang w:val="en-US"/>
        </w:rPr>
        <w:t>基于</w:t>
      </w:r>
      <w:r w:rsidR="009A163D">
        <w:rPr>
          <w:lang w:val="en-US"/>
        </w:rPr>
        <w:t>LWE/LWR</w:t>
      </w:r>
      <w:r w:rsidRPr="00020C62">
        <w:rPr>
          <w:rFonts w:hint="eastAsia"/>
          <w:lang w:val="en-US"/>
        </w:rPr>
        <w:t>的通用和模块化的密钥协商和密钥封装协议</w:t>
      </w:r>
      <w:r>
        <w:rPr>
          <w:rFonts w:hint="eastAsia"/>
          <w:lang w:val="en-US"/>
        </w:rPr>
        <w:t>》</w:t>
      </w:r>
    </w:p>
    <w:p w14:paraId="137487C5" w14:textId="77777777" w:rsidR="00F45B06" w:rsidRDefault="00F45B06" w:rsidP="00F45B06">
      <w:pPr>
        <w:pStyle w:val="BodyTextFirstIndent21"/>
        <w:ind w:left="0" w:firstLine="0"/>
        <w:rPr>
          <w:lang w:eastAsia="zh-CN"/>
        </w:rPr>
      </w:pPr>
      <w:r>
        <w:rPr>
          <w:lang w:eastAsia="zh-CN"/>
        </w:rPr>
        <w:br w:type="page"/>
      </w:r>
    </w:p>
    <w:p w14:paraId="788959C5" w14:textId="77777777" w:rsidR="00F45B06" w:rsidRDefault="00F45B06" w:rsidP="00F45B06">
      <w:pPr>
        <w:pStyle w:val="10"/>
        <w:tabs>
          <w:tab w:val="clear" w:pos="1276"/>
          <w:tab w:val="num" w:pos="2157"/>
        </w:tabs>
        <w:ind w:firstLine="1077"/>
      </w:pPr>
      <w:bookmarkStart w:id="11" w:name="_Toc4236352"/>
      <w:r>
        <w:rPr>
          <w:rFonts w:hint="eastAsia"/>
        </w:rPr>
        <w:lastRenderedPageBreak/>
        <w:t>测试环境</w:t>
      </w:r>
      <w:bookmarkEnd w:id="11"/>
    </w:p>
    <w:p w14:paraId="4845C62A" w14:textId="77777777" w:rsidR="00F45B06" w:rsidRPr="00C741CD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12" w:name="_Toc4236353"/>
      <w:bookmarkStart w:id="13" w:name="_Toc329939384"/>
      <w:r w:rsidRPr="00C741CD">
        <w:rPr>
          <w:rFonts w:hint="eastAsia"/>
        </w:rPr>
        <w:t>测试环境</w:t>
      </w:r>
      <w:r>
        <w:rPr>
          <w:rFonts w:hint="eastAsia"/>
        </w:rPr>
        <w:t>物理</w:t>
      </w:r>
      <w:r w:rsidRPr="00C741CD">
        <w:rPr>
          <w:rFonts w:hint="eastAsia"/>
        </w:rPr>
        <w:t>拓扑结构</w:t>
      </w:r>
      <w:bookmarkEnd w:id="12"/>
    </w:p>
    <w:p w14:paraId="37D00CCE" w14:textId="77777777" w:rsidR="00F45B06" w:rsidRPr="00292382" w:rsidRDefault="00F45B06" w:rsidP="00F45B06">
      <w:pPr>
        <w:pStyle w:val="BodyTextFirstIndent21"/>
        <w:ind w:left="0" w:firstLineChars="200" w:firstLine="480"/>
        <w:rPr>
          <w:lang w:eastAsia="zh-CN"/>
        </w:rPr>
      </w:pPr>
      <w:r>
        <w:rPr>
          <w:rFonts w:hint="eastAsia"/>
          <w:lang w:val="en-US" w:eastAsia="zh-CN"/>
        </w:rPr>
        <w:t>仅单机部署</w:t>
      </w:r>
      <w:r>
        <w:rPr>
          <w:lang w:val="en-US" w:eastAsia="zh-CN"/>
        </w:rPr>
        <w:t>，</w:t>
      </w:r>
      <w:r>
        <w:rPr>
          <w:rFonts w:hint="eastAsia"/>
          <w:lang w:val="en-US" w:eastAsia="zh-CN"/>
        </w:rPr>
        <w:t>安装完成之后</w:t>
      </w:r>
      <w:r>
        <w:rPr>
          <w:lang w:val="en-US" w:eastAsia="zh-CN"/>
        </w:rPr>
        <w:t>无网络要求。</w:t>
      </w:r>
    </w:p>
    <w:p w14:paraId="4388029E" w14:textId="77777777" w:rsidR="00F45B06" w:rsidRPr="00E174CC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14" w:name="_Toc1458595"/>
      <w:bookmarkStart w:id="15" w:name="_Toc4236354"/>
      <w:bookmarkEnd w:id="13"/>
      <w:r w:rsidRPr="00C741CD">
        <w:rPr>
          <w:rFonts w:hint="eastAsia"/>
        </w:rPr>
        <w:t>硬件环境</w:t>
      </w:r>
      <w:bookmarkEnd w:id="14"/>
      <w:bookmarkEnd w:id="15"/>
    </w:p>
    <w:p w14:paraId="53D941B0" w14:textId="77777777" w:rsidR="00F45B06" w:rsidRDefault="00F45B06" w:rsidP="00F45B06">
      <w:pPr>
        <w:pStyle w:val="210"/>
        <w:ind w:firstLine="87"/>
        <w:rPr>
          <w:lang w:val="en-US"/>
        </w:rPr>
      </w:pPr>
      <w:r>
        <w:rPr>
          <w:rFonts w:hint="eastAsia"/>
          <w:b/>
          <w:lang w:val="en-US"/>
        </w:rPr>
        <w:t>设备类型</w:t>
      </w:r>
      <w:r>
        <w:rPr>
          <w:rFonts w:hint="eastAsia"/>
          <w:lang w:val="en-US"/>
        </w:rPr>
        <w:t>：台式</w:t>
      </w:r>
      <w:r>
        <w:rPr>
          <w:rFonts w:hint="eastAsia"/>
          <w:lang w:val="en-US"/>
        </w:rPr>
        <w:t>PC</w:t>
      </w:r>
      <w:r>
        <w:rPr>
          <w:rFonts w:hint="eastAsia"/>
          <w:lang w:val="en-US"/>
        </w:rPr>
        <w:t>机</w:t>
      </w:r>
    </w:p>
    <w:p w14:paraId="50B9D20E" w14:textId="77777777" w:rsidR="00F45B06" w:rsidRDefault="00F45B06" w:rsidP="00F45B06">
      <w:pPr>
        <w:pStyle w:val="210"/>
        <w:ind w:firstLine="87"/>
        <w:rPr>
          <w:lang w:val="en-US"/>
        </w:rPr>
      </w:pPr>
      <w:r>
        <w:rPr>
          <w:rFonts w:hint="eastAsia"/>
          <w:b/>
          <w:lang w:val="en-US"/>
        </w:rPr>
        <w:t>CPU</w:t>
      </w:r>
      <w:r>
        <w:rPr>
          <w:b/>
          <w:lang w:val="en-US"/>
        </w:rPr>
        <w:t xml:space="preserve">    </w:t>
      </w:r>
      <w:r>
        <w:rPr>
          <w:rFonts w:hint="eastAsia"/>
          <w:lang w:val="en-US"/>
        </w:rPr>
        <w:t>：</w:t>
      </w:r>
      <w:r w:rsidRPr="009152A4">
        <w:rPr>
          <w:lang w:val="en-US"/>
        </w:rPr>
        <w:t>Intel(R) Core(TM) i7-8700 CPU @ 3.20GHz</w:t>
      </w:r>
      <w:r w:rsidRPr="009152A4" w:rsidDel="009152A4">
        <w:rPr>
          <w:rFonts w:hint="eastAsia"/>
          <w:lang w:val="en-US"/>
        </w:rPr>
        <w:t xml:space="preserve"> </w:t>
      </w:r>
    </w:p>
    <w:p w14:paraId="03BC4A1E" w14:textId="77777777" w:rsidR="00F45B06" w:rsidRPr="00D361A4" w:rsidRDefault="00F45B06" w:rsidP="00F45B06">
      <w:pPr>
        <w:pStyle w:val="210"/>
        <w:ind w:firstLine="87"/>
        <w:rPr>
          <w:b/>
          <w:lang w:val="en-US"/>
        </w:rPr>
      </w:pPr>
      <w:r w:rsidRPr="00D361A4">
        <w:rPr>
          <w:rFonts w:hint="eastAsia"/>
          <w:b/>
          <w:lang w:val="en-US"/>
        </w:rPr>
        <w:t>内存</w:t>
      </w:r>
      <w:r w:rsidRPr="00D361A4">
        <w:rPr>
          <w:rFonts w:hint="eastAsia"/>
          <w:b/>
          <w:lang w:val="en-US"/>
        </w:rPr>
        <w:t xml:space="preserve"> </w:t>
      </w:r>
      <w:r w:rsidRPr="00D361A4">
        <w:rPr>
          <w:b/>
          <w:lang w:val="en-US"/>
        </w:rPr>
        <w:t xml:space="preserve">   </w:t>
      </w:r>
      <w:r w:rsidRPr="00D361A4">
        <w:rPr>
          <w:rFonts w:hint="eastAsia"/>
          <w:b/>
          <w:lang w:val="en-US"/>
        </w:rPr>
        <w:t>：</w:t>
      </w:r>
      <w:r>
        <w:rPr>
          <w:b/>
          <w:lang w:val="en-US"/>
        </w:rPr>
        <w:t>32</w:t>
      </w:r>
      <w:r w:rsidRPr="00D361A4">
        <w:rPr>
          <w:rFonts w:hint="eastAsia"/>
          <w:b/>
          <w:lang w:val="en-US"/>
        </w:rPr>
        <w:t>G</w:t>
      </w:r>
      <w:r w:rsidRPr="00D361A4">
        <w:rPr>
          <w:b/>
          <w:lang w:val="en-US"/>
        </w:rPr>
        <w:t xml:space="preserve"> </w:t>
      </w:r>
      <w:r w:rsidRPr="00D361A4">
        <w:rPr>
          <w:rFonts w:hint="eastAsia"/>
          <w:b/>
          <w:lang w:val="en-US"/>
        </w:rPr>
        <w:t>DDR</w:t>
      </w:r>
      <w:r w:rsidRPr="00D361A4">
        <w:rPr>
          <w:b/>
          <w:lang w:val="en-US"/>
        </w:rPr>
        <w:t>4 2400</w:t>
      </w:r>
    </w:p>
    <w:p w14:paraId="69740B02" w14:textId="439C511D" w:rsidR="00F45B06" w:rsidRPr="00D361A4" w:rsidRDefault="00F45B06" w:rsidP="00F45B06">
      <w:pPr>
        <w:pStyle w:val="210"/>
        <w:ind w:firstLine="87"/>
        <w:rPr>
          <w:b/>
          <w:lang w:val="en-US"/>
        </w:rPr>
      </w:pPr>
      <w:r w:rsidRPr="00D361A4">
        <w:rPr>
          <w:rFonts w:hint="eastAsia"/>
          <w:b/>
          <w:lang w:val="en-US"/>
        </w:rPr>
        <w:t>硬盘</w:t>
      </w:r>
      <w:r w:rsidRPr="00D361A4">
        <w:rPr>
          <w:rFonts w:hint="eastAsia"/>
          <w:b/>
          <w:lang w:val="en-US"/>
        </w:rPr>
        <w:t xml:space="preserve">    </w:t>
      </w:r>
      <w:r w:rsidRPr="00D361A4">
        <w:rPr>
          <w:rFonts w:hint="eastAsia"/>
          <w:b/>
          <w:lang w:val="en-US"/>
        </w:rPr>
        <w:t>：</w:t>
      </w:r>
      <w:r w:rsidRPr="00D361A4">
        <w:rPr>
          <w:rFonts w:hint="eastAsia"/>
          <w:b/>
          <w:lang w:val="en-US"/>
        </w:rPr>
        <w:t>SA</w:t>
      </w:r>
      <w:r w:rsidR="00AD08E6">
        <w:rPr>
          <w:rFonts w:hint="eastAsia"/>
          <w:b/>
          <w:lang w:val="en-US"/>
        </w:rPr>
        <w:t>US</w:t>
      </w:r>
      <w:r w:rsidRPr="00D361A4">
        <w:rPr>
          <w:rFonts w:hint="eastAsia"/>
          <w:b/>
          <w:lang w:val="en-US"/>
        </w:rPr>
        <w:t>UNG-HD161GJ ATA 160G</w:t>
      </w:r>
    </w:p>
    <w:p w14:paraId="23D728B7" w14:textId="77777777" w:rsidR="00F45B06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16" w:name="_Toc1458596"/>
      <w:bookmarkStart w:id="17" w:name="_Toc4236355"/>
      <w:r w:rsidRPr="00C741CD">
        <w:rPr>
          <w:rFonts w:hint="eastAsia"/>
        </w:rPr>
        <w:t>软件环境</w:t>
      </w:r>
      <w:bookmarkEnd w:id="16"/>
      <w:bookmarkEnd w:id="17"/>
    </w:p>
    <w:p w14:paraId="444FA6AE" w14:textId="77777777" w:rsidR="001C76AA" w:rsidRDefault="001C76AA" w:rsidP="00546327">
      <w:pPr>
        <w:pStyle w:val="210"/>
        <w:ind w:left="0" w:firstLineChars="250" w:firstLine="602"/>
        <w:rPr>
          <w:lang w:val="en-US"/>
        </w:rPr>
      </w:pPr>
      <w:r>
        <w:rPr>
          <w:rFonts w:hint="eastAsia"/>
          <w:b/>
          <w:lang w:val="en-US"/>
        </w:rPr>
        <w:t>操作系统</w:t>
      </w:r>
      <w:r>
        <w:rPr>
          <w:rFonts w:hint="eastAsia"/>
          <w:lang w:val="en-US"/>
        </w:rPr>
        <w:t>：</w:t>
      </w:r>
      <w:r>
        <w:rPr>
          <w:lang w:val="en-US"/>
        </w:rPr>
        <w:t>Windows7</w:t>
      </w:r>
      <w:r>
        <w:rPr>
          <w:rFonts w:hint="eastAsia"/>
          <w:lang w:val="en-US"/>
        </w:rPr>
        <w:t>专业</w:t>
      </w:r>
      <w:r>
        <w:rPr>
          <w:lang w:val="en-US"/>
        </w:rPr>
        <w:t>版本</w:t>
      </w:r>
    </w:p>
    <w:p w14:paraId="3EBA373B" w14:textId="77777777" w:rsidR="001C76AA" w:rsidRDefault="001C76AA" w:rsidP="00546327">
      <w:pPr>
        <w:pStyle w:val="210"/>
        <w:ind w:left="0" w:firstLineChars="250" w:firstLine="602"/>
        <w:rPr>
          <w:lang w:val="en-US"/>
        </w:rPr>
      </w:pPr>
      <w:r>
        <w:rPr>
          <w:rFonts w:hint="eastAsia"/>
          <w:b/>
          <w:lang w:val="en-US"/>
        </w:rPr>
        <w:t>开发语言</w:t>
      </w:r>
      <w:r>
        <w:rPr>
          <w:rFonts w:hint="eastAsia"/>
          <w:lang w:val="en-US"/>
        </w:rPr>
        <w:t>：</w:t>
      </w:r>
      <w:r>
        <w:rPr>
          <w:rFonts w:hint="eastAsia"/>
          <w:lang w:val="en-US"/>
        </w:rPr>
        <w:t>C</w:t>
      </w:r>
    </w:p>
    <w:p w14:paraId="08E599FE" w14:textId="77777777" w:rsidR="001C76AA" w:rsidRDefault="001C76AA" w:rsidP="00546327">
      <w:pPr>
        <w:pStyle w:val="210"/>
        <w:ind w:left="0" w:firstLineChars="250" w:firstLine="602"/>
        <w:rPr>
          <w:lang w:val="en-US"/>
        </w:rPr>
      </w:pPr>
      <w:r>
        <w:rPr>
          <w:rFonts w:hint="eastAsia"/>
          <w:b/>
          <w:lang w:val="en-US"/>
        </w:rPr>
        <w:t>编译工具</w:t>
      </w:r>
      <w:r>
        <w:rPr>
          <w:rFonts w:hint="eastAsia"/>
          <w:lang w:val="en-US"/>
        </w:rPr>
        <w:t>：</w:t>
      </w:r>
      <w:r>
        <w:rPr>
          <w:lang w:val="en-US"/>
        </w:rPr>
        <w:t>Visual Studio 2010</w:t>
      </w:r>
    </w:p>
    <w:p w14:paraId="1C1AA694" w14:textId="77777777" w:rsidR="00F45B06" w:rsidRPr="00C741CD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18" w:name="_Toc4236356"/>
      <w:r w:rsidRPr="00C741CD">
        <w:rPr>
          <w:rFonts w:hint="eastAsia"/>
        </w:rPr>
        <w:t>测试工具</w:t>
      </w:r>
      <w:bookmarkEnd w:id="18"/>
    </w:p>
    <w:p w14:paraId="45753263" w14:textId="77777777" w:rsidR="00F45B06" w:rsidRDefault="00F45B06" w:rsidP="00F45B06">
      <w:pPr>
        <w:pStyle w:val="BodyTextFirstIndent21"/>
        <w:ind w:left="0" w:firstLineChars="200" w:firstLine="480"/>
        <w:rPr>
          <w:lang w:val="en-US" w:eastAsia="zh-CN"/>
        </w:rPr>
      </w:pPr>
      <w:r>
        <w:rPr>
          <w:rFonts w:hint="eastAsia"/>
          <w:lang w:val="en-US" w:eastAsia="zh-CN"/>
        </w:rPr>
        <w:t>本</w:t>
      </w:r>
      <w:r>
        <w:rPr>
          <w:lang w:val="en-US" w:eastAsia="zh-CN"/>
        </w:rPr>
        <w:t>次测试工具为自编写的可执行</w:t>
      </w:r>
      <w:r>
        <w:rPr>
          <w:rFonts w:hint="eastAsia"/>
          <w:lang w:val="en-US" w:eastAsia="zh-CN"/>
        </w:rPr>
        <w:t>程序</w:t>
      </w:r>
      <w:r>
        <w:rPr>
          <w:lang w:val="en-US" w:eastAsia="zh-CN"/>
        </w:rPr>
        <w:t>，</w:t>
      </w:r>
      <w:r>
        <w:rPr>
          <w:rFonts w:hint="eastAsia"/>
          <w:lang w:val="en-US" w:eastAsia="zh-CN"/>
        </w:rPr>
        <w:t>通过</w:t>
      </w:r>
      <w:r>
        <w:rPr>
          <w:lang w:val="en-US" w:eastAsia="zh-CN"/>
        </w:rPr>
        <w:t>链接提供的动态库和调用</w:t>
      </w:r>
      <w:r>
        <w:rPr>
          <w:lang w:val="en-US" w:eastAsia="zh-CN"/>
        </w:rPr>
        <w:t>api</w:t>
      </w:r>
      <w:r>
        <w:rPr>
          <w:rFonts w:hint="eastAsia"/>
          <w:lang w:val="en-US" w:eastAsia="zh-CN"/>
        </w:rPr>
        <w:t>函数</w:t>
      </w:r>
      <w:r>
        <w:rPr>
          <w:lang w:val="en-US" w:eastAsia="zh-CN"/>
        </w:rPr>
        <w:t>，</w:t>
      </w:r>
      <w:r>
        <w:rPr>
          <w:rFonts w:hint="eastAsia"/>
          <w:lang w:val="en-US" w:eastAsia="zh-CN"/>
        </w:rPr>
        <w:t>分别</w:t>
      </w:r>
      <w:r>
        <w:rPr>
          <w:lang w:val="en-US" w:eastAsia="zh-CN"/>
        </w:rPr>
        <w:t>就测试</w:t>
      </w:r>
      <w:r>
        <w:rPr>
          <w:rFonts w:hint="eastAsia"/>
          <w:lang w:val="en-US" w:eastAsia="zh-CN"/>
        </w:rPr>
        <w:t>案例要</w:t>
      </w:r>
      <w:r>
        <w:rPr>
          <w:lang w:val="en-US" w:eastAsia="zh-CN"/>
        </w:rPr>
        <w:t>求实现</w:t>
      </w:r>
      <w:r>
        <w:rPr>
          <w:rFonts w:hint="eastAsia"/>
          <w:lang w:val="en-US" w:eastAsia="zh-CN"/>
        </w:rPr>
        <w:t>进行</w:t>
      </w:r>
      <w:r>
        <w:rPr>
          <w:lang w:val="en-US" w:eastAsia="zh-CN"/>
        </w:rPr>
        <w:t>对应的测试程序</w:t>
      </w:r>
      <w:r>
        <w:rPr>
          <w:rFonts w:hint="eastAsia"/>
          <w:lang w:val="en-US" w:eastAsia="zh-CN"/>
        </w:rPr>
        <w:t>开发，测试程序如表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</w:t>
      </w:r>
      <w:r>
        <w:rPr>
          <w:rFonts w:hint="eastAsia"/>
          <w:lang w:val="en-US" w:eastAsia="zh-CN"/>
        </w:rPr>
        <w:t>所示。</w:t>
      </w:r>
    </w:p>
    <w:p w14:paraId="3C1AE9C4" w14:textId="77777777" w:rsidR="00F45B06" w:rsidRDefault="00F45B06" w:rsidP="00F45B06">
      <w:pPr>
        <w:pStyle w:val="ac"/>
        <w:ind w:firstLine="400"/>
        <w:jc w:val="center"/>
      </w:pPr>
      <w:r>
        <w:br w:type="page"/>
      </w:r>
      <w:r>
        <w:rPr>
          <w:rFonts w:hint="eastAsia"/>
        </w:rPr>
        <w:lastRenderedPageBreak/>
        <w:t>表</w:t>
      </w:r>
      <w:r>
        <w:rPr>
          <w:rFonts w:hint="eastAsia"/>
        </w:rPr>
        <w:t xml:space="preserve"> </w:t>
      </w:r>
      <w:r>
        <w:t>2.</w:t>
      </w:r>
      <w:r>
        <w:fldChar w:fldCharType="begin"/>
      </w:r>
      <w:r>
        <w:instrText xml:space="preserve"> SEQ </w:instrText>
      </w:r>
      <w:r>
        <w:instrText>表</w:instrText>
      </w:r>
      <w:r>
        <w:instrText xml:space="preserve"> \* ARABIC \s 1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>
        <w:rPr>
          <w:rFonts w:hint="eastAsia"/>
        </w:rPr>
        <w:t>测试</w:t>
      </w:r>
      <w:r>
        <w:t>程序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6"/>
        <w:gridCol w:w="6297"/>
      </w:tblGrid>
      <w:tr w:rsidR="00F45B06" w14:paraId="682527F6" w14:textId="77777777" w:rsidTr="00EE5150">
        <w:trPr>
          <w:jc w:val="center"/>
        </w:trPr>
        <w:tc>
          <w:tcPr>
            <w:tcW w:w="0" w:type="auto"/>
            <w:shd w:val="clear" w:color="auto" w:fill="auto"/>
          </w:tcPr>
          <w:p w14:paraId="6F86C9F5" w14:textId="77777777" w:rsidR="00F45B06" w:rsidRPr="00C332A9" w:rsidRDefault="00F45B06" w:rsidP="00EE5150">
            <w:pPr>
              <w:pStyle w:val="BodyTextFirstIndent21"/>
              <w:ind w:left="0" w:firstLine="0"/>
              <w:rPr>
                <w:lang w:val="en-US" w:eastAsia="zh-CN"/>
              </w:rPr>
            </w:pPr>
            <w:r w:rsidRPr="00C332A9">
              <w:rPr>
                <w:rFonts w:hint="eastAsia"/>
                <w:lang w:val="en-US" w:eastAsia="zh-CN"/>
              </w:rPr>
              <w:t>程序</w:t>
            </w:r>
            <w:r w:rsidRPr="00C332A9">
              <w:rPr>
                <w:lang w:val="en-US" w:eastAsia="zh-CN"/>
              </w:rPr>
              <w:t>名</w:t>
            </w:r>
          </w:p>
        </w:tc>
        <w:tc>
          <w:tcPr>
            <w:tcW w:w="6297" w:type="dxa"/>
            <w:shd w:val="clear" w:color="auto" w:fill="auto"/>
          </w:tcPr>
          <w:p w14:paraId="20FEC054" w14:textId="77777777" w:rsidR="00F45B06" w:rsidRPr="00C332A9" w:rsidRDefault="00F45B06" w:rsidP="00EE5150">
            <w:pPr>
              <w:pStyle w:val="BodyTextFirstIndent21"/>
              <w:ind w:left="0" w:firstLine="0"/>
              <w:rPr>
                <w:lang w:val="en-US" w:eastAsia="zh-CN"/>
              </w:rPr>
            </w:pPr>
            <w:r w:rsidRPr="00C332A9">
              <w:rPr>
                <w:rFonts w:hint="eastAsia"/>
                <w:lang w:val="en-US" w:eastAsia="zh-CN"/>
              </w:rPr>
              <w:t>功能</w:t>
            </w:r>
          </w:p>
        </w:tc>
      </w:tr>
      <w:tr w:rsidR="00F45B06" w14:paraId="1A4C2EBF" w14:textId="77777777" w:rsidTr="00EE5150">
        <w:trPr>
          <w:jc w:val="center"/>
        </w:trPr>
        <w:tc>
          <w:tcPr>
            <w:tcW w:w="0" w:type="auto"/>
            <w:shd w:val="clear" w:color="auto" w:fill="auto"/>
          </w:tcPr>
          <w:p w14:paraId="747AF336" w14:textId="77777777" w:rsidR="00F45B06" w:rsidRPr="00C332A9" w:rsidRDefault="00F45B06" w:rsidP="00EE5150">
            <w:pPr>
              <w:pStyle w:val="BodyTextFirstIndent21"/>
              <w:ind w:left="0"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t>kex_test</w:t>
            </w:r>
          </w:p>
        </w:tc>
        <w:tc>
          <w:tcPr>
            <w:tcW w:w="6297" w:type="dxa"/>
            <w:shd w:val="clear" w:color="auto" w:fill="auto"/>
          </w:tcPr>
          <w:p w14:paraId="2BD15F92" w14:textId="77777777" w:rsidR="00F45B06" w:rsidRPr="00C332A9" w:rsidRDefault="00F45B06" w:rsidP="00EE5150">
            <w:pPr>
              <w:pStyle w:val="BodyTextFirstIndent21"/>
              <w:ind w:left="0"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t>测试程序</w:t>
            </w:r>
          </w:p>
        </w:tc>
      </w:tr>
    </w:tbl>
    <w:p w14:paraId="77AA0C88" w14:textId="77777777" w:rsidR="00F45B06" w:rsidRDefault="00F45B06" w:rsidP="00F45B06">
      <w:pPr>
        <w:pStyle w:val="BodyTextFirstIndent21"/>
        <w:ind w:left="0" w:firstLineChars="200" w:firstLine="480"/>
        <w:rPr>
          <w:lang w:val="en-US" w:eastAsia="zh-CN"/>
        </w:rPr>
      </w:pPr>
      <w:r>
        <w:rPr>
          <w:rFonts w:hint="eastAsia"/>
          <w:lang w:val="en-US" w:eastAsia="zh-CN"/>
        </w:rPr>
        <w:t>编写</w:t>
      </w:r>
      <w:r>
        <w:rPr>
          <w:lang w:val="en-US" w:eastAsia="zh-CN"/>
        </w:rPr>
        <w:t>测试脚本统一</w:t>
      </w:r>
      <w:r>
        <w:rPr>
          <w:rFonts w:hint="eastAsia"/>
          <w:lang w:val="en-US" w:eastAsia="zh-CN"/>
        </w:rPr>
        <w:t>执行并</w:t>
      </w:r>
      <w:r>
        <w:rPr>
          <w:lang w:val="en-US" w:eastAsia="zh-CN"/>
        </w:rPr>
        <w:t>将各</w:t>
      </w:r>
      <w:r>
        <w:rPr>
          <w:rFonts w:hint="eastAsia"/>
          <w:lang w:val="en-US" w:eastAsia="zh-CN"/>
        </w:rPr>
        <w:t>程序</w:t>
      </w:r>
      <w:r>
        <w:rPr>
          <w:lang w:val="en-US" w:eastAsia="zh-CN"/>
        </w:rPr>
        <w:t>的输出重定</w:t>
      </w:r>
      <w:r>
        <w:rPr>
          <w:rFonts w:hint="eastAsia"/>
          <w:lang w:val="en-US" w:eastAsia="zh-CN"/>
        </w:rPr>
        <w:t>向</w:t>
      </w:r>
      <w:r>
        <w:rPr>
          <w:lang w:val="en-US" w:eastAsia="zh-CN"/>
        </w:rPr>
        <w:t>到文件，测试完成后分析日志文件</w:t>
      </w:r>
      <w:r>
        <w:rPr>
          <w:rFonts w:hint="eastAsia"/>
          <w:lang w:val="en-US" w:eastAsia="zh-CN"/>
        </w:rPr>
        <w:t>得到</w:t>
      </w:r>
      <w:r>
        <w:rPr>
          <w:lang w:val="en-US" w:eastAsia="zh-CN"/>
        </w:rPr>
        <w:t>测试数据</w:t>
      </w:r>
      <w:r>
        <w:rPr>
          <w:rFonts w:hint="eastAsia"/>
          <w:lang w:val="en-US" w:eastAsia="zh-CN"/>
        </w:rPr>
        <w:t>，如表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.2</w:t>
      </w:r>
      <w:r>
        <w:rPr>
          <w:rFonts w:hint="eastAsia"/>
          <w:lang w:val="en-US" w:eastAsia="zh-CN"/>
        </w:rPr>
        <w:t>所示</w:t>
      </w:r>
      <w:r>
        <w:rPr>
          <w:lang w:val="en-US" w:eastAsia="zh-CN"/>
        </w:rPr>
        <w:t>。</w:t>
      </w:r>
    </w:p>
    <w:p w14:paraId="51AFB19F" w14:textId="77777777" w:rsidR="00F45B06" w:rsidRPr="00E02631" w:rsidRDefault="00F45B06" w:rsidP="00F45B06">
      <w:pPr>
        <w:pStyle w:val="ac"/>
        <w:ind w:firstLine="400"/>
        <w:jc w:val="center"/>
      </w:pPr>
      <w:r>
        <w:rPr>
          <w:rFonts w:hint="eastAsia"/>
        </w:rPr>
        <w:t>表</w:t>
      </w:r>
      <w:r>
        <w:t>2.</w:t>
      </w:r>
      <w:r>
        <w:fldChar w:fldCharType="begin"/>
      </w:r>
      <w:r>
        <w:instrText xml:space="preserve"> SEQ </w:instrText>
      </w:r>
      <w:r>
        <w:instrText>表</w:instrText>
      </w:r>
      <w:r>
        <w:instrText xml:space="preserve"> \* ARABIC \s 1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>
        <w:rPr>
          <w:rFonts w:hint="eastAsia"/>
        </w:rPr>
        <w:t>测试</w:t>
      </w:r>
      <w:r>
        <w:t>脚本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6293"/>
      </w:tblGrid>
      <w:tr w:rsidR="00F45B06" w14:paraId="30E61919" w14:textId="77777777" w:rsidTr="00EE5150">
        <w:tc>
          <w:tcPr>
            <w:tcW w:w="2235" w:type="dxa"/>
            <w:shd w:val="clear" w:color="auto" w:fill="auto"/>
          </w:tcPr>
          <w:p w14:paraId="5C3DF01C" w14:textId="77777777" w:rsidR="00F45B06" w:rsidRPr="00961880" w:rsidRDefault="00F45B06" w:rsidP="00EE5150">
            <w:pPr>
              <w:pStyle w:val="BodyTextFirstIndent21"/>
              <w:ind w:left="0" w:firstLine="0"/>
              <w:rPr>
                <w:lang w:val="en-US" w:eastAsia="zh-CN"/>
              </w:rPr>
            </w:pPr>
            <w:r w:rsidRPr="00961880">
              <w:rPr>
                <w:rFonts w:hint="eastAsia"/>
                <w:lang w:val="en-US" w:eastAsia="zh-CN"/>
              </w:rPr>
              <w:t>脚本</w:t>
            </w:r>
            <w:r w:rsidRPr="00961880">
              <w:rPr>
                <w:lang w:val="en-US" w:eastAsia="zh-CN"/>
              </w:rPr>
              <w:t>名</w:t>
            </w:r>
          </w:p>
        </w:tc>
        <w:tc>
          <w:tcPr>
            <w:tcW w:w="6293" w:type="dxa"/>
            <w:shd w:val="clear" w:color="auto" w:fill="auto"/>
          </w:tcPr>
          <w:p w14:paraId="4F3149B9" w14:textId="77777777" w:rsidR="00F45B06" w:rsidRPr="00961880" w:rsidRDefault="00F45B06" w:rsidP="00EE5150">
            <w:pPr>
              <w:pStyle w:val="BodyTextFirstIndent21"/>
              <w:ind w:left="0" w:firstLine="0"/>
              <w:rPr>
                <w:lang w:val="en-US" w:eastAsia="zh-CN"/>
              </w:rPr>
            </w:pPr>
            <w:r w:rsidRPr="00961880">
              <w:rPr>
                <w:rFonts w:hint="eastAsia"/>
                <w:lang w:val="en-US" w:eastAsia="zh-CN"/>
              </w:rPr>
              <w:t>说明</w:t>
            </w:r>
          </w:p>
        </w:tc>
      </w:tr>
      <w:tr w:rsidR="00F45B06" w14:paraId="1D8576AD" w14:textId="77777777" w:rsidTr="00EE5150">
        <w:tc>
          <w:tcPr>
            <w:tcW w:w="2235" w:type="dxa"/>
            <w:shd w:val="clear" w:color="auto" w:fill="auto"/>
          </w:tcPr>
          <w:p w14:paraId="065D9439" w14:textId="77777777" w:rsidR="00F45B06" w:rsidRPr="00961880" w:rsidRDefault="00F45B06" w:rsidP="00EE5150">
            <w:pPr>
              <w:pStyle w:val="BodyTextFirstIndent21"/>
              <w:ind w:left="0"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t>run_benchmark.sh</w:t>
            </w:r>
          </w:p>
        </w:tc>
        <w:tc>
          <w:tcPr>
            <w:tcW w:w="6293" w:type="dxa"/>
            <w:shd w:val="clear" w:color="auto" w:fill="auto"/>
          </w:tcPr>
          <w:p w14:paraId="4F0C14C4" w14:textId="77777777" w:rsidR="00F45B06" w:rsidRPr="00961880" w:rsidRDefault="00F45B06" w:rsidP="00EE5150">
            <w:pPr>
              <w:pStyle w:val="BodyTextFirstIndent21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基准</w:t>
            </w:r>
            <w:r>
              <w:rPr>
                <w:lang w:val="en-US" w:eastAsia="zh-CN"/>
              </w:rPr>
              <w:t>测试</w:t>
            </w:r>
            <w:r>
              <w:rPr>
                <w:rFonts w:hint="eastAsia"/>
                <w:lang w:val="en-US" w:eastAsia="zh-CN"/>
              </w:rPr>
              <w:t>脚本，</w:t>
            </w:r>
            <w:r>
              <w:rPr>
                <w:lang w:val="en-US" w:eastAsia="zh-CN"/>
              </w:rPr>
              <w:t>将结果输出到</w:t>
            </w:r>
            <w:r>
              <w:rPr>
                <w:rFonts w:hint="eastAsia"/>
                <w:lang w:val="en-US" w:eastAsia="zh-CN"/>
              </w:rPr>
              <w:t>benchmark</w:t>
            </w:r>
            <w:r>
              <w:rPr>
                <w:lang w:val="en-US" w:eastAsia="zh-CN"/>
              </w:rPr>
              <w:t>_time</w:t>
            </w:r>
            <w:r>
              <w:rPr>
                <w:rFonts w:hint="eastAsia"/>
                <w:lang w:val="en-US" w:eastAsia="zh-CN"/>
              </w:rPr>
              <w:t>.log</w:t>
            </w:r>
            <w:r>
              <w:rPr>
                <w:rFonts w:hint="eastAsia"/>
                <w:lang w:val="en-US" w:eastAsia="zh-CN"/>
              </w:rPr>
              <w:t>和</w:t>
            </w:r>
            <w:r>
              <w:rPr>
                <w:rFonts w:hint="eastAsia"/>
                <w:lang w:val="en-US" w:eastAsia="zh-CN"/>
              </w:rPr>
              <w:t>benchmark_cpu.log</w:t>
            </w:r>
          </w:p>
        </w:tc>
      </w:tr>
    </w:tbl>
    <w:p w14:paraId="513336EC" w14:textId="77777777" w:rsidR="00F45B06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19" w:name="_Toc4236357"/>
      <w:r>
        <w:rPr>
          <w:rFonts w:hint="eastAsia"/>
        </w:rPr>
        <w:t>测试方法</w:t>
      </w:r>
      <w:bookmarkEnd w:id="19"/>
    </w:p>
    <w:p w14:paraId="34CED114" w14:textId="77777777" w:rsidR="00F45B06" w:rsidRDefault="00F45B06" w:rsidP="00F45B06">
      <w:pPr>
        <w:pStyle w:val="BodyTextFirstIndent21"/>
        <w:rPr>
          <w:lang w:val="en-US" w:eastAsia="zh-CN"/>
        </w:rPr>
      </w:pPr>
      <w:r>
        <w:rPr>
          <w:rFonts w:hint="eastAsia"/>
          <w:lang w:val="en-US" w:eastAsia="zh-CN"/>
        </w:rPr>
        <w:t>本次</w:t>
      </w:r>
      <w:r>
        <w:rPr>
          <w:lang w:val="en-US" w:eastAsia="zh-CN"/>
        </w:rPr>
        <w:t>测试</w:t>
      </w:r>
      <w:r>
        <w:rPr>
          <w:rFonts w:hint="eastAsia"/>
          <w:lang w:val="en-US" w:eastAsia="zh-CN"/>
        </w:rPr>
        <w:t>主</w:t>
      </w:r>
      <w:r>
        <w:rPr>
          <w:lang w:val="en-US" w:eastAsia="zh-CN"/>
        </w:rPr>
        <w:t>要分为性能测试和功能测试</w:t>
      </w:r>
      <w:r>
        <w:rPr>
          <w:rFonts w:hint="eastAsia"/>
          <w:lang w:val="en-US" w:eastAsia="zh-CN"/>
        </w:rPr>
        <w:t>：</w:t>
      </w:r>
    </w:p>
    <w:p w14:paraId="7D37C1D5" w14:textId="77777777" w:rsidR="00F45B06" w:rsidRDefault="00F45B06" w:rsidP="00F45B06">
      <w:pPr>
        <w:pStyle w:val="BodyTextFirstIndent21"/>
        <w:rPr>
          <w:lang w:val="en-US" w:eastAsia="zh-CN"/>
        </w:rPr>
      </w:pPr>
      <w:r>
        <w:rPr>
          <w:rFonts w:hint="eastAsia"/>
          <w:lang w:val="en-US" w:eastAsia="zh-CN"/>
        </w:rPr>
        <w:t>性能</w:t>
      </w:r>
      <w:r>
        <w:rPr>
          <w:lang w:val="en-US" w:eastAsia="zh-CN"/>
        </w:rPr>
        <w:t>测试方法：</w:t>
      </w:r>
    </w:p>
    <w:p w14:paraId="5F13F2DA" w14:textId="77777777" w:rsidR="00F45B06" w:rsidRDefault="00F45B06" w:rsidP="00F45B06">
      <w:pPr>
        <w:pStyle w:val="BodyTextFirstIndent21"/>
        <w:ind w:hanging="55"/>
        <w:rPr>
          <w:lang w:val="en-US" w:eastAsia="zh-CN"/>
        </w:rPr>
      </w:pPr>
      <w:r>
        <w:rPr>
          <w:rFonts w:hint="eastAsia"/>
          <w:lang w:val="en-US" w:eastAsia="zh-CN"/>
        </w:rPr>
        <w:t>主</w:t>
      </w:r>
      <w:r>
        <w:rPr>
          <w:lang w:val="en-US" w:eastAsia="zh-CN"/>
        </w:rPr>
        <w:t>要根据</w:t>
      </w:r>
      <w:r>
        <w:rPr>
          <w:lang w:val="en-US" w:eastAsia="zh-CN"/>
        </w:rPr>
        <w:t>API</w:t>
      </w:r>
      <w:r>
        <w:rPr>
          <w:rFonts w:hint="eastAsia"/>
          <w:lang w:val="en-US" w:eastAsia="zh-CN"/>
        </w:rPr>
        <w:t>接口和</w:t>
      </w:r>
      <w:r>
        <w:rPr>
          <w:lang w:val="en-US" w:eastAsia="zh-CN"/>
        </w:rPr>
        <w:t>动态库编写</w:t>
      </w:r>
      <w:r>
        <w:rPr>
          <w:rFonts w:hint="eastAsia"/>
          <w:lang w:val="en-US" w:eastAsia="zh-CN"/>
        </w:rPr>
        <w:t>测试</w:t>
      </w:r>
      <w:r>
        <w:rPr>
          <w:lang w:val="en-US" w:eastAsia="zh-CN"/>
        </w:rPr>
        <w:t>程序</w:t>
      </w:r>
      <w:r>
        <w:rPr>
          <w:rFonts w:hint="eastAsia"/>
          <w:lang w:val="en-US" w:eastAsia="zh-CN"/>
        </w:rPr>
        <w:t>和</w:t>
      </w:r>
      <w:r>
        <w:rPr>
          <w:lang w:val="en-US" w:eastAsia="zh-CN"/>
        </w:rPr>
        <w:t>测试脚本，</w:t>
      </w:r>
      <w:r>
        <w:rPr>
          <w:rFonts w:hint="eastAsia"/>
          <w:lang w:val="en-US" w:eastAsia="zh-CN"/>
        </w:rPr>
        <w:t>通过</w:t>
      </w:r>
      <w:r>
        <w:rPr>
          <w:lang w:val="en-US" w:eastAsia="zh-CN"/>
        </w:rPr>
        <w:t>测试程序将耗时和</w:t>
      </w:r>
      <w:r>
        <w:rPr>
          <w:rFonts w:hint="eastAsia"/>
          <w:lang w:val="en-US" w:eastAsia="zh-CN"/>
        </w:rPr>
        <w:t>CPU</w:t>
      </w:r>
      <w:r>
        <w:rPr>
          <w:rFonts w:hint="eastAsia"/>
          <w:lang w:val="en-US" w:eastAsia="zh-CN"/>
        </w:rPr>
        <w:t>周期</w:t>
      </w:r>
      <w:r>
        <w:rPr>
          <w:lang w:val="en-US" w:eastAsia="zh-CN"/>
        </w:rPr>
        <w:t>数据</w:t>
      </w:r>
      <w:r>
        <w:rPr>
          <w:rFonts w:hint="eastAsia"/>
          <w:lang w:val="en-US" w:eastAsia="zh-CN"/>
        </w:rPr>
        <w:t>输出</w:t>
      </w:r>
      <w:r>
        <w:rPr>
          <w:lang w:val="en-US" w:eastAsia="zh-CN"/>
        </w:rPr>
        <w:t>来日志文件，分析日志文件汇总</w:t>
      </w:r>
      <w:r>
        <w:rPr>
          <w:rFonts w:hint="eastAsia"/>
          <w:lang w:val="en-US" w:eastAsia="zh-CN"/>
        </w:rPr>
        <w:t>得</w:t>
      </w:r>
      <w:r>
        <w:rPr>
          <w:lang w:val="en-US" w:eastAsia="zh-CN"/>
        </w:rPr>
        <w:t>到</w:t>
      </w:r>
      <w:r>
        <w:rPr>
          <w:rFonts w:hint="eastAsia"/>
          <w:lang w:val="en-US" w:eastAsia="zh-CN"/>
        </w:rPr>
        <w:t>性能</w:t>
      </w:r>
      <w:r>
        <w:rPr>
          <w:lang w:val="en-US" w:eastAsia="zh-CN"/>
        </w:rPr>
        <w:t>测试数据。</w:t>
      </w:r>
    </w:p>
    <w:p w14:paraId="1B587362" w14:textId="77777777" w:rsidR="00F45B06" w:rsidRDefault="00F45B06" w:rsidP="00F45B06">
      <w:pPr>
        <w:pStyle w:val="BodyTextFirstIndent21"/>
        <w:ind w:left="0" w:firstLine="425"/>
        <w:rPr>
          <w:lang w:val="en-US" w:eastAsia="zh-CN"/>
        </w:rPr>
      </w:pPr>
      <w:r>
        <w:rPr>
          <w:rFonts w:hint="eastAsia"/>
          <w:lang w:val="en-US" w:eastAsia="zh-CN"/>
        </w:rPr>
        <w:t>总体</w:t>
      </w:r>
      <w:r>
        <w:rPr>
          <w:lang w:val="en-US" w:eastAsia="zh-CN"/>
        </w:rPr>
        <w:t>流程如</w:t>
      </w:r>
      <w:r>
        <w:rPr>
          <w:rFonts w:hint="eastAsia"/>
          <w:lang w:val="en-US" w:eastAsia="zh-CN"/>
        </w:rPr>
        <w:t>图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</w:t>
      </w:r>
      <w:r>
        <w:rPr>
          <w:lang w:val="en-US" w:eastAsia="zh-CN"/>
        </w:rPr>
        <w:t>所示</w:t>
      </w:r>
      <w:r>
        <w:rPr>
          <w:rFonts w:hint="eastAsia"/>
          <w:lang w:val="en-US" w:eastAsia="zh-CN"/>
        </w:rPr>
        <w:t>。</w:t>
      </w:r>
    </w:p>
    <w:p w14:paraId="2B4F3671" w14:textId="77777777" w:rsidR="00F45B06" w:rsidRDefault="00CA587A" w:rsidP="00F45B06">
      <w:pPr>
        <w:pStyle w:val="BodyTextFirstIndent21"/>
        <w:ind w:left="0" w:firstLine="425"/>
        <w:jc w:val="center"/>
        <w:rPr>
          <w:lang w:eastAsia="zh-CN"/>
        </w:rPr>
      </w:pPr>
      <w:r>
        <w:object w:dxaOrig="10500" w:dyaOrig="10950" w14:anchorId="67B4D9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3pt;height:6in" o:ole="">
            <v:imagedata r:id="rId15" o:title=""/>
          </v:shape>
          <o:OLEObject Type="Embed" ProgID="Visio.Drawing.15" ShapeID="_x0000_i1025" DrawAspect="Content" ObjectID="_1619456611" r:id="rId16"/>
        </w:object>
      </w:r>
      <w:r w:rsidR="00F45B06">
        <w:rPr>
          <w:rFonts w:hint="eastAsia"/>
          <w:lang w:eastAsia="zh-CN"/>
        </w:rPr>
        <w:t>图</w:t>
      </w:r>
      <w:r w:rsidR="00F45B06">
        <w:rPr>
          <w:rFonts w:hint="eastAsia"/>
          <w:lang w:eastAsia="zh-CN"/>
        </w:rPr>
        <w:t>2</w:t>
      </w:r>
      <w:r w:rsidR="00F45B06">
        <w:rPr>
          <w:lang w:eastAsia="zh-CN"/>
        </w:rPr>
        <w:t xml:space="preserve">.1 </w:t>
      </w:r>
      <w:r w:rsidR="00F45B06">
        <w:rPr>
          <w:rFonts w:hint="eastAsia"/>
          <w:lang w:eastAsia="zh-CN"/>
        </w:rPr>
        <w:t>测试流程</w:t>
      </w:r>
    </w:p>
    <w:p w14:paraId="18E85D9A" w14:textId="77777777" w:rsidR="00F45B06" w:rsidRDefault="00F45B06" w:rsidP="00F45B06">
      <w:pPr>
        <w:pStyle w:val="BodyTextFirstIndent21"/>
        <w:ind w:left="0" w:firstLine="425"/>
        <w:rPr>
          <w:lang w:eastAsia="zh-CN"/>
        </w:rPr>
      </w:pPr>
      <w:r>
        <w:rPr>
          <w:rFonts w:hint="eastAsia"/>
          <w:lang w:eastAsia="zh-CN"/>
        </w:rPr>
        <w:t>功能</w:t>
      </w:r>
      <w:r>
        <w:rPr>
          <w:lang w:eastAsia="zh-CN"/>
        </w:rPr>
        <w:t>测试</w:t>
      </w:r>
      <w:r>
        <w:rPr>
          <w:rFonts w:hint="eastAsia"/>
          <w:lang w:eastAsia="zh-CN"/>
        </w:rPr>
        <w:t>：主要</w:t>
      </w:r>
      <w:r>
        <w:rPr>
          <w:lang w:eastAsia="zh-CN"/>
        </w:rPr>
        <w:t>包括正常测试、数据篡改测试</w:t>
      </w:r>
      <w:r>
        <w:rPr>
          <w:rFonts w:hint="eastAsia"/>
          <w:lang w:eastAsia="zh-CN"/>
        </w:rPr>
        <w:t>，</w:t>
      </w:r>
      <w:r>
        <w:rPr>
          <w:lang w:eastAsia="zh-CN"/>
        </w:rPr>
        <w:t>通过界面选择进行相应的</w:t>
      </w:r>
      <w:r>
        <w:rPr>
          <w:rFonts w:hint="eastAsia"/>
          <w:lang w:eastAsia="zh-CN"/>
        </w:rPr>
        <w:t>功能</w:t>
      </w:r>
      <w:r>
        <w:rPr>
          <w:lang w:eastAsia="zh-CN"/>
        </w:rPr>
        <w:t>测试。</w:t>
      </w:r>
    </w:p>
    <w:p w14:paraId="255B9A8A" w14:textId="67F7C0F7" w:rsidR="00F45B06" w:rsidRDefault="00F45B06" w:rsidP="00F45B06">
      <w:pPr>
        <w:pStyle w:val="BodyTextFirstIndent21"/>
        <w:keepNext/>
        <w:ind w:left="0" w:firstLine="425"/>
        <w:rPr>
          <w:noProof/>
          <w:lang w:val="en-US" w:eastAsia="zh-CN"/>
        </w:rPr>
      </w:pPr>
      <w:r w:rsidRPr="00F261E2">
        <w:rPr>
          <w:noProof/>
          <w:lang w:val="en-US" w:eastAsia="zh-CN"/>
        </w:rPr>
        <w:lastRenderedPageBreak/>
        <w:drawing>
          <wp:inline distT="0" distB="0" distL="0" distR="0" wp14:anchorId="2000E6C4" wp14:editId="5830ECC2">
            <wp:extent cx="5029200" cy="1514475"/>
            <wp:effectExtent l="0" t="0" r="0" b="952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45F72" w14:textId="7C1A7282" w:rsidR="00F45B06" w:rsidRDefault="00F45B06" w:rsidP="00F45B06">
      <w:pPr>
        <w:pStyle w:val="BodyTextFirstIndent21"/>
        <w:keepNext/>
        <w:ind w:left="0" w:firstLine="425"/>
      </w:pPr>
      <w:r w:rsidRPr="00F261E2">
        <w:rPr>
          <w:noProof/>
          <w:lang w:val="en-US" w:eastAsia="zh-CN"/>
        </w:rPr>
        <w:drawing>
          <wp:inline distT="0" distB="0" distL="0" distR="0" wp14:anchorId="5DA1C2D8" wp14:editId="0DA488A2">
            <wp:extent cx="5276850" cy="1609725"/>
            <wp:effectExtent l="0" t="0" r="0" b="952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E84E9" w14:textId="77777777" w:rsidR="00F45B06" w:rsidRDefault="00F45B06" w:rsidP="00F45B06">
      <w:pPr>
        <w:pStyle w:val="ac"/>
        <w:ind w:firstLine="400"/>
        <w:jc w:val="center"/>
      </w:pPr>
      <w:r>
        <w:rPr>
          <w:rFonts w:hint="eastAsia"/>
        </w:rPr>
        <w:t>图</w:t>
      </w:r>
      <w:r>
        <w:t>2.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 \s 1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</w:rPr>
        <w:t>功能测试界面</w:t>
      </w:r>
    </w:p>
    <w:p w14:paraId="700DB915" w14:textId="77777777" w:rsidR="00F45B06" w:rsidRDefault="00F45B06" w:rsidP="00F45B06">
      <w:pPr>
        <w:pStyle w:val="10"/>
        <w:tabs>
          <w:tab w:val="clear" w:pos="1276"/>
          <w:tab w:val="num" w:pos="2157"/>
        </w:tabs>
        <w:ind w:firstLine="1077"/>
      </w:pPr>
      <w:r>
        <w:br w:type="page"/>
      </w:r>
      <w:bookmarkStart w:id="20" w:name="_Toc1389455"/>
      <w:bookmarkStart w:id="21" w:name="_Toc4236358"/>
      <w:r>
        <w:rPr>
          <w:rFonts w:hint="eastAsia"/>
        </w:rPr>
        <w:lastRenderedPageBreak/>
        <w:t>功能</w:t>
      </w:r>
      <w:r w:rsidRPr="007F7534">
        <w:rPr>
          <w:rFonts w:hint="eastAsia"/>
        </w:rPr>
        <w:t>测试案例</w:t>
      </w:r>
      <w:bookmarkEnd w:id="20"/>
      <w:bookmarkEnd w:id="21"/>
    </w:p>
    <w:p w14:paraId="59823DAF" w14:textId="77777777" w:rsidR="00F45B06" w:rsidRPr="002D34A3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22" w:name="_Toc1389456"/>
      <w:bookmarkStart w:id="23" w:name="_Toc4236359"/>
      <w:r>
        <w:t>SKCN-MLWE-KE</w:t>
      </w:r>
      <w:r>
        <w:rPr>
          <w:rFonts w:hint="eastAsia"/>
        </w:rPr>
        <w:t>密钥协商</w:t>
      </w:r>
      <w:bookmarkEnd w:id="22"/>
      <w:bookmarkEnd w:id="23"/>
    </w:p>
    <w:p w14:paraId="74854181" w14:textId="77777777" w:rsidR="00F45B06" w:rsidRDefault="00F45B06" w:rsidP="00F45B06">
      <w:r>
        <w:rPr>
          <w:rFonts w:hint="eastAsia"/>
        </w:rPr>
        <w:t>案例编号：</w:t>
      </w:r>
      <w:r>
        <w:t>SKCN-MLWE-KE</w:t>
      </w:r>
      <w:r>
        <w:rPr>
          <w:rFonts w:hint="eastAsia"/>
        </w:rPr>
        <w:t>-</w:t>
      </w:r>
      <w:r>
        <w:t>G1</w:t>
      </w:r>
      <w:r>
        <w:rPr>
          <w:rFonts w:hint="eastAsia"/>
        </w:rPr>
        <w:t>001</w:t>
      </w:r>
    </w:p>
    <w:p w14:paraId="372EF763" w14:textId="77777777" w:rsidR="00F45B06" w:rsidRDefault="00F45B06" w:rsidP="00F45B06">
      <w:r>
        <w:rPr>
          <w:rFonts w:hint="eastAsia"/>
        </w:rPr>
        <w:t>案例说明：验证</w:t>
      </w:r>
      <w:r>
        <w:t>加密后能否成功解密</w:t>
      </w:r>
    </w:p>
    <w:tbl>
      <w:tblPr>
        <w:tblW w:w="8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3794"/>
        <w:gridCol w:w="1417"/>
        <w:gridCol w:w="993"/>
      </w:tblGrid>
      <w:tr w:rsidR="00F45B06" w14:paraId="36794CB0" w14:textId="77777777" w:rsidTr="00EE5150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FD55ED1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57A34733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2DEF501D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50E1212E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预期结果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67C2C7D6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是否符合预期</w:t>
            </w:r>
          </w:p>
        </w:tc>
      </w:tr>
      <w:tr w:rsidR="00F45B06" w14:paraId="072613AE" w14:textId="77777777" w:rsidTr="00EE5150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FBDA6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密钥协商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测试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9B6E9B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EF2053" w14:textId="77777777" w:rsidR="00F45B06" w:rsidRDefault="00F45B06" w:rsidP="00F45B06">
            <w:pPr>
              <w:widowControl/>
              <w:numPr>
                <w:ilvl w:val="0"/>
                <w:numId w:val="12"/>
              </w:numPr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进行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SKCN-MLWE-KE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 xml:space="preserve">目录 </w:t>
            </w:r>
          </w:p>
          <w:p w14:paraId="16B7FF33" w14:textId="77777777" w:rsidR="00F45B06" w:rsidRDefault="00F45B06" w:rsidP="00F45B06">
            <w:pPr>
              <w:widowControl/>
              <w:numPr>
                <w:ilvl w:val="0"/>
                <w:numId w:val="12"/>
              </w:numPr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命令./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k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ex_te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st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 xml:space="preserve"> </w:t>
            </w:r>
          </w:p>
          <w:p w14:paraId="2BC60259" w14:textId="77777777" w:rsidR="00F45B06" w:rsidRDefault="00F45B06" w:rsidP="00F45B06">
            <w:pPr>
              <w:widowControl/>
              <w:numPr>
                <w:ilvl w:val="0"/>
                <w:numId w:val="12"/>
              </w:numPr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再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选择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1 example</w:t>
            </w:r>
          </w:p>
          <w:p w14:paraId="6654DA5C" w14:textId="77777777" w:rsidR="00F45B06" w:rsidRPr="00FB2F99" w:rsidRDefault="00F45B06" w:rsidP="00F45B06">
            <w:pPr>
              <w:widowControl/>
              <w:numPr>
                <w:ilvl w:val="0"/>
                <w:numId w:val="12"/>
              </w:numPr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查看输出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日志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49E6F1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两者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密钥相等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D9E7F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是</w:t>
            </w:r>
          </w:p>
        </w:tc>
      </w:tr>
    </w:tbl>
    <w:p w14:paraId="5ACDADC3" w14:textId="5FC47DA4" w:rsidR="00F45B06" w:rsidRDefault="00F45B06" w:rsidP="00F45B06">
      <w:pPr>
        <w:pStyle w:val="BodyTextFirstIndent21"/>
        <w:keepNext/>
      </w:pPr>
      <w:r w:rsidRPr="0012034E">
        <w:rPr>
          <w:noProof/>
          <w:lang w:val="en-US" w:eastAsia="zh-CN"/>
        </w:rPr>
        <w:drawing>
          <wp:inline distT="0" distB="0" distL="0" distR="0" wp14:anchorId="21BCC9EA" wp14:editId="66E44F56">
            <wp:extent cx="5276850" cy="346710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8FEA7B" w14:textId="77777777" w:rsidR="00F45B06" w:rsidRPr="005256A2" w:rsidRDefault="00F45B06" w:rsidP="00F45B06">
      <w:pPr>
        <w:pStyle w:val="ac"/>
        <w:ind w:firstLine="400"/>
        <w:jc w:val="center"/>
      </w:pPr>
      <w:r>
        <w:rPr>
          <w:rFonts w:hint="eastAsia"/>
        </w:rPr>
        <w:t>图</w:t>
      </w:r>
      <w:r>
        <w:t>3.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 \s 1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SKCN-MLWE-KE</w:t>
      </w:r>
      <w:r>
        <w:rPr>
          <w:rFonts w:hint="eastAsia"/>
        </w:rPr>
        <w:t>功能</w:t>
      </w:r>
      <w:r>
        <w:t>测试</w:t>
      </w:r>
    </w:p>
    <w:p w14:paraId="6F2345F3" w14:textId="77777777" w:rsidR="00F45B06" w:rsidRDefault="00F45B06" w:rsidP="00F45B06">
      <w:r>
        <w:rPr>
          <w:rFonts w:hint="eastAsia"/>
          <w:b/>
        </w:rPr>
        <w:t>测试结论</w:t>
      </w:r>
      <w:r>
        <w:rPr>
          <w:rFonts w:hint="eastAsia"/>
          <w:b/>
        </w:rPr>
        <w:t>:</w:t>
      </w:r>
      <w:r>
        <w:rPr>
          <w:b/>
        </w:rPr>
        <w:t xml:space="preserve"> </w:t>
      </w:r>
      <w:r>
        <w:rPr>
          <w:rFonts w:hint="eastAsia"/>
        </w:rPr>
        <w:t>测试通过</w:t>
      </w:r>
    </w:p>
    <w:p w14:paraId="373F703E" w14:textId="77777777" w:rsidR="00F45B06" w:rsidRPr="002D34A3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24" w:name="_Toc1389457"/>
      <w:bookmarkStart w:id="25" w:name="_Toc4236360"/>
      <w:r>
        <w:t>SKCN-MLWE-PKE</w:t>
      </w:r>
      <w:r>
        <w:rPr>
          <w:rFonts w:hint="eastAsia"/>
        </w:rPr>
        <w:t>密钥协商</w:t>
      </w:r>
      <w:bookmarkEnd w:id="24"/>
      <w:bookmarkEnd w:id="25"/>
    </w:p>
    <w:p w14:paraId="17C1C2D5" w14:textId="77777777" w:rsidR="00F45B06" w:rsidRDefault="00F45B06" w:rsidP="00F45B06">
      <w:r>
        <w:rPr>
          <w:rFonts w:hint="eastAsia"/>
        </w:rPr>
        <w:t>案例编号：</w:t>
      </w:r>
      <w:r>
        <w:t>SKCN-MLWE-PKE</w:t>
      </w:r>
      <w:r>
        <w:rPr>
          <w:rFonts w:hint="eastAsia"/>
        </w:rPr>
        <w:t>-</w:t>
      </w:r>
      <w:r>
        <w:t>G1</w:t>
      </w:r>
      <w:r>
        <w:rPr>
          <w:rFonts w:hint="eastAsia"/>
        </w:rPr>
        <w:t>001</w:t>
      </w:r>
    </w:p>
    <w:p w14:paraId="7F5C23B7" w14:textId="77777777" w:rsidR="00F45B06" w:rsidRDefault="00F45B06" w:rsidP="00F45B06">
      <w:r>
        <w:rPr>
          <w:rFonts w:hint="eastAsia"/>
        </w:rPr>
        <w:t>案例说明：验证</w:t>
      </w:r>
      <w:r>
        <w:t>加密后能否成功解密</w:t>
      </w:r>
    </w:p>
    <w:tbl>
      <w:tblPr>
        <w:tblW w:w="8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3794"/>
        <w:gridCol w:w="1417"/>
        <w:gridCol w:w="993"/>
      </w:tblGrid>
      <w:tr w:rsidR="00F45B06" w14:paraId="1B2C1366" w14:textId="77777777" w:rsidTr="00EE5150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0CD3287B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BC4BA0C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65221D26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68C51CE2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预期结果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6CF20163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是否符合预期</w:t>
            </w:r>
          </w:p>
        </w:tc>
      </w:tr>
      <w:tr w:rsidR="00F45B06" w14:paraId="0B8014E6" w14:textId="77777777" w:rsidTr="00EE5150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F10135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密钥协商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测试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7F6DE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56675C" w14:textId="77777777" w:rsidR="00F45B06" w:rsidRPr="006451FA" w:rsidRDefault="00F45B06" w:rsidP="00EE5150">
            <w:pPr>
              <w:widowControl/>
              <w:numPr>
                <w:ilvl w:val="0"/>
                <w:numId w:val="16"/>
              </w:numPr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 xml:space="preserve">进行 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SKCN-MLWE-PKE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目录</w:t>
            </w:r>
          </w:p>
          <w:p w14:paraId="23C7FD8E" w14:textId="77777777" w:rsidR="00F45B06" w:rsidRDefault="00F45B06" w:rsidP="00EE5150">
            <w:pPr>
              <w:widowControl/>
              <w:numPr>
                <w:ilvl w:val="0"/>
                <w:numId w:val="16"/>
              </w:numPr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命令./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k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ex_te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st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 xml:space="preserve"> </w:t>
            </w:r>
          </w:p>
          <w:p w14:paraId="4A56EEDA" w14:textId="77777777" w:rsidR="00F45B06" w:rsidRDefault="00F45B06" w:rsidP="00EE5150">
            <w:pPr>
              <w:widowControl/>
              <w:numPr>
                <w:ilvl w:val="0"/>
                <w:numId w:val="16"/>
              </w:numPr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再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选择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1 example</w:t>
            </w:r>
          </w:p>
          <w:p w14:paraId="0415F8DE" w14:textId="77777777" w:rsidR="00F45B06" w:rsidRPr="00FB2F99" w:rsidRDefault="00F45B06" w:rsidP="00EE5150">
            <w:pPr>
              <w:widowControl/>
              <w:numPr>
                <w:ilvl w:val="0"/>
                <w:numId w:val="16"/>
              </w:numPr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lastRenderedPageBreak/>
              <w:t>查看输出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日志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F8FDB1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lastRenderedPageBreak/>
              <w:t>两者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密钥相等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294D1C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是</w:t>
            </w:r>
          </w:p>
        </w:tc>
      </w:tr>
    </w:tbl>
    <w:p w14:paraId="4BAE7A58" w14:textId="5877F05A" w:rsidR="00F45B06" w:rsidRDefault="00F45B06" w:rsidP="00F45B06">
      <w:pPr>
        <w:pStyle w:val="BodyTextFirstIndent21"/>
        <w:keepNext/>
      </w:pPr>
      <w:r w:rsidRPr="00493258">
        <w:rPr>
          <w:noProof/>
          <w:lang w:val="en-US" w:eastAsia="zh-CN"/>
        </w:rPr>
        <w:drawing>
          <wp:inline distT="0" distB="0" distL="0" distR="0" wp14:anchorId="629AC9A2" wp14:editId="707BCD17">
            <wp:extent cx="5181600" cy="3762375"/>
            <wp:effectExtent l="0" t="0" r="0" b="952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98640C" w14:textId="77777777" w:rsidR="00F45B06" w:rsidRPr="005256A2" w:rsidRDefault="00F45B06" w:rsidP="00F45B06">
      <w:pPr>
        <w:pStyle w:val="ac"/>
        <w:ind w:firstLine="400"/>
        <w:jc w:val="center"/>
      </w:pPr>
      <w:r>
        <w:rPr>
          <w:rFonts w:hint="eastAsia"/>
        </w:rPr>
        <w:t>图</w:t>
      </w:r>
      <w:r>
        <w:t>3.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 \s 1</w:instrText>
      </w:r>
      <w:r>
        <w:instrText xml:space="preserve">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SKCN-MLWE-PKE</w:t>
      </w:r>
      <w:r>
        <w:rPr>
          <w:rFonts w:hint="eastAsia"/>
        </w:rPr>
        <w:t>功能</w:t>
      </w:r>
      <w:r>
        <w:t>测试</w:t>
      </w:r>
    </w:p>
    <w:p w14:paraId="144317A6" w14:textId="77777777" w:rsidR="00F45B06" w:rsidRDefault="00F45B06" w:rsidP="00F45B06">
      <w:r>
        <w:rPr>
          <w:rFonts w:hint="eastAsia"/>
          <w:b/>
        </w:rPr>
        <w:t>测试结论</w:t>
      </w:r>
      <w:r>
        <w:rPr>
          <w:rFonts w:hint="eastAsia"/>
          <w:b/>
        </w:rPr>
        <w:t>:</w:t>
      </w:r>
      <w:r>
        <w:rPr>
          <w:b/>
        </w:rPr>
        <w:t xml:space="preserve"> </w:t>
      </w:r>
      <w:r>
        <w:rPr>
          <w:rFonts w:hint="eastAsia"/>
        </w:rPr>
        <w:t>测试通过</w:t>
      </w:r>
    </w:p>
    <w:p w14:paraId="6CEEF55F" w14:textId="77777777" w:rsidR="00F45B06" w:rsidRPr="00487424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26" w:name="_Toc1389461"/>
      <w:bookmarkStart w:id="27" w:name="_Toc4236361"/>
      <w:r>
        <w:t>SKCN-MLWE-KE</w:t>
      </w:r>
      <w:r>
        <w:rPr>
          <w:rFonts w:hint="eastAsia"/>
        </w:rPr>
        <w:t>篡改</w:t>
      </w:r>
      <w:r>
        <w:t>数据</w:t>
      </w:r>
      <w:bookmarkEnd w:id="26"/>
      <w:bookmarkEnd w:id="27"/>
    </w:p>
    <w:p w14:paraId="264834F3" w14:textId="77777777" w:rsidR="00F45B06" w:rsidRDefault="00F45B06" w:rsidP="00F45B06">
      <w:r>
        <w:rPr>
          <w:rFonts w:hint="eastAsia"/>
        </w:rPr>
        <w:t>案例编号：</w:t>
      </w:r>
      <w:r>
        <w:t>SKCN-MLWE-KE</w:t>
      </w:r>
      <w:r>
        <w:rPr>
          <w:rFonts w:hint="eastAsia"/>
        </w:rPr>
        <w:t>-</w:t>
      </w:r>
      <w:r>
        <w:t>E</w:t>
      </w:r>
      <w:r>
        <w:rPr>
          <w:rFonts w:hint="eastAsia"/>
        </w:rPr>
        <w:t>001</w:t>
      </w:r>
    </w:p>
    <w:p w14:paraId="3B24166F" w14:textId="77777777" w:rsidR="00F45B06" w:rsidRDefault="00F45B06" w:rsidP="00F45B06">
      <w:r>
        <w:rPr>
          <w:rFonts w:hint="eastAsia"/>
        </w:rPr>
        <w:t>案例说明：测试交换</w:t>
      </w:r>
      <w:r>
        <w:t>数据在</w:t>
      </w:r>
      <w:r>
        <w:rPr>
          <w:rFonts w:hint="eastAsia"/>
        </w:rPr>
        <w:t>被</w:t>
      </w:r>
      <w:r>
        <w:t>篡改后能否被正确</w:t>
      </w:r>
      <w:r>
        <w:rPr>
          <w:rFonts w:hint="eastAsia"/>
        </w:rPr>
        <w:t>交换</w:t>
      </w:r>
      <w:r>
        <w:t>密钥</w:t>
      </w:r>
    </w:p>
    <w:p w14:paraId="727D7717" w14:textId="77777777" w:rsidR="00F45B06" w:rsidRDefault="00F45B06" w:rsidP="00F45B06">
      <w:pPr>
        <w:rPr>
          <w:noProof/>
        </w:rPr>
      </w:pPr>
    </w:p>
    <w:tbl>
      <w:tblPr>
        <w:tblW w:w="8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3794"/>
        <w:gridCol w:w="1417"/>
        <w:gridCol w:w="993"/>
      </w:tblGrid>
      <w:tr w:rsidR="00F45B06" w14:paraId="0D762763" w14:textId="77777777" w:rsidTr="00EE5150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524E943B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2B998469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3B7975FA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3DAFDCC0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预期结果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EB47EEE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是否符合预期</w:t>
            </w:r>
          </w:p>
        </w:tc>
      </w:tr>
      <w:tr w:rsidR="00F45B06" w14:paraId="46060E70" w14:textId="77777777" w:rsidTr="00EE5150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1B9EA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模拟篡改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数据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D5FB47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5D89D" w14:textId="77777777" w:rsidR="00F45B06" w:rsidRPr="00CA35FB" w:rsidRDefault="00F45B06" w:rsidP="00EE5150">
            <w:pPr>
              <w:widowControl/>
              <w:numPr>
                <w:ilvl w:val="0"/>
                <w:numId w:val="14"/>
              </w:numPr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 xml:space="preserve">进行 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SKCN-MLWE-KE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目录</w:t>
            </w:r>
          </w:p>
          <w:p w14:paraId="4D23E8C2" w14:textId="77777777" w:rsidR="00F45B06" w:rsidRDefault="00F45B06" w:rsidP="00EE5150">
            <w:pPr>
              <w:widowControl/>
              <w:numPr>
                <w:ilvl w:val="0"/>
                <w:numId w:val="14"/>
              </w:numPr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命令./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k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ex_te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st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 xml:space="preserve"> </w:t>
            </w:r>
          </w:p>
          <w:p w14:paraId="75A53FA0" w14:textId="77777777" w:rsidR="00F45B06" w:rsidRDefault="00F45B06" w:rsidP="00EE5150">
            <w:pPr>
              <w:widowControl/>
              <w:numPr>
                <w:ilvl w:val="0"/>
                <w:numId w:val="14"/>
              </w:numPr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再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选择2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 xml:space="preserve"> </w:t>
            </w:r>
          </w:p>
          <w:p w14:paraId="5F86E591" w14:textId="77777777" w:rsidR="00F45B06" w:rsidRPr="00A31006" w:rsidRDefault="00F45B06" w:rsidP="00EE5150">
            <w:pPr>
              <w:widowControl/>
              <w:numPr>
                <w:ilvl w:val="0"/>
                <w:numId w:val="14"/>
              </w:numPr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查看输出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日志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21E309" w14:textId="77777777" w:rsidR="00F45B06" w:rsidRDefault="00F45B06" w:rsidP="00EE5150">
            <w:pPr>
              <w:widowControl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协商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失败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0FB7AC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是</w:t>
            </w:r>
          </w:p>
        </w:tc>
      </w:tr>
    </w:tbl>
    <w:p w14:paraId="7164A711" w14:textId="3FBA4351" w:rsidR="00F45B06" w:rsidRDefault="00F45B06" w:rsidP="00F45B06">
      <w:pPr>
        <w:pStyle w:val="BodyTextFirstIndent21"/>
        <w:keepNext/>
      </w:pPr>
      <w:r w:rsidRPr="007C3ED3">
        <w:rPr>
          <w:noProof/>
          <w:lang w:val="en-US" w:eastAsia="zh-CN"/>
        </w:rPr>
        <w:lastRenderedPageBreak/>
        <w:drawing>
          <wp:inline distT="0" distB="0" distL="0" distR="0" wp14:anchorId="67362B75" wp14:editId="46EE5185">
            <wp:extent cx="5276850" cy="3743325"/>
            <wp:effectExtent l="0" t="0" r="0" b="952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6A22D9" w14:textId="77777777" w:rsidR="00F45B06" w:rsidRDefault="00F45B06" w:rsidP="00F45B06">
      <w:pPr>
        <w:pStyle w:val="ac"/>
        <w:ind w:firstLine="400"/>
        <w:jc w:val="center"/>
      </w:pPr>
      <w:r>
        <w:rPr>
          <w:rFonts w:hint="eastAsia"/>
        </w:rPr>
        <w:t>图</w:t>
      </w:r>
      <w:r>
        <w:t>3.6 SKCN-MLWE-KE</w:t>
      </w:r>
      <w:r>
        <w:rPr>
          <w:rFonts w:hint="eastAsia"/>
        </w:rPr>
        <w:t>篡改</w:t>
      </w:r>
      <w:r>
        <w:t>数据测试</w:t>
      </w:r>
    </w:p>
    <w:p w14:paraId="2BC7B96C" w14:textId="77777777" w:rsidR="00F45B06" w:rsidRDefault="00F45B06" w:rsidP="00F45B06">
      <w:pPr>
        <w:pStyle w:val="BodyTextFirstIndent21"/>
      </w:pPr>
      <w:r>
        <w:rPr>
          <w:rFonts w:hint="eastAsia"/>
          <w:b/>
        </w:rPr>
        <w:t>测试结论</w:t>
      </w:r>
      <w:r>
        <w:rPr>
          <w:rFonts w:hint="eastAsia"/>
          <w:b/>
        </w:rPr>
        <w:t>:</w:t>
      </w:r>
      <w:r>
        <w:rPr>
          <w:b/>
        </w:rPr>
        <w:t xml:space="preserve"> </w:t>
      </w:r>
      <w:r>
        <w:rPr>
          <w:rFonts w:hint="eastAsia"/>
        </w:rPr>
        <w:t>测试通过</w:t>
      </w:r>
    </w:p>
    <w:p w14:paraId="28212EDD" w14:textId="77777777" w:rsidR="00F45B06" w:rsidRPr="00487424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28" w:name="_Toc1389462"/>
      <w:bookmarkStart w:id="29" w:name="_Toc4236362"/>
      <w:r>
        <w:t>SKCN-MLWE-PKE</w:t>
      </w:r>
      <w:r>
        <w:rPr>
          <w:rFonts w:hint="eastAsia"/>
        </w:rPr>
        <w:t>篡改</w:t>
      </w:r>
      <w:r>
        <w:t>数据</w:t>
      </w:r>
      <w:bookmarkEnd w:id="28"/>
      <w:bookmarkEnd w:id="29"/>
    </w:p>
    <w:p w14:paraId="1C0FAAD4" w14:textId="77777777" w:rsidR="00F45B06" w:rsidRDefault="00F45B06" w:rsidP="00F45B06">
      <w:r>
        <w:rPr>
          <w:rFonts w:hint="eastAsia"/>
        </w:rPr>
        <w:t>案例编号：</w:t>
      </w:r>
      <w:r>
        <w:t>SKCN-MLWE-PKE</w:t>
      </w:r>
      <w:r>
        <w:rPr>
          <w:rFonts w:hint="eastAsia"/>
        </w:rPr>
        <w:t>-</w:t>
      </w:r>
      <w:r>
        <w:t>E</w:t>
      </w:r>
      <w:r>
        <w:rPr>
          <w:rFonts w:hint="eastAsia"/>
        </w:rPr>
        <w:t>001</w:t>
      </w:r>
    </w:p>
    <w:p w14:paraId="201958FD" w14:textId="77777777" w:rsidR="00F45B06" w:rsidRDefault="00F45B06" w:rsidP="00F45B06">
      <w:r>
        <w:rPr>
          <w:rFonts w:hint="eastAsia"/>
        </w:rPr>
        <w:t>案例说明：测试交换</w:t>
      </w:r>
      <w:r>
        <w:t>数据在</w:t>
      </w:r>
      <w:r>
        <w:rPr>
          <w:rFonts w:hint="eastAsia"/>
        </w:rPr>
        <w:t>被</w:t>
      </w:r>
      <w:r>
        <w:t>篡改后能否被正确</w:t>
      </w:r>
      <w:r>
        <w:rPr>
          <w:rFonts w:hint="eastAsia"/>
        </w:rPr>
        <w:t>交换</w:t>
      </w:r>
      <w:r>
        <w:t>密钥</w:t>
      </w:r>
    </w:p>
    <w:p w14:paraId="0777B0D0" w14:textId="77777777" w:rsidR="00F45B06" w:rsidRDefault="00F45B06" w:rsidP="00F45B06">
      <w:pPr>
        <w:rPr>
          <w:noProof/>
        </w:rPr>
      </w:pPr>
    </w:p>
    <w:tbl>
      <w:tblPr>
        <w:tblW w:w="8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3794"/>
        <w:gridCol w:w="1417"/>
        <w:gridCol w:w="993"/>
      </w:tblGrid>
      <w:tr w:rsidR="00F45B06" w14:paraId="07FAC773" w14:textId="77777777" w:rsidTr="00EE5150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5C6D94E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088B5297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63EC28BF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75E40292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预期结果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47439D6A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是否符合预期</w:t>
            </w:r>
          </w:p>
        </w:tc>
      </w:tr>
      <w:tr w:rsidR="00F45B06" w14:paraId="39F386DA" w14:textId="77777777" w:rsidTr="00EE5150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C23562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模拟篡改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数据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86C9B1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F46405" w14:textId="77777777" w:rsidR="00F45B06" w:rsidRPr="006451FA" w:rsidRDefault="00F45B06" w:rsidP="00F45B06">
            <w:pPr>
              <w:widowControl/>
              <w:numPr>
                <w:ilvl w:val="0"/>
                <w:numId w:val="17"/>
              </w:numPr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 xml:space="preserve">进行 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SKCN-MLWE-PKE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目录</w:t>
            </w:r>
          </w:p>
          <w:p w14:paraId="72ADC9B0" w14:textId="77777777" w:rsidR="00F45B06" w:rsidRDefault="00F45B06" w:rsidP="00F45B06">
            <w:pPr>
              <w:widowControl/>
              <w:numPr>
                <w:ilvl w:val="0"/>
                <w:numId w:val="17"/>
              </w:numPr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命令./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k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ex_te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st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 xml:space="preserve"> </w:t>
            </w:r>
          </w:p>
          <w:p w14:paraId="101F55C8" w14:textId="77777777" w:rsidR="00F45B06" w:rsidRDefault="00F45B06" w:rsidP="00F45B06">
            <w:pPr>
              <w:widowControl/>
              <w:numPr>
                <w:ilvl w:val="0"/>
                <w:numId w:val="17"/>
              </w:numPr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再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选择2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 xml:space="preserve"> </w:t>
            </w:r>
          </w:p>
          <w:p w14:paraId="1D2AA26A" w14:textId="77777777" w:rsidR="00F45B06" w:rsidRPr="00A31006" w:rsidRDefault="00F45B06" w:rsidP="00F45B06">
            <w:pPr>
              <w:widowControl/>
              <w:numPr>
                <w:ilvl w:val="0"/>
                <w:numId w:val="17"/>
              </w:numPr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查看输出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日志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A57E4C" w14:textId="77777777" w:rsidR="00F45B06" w:rsidRDefault="00F45B06" w:rsidP="00EE5150">
            <w:pPr>
              <w:widowControl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协商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失败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AEF84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是</w:t>
            </w:r>
          </w:p>
        </w:tc>
      </w:tr>
    </w:tbl>
    <w:p w14:paraId="4E892240" w14:textId="7C926880" w:rsidR="00F45B06" w:rsidRDefault="00F45B06" w:rsidP="00F45B06">
      <w:pPr>
        <w:pStyle w:val="BodyTextFirstIndent21"/>
        <w:keepNext/>
      </w:pPr>
      <w:r w:rsidRPr="00493258">
        <w:rPr>
          <w:noProof/>
          <w:lang w:val="en-US" w:eastAsia="zh-CN"/>
        </w:rPr>
        <w:lastRenderedPageBreak/>
        <w:drawing>
          <wp:inline distT="0" distB="0" distL="0" distR="0" wp14:anchorId="242E1F04" wp14:editId="130687BF">
            <wp:extent cx="5276850" cy="3876675"/>
            <wp:effectExtent l="0" t="0" r="0" b="952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87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F3CEE8" w14:textId="77777777" w:rsidR="00F45B06" w:rsidRDefault="00F45B06" w:rsidP="00F45B06">
      <w:pPr>
        <w:pStyle w:val="ac"/>
        <w:ind w:firstLine="400"/>
        <w:jc w:val="center"/>
      </w:pPr>
      <w:r>
        <w:rPr>
          <w:rFonts w:hint="eastAsia"/>
        </w:rPr>
        <w:t>图</w:t>
      </w:r>
      <w:r>
        <w:t>3.7 SKCN-MLWE-PKE</w:t>
      </w:r>
      <w:r>
        <w:rPr>
          <w:rFonts w:hint="eastAsia"/>
        </w:rPr>
        <w:t>篡改</w:t>
      </w:r>
      <w:r>
        <w:t>数据测试</w:t>
      </w:r>
    </w:p>
    <w:p w14:paraId="0D559C6F" w14:textId="77777777" w:rsidR="00F45B06" w:rsidRDefault="00F45B06" w:rsidP="00F45B06">
      <w:pPr>
        <w:pStyle w:val="BodyTextFirstIndent21"/>
      </w:pPr>
      <w:r>
        <w:rPr>
          <w:rFonts w:hint="eastAsia"/>
          <w:b/>
        </w:rPr>
        <w:t>测试结论</w:t>
      </w:r>
      <w:r>
        <w:rPr>
          <w:rFonts w:hint="eastAsia"/>
          <w:b/>
        </w:rPr>
        <w:t>:</w:t>
      </w:r>
      <w:r>
        <w:rPr>
          <w:b/>
        </w:rPr>
        <w:t xml:space="preserve"> </w:t>
      </w:r>
      <w:r>
        <w:rPr>
          <w:rFonts w:hint="eastAsia"/>
        </w:rPr>
        <w:t>测试通过</w:t>
      </w:r>
    </w:p>
    <w:p w14:paraId="285F156F" w14:textId="77777777" w:rsidR="00F45B06" w:rsidRDefault="00F45B06" w:rsidP="00F45B06">
      <w:pPr>
        <w:pStyle w:val="BodyTextFirstIndent21"/>
        <w:rPr>
          <w:noProof/>
          <w:lang w:val="en-US" w:eastAsia="zh-CN"/>
        </w:rPr>
      </w:pPr>
      <w:r>
        <w:br w:type="page"/>
      </w:r>
    </w:p>
    <w:p w14:paraId="62C60542" w14:textId="77777777" w:rsidR="00F45B06" w:rsidRDefault="00F45B06" w:rsidP="00F45B06">
      <w:pPr>
        <w:pStyle w:val="10"/>
        <w:tabs>
          <w:tab w:val="num" w:pos="1276"/>
        </w:tabs>
      </w:pPr>
      <w:bookmarkStart w:id="30" w:name="_Toc4236363"/>
      <w:r>
        <w:rPr>
          <w:rFonts w:hint="eastAsia"/>
        </w:rPr>
        <w:lastRenderedPageBreak/>
        <w:t>性能</w:t>
      </w:r>
      <w:r>
        <w:t>测试案例</w:t>
      </w:r>
      <w:bookmarkEnd w:id="30"/>
    </w:p>
    <w:p w14:paraId="61C4AF2F" w14:textId="77777777" w:rsidR="00F45B06" w:rsidRPr="00171380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31" w:name="_Toc4236364"/>
      <w:r>
        <w:t>SKCN-MLWE-KE</w:t>
      </w:r>
      <w:bookmarkEnd w:id="31"/>
    </w:p>
    <w:p w14:paraId="518181BA" w14:textId="1FAFF891" w:rsidR="00F45B06" w:rsidRDefault="00F45B06" w:rsidP="00F45B06">
      <w:pPr>
        <w:pStyle w:val="30"/>
        <w:tabs>
          <w:tab w:val="num" w:pos="720"/>
        </w:tabs>
      </w:pPr>
      <w:bookmarkStart w:id="32" w:name="_Toc4236365"/>
      <w:r>
        <w:t>SKCN-MLWE-KE</w:t>
      </w:r>
      <w:r w:rsidR="002568DF">
        <w:t xml:space="preserve"> </w:t>
      </w:r>
      <w:r w:rsidR="006144E2">
        <w:t>Alice</w:t>
      </w:r>
      <w:r w:rsidR="002568DF">
        <w:rPr>
          <w:rFonts w:hint="eastAsia"/>
        </w:rPr>
        <w:t>密钥信息生成函数</w:t>
      </w:r>
      <w:r>
        <w:rPr>
          <w:rFonts w:hint="eastAsia"/>
        </w:rPr>
        <w:t>-</w:t>
      </w:r>
      <w:r>
        <w:rPr>
          <w:rFonts w:hint="eastAsia"/>
        </w:rPr>
        <w:t>性能</w:t>
      </w:r>
      <w:r>
        <w:t>统计</w:t>
      </w:r>
      <w:r>
        <w:rPr>
          <w:rFonts w:hint="eastAsia"/>
        </w:rPr>
        <w:t>(</w:t>
      </w:r>
      <w:r>
        <w:rPr>
          <w:rFonts w:hint="eastAsia"/>
        </w:rPr>
        <w:t>耗时</w:t>
      </w:r>
      <w:r>
        <w:rPr>
          <w:rFonts w:hint="eastAsia"/>
        </w:rPr>
        <w:t>)</w:t>
      </w:r>
      <w:bookmarkEnd w:id="32"/>
    </w:p>
    <w:p w14:paraId="705AACBC" w14:textId="77777777" w:rsidR="00F45B06" w:rsidRDefault="00F45B06" w:rsidP="00F45B06">
      <w:r>
        <w:rPr>
          <w:rFonts w:hint="eastAsia"/>
        </w:rPr>
        <w:t>案例编号：</w:t>
      </w:r>
      <w:r>
        <w:t>SKCN-MLWE-KE</w:t>
      </w:r>
      <w:r>
        <w:rPr>
          <w:rFonts w:hint="eastAsia"/>
        </w:rPr>
        <w:t>-</w:t>
      </w:r>
      <w:r>
        <w:t>k</w:t>
      </w:r>
      <w:r>
        <w:rPr>
          <w:rFonts w:hint="eastAsia"/>
        </w:rPr>
        <w:t>001</w:t>
      </w:r>
    </w:p>
    <w:p w14:paraId="61A1A547" w14:textId="2140B6E5" w:rsidR="00F45B06" w:rsidRDefault="00F45B06" w:rsidP="00F45B06">
      <w:r>
        <w:rPr>
          <w:rFonts w:hint="eastAsia"/>
        </w:rPr>
        <w:t>案例说明：测试</w:t>
      </w:r>
      <w:r>
        <w:t>生</w:t>
      </w:r>
      <w:r w:rsidR="00075D09">
        <w:rPr>
          <w:rFonts w:hint="eastAsia"/>
        </w:rPr>
        <w:t>密钥信息生成函数</w:t>
      </w:r>
      <w:r>
        <w:t>的性能</w:t>
      </w:r>
    </w:p>
    <w:tbl>
      <w:tblPr>
        <w:tblW w:w="8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039"/>
        <w:gridCol w:w="3260"/>
        <w:gridCol w:w="1985"/>
      </w:tblGrid>
      <w:tr w:rsidR="00F45B06" w14:paraId="5595B687" w14:textId="77777777" w:rsidTr="00EE5150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14E6DBC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08D49014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5DA80D61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3163256" w14:textId="6C881DF0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平均耗时（</w:t>
            </w:r>
            <w:r w:rsidR="00AD08E6"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us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）</w:t>
            </w:r>
          </w:p>
        </w:tc>
      </w:tr>
      <w:tr w:rsidR="00F45B06" w14:paraId="3F895DF7" w14:textId="77777777" w:rsidTr="00EE5150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88361A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测试生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成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交换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信息的性能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907436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执行run_benchmark.bat和report.sh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C723B2" w14:textId="77777777" w:rsidR="00F45B06" w:rsidRDefault="00F45B06" w:rsidP="00EE5150">
            <w:pPr>
              <w:widowControl/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脚本统计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SKCN-MLWE-KE_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keygen_time.txt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B1229A" w14:textId="17AD0BBA" w:rsidR="00F45B06" w:rsidRDefault="004B1333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260</w:t>
            </w:r>
          </w:p>
        </w:tc>
      </w:tr>
    </w:tbl>
    <w:p w14:paraId="13E6957D" w14:textId="77777777" w:rsidR="00F45B06" w:rsidRPr="001A28EB" w:rsidRDefault="00F45B06" w:rsidP="00F45B06">
      <w:r w:rsidRPr="001A28EB">
        <w:rPr>
          <w:rFonts w:hint="eastAsia"/>
        </w:rPr>
        <w:t>第一步：</w:t>
      </w:r>
      <w:r w:rsidRPr="001A28EB">
        <w:t>执行测试脚本</w:t>
      </w:r>
      <w:r>
        <w:rPr>
          <w:rFonts w:hint="eastAsia"/>
        </w:rPr>
        <w:t>run_benchmark.bat</w:t>
      </w:r>
      <w:r w:rsidRPr="001A28EB">
        <w:rPr>
          <w:rFonts w:hint="eastAsia"/>
        </w:rPr>
        <w:t>和</w:t>
      </w:r>
      <w:r w:rsidRPr="001A28EB">
        <w:rPr>
          <w:rFonts w:hint="eastAsia"/>
        </w:rPr>
        <w:t>report.sh</w:t>
      </w:r>
    </w:p>
    <w:p w14:paraId="10019E33" w14:textId="7B1D8990" w:rsidR="00F45B06" w:rsidRPr="001A28EB" w:rsidRDefault="00F45B06" w:rsidP="00F45B06">
      <w:r w:rsidRPr="001A28EB">
        <w:rPr>
          <w:rFonts w:hint="eastAsia"/>
        </w:rPr>
        <w:t>第二步：抽取测试日志</w:t>
      </w:r>
      <w:r>
        <w:rPr>
          <w:rFonts w:hint="eastAsia"/>
        </w:rPr>
        <w:t>SKCN-MLWE-KE</w:t>
      </w:r>
      <w:r w:rsidRPr="001A28EB">
        <w:rPr>
          <w:rFonts w:hint="eastAsia"/>
        </w:rPr>
        <w:t>_</w:t>
      </w:r>
      <w:r w:rsidRPr="001A28EB">
        <w:t>keygen</w:t>
      </w:r>
      <w:r w:rsidR="004B1333">
        <w:t>_alice</w:t>
      </w:r>
      <w:r w:rsidRPr="001A28EB">
        <w:t>_time.txt</w:t>
      </w:r>
      <w:r w:rsidRPr="001A28EB">
        <w:rPr>
          <w:rFonts w:hint="eastAsia"/>
        </w:rPr>
        <w:t>，分析和</w:t>
      </w:r>
      <w:r w:rsidRPr="001A28EB">
        <w:t>汇总</w:t>
      </w:r>
      <w:r w:rsidRPr="001A28EB">
        <w:rPr>
          <w:rFonts w:hint="eastAsia"/>
        </w:rPr>
        <w:t>数据后</w:t>
      </w:r>
      <w:r w:rsidRPr="001A28EB">
        <w:t>如下表和下图所示</w:t>
      </w:r>
    </w:p>
    <w:p w14:paraId="291ED070" w14:textId="10E4B5E9" w:rsidR="00F45B06" w:rsidRDefault="00F45B06" w:rsidP="00F45B06">
      <w:pPr>
        <w:pStyle w:val="ac"/>
        <w:keepNext/>
        <w:ind w:firstLine="400"/>
        <w:jc w:val="center"/>
      </w:pPr>
      <w:r>
        <w:rPr>
          <w:rFonts w:hint="eastAsia"/>
        </w:rPr>
        <w:t>表</w:t>
      </w:r>
      <w:r>
        <w:t>4.</w:t>
      </w:r>
      <w:r>
        <w:fldChar w:fldCharType="begin"/>
      </w:r>
      <w:r>
        <w:instrText xml:space="preserve"> SEQ </w:instrText>
      </w:r>
      <w:r>
        <w:instrText>表</w:instrText>
      </w:r>
      <w:r>
        <w:instrText xml:space="preserve"> \* ARABIC \s 1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SKCN-MLWE-KE</w:t>
      </w:r>
      <w:r>
        <w:rPr>
          <w:rFonts w:hint="eastAsia"/>
        </w:rPr>
        <w:t xml:space="preserve"> </w:t>
      </w:r>
      <w:r w:rsidR="0093077F">
        <w:rPr>
          <w:rFonts w:hint="eastAsia"/>
        </w:rPr>
        <w:t>密钥信息生成函数</w:t>
      </w:r>
      <w:r>
        <w:t>平均耗时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2843"/>
        <w:gridCol w:w="2843"/>
      </w:tblGrid>
      <w:tr w:rsidR="00F45B06" w:rsidRPr="009A62A7" w14:paraId="480EC949" w14:textId="77777777" w:rsidTr="00EE5150">
        <w:trPr>
          <w:jc w:val="center"/>
        </w:trPr>
        <w:tc>
          <w:tcPr>
            <w:tcW w:w="2734" w:type="dxa"/>
            <w:shd w:val="clear" w:color="auto" w:fill="auto"/>
          </w:tcPr>
          <w:p w14:paraId="1E2F1E39" w14:textId="77777777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bookmarkStart w:id="33" w:name="_Hlk535882005"/>
            <w:r>
              <w:rPr>
                <w:rFonts w:ascii="宋体" w:hAnsi="宋体" w:cs="宋体" w:hint="eastAsia"/>
                <w:b/>
                <w:kern w:val="0"/>
                <w:szCs w:val="24"/>
              </w:rPr>
              <w:t>执行</w:t>
            </w:r>
            <w:r>
              <w:rPr>
                <w:rFonts w:ascii="宋体" w:hAnsi="宋体" w:cs="宋体"/>
                <w:b/>
                <w:kern w:val="0"/>
                <w:szCs w:val="24"/>
              </w:rPr>
              <w:t>次数</w:t>
            </w:r>
          </w:p>
        </w:tc>
        <w:tc>
          <w:tcPr>
            <w:tcW w:w="2843" w:type="dxa"/>
            <w:shd w:val="clear" w:color="auto" w:fill="auto"/>
          </w:tcPr>
          <w:p w14:paraId="10A739C4" w14:textId="163960B3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总耗时（</w:t>
            </w:r>
            <w:r w:rsidR="00AD08E6">
              <w:rPr>
                <w:rFonts w:ascii="宋体" w:hAnsi="宋体" w:cs="宋体" w:hint="eastAsia"/>
                <w:b/>
                <w:kern w:val="0"/>
                <w:szCs w:val="24"/>
              </w:rPr>
              <w:t>us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>）</w:t>
            </w:r>
          </w:p>
        </w:tc>
        <w:tc>
          <w:tcPr>
            <w:tcW w:w="2843" w:type="dxa"/>
            <w:shd w:val="clear" w:color="auto" w:fill="auto"/>
          </w:tcPr>
          <w:p w14:paraId="7A5FCB7F" w14:textId="48F82A3F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平均耗时(</w:t>
            </w:r>
            <w:r w:rsidR="00AD08E6">
              <w:rPr>
                <w:rFonts w:ascii="宋体" w:hAnsi="宋体" w:cs="宋体" w:hint="eastAsia"/>
                <w:b/>
                <w:kern w:val="0"/>
                <w:szCs w:val="24"/>
              </w:rPr>
              <w:t>us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>)</w:t>
            </w:r>
          </w:p>
        </w:tc>
      </w:tr>
      <w:tr w:rsidR="004B1333" w:rsidRPr="009A62A7" w14:paraId="549B3D99" w14:textId="77777777" w:rsidTr="00EE5150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7A4CE2FD" w14:textId="77777777" w:rsidR="004B1333" w:rsidRDefault="004B1333" w:rsidP="004B1333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2ACEC35" w14:textId="2DCF93ED" w:rsidR="004B1333" w:rsidRDefault="004B1333" w:rsidP="004B1333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234349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EEEA776" w14:textId="09F30C53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234</w:t>
            </w:r>
          </w:p>
        </w:tc>
      </w:tr>
      <w:tr w:rsidR="004B1333" w:rsidRPr="009A62A7" w14:paraId="5C32B560" w14:textId="77777777" w:rsidTr="00EE5150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6296E76E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239406D" w14:textId="648799DF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546738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9696ACA" w14:textId="0C5A9C88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273</w:t>
            </w:r>
          </w:p>
        </w:tc>
      </w:tr>
      <w:tr w:rsidR="004B1333" w:rsidRPr="009A62A7" w14:paraId="572A2B7E" w14:textId="77777777" w:rsidTr="00EE5150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20651698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1207C37" w14:textId="5CFF7E50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1171619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64A3042" w14:textId="4C64DB63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293</w:t>
            </w:r>
          </w:p>
        </w:tc>
      </w:tr>
      <w:tr w:rsidR="004B1333" w:rsidRPr="009A62A7" w14:paraId="2F58B8E4" w14:textId="77777777" w:rsidTr="00EE5150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07D3609C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32E005C" w14:textId="6774C699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2233902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6D0B266" w14:textId="75F8EE90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279</w:t>
            </w:r>
          </w:p>
        </w:tc>
      </w:tr>
      <w:tr w:rsidR="004B1333" w:rsidRPr="009A62A7" w14:paraId="1FA8D8E0" w14:textId="77777777" w:rsidTr="00EE5150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79B9C164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63D0CDE" w14:textId="0F08875C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2639952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F237E15" w14:textId="37C0CFA1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264</w:t>
            </w:r>
          </w:p>
        </w:tc>
      </w:tr>
      <w:tr w:rsidR="004B1333" w:rsidRPr="009A62A7" w14:paraId="404AB23D" w14:textId="77777777" w:rsidTr="00EE5150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2B94DCC6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8E651C7" w14:textId="027B3C7B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5420501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6DBFB77" w14:textId="44828355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271</w:t>
            </w:r>
          </w:p>
        </w:tc>
      </w:tr>
      <w:tr w:rsidR="004B1333" w:rsidRPr="009A62A7" w14:paraId="1280B289" w14:textId="77777777" w:rsidTr="00EE5150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0CA495DF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11638F9" w14:textId="1EFF3F03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7998106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C945B55" w14:textId="3021BBAE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267</w:t>
            </w:r>
          </w:p>
        </w:tc>
      </w:tr>
      <w:tr w:rsidR="004B1333" w:rsidRPr="009A62A7" w14:paraId="4516DE29" w14:textId="77777777" w:rsidTr="00EE5150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6E4DDF8C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C85FD63" w14:textId="7284B794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10513188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B569ECB" w14:textId="1B4CC291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263</w:t>
            </w:r>
          </w:p>
        </w:tc>
      </w:tr>
      <w:tr w:rsidR="004B1333" w:rsidRPr="009A62A7" w14:paraId="75503CA2" w14:textId="77777777" w:rsidTr="00EE5150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1955B406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7E7F797" w14:textId="700FDC2B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13418714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912122D" w14:textId="267E2075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268</w:t>
            </w:r>
          </w:p>
        </w:tc>
      </w:tr>
    </w:tbl>
    <w:bookmarkEnd w:id="33"/>
    <w:p w14:paraId="22330F76" w14:textId="2C729452" w:rsidR="00F45B06" w:rsidRDefault="00590F74" w:rsidP="00F45B06">
      <w:pPr>
        <w:keepNext/>
        <w:jc w:val="center"/>
      </w:pPr>
      <w:r>
        <w:rPr>
          <w:noProof/>
        </w:rPr>
        <w:drawing>
          <wp:inline distT="0" distB="0" distL="0" distR="0" wp14:anchorId="15FBF1AE" wp14:editId="2D3F6E18">
            <wp:extent cx="5278120" cy="2863850"/>
            <wp:effectExtent l="0" t="0" r="17780" b="12700"/>
            <wp:docPr id="11" name="图表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75978C30" w14:textId="77777777" w:rsidR="006335C3" w:rsidRDefault="006335C3" w:rsidP="006335C3">
      <w:pPr>
        <w:pStyle w:val="ac"/>
        <w:ind w:firstLine="400"/>
        <w:jc w:val="center"/>
        <w:rPr>
          <w:noProof/>
        </w:rPr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t>4.</w:t>
      </w:r>
      <w:r>
        <w:fldChar w:fldCharType="begin"/>
      </w:r>
      <w:r>
        <w:instrText xml:space="preserve"> SEQ </w:instrText>
      </w:r>
      <w:r>
        <w:instrText>图</w:instrText>
      </w:r>
      <w:r>
        <w:instrText xml:space="preserve"> \* ARABIC \s 1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SKCN-MLWE-KE</w:t>
      </w:r>
      <w:r>
        <w:rPr>
          <w:rFonts w:hint="eastAsia"/>
        </w:rPr>
        <w:t>密钥信息生成函数</w:t>
      </w:r>
    </w:p>
    <w:p w14:paraId="2ADEE822" w14:textId="77777777" w:rsidR="006335C3" w:rsidRDefault="006335C3" w:rsidP="00F45B06">
      <w:pPr>
        <w:keepNext/>
        <w:jc w:val="center"/>
      </w:pPr>
    </w:p>
    <w:p w14:paraId="05A7B55A" w14:textId="0AB91253" w:rsidR="00DE35D9" w:rsidRDefault="00DE35D9" w:rsidP="00DE35D9">
      <w:pPr>
        <w:pStyle w:val="30"/>
        <w:tabs>
          <w:tab w:val="num" w:pos="720"/>
        </w:tabs>
      </w:pPr>
      <w:bookmarkStart w:id="34" w:name="_Toc4236366"/>
      <w:r>
        <w:t>SKCN-MLWE-KE Bob</w:t>
      </w:r>
      <w:r>
        <w:rPr>
          <w:rFonts w:hint="eastAsia"/>
        </w:rPr>
        <w:t>密钥信息生成函数</w:t>
      </w:r>
      <w:r>
        <w:rPr>
          <w:rFonts w:hint="eastAsia"/>
        </w:rPr>
        <w:t>-</w:t>
      </w:r>
      <w:r>
        <w:rPr>
          <w:rFonts w:hint="eastAsia"/>
        </w:rPr>
        <w:t>性能</w:t>
      </w:r>
      <w:r>
        <w:t>统计</w:t>
      </w:r>
      <w:r>
        <w:rPr>
          <w:rFonts w:hint="eastAsia"/>
        </w:rPr>
        <w:t>(</w:t>
      </w:r>
      <w:r>
        <w:rPr>
          <w:rFonts w:hint="eastAsia"/>
        </w:rPr>
        <w:t>耗时</w:t>
      </w:r>
      <w:r>
        <w:rPr>
          <w:rFonts w:hint="eastAsia"/>
        </w:rPr>
        <w:t>)</w:t>
      </w:r>
      <w:bookmarkEnd w:id="34"/>
    </w:p>
    <w:p w14:paraId="0DE4FCCA" w14:textId="77777777" w:rsidR="00DE35D9" w:rsidRDefault="00DE35D9" w:rsidP="00DE35D9">
      <w:r>
        <w:rPr>
          <w:rFonts w:hint="eastAsia"/>
        </w:rPr>
        <w:t>案例编号：</w:t>
      </w:r>
      <w:r>
        <w:t>SKCN-MLWE-KE</w:t>
      </w:r>
      <w:r>
        <w:rPr>
          <w:rFonts w:hint="eastAsia"/>
        </w:rPr>
        <w:t>-</w:t>
      </w:r>
      <w:r>
        <w:t>k</w:t>
      </w:r>
      <w:r>
        <w:rPr>
          <w:rFonts w:hint="eastAsia"/>
        </w:rPr>
        <w:t>001</w:t>
      </w:r>
    </w:p>
    <w:p w14:paraId="24C2829D" w14:textId="77777777" w:rsidR="00DE35D9" w:rsidRDefault="00DE35D9" w:rsidP="00DE35D9">
      <w:r>
        <w:rPr>
          <w:rFonts w:hint="eastAsia"/>
        </w:rPr>
        <w:t>案例说明：测试</w:t>
      </w:r>
      <w:r>
        <w:t>生</w:t>
      </w:r>
      <w:r>
        <w:rPr>
          <w:rFonts w:hint="eastAsia"/>
        </w:rPr>
        <w:t>密钥信息生成函数</w:t>
      </w:r>
      <w:r>
        <w:t>的性能</w:t>
      </w:r>
    </w:p>
    <w:tbl>
      <w:tblPr>
        <w:tblW w:w="8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039"/>
        <w:gridCol w:w="3260"/>
        <w:gridCol w:w="1985"/>
      </w:tblGrid>
      <w:tr w:rsidR="00DE35D9" w14:paraId="6C8EAD8E" w14:textId="77777777" w:rsidTr="00682A62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55198179" w14:textId="77777777" w:rsidR="00DE35D9" w:rsidRDefault="00DE35D9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4E88E0E3" w14:textId="77777777" w:rsidR="00DE35D9" w:rsidRDefault="00DE35D9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74284DD0" w14:textId="77777777" w:rsidR="00DE35D9" w:rsidRDefault="00DE35D9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493E0D3D" w14:textId="184C766D" w:rsidR="00DE35D9" w:rsidRDefault="00DE35D9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平均耗时（</w:t>
            </w:r>
            <w:r w:rsidR="00AD08E6"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us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）</w:t>
            </w:r>
          </w:p>
        </w:tc>
      </w:tr>
      <w:tr w:rsidR="00DE35D9" w14:paraId="6B8A71CA" w14:textId="77777777" w:rsidTr="00682A62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51CF8" w14:textId="77777777" w:rsidR="00DE35D9" w:rsidRDefault="00DE35D9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测试生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成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交换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信息的性能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551DA7" w14:textId="77777777" w:rsidR="00DE35D9" w:rsidRDefault="00DE35D9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执行run_benchmark.bat和report.sh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5F550E" w14:textId="77777777" w:rsidR="00DE35D9" w:rsidRDefault="00DE35D9" w:rsidP="00682A62">
            <w:pPr>
              <w:widowControl/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脚本统计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SKCN-MLWE-KE_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keygen_time.txt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4EB534" w14:textId="235C69AA" w:rsidR="00DE35D9" w:rsidRDefault="004B1333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2</w:t>
            </w:r>
            <w:r w:rsidR="00D35914">
              <w:rPr>
                <w:rFonts w:ascii="宋体" w:hAnsi="宋体" w:cs="宋体"/>
                <w:bCs/>
                <w:kern w:val="0"/>
                <w:sz w:val="21"/>
                <w:szCs w:val="21"/>
              </w:rPr>
              <w:t>70</w:t>
            </w:r>
          </w:p>
        </w:tc>
      </w:tr>
    </w:tbl>
    <w:p w14:paraId="393C53C9" w14:textId="77777777" w:rsidR="00DE35D9" w:rsidRPr="001A28EB" w:rsidRDefault="00DE35D9" w:rsidP="00DE35D9">
      <w:r w:rsidRPr="001A28EB">
        <w:rPr>
          <w:rFonts w:hint="eastAsia"/>
        </w:rPr>
        <w:t>第一步：</w:t>
      </w:r>
      <w:r w:rsidRPr="001A28EB">
        <w:t>执行测试脚本</w:t>
      </w:r>
      <w:r>
        <w:rPr>
          <w:rFonts w:hint="eastAsia"/>
        </w:rPr>
        <w:t>run_benchmark.bat</w:t>
      </w:r>
      <w:r w:rsidRPr="001A28EB">
        <w:rPr>
          <w:rFonts w:hint="eastAsia"/>
        </w:rPr>
        <w:t>和</w:t>
      </w:r>
      <w:r w:rsidRPr="001A28EB">
        <w:rPr>
          <w:rFonts w:hint="eastAsia"/>
        </w:rPr>
        <w:t>report.sh</w:t>
      </w:r>
    </w:p>
    <w:p w14:paraId="5A67142B" w14:textId="0D1F0C0A" w:rsidR="00DE35D9" w:rsidRPr="001A28EB" w:rsidRDefault="00DE35D9" w:rsidP="00DE35D9">
      <w:r w:rsidRPr="001A28EB">
        <w:rPr>
          <w:rFonts w:hint="eastAsia"/>
        </w:rPr>
        <w:t>第二步：抽取测试日志</w:t>
      </w:r>
      <w:r>
        <w:rPr>
          <w:rFonts w:hint="eastAsia"/>
        </w:rPr>
        <w:t>SKCN-MLWE-KE</w:t>
      </w:r>
      <w:r w:rsidRPr="001A28EB">
        <w:rPr>
          <w:rFonts w:hint="eastAsia"/>
        </w:rPr>
        <w:t>_</w:t>
      </w:r>
      <w:r w:rsidRPr="001A28EB">
        <w:t>keygen</w:t>
      </w:r>
      <w:r w:rsidR="004B1333">
        <w:t>_bob</w:t>
      </w:r>
      <w:r w:rsidRPr="001A28EB">
        <w:t>_time.txt</w:t>
      </w:r>
      <w:r w:rsidRPr="001A28EB">
        <w:rPr>
          <w:rFonts w:hint="eastAsia"/>
        </w:rPr>
        <w:t>，分析和</w:t>
      </w:r>
      <w:r w:rsidRPr="001A28EB">
        <w:t>汇总</w:t>
      </w:r>
      <w:r w:rsidRPr="001A28EB">
        <w:rPr>
          <w:rFonts w:hint="eastAsia"/>
        </w:rPr>
        <w:t>数据后</w:t>
      </w:r>
      <w:r w:rsidRPr="001A28EB">
        <w:t>如下表和下图所示</w:t>
      </w:r>
    </w:p>
    <w:p w14:paraId="3F7DA0C5" w14:textId="19D82CD0" w:rsidR="00DE35D9" w:rsidRDefault="00DE35D9" w:rsidP="00DE35D9">
      <w:pPr>
        <w:pStyle w:val="ac"/>
        <w:keepNext/>
        <w:ind w:firstLine="400"/>
        <w:jc w:val="center"/>
      </w:pPr>
      <w:r>
        <w:rPr>
          <w:rFonts w:hint="eastAsia"/>
        </w:rPr>
        <w:t>表</w:t>
      </w:r>
      <w:r>
        <w:t>4.</w:t>
      </w:r>
      <w:r w:rsidR="006335C3">
        <w:t>2</w:t>
      </w:r>
      <w:r>
        <w:t xml:space="preserve"> SKCN-MLWE-KE</w:t>
      </w:r>
      <w:r>
        <w:rPr>
          <w:rFonts w:hint="eastAsia"/>
        </w:rPr>
        <w:t xml:space="preserve"> </w:t>
      </w:r>
      <w:r>
        <w:rPr>
          <w:rFonts w:hint="eastAsia"/>
        </w:rPr>
        <w:t>密钥信息生成函数</w:t>
      </w:r>
      <w:r>
        <w:t>平均耗时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2843"/>
        <w:gridCol w:w="2843"/>
      </w:tblGrid>
      <w:tr w:rsidR="00DE35D9" w:rsidRPr="009A62A7" w14:paraId="2F713E46" w14:textId="77777777" w:rsidTr="00682A62">
        <w:trPr>
          <w:jc w:val="center"/>
        </w:trPr>
        <w:tc>
          <w:tcPr>
            <w:tcW w:w="2734" w:type="dxa"/>
            <w:shd w:val="clear" w:color="auto" w:fill="auto"/>
          </w:tcPr>
          <w:p w14:paraId="518D75AA" w14:textId="77777777" w:rsidR="00DE35D9" w:rsidRPr="009A62A7" w:rsidRDefault="00DE35D9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执行</w:t>
            </w:r>
            <w:r>
              <w:rPr>
                <w:rFonts w:ascii="宋体" w:hAnsi="宋体" w:cs="宋体"/>
                <w:b/>
                <w:kern w:val="0"/>
                <w:szCs w:val="24"/>
              </w:rPr>
              <w:t>次数</w:t>
            </w:r>
          </w:p>
        </w:tc>
        <w:tc>
          <w:tcPr>
            <w:tcW w:w="2843" w:type="dxa"/>
            <w:shd w:val="clear" w:color="auto" w:fill="auto"/>
          </w:tcPr>
          <w:p w14:paraId="3AE7DB44" w14:textId="58A4ECB5" w:rsidR="00DE35D9" w:rsidRPr="009A62A7" w:rsidRDefault="00DE35D9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总耗时（</w:t>
            </w:r>
            <w:r w:rsidR="00AD08E6">
              <w:rPr>
                <w:rFonts w:ascii="宋体" w:hAnsi="宋体" w:cs="宋体" w:hint="eastAsia"/>
                <w:b/>
                <w:kern w:val="0"/>
                <w:szCs w:val="24"/>
              </w:rPr>
              <w:t>us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>）</w:t>
            </w:r>
          </w:p>
        </w:tc>
        <w:tc>
          <w:tcPr>
            <w:tcW w:w="2843" w:type="dxa"/>
            <w:shd w:val="clear" w:color="auto" w:fill="auto"/>
          </w:tcPr>
          <w:p w14:paraId="6BD397BE" w14:textId="5797970B" w:rsidR="00DE35D9" w:rsidRPr="009A62A7" w:rsidRDefault="00DE35D9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平均耗时(</w:t>
            </w:r>
            <w:r w:rsidR="00AD08E6">
              <w:rPr>
                <w:rFonts w:ascii="宋体" w:hAnsi="宋体" w:cs="宋体" w:hint="eastAsia"/>
                <w:b/>
                <w:kern w:val="0"/>
                <w:szCs w:val="24"/>
              </w:rPr>
              <w:t>us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>)</w:t>
            </w:r>
          </w:p>
        </w:tc>
      </w:tr>
      <w:tr w:rsidR="004B1333" w:rsidRPr="009A62A7" w14:paraId="797F8956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266ECCC9" w14:textId="77777777" w:rsidR="004B1333" w:rsidRDefault="004B1333" w:rsidP="004B1333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3B30E32" w14:textId="495E6422" w:rsidR="004B1333" w:rsidRDefault="004B1333" w:rsidP="004B1333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296778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734391C" w14:textId="02C5E858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297</w:t>
            </w:r>
          </w:p>
        </w:tc>
      </w:tr>
      <w:tr w:rsidR="004B1333" w:rsidRPr="009A62A7" w14:paraId="539E6DE0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2CC4A1DA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E81FA8B" w14:textId="2F4C8A49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562345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B7571E0" w14:textId="12C9F8B9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281</w:t>
            </w:r>
          </w:p>
        </w:tc>
      </w:tr>
      <w:tr w:rsidR="004B1333" w:rsidRPr="009A62A7" w14:paraId="5EC15B8C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7FE9F97F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E157625" w14:textId="5D1144AD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1093610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86250C5" w14:textId="4A436280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273</w:t>
            </w:r>
          </w:p>
        </w:tc>
      </w:tr>
      <w:tr w:rsidR="004B1333" w:rsidRPr="009A62A7" w14:paraId="549429D2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3AE1FCBA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AA93082" w14:textId="660314AF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2296326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7B6A2E7" w14:textId="14965266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287</w:t>
            </w:r>
          </w:p>
        </w:tc>
      </w:tr>
      <w:tr w:rsidR="004B1333" w:rsidRPr="009A62A7" w14:paraId="56AFB47B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53153614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FC88078" w14:textId="7123FFF8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2921306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9F56850" w14:textId="1522903E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292</w:t>
            </w:r>
          </w:p>
        </w:tc>
      </w:tr>
      <w:tr w:rsidR="004B1333" w:rsidRPr="009A62A7" w14:paraId="7F4294C2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2DABB06C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E9BDBA1" w14:textId="43FFF2DA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5451883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C457267" w14:textId="2231323F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273</w:t>
            </w:r>
          </w:p>
        </w:tc>
      </w:tr>
      <w:tr w:rsidR="004B1333" w:rsidRPr="009A62A7" w14:paraId="79B83849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3851D149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5D6AC45" w14:textId="38F03EF1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7841989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79BA93D" w14:textId="1538540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261</w:t>
            </w:r>
          </w:p>
        </w:tc>
      </w:tr>
      <w:tr w:rsidR="004B1333" w:rsidRPr="009A62A7" w14:paraId="4D92995F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2B545264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CE98232" w14:textId="67C6E316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11059935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5349707" w14:textId="05A8CDA3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276</w:t>
            </w:r>
          </w:p>
        </w:tc>
      </w:tr>
      <w:tr w:rsidR="004B1333" w:rsidRPr="009A62A7" w14:paraId="3AB15EAA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0C12A356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210DB35" w14:textId="7F821EBE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13559403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BB6463D" w14:textId="3168FA70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271</w:t>
            </w:r>
          </w:p>
        </w:tc>
      </w:tr>
    </w:tbl>
    <w:p w14:paraId="418964B1" w14:textId="0ED6B5F2" w:rsidR="00DE35D9" w:rsidRDefault="00F92E6A" w:rsidP="00DE35D9">
      <w:pPr>
        <w:keepNext/>
        <w:jc w:val="center"/>
      </w:pPr>
      <w:r>
        <w:rPr>
          <w:noProof/>
        </w:rPr>
        <w:drawing>
          <wp:inline distT="0" distB="0" distL="0" distR="0" wp14:anchorId="5E0ECD38" wp14:editId="05B12B9E">
            <wp:extent cx="5278120" cy="2863850"/>
            <wp:effectExtent l="0" t="0" r="17780" b="12700"/>
            <wp:docPr id="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4EE8B856" w14:textId="3576F2FC" w:rsidR="00DE35D9" w:rsidRDefault="00DE35D9" w:rsidP="00DE35D9">
      <w:pPr>
        <w:pStyle w:val="ac"/>
        <w:ind w:firstLine="400"/>
        <w:jc w:val="center"/>
        <w:rPr>
          <w:noProof/>
        </w:rPr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t>4.</w:t>
      </w:r>
      <w:r w:rsidR="006335C3">
        <w:t>2</w:t>
      </w:r>
      <w:r>
        <w:t xml:space="preserve"> SKCN-MLWE-KE</w:t>
      </w:r>
      <w:r>
        <w:rPr>
          <w:rFonts w:hint="eastAsia"/>
        </w:rPr>
        <w:t>密钥信息生成函数</w:t>
      </w:r>
    </w:p>
    <w:p w14:paraId="0C35C3DD" w14:textId="77777777" w:rsidR="00DE35D9" w:rsidRDefault="00DE35D9" w:rsidP="00F45B06">
      <w:pPr>
        <w:keepNext/>
        <w:jc w:val="center"/>
      </w:pPr>
    </w:p>
    <w:p w14:paraId="3540DDFC" w14:textId="2467CA42" w:rsidR="00F45B06" w:rsidRDefault="00F45B06" w:rsidP="00F45B06">
      <w:pPr>
        <w:pStyle w:val="30"/>
        <w:tabs>
          <w:tab w:val="num" w:pos="720"/>
        </w:tabs>
      </w:pPr>
      <w:bookmarkStart w:id="35" w:name="_Toc4236367"/>
      <w:r>
        <w:t>SKCN-MLWE-KE</w:t>
      </w:r>
      <w:r w:rsidR="006E7E2A">
        <w:t xml:space="preserve"> </w:t>
      </w:r>
      <w:r w:rsidR="006E7E2A">
        <w:rPr>
          <w:rFonts w:hint="eastAsia"/>
        </w:rPr>
        <w:t>Alice</w:t>
      </w:r>
      <w:r>
        <w:rPr>
          <w:rFonts w:hint="eastAsia"/>
        </w:rPr>
        <w:t>密钥</w:t>
      </w:r>
      <w:r w:rsidR="006E7E2A">
        <w:rPr>
          <w:rFonts w:hint="eastAsia"/>
        </w:rPr>
        <w:t>导出函数</w:t>
      </w:r>
      <w:r>
        <w:rPr>
          <w:rFonts w:hint="eastAsia"/>
        </w:rPr>
        <w:t>-</w:t>
      </w:r>
      <w:r>
        <w:rPr>
          <w:rFonts w:hint="eastAsia"/>
        </w:rPr>
        <w:t>性能</w:t>
      </w:r>
      <w:r>
        <w:t>统计</w:t>
      </w:r>
      <w:r>
        <w:rPr>
          <w:rFonts w:hint="eastAsia"/>
        </w:rPr>
        <w:t>(</w:t>
      </w:r>
      <w:r>
        <w:rPr>
          <w:rFonts w:hint="eastAsia"/>
        </w:rPr>
        <w:t>耗时</w:t>
      </w:r>
      <w:r>
        <w:rPr>
          <w:rFonts w:hint="eastAsia"/>
        </w:rPr>
        <w:t>)</w:t>
      </w:r>
      <w:bookmarkEnd w:id="35"/>
    </w:p>
    <w:p w14:paraId="1490EB09" w14:textId="77777777" w:rsidR="00F45B06" w:rsidRDefault="00F45B06" w:rsidP="00F45B06">
      <w:r>
        <w:rPr>
          <w:rFonts w:hint="eastAsia"/>
        </w:rPr>
        <w:lastRenderedPageBreak/>
        <w:t>案例编号：</w:t>
      </w:r>
      <w:r>
        <w:t>SKCN-MLWE-KE</w:t>
      </w:r>
      <w:r>
        <w:rPr>
          <w:rFonts w:hint="eastAsia"/>
        </w:rPr>
        <w:t>-</w:t>
      </w:r>
      <w:r>
        <w:t>k1</w:t>
      </w:r>
      <w:r>
        <w:rPr>
          <w:rFonts w:hint="eastAsia"/>
        </w:rPr>
        <w:t>002</w:t>
      </w:r>
    </w:p>
    <w:p w14:paraId="16956D9F" w14:textId="1366C9EF" w:rsidR="00F45B06" w:rsidRDefault="00F45B06" w:rsidP="00F45B06">
      <w:r>
        <w:rPr>
          <w:rFonts w:hint="eastAsia"/>
        </w:rPr>
        <w:t>案例说明：</w:t>
      </w:r>
      <w:r>
        <w:t xml:space="preserve"> </w:t>
      </w:r>
      <w:r>
        <w:rPr>
          <w:rFonts w:hint="eastAsia"/>
        </w:rPr>
        <w:t>测试</w:t>
      </w:r>
      <w:r w:rsidR="00EC62A7">
        <w:rPr>
          <w:rFonts w:hint="eastAsia"/>
        </w:rPr>
        <w:t>Alice</w:t>
      </w:r>
      <w:r w:rsidR="00EC62A7">
        <w:rPr>
          <w:rFonts w:hint="eastAsia"/>
        </w:rPr>
        <w:t>密钥导出函数</w:t>
      </w:r>
      <w:r>
        <w:t>的性能</w:t>
      </w:r>
    </w:p>
    <w:tbl>
      <w:tblPr>
        <w:tblW w:w="79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039"/>
        <w:gridCol w:w="3118"/>
        <w:gridCol w:w="1701"/>
      </w:tblGrid>
      <w:tr w:rsidR="00F45B06" w14:paraId="2A2C5546" w14:textId="77777777" w:rsidTr="00EE5150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7D9B2CD2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4513801B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826638D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3C5E69A" w14:textId="73636C0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平均耗时（</w:t>
            </w:r>
            <w:r w:rsidR="00AD08E6"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us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）</w:t>
            </w:r>
          </w:p>
        </w:tc>
      </w:tr>
      <w:tr w:rsidR="00F45B06" w14:paraId="65304C79" w14:textId="77777777" w:rsidTr="00EE5150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D0222B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测试生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成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交换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信息的性能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B86E4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执行run_benchmark.bat和report.sh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2A64F" w14:textId="77777777" w:rsidR="00F45B06" w:rsidRDefault="00F45B06" w:rsidP="00EE5150">
            <w:pPr>
              <w:widowControl/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脚本统计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SKCN-MLWE-KE_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kdf_time.txt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2E822" w14:textId="0B4ED5B1" w:rsidR="00F45B06" w:rsidRDefault="004B1333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170</w:t>
            </w:r>
          </w:p>
        </w:tc>
      </w:tr>
    </w:tbl>
    <w:p w14:paraId="08F29BEC" w14:textId="77777777" w:rsidR="00F45B06" w:rsidRPr="006B7458" w:rsidRDefault="00F45B06" w:rsidP="00F45B06">
      <w:r w:rsidRPr="006B7458">
        <w:rPr>
          <w:rFonts w:hint="eastAsia"/>
        </w:rPr>
        <w:t>第一步：</w:t>
      </w:r>
      <w:r w:rsidRPr="006B7458">
        <w:t>执行测试脚本</w:t>
      </w:r>
      <w:r>
        <w:rPr>
          <w:rFonts w:hint="eastAsia"/>
        </w:rPr>
        <w:t>run_benchmark.bat</w:t>
      </w:r>
      <w:r w:rsidRPr="006B7458">
        <w:rPr>
          <w:rFonts w:hint="eastAsia"/>
        </w:rPr>
        <w:t>和</w:t>
      </w:r>
      <w:r w:rsidRPr="006B7458">
        <w:rPr>
          <w:rFonts w:hint="eastAsia"/>
        </w:rPr>
        <w:t>report.sh</w:t>
      </w:r>
    </w:p>
    <w:p w14:paraId="5E5457AB" w14:textId="3733406A" w:rsidR="00F45B06" w:rsidRPr="006B7458" w:rsidRDefault="00F45B06" w:rsidP="00F45B06">
      <w:r w:rsidRPr="006B7458">
        <w:rPr>
          <w:rFonts w:hint="eastAsia"/>
        </w:rPr>
        <w:t>第二步：抽取测试日志</w:t>
      </w:r>
      <w:r>
        <w:rPr>
          <w:rFonts w:hint="eastAsia"/>
        </w:rPr>
        <w:t>SKCN-MLWE-KE</w:t>
      </w:r>
      <w:r w:rsidRPr="006B7458">
        <w:rPr>
          <w:rFonts w:hint="eastAsia"/>
        </w:rPr>
        <w:t>_</w:t>
      </w:r>
      <w:r w:rsidRPr="006B7458">
        <w:t>kdf</w:t>
      </w:r>
      <w:r w:rsidR="004B1333">
        <w:t>_alice</w:t>
      </w:r>
      <w:r w:rsidRPr="006B7458">
        <w:t>_time.txt</w:t>
      </w:r>
      <w:r w:rsidRPr="006B7458">
        <w:rPr>
          <w:rFonts w:hint="eastAsia"/>
        </w:rPr>
        <w:t>，分析和</w:t>
      </w:r>
      <w:r w:rsidRPr="006B7458">
        <w:t>汇总</w:t>
      </w:r>
      <w:r w:rsidRPr="006B7458">
        <w:rPr>
          <w:rFonts w:hint="eastAsia"/>
        </w:rPr>
        <w:t>数据后</w:t>
      </w:r>
      <w:r w:rsidRPr="006B7458">
        <w:t>如下表和下图所示</w:t>
      </w:r>
    </w:p>
    <w:p w14:paraId="64B41808" w14:textId="586A97AE" w:rsidR="00F45B06" w:rsidRDefault="00F45B06" w:rsidP="00F45B06">
      <w:pPr>
        <w:pStyle w:val="ac"/>
        <w:keepNext/>
        <w:ind w:firstLine="400"/>
        <w:jc w:val="center"/>
      </w:pPr>
      <w:r>
        <w:rPr>
          <w:rFonts w:hint="eastAsia"/>
        </w:rPr>
        <w:t>表</w:t>
      </w:r>
      <w:r>
        <w:t>4.</w:t>
      </w:r>
      <w:r w:rsidR="006335C3">
        <w:t>3</w:t>
      </w:r>
      <w:r>
        <w:t xml:space="preserve"> SKCN-MLWE-KE</w:t>
      </w:r>
      <w:r>
        <w:rPr>
          <w:rFonts w:hint="eastAsia"/>
        </w:rPr>
        <w:t xml:space="preserve"> </w:t>
      </w:r>
      <w:r w:rsidR="009E04B4">
        <w:rPr>
          <w:rFonts w:hint="eastAsia"/>
        </w:rPr>
        <w:t>Alice</w:t>
      </w:r>
      <w:r w:rsidR="009E04B4">
        <w:rPr>
          <w:rFonts w:hint="eastAsia"/>
        </w:rPr>
        <w:t>密钥导出函数</w:t>
      </w:r>
      <w:r>
        <w:t>平均耗时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2843"/>
        <w:gridCol w:w="2843"/>
      </w:tblGrid>
      <w:tr w:rsidR="00F45B06" w:rsidRPr="009A62A7" w14:paraId="0550A37C" w14:textId="77777777" w:rsidTr="00EE5150">
        <w:tc>
          <w:tcPr>
            <w:tcW w:w="2734" w:type="dxa"/>
            <w:shd w:val="clear" w:color="auto" w:fill="auto"/>
          </w:tcPr>
          <w:p w14:paraId="6C0ACDBC" w14:textId="77777777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执行</w:t>
            </w:r>
            <w:r>
              <w:rPr>
                <w:rFonts w:ascii="宋体" w:hAnsi="宋体" w:cs="宋体"/>
                <w:b/>
                <w:kern w:val="0"/>
                <w:szCs w:val="24"/>
              </w:rPr>
              <w:t>次数</w:t>
            </w:r>
          </w:p>
        </w:tc>
        <w:tc>
          <w:tcPr>
            <w:tcW w:w="2843" w:type="dxa"/>
            <w:shd w:val="clear" w:color="auto" w:fill="auto"/>
          </w:tcPr>
          <w:p w14:paraId="75839589" w14:textId="16A4327C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总耗时（</w:t>
            </w:r>
            <w:r w:rsidR="00AD08E6">
              <w:rPr>
                <w:rFonts w:ascii="宋体" w:hAnsi="宋体" w:cs="宋体" w:hint="eastAsia"/>
                <w:b/>
                <w:kern w:val="0"/>
                <w:szCs w:val="24"/>
              </w:rPr>
              <w:t>us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>）</w:t>
            </w:r>
          </w:p>
        </w:tc>
        <w:tc>
          <w:tcPr>
            <w:tcW w:w="2843" w:type="dxa"/>
            <w:shd w:val="clear" w:color="auto" w:fill="auto"/>
          </w:tcPr>
          <w:p w14:paraId="540CACDE" w14:textId="694DE17A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平均耗时(</w:t>
            </w:r>
            <w:r w:rsidR="00AD08E6">
              <w:rPr>
                <w:rFonts w:ascii="宋体" w:hAnsi="宋体" w:cs="宋体" w:hint="eastAsia"/>
                <w:b/>
                <w:kern w:val="0"/>
                <w:szCs w:val="24"/>
              </w:rPr>
              <w:t>us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>)</w:t>
            </w:r>
          </w:p>
        </w:tc>
      </w:tr>
      <w:tr w:rsidR="004B1333" w:rsidRPr="009A62A7" w14:paraId="46CFB97E" w14:textId="77777777" w:rsidTr="00EE5150">
        <w:tc>
          <w:tcPr>
            <w:tcW w:w="2734" w:type="dxa"/>
            <w:shd w:val="clear" w:color="auto" w:fill="auto"/>
            <w:vAlign w:val="bottom"/>
          </w:tcPr>
          <w:p w14:paraId="019C6F91" w14:textId="77777777" w:rsidR="004B1333" w:rsidRDefault="004B1333" w:rsidP="004B1333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970C4E5" w14:textId="528D966B" w:rsidR="004B1333" w:rsidRDefault="004B1333" w:rsidP="004B1333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187456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63E8060" w14:textId="02430A79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187</w:t>
            </w:r>
          </w:p>
        </w:tc>
      </w:tr>
      <w:tr w:rsidR="004B1333" w:rsidRPr="009A62A7" w14:paraId="0236D43D" w14:textId="77777777" w:rsidTr="00EE5150">
        <w:tc>
          <w:tcPr>
            <w:tcW w:w="2734" w:type="dxa"/>
            <w:shd w:val="clear" w:color="auto" w:fill="auto"/>
            <w:vAlign w:val="bottom"/>
          </w:tcPr>
          <w:p w14:paraId="2A0BEFB7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6F80A43" w14:textId="4383940B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312432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4AE6A75" w14:textId="27968929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156</w:t>
            </w:r>
          </w:p>
        </w:tc>
      </w:tr>
      <w:tr w:rsidR="004B1333" w:rsidRPr="009A62A7" w14:paraId="6E615E87" w14:textId="77777777" w:rsidTr="00EE5150">
        <w:tc>
          <w:tcPr>
            <w:tcW w:w="2734" w:type="dxa"/>
            <w:shd w:val="clear" w:color="auto" w:fill="auto"/>
            <w:vAlign w:val="bottom"/>
          </w:tcPr>
          <w:p w14:paraId="0C78D173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207DF7B" w14:textId="2DB307AA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656109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3152CB8" w14:textId="6FAD1EC9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164</w:t>
            </w:r>
          </w:p>
        </w:tc>
      </w:tr>
      <w:tr w:rsidR="004B1333" w:rsidRPr="009A62A7" w14:paraId="009107F9" w14:textId="77777777" w:rsidTr="00EE5150">
        <w:tc>
          <w:tcPr>
            <w:tcW w:w="2734" w:type="dxa"/>
            <w:shd w:val="clear" w:color="auto" w:fill="auto"/>
            <w:vAlign w:val="bottom"/>
          </w:tcPr>
          <w:p w14:paraId="287454BC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1E37529" w14:textId="3E38C6CD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1171559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E125699" w14:textId="71A4DFDC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146</w:t>
            </w:r>
          </w:p>
        </w:tc>
      </w:tr>
      <w:tr w:rsidR="004B1333" w:rsidRPr="009A62A7" w14:paraId="567C96A1" w14:textId="77777777" w:rsidTr="00EE5150">
        <w:tc>
          <w:tcPr>
            <w:tcW w:w="2734" w:type="dxa"/>
            <w:shd w:val="clear" w:color="auto" w:fill="auto"/>
            <w:vAlign w:val="bottom"/>
          </w:tcPr>
          <w:p w14:paraId="56EB8D82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5A09AF5" w14:textId="1F91447C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1640295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D656912" w14:textId="5EE08D4E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164</w:t>
            </w:r>
          </w:p>
        </w:tc>
      </w:tr>
      <w:tr w:rsidR="004B1333" w:rsidRPr="009A62A7" w14:paraId="1DD2CF29" w14:textId="77777777" w:rsidTr="00EE5150">
        <w:tc>
          <w:tcPr>
            <w:tcW w:w="2734" w:type="dxa"/>
            <w:shd w:val="clear" w:color="auto" w:fill="auto"/>
            <w:vAlign w:val="bottom"/>
          </w:tcPr>
          <w:p w14:paraId="04AB7615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0DDC411" w14:textId="15791221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3577419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6B7A21C" w14:textId="3BAC5669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179</w:t>
            </w:r>
          </w:p>
        </w:tc>
      </w:tr>
      <w:tr w:rsidR="004B1333" w:rsidRPr="009A62A7" w14:paraId="784CB49A" w14:textId="77777777" w:rsidTr="00EE5150">
        <w:tc>
          <w:tcPr>
            <w:tcW w:w="2734" w:type="dxa"/>
            <w:shd w:val="clear" w:color="auto" w:fill="auto"/>
            <w:vAlign w:val="bottom"/>
          </w:tcPr>
          <w:p w14:paraId="3B621A35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D943394" w14:textId="73019665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5436185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98B83D0" w14:textId="045358CD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181</w:t>
            </w:r>
          </w:p>
        </w:tc>
      </w:tr>
      <w:tr w:rsidR="004B1333" w:rsidRPr="009A62A7" w14:paraId="63FC3645" w14:textId="77777777" w:rsidTr="00EE5150">
        <w:tc>
          <w:tcPr>
            <w:tcW w:w="2734" w:type="dxa"/>
            <w:shd w:val="clear" w:color="auto" w:fill="auto"/>
            <w:vAlign w:val="bottom"/>
          </w:tcPr>
          <w:p w14:paraId="31B96378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029BF3F" w14:textId="007ADBE0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7076348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C9AA6C2" w14:textId="5486695B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177</w:t>
            </w:r>
          </w:p>
        </w:tc>
      </w:tr>
      <w:tr w:rsidR="004B1333" w:rsidRPr="009A62A7" w14:paraId="616913E6" w14:textId="77777777" w:rsidTr="00EE5150">
        <w:tc>
          <w:tcPr>
            <w:tcW w:w="2734" w:type="dxa"/>
            <w:shd w:val="clear" w:color="auto" w:fill="auto"/>
            <w:vAlign w:val="bottom"/>
          </w:tcPr>
          <w:p w14:paraId="5DBACE14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280CD60" w14:textId="53CBF69B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8591695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253BC3D" w14:textId="3B4414D9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172</w:t>
            </w:r>
          </w:p>
        </w:tc>
      </w:tr>
    </w:tbl>
    <w:p w14:paraId="172D510D" w14:textId="4AF0989D" w:rsidR="00F45B06" w:rsidRDefault="00590F74" w:rsidP="00F45B06">
      <w:pPr>
        <w:rPr>
          <w:noProof/>
        </w:rPr>
      </w:pPr>
      <w:r>
        <w:rPr>
          <w:noProof/>
        </w:rPr>
        <w:drawing>
          <wp:inline distT="0" distB="0" distL="0" distR="0" wp14:anchorId="4FE04F80" wp14:editId="79638A04">
            <wp:extent cx="5257800" cy="2971800"/>
            <wp:effectExtent l="0" t="0" r="0" b="0"/>
            <wp:docPr id="15" name="图表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408B18D1" w14:textId="069200A1" w:rsidR="00F45B06" w:rsidRDefault="00F45B06" w:rsidP="00F45B06">
      <w:pPr>
        <w:pStyle w:val="ac"/>
        <w:ind w:firstLine="400"/>
        <w:jc w:val="center"/>
        <w:rPr>
          <w:b/>
          <w:color w:val="FF0000"/>
        </w:rPr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t>4.</w:t>
      </w:r>
      <w:r w:rsidR="006335C3">
        <w:t>3</w:t>
      </w:r>
      <w:r>
        <w:t xml:space="preserve"> SKCN-MLWE-KE</w:t>
      </w:r>
      <w:r w:rsidR="001B5B7D">
        <w:t xml:space="preserve"> </w:t>
      </w:r>
      <w:r w:rsidR="00DE4FA2">
        <w:rPr>
          <w:rFonts w:hint="eastAsia"/>
        </w:rPr>
        <w:t>Alice</w:t>
      </w:r>
      <w:r w:rsidR="00DE4FA2">
        <w:rPr>
          <w:rFonts w:hint="eastAsia"/>
        </w:rPr>
        <w:t>密钥导出函数</w:t>
      </w:r>
      <w:r>
        <w:t>平均耗时</w:t>
      </w:r>
    </w:p>
    <w:p w14:paraId="3343F380" w14:textId="7B58F8B7" w:rsidR="00F45B06" w:rsidRDefault="00F45B06" w:rsidP="00F45B06">
      <w:pPr>
        <w:pStyle w:val="30"/>
        <w:tabs>
          <w:tab w:val="num" w:pos="720"/>
        </w:tabs>
      </w:pPr>
      <w:bookmarkStart w:id="36" w:name="_Toc4236368"/>
      <w:r>
        <w:t>SKCN-MLWE-KE</w:t>
      </w:r>
      <w:r w:rsidR="00442295">
        <w:t xml:space="preserve"> </w:t>
      </w:r>
      <w:r w:rsidR="00E2799F">
        <w:rPr>
          <w:rFonts w:hint="eastAsia"/>
        </w:rPr>
        <w:t>Bob</w:t>
      </w:r>
      <w:r w:rsidR="00E2799F">
        <w:rPr>
          <w:rFonts w:hint="eastAsia"/>
        </w:rPr>
        <w:t>密钥导出函数</w:t>
      </w:r>
      <w:r>
        <w:rPr>
          <w:rFonts w:hint="eastAsia"/>
        </w:rPr>
        <w:t>-</w:t>
      </w:r>
      <w:r>
        <w:rPr>
          <w:rFonts w:hint="eastAsia"/>
        </w:rPr>
        <w:t>性能</w:t>
      </w:r>
      <w:r>
        <w:t>统计</w:t>
      </w:r>
      <w:r>
        <w:rPr>
          <w:rFonts w:hint="eastAsia"/>
        </w:rPr>
        <w:t>(</w:t>
      </w:r>
      <w:r>
        <w:rPr>
          <w:rFonts w:hint="eastAsia"/>
        </w:rPr>
        <w:t>耗时</w:t>
      </w:r>
      <w:r>
        <w:rPr>
          <w:rFonts w:hint="eastAsia"/>
        </w:rPr>
        <w:t>)</w:t>
      </w:r>
      <w:bookmarkEnd w:id="36"/>
    </w:p>
    <w:p w14:paraId="50E14CB7" w14:textId="77777777" w:rsidR="00F45B06" w:rsidRDefault="00F45B06" w:rsidP="00F45B06">
      <w:r>
        <w:rPr>
          <w:rFonts w:hint="eastAsia"/>
        </w:rPr>
        <w:t>案例编号：</w:t>
      </w:r>
      <w:r>
        <w:t>SKCN-MLWE-KE</w:t>
      </w:r>
      <w:r>
        <w:rPr>
          <w:rFonts w:hint="eastAsia"/>
        </w:rPr>
        <w:t>-</w:t>
      </w:r>
      <w:r>
        <w:t>k1</w:t>
      </w:r>
      <w:r>
        <w:rPr>
          <w:rFonts w:hint="eastAsia"/>
        </w:rPr>
        <w:t>003</w:t>
      </w:r>
    </w:p>
    <w:p w14:paraId="6E48F2CD" w14:textId="328E8B22" w:rsidR="00F45B06" w:rsidRDefault="00F45B06" w:rsidP="00F45B06">
      <w:pPr>
        <w:pStyle w:val="BodyTextFirstIndent21"/>
        <w:ind w:left="0" w:firstLine="0"/>
        <w:rPr>
          <w:lang w:val="en-US" w:eastAsia="zh-CN"/>
        </w:rPr>
      </w:pPr>
      <w:r>
        <w:rPr>
          <w:rFonts w:hint="eastAsia"/>
        </w:rPr>
        <w:t>案例说明：</w:t>
      </w:r>
      <w:r>
        <w:rPr>
          <w:rFonts w:hint="eastAsia"/>
          <w:lang w:val="en-US" w:eastAsia="zh-CN"/>
        </w:rPr>
        <w:t>测试</w:t>
      </w:r>
      <w:r w:rsidR="00016251">
        <w:rPr>
          <w:rFonts w:hint="eastAsia"/>
        </w:rPr>
        <w:t>Bob</w:t>
      </w:r>
      <w:r w:rsidR="00016251">
        <w:rPr>
          <w:rFonts w:hint="eastAsia"/>
        </w:rPr>
        <w:t>密钥导出函数</w:t>
      </w:r>
      <w:r>
        <w:rPr>
          <w:lang w:val="en-US" w:eastAsia="zh-CN"/>
        </w:rPr>
        <w:t>的性能</w:t>
      </w:r>
      <w:r>
        <w:rPr>
          <w:lang w:val="en-US" w:eastAsia="zh-CN"/>
        </w:rPr>
        <w:t xml:space="preserve"> </w:t>
      </w:r>
    </w:p>
    <w:tbl>
      <w:tblPr>
        <w:tblW w:w="8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039"/>
        <w:gridCol w:w="3118"/>
        <w:gridCol w:w="2127"/>
      </w:tblGrid>
      <w:tr w:rsidR="00F45B06" w14:paraId="4F891C80" w14:textId="77777777" w:rsidTr="00EE5150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7F979901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lastRenderedPageBreak/>
              <w:t>功能点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75D5C959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259A63A1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2EECDA8D" w14:textId="036D248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平均耗时</w:t>
            </w:r>
            <w:r w:rsidR="004B1333"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(us)</w:t>
            </w:r>
          </w:p>
        </w:tc>
      </w:tr>
      <w:tr w:rsidR="00F45B06" w14:paraId="6D0AAA7E" w14:textId="77777777" w:rsidTr="00EE5150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174D10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测试生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成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交换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信息的性能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F45499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执行run_benchmark.bat和report.sh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5E601B" w14:textId="77777777" w:rsidR="00F45B06" w:rsidRDefault="00F45B06" w:rsidP="00EE5150">
            <w:pPr>
              <w:widowControl/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脚本统计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SKCN-MLWE-KE_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all_time.txt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999C37" w14:textId="470B370A" w:rsidR="00F45B06" w:rsidRDefault="004B1333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210</w:t>
            </w:r>
          </w:p>
        </w:tc>
      </w:tr>
    </w:tbl>
    <w:p w14:paraId="4D3B8CAC" w14:textId="77777777" w:rsidR="00F45B06" w:rsidRDefault="00F45B06" w:rsidP="00F45B06">
      <w:r>
        <w:rPr>
          <w:rFonts w:hint="eastAsia"/>
        </w:rPr>
        <w:t>测试步骤：</w:t>
      </w:r>
    </w:p>
    <w:p w14:paraId="009087B7" w14:textId="77777777" w:rsidR="00F45B06" w:rsidRPr="006B7458" w:rsidRDefault="00F45B06" w:rsidP="00F45B06">
      <w:r w:rsidRPr="006B7458">
        <w:rPr>
          <w:rFonts w:hint="eastAsia"/>
        </w:rPr>
        <w:t>第一步：</w:t>
      </w:r>
      <w:r w:rsidRPr="006B7458">
        <w:t>执行测试脚本</w:t>
      </w:r>
      <w:r>
        <w:rPr>
          <w:rFonts w:hint="eastAsia"/>
        </w:rPr>
        <w:t>run_benchmark.bat</w:t>
      </w:r>
      <w:r w:rsidRPr="006B7458">
        <w:rPr>
          <w:rFonts w:hint="eastAsia"/>
        </w:rPr>
        <w:t>和</w:t>
      </w:r>
      <w:r w:rsidRPr="006B7458">
        <w:rPr>
          <w:rFonts w:hint="eastAsia"/>
        </w:rPr>
        <w:t>report.sh</w:t>
      </w:r>
    </w:p>
    <w:p w14:paraId="43B33A2B" w14:textId="2F0C2741" w:rsidR="00F45B06" w:rsidRPr="006B7458" w:rsidRDefault="00F45B06" w:rsidP="00F45B06">
      <w:r w:rsidRPr="006B7458">
        <w:rPr>
          <w:rFonts w:hint="eastAsia"/>
        </w:rPr>
        <w:t>第二步：抽取测试日志</w:t>
      </w:r>
      <w:r>
        <w:rPr>
          <w:rFonts w:hint="eastAsia"/>
        </w:rPr>
        <w:t>SKCN-MLWE-KE</w:t>
      </w:r>
      <w:r w:rsidRPr="006B7458">
        <w:rPr>
          <w:rFonts w:hint="eastAsia"/>
        </w:rPr>
        <w:t>_</w:t>
      </w:r>
      <w:r w:rsidR="004B1333">
        <w:t>kdf_bob</w:t>
      </w:r>
      <w:r w:rsidRPr="006B7458">
        <w:t>_time.txt</w:t>
      </w:r>
      <w:r w:rsidRPr="006B7458">
        <w:rPr>
          <w:rFonts w:hint="eastAsia"/>
        </w:rPr>
        <w:t>，分析和</w:t>
      </w:r>
      <w:r w:rsidRPr="006B7458">
        <w:t>汇总</w:t>
      </w:r>
      <w:r w:rsidRPr="006B7458">
        <w:rPr>
          <w:rFonts w:hint="eastAsia"/>
        </w:rPr>
        <w:t>数据后</w:t>
      </w:r>
      <w:r w:rsidRPr="006B7458">
        <w:t>如下表和下图所示</w:t>
      </w:r>
    </w:p>
    <w:p w14:paraId="4DCB506C" w14:textId="62BFCE4E" w:rsidR="00F45B06" w:rsidRDefault="00F45B06" w:rsidP="00F45B06">
      <w:pPr>
        <w:pStyle w:val="ac"/>
        <w:keepNext/>
        <w:ind w:firstLine="400"/>
        <w:jc w:val="center"/>
      </w:pPr>
      <w:r>
        <w:rPr>
          <w:rFonts w:hint="eastAsia"/>
        </w:rPr>
        <w:t>表</w:t>
      </w:r>
      <w:r>
        <w:t>4.</w:t>
      </w:r>
      <w:r w:rsidR="006335C3">
        <w:t>4</w:t>
      </w:r>
      <w:r>
        <w:t xml:space="preserve"> SKCN-MLWE-KE</w:t>
      </w:r>
      <w:r>
        <w:rPr>
          <w:rFonts w:hint="eastAsia"/>
        </w:rPr>
        <w:t xml:space="preserve"> </w:t>
      </w:r>
      <w:r w:rsidR="0048696C">
        <w:rPr>
          <w:rFonts w:hint="eastAsia"/>
        </w:rPr>
        <w:t>Bob</w:t>
      </w:r>
      <w:r w:rsidR="0048696C">
        <w:rPr>
          <w:rFonts w:hint="eastAsia"/>
        </w:rPr>
        <w:t>密钥导出函数</w:t>
      </w:r>
      <w:r>
        <w:t>平均耗时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4"/>
        <w:gridCol w:w="2525"/>
        <w:gridCol w:w="3067"/>
      </w:tblGrid>
      <w:tr w:rsidR="00F45B06" w:rsidRPr="009A62A7" w14:paraId="66FFA2DA" w14:textId="77777777" w:rsidTr="00EE5150">
        <w:trPr>
          <w:trHeight w:val="358"/>
        </w:trPr>
        <w:tc>
          <w:tcPr>
            <w:tcW w:w="2784" w:type="dxa"/>
            <w:shd w:val="clear" w:color="auto" w:fill="auto"/>
          </w:tcPr>
          <w:p w14:paraId="0BD92B82" w14:textId="77777777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执行</w:t>
            </w:r>
            <w:r>
              <w:rPr>
                <w:rFonts w:ascii="宋体" w:hAnsi="宋体" w:cs="宋体"/>
                <w:b/>
                <w:kern w:val="0"/>
                <w:szCs w:val="24"/>
              </w:rPr>
              <w:t>次数</w:t>
            </w:r>
          </w:p>
        </w:tc>
        <w:tc>
          <w:tcPr>
            <w:tcW w:w="2525" w:type="dxa"/>
          </w:tcPr>
          <w:p w14:paraId="2566DFC3" w14:textId="24572F8A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总耗时（</w:t>
            </w:r>
            <w:r w:rsidR="00AD08E6">
              <w:rPr>
                <w:rFonts w:ascii="宋体" w:hAnsi="宋体" w:cs="宋体" w:hint="eastAsia"/>
                <w:b/>
                <w:kern w:val="0"/>
                <w:szCs w:val="24"/>
              </w:rPr>
              <w:t>us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>）</w:t>
            </w:r>
          </w:p>
        </w:tc>
        <w:tc>
          <w:tcPr>
            <w:tcW w:w="3067" w:type="dxa"/>
            <w:shd w:val="clear" w:color="auto" w:fill="auto"/>
          </w:tcPr>
          <w:p w14:paraId="76A304E4" w14:textId="6244512B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平均耗时(</w:t>
            </w:r>
            <w:r w:rsidR="00AD08E6">
              <w:rPr>
                <w:rFonts w:ascii="宋体" w:hAnsi="宋体" w:cs="宋体" w:hint="eastAsia"/>
                <w:b/>
                <w:kern w:val="0"/>
                <w:szCs w:val="24"/>
              </w:rPr>
              <w:t>us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>)</w:t>
            </w:r>
          </w:p>
        </w:tc>
      </w:tr>
      <w:tr w:rsidR="004B1333" w:rsidRPr="00DC29D9" w14:paraId="0DAAA433" w14:textId="77777777" w:rsidTr="00EE5150">
        <w:trPr>
          <w:trHeight w:val="305"/>
        </w:trPr>
        <w:tc>
          <w:tcPr>
            <w:tcW w:w="2784" w:type="dxa"/>
            <w:shd w:val="clear" w:color="auto" w:fill="auto"/>
            <w:vAlign w:val="bottom"/>
          </w:tcPr>
          <w:p w14:paraId="78176121" w14:textId="77777777" w:rsidR="004B1333" w:rsidRDefault="004B1333" w:rsidP="004B1333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2525" w:type="dxa"/>
            <w:vAlign w:val="bottom"/>
          </w:tcPr>
          <w:p w14:paraId="33F62A52" w14:textId="760980DE" w:rsidR="004B1333" w:rsidRDefault="004B1333" w:rsidP="004B1333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249938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05C26508" w14:textId="085D644A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250</w:t>
            </w:r>
          </w:p>
        </w:tc>
      </w:tr>
      <w:tr w:rsidR="004B1333" w:rsidRPr="00DC29D9" w14:paraId="26322FCE" w14:textId="77777777" w:rsidTr="00EE5150">
        <w:trPr>
          <w:trHeight w:val="287"/>
        </w:trPr>
        <w:tc>
          <w:tcPr>
            <w:tcW w:w="2784" w:type="dxa"/>
            <w:shd w:val="clear" w:color="auto" w:fill="auto"/>
            <w:vAlign w:val="bottom"/>
          </w:tcPr>
          <w:p w14:paraId="6669E628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2525" w:type="dxa"/>
            <w:vAlign w:val="bottom"/>
          </w:tcPr>
          <w:p w14:paraId="07AF7E20" w14:textId="1CF0896E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484317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7286532F" w14:textId="50981F81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242</w:t>
            </w:r>
          </w:p>
        </w:tc>
      </w:tr>
      <w:tr w:rsidR="004B1333" w:rsidRPr="00DC29D9" w14:paraId="41CC88A2" w14:textId="77777777" w:rsidTr="00EE5150">
        <w:trPr>
          <w:trHeight w:val="305"/>
        </w:trPr>
        <w:tc>
          <w:tcPr>
            <w:tcW w:w="2784" w:type="dxa"/>
            <w:shd w:val="clear" w:color="auto" w:fill="auto"/>
            <w:vAlign w:val="bottom"/>
          </w:tcPr>
          <w:p w14:paraId="6E60C3E1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</w:t>
            </w:r>
          </w:p>
        </w:tc>
        <w:tc>
          <w:tcPr>
            <w:tcW w:w="2525" w:type="dxa"/>
            <w:vAlign w:val="bottom"/>
          </w:tcPr>
          <w:p w14:paraId="11478AF9" w14:textId="776F707C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859047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00AB2C3B" w14:textId="4288F23D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215</w:t>
            </w:r>
          </w:p>
        </w:tc>
      </w:tr>
      <w:tr w:rsidR="004B1333" w:rsidRPr="00DC29D9" w14:paraId="4CBED4AE" w14:textId="77777777" w:rsidTr="00EE5150">
        <w:trPr>
          <w:trHeight w:val="287"/>
        </w:trPr>
        <w:tc>
          <w:tcPr>
            <w:tcW w:w="2784" w:type="dxa"/>
            <w:shd w:val="clear" w:color="auto" w:fill="auto"/>
            <w:vAlign w:val="bottom"/>
          </w:tcPr>
          <w:p w14:paraId="5EA28757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</w:t>
            </w:r>
          </w:p>
        </w:tc>
        <w:tc>
          <w:tcPr>
            <w:tcW w:w="2525" w:type="dxa"/>
            <w:vAlign w:val="bottom"/>
          </w:tcPr>
          <w:p w14:paraId="1C2F0DC4" w14:textId="1A58CBE9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1702710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542FE707" w14:textId="402E9703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213</w:t>
            </w:r>
          </w:p>
        </w:tc>
      </w:tr>
      <w:tr w:rsidR="004B1333" w:rsidRPr="00DC29D9" w14:paraId="3F40B1F1" w14:textId="77777777" w:rsidTr="00EE5150">
        <w:trPr>
          <w:trHeight w:val="305"/>
        </w:trPr>
        <w:tc>
          <w:tcPr>
            <w:tcW w:w="2784" w:type="dxa"/>
            <w:shd w:val="clear" w:color="auto" w:fill="auto"/>
            <w:vAlign w:val="bottom"/>
          </w:tcPr>
          <w:p w14:paraId="4FF1E895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</w:t>
            </w:r>
          </w:p>
        </w:tc>
        <w:tc>
          <w:tcPr>
            <w:tcW w:w="2525" w:type="dxa"/>
            <w:vAlign w:val="bottom"/>
          </w:tcPr>
          <w:p w14:paraId="0E748003" w14:textId="58ECE332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2061887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265FAB70" w14:textId="0ACDF740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206</w:t>
            </w:r>
          </w:p>
        </w:tc>
      </w:tr>
      <w:tr w:rsidR="004B1333" w:rsidRPr="00DC29D9" w14:paraId="0BC0A22A" w14:textId="77777777" w:rsidTr="00EE5150">
        <w:trPr>
          <w:trHeight w:val="287"/>
        </w:trPr>
        <w:tc>
          <w:tcPr>
            <w:tcW w:w="2784" w:type="dxa"/>
            <w:shd w:val="clear" w:color="auto" w:fill="auto"/>
            <w:vAlign w:val="bottom"/>
          </w:tcPr>
          <w:p w14:paraId="2FF7449E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20000</w:t>
            </w:r>
          </w:p>
        </w:tc>
        <w:tc>
          <w:tcPr>
            <w:tcW w:w="2525" w:type="dxa"/>
            <w:vAlign w:val="bottom"/>
          </w:tcPr>
          <w:p w14:paraId="3C10219D" w14:textId="187CFDA5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4170796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51E65110" w14:textId="4D30519E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209</w:t>
            </w:r>
          </w:p>
        </w:tc>
      </w:tr>
      <w:tr w:rsidR="004B1333" w:rsidRPr="00DC29D9" w14:paraId="2E858C40" w14:textId="77777777" w:rsidTr="00EE5150">
        <w:trPr>
          <w:trHeight w:val="305"/>
        </w:trPr>
        <w:tc>
          <w:tcPr>
            <w:tcW w:w="2784" w:type="dxa"/>
            <w:shd w:val="clear" w:color="auto" w:fill="auto"/>
            <w:vAlign w:val="bottom"/>
          </w:tcPr>
          <w:p w14:paraId="7819E671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30000</w:t>
            </w:r>
          </w:p>
        </w:tc>
        <w:tc>
          <w:tcPr>
            <w:tcW w:w="2525" w:type="dxa"/>
            <w:vAlign w:val="bottom"/>
          </w:tcPr>
          <w:p w14:paraId="14AA7E4E" w14:textId="1724D0BA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6514008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6BBC368C" w14:textId="081834E8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217</w:t>
            </w:r>
          </w:p>
        </w:tc>
      </w:tr>
      <w:tr w:rsidR="004B1333" w:rsidRPr="00DC29D9" w14:paraId="188BD8AA" w14:textId="77777777" w:rsidTr="00EE5150">
        <w:trPr>
          <w:trHeight w:val="287"/>
        </w:trPr>
        <w:tc>
          <w:tcPr>
            <w:tcW w:w="2784" w:type="dxa"/>
            <w:shd w:val="clear" w:color="auto" w:fill="auto"/>
            <w:vAlign w:val="bottom"/>
          </w:tcPr>
          <w:p w14:paraId="54624299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40000</w:t>
            </w:r>
          </w:p>
        </w:tc>
        <w:tc>
          <w:tcPr>
            <w:tcW w:w="2525" w:type="dxa"/>
            <w:vAlign w:val="bottom"/>
          </w:tcPr>
          <w:p w14:paraId="58A1CF22" w14:textId="0BCA7AE9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8419931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5294263D" w14:textId="535BCA39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210</w:t>
            </w:r>
          </w:p>
        </w:tc>
      </w:tr>
      <w:tr w:rsidR="004B1333" w:rsidRPr="00DC29D9" w14:paraId="49B8080F" w14:textId="77777777" w:rsidTr="00EE5150">
        <w:trPr>
          <w:trHeight w:val="305"/>
        </w:trPr>
        <w:tc>
          <w:tcPr>
            <w:tcW w:w="2784" w:type="dxa"/>
            <w:shd w:val="clear" w:color="auto" w:fill="auto"/>
            <w:vAlign w:val="bottom"/>
          </w:tcPr>
          <w:p w14:paraId="4803B7D1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50000</w:t>
            </w:r>
          </w:p>
        </w:tc>
        <w:tc>
          <w:tcPr>
            <w:tcW w:w="2525" w:type="dxa"/>
            <w:vAlign w:val="bottom"/>
          </w:tcPr>
          <w:p w14:paraId="51AFA065" w14:textId="0CC1B139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10700495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59A929DE" w14:textId="2D360AEF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214</w:t>
            </w:r>
          </w:p>
        </w:tc>
      </w:tr>
    </w:tbl>
    <w:p w14:paraId="3419FC32" w14:textId="77777777" w:rsidR="00F45B06" w:rsidRDefault="00F45B06" w:rsidP="00F45B06">
      <w:pPr>
        <w:rPr>
          <w:b/>
        </w:rPr>
      </w:pPr>
    </w:p>
    <w:p w14:paraId="63ECCE59" w14:textId="6CC16D60" w:rsidR="00F45B06" w:rsidRDefault="004F1538" w:rsidP="00F45B06">
      <w:pPr>
        <w:keepNext/>
      </w:pPr>
      <w:r>
        <w:rPr>
          <w:noProof/>
        </w:rPr>
        <w:drawing>
          <wp:inline distT="0" distB="0" distL="0" distR="0" wp14:anchorId="0C248A43" wp14:editId="4C2E99AA">
            <wp:extent cx="5257800" cy="2971800"/>
            <wp:effectExtent l="0" t="0" r="0" b="0"/>
            <wp:docPr id="17" name="图表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14:paraId="0EB5116A" w14:textId="6EC37D86" w:rsidR="00F45B06" w:rsidRDefault="00F45B06" w:rsidP="00F45B06">
      <w:pPr>
        <w:pStyle w:val="ac"/>
        <w:ind w:firstLine="400"/>
        <w:jc w:val="center"/>
        <w:rPr>
          <w:noProof/>
        </w:rPr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t>4.</w:t>
      </w:r>
      <w:r w:rsidR="006335C3">
        <w:t>4</w:t>
      </w:r>
      <w:r>
        <w:t xml:space="preserve"> SKCN-MLWE-KE </w:t>
      </w:r>
      <w:r w:rsidR="006D604B">
        <w:rPr>
          <w:rFonts w:hint="eastAsia"/>
        </w:rPr>
        <w:t>Bob</w:t>
      </w:r>
      <w:r w:rsidR="006D604B">
        <w:rPr>
          <w:rFonts w:hint="eastAsia"/>
        </w:rPr>
        <w:t>密钥导出函数</w:t>
      </w:r>
      <w:r>
        <w:t>平均耗时</w:t>
      </w:r>
    </w:p>
    <w:p w14:paraId="5369C442" w14:textId="042F5B1A" w:rsidR="00F45B06" w:rsidRDefault="00F45B06" w:rsidP="00F45B06">
      <w:pPr>
        <w:pStyle w:val="30"/>
        <w:tabs>
          <w:tab w:val="num" w:pos="720"/>
        </w:tabs>
      </w:pPr>
      <w:bookmarkStart w:id="37" w:name="_Toc4236369"/>
      <w:r>
        <w:t>SKCN-MLWE-KE</w:t>
      </w:r>
      <w:r w:rsidR="008969B1">
        <w:t xml:space="preserve"> Alice</w:t>
      </w:r>
      <w:r w:rsidR="0049136F">
        <w:rPr>
          <w:rFonts w:hint="eastAsia"/>
        </w:rPr>
        <w:t>密钥信息生成函数</w:t>
      </w:r>
      <w:r>
        <w:rPr>
          <w:rFonts w:hint="eastAsia"/>
        </w:rPr>
        <w:t>-</w:t>
      </w:r>
      <w:r>
        <w:rPr>
          <w:rFonts w:hint="eastAsia"/>
        </w:rPr>
        <w:t>性能</w:t>
      </w:r>
      <w:r>
        <w:t>统计</w:t>
      </w:r>
      <w:r>
        <w:rPr>
          <w:rFonts w:hint="eastAsia"/>
        </w:rPr>
        <w:t>(</w:t>
      </w:r>
      <w:r>
        <w:t>CPU</w:t>
      </w:r>
      <w:r>
        <w:rPr>
          <w:rFonts w:hint="eastAsia"/>
        </w:rPr>
        <w:t>周期</w:t>
      </w:r>
      <w:r>
        <w:rPr>
          <w:rFonts w:hint="eastAsia"/>
        </w:rPr>
        <w:t>)</w:t>
      </w:r>
      <w:bookmarkEnd w:id="37"/>
    </w:p>
    <w:p w14:paraId="1B9AED06" w14:textId="77777777" w:rsidR="00F45B06" w:rsidRDefault="00F45B06" w:rsidP="00F45B06">
      <w:r>
        <w:rPr>
          <w:rFonts w:hint="eastAsia"/>
        </w:rPr>
        <w:lastRenderedPageBreak/>
        <w:t>案例编号：</w:t>
      </w:r>
      <w:r>
        <w:t>SKCN-MLWE-KE</w:t>
      </w:r>
      <w:r>
        <w:rPr>
          <w:rFonts w:hint="eastAsia"/>
        </w:rPr>
        <w:t>-</w:t>
      </w:r>
      <w:r>
        <w:t>k1</w:t>
      </w:r>
      <w:r>
        <w:rPr>
          <w:rFonts w:hint="eastAsia"/>
        </w:rPr>
        <w:t>004</w:t>
      </w:r>
    </w:p>
    <w:p w14:paraId="2183B8E0" w14:textId="4485ADBC" w:rsidR="00F45B06" w:rsidRDefault="00F45B06" w:rsidP="00F45B06">
      <w:r>
        <w:rPr>
          <w:rFonts w:hint="eastAsia"/>
        </w:rPr>
        <w:t>案例说明：测试</w:t>
      </w:r>
      <w:r w:rsidR="004B4CF6">
        <w:rPr>
          <w:rFonts w:hint="eastAsia"/>
        </w:rPr>
        <w:t>密钥信息生成函数</w:t>
      </w:r>
      <w:r>
        <w:t>的性能</w:t>
      </w:r>
    </w:p>
    <w:p w14:paraId="55583DF8" w14:textId="77777777" w:rsidR="00F45B06" w:rsidRDefault="00F45B06" w:rsidP="00F45B06">
      <w:r>
        <w:t xml:space="preserve"> </w:t>
      </w:r>
    </w:p>
    <w:tbl>
      <w:tblPr>
        <w:tblW w:w="8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039"/>
        <w:gridCol w:w="3118"/>
        <w:gridCol w:w="2127"/>
      </w:tblGrid>
      <w:tr w:rsidR="00F45B06" w14:paraId="0BDA477A" w14:textId="77777777" w:rsidTr="00EE5150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354E2FB5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388F9B7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08E0957C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2AD36BC6" w14:textId="1B22503A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平均CPU周期</w:t>
            </w:r>
          </w:p>
        </w:tc>
      </w:tr>
      <w:tr w:rsidR="00F45B06" w14:paraId="27449AEA" w14:textId="77777777" w:rsidTr="00EE5150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4BDCE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测试生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成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交换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信息的性能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2614C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执行run_benchmark.bat和report.sh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FB9C2A" w14:textId="77777777" w:rsidR="00F45B06" w:rsidRDefault="00F45B06" w:rsidP="00EE5150">
            <w:pPr>
              <w:widowControl/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脚本统计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SKCN-MLWE-KE_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keygen_cpu.txt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A2E553" w14:textId="784E452A" w:rsidR="00F45B06" w:rsidRDefault="00F36D03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85</w:t>
            </w:r>
            <w:r w:rsidR="00490372">
              <w:rPr>
                <w:rFonts w:ascii="宋体" w:hAnsi="宋体" w:cs="宋体"/>
                <w:bCs/>
                <w:kern w:val="0"/>
                <w:sz w:val="21"/>
                <w:szCs w:val="21"/>
              </w:rPr>
              <w:t>0000</w:t>
            </w:r>
          </w:p>
        </w:tc>
      </w:tr>
    </w:tbl>
    <w:p w14:paraId="0DF7BCEE" w14:textId="77777777" w:rsidR="00F45B06" w:rsidRDefault="00F45B06" w:rsidP="00F45B06"/>
    <w:p w14:paraId="7417B998" w14:textId="77777777" w:rsidR="00F45B06" w:rsidRPr="006B7458" w:rsidRDefault="00F45B06" w:rsidP="00F45B06">
      <w:r w:rsidRPr="006B7458">
        <w:rPr>
          <w:rFonts w:hint="eastAsia"/>
        </w:rPr>
        <w:t>第一步：</w:t>
      </w:r>
      <w:r w:rsidRPr="006B7458">
        <w:t>执行测试脚本</w:t>
      </w:r>
      <w:r>
        <w:rPr>
          <w:rFonts w:hint="eastAsia"/>
        </w:rPr>
        <w:t>run_benchmark.bat</w:t>
      </w:r>
      <w:r w:rsidRPr="006B7458">
        <w:rPr>
          <w:rFonts w:hint="eastAsia"/>
        </w:rPr>
        <w:t>和</w:t>
      </w:r>
      <w:r w:rsidRPr="006B7458">
        <w:rPr>
          <w:rFonts w:hint="eastAsia"/>
        </w:rPr>
        <w:t>report.sh</w:t>
      </w:r>
    </w:p>
    <w:p w14:paraId="4D37F2D4" w14:textId="77777777" w:rsidR="00F45B06" w:rsidRDefault="00F45B06" w:rsidP="00F45B06">
      <w:pPr>
        <w:rPr>
          <w:b/>
        </w:rPr>
      </w:pPr>
      <w:r w:rsidRPr="006B7458">
        <w:rPr>
          <w:rFonts w:hint="eastAsia"/>
        </w:rPr>
        <w:t>第二步：抽取测试日志</w:t>
      </w:r>
      <w:r>
        <w:rPr>
          <w:rFonts w:hint="eastAsia"/>
        </w:rPr>
        <w:t>SKCN-MLWE-KE</w:t>
      </w:r>
      <w:r w:rsidRPr="006B7458">
        <w:rPr>
          <w:rFonts w:hint="eastAsia"/>
        </w:rPr>
        <w:t>_</w:t>
      </w:r>
      <w:r w:rsidRPr="006B7458">
        <w:t>keygen_cpu.txt</w:t>
      </w:r>
      <w:r w:rsidRPr="006B7458">
        <w:rPr>
          <w:rFonts w:hint="eastAsia"/>
        </w:rPr>
        <w:t>，分析和</w:t>
      </w:r>
      <w:r w:rsidRPr="006B7458">
        <w:t>汇总</w:t>
      </w:r>
      <w:r w:rsidRPr="006B7458">
        <w:rPr>
          <w:rFonts w:hint="eastAsia"/>
        </w:rPr>
        <w:t>数据后</w:t>
      </w:r>
      <w:r w:rsidRPr="006B7458">
        <w:t>如下表和下图所</w:t>
      </w:r>
      <w:r w:rsidRPr="0071475E">
        <w:rPr>
          <w:b/>
        </w:rPr>
        <w:t>示</w:t>
      </w:r>
    </w:p>
    <w:p w14:paraId="766B9D88" w14:textId="6ACEF16B" w:rsidR="00F45B06" w:rsidRPr="00A23B27" w:rsidRDefault="00F45B06" w:rsidP="00F45B06">
      <w:pPr>
        <w:pStyle w:val="ac"/>
        <w:ind w:firstLine="400"/>
        <w:jc w:val="center"/>
        <w:rPr>
          <w:b/>
        </w:rPr>
      </w:pPr>
      <w:r>
        <w:rPr>
          <w:rFonts w:hint="eastAsia"/>
        </w:rPr>
        <w:t>表</w:t>
      </w:r>
      <w:r>
        <w:t>4.</w:t>
      </w:r>
      <w:r w:rsidR="006335C3">
        <w:t>5</w:t>
      </w:r>
      <w:r>
        <w:t xml:space="preserve"> SKCN-MLWE-KE</w:t>
      </w:r>
      <w:r>
        <w:rPr>
          <w:rFonts w:hint="eastAsia"/>
        </w:rPr>
        <w:t xml:space="preserve"> </w:t>
      </w:r>
      <w:r w:rsidR="00F35A46">
        <w:rPr>
          <w:rFonts w:hint="eastAsia"/>
        </w:rPr>
        <w:t>密钥信息生成函数</w:t>
      </w:r>
      <w:r>
        <w:t>平均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2843"/>
        <w:gridCol w:w="2843"/>
      </w:tblGrid>
      <w:tr w:rsidR="00F45B06" w:rsidRPr="009A62A7" w14:paraId="25042C44" w14:textId="77777777" w:rsidTr="00EE5150">
        <w:tc>
          <w:tcPr>
            <w:tcW w:w="2734" w:type="dxa"/>
            <w:shd w:val="clear" w:color="auto" w:fill="auto"/>
          </w:tcPr>
          <w:p w14:paraId="1987678A" w14:textId="77777777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执行</w:t>
            </w:r>
            <w:r>
              <w:rPr>
                <w:rFonts w:ascii="宋体" w:hAnsi="宋体" w:cs="宋体"/>
                <w:b/>
                <w:kern w:val="0"/>
                <w:szCs w:val="24"/>
              </w:rPr>
              <w:t>次数</w:t>
            </w:r>
          </w:p>
        </w:tc>
        <w:tc>
          <w:tcPr>
            <w:tcW w:w="2843" w:type="dxa"/>
            <w:shd w:val="clear" w:color="auto" w:fill="auto"/>
          </w:tcPr>
          <w:p w14:paraId="7A9BD9CB" w14:textId="0E6C7992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总CPU周期</w:t>
            </w:r>
          </w:p>
        </w:tc>
        <w:tc>
          <w:tcPr>
            <w:tcW w:w="2843" w:type="dxa"/>
            <w:shd w:val="clear" w:color="auto" w:fill="auto"/>
          </w:tcPr>
          <w:p w14:paraId="47FF3795" w14:textId="31C5D570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平均CPU周期</w:t>
            </w:r>
          </w:p>
        </w:tc>
      </w:tr>
      <w:tr w:rsidR="00F36D03" w:rsidRPr="009A62A7" w14:paraId="03DA8D68" w14:textId="77777777" w:rsidTr="00EE5150">
        <w:tc>
          <w:tcPr>
            <w:tcW w:w="2734" w:type="dxa"/>
            <w:shd w:val="clear" w:color="auto" w:fill="auto"/>
            <w:vAlign w:val="bottom"/>
          </w:tcPr>
          <w:p w14:paraId="2C22FE14" w14:textId="77777777" w:rsidR="00F36D03" w:rsidRDefault="00F36D03" w:rsidP="00F36D03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57A02C8" w14:textId="68807D0F" w:rsidR="00F36D03" w:rsidRDefault="00F36D03" w:rsidP="00F36D03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869286349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4C9915E" w14:textId="5EF5A32F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869224</w:t>
            </w:r>
          </w:p>
        </w:tc>
      </w:tr>
      <w:tr w:rsidR="00F36D03" w:rsidRPr="009A62A7" w14:paraId="2E6C275F" w14:textId="77777777" w:rsidTr="00EE5150">
        <w:tc>
          <w:tcPr>
            <w:tcW w:w="2734" w:type="dxa"/>
            <w:shd w:val="clear" w:color="auto" w:fill="auto"/>
            <w:vAlign w:val="bottom"/>
          </w:tcPr>
          <w:p w14:paraId="726F827B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AED8F43" w14:textId="6C7B1A66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1760189343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69DCA71" w14:textId="1A0CFBBF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879628</w:t>
            </w:r>
          </w:p>
        </w:tc>
      </w:tr>
      <w:tr w:rsidR="00F36D03" w:rsidRPr="009A62A7" w14:paraId="02DD8480" w14:textId="77777777" w:rsidTr="00EE5150">
        <w:tc>
          <w:tcPr>
            <w:tcW w:w="2734" w:type="dxa"/>
            <w:shd w:val="clear" w:color="auto" w:fill="auto"/>
            <w:vAlign w:val="bottom"/>
          </w:tcPr>
          <w:p w14:paraId="062F2495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99B1D07" w14:textId="6B8919AF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3430384628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EB57886" w14:textId="17E2FB14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857885</w:t>
            </w:r>
          </w:p>
        </w:tc>
      </w:tr>
      <w:tr w:rsidR="00F36D03" w:rsidRPr="009A62A7" w14:paraId="73EA09C0" w14:textId="77777777" w:rsidTr="00EE5150">
        <w:tc>
          <w:tcPr>
            <w:tcW w:w="2734" w:type="dxa"/>
            <w:shd w:val="clear" w:color="auto" w:fill="auto"/>
            <w:vAlign w:val="bottom"/>
          </w:tcPr>
          <w:p w14:paraId="0730D17C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6E13140" w14:textId="5DFA25C1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6829563828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82B65B8" w14:textId="4081A739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854295</w:t>
            </w:r>
          </w:p>
        </w:tc>
      </w:tr>
      <w:tr w:rsidR="00F36D03" w:rsidRPr="009A62A7" w14:paraId="06AB0B4A" w14:textId="77777777" w:rsidTr="00EE5150">
        <w:tc>
          <w:tcPr>
            <w:tcW w:w="2734" w:type="dxa"/>
            <w:shd w:val="clear" w:color="auto" w:fill="auto"/>
            <w:vAlign w:val="bottom"/>
          </w:tcPr>
          <w:p w14:paraId="7484F6A5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BF7075D" w14:textId="16B0B5B5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8558889676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EE23228" w14:textId="323BB8BF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855207</w:t>
            </w:r>
          </w:p>
        </w:tc>
      </w:tr>
      <w:tr w:rsidR="00F36D03" w:rsidRPr="009A62A7" w14:paraId="5809942A" w14:textId="77777777" w:rsidTr="00EE5150">
        <w:tc>
          <w:tcPr>
            <w:tcW w:w="2734" w:type="dxa"/>
            <w:shd w:val="clear" w:color="auto" w:fill="auto"/>
            <w:vAlign w:val="bottom"/>
          </w:tcPr>
          <w:p w14:paraId="6ADCD8CB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575C574" w14:textId="6EDE0680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17093707877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224C797" w14:textId="2CD1FE1F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853326</w:t>
            </w:r>
          </w:p>
        </w:tc>
      </w:tr>
      <w:tr w:rsidR="00F36D03" w:rsidRPr="009A62A7" w14:paraId="4F3E4F8C" w14:textId="77777777" w:rsidTr="00EE5150">
        <w:tc>
          <w:tcPr>
            <w:tcW w:w="2734" w:type="dxa"/>
            <w:shd w:val="clear" w:color="auto" w:fill="auto"/>
            <w:vAlign w:val="bottom"/>
          </w:tcPr>
          <w:p w14:paraId="028604D4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A73DCE7" w14:textId="44812A0F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25636305206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9EE8A58" w14:textId="2668B211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854628</w:t>
            </w:r>
          </w:p>
        </w:tc>
      </w:tr>
      <w:tr w:rsidR="00F36D03" w:rsidRPr="009A62A7" w14:paraId="78C7A6B4" w14:textId="77777777" w:rsidTr="00EE5150">
        <w:tc>
          <w:tcPr>
            <w:tcW w:w="2734" w:type="dxa"/>
            <w:shd w:val="clear" w:color="auto" w:fill="auto"/>
            <w:vAlign w:val="bottom"/>
          </w:tcPr>
          <w:p w14:paraId="247E982F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7A11340" w14:textId="7A759A7A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34238945494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96C3F5C" w14:textId="760E3CD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854918</w:t>
            </w:r>
          </w:p>
        </w:tc>
      </w:tr>
      <w:tr w:rsidR="00F36D03" w:rsidRPr="009A62A7" w14:paraId="58709136" w14:textId="77777777" w:rsidTr="00EE5150">
        <w:tc>
          <w:tcPr>
            <w:tcW w:w="2734" w:type="dxa"/>
            <w:shd w:val="clear" w:color="auto" w:fill="auto"/>
            <w:vAlign w:val="bottom"/>
          </w:tcPr>
          <w:p w14:paraId="1E533204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8B28935" w14:textId="25A5DB2C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42747766204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446BA93" w14:textId="39D39CDF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853557</w:t>
            </w:r>
          </w:p>
        </w:tc>
      </w:tr>
    </w:tbl>
    <w:p w14:paraId="717FAF8A" w14:textId="0CC5F3B2" w:rsidR="00F45B06" w:rsidRDefault="00743F38" w:rsidP="00F45B06">
      <w:pPr>
        <w:keepNext/>
      </w:pPr>
      <w:r>
        <w:rPr>
          <w:noProof/>
        </w:rPr>
        <w:drawing>
          <wp:inline distT="0" distB="0" distL="0" distR="0" wp14:anchorId="053B4E75" wp14:editId="1AA9B1B6">
            <wp:extent cx="5278120" cy="2985135"/>
            <wp:effectExtent l="0" t="0" r="17780" b="5715"/>
            <wp:docPr id="2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14:paraId="4A7E22B0" w14:textId="3C50A661" w:rsidR="00F45B06" w:rsidRDefault="00F45B06" w:rsidP="00F45B06">
      <w:pPr>
        <w:pStyle w:val="ac"/>
        <w:ind w:firstLine="400"/>
        <w:jc w:val="center"/>
      </w:pPr>
      <w:r>
        <w:rPr>
          <w:rFonts w:hint="eastAsia"/>
        </w:rPr>
        <w:t>图</w:t>
      </w:r>
      <w:r>
        <w:t>4.</w:t>
      </w:r>
      <w:r w:rsidR="006335C3">
        <w:t xml:space="preserve">5 </w:t>
      </w:r>
      <w:r>
        <w:t>SKCN-MLWE-KE</w:t>
      </w:r>
      <w:r w:rsidR="00BD0A86">
        <w:rPr>
          <w:rFonts w:hint="eastAsia"/>
        </w:rPr>
        <w:t>密钥信息生成函数</w:t>
      </w:r>
      <w:r>
        <w:t>平均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p w14:paraId="30139D94" w14:textId="37AE7614" w:rsidR="008969B1" w:rsidRDefault="008969B1" w:rsidP="008969B1">
      <w:pPr>
        <w:pStyle w:val="30"/>
        <w:tabs>
          <w:tab w:val="num" w:pos="720"/>
        </w:tabs>
      </w:pPr>
      <w:bookmarkStart w:id="38" w:name="_Toc4236370"/>
      <w:r>
        <w:t>SKCN-MLWE-KE Bob</w:t>
      </w:r>
      <w:r>
        <w:rPr>
          <w:rFonts w:hint="eastAsia"/>
        </w:rPr>
        <w:t>密钥信息生成函数</w:t>
      </w:r>
      <w:r>
        <w:rPr>
          <w:rFonts w:hint="eastAsia"/>
        </w:rPr>
        <w:t>-</w:t>
      </w:r>
      <w:r>
        <w:rPr>
          <w:rFonts w:hint="eastAsia"/>
        </w:rPr>
        <w:t>性能</w:t>
      </w:r>
      <w:r>
        <w:t>统计</w:t>
      </w:r>
      <w:r>
        <w:rPr>
          <w:rFonts w:hint="eastAsia"/>
        </w:rPr>
        <w:t>(</w:t>
      </w:r>
      <w:r>
        <w:t>CPU</w:t>
      </w:r>
      <w:r>
        <w:rPr>
          <w:rFonts w:hint="eastAsia"/>
        </w:rPr>
        <w:t>周期</w:t>
      </w:r>
      <w:r>
        <w:rPr>
          <w:rFonts w:hint="eastAsia"/>
        </w:rPr>
        <w:t>)</w:t>
      </w:r>
      <w:bookmarkEnd w:id="38"/>
    </w:p>
    <w:p w14:paraId="7B910523" w14:textId="77777777" w:rsidR="008969B1" w:rsidRDefault="008969B1" w:rsidP="008969B1">
      <w:r>
        <w:rPr>
          <w:rFonts w:hint="eastAsia"/>
        </w:rPr>
        <w:lastRenderedPageBreak/>
        <w:t>案例编号：</w:t>
      </w:r>
      <w:r>
        <w:t>SKCN-MLWE-KE</w:t>
      </w:r>
      <w:r>
        <w:rPr>
          <w:rFonts w:hint="eastAsia"/>
        </w:rPr>
        <w:t>-</w:t>
      </w:r>
      <w:r>
        <w:t>k1</w:t>
      </w:r>
      <w:r>
        <w:rPr>
          <w:rFonts w:hint="eastAsia"/>
        </w:rPr>
        <w:t>004</w:t>
      </w:r>
    </w:p>
    <w:p w14:paraId="057F0FC5" w14:textId="77777777" w:rsidR="008969B1" w:rsidRDefault="008969B1" w:rsidP="008969B1">
      <w:r>
        <w:rPr>
          <w:rFonts w:hint="eastAsia"/>
        </w:rPr>
        <w:t>案例说明：测试密钥信息生成函数</w:t>
      </w:r>
      <w:r>
        <w:t>的性能</w:t>
      </w:r>
    </w:p>
    <w:p w14:paraId="768CBC60" w14:textId="77777777" w:rsidR="008969B1" w:rsidRDefault="008969B1" w:rsidP="008969B1">
      <w:r>
        <w:t xml:space="preserve"> </w:t>
      </w:r>
    </w:p>
    <w:tbl>
      <w:tblPr>
        <w:tblW w:w="8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039"/>
        <w:gridCol w:w="3118"/>
        <w:gridCol w:w="2127"/>
      </w:tblGrid>
      <w:tr w:rsidR="008969B1" w14:paraId="4D7E48CB" w14:textId="77777777" w:rsidTr="00682A62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023977A" w14:textId="77777777" w:rsidR="008969B1" w:rsidRDefault="008969B1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4076ECAD" w14:textId="77777777" w:rsidR="008969B1" w:rsidRDefault="008969B1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2D627C05" w14:textId="77777777" w:rsidR="008969B1" w:rsidRDefault="008969B1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363C971F" w14:textId="0D99F119" w:rsidR="008969B1" w:rsidRDefault="008969B1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平均CPU周期</w:t>
            </w:r>
          </w:p>
        </w:tc>
      </w:tr>
      <w:tr w:rsidR="008969B1" w14:paraId="6A9F53D5" w14:textId="77777777" w:rsidTr="00682A62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B66FF" w14:textId="77777777" w:rsidR="008969B1" w:rsidRDefault="008969B1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测试生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成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交换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信息的性能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6AF08C" w14:textId="77777777" w:rsidR="008969B1" w:rsidRDefault="008969B1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执行run_benchmark.bat和report.sh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9AEF46" w14:textId="77777777" w:rsidR="008969B1" w:rsidRDefault="008969B1" w:rsidP="00682A62">
            <w:pPr>
              <w:widowControl/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脚本统计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SKCN-MLWE-KE_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keygen_cpu.txt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DA092F" w14:textId="45A37075" w:rsidR="008969B1" w:rsidRDefault="00F36D03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85</w:t>
            </w:r>
            <w:r w:rsidR="003679E5">
              <w:rPr>
                <w:rFonts w:ascii="宋体" w:hAnsi="宋体" w:cs="宋体"/>
                <w:bCs/>
                <w:kern w:val="0"/>
                <w:sz w:val="21"/>
                <w:szCs w:val="21"/>
              </w:rPr>
              <w:t>0000</w:t>
            </w:r>
          </w:p>
        </w:tc>
      </w:tr>
    </w:tbl>
    <w:p w14:paraId="7D600F6E" w14:textId="77777777" w:rsidR="008969B1" w:rsidRDefault="008969B1" w:rsidP="008969B1"/>
    <w:p w14:paraId="693CF53B" w14:textId="77777777" w:rsidR="008969B1" w:rsidRPr="006B7458" w:rsidRDefault="008969B1" w:rsidP="008969B1">
      <w:r w:rsidRPr="006B7458">
        <w:rPr>
          <w:rFonts w:hint="eastAsia"/>
        </w:rPr>
        <w:t>第一步：</w:t>
      </w:r>
      <w:r w:rsidRPr="006B7458">
        <w:t>执行测试脚本</w:t>
      </w:r>
      <w:r>
        <w:rPr>
          <w:rFonts w:hint="eastAsia"/>
        </w:rPr>
        <w:t>run_benchmark.bat</w:t>
      </w:r>
      <w:r w:rsidRPr="006B7458">
        <w:rPr>
          <w:rFonts w:hint="eastAsia"/>
        </w:rPr>
        <w:t>和</w:t>
      </w:r>
      <w:r w:rsidRPr="006B7458">
        <w:rPr>
          <w:rFonts w:hint="eastAsia"/>
        </w:rPr>
        <w:t>report.sh</w:t>
      </w:r>
    </w:p>
    <w:p w14:paraId="6298C574" w14:textId="77777777" w:rsidR="008969B1" w:rsidRDefault="008969B1" w:rsidP="008969B1">
      <w:pPr>
        <w:rPr>
          <w:b/>
        </w:rPr>
      </w:pPr>
      <w:r w:rsidRPr="006B7458">
        <w:rPr>
          <w:rFonts w:hint="eastAsia"/>
        </w:rPr>
        <w:t>第二步：抽取测试日志</w:t>
      </w:r>
      <w:r>
        <w:rPr>
          <w:rFonts w:hint="eastAsia"/>
        </w:rPr>
        <w:t>SKCN-MLWE-KE</w:t>
      </w:r>
      <w:r w:rsidRPr="006B7458">
        <w:rPr>
          <w:rFonts w:hint="eastAsia"/>
        </w:rPr>
        <w:t>_</w:t>
      </w:r>
      <w:r w:rsidRPr="006B7458">
        <w:t>keygen_cpu.txt</w:t>
      </w:r>
      <w:r w:rsidRPr="006B7458">
        <w:rPr>
          <w:rFonts w:hint="eastAsia"/>
        </w:rPr>
        <w:t>，分析和</w:t>
      </w:r>
      <w:r w:rsidRPr="006B7458">
        <w:t>汇总</w:t>
      </w:r>
      <w:r w:rsidRPr="006B7458">
        <w:rPr>
          <w:rFonts w:hint="eastAsia"/>
        </w:rPr>
        <w:t>数据后</w:t>
      </w:r>
      <w:r w:rsidRPr="006B7458">
        <w:t>如下表和下图所</w:t>
      </w:r>
      <w:r w:rsidRPr="0071475E">
        <w:rPr>
          <w:b/>
        </w:rPr>
        <w:t>示</w:t>
      </w:r>
    </w:p>
    <w:p w14:paraId="19DBD7FF" w14:textId="40F78795" w:rsidR="008969B1" w:rsidRPr="00A23B27" w:rsidRDefault="008969B1" w:rsidP="008969B1">
      <w:pPr>
        <w:pStyle w:val="ac"/>
        <w:ind w:firstLine="400"/>
        <w:jc w:val="center"/>
        <w:rPr>
          <w:b/>
        </w:rPr>
      </w:pPr>
      <w:r>
        <w:rPr>
          <w:rFonts w:hint="eastAsia"/>
        </w:rPr>
        <w:t>表</w:t>
      </w:r>
      <w:r>
        <w:t>4.</w:t>
      </w:r>
      <w:r w:rsidR="006335C3">
        <w:t>6</w:t>
      </w:r>
      <w:r>
        <w:t xml:space="preserve"> SKCN-MLWE-KE</w:t>
      </w:r>
      <w:r>
        <w:rPr>
          <w:rFonts w:hint="eastAsia"/>
        </w:rPr>
        <w:t xml:space="preserve"> </w:t>
      </w:r>
      <w:r>
        <w:rPr>
          <w:rFonts w:hint="eastAsia"/>
        </w:rPr>
        <w:t>密钥信息生成函数</w:t>
      </w:r>
      <w:r>
        <w:t>平均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2843"/>
        <w:gridCol w:w="2843"/>
      </w:tblGrid>
      <w:tr w:rsidR="008969B1" w:rsidRPr="009A62A7" w14:paraId="1F7B4FDC" w14:textId="77777777" w:rsidTr="00682A62">
        <w:tc>
          <w:tcPr>
            <w:tcW w:w="2734" w:type="dxa"/>
            <w:shd w:val="clear" w:color="auto" w:fill="auto"/>
          </w:tcPr>
          <w:p w14:paraId="21FA17D9" w14:textId="77777777" w:rsidR="008969B1" w:rsidRPr="009A62A7" w:rsidRDefault="008969B1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执行</w:t>
            </w:r>
            <w:r>
              <w:rPr>
                <w:rFonts w:ascii="宋体" w:hAnsi="宋体" w:cs="宋体"/>
                <w:b/>
                <w:kern w:val="0"/>
                <w:szCs w:val="24"/>
              </w:rPr>
              <w:t>次数</w:t>
            </w:r>
          </w:p>
        </w:tc>
        <w:tc>
          <w:tcPr>
            <w:tcW w:w="2843" w:type="dxa"/>
            <w:shd w:val="clear" w:color="auto" w:fill="auto"/>
          </w:tcPr>
          <w:p w14:paraId="12719AE1" w14:textId="65C30387" w:rsidR="008969B1" w:rsidRPr="009A62A7" w:rsidRDefault="008969B1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总CPU周期</w:t>
            </w:r>
          </w:p>
        </w:tc>
        <w:tc>
          <w:tcPr>
            <w:tcW w:w="2843" w:type="dxa"/>
            <w:shd w:val="clear" w:color="auto" w:fill="auto"/>
          </w:tcPr>
          <w:p w14:paraId="2B4F6250" w14:textId="056B3BC5" w:rsidR="008969B1" w:rsidRPr="009A62A7" w:rsidRDefault="008969B1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平均CPU周期</w:t>
            </w:r>
          </w:p>
        </w:tc>
      </w:tr>
      <w:tr w:rsidR="00F36D03" w:rsidRPr="009A62A7" w14:paraId="4BD56AA3" w14:textId="77777777" w:rsidTr="00682A62">
        <w:tc>
          <w:tcPr>
            <w:tcW w:w="2734" w:type="dxa"/>
            <w:shd w:val="clear" w:color="auto" w:fill="auto"/>
            <w:vAlign w:val="bottom"/>
          </w:tcPr>
          <w:p w14:paraId="58B3789F" w14:textId="77777777" w:rsidR="00F36D03" w:rsidRDefault="00F36D03" w:rsidP="00F36D03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8275376" w14:textId="0D3E3A3B" w:rsidR="00F36D03" w:rsidRDefault="00F36D03" w:rsidP="00F36D03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869224124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7B9BEB2" w14:textId="44A4A05B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869224</w:t>
            </w:r>
          </w:p>
        </w:tc>
      </w:tr>
      <w:tr w:rsidR="00F36D03" w:rsidRPr="009A62A7" w14:paraId="29D7A83B" w14:textId="77777777" w:rsidTr="00682A62">
        <w:tc>
          <w:tcPr>
            <w:tcW w:w="2734" w:type="dxa"/>
            <w:shd w:val="clear" w:color="auto" w:fill="auto"/>
            <w:vAlign w:val="bottom"/>
          </w:tcPr>
          <w:p w14:paraId="5568BCFD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E272495" w14:textId="306A22CF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1759256230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EB32678" w14:textId="3553F6AC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879628</w:t>
            </w:r>
          </w:p>
        </w:tc>
      </w:tr>
      <w:tr w:rsidR="00F36D03" w:rsidRPr="009A62A7" w14:paraId="41B83CEF" w14:textId="77777777" w:rsidTr="00682A62">
        <w:tc>
          <w:tcPr>
            <w:tcW w:w="2734" w:type="dxa"/>
            <w:shd w:val="clear" w:color="auto" w:fill="auto"/>
            <w:vAlign w:val="bottom"/>
          </w:tcPr>
          <w:p w14:paraId="515DA2B8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0384B08" w14:textId="1A5CFCF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3431541577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AA331BE" w14:textId="3A2E1BFF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857885</w:t>
            </w:r>
          </w:p>
        </w:tc>
      </w:tr>
      <w:tr w:rsidR="00F36D03" w:rsidRPr="009A62A7" w14:paraId="0A5EA84C" w14:textId="77777777" w:rsidTr="00682A62">
        <w:tc>
          <w:tcPr>
            <w:tcW w:w="2734" w:type="dxa"/>
            <w:shd w:val="clear" w:color="auto" w:fill="auto"/>
            <w:vAlign w:val="bottom"/>
          </w:tcPr>
          <w:p w14:paraId="540680C7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88737F9" w14:textId="6C84B021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6834364189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67B1198" w14:textId="13FC8B0D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854295</w:t>
            </w:r>
          </w:p>
        </w:tc>
      </w:tr>
      <w:tr w:rsidR="00F36D03" w:rsidRPr="009A62A7" w14:paraId="615D6FD7" w14:textId="77777777" w:rsidTr="00682A62">
        <w:tc>
          <w:tcPr>
            <w:tcW w:w="2734" w:type="dxa"/>
            <w:shd w:val="clear" w:color="auto" w:fill="auto"/>
            <w:vAlign w:val="bottom"/>
          </w:tcPr>
          <w:p w14:paraId="6C6B284D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5F5F0C1" w14:textId="77402CAF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8552076915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72213C7" w14:textId="208E0751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855207</w:t>
            </w:r>
          </w:p>
        </w:tc>
      </w:tr>
      <w:tr w:rsidR="00F36D03" w:rsidRPr="009A62A7" w14:paraId="373FDCA9" w14:textId="77777777" w:rsidTr="00682A62">
        <w:tc>
          <w:tcPr>
            <w:tcW w:w="2734" w:type="dxa"/>
            <w:shd w:val="clear" w:color="auto" w:fill="auto"/>
            <w:vAlign w:val="bottom"/>
          </w:tcPr>
          <w:p w14:paraId="58986DEF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ABE5A11" w14:textId="47B020B1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17066533451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3921BC3" w14:textId="02246FC5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853326</w:t>
            </w:r>
          </w:p>
        </w:tc>
      </w:tr>
      <w:tr w:rsidR="00F36D03" w:rsidRPr="009A62A7" w14:paraId="0FF03208" w14:textId="77777777" w:rsidTr="00682A62">
        <w:tc>
          <w:tcPr>
            <w:tcW w:w="2734" w:type="dxa"/>
            <w:shd w:val="clear" w:color="auto" w:fill="auto"/>
            <w:vAlign w:val="bottom"/>
          </w:tcPr>
          <w:p w14:paraId="28010A8D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AFE7DD1" w14:textId="247D4742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25638868489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02D966A" w14:textId="6B1A1B93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854628</w:t>
            </w:r>
          </w:p>
        </w:tc>
      </w:tr>
      <w:tr w:rsidR="00F36D03" w:rsidRPr="009A62A7" w14:paraId="3AD05E66" w14:textId="77777777" w:rsidTr="00682A62">
        <w:tc>
          <w:tcPr>
            <w:tcW w:w="2734" w:type="dxa"/>
            <w:shd w:val="clear" w:color="auto" w:fill="auto"/>
            <w:vAlign w:val="bottom"/>
          </w:tcPr>
          <w:p w14:paraId="0CBC285D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96527E4" w14:textId="2B6FD46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34196732335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8B820D5" w14:textId="7C28DE4B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854918</w:t>
            </w:r>
          </w:p>
        </w:tc>
      </w:tr>
      <w:tr w:rsidR="00F36D03" w:rsidRPr="009A62A7" w14:paraId="2503EAD7" w14:textId="77777777" w:rsidTr="00682A62">
        <w:tc>
          <w:tcPr>
            <w:tcW w:w="2734" w:type="dxa"/>
            <w:shd w:val="clear" w:color="auto" w:fill="auto"/>
            <w:vAlign w:val="bottom"/>
          </w:tcPr>
          <w:p w14:paraId="66C252C8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7EEB9CB" w14:textId="55E5454D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42677887754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C5A733E" w14:textId="409D0D85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853557</w:t>
            </w:r>
          </w:p>
        </w:tc>
      </w:tr>
    </w:tbl>
    <w:p w14:paraId="2255015D" w14:textId="488F8BAE" w:rsidR="008969B1" w:rsidRDefault="00743F38" w:rsidP="008969B1">
      <w:pPr>
        <w:keepNext/>
      </w:pPr>
      <w:r>
        <w:rPr>
          <w:noProof/>
        </w:rPr>
        <w:drawing>
          <wp:inline distT="0" distB="0" distL="0" distR="0" wp14:anchorId="003C8F03" wp14:editId="27C6820C">
            <wp:extent cx="5278120" cy="2985135"/>
            <wp:effectExtent l="0" t="0" r="17780" b="5715"/>
            <wp:docPr id="4" name="图表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14:paraId="32221CA9" w14:textId="273E6FB4" w:rsidR="008969B1" w:rsidRDefault="008969B1" w:rsidP="008969B1">
      <w:pPr>
        <w:pStyle w:val="ac"/>
        <w:ind w:firstLine="400"/>
        <w:jc w:val="center"/>
      </w:pPr>
      <w:r>
        <w:rPr>
          <w:rFonts w:hint="eastAsia"/>
        </w:rPr>
        <w:t>图</w:t>
      </w:r>
      <w:r>
        <w:t>4.</w:t>
      </w:r>
      <w:r w:rsidR="006335C3">
        <w:t>6</w:t>
      </w:r>
      <w:r w:rsidRPr="00BF51A0">
        <w:t xml:space="preserve"> </w:t>
      </w:r>
      <w:r>
        <w:t>SKCN-MLWE-KE</w:t>
      </w:r>
      <w:r>
        <w:rPr>
          <w:rFonts w:hint="eastAsia"/>
        </w:rPr>
        <w:t>密钥信息生成函数</w:t>
      </w:r>
      <w:r>
        <w:t>平均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p w14:paraId="3B5B13CE" w14:textId="77777777" w:rsidR="008969B1" w:rsidRPr="008969B1" w:rsidRDefault="008969B1" w:rsidP="008969B1"/>
    <w:p w14:paraId="6405A6F5" w14:textId="0CEDE334" w:rsidR="00F45B06" w:rsidRDefault="00F45B06" w:rsidP="00F45B06">
      <w:pPr>
        <w:pStyle w:val="30"/>
        <w:tabs>
          <w:tab w:val="num" w:pos="720"/>
        </w:tabs>
      </w:pPr>
      <w:bookmarkStart w:id="39" w:name="_Toc4236371"/>
      <w:r>
        <w:t>SKCN-MLWE-KE</w:t>
      </w:r>
      <w:r w:rsidR="00DC14B1" w:rsidRPr="00DC14B1">
        <w:rPr>
          <w:rFonts w:hint="eastAsia"/>
        </w:rPr>
        <w:t xml:space="preserve"> </w:t>
      </w:r>
      <w:r w:rsidR="00DC14B1">
        <w:rPr>
          <w:rFonts w:hint="eastAsia"/>
        </w:rPr>
        <w:t>Alice</w:t>
      </w:r>
      <w:r w:rsidR="00DC14B1">
        <w:rPr>
          <w:rFonts w:hint="eastAsia"/>
        </w:rPr>
        <w:t>密钥导出函数</w:t>
      </w:r>
      <w:r>
        <w:rPr>
          <w:rFonts w:hint="eastAsia"/>
        </w:rPr>
        <w:t>-</w:t>
      </w:r>
      <w:r>
        <w:rPr>
          <w:rFonts w:hint="eastAsia"/>
        </w:rPr>
        <w:t>性能</w:t>
      </w:r>
      <w:r>
        <w:t>统计</w:t>
      </w:r>
      <w:r>
        <w:rPr>
          <w:rFonts w:hint="eastAsia"/>
        </w:rPr>
        <w:t>(</w:t>
      </w:r>
      <w:r>
        <w:t>CPU</w:t>
      </w:r>
      <w:r>
        <w:rPr>
          <w:rFonts w:hint="eastAsia"/>
        </w:rPr>
        <w:t>周期</w:t>
      </w:r>
      <w:r>
        <w:rPr>
          <w:rFonts w:hint="eastAsia"/>
        </w:rPr>
        <w:t>)</w:t>
      </w:r>
      <w:bookmarkEnd w:id="39"/>
    </w:p>
    <w:p w14:paraId="47E2E9DB" w14:textId="77777777" w:rsidR="00F45B06" w:rsidRDefault="00F45B06" w:rsidP="00F45B06">
      <w:r>
        <w:rPr>
          <w:rFonts w:hint="eastAsia"/>
        </w:rPr>
        <w:t>案例编号：</w:t>
      </w:r>
      <w:r>
        <w:t>SKCN-MLWE-KE</w:t>
      </w:r>
      <w:r>
        <w:rPr>
          <w:rFonts w:hint="eastAsia"/>
        </w:rPr>
        <w:t>-</w:t>
      </w:r>
      <w:r>
        <w:t>k1</w:t>
      </w:r>
      <w:r>
        <w:rPr>
          <w:rFonts w:hint="eastAsia"/>
        </w:rPr>
        <w:t>005</w:t>
      </w:r>
    </w:p>
    <w:p w14:paraId="67326321" w14:textId="2173A7C9" w:rsidR="00F45B06" w:rsidRDefault="00F45B06" w:rsidP="00F45B06">
      <w:r>
        <w:rPr>
          <w:rFonts w:hint="eastAsia"/>
        </w:rPr>
        <w:lastRenderedPageBreak/>
        <w:t>案例说明：测试</w:t>
      </w:r>
      <w:r w:rsidR="00587748">
        <w:rPr>
          <w:rFonts w:hint="eastAsia"/>
        </w:rPr>
        <w:t>Alice</w:t>
      </w:r>
      <w:r w:rsidR="00587748">
        <w:rPr>
          <w:rFonts w:hint="eastAsia"/>
        </w:rPr>
        <w:t>密钥导出函数</w:t>
      </w:r>
      <w:r>
        <w:t>的性能</w:t>
      </w:r>
    </w:p>
    <w:p w14:paraId="1311CA66" w14:textId="5C358CB8" w:rsidR="00F45B06" w:rsidRDefault="00F45B06" w:rsidP="00F45B06"/>
    <w:tbl>
      <w:tblPr>
        <w:tblW w:w="8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039"/>
        <w:gridCol w:w="3118"/>
        <w:gridCol w:w="2127"/>
      </w:tblGrid>
      <w:tr w:rsidR="00F45B06" w14:paraId="605448B1" w14:textId="77777777" w:rsidTr="00EE5150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2C8E63A1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6D90D048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67934E38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92CA21F" w14:textId="7DE0B35A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平均CPU周期</w:t>
            </w:r>
          </w:p>
        </w:tc>
      </w:tr>
      <w:tr w:rsidR="00F45B06" w14:paraId="37124D91" w14:textId="77777777" w:rsidTr="00EE5150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758871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测试生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成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交换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信息的性能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001E3B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执行run_benchmark.bat和report.sh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94ACB3" w14:textId="77777777" w:rsidR="00F45B06" w:rsidRDefault="00F45B06" w:rsidP="00EE5150">
            <w:pPr>
              <w:widowControl/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脚本统计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SKCN-MLWE-KE_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kdf_cpu.txt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B2451E" w14:textId="5BD4C5BF" w:rsidR="00F45B06" w:rsidRDefault="00F36D03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54</w:t>
            </w:r>
            <w:r w:rsidR="00490372">
              <w:rPr>
                <w:rFonts w:ascii="宋体" w:hAnsi="宋体" w:cs="宋体"/>
                <w:bCs/>
                <w:kern w:val="0"/>
                <w:sz w:val="21"/>
                <w:szCs w:val="21"/>
              </w:rPr>
              <w:t>00</w:t>
            </w:r>
            <w:r w:rsidR="003679E5">
              <w:rPr>
                <w:rFonts w:ascii="宋体" w:hAnsi="宋体" w:cs="宋体"/>
                <w:bCs/>
                <w:kern w:val="0"/>
                <w:sz w:val="21"/>
                <w:szCs w:val="21"/>
              </w:rPr>
              <w:t>00</w:t>
            </w:r>
          </w:p>
        </w:tc>
      </w:tr>
    </w:tbl>
    <w:p w14:paraId="543679F5" w14:textId="77777777" w:rsidR="00F45B06" w:rsidRPr="00445506" w:rsidRDefault="00F45B06" w:rsidP="00F45B06">
      <w:r w:rsidRPr="00445506">
        <w:rPr>
          <w:rFonts w:hint="eastAsia"/>
        </w:rPr>
        <w:t>第一步：</w:t>
      </w:r>
      <w:r w:rsidRPr="00445506">
        <w:t>执行测试脚本</w:t>
      </w:r>
      <w:r>
        <w:rPr>
          <w:rFonts w:hint="eastAsia"/>
        </w:rPr>
        <w:t>run_benchmark.bat</w:t>
      </w:r>
      <w:r w:rsidRPr="00445506">
        <w:rPr>
          <w:rFonts w:hint="eastAsia"/>
        </w:rPr>
        <w:t>和</w:t>
      </w:r>
      <w:r w:rsidRPr="00445506">
        <w:rPr>
          <w:rFonts w:hint="eastAsia"/>
        </w:rPr>
        <w:t>report.sh</w:t>
      </w:r>
    </w:p>
    <w:p w14:paraId="48F19461" w14:textId="77777777" w:rsidR="00F45B06" w:rsidRPr="00445506" w:rsidRDefault="00F45B06" w:rsidP="00F45B06">
      <w:r w:rsidRPr="00445506">
        <w:rPr>
          <w:rFonts w:hint="eastAsia"/>
        </w:rPr>
        <w:t>第二步：抽取测试日志</w:t>
      </w:r>
      <w:r>
        <w:rPr>
          <w:rFonts w:hint="eastAsia"/>
        </w:rPr>
        <w:t>SKCN-MLWE-KE</w:t>
      </w:r>
      <w:r w:rsidRPr="00445506">
        <w:rPr>
          <w:rFonts w:hint="eastAsia"/>
        </w:rPr>
        <w:t>_</w:t>
      </w:r>
      <w:r w:rsidRPr="00445506">
        <w:t>kdf_cpu.txt</w:t>
      </w:r>
      <w:r w:rsidRPr="00445506">
        <w:rPr>
          <w:rFonts w:hint="eastAsia"/>
        </w:rPr>
        <w:t>，分析和</w:t>
      </w:r>
      <w:r w:rsidRPr="00445506">
        <w:t>汇总</w:t>
      </w:r>
      <w:r w:rsidRPr="00445506">
        <w:rPr>
          <w:rFonts w:hint="eastAsia"/>
        </w:rPr>
        <w:t>数据后</w:t>
      </w:r>
      <w:r w:rsidRPr="00445506">
        <w:t>如下表和下图所示</w:t>
      </w:r>
    </w:p>
    <w:p w14:paraId="76D6280C" w14:textId="16372C64" w:rsidR="00F45B06" w:rsidRDefault="00F45B06" w:rsidP="00F45B06">
      <w:pPr>
        <w:pStyle w:val="ac"/>
        <w:keepNext/>
        <w:ind w:firstLine="400"/>
        <w:jc w:val="center"/>
      </w:pPr>
      <w:r>
        <w:rPr>
          <w:rFonts w:hint="eastAsia"/>
        </w:rPr>
        <w:t>表</w:t>
      </w:r>
      <w:r>
        <w:rPr>
          <w:rFonts w:hint="eastAsia"/>
        </w:rPr>
        <w:t xml:space="preserve"> </w:t>
      </w:r>
      <w:r>
        <w:t>4.</w:t>
      </w:r>
      <w:r w:rsidR="006335C3">
        <w:t>7</w:t>
      </w:r>
      <w:r>
        <w:t xml:space="preserve"> SKCN-MLWE-KE</w:t>
      </w:r>
      <w:r w:rsidR="00CE4AF2" w:rsidRPr="00CE4AF2">
        <w:rPr>
          <w:rFonts w:hint="eastAsia"/>
        </w:rPr>
        <w:t xml:space="preserve"> </w:t>
      </w:r>
      <w:r w:rsidR="00CE4AF2">
        <w:rPr>
          <w:rFonts w:hint="eastAsia"/>
        </w:rPr>
        <w:t>Alice</w:t>
      </w:r>
      <w:r w:rsidR="00CE4AF2">
        <w:rPr>
          <w:rFonts w:hint="eastAsia"/>
        </w:rPr>
        <w:t>密钥导出函数</w:t>
      </w:r>
      <w:r>
        <w:t>平均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2843"/>
        <w:gridCol w:w="2843"/>
      </w:tblGrid>
      <w:tr w:rsidR="00F45B06" w:rsidRPr="009A62A7" w14:paraId="5FD49BB6" w14:textId="77777777" w:rsidTr="00EE5150">
        <w:tc>
          <w:tcPr>
            <w:tcW w:w="2734" w:type="dxa"/>
            <w:shd w:val="clear" w:color="auto" w:fill="auto"/>
          </w:tcPr>
          <w:p w14:paraId="10CB5A42" w14:textId="77777777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执行</w:t>
            </w:r>
            <w:r>
              <w:rPr>
                <w:rFonts w:ascii="宋体" w:hAnsi="宋体" w:cs="宋体"/>
                <w:b/>
                <w:kern w:val="0"/>
                <w:szCs w:val="24"/>
              </w:rPr>
              <w:t>次数</w:t>
            </w:r>
          </w:p>
        </w:tc>
        <w:tc>
          <w:tcPr>
            <w:tcW w:w="2843" w:type="dxa"/>
            <w:shd w:val="clear" w:color="auto" w:fill="auto"/>
          </w:tcPr>
          <w:p w14:paraId="6452603B" w14:textId="304D8C24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总CPU周期</w:t>
            </w:r>
          </w:p>
        </w:tc>
        <w:tc>
          <w:tcPr>
            <w:tcW w:w="2843" w:type="dxa"/>
            <w:shd w:val="clear" w:color="auto" w:fill="auto"/>
          </w:tcPr>
          <w:p w14:paraId="4742917F" w14:textId="2A061214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平均CPU周期</w:t>
            </w:r>
          </w:p>
        </w:tc>
      </w:tr>
      <w:tr w:rsidR="00F36D03" w:rsidRPr="009A62A7" w14:paraId="15758367" w14:textId="77777777" w:rsidTr="00EE5150">
        <w:tc>
          <w:tcPr>
            <w:tcW w:w="2734" w:type="dxa"/>
            <w:shd w:val="clear" w:color="auto" w:fill="auto"/>
            <w:vAlign w:val="bottom"/>
          </w:tcPr>
          <w:p w14:paraId="7A668881" w14:textId="77777777" w:rsidR="00F36D03" w:rsidRDefault="00F36D03" w:rsidP="00F36D03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A8FB293" w14:textId="48AEEBC6" w:rsidR="00F36D03" w:rsidRDefault="00F36D03" w:rsidP="00F36D03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547563299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5C29908" w14:textId="5543F350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547563</w:t>
            </w:r>
          </w:p>
        </w:tc>
      </w:tr>
      <w:tr w:rsidR="00F36D03" w:rsidRPr="009A62A7" w14:paraId="7C5C7C42" w14:textId="77777777" w:rsidTr="00EE5150">
        <w:tc>
          <w:tcPr>
            <w:tcW w:w="2734" w:type="dxa"/>
            <w:shd w:val="clear" w:color="auto" w:fill="auto"/>
            <w:vAlign w:val="bottom"/>
          </w:tcPr>
          <w:p w14:paraId="583EC26F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AB6091E" w14:textId="0D6670D5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1112285465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488BA36" w14:textId="5314154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556142</w:t>
            </w:r>
          </w:p>
        </w:tc>
      </w:tr>
      <w:tr w:rsidR="00F36D03" w:rsidRPr="009A62A7" w14:paraId="621BDB94" w14:textId="77777777" w:rsidTr="00EE5150">
        <w:tc>
          <w:tcPr>
            <w:tcW w:w="2734" w:type="dxa"/>
            <w:shd w:val="clear" w:color="auto" w:fill="auto"/>
            <w:vAlign w:val="bottom"/>
          </w:tcPr>
          <w:p w14:paraId="0317FD98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A686F62" w14:textId="2938F640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2165471163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385E12A" w14:textId="373B71BE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541367</w:t>
            </w:r>
          </w:p>
        </w:tc>
      </w:tr>
      <w:tr w:rsidR="00F36D03" w:rsidRPr="009A62A7" w14:paraId="5806C301" w14:textId="77777777" w:rsidTr="00EE5150">
        <w:tc>
          <w:tcPr>
            <w:tcW w:w="2734" w:type="dxa"/>
            <w:shd w:val="clear" w:color="auto" w:fill="auto"/>
            <w:vAlign w:val="bottom"/>
          </w:tcPr>
          <w:p w14:paraId="61C39601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75E8B04" w14:textId="291102FF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4313142569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107EC72" w14:textId="57ECA984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539142</w:t>
            </w:r>
          </w:p>
        </w:tc>
      </w:tr>
      <w:tr w:rsidR="00F36D03" w:rsidRPr="009A62A7" w14:paraId="0277F5D1" w14:textId="77777777" w:rsidTr="00EE5150">
        <w:tc>
          <w:tcPr>
            <w:tcW w:w="2734" w:type="dxa"/>
            <w:shd w:val="clear" w:color="auto" w:fill="auto"/>
            <w:vAlign w:val="bottom"/>
          </w:tcPr>
          <w:p w14:paraId="1673E54B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7301F3F" w14:textId="255C389C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5404088812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C2BAC26" w14:textId="0A5500E3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540408</w:t>
            </w:r>
          </w:p>
        </w:tc>
      </w:tr>
      <w:tr w:rsidR="00F36D03" w:rsidRPr="009A62A7" w14:paraId="08702DE2" w14:textId="77777777" w:rsidTr="00EE5150">
        <w:tc>
          <w:tcPr>
            <w:tcW w:w="2734" w:type="dxa"/>
            <w:shd w:val="clear" w:color="auto" w:fill="auto"/>
            <w:vAlign w:val="bottom"/>
          </w:tcPr>
          <w:p w14:paraId="4F1DF564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B5BEC73" w14:textId="480AAA7B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10793987404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08AD092" w14:textId="613A7AE6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539699</w:t>
            </w:r>
          </w:p>
        </w:tc>
      </w:tr>
      <w:tr w:rsidR="00F36D03" w:rsidRPr="009A62A7" w14:paraId="119C63AA" w14:textId="77777777" w:rsidTr="00EE5150">
        <w:tc>
          <w:tcPr>
            <w:tcW w:w="2734" w:type="dxa"/>
            <w:shd w:val="clear" w:color="auto" w:fill="auto"/>
            <w:vAlign w:val="bottom"/>
          </w:tcPr>
          <w:p w14:paraId="529CFD75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BB460D8" w14:textId="0EFFB54F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16184998207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1F43B87" w14:textId="325E4955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539499</w:t>
            </w:r>
          </w:p>
        </w:tc>
      </w:tr>
      <w:tr w:rsidR="00F36D03" w:rsidRPr="009A62A7" w14:paraId="33B323F9" w14:textId="77777777" w:rsidTr="00EE5150">
        <w:tc>
          <w:tcPr>
            <w:tcW w:w="2734" w:type="dxa"/>
            <w:shd w:val="clear" w:color="auto" w:fill="auto"/>
            <w:vAlign w:val="bottom"/>
          </w:tcPr>
          <w:p w14:paraId="37A83E63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C6E2D56" w14:textId="5A65BB6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21608227372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9CE201F" w14:textId="433015FB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540205</w:t>
            </w:r>
          </w:p>
        </w:tc>
      </w:tr>
      <w:tr w:rsidR="00F36D03" w:rsidRPr="009A62A7" w14:paraId="763097A6" w14:textId="77777777" w:rsidTr="00EE5150">
        <w:tc>
          <w:tcPr>
            <w:tcW w:w="2734" w:type="dxa"/>
            <w:shd w:val="clear" w:color="auto" w:fill="auto"/>
            <w:vAlign w:val="bottom"/>
          </w:tcPr>
          <w:p w14:paraId="7A77D1B5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1B50D2E" w14:textId="673439FE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27013210022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9C7846F" w14:textId="2D2D55FC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540264</w:t>
            </w:r>
          </w:p>
        </w:tc>
      </w:tr>
    </w:tbl>
    <w:p w14:paraId="4136A8ED" w14:textId="1BC9DC49" w:rsidR="00F45B06" w:rsidRDefault="00743F38" w:rsidP="00F45B06">
      <w:pPr>
        <w:keepNext/>
      </w:pPr>
      <w:r>
        <w:rPr>
          <w:noProof/>
        </w:rPr>
        <w:drawing>
          <wp:inline distT="0" distB="0" distL="0" distR="0" wp14:anchorId="2360DE15" wp14:editId="3AE5537A">
            <wp:extent cx="5219700" cy="3038475"/>
            <wp:effectExtent l="0" t="0" r="0" b="9525"/>
            <wp:docPr id="7" name="图表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14:paraId="68FB5C0B" w14:textId="126BFF37" w:rsidR="00F45B06" w:rsidRDefault="00F45B06" w:rsidP="00F45B06">
      <w:pPr>
        <w:pStyle w:val="ac"/>
        <w:ind w:firstLine="400"/>
        <w:jc w:val="center"/>
        <w:rPr>
          <w:b/>
          <w:color w:val="FF0000"/>
        </w:rPr>
      </w:pPr>
      <w:r>
        <w:rPr>
          <w:rFonts w:hint="eastAsia"/>
        </w:rPr>
        <w:t>图</w:t>
      </w:r>
      <w:r>
        <w:t>4.</w:t>
      </w:r>
      <w:r w:rsidR="006335C3">
        <w:t>7</w:t>
      </w:r>
      <w:r w:rsidRPr="00BF51A0">
        <w:t xml:space="preserve"> </w:t>
      </w:r>
      <w:r>
        <w:t>SKCN-MLWE-KE</w:t>
      </w:r>
      <w:r w:rsidR="00AB595C" w:rsidRPr="00AB595C">
        <w:rPr>
          <w:rFonts w:hint="eastAsia"/>
        </w:rPr>
        <w:t xml:space="preserve"> </w:t>
      </w:r>
      <w:r w:rsidR="00AB595C">
        <w:rPr>
          <w:rFonts w:hint="eastAsia"/>
        </w:rPr>
        <w:t>Alice</w:t>
      </w:r>
      <w:r w:rsidR="00AB595C">
        <w:rPr>
          <w:rFonts w:hint="eastAsia"/>
        </w:rPr>
        <w:t>密钥导出函数</w:t>
      </w:r>
      <w:r>
        <w:t>平均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p w14:paraId="0E070AEF" w14:textId="4600911F" w:rsidR="00F45B06" w:rsidRDefault="00F45B06" w:rsidP="00F45B06">
      <w:pPr>
        <w:pStyle w:val="30"/>
        <w:tabs>
          <w:tab w:val="num" w:pos="720"/>
        </w:tabs>
      </w:pPr>
      <w:bookmarkStart w:id="40" w:name="_Toc4236372"/>
      <w:r>
        <w:t>SKCN-MLWE-KE</w:t>
      </w:r>
      <w:r w:rsidR="00395FFF" w:rsidRPr="00395FFF">
        <w:rPr>
          <w:rFonts w:hint="eastAsia"/>
        </w:rPr>
        <w:t xml:space="preserve"> </w:t>
      </w:r>
      <w:r w:rsidR="00395FFF">
        <w:rPr>
          <w:rFonts w:hint="eastAsia"/>
        </w:rPr>
        <w:t>Bob</w:t>
      </w:r>
      <w:r w:rsidR="00395FFF">
        <w:rPr>
          <w:rFonts w:hint="eastAsia"/>
        </w:rPr>
        <w:t>密钥导出函数</w:t>
      </w:r>
      <w:r>
        <w:rPr>
          <w:rFonts w:hint="eastAsia"/>
        </w:rPr>
        <w:t>-</w:t>
      </w:r>
      <w:r>
        <w:rPr>
          <w:rFonts w:hint="eastAsia"/>
        </w:rPr>
        <w:t>性能</w:t>
      </w:r>
      <w:r>
        <w:t>统计</w:t>
      </w:r>
      <w:r>
        <w:rPr>
          <w:rFonts w:hint="eastAsia"/>
        </w:rPr>
        <w:t>(</w:t>
      </w:r>
      <w:r>
        <w:t>CPU</w:t>
      </w:r>
      <w:r>
        <w:rPr>
          <w:rFonts w:hint="eastAsia"/>
        </w:rPr>
        <w:t>周期</w:t>
      </w:r>
      <w:r>
        <w:rPr>
          <w:rFonts w:hint="eastAsia"/>
        </w:rPr>
        <w:t>)</w:t>
      </w:r>
      <w:bookmarkEnd w:id="40"/>
    </w:p>
    <w:p w14:paraId="3F3B2CBF" w14:textId="77777777" w:rsidR="00F45B06" w:rsidRDefault="00F45B06" w:rsidP="00F45B06">
      <w:r>
        <w:rPr>
          <w:rFonts w:hint="eastAsia"/>
        </w:rPr>
        <w:t>案例编号：</w:t>
      </w:r>
      <w:r>
        <w:t>SKCN-MLWE-KE</w:t>
      </w:r>
      <w:r>
        <w:rPr>
          <w:rFonts w:hint="eastAsia"/>
        </w:rPr>
        <w:t>-</w:t>
      </w:r>
      <w:r>
        <w:t>k1</w:t>
      </w:r>
      <w:r>
        <w:rPr>
          <w:rFonts w:hint="eastAsia"/>
        </w:rPr>
        <w:t>006</w:t>
      </w:r>
    </w:p>
    <w:p w14:paraId="5C305E85" w14:textId="708198D1" w:rsidR="00F45B06" w:rsidRDefault="00F45B06" w:rsidP="00F45B06">
      <w:r>
        <w:rPr>
          <w:rFonts w:hint="eastAsia"/>
        </w:rPr>
        <w:t>案例说明：测试</w:t>
      </w:r>
      <w:r w:rsidR="00623414">
        <w:rPr>
          <w:rFonts w:hint="eastAsia"/>
        </w:rPr>
        <w:t>Bob</w:t>
      </w:r>
      <w:r w:rsidR="00623414">
        <w:rPr>
          <w:rFonts w:hint="eastAsia"/>
        </w:rPr>
        <w:t>密钥导出函数</w:t>
      </w:r>
      <w:r>
        <w:t>的性能</w:t>
      </w:r>
    </w:p>
    <w:tbl>
      <w:tblPr>
        <w:tblW w:w="82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039"/>
        <w:gridCol w:w="3118"/>
        <w:gridCol w:w="1985"/>
      </w:tblGrid>
      <w:tr w:rsidR="00F45B06" w14:paraId="02B1E30D" w14:textId="77777777" w:rsidTr="00EE5150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46A70AEE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15B148C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6E2FE84B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3EEF703E" w14:textId="45F04A4E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平均CPU周期</w:t>
            </w:r>
          </w:p>
        </w:tc>
      </w:tr>
      <w:tr w:rsidR="00F45B06" w14:paraId="14E6F112" w14:textId="77777777" w:rsidTr="00EE5150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602C1B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lastRenderedPageBreak/>
              <w:t>测试生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成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交换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信息的性能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890577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执行run_benchmark.bat和report.sh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3882A" w14:textId="77777777" w:rsidR="00F45B06" w:rsidRDefault="00F45B06" w:rsidP="00EE5150">
            <w:pPr>
              <w:widowControl/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脚本统计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SKCN-MLWE-KE_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all_cpu.txt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B7651" w14:textId="3318B879" w:rsidR="00F45B06" w:rsidRDefault="00F36D03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58</w:t>
            </w:r>
            <w:r w:rsidR="00490372">
              <w:rPr>
                <w:rFonts w:ascii="宋体" w:hAnsi="宋体" w:cs="宋体"/>
                <w:bCs/>
                <w:kern w:val="0"/>
                <w:sz w:val="21"/>
                <w:szCs w:val="21"/>
              </w:rPr>
              <w:t>0000</w:t>
            </w:r>
          </w:p>
        </w:tc>
      </w:tr>
    </w:tbl>
    <w:p w14:paraId="7ABB0BBD" w14:textId="77777777" w:rsidR="00F45B06" w:rsidRDefault="00F45B06" w:rsidP="00F45B06">
      <w:r>
        <w:rPr>
          <w:rFonts w:hint="eastAsia"/>
        </w:rPr>
        <w:t>测试步骤：</w:t>
      </w:r>
    </w:p>
    <w:p w14:paraId="74BE4772" w14:textId="77777777" w:rsidR="00F45B06" w:rsidRPr="00445506" w:rsidRDefault="00F45B06" w:rsidP="00F45B06">
      <w:r w:rsidRPr="00445506">
        <w:rPr>
          <w:rFonts w:hint="eastAsia"/>
        </w:rPr>
        <w:t>第一步：</w:t>
      </w:r>
      <w:r w:rsidRPr="00445506">
        <w:t>执行测试脚本</w:t>
      </w:r>
      <w:r>
        <w:rPr>
          <w:rFonts w:hint="eastAsia"/>
        </w:rPr>
        <w:t>run_benchmark.bat</w:t>
      </w:r>
      <w:r w:rsidRPr="00445506">
        <w:rPr>
          <w:rFonts w:hint="eastAsia"/>
        </w:rPr>
        <w:t>和</w:t>
      </w:r>
      <w:r w:rsidRPr="00445506">
        <w:rPr>
          <w:rFonts w:hint="eastAsia"/>
        </w:rPr>
        <w:t>report.sh</w:t>
      </w:r>
    </w:p>
    <w:p w14:paraId="42C7CEEF" w14:textId="77777777" w:rsidR="00F45B06" w:rsidRPr="00445506" w:rsidRDefault="00F45B06" w:rsidP="00F45B06">
      <w:r w:rsidRPr="00445506">
        <w:rPr>
          <w:rFonts w:hint="eastAsia"/>
        </w:rPr>
        <w:t>第二步：抽取测试日志</w:t>
      </w:r>
      <w:r>
        <w:rPr>
          <w:rFonts w:hint="eastAsia"/>
        </w:rPr>
        <w:t>SKCN-MLWE-KE</w:t>
      </w:r>
      <w:r w:rsidRPr="00445506">
        <w:rPr>
          <w:rFonts w:hint="eastAsia"/>
        </w:rPr>
        <w:t>_</w:t>
      </w:r>
      <w:r w:rsidRPr="00445506">
        <w:t>all_cpu.txt</w:t>
      </w:r>
      <w:r w:rsidRPr="00445506">
        <w:rPr>
          <w:rFonts w:hint="eastAsia"/>
        </w:rPr>
        <w:t>，分析和</w:t>
      </w:r>
      <w:r w:rsidRPr="00445506">
        <w:t>汇总</w:t>
      </w:r>
      <w:r w:rsidRPr="00445506">
        <w:rPr>
          <w:rFonts w:hint="eastAsia"/>
        </w:rPr>
        <w:t>数据后</w:t>
      </w:r>
      <w:r w:rsidRPr="00445506">
        <w:t>如下表和下图所示</w:t>
      </w:r>
    </w:p>
    <w:p w14:paraId="065A7DAC" w14:textId="0329002D" w:rsidR="00F45B06" w:rsidRDefault="00F45B06" w:rsidP="00F45B06">
      <w:pPr>
        <w:pStyle w:val="ac"/>
        <w:keepNext/>
        <w:ind w:firstLine="400"/>
        <w:jc w:val="center"/>
      </w:pPr>
      <w:r>
        <w:rPr>
          <w:rFonts w:hint="eastAsia"/>
        </w:rPr>
        <w:t>表</w:t>
      </w:r>
      <w:r>
        <w:t>4.</w:t>
      </w:r>
      <w:r w:rsidR="006335C3">
        <w:t>8</w:t>
      </w:r>
      <w:r>
        <w:t xml:space="preserve"> SKCN-MLWE-KE</w:t>
      </w:r>
      <w:r w:rsidR="005C6D15" w:rsidRPr="005C6D15">
        <w:rPr>
          <w:rFonts w:hint="eastAsia"/>
        </w:rPr>
        <w:t xml:space="preserve"> </w:t>
      </w:r>
      <w:r w:rsidR="005C6D15">
        <w:rPr>
          <w:rFonts w:hint="eastAsia"/>
        </w:rPr>
        <w:t>Bob</w:t>
      </w:r>
      <w:r w:rsidR="005C6D15">
        <w:rPr>
          <w:rFonts w:hint="eastAsia"/>
        </w:rPr>
        <w:t>密钥导出函数</w:t>
      </w:r>
      <w:r>
        <w:t>平均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2843"/>
        <w:gridCol w:w="2843"/>
      </w:tblGrid>
      <w:tr w:rsidR="00F45B06" w:rsidRPr="009A62A7" w14:paraId="0B1A18BB" w14:textId="77777777" w:rsidTr="00EE5150">
        <w:tc>
          <w:tcPr>
            <w:tcW w:w="2734" w:type="dxa"/>
            <w:shd w:val="clear" w:color="auto" w:fill="auto"/>
          </w:tcPr>
          <w:p w14:paraId="5893D09A" w14:textId="77777777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执行</w:t>
            </w:r>
            <w:r>
              <w:rPr>
                <w:rFonts w:ascii="宋体" w:hAnsi="宋体" w:cs="宋体"/>
                <w:b/>
                <w:kern w:val="0"/>
                <w:szCs w:val="24"/>
              </w:rPr>
              <w:t>次数</w:t>
            </w:r>
          </w:p>
        </w:tc>
        <w:tc>
          <w:tcPr>
            <w:tcW w:w="2843" w:type="dxa"/>
            <w:shd w:val="clear" w:color="auto" w:fill="auto"/>
          </w:tcPr>
          <w:p w14:paraId="39B688B9" w14:textId="2E5F5F4A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总CPU周期</w:t>
            </w:r>
          </w:p>
        </w:tc>
        <w:tc>
          <w:tcPr>
            <w:tcW w:w="2843" w:type="dxa"/>
            <w:shd w:val="clear" w:color="auto" w:fill="auto"/>
          </w:tcPr>
          <w:p w14:paraId="2AA806D0" w14:textId="1BD76244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平均CPU周期</w:t>
            </w:r>
          </w:p>
        </w:tc>
      </w:tr>
      <w:tr w:rsidR="00F36D03" w:rsidRPr="009A62A7" w14:paraId="4C1B4E6E" w14:textId="77777777" w:rsidTr="00EE5150">
        <w:tc>
          <w:tcPr>
            <w:tcW w:w="2734" w:type="dxa"/>
            <w:shd w:val="clear" w:color="auto" w:fill="auto"/>
            <w:vAlign w:val="bottom"/>
          </w:tcPr>
          <w:p w14:paraId="03337622" w14:textId="77777777" w:rsidR="00F36D03" w:rsidRDefault="00F36D03" w:rsidP="00F36D03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847B2AB" w14:textId="7CE3B77A" w:rsidR="00F36D03" w:rsidRDefault="00F36D03" w:rsidP="00F36D03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596274086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19E2C6E" w14:textId="51D9E8FE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596274</w:t>
            </w:r>
          </w:p>
        </w:tc>
      </w:tr>
      <w:tr w:rsidR="00F36D03" w:rsidRPr="009A62A7" w14:paraId="6E65B674" w14:textId="77777777" w:rsidTr="00EE5150">
        <w:tc>
          <w:tcPr>
            <w:tcW w:w="2734" w:type="dxa"/>
            <w:shd w:val="clear" w:color="auto" w:fill="auto"/>
            <w:vAlign w:val="bottom"/>
          </w:tcPr>
          <w:p w14:paraId="4E9C9CF7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93E82C0" w14:textId="48CDA725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1208597224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E2AE37B" w14:textId="435382A5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604298</w:t>
            </w:r>
          </w:p>
        </w:tc>
      </w:tr>
      <w:tr w:rsidR="00F36D03" w:rsidRPr="009A62A7" w14:paraId="41753357" w14:textId="77777777" w:rsidTr="00EE5150">
        <w:tc>
          <w:tcPr>
            <w:tcW w:w="2734" w:type="dxa"/>
            <w:shd w:val="clear" w:color="auto" w:fill="auto"/>
            <w:vAlign w:val="bottom"/>
          </w:tcPr>
          <w:p w14:paraId="4F157900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5CFCE65" w14:textId="0F420B68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2353527852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02DA08E" w14:textId="19D955E4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588381</w:t>
            </w:r>
          </w:p>
        </w:tc>
      </w:tr>
      <w:tr w:rsidR="00F36D03" w:rsidRPr="009A62A7" w14:paraId="7C636A50" w14:textId="77777777" w:rsidTr="00EE5150">
        <w:tc>
          <w:tcPr>
            <w:tcW w:w="2734" w:type="dxa"/>
            <w:shd w:val="clear" w:color="auto" w:fill="auto"/>
            <w:vAlign w:val="bottom"/>
          </w:tcPr>
          <w:p w14:paraId="483F5C95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1CFA103" w14:textId="1D9CC0CD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4687579844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560C49C" w14:textId="2527A0E6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585947</w:t>
            </w:r>
          </w:p>
        </w:tc>
      </w:tr>
      <w:tr w:rsidR="00F36D03" w:rsidRPr="009A62A7" w14:paraId="7235F3C3" w14:textId="77777777" w:rsidTr="00EE5150">
        <w:tc>
          <w:tcPr>
            <w:tcW w:w="2734" w:type="dxa"/>
            <w:shd w:val="clear" w:color="auto" w:fill="auto"/>
            <w:vAlign w:val="bottom"/>
          </w:tcPr>
          <w:p w14:paraId="0CF27082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BD2DF00" w14:textId="4E278605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5873326936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3C1F08B" w14:textId="77F3D303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587332</w:t>
            </w:r>
          </w:p>
        </w:tc>
      </w:tr>
      <w:tr w:rsidR="00F36D03" w:rsidRPr="009A62A7" w14:paraId="69C6C288" w14:textId="77777777" w:rsidTr="00EE5150">
        <w:tc>
          <w:tcPr>
            <w:tcW w:w="2734" w:type="dxa"/>
            <w:shd w:val="clear" w:color="auto" w:fill="auto"/>
            <w:vAlign w:val="bottom"/>
          </w:tcPr>
          <w:p w14:paraId="1AD57601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A1CC913" w14:textId="0AAC535C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11731824219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D5AA709" w14:textId="6C3A4429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586591</w:t>
            </w:r>
          </w:p>
        </w:tc>
      </w:tr>
      <w:tr w:rsidR="00F36D03" w:rsidRPr="009A62A7" w14:paraId="69574FC4" w14:textId="77777777" w:rsidTr="00EE5150">
        <w:tc>
          <w:tcPr>
            <w:tcW w:w="2734" w:type="dxa"/>
            <w:shd w:val="clear" w:color="auto" w:fill="auto"/>
            <w:vAlign w:val="bottom"/>
          </w:tcPr>
          <w:p w14:paraId="0921D970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29F6517" w14:textId="009C1B3F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17601693180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7F62787" w14:textId="1B6E236B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586723</w:t>
            </w:r>
          </w:p>
        </w:tc>
      </w:tr>
      <w:tr w:rsidR="00F36D03" w:rsidRPr="009A62A7" w14:paraId="55B5BE6F" w14:textId="77777777" w:rsidTr="00EE5150">
        <w:tc>
          <w:tcPr>
            <w:tcW w:w="2734" w:type="dxa"/>
            <w:shd w:val="clear" w:color="auto" w:fill="auto"/>
            <w:vAlign w:val="bottom"/>
          </w:tcPr>
          <w:p w14:paraId="559BF75B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B6D4023" w14:textId="2F586848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23517402685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9427601" w14:textId="7AC30E9F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587935</w:t>
            </w:r>
          </w:p>
        </w:tc>
      </w:tr>
      <w:tr w:rsidR="00F36D03" w:rsidRPr="009A62A7" w14:paraId="0C50EEB3" w14:textId="77777777" w:rsidTr="00EE5150">
        <w:tc>
          <w:tcPr>
            <w:tcW w:w="2734" w:type="dxa"/>
            <w:shd w:val="clear" w:color="auto" w:fill="auto"/>
            <w:vAlign w:val="bottom"/>
          </w:tcPr>
          <w:p w14:paraId="38577966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ED90610" w14:textId="435B11C2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29386958679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6CA5CA5" w14:textId="7C91CAD0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587739</w:t>
            </w:r>
          </w:p>
        </w:tc>
      </w:tr>
    </w:tbl>
    <w:p w14:paraId="17E20AD1" w14:textId="146F42D3" w:rsidR="00F45B06" w:rsidRDefault="00B764AE" w:rsidP="00F45B06">
      <w:pPr>
        <w:keepNext/>
        <w:widowControl/>
        <w:jc w:val="left"/>
      </w:pPr>
      <w:r>
        <w:rPr>
          <w:noProof/>
        </w:rPr>
        <w:drawing>
          <wp:inline distT="0" distB="0" distL="0" distR="0" wp14:anchorId="374BC77F" wp14:editId="04585E5C">
            <wp:extent cx="5219700" cy="3038475"/>
            <wp:effectExtent l="0" t="0" r="0" b="9525"/>
            <wp:docPr id="9" name="图表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14:paraId="55C5B9D5" w14:textId="149538EF" w:rsidR="00F45B06" w:rsidRDefault="00F45B06" w:rsidP="00F45B06">
      <w:pPr>
        <w:pStyle w:val="ac"/>
        <w:ind w:firstLine="400"/>
        <w:jc w:val="center"/>
        <w:rPr>
          <w:rFonts w:ascii="宋体" w:hAnsi="宋体" w:cs="宋体"/>
          <w:kern w:val="0"/>
          <w:szCs w:val="24"/>
        </w:rPr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t>4.</w:t>
      </w:r>
      <w:r w:rsidR="006335C3">
        <w:t>8</w:t>
      </w:r>
      <w:r>
        <w:t xml:space="preserve"> SKCN-MLWE-KE</w:t>
      </w:r>
      <w:r w:rsidR="005B1A0B" w:rsidRPr="005B1A0B">
        <w:rPr>
          <w:rFonts w:hint="eastAsia"/>
        </w:rPr>
        <w:t xml:space="preserve"> </w:t>
      </w:r>
      <w:r w:rsidR="005B1A0B">
        <w:rPr>
          <w:rFonts w:hint="eastAsia"/>
        </w:rPr>
        <w:t>Bob</w:t>
      </w:r>
      <w:r w:rsidR="005B1A0B">
        <w:rPr>
          <w:rFonts w:hint="eastAsia"/>
        </w:rPr>
        <w:t>密钥导出函数</w:t>
      </w:r>
      <w:r>
        <w:t>平均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p w14:paraId="1D770C47" w14:textId="77777777" w:rsidR="00F45B06" w:rsidRPr="00171380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41" w:name="_Toc4236373"/>
      <w:bookmarkStart w:id="42" w:name="_Toc191443652"/>
      <w:bookmarkStart w:id="43" w:name="_Toc340157668"/>
      <w:r>
        <w:t>SKCN-MLWE-PKE</w:t>
      </w:r>
      <w:bookmarkEnd w:id="41"/>
    </w:p>
    <w:p w14:paraId="5D73BBBA" w14:textId="77777777" w:rsidR="006656A7" w:rsidRDefault="006656A7" w:rsidP="006656A7">
      <w:pPr>
        <w:pStyle w:val="30"/>
        <w:tabs>
          <w:tab w:val="num" w:pos="720"/>
        </w:tabs>
      </w:pPr>
      <w:bookmarkStart w:id="44" w:name="_Toc4236374"/>
      <w:r>
        <w:t>SKCN-MLWE-PKE Alice</w:t>
      </w:r>
      <w:r>
        <w:rPr>
          <w:rFonts w:hint="eastAsia"/>
        </w:rPr>
        <w:t>密钥信息生成函数</w:t>
      </w:r>
      <w:r>
        <w:rPr>
          <w:rFonts w:hint="eastAsia"/>
        </w:rPr>
        <w:t>-</w:t>
      </w:r>
      <w:r>
        <w:rPr>
          <w:rFonts w:hint="eastAsia"/>
        </w:rPr>
        <w:t>性能</w:t>
      </w:r>
      <w:r>
        <w:t>统计</w:t>
      </w:r>
      <w:r>
        <w:rPr>
          <w:rFonts w:hint="eastAsia"/>
        </w:rPr>
        <w:t>(</w:t>
      </w:r>
      <w:r>
        <w:rPr>
          <w:rFonts w:hint="eastAsia"/>
        </w:rPr>
        <w:t>耗时</w:t>
      </w:r>
      <w:r>
        <w:rPr>
          <w:rFonts w:hint="eastAsia"/>
        </w:rPr>
        <w:t>)</w:t>
      </w:r>
      <w:bookmarkEnd w:id="44"/>
    </w:p>
    <w:p w14:paraId="3BF5B107" w14:textId="77777777" w:rsidR="006656A7" w:rsidRDefault="006656A7" w:rsidP="006656A7">
      <w:r>
        <w:rPr>
          <w:rFonts w:hint="eastAsia"/>
        </w:rPr>
        <w:t>案例编号：</w:t>
      </w:r>
      <w:r>
        <w:t>SKCN-MLWE-PKE</w:t>
      </w:r>
      <w:r>
        <w:rPr>
          <w:rFonts w:hint="eastAsia"/>
        </w:rPr>
        <w:t>-</w:t>
      </w:r>
      <w:r>
        <w:t>k</w:t>
      </w:r>
      <w:r>
        <w:rPr>
          <w:rFonts w:hint="eastAsia"/>
        </w:rPr>
        <w:t>001</w:t>
      </w:r>
    </w:p>
    <w:p w14:paraId="5B9526F1" w14:textId="77777777" w:rsidR="006656A7" w:rsidRDefault="006656A7" w:rsidP="006656A7">
      <w:r>
        <w:rPr>
          <w:rFonts w:hint="eastAsia"/>
        </w:rPr>
        <w:t>案例说明：测试</w:t>
      </w:r>
      <w:r>
        <w:t>生</w:t>
      </w:r>
      <w:r>
        <w:rPr>
          <w:rFonts w:hint="eastAsia"/>
        </w:rPr>
        <w:t>密钥信息生成函数</w:t>
      </w:r>
      <w:r>
        <w:t>的性能</w:t>
      </w:r>
    </w:p>
    <w:tbl>
      <w:tblPr>
        <w:tblW w:w="8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039"/>
        <w:gridCol w:w="3260"/>
        <w:gridCol w:w="1985"/>
      </w:tblGrid>
      <w:tr w:rsidR="006656A7" w14:paraId="14851C57" w14:textId="77777777" w:rsidTr="00682A62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0403DDBF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235E94F9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7E85CADA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6DC40873" w14:textId="58ACEAC2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平均耗时（</w:t>
            </w:r>
            <w:r w:rsidR="00AD08E6"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us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）</w:t>
            </w:r>
          </w:p>
        </w:tc>
      </w:tr>
      <w:tr w:rsidR="006656A7" w14:paraId="0086C74B" w14:textId="77777777" w:rsidTr="00682A62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CF31F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lastRenderedPageBreak/>
              <w:t>测试生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成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交换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信息的性能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27CAF9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执行run_benchmark.bat和report.sh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A27CB6" w14:textId="77777777" w:rsidR="006656A7" w:rsidRDefault="006656A7" w:rsidP="00682A62">
            <w:pPr>
              <w:widowControl/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脚本统计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SKCN-MLWE-PKE_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keygen_time.txt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972C2E" w14:textId="49AB8F24" w:rsidR="006656A7" w:rsidRDefault="004B1333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260</w:t>
            </w:r>
          </w:p>
        </w:tc>
      </w:tr>
    </w:tbl>
    <w:p w14:paraId="4D982EE9" w14:textId="77777777" w:rsidR="006656A7" w:rsidRPr="001A28EB" w:rsidRDefault="006656A7" w:rsidP="006656A7">
      <w:r w:rsidRPr="001A28EB">
        <w:rPr>
          <w:rFonts w:hint="eastAsia"/>
        </w:rPr>
        <w:t>第一步：</w:t>
      </w:r>
      <w:r w:rsidRPr="001A28EB">
        <w:t>执行测试脚本</w:t>
      </w:r>
      <w:r>
        <w:rPr>
          <w:rFonts w:hint="eastAsia"/>
        </w:rPr>
        <w:t>run_benchmark.bat</w:t>
      </w:r>
      <w:r w:rsidRPr="001A28EB">
        <w:rPr>
          <w:rFonts w:hint="eastAsia"/>
        </w:rPr>
        <w:t>和</w:t>
      </w:r>
      <w:r w:rsidRPr="001A28EB">
        <w:rPr>
          <w:rFonts w:hint="eastAsia"/>
        </w:rPr>
        <w:t>report.sh</w:t>
      </w:r>
    </w:p>
    <w:p w14:paraId="624C6FFE" w14:textId="77777777" w:rsidR="006656A7" w:rsidRPr="001A28EB" w:rsidRDefault="006656A7" w:rsidP="006656A7">
      <w:r w:rsidRPr="001A28EB">
        <w:rPr>
          <w:rFonts w:hint="eastAsia"/>
        </w:rPr>
        <w:t>第二步：抽取测试日志</w:t>
      </w:r>
      <w:r>
        <w:rPr>
          <w:rFonts w:hint="eastAsia"/>
        </w:rPr>
        <w:t>SKCN-MLWE-PKE</w:t>
      </w:r>
      <w:r w:rsidRPr="001A28EB">
        <w:rPr>
          <w:rFonts w:hint="eastAsia"/>
        </w:rPr>
        <w:t>_</w:t>
      </w:r>
      <w:r w:rsidRPr="001A28EB">
        <w:t>keygen_time.txt</w:t>
      </w:r>
      <w:r w:rsidRPr="001A28EB">
        <w:rPr>
          <w:rFonts w:hint="eastAsia"/>
        </w:rPr>
        <w:t>，分析和</w:t>
      </w:r>
      <w:r w:rsidRPr="001A28EB">
        <w:t>汇总</w:t>
      </w:r>
      <w:r w:rsidRPr="001A28EB">
        <w:rPr>
          <w:rFonts w:hint="eastAsia"/>
        </w:rPr>
        <w:t>数据后</w:t>
      </w:r>
      <w:r w:rsidRPr="001A28EB">
        <w:t>如下表和下图所示</w:t>
      </w:r>
    </w:p>
    <w:p w14:paraId="2971564A" w14:textId="77777777" w:rsidR="006656A7" w:rsidRDefault="006656A7" w:rsidP="006656A7">
      <w:pPr>
        <w:pStyle w:val="ac"/>
        <w:keepNext/>
        <w:ind w:firstLine="400"/>
        <w:jc w:val="center"/>
      </w:pPr>
      <w:r>
        <w:rPr>
          <w:rFonts w:hint="eastAsia"/>
        </w:rPr>
        <w:t>表</w:t>
      </w:r>
      <w:r>
        <w:t>4.9 SKCN-MLWE-PKE</w:t>
      </w:r>
      <w:r>
        <w:rPr>
          <w:rFonts w:hint="eastAsia"/>
        </w:rPr>
        <w:t xml:space="preserve"> </w:t>
      </w:r>
      <w:r>
        <w:rPr>
          <w:rFonts w:hint="eastAsia"/>
        </w:rPr>
        <w:t>密钥信息生成函数</w:t>
      </w:r>
      <w:r>
        <w:t>平均耗时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2843"/>
        <w:gridCol w:w="2843"/>
      </w:tblGrid>
      <w:tr w:rsidR="006656A7" w:rsidRPr="009A62A7" w14:paraId="229B6A3B" w14:textId="77777777" w:rsidTr="00682A62">
        <w:trPr>
          <w:jc w:val="center"/>
        </w:trPr>
        <w:tc>
          <w:tcPr>
            <w:tcW w:w="2734" w:type="dxa"/>
            <w:shd w:val="clear" w:color="auto" w:fill="auto"/>
          </w:tcPr>
          <w:p w14:paraId="7C0827C0" w14:textId="77777777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执行</w:t>
            </w:r>
            <w:r>
              <w:rPr>
                <w:rFonts w:ascii="宋体" w:hAnsi="宋体" w:cs="宋体"/>
                <w:b/>
                <w:kern w:val="0"/>
                <w:szCs w:val="24"/>
              </w:rPr>
              <w:t>次数</w:t>
            </w:r>
          </w:p>
        </w:tc>
        <w:tc>
          <w:tcPr>
            <w:tcW w:w="2843" w:type="dxa"/>
            <w:shd w:val="clear" w:color="auto" w:fill="auto"/>
          </w:tcPr>
          <w:p w14:paraId="5FE9ECE8" w14:textId="10A7EDB0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总耗时（</w:t>
            </w:r>
            <w:r w:rsidR="00AD08E6">
              <w:rPr>
                <w:rFonts w:ascii="宋体" w:hAnsi="宋体" w:cs="宋体" w:hint="eastAsia"/>
                <w:b/>
                <w:kern w:val="0"/>
                <w:szCs w:val="24"/>
              </w:rPr>
              <w:t>us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>）</w:t>
            </w:r>
          </w:p>
        </w:tc>
        <w:tc>
          <w:tcPr>
            <w:tcW w:w="2843" w:type="dxa"/>
            <w:shd w:val="clear" w:color="auto" w:fill="auto"/>
          </w:tcPr>
          <w:p w14:paraId="2C32595F" w14:textId="26C1A6DF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平均耗时(</w:t>
            </w:r>
            <w:r w:rsidR="00AD08E6">
              <w:rPr>
                <w:rFonts w:ascii="宋体" w:hAnsi="宋体" w:cs="宋体" w:hint="eastAsia"/>
                <w:b/>
                <w:kern w:val="0"/>
                <w:szCs w:val="24"/>
              </w:rPr>
              <w:t>us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>)</w:t>
            </w:r>
          </w:p>
        </w:tc>
      </w:tr>
      <w:tr w:rsidR="004B1333" w:rsidRPr="009A62A7" w14:paraId="0E3B8AA5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3F470F4F" w14:textId="77777777" w:rsidR="004B1333" w:rsidRDefault="004B1333" w:rsidP="004B1333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423142E" w14:textId="2A220AD4" w:rsidR="004B1333" w:rsidRDefault="004B1333" w:rsidP="004B1333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249940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0C9F150" w14:textId="40EB1D2B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250</w:t>
            </w:r>
          </w:p>
        </w:tc>
      </w:tr>
      <w:tr w:rsidR="004B1333" w:rsidRPr="009A62A7" w14:paraId="1F35C110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1D4283BB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BC461B8" w14:textId="7EF1FCC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593607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7E59FF1" w14:textId="29445E26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297</w:t>
            </w:r>
          </w:p>
        </w:tc>
      </w:tr>
      <w:tr w:rsidR="004B1333" w:rsidRPr="009A62A7" w14:paraId="65A055EB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6C3C347D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CB689A8" w14:textId="2F9B6686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1031009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1CBE1BF" w14:textId="0F7163D8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258</w:t>
            </w:r>
          </w:p>
        </w:tc>
      </w:tr>
      <w:tr w:rsidR="004B1333" w:rsidRPr="009A62A7" w14:paraId="55F5C722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530D0A09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646EA2A" w14:textId="5F7BAED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1874558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9922080" w14:textId="48EC2F71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234</w:t>
            </w:r>
          </w:p>
        </w:tc>
      </w:tr>
      <w:tr w:rsidR="004B1333" w:rsidRPr="009A62A7" w14:paraId="27378362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50E54E20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7F2F540" w14:textId="12CBC062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2624361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EB740A4" w14:textId="71FE987D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262</w:t>
            </w:r>
          </w:p>
        </w:tc>
      </w:tr>
      <w:tr w:rsidR="004B1333" w:rsidRPr="009A62A7" w14:paraId="6FF6FA0B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17B81C19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D1AA83A" w14:textId="0909711E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5264400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2B474F0" w14:textId="5B1C1463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263</w:t>
            </w:r>
          </w:p>
        </w:tc>
      </w:tr>
      <w:tr w:rsidR="004B1333" w:rsidRPr="009A62A7" w14:paraId="5C49D1E5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70E3768C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147D11E" w14:textId="3FB09B42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7982447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B2E5A45" w14:textId="5C2DD8BE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266</w:t>
            </w:r>
          </w:p>
        </w:tc>
      </w:tr>
      <w:tr w:rsidR="004B1333" w:rsidRPr="009A62A7" w14:paraId="6352ED57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17062D50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30517D9" w14:textId="7D883E4C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10169586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570CC1A" w14:textId="778478CF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254</w:t>
            </w:r>
          </w:p>
        </w:tc>
      </w:tr>
      <w:tr w:rsidR="004B1333" w:rsidRPr="009A62A7" w14:paraId="304433F7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7F681205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6884DD7" w14:textId="2DA91338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13262664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61F0D0B" w14:textId="70FD424E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265</w:t>
            </w:r>
          </w:p>
        </w:tc>
      </w:tr>
    </w:tbl>
    <w:p w14:paraId="438A63D2" w14:textId="45AE1C47" w:rsidR="006656A7" w:rsidRDefault="00F92E6A" w:rsidP="006656A7">
      <w:pPr>
        <w:keepNext/>
        <w:jc w:val="center"/>
      </w:pPr>
      <w:r>
        <w:rPr>
          <w:noProof/>
        </w:rPr>
        <w:drawing>
          <wp:inline distT="0" distB="0" distL="0" distR="0" wp14:anchorId="483AA175" wp14:editId="437F9A92">
            <wp:extent cx="5278120" cy="2863850"/>
            <wp:effectExtent l="0" t="0" r="17780" b="12700"/>
            <wp:docPr id="13" name="图表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14:paraId="2F244801" w14:textId="77777777" w:rsidR="006656A7" w:rsidRDefault="006656A7" w:rsidP="006656A7">
      <w:pPr>
        <w:pStyle w:val="ac"/>
        <w:ind w:firstLine="400"/>
        <w:jc w:val="center"/>
        <w:rPr>
          <w:noProof/>
        </w:rPr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t>4.9  SKCN-MLWE-PKE</w:t>
      </w:r>
      <w:r>
        <w:rPr>
          <w:rFonts w:hint="eastAsia"/>
        </w:rPr>
        <w:t>密钥信息生成函数</w:t>
      </w:r>
    </w:p>
    <w:p w14:paraId="1DEB2A9A" w14:textId="77777777" w:rsidR="006656A7" w:rsidRDefault="006656A7" w:rsidP="006656A7">
      <w:pPr>
        <w:keepNext/>
        <w:jc w:val="center"/>
      </w:pPr>
    </w:p>
    <w:p w14:paraId="61CE206C" w14:textId="77777777" w:rsidR="006656A7" w:rsidRDefault="006656A7" w:rsidP="006656A7">
      <w:pPr>
        <w:pStyle w:val="30"/>
        <w:tabs>
          <w:tab w:val="num" w:pos="720"/>
        </w:tabs>
      </w:pPr>
      <w:bookmarkStart w:id="45" w:name="_Toc4236375"/>
      <w:r>
        <w:t>SKCN-MLWE-PKE Bob</w:t>
      </w:r>
      <w:r>
        <w:rPr>
          <w:rFonts w:hint="eastAsia"/>
        </w:rPr>
        <w:t>密钥信息生成函数</w:t>
      </w:r>
      <w:r>
        <w:rPr>
          <w:rFonts w:hint="eastAsia"/>
        </w:rPr>
        <w:t>-</w:t>
      </w:r>
      <w:r>
        <w:rPr>
          <w:rFonts w:hint="eastAsia"/>
        </w:rPr>
        <w:t>性能</w:t>
      </w:r>
      <w:r>
        <w:t>统计</w:t>
      </w:r>
      <w:r>
        <w:rPr>
          <w:rFonts w:hint="eastAsia"/>
        </w:rPr>
        <w:t>(</w:t>
      </w:r>
      <w:r>
        <w:rPr>
          <w:rFonts w:hint="eastAsia"/>
        </w:rPr>
        <w:t>耗时</w:t>
      </w:r>
      <w:r>
        <w:rPr>
          <w:rFonts w:hint="eastAsia"/>
        </w:rPr>
        <w:t>)</w:t>
      </w:r>
      <w:bookmarkEnd w:id="45"/>
    </w:p>
    <w:p w14:paraId="3BBEBE34" w14:textId="77777777" w:rsidR="006656A7" w:rsidRDefault="006656A7" w:rsidP="006656A7">
      <w:r>
        <w:rPr>
          <w:rFonts w:hint="eastAsia"/>
        </w:rPr>
        <w:t>案例编号：</w:t>
      </w:r>
      <w:r>
        <w:t>SKCN-MLWE-PKE</w:t>
      </w:r>
      <w:r>
        <w:rPr>
          <w:rFonts w:hint="eastAsia"/>
        </w:rPr>
        <w:t>-</w:t>
      </w:r>
      <w:r>
        <w:t>k</w:t>
      </w:r>
      <w:r>
        <w:rPr>
          <w:rFonts w:hint="eastAsia"/>
        </w:rPr>
        <w:t>001</w:t>
      </w:r>
    </w:p>
    <w:p w14:paraId="1F93AB1B" w14:textId="77777777" w:rsidR="006656A7" w:rsidRDefault="006656A7" w:rsidP="006656A7">
      <w:r>
        <w:rPr>
          <w:rFonts w:hint="eastAsia"/>
        </w:rPr>
        <w:t>案例说明：测试</w:t>
      </w:r>
      <w:r>
        <w:t>生</w:t>
      </w:r>
      <w:r>
        <w:rPr>
          <w:rFonts w:hint="eastAsia"/>
        </w:rPr>
        <w:t>密钥信息生成函数</w:t>
      </w:r>
      <w:r>
        <w:t>的性能</w:t>
      </w:r>
    </w:p>
    <w:tbl>
      <w:tblPr>
        <w:tblW w:w="8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039"/>
        <w:gridCol w:w="3260"/>
        <w:gridCol w:w="1985"/>
      </w:tblGrid>
      <w:tr w:rsidR="006656A7" w14:paraId="57187A70" w14:textId="77777777" w:rsidTr="00682A62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7F17F8F5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55B6BA26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5E103A6A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2F9DE2F4" w14:textId="14637846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平均耗时（</w:t>
            </w:r>
            <w:r w:rsidR="00AD08E6"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us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）</w:t>
            </w:r>
          </w:p>
        </w:tc>
      </w:tr>
      <w:tr w:rsidR="006656A7" w14:paraId="616BE97C" w14:textId="77777777" w:rsidTr="00682A62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1E05AF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测试生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成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交换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信息的性能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CCF319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执行run_benchmark.bat和report.sh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96EED4" w14:textId="77777777" w:rsidR="006656A7" w:rsidRDefault="006656A7" w:rsidP="00682A62">
            <w:pPr>
              <w:widowControl/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脚本统计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SKCN-MLWE-PKE_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keygen_time.txt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5538AB" w14:textId="1411A45C" w:rsidR="006656A7" w:rsidRDefault="004B1333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260</w:t>
            </w:r>
          </w:p>
        </w:tc>
      </w:tr>
    </w:tbl>
    <w:p w14:paraId="03E93382" w14:textId="77777777" w:rsidR="006656A7" w:rsidRPr="001A28EB" w:rsidRDefault="006656A7" w:rsidP="006656A7">
      <w:r w:rsidRPr="001A28EB">
        <w:rPr>
          <w:rFonts w:hint="eastAsia"/>
        </w:rPr>
        <w:t>第一步：</w:t>
      </w:r>
      <w:r w:rsidRPr="001A28EB">
        <w:t>执行测试脚本</w:t>
      </w:r>
      <w:r>
        <w:rPr>
          <w:rFonts w:hint="eastAsia"/>
        </w:rPr>
        <w:t>run_benchmark.bat</w:t>
      </w:r>
      <w:r w:rsidRPr="001A28EB">
        <w:rPr>
          <w:rFonts w:hint="eastAsia"/>
        </w:rPr>
        <w:t>和</w:t>
      </w:r>
      <w:r w:rsidRPr="001A28EB">
        <w:rPr>
          <w:rFonts w:hint="eastAsia"/>
        </w:rPr>
        <w:t>report.sh</w:t>
      </w:r>
    </w:p>
    <w:p w14:paraId="2469C690" w14:textId="77777777" w:rsidR="006656A7" w:rsidRPr="001A28EB" w:rsidRDefault="006656A7" w:rsidP="006656A7">
      <w:r w:rsidRPr="001A28EB">
        <w:rPr>
          <w:rFonts w:hint="eastAsia"/>
        </w:rPr>
        <w:lastRenderedPageBreak/>
        <w:t>第二步：抽取测试日志</w:t>
      </w:r>
      <w:r>
        <w:rPr>
          <w:rFonts w:hint="eastAsia"/>
        </w:rPr>
        <w:t>SKCN-MLWE-PKE</w:t>
      </w:r>
      <w:r w:rsidRPr="001A28EB">
        <w:rPr>
          <w:rFonts w:hint="eastAsia"/>
        </w:rPr>
        <w:t>_</w:t>
      </w:r>
      <w:r w:rsidRPr="001A28EB">
        <w:t>keygen_time.txt</w:t>
      </w:r>
      <w:r w:rsidRPr="001A28EB">
        <w:rPr>
          <w:rFonts w:hint="eastAsia"/>
        </w:rPr>
        <w:t>，分析和</w:t>
      </w:r>
      <w:r w:rsidRPr="001A28EB">
        <w:t>汇总</w:t>
      </w:r>
      <w:r w:rsidRPr="001A28EB">
        <w:rPr>
          <w:rFonts w:hint="eastAsia"/>
        </w:rPr>
        <w:t>数据后</w:t>
      </w:r>
      <w:r w:rsidRPr="001A28EB">
        <w:t>如下表和下图所示</w:t>
      </w:r>
    </w:p>
    <w:p w14:paraId="08F34EF8" w14:textId="77777777" w:rsidR="006656A7" w:rsidRDefault="006656A7" w:rsidP="006656A7">
      <w:pPr>
        <w:pStyle w:val="ac"/>
        <w:keepNext/>
        <w:ind w:firstLine="400"/>
        <w:jc w:val="center"/>
      </w:pPr>
      <w:r>
        <w:rPr>
          <w:rFonts w:hint="eastAsia"/>
        </w:rPr>
        <w:t>表</w:t>
      </w:r>
      <w:r>
        <w:t>4.10 SKCN-MLWE-PKE</w:t>
      </w:r>
      <w:r>
        <w:rPr>
          <w:rFonts w:hint="eastAsia"/>
        </w:rPr>
        <w:t xml:space="preserve"> </w:t>
      </w:r>
      <w:r>
        <w:rPr>
          <w:rFonts w:hint="eastAsia"/>
        </w:rPr>
        <w:t>密钥信息生成函数</w:t>
      </w:r>
      <w:r>
        <w:t>平均耗时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2843"/>
        <w:gridCol w:w="2843"/>
      </w:tblGrid>
      <w:tr w:rsidR="006656A7" w:rsidRPr="009A62A7" w14:paraId="0AE50A78" w14:textId="77777777" w:rsidTr="00682A62">
        <w:trPr>
          <w:jc w:val="center"/>
        </w:trPr>
        <w:tc>
          <w:tcPr>
            <w:tcW w:w="2734" w:type="dxa"/>
            <w:shd w:val="clear" w:color="auto" w:fill="auto"/>
          </w:tcPr>
          <w:p w14:paraId="79292C99" w14:textId="77777777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执行</w:t>
            </w:r>
            <w:r>
              <w:rPr>
                <w:rFonts w:ascii="宋体" w:hAnsi="宋体" w:cs="宋体"/>
                <w:b/>
                <w:kern w:val="0"/>
                <w:szCs w:val="24"/>
              </w:rPr>
              <w:t>次数</w:t>
            </w:r>
          </w:p>
        </w:tc>
        <w:tc>
          <w:tcPr>
            <w:tcW w:w="2843" w:type="dxa"/>
            <w:shd w:val="clear" w:color="auto" w:fill="auto"/>
          </w:tcPr>
          <w:p w14:paraId="3BA0E5BD" w14:textId="5D8FBC66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总耗时（</w:t>
            </w:r>
            <w:r w:rsidR="00AD08E6">
              <w:rPr>
                <w:rFonts w:ascii="宋体" w:hAnsi="宋体" w:cs="宋体" w:hint="eastAsia"/>
                <w:b/>
                <w:kern w:val="0"/>
                <w:szCs w:val="24"/>
              </w:rPr>
              <w:t>us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>）</w:t>
            </w:r>
          </w:p>
        </w:tc>
        <w:tc>
          <w:tcPr>
            <w:tcW w:w="2843" w:type="dxa"/>
            <w:shd w:val="clear" w:color="auto" w:fill="auto"/>
          </w:tcPr>
          <w:p w14:paraId="269A5CC0" w14:textId="7D1F2A90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平均耗时(</w:t>
            </w:r>
            <w:r w:rsidR="00AD08E6">
              <w:rPr>
                <w:rFonts w:ascii="宋体" w:hAnsi="宋体" w:cs="宋体" w:hint="eastAsia"/>
                <w:b/>
                <w:kern w:val="0"/>
                <w:szCs w:val="24"/>
              </w:rPr>
              <w:t>us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>)</w:t>
            </w:r>
          </w:p>
        </w:tc>
      </w:tr>
      <w:tr w:rsidR="004B1333" w:rsidRPr="009A62A7" w14:paraId="2FEFE771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0FCF5378" w14:textId="77777777" w:rsidR="004B1333" w:rsidRDefault="004B1333" w:rsidP="004B1333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FC1ED13" w14:textId="5503C02D" w:rsidR="004B1333" w:rsidRDefault="004B1333" w:rsidP="004B1333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265562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DB0BA81" w14:textId="1E96798F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266</w:t>
            </w:r>
          </w:p>
        </w:tc>
      </w:tr>
      <w:tr w:rsidR="004B1333" w:rsidRPr="009A62A7" w14:paraId="6CEBFF7F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218EA834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8D797AC" w14:textId="6DE836F8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499879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1E297F3" w14:textId="710BFC64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250</w:t>
            </w:r>
          </w:p>
        </w:tc>
      </w:tr>
      <w:tr w:rsidR="004B1333" w:rsidRPr="009A62A7" w14:paraId="0FF328CD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34B58A26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381AAA6" w14:textId="3AE0C9DA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1077870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07C69CA" w14:textId="6032E438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269</w:t>
            </w:r>
          </w:p>
        </w:tc>
      </w:tr>
      <w:tr w:rsidR="004B1333" w:rsidRPr="009A62A7" w14:paraId="0810E70E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7E70FFB5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00ECEA5" w14:textId="5125914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2140111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31A6E93" w14:textId="11AD502E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268</w:t>
            </w:r>
          </w:p>
        </w:tc>
      </w:tr>
      <w:tr w:rsidR="004B1333" w:rsidRPr="009A62A7" w14:paraId="49FF7D2C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0B7CBBE9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B41997C" w14:textId="612AB0FC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2530646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EA9FA99" w14:textId="1FEA4D80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253</w:t>
            </w:r>
          </w:p>
        </w:tc>
      </w:tr>
      <w:tr w:rsidR="004B1333" w:rsidRPr="009A62A7" w14:paraId="215DD9C3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6971E6A9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1AACDE4" w14:textId="2E80B48B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5155094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0A97E45" w14:textId="4A603BCF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258</w:t>
            </w:r>
          </w:p>
        </w:tc>
      </w:tr>
      <w:tr w:rsidR="004B1333" w:rsidRPr="009A62A7" w14:paraId="2AFAF791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2877C643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5FDC991" w14:textId="75914C25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7736072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42A6F41" w14:textId="766D5C73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258</w:t>
            </w:r>
          </w:p>
        </w:tc>
      </w:tr>
      <w:tr w:rsidR="004B1333" w:rsidRPr="009A62A7" w14:paraId="1BF59CFA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78F83F2D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69CA8D1" w14:textId="4C0FD8A8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10825499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305435A" w14:textId="2EB42F3B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271</w:t>
            </w:r>
          </w:p>
        </w:tc>
      </w:tr>
      <w:tr w:rsidR="004B1333" w:rsidRPr="009A62A7" w14:paraId="617F2DFF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3893EF06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E45889B" w14:textId="6A038A49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13012528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C966A76" w14:textId="4D7AD38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260</w:t>
            </w:r>
          </w:p>
        </w:tc>
      </w:tr>
    </w:tbl>
    <w:p w14:paraId="671476A9" w14:textId="15071275" w:rsidR="006656A7" w:rsidRDefault="00590F74" w:rsidP="006656A7">
      <w:pPr>
        <w:keepNext/>
        <w:jc w:val="center"/>
      </w:pPr>
      <w:r>
        <w:rPr>
          <w:noProof/>
        </w:rPr>
        <w:drawing>
          <wp:inline distT="0" distB="0" distL="0" distR="0" wp14:anchorId="186B14DE" wp14:editId="0FB2F45D">
            <wp:extent cx="5278120" cy="2863850"/>
            <wp:effectExtent l="0" t="0" r="17780" b="12700"/>
            <wp:docPr id="14" name="图表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14:paraId="1719283C" w14:textId="77777777" w:rsidR="006656A7" w:rsidRDefault="006656A7" w:rsidP="006656A7">
      <w:pPr>
        <w:pStyle w:val="ac"/>
        <w:ind w:firstLine="400"/>
        <w:jc w:val="center"/>
        <w:rPr>
          <w:noProof/>
        </w:rPr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t>4.10 SKCN-MLWE-PKE</w:t>
      </w:r>
      <w:r>
        <w:rPr>
          <w:rFonts w:hint="eastAsia"/>
        </w:rPr>
        <w:t>密钥信息生成函数</w:t>
      </w:r>
    </w:p>
    <w:p w14:paraId="3B293C6C" w14:textId="77777777" w:rsidR="006656A7" w:rsidRDefault="006656A7" w:rsidP="006656A7">
      <w:pPr>
        <w:keepNext/>
        <w:jc w:val="center"/>
      </w:pPr>
    </w:p>
    <w:p w14:paraId="37FFBEAC" w14:textId="77777777" w:rsidR="006656A7" w:rsidRDefault="006656A7" w:rsidP="006656A7">
      <w:pPr>
        <w:pStyle w:val="30"/>
        <w:tabs>
          <w:tab w:val="num" w:pos="720"/>
        </w:tabs>
      </w:pPr>
      <w:bookmarkStart w:id="46" w:name="_Toc4236376"/>
      <w:r>
        <w:t xml:space="preserve">SKCN-MLWE-PKE </w:t>
      </w:r>
      <w:r>
        <w:rPr>
          <w:rFonts w:hint="eastAsia"/>
        </w:rPr>
        <w:t>Alice</w:t>
      </w:r>
      <w:r>
        <w:rPr>
          <w:rFonts w:hint="eastAsia"/>
        </w:rPr>
        <w:t>密钥导出函数</w:t>
      </w:r>
      <w:r>
        <w:rPr>
          <w:rFonts w:hint="eastAsia"/>
        </w:rPr>
        <w:t>-</w:t>
      </w:r>
      <w:r>
        <w:rPr>
          <w:rFonts w:hint="eastAsia"/>
        </w:rPr>
        <w:t>性能</w:t>
      </w:r>
      <w:r>
        <w:t>统计</w:t>
      </w:r>
      <w:r>
        <w:rPr>
          <w:rFonts w:hint="eastAsia"/>
        </w:rPr>
        <w:t>(</w:t>
      </w:r>
      <w:r>
        <w:rPr>
          <w:rFonts w:hint="eastAsia"/>
        </w:rPr>
        <w:t>耗时</w:t>
      </w:r>
      <w:r>
        <w:rPr>
          <w:rFonts w:hint="eastAsia"/>
        </w:rPr>
        <w:t>)</w:t>
      </w:r>
      <w:bookmarkEnd w:id="46"/>
    </w:p>
    <w:p w14:paraId="6942923E" w14:textId="77777777" w:rsidR="006656A7" w:rsidRDefault="006656A7" w:rsidP="006656A7">
      <w:r>
        <w:rPr>
          <w:rFonts w:hint="eastAsia"/>
        </w:rPr>
        <w:t>案例编号：</w:t>
      </w:r>
      <w:r>
        <w:t>SKCN-MLWE-PKE</w:t>
      </w:r>
      <w:r>
        <w:rPr>
          <w:rFonts w:hint="eastAsia"/>
        </w:rPr>
        <w:t>-</w:t>
      </w:r>
      <w:r>
        <w:t>k1</w:t>
      </w:r>
      <w:r>
        <w:rPr>
          <w:rFonts w:hint="eastAsia"/>
        </w:rPr>
        <w:t>002</w:t>
      </w:r>
    </w:p>
    <w:p w14:paraId="39F1327C" w14:textId="77777777" w:rsidR="006656A7" w:rsidRDefault="006656A7" w:rsidP="006656A7">
      <w:r>
        <w:rPr>
          <w:rFonts w:hint="eastAsia"/>
        </w:rPr>
        <w:t>案例说明：</w:t>
      </w:r>
      <w:r>
        <w:t xml:space="preserve"> </w:t>
      </w:r>
      <w:r>
        <w:rPr>
          <w:rFonts w:hint="eastAsia"/>
        </w:rPr>
        <w:t>测试</w:t>
      </w:r>
      <w:r>
        <w:rPr>
          <w:rFonts w:hint="eastAsia"/>
        </w:rPr>
        <w:t>Alice</w:t>
      </w:r>
      <w:r>
        <w:rPr>
          <w:rFonts w:hint="eastAsia"/>
        </w:rPr>
        <w:t>密钥导出函数</w:t>
      </w:r>
      <w:r>
        <w:t>的性能</w:t>
      </w:r>
    </w:p>
    <w:tbl>
      <w:tblPr>
        <w:tblW w:w="79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039"/>
        <w:gridCol w:w="3118"/>
        <w:gridCol w:w="1701"/>
      </w:tblGrid>
      <w:tr w:rsidR="006656A7" w14:paraId="4DE16CD4" w14:textId="77777777" w:rsidTr="00682A62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752A9057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7CF05CE0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2C280692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690D8FF" w14:textId="2B7076BD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平均耗时（</w:t>
            </w:r>
            <w:r w:rsidR="00AD08E6"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us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）</w:t>
            </w:r>
          </w:p>
        </w:tc>
      </w:tr>
      <w:tr w:rsidR="006656A7" w14:paraId="78E67579" w14:textId="77777777" w:rsidTr="00682A62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8D1B6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测试生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成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交换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信息的性能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322502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执行run_benchmark.bat和report.sh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C29B2B" w14:textId="77777777" w:rsidR="006656A7" w:rsidRDefault="006656A7" w:rsidP="00682A62">
            <w:pPr>
              <w:widowControl/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脚本统计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SKCN-MLWE-PKE_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kdf_time.txt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C76124" w14:textId="57654A73" w:rsidR="006656A7" w:rsidRDefault="004B1333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170</w:t>
            </w:r>
          </w:p>
        </w:tc>
      </w:tr>
    </w:tbl>
    <w:p w14:paraId="3C359A2B" w14:textId="77777777" w:rsidR="006656A7" w:rsidRPr="006B7458" w:rsidRDefault="006656A7" w:rsidP="006656A7">
      <w:r w:rsidRPr="006B7458">
        <w:rPr>
          <w:rFonts w:hint="eastAsia"/>
        </w:rPr>
        <w:t>第一步：</w:t>
      </w:r>
      <w:r w:rsidRPr="006B7458">
        <w:t>执行测试脚本</w:t>
      </w:r>
      <w:r>
        <w:rPr>
          <w:rFonts w:hint="eastAsia"/>
        </w:rPr>
        <w:t>run_benchmark.bat</w:t>
      </w:r>
      <w:r w:rsidRPr="006B7458">
        <w:rPr>
          <w:rFonts w:hint="eastAsia"/>
        </w:rPr>
        <w:t>和</w:t>
      </w:r>
      <w:r w:rsidRPr="006B7458">
        <w:rPr>
          <w:rFonts w:hint="eastAsia"/>
        </w:rPr>
        <w:t>report.sh</w:t>
      </w:r>
    </w:p>
    <w:p w14:paraId="6F683D28" w14:textId="7390F9D2" w:rsidR="004B1333" w:rsidRDefault="006656A7" w:rsidP="006656A7">
      <w:r w:rsidRPr="006B7458">
        <w:rPr>
          <w:rFonts w:hint="eastAsia"/>
        </w:rPr>
        <w:t>第二步：抽取测试日志</w:t>
      </w:r>
      <w:r>
        <w:rPr>
          <w:rFonts w:hint="eastAsia"/>
        </w:rPr>
        <w:t>SKCN-MLWE-PKE</w:t>
      </w:r>
      <w:r w:rsidRPr="006B7458">
        <w:rPr>
          <w:rFonts w:hint="eastAsia"/>
        </w:rPr>
        <w:t>_</w:t>
      </w:r>
      <w:r w:rsidRPr="006B7458">
        <w:t>kdf_time.txt</w:t>
      </w:r>
      <w:r w:rsidRPr="006B7458">
        <w:rPr>
          <w:rFonts w:hint="eastAsia"/>
        </w:rPr>
        <w:t>，分析和</w:t>
      </w:r>
      <w:r w:rsidRPr="006B7458">
        <w:t>汇总</w:t>
      </w:r>
      <w:r w:rsidRPr="006B7458">
        <w:rPr>
          <w:rFonts w:hint="eastAsia"/>
        </w:rPr>
        <w:t>数据后</w:t>
      </w:r>
      <w:r w:rsidRPr="006B7458">
        <w:t>如下表和下图所示</w:t>
      </w:r>
    </w:p>
    <w:p w14:paraId="1BCCEBD8" w14:textId="77777777" w:rsidR="004B1333" w:rsidRDefault="004B1333">
      <w:pPr>
        <w:widowControl/>
        <w:jc w:val="left"/>
      </w:pPr>
      <w:r>
        <w:br w:type="page"/>
      </w:r>
    </w:p>
    <w:p w14:paraId="09CC0964" w14:textId="77777777" w:rsidR="006656A7" w:rsidRPr="006B7458" w:rsidRDefault="006656A7" w:rsidP="006656A7"/>
    <w:p w14:paraId="0CFF2A0F" w14:textId="77777777" w:rsidR="006656A7" w:rsidRDefault="006656A7" w:rsidP="006656A7">
      <w:pPr>
        <w:pStyle w:val="ac"/>
        <w:keepNext/>
        <w:ind w:firstLine="400"/>
        <w:jc w:val="center"/>
      </w:pPr>
      <w:r>
        <w:rPr>
          <w:rFonts w:hint="eastAsia"/>
        </w:rPr>
        <w:t>表</w:t>
      </w:r>
      <w:r>
        <w:t>4.11 SKCN-MLWE-PKE</w:t>
      </w:r>
      <w:r>
        <w:rPr>
          <w:rFonts w:hint="eastAsia"/>
        </w:rPr>
        <w:t xml:space="preserve"> Alice</w:t>
      </w:r>
      <w:r>
        <w:rPr>
          <w:rFonts w:hint="eastAsia"/>
        </w:rPr>
        <w:t>密钥导出函数</w:t>
      </w:r>
      <w:r>
        <w:t>平均耗时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2843"/>
        <w:gridCol w:w="2843"/>
      </w:tblGrid>
      <w:tr w:rsidR="006656A7" w:rsidRPr="009A62A7" w14:paraId="2F331807" w14:textId="77777777" w:rsidTr="00682A62">
        <w:tc>
          <w:tcPr>
            <w:tcW w:w="2734" w:type="dxa"/>
            <w:shd w:val="clear" w:color="auto" w:fill="auto"/>
          </w:tcPr>
          <w:p w14:paraId="33FD451C" w14:textId="77777777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执行</w:t>
            </w:r>
            <w:r>
              <w:rPr>
                <w:rFonts w:ascii="宋体" w:hAnsi="宋体" w:cs="宋体"/>
                <w:b/>
                <w:kern w:val="0"/>
                <w:szCs w:val="24"/>
              </w:rPr>
              <w:t>次数</w:t>
            </w:r>
          </w:p>
        </w:tc>
        <w:tc>
          <w:tcPr>
            <w:tcW w:w="2843" w:type="dxa"/>
            <w:shd w:val="clear" w:color="auto" w:fill="auto"/>
          </w:tcPr>
          <w:p w14:paraId="16511DD7" w14:textId="41BFC568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总耗时（</w:t>
            </w:r>
            <w:r w:rsidR="00AD08E6">
              <w:rPr>
                <w:rFonts w:ascii="宋体" w:hAnsi="宋体" w:cs="宋体" w:hint="eastAsia"/>
                <w:b/>
                <w:kern w:val="0"/>
                <w:szCs w:val="24"/>
              </w:rPr>
              <w:t>us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>）</w:t>
            </w:r>
          </w:p>
        </w:tc>
        <w:tc>
          <w:tcPr>
            <w:tcW w:w="2843" w:type="dxa"/>
            <w:shd w:val="clear" w:color="auto" w:fill="auto"/>
          </w:tcPr>
          <w:p w14:paraId="40F26C57" w14:textId="3DF39C45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平均耗时(</w:t>
            </w:r>
            <w:r w:rsidR="00AD08E6">
              <w:rPr>
                <w:rFonts w:ascii="宋体" w:hAnsi="宋体" w:cs="宋体" w:hint="eastAsia"/>
                <w:b/>
                <w:kern w:val="0"/>
                <w:szCs w:val="24"/>
              </w:rPr>
              <w:t>us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>)</w:t>
            </w:r>
          </w:p>
        </w:tc>
      </w:tr>
      <w:tr w:rsidR="004B1333" w:rsidRPr="009A62A7" w14:paraId="01C48F3E" w14:textId="77777777" w:rsidTr="00682A62">
        <w:tc>
          <w:tcPr>
            <w:tcW w:w="2734" w:type="dxa"/>
            <w:shd w:val="clear" w:color="auto" w:fill="auto"/>
            <w:vAlign w:val="bottom"/>
          </w:tcPr>
          <w:p w14:paraId="562D96E3" w14:textId="77777777" w:rsidR="004B1333" w:rsidRDefault="004B1333" w:rsidP="004B1333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E027435" w14:textId="15E131BC" w:rsidR="004B1333" w:rsidRDefault="004B1333" w:rsidP="004B1333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171837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F30E4C1" w14:textId="0AFF983D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172</w:t>
            </w:r>
          </w:p>
        </w:tc>
      </w:tr>
      <w:tr w:rsidR="004B1333" w:rsidRPr="009A62A7" w14:paraId="13E4354E" w14:textId="77777777" w:rsidTr="00682A62">
        <w:tc>
          <w:tcPr>
            <w:tcW w:w="2734" w:type="dxa"/>
            <w:shd w:val="clear" w:color="auto" w:fill="auto"/>
            <w:vAlign w:val="bottom"/>
          </w:tcPr>
          <w:p w14:paraId="6CB7E9CE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6916B16" w14:textId="6F771FC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281188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3C62772" w14:textId="6BF9BE3E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141</w:t>
            </w:r>
          </w:p>
        </w:tc>
      </w:tr>
      <w:tr w:rsidR="004B1333" w:rsidRPr="009A62A7" w14:paraId="7D8D98F8" w14:textId="77777777" w:rsidTr="00682A62">
        <w:tc>
          <w:tcPr>
            <w:tcW w:w="2734" w:type="dxa"/>
            <w:shd w:val="clear" w:color="auto" w:fill="auto"/>
            <w:vAlign w:val="bottom"/>
          </w:tcPr>
          <w:p w14:paraId="34DDB299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8197970" w14:textId="2B6323B3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749822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454A012" w14:textId="3AF82B62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187</w:t>
            </w:r>
          </w:p>
        </w:tc>
      </w:tr>
      <w:tr w:rsidR="004B1333" w:rsidRPr="009A62A7" w14:paraId="2F85965C" w14:textId="77777777" w:rsidTr="00682A62">
        <w:tc>
          <w:tcPr>
            <w:tcW w:w="2734" w:type="dxa"/>
            <w:shd w:val="clear" w:color="auto" w:fill="auto"/>
            <w:vAlign w:val="bottom"/>
          </w:tcPr>
          <w:p w14:paraId="3C325868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276606D" w14:textId="207851FB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1718342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25E1CD9" w14:textId="370A5D20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215</w:t>
            </w:r>
          </w:p>
        </w:tc>
      </w:tr>
      <w:tr w:rsidR="004B1333" w:rsidRPr="009A62A7" w14:paraId="7CA8F6AE" w14:textId="77777777" w:rsidTr="00682A62">
        <w:tc>
          <w:tcPr>
            <w:tcW w:w="2734" w:type="dxa"/>
            <w:shd w:val="clear" w:color="auto" w:fill="auto"/>
            <w:vAlign w:val="bottom"/>
          </w:tcPr>
          <w:p w14:paraId="32E625FC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24BF0DD" w14:textId="4F560276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1702732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6643097" w14:textId="48EEE335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170</w:t>
            </w:r>
          </w:p>
        </w:tc>
      </w:tr>
      <w:tr w:rsidR="004B1333" w:rsidRPr="009A62A7" w14:paraId="5205BD18" w14:textId="77777777" w:rsidTr="00682A62">
        <w:tc>
          <w:tcPr>
            <w:tcW w:w="2734" w:type="dxa"/>
            <w:shd w:val="clear" w:color="auto" w:fill="auto"/>
            <w:vAlign w:val="bottom"/>
          </w:tcPr>
          <w:p w14:paraId="790C6BB7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C8D4B15" w14:textId="037D6033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3639783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3864B5C" w14:textId="644CEA79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182</w:t>
            </w:r>
          </w:p>
        </w:tc>
      </w:tr>
      <w:tr w:rsidR="004B1333" w:rsidRPr="009A62A7" w14:paraId="4F69B560" w14:textId="77777777" w:rsidTr="00682A62">
        <w:tc>
          <w:tcPr>
            <w:tcW w:w="2734" w:type="dxa"/>
            <w:shd w:val="clear" w:color="auto" w:fill="auto"/>
            <w:vAlign w:val="bottom"/>
          </w:tcPr>
          <w:p w14:paraId="41343628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B0E80B7" w14:textId="2FF67436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5415040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66C9A56" w14:textId="3338171C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181</w:t>
            </w:r>
          </w:p>
        </w:tc>
      </w:tr>
      <w:tr w:rsidR="004B1333" w:rsidRPr="009A62A7" w14:paraId="0CF45CD7" w14:textId="77777777" w:rsidTr="00682A62">
        <w:tc>
          <w:tcPr>
            <w:tcW w:w="2734" w:type="dxa"/>
            <w:shd w:val="clear" w:color="auto" w:fill="auto"/>
            <w:vAlign w:val="bottom"/>
          </w:tcPr>
          <w:p w14:paraId="255FFF70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ED7442D" w14:textId="4225631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7154444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35F600B" w14:textId="3EA04A88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179</w:t>
            </w:r>
          </w:p>
        </w:tc>
      </w:tr>
      <w:tr w:rsidR="004B1333" w:rsidRPr="009A62A7" w14:paraId="7303FFA5" w14:textId="77777777" w:rsidTr="00682A62">
        <w:tc>
          <w:tcPr>
            <w:tcW w:w="2734" w:type="dxa"/>
            <w:shd w:val="clear" w:color="auto" w:fill="auto"/>
            <w:vAlign w:val="bottom"/>
          </w:tcPr>
          <w:p w14:paraId="159A6B97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01E3E45" w14:textId="1B50239E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8825871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347C2AC" w14:textId="1639C01E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177</w:t>
            </w:r>
          </w:p>
        </w:tc>
      </w:tr>
    </w:tbl>
    <w:p w14:paraId="7B7361DD" w14:textId="328B6F74" w:rsidR="006656A7" w:rsidRDefault="004F1538" w:rsidP="006656A7">
      <w:pPr>
        <w:rPr>
          <w:noProof/>
        </w:rPr>
      </w:pPr>
      <w:r>
        <w:rPr>
          <w:noProof/>
        </w:rPr>
        <w:drawing>
          <wp:inline distT="0" distB="0" distL="0" distR="0" wp14:anchorId="3B7C150C" wp14:editId="148E3D02">
            <wp:extent cx="5257800" cy="2971800"/>
            <wp:effectExtent l="0" t="0" r="0" b="0"/>
            <wp:docPr id="16" name="图表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14:paraId="147E550C" w14:textId="77777777" w:rsidR="006656A7" w:rsidRDefault="006656A7" w:rsidP="006656A7">
      <w:pPr>
        <w:pStyle w:val="ac"/>
        <w:ind w:firstLine="400"/>
        <w:jc w:val="center"/>
        <w:rPr>
          <w:b/>
          <w:color w:val="FF0000"/>
        </w:rPr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t xml:space="preserve">4.11 SKCN-MLWE-PKE </w:t>
      </w:r>
      <w:r>
        <w:rPr>
          <w:rFonts w:hint="eastAsia"/>
        </w:rPr>
        <w:t>Alice</w:t>
      </w:r>
      <w:r>
        <w:rPr>
          <w:rFonts w:hint="eastAsia"/>
        </w:rPr>
        <w:t>密钥导出函数</w:t>
      </w:r>
      <w:r>
        <w:t>平均耗时</w:t>
      </w:r>
    </w:p>
    <w:p w14:paraId="4D916747" w14:textId="77777777" w:rsidR="006656A7" w:rsidRDefault="006656A7" w:rsidP="006656A7">
      <w:pPr>
        <w:pStyle w:val="30"/>
        <w:tabs>
          <w:tab w:val="num" w:pos="720"/>
        </w:tabs>
      </w:pPr>
      <w:bookmarkStart w:id="47" w:name="_Toc4236377"/>
      <w:r>
        <w:t xml:space="preserve">SKCN-MLWE-PKE </w:t>
      </w:r>
      <w:r>
        <w:rPr>
          <w:rFonts w:hint="eastAsia"/>
        </w:rPr>
        <w:t>Bob</w:t>
      </w:r>
      <w:r>
        <w:rPr>
          <w:rFonts w:hint="eastAsia"/>
        </w:rPr>
        <w:t>密钥导出函数</w:t>
      </w:r>
      <w:r>
        <w:rPr>
          <w:rFonts w:hint="eastAsia"/>
        </w:rPr>
        <w:t>-</w:t>
      </w:r>
      <w:r>
        <w:rPr>
          <w:rFonts w:hint="eastAsia"/>
        </w:rPr>
        <w:t>性能</w:t>
      </w:r>
      <w:r>
        <w:t>统计</w:t>
      </w:r>
      <w:r>
        <w:rPr>
          <w:rFonts w:hint="eastAsia"/>
        </w:rPr>
        <w:t>(</w:t>
      </w:r>
      <w:r>
        <w:rPr>
          <w:rFonts w:hint="eastAsia"/>
        </w:rPr>
        <w:t>耗时</w:t>
      </w:r>
      <w:r>
        <w:rPr>
          <w:rFonts w:hint="eastAsia"/>
        </w:rPr>
        <w:t>)</w:t>
      </w:r>
      <w:bookmarkEnd w:id="47"/>
    </w:p>
    <w:p w14:paraId="5E33F84A" w14:textId="77777777" w:rsidR="006656A7" w:rsidRDefault="006656A7" w:rsidP="006656A7">
      <w:r>
        <w:rPr>
          <w:rFonts w:hint="eastAsia"/>
        </w:rPr>
        <w:t>案例编号：</w:t>
      </w:r>
      <w:r>
        <w:t>SKCN-MLWE-PKE</w:t>
      </w:r>
      <w:r>
        <w:rPr>
          <w:rFonts w:hint="eastAsia"/>
        </w:rPr>
        <w:t>-</w:t>
      </w:r>
      <w:r>
        <w:t>k1</w:t>
      </w:r>
      <w:r>
        <w:rPr>
          <w:rFonts w:hint="eastAsia"/>
        </w:rPr>
        <w:t>003</w:t>
      </w:r>
    </w:p>
    <w:p w14:paraId="0AC9257F" w14:textId="77777777" w:rsidR="006656A7" w:rsidRDefault="006656A7" w:rsidP="006656A7">
      <w:pPr>
        <w:pStyle w:val="BodyTextFirstIndent21"/>
        <w:ind w:left="0" w:firstLine="420"/>
        <w:rPr>
          <w:lang w:val="en-US" w:eastAsia="zh-CN"/>
        </w:rPr>
      </w:pPr>
      <w:r>
        <w:rPr>
          <w:rFonts w:hint="eastAsia"/>
        </w:rPr>
        <w:t>案例说明：</w:t>
      </w:r>
      <w:r>
        <w:rPr>
          <w:rFonts w:hint="eastAsia"/>
          <w:lang w:val="en-US" w:eastAsia="zh-CN"/>
        </w:rPr>
        <w:t>测试</w:t>
      </w:r>
      <w:r>
        <w:rPr>
          <w:rFonts w:hint="eastAsia"/>
        </w:rPr>
        <w:t>Bob</w:t>
      </w:r>
      <w:r>
        <w:rPr>
          <w:rFonts w:hint="eastAsia"/>
        </w:rPr>
        <w:t>密钥导出函数</w:t>
      </w:r>
      <w:r>
        <w:rPr>
          <w:lang w:val="en-US" w:eastAsia="zh-CN"/>
        </w:rPr>
        <w:t>的性能</w:t>
      </w:r>
      <w:r>
        <w:rPr>
          <w:lang w:val="en-US" w:eastAsia="zh-CN"/>
        </w:rPr>
        <w:t xml:space="preserve"> </w:t>
      </w:r>
    </w:p>
    <w:tbl>
      <w:tblPr>
        <w:tblW w:w="8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039"/>
        <w:gridCol w:w="3118"/>
        <w:gridCol w:w="2127"/>
      </w:tblGrid>
      <w:tr w:rsidR="006656A7" w14:paraId="7C034058" w14:textId="77777777" w:rsidTr="00682A62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61B04137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41C2D125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69DE3D13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0DD9EA6E" w14:textId="5019A8CA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平均耗时</w:t>
            </w:r>
            <w:r w:rsidR="004B1333"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(us)</w:t>
            </w:r>
          </w:p>
        </w:tc>
      </w:tr>
      <w:tr w:rsidR="006656A7" w14:paraId="59894C46" w14:textId="77777777" w:rsidTr="00682A62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6DA0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测试生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成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交换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信息的性能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25E20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执行run_benchmark.bat和report.sh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81EB02" w14:textId="77777777" w:rsidR="006656A7" w:rsidRDefault="006656A7" w:rsidP="00682A62">
            <w:pPr>
              <w:widowControl/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脚本统计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SKCN-MLWE-PKE_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all_time.txt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18F75" w14:textId="077289B5" w:rsidR="006656A7" w:rsidRDefault="004B1333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180</w:t>
            </w:r>
          </w:p>
        </w:tc>
      </w:tr>
    </w:tbl>
    <w:p w14:paraId="0340124B" w14:textId="77777777" w:rsidR="006656A7" w:rsidRDefault="006656A7" w:rsidP="006656A7">
      <w:r>
        <w:rPr>
          <w:rFonts w:hint="eastAsia"/>
        </w:rPr>
        <w:t>测试步骤：</w:t>
      </w:r>
    </w:p>
    <w:p w14:paraId="4C0A7A32" w14:textId="77777777" w:rsidR="006656A7" w:rsidRPr="006B7458" w:rsidRDefault="006656A7" w:rsidP="006656A7">
      <w:r w:rsidRPr="006B7458">
        <w:rPr>
          <w:rFonts w:hint="eastAsia"/>
        </w:rPr>
        <w:t>第一步：</w:t>
      </w:r>
      <w:r w:rsidRPr="006B7458">
        <w:t>执行测试脚本</w:t>
      </w:r>
      <w:r>
        <w:rPr>
          <w:rFonts w:hint="eastAsia"/>
        </w:rPr>
        <w:t>run_benchmark.bat</w:t>
      </w:r>
      <w:r w:rsidRPr="006B7458">
        <w:rPr>
          <w:rFonts w:hint="eastAsia"/>
        </w:rPr>
        <w:t>和</w:t>
      </w:r>
      <w:r w:rsidRPr="006B7458">
        <w:rPr>
          <w:rFonts w:hint="eastAsia"/>
        </w:rPr>
        <w:t>report.sh</w:t>
      </w:r>
    </w:p>
    <w:p w14:paraId="48FEBDC9" w14:textId="4A6F4824" w:rsidR="00423E3F" w:rsidRDefault="006656A7" w:rsidP="006656A7">
      <w:r w:rsidRPr="006B7458">
        <w:rPr>
          <w:rFonts w:hint="eastAsia"/>
        </w:rPr>
        <w:t>第二步：抽取测试日志</w:t>
      </w:r>
      <w:r>
        <w:rPr>
          <w:rFonts w:hint="eastAsia"/>
        </w:rPr>
        <w:t>SKCN-MLWE-PKE</w:t>
      </w:r>
      <w:r w:rsidRPr="006B7458">
        <w:rPr>
          <w:rFonts w:hint="eastAsia"/>
        </w:rPr>
        <w:t>_</w:t>
      </w:r>
      <w:r w:rsidRPr="006B7458">
        <w:t>all_time.txt</w:t>
      </w:r>
      <w:r w:rsidRPr="006B7458">
        <w:rPr>
          <w:rFonts w:hint="eastAsia"/>
        </w:rPr>
        <w:t>，分析和</w:t>
      </w:r>
      <w:r w:rsidRPr="006B7458">
        <w:t>汇总</w:t>
      </w:r>
      <w:r w:rsidRPr="006B7458">
        <w:rPr>
          <w:rFonts w:hint="eastAsia"/>
        </w:rPr>
        <w:t>数据后</w:t>
      </w:r>
      <w:r w:rsidRPr="006B7458">
        <w:t>如下表和下图所示</w:t>
      </w:r>
    </w:p>
    <w:p w14:paraId="2A2F6545" w14:textId="77777777" w:rsidR="00423E3F" w:rsidRDefault="00423E3F">
      <w:pPr>
        <w:widowControl/>
        <w:jc w:val="left"/>
      </w:pPr>
      <w:r>
        <w:br w:type="page"/>
      </w:r>
    </w:p>
    <w:p w14:paraId="2E59E9E8" w14:textId="77777777" w:rsidR="006656A7" w:rsidRPr="006B7458" w:rsidRDefault="006656A7" w:rsidP="006656A7"/>
    <w:p w14:paraId="6FC3AEE5" w14:textId="77777777" w:rsidR="006656A7" w:rsidRDefault="006656A7" w:rsidP="006656A7">
      <w:pPr>
        <w:pStyle w:val="ac"/>
        <w:keepNext/>
        <w:ind w:firstLine="400"/>
        <w:jc w:val="center"/>
      </w:pPr>
      <w:r>
        <w:rPr>
          <w:rFonts w:hint="eastAsia"/>
        </w:rPr>
        <w:t>表</w:t>
      </w:r>
      <w:r>
        <w:t>4.12 SKCN-MLWE-PKE</w:t>
      </w:r>
      <w:r>
        <w:rPr>
          <w:rFonts w:hint="eastAsia"/>
        </w:rPr>
        <w:t xml:space="preserve"> Bob</w:t>
      </w:r>
      <w:r>
        <w:rPr>
          <w:rFonts w:hint="eastAsia"/>
        </w:rPr>
        <w:t>密钥导出函数</w:t>
      </w:r>
      <w:r>
        <w:t>平均耗时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4"/>
        <w:gridCol w:w="2525"/>
        <w:gridCol w:w="3067"/>
      </w:tblGrid>
      <w:tr w:rsidR="006656A7" w:rsidRPr="009A62A7" w14:paraId="5FFD5983" w14:textId="77777777" w:rsidTr="00682A62">
        <w:trPr>
          <w:trHeight w:val="358"/>
        </w:trPr>
        <w:tc>
          <w:tcPr>
            <w:tcW w:w="2784" w:type="dxa"/>
            <w:shd w:val="clear" w:color="auto" w:fill="auto"/>
          </w:tcPr>
          <w:p w14:paraId="41197017" w14:textId="77777777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执行</w:t>
            </w:r>
            <w:r>
              <w:rPr>
                <w:rFonts w:ascii="宋体" w:hAnsi="宋体" w:cs="宋体"/>
                <w:b/>
                <w:kern w:val="0"/>
                <w:szCs w:val="24"/>
              </w:rPr>
              <w:t>次数</w:t>
            </w:r>
          </w:p>
        </w:tc>
        <w:tc>
          <w:tcPr>
            <w:tcW w:w="2525" w:type="dxa"/>
          </w:tcPr>
          <w:p w14:paraId="07EE0796" w14:textId="43A6BF0D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总耗时（</w:t>
            </w:r>
            <w:r w:rsidR="00AD08E6">
              <w:rPr>
                <w:rFonts w:ascii="宋体" w:hAnsi="宋体" w:cs="宋体" w:hint="eastAsia"/>
                <w:b/>
                <w:kern w:val="0"/>
                <w:szCs w:val="24"/>
              </w:rPr>
              <w:t>us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>）</w:t>
            </w:r>
          </w:p>
        </w:tc>
        <w:tc>
          <w:tcPr>
            <w:tcW w:w="3067" w:type="dxa"/>
            <w:shd w:val="clear" w:color="auto" w:fill="auto"/>
          </w:tcPr>
          <w:p w14:paraId="51A5C82D" w14:textId="5CA24E82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平均耗时(</w:t>
            </w:r>
            <w:r w:rsidR="00AD08E6">
              <w:rPr>
                <w:rFonts w:ascii="宋体" w:hAnsi="宋体" w:cs="宋体" w:hint="eastAsia"/>
                <w:b/>
                <w:kern w:val="0"/>
                <w:szCs w:val="24"/>
              </w:rPr>
              <w:t>us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>)</w:t>
            </w:r>
          </w:p>
        </w:tc>
      </w:tr>
      <w:tr w:rsidR="004B1333" w:rsidRPr="00DC29D9" w14:paraId="4145609B" w14:textId="77777777" w:rsidTr="00682A62">
        <w:trPr>
          <w:trHeight w:val="305"/>
        </w:trPr>
        <w:tc>
          <w:tcPr>
            <w:tcW w:w="2784" w:type="dxa"/>
            <w:shd w:val="clear" w:color="auto" w:fill="auto"/>
            <w:vAlign w:val="bottom"/>
          </w:tcPr>
          <w:p w14:paraId="155FD766" w14:textId="77777777" w:rsidR="004B1333" w:rsidRDefault="004B1333" w:rsidP="004B1333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2525" w:type="dxa"/>
            <w:vAlign w:val="bottom"/>
          </w:tcPr>
          <w:p w14:paraId="18D7319C" w14:textId="5D0CA7FB" w:rsidR="004B1333" w:rsidRDefault="004B1333" w:rsidP="004B1333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218698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1296E113" w14:textId="7C2CB07B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219</w:t>
            </w:r>
          </w:p>
        </w:tc>
      </w:tr>
      <w:tr w:rsidR="004B1333" w:rsidRPr="00DC29D9" w14:paraId="45D00A47" w14:textId="77777777" w:rsidTr="00682A62">
        <w:trPr>
          <w:trHeight w:val="287"/>
        </w:trPr>
        <w:tc>
          <w:tcPr>
            <w:tcW w:w="2784" w:type="dxa"/>
            <w:shd w:val="clear" w:color="auto" w:fill="auto"/>
            <w:vAlign w:val="bottom"/>
          </w:tcPr>
          <w:p w14:paraId="1D97F7D2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2525" w:type="dxa"/>
            <w:vAlign w:val="bottom"/>
          </w:tcPr>
          <w:p w14:paraId="6A0B0123" w14:textId="6E866A1A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390534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4337915A" w14:textId="0CD2B4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195</w:t>
            </w:r>
          </w:p>
        </w:tc>
      </w:tr>
      <w:tr w:rsidR="004B1333" w:rsidRPr="00DC29D9" w14:paraId="32BF07C2" w14:textId="77777777" w:rsidTr="00682A62">
        <w:trPr>
          <w:trHeight w:val="305"/>
        </w:trPr>
        <w:tc>
          <w:tcPr>
            <w:tcW w:w="2784" w:type="dxa"/>
            <w:shd w:val="clear" w:color="auto" w:fill="auto"/>
            <w:vAlign w:val="bottom"/>
          </w:tcPr>
          <w:p w14:paraId="592724CD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</w:t>
            </w:r>
          </w:p>
        </w:tc>
        <w:tc>
          <w:tcPr>
            <w:tcW w:w="2525" w:type="dxa"/>
            <w:vAlign w:val="bottom"/>
          </w:tcPr>
          <w:p w14:paraId="4DBBB299" w14:textId="6AA5C335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687337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34BF8787" w14:textId="24C00328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172</w:t>
            </w:r>
          </w:p>
        </w:tc>
      </w:tr>
      <w:tr w:rsidR="004B1333" w:rsidRPr="00DC29D9" w14:paraId="3B225F64" w14:textId="77777777" w:rsidTr="00682A62">
        <w:trPr>
          <w:trHeight w:val="287"/>
        </w:trPr>
        <w:tc>
          <w:tcPr>
            <w:tcW w:w="2784" w:type="dxa"/>
            <w:shd w:val="clear" w:color="auto" w:fill="auto"/>
            <w:vAlign w:val="bottom"/>
          </w:tcPr>
          <w:p w14:paraId="65995C6A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</w:t>
            </w:r>
          </w:p>
        </w:tc>
        <w:tc>
          <w:tcPr>
            <w:tcW w:w="2525" w:type="dxa"/>
            <w:vAlign w:val="bottom"/>
          </w:tcPr>
          <w:p w14:paraId="477B3E87" w14:textId="13708A0E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1484033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5E1A89B9" w14:textId="70ACE01F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186</w:t>
            </w:r>
          </w:p>
        </w:tc>
      </w:tr>
      <w:tr w:rsidR="004B1333" w:rsidRPr="00DC29D9" w14:paraId="69DD76A7" w14:textId="77777777" w:rsidTr="00682A62">
        <w:trPr>
          <w:trHeight w:val="305"/>
        </w:trPr>
        <w:tc>
          <w:tcPr>
            <w:tcW w:w="2784" w:type="dxa"/>
            <w:shd w:val="clear" w:color="auto" w:fill="auto"/>
            <w:vAlign w:val="bottom"/>
          </w:tcPr>
          <w:p w14:paraId="30B2495C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</w:t>
            </w:r>
          </w:p>
        </w:tc>
        <w:tc>
          <w:tcPr>
            <w:tcW w:w="2525" w:type="dxa"/>
            <w:vAlign w:val="bottom"/>
          </w:tcPr>
          <w:p w14:paraId="42B51395" w14:textId="44D45E00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2015166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37BD07B5" w14:textId="4BC49D34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</w:t>
            </w:r>
          </w:p>
        </w:tc>
      </w:tr>
      <w:tr w:rsidR="004B1333" w:rsidRPr="00DC29D9" w14:paraId="7CAD1C07" w14:textId="77777777" w:rsidTr="00682A62">
        <w:trPr>
          <w:trHeight w:val="287"/>
        </w:trPr>
        <w:tc>
          <w:tcPr>
            <w:tcW w:w="2784" w:type="dxa"/>
            <w:shd w:val="clear" w:color="auto" w:fill="auto"/>
            <w:vAlign w:val="bottom"/>
          </w:tcPr>
          <w:p w14:paraId="701DE4F1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20000</w:t>
            </w:r>
          </w:p>
        </w:tc>
        <w:tc>
          <w:tcPr>
            <w:tcW w:w="2525" w:type="dxa"/>
            <w:vAlign w:val="bottom"/>
          </w:tcPr>
          <w:p w14:paraId="45E4F08E" w14:textId="4829690C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3717807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7AED4CED" w14:textId="2FBF81EE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186</w:t>
            </w:r>
          </w:p>
        </w:tc>
      </w:tr>
      <w:tr w:rsidR="004B1333" w:rsidRPr="00DC29D9" w14:paraId="74D9BED2" w14:textId="77777777" w:rsidTr="00682A62">
        <w:trPr>
          <w:trHeight w:val="305"/>
        </w:trPr>
        <w:tc>
          <w:tcPr>
            <w:tcW w:w="2784" w:type="dxa"/>
            <w:shd w:val="clear" w:color="auto" w:fill="auto"/>
            <w:vAlign w:val="bottom"/>
          </w:tcPr>
          <w:p w14:paraId="1819232B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30000</w:t>
            </w:r>
          </w:p>
        </w:tc>
        <w:tc>
          <w:tcPr>
            <w:tcW w:w="2525" w:type="dxa"/>
            <w:vAlign w:val="bottom"/>
          </w:tcPr>
          <w:p w14:paraId="1766EE62" w14:textId="4DD299AE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5483365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62D3DD32" w14:textId="7ACFC87B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183</w:t>
            </w:r>
          </w:p>
        </w:tc>
      </w:tr>
      <w:tr w:rsidR="004B1333" w:rsidRPr="00DC29D9" w14:paraId="1C76FC61" w14:textId="77777777" w:rsidTr="00682A62">
        <w:trPr>
          <w:trHeight w:val="287"/>
        </w:trPr>
        <w:tc>
          <w:tcPr>
            <w:tcW w:w="2784" w:type="dxa"/>
            <w:shd w:val="clear" w:color="auto" w:fill="auto"/>
            <w:vAlign w:val="bottom"/>
          </w:tcPr>
          <w:p w14:paraId="607A8190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40000</w:t>
            </w:r>
          </w:p>
        </w:tc>
        <w:tc>
          <w:tcPr>
            <w:tcW w:w="2525" w:type="dxa"/>
            <w:vAlign w:val="bottom"/>
          </w:tcPr>
          <w:p w14:paraId="56C95424" w14:textId="28167E1D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7263946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04ADD953" w14:textId="144FEE3B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182</w:t>
            </w:r>
          </w:p>
        </w:tc>
      </w:tr>
      <w:tr w:rsidR="004B1333" w:rsidRPr="00DC29D9" w14:paraId="03882198" w14:textId="77777777" w:rsidTr="00682A62">
        <w:trPr>
          <w:trHeight w:val="305"/>
        </w:trPr>
        <w:tc>
          <w:tcPr>
            <w:tcW w:w="2784" w:type="dxa"/>
            <w:shd w:val="clear" w:color="auto" w:fill="auto"/>
            <w:vAlign w:val="bottom"/>
          </w:tcPr>
          <w:p w14:paraId="1BBCC3B2" w14:textId="7777777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50000</w:t>
            </w:r>
          </w:p>
        </w:tc>
        <w:tc>
          <w:tcPr>
            <w:tcW w:w="2525" w:type="dxa"/>
            <w:vAlign w:val="bottom"/>
          </w:tcPr>
          <w:p w14:paraId="33AC4ED1" w14:textId="2E2D19D8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9279140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745888E1" w14:textId="6257FC87" w:rsidR="004B1333" w:rsidRDefault="004B1333" w:rsidP="004B13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186</w:t>
            </w:r>
          </w:p>
        </w:tc>
      </w:tr>
    </w:tbl>
    <w:p w14:paraId="187D6F75" w14:textId="77777777" w:rsidR="006656A7" w:rsidRDefault="006656A7" w:rsidP="006656A7">
      <w:pPr>
        <w:rPr>
          <w:b/>
        </w:rPr>
      </w:pPr>
    </w:p>
    <w:p w14:paraId="1F298790" w14:textId="68826784" w:rsidR="006656A7" w:rsidRDefault="006656A7" w:rsidP="006656A7">
      <w:pPr>
        <w:keepNext/>
      </w:pPr>
      <w:r w:rsidRPr="00EF2002">
        <w:rPr>
          <w:noProof/>
        </w:rPr>
        <w:drawing>
          <wp:inline distT="0" distB="0" distL="0" distR="0" wp14:anchorId="5FA947F4" wp14:editId="6DCA2D29">
            <wp:extent cx="5282565" cy="2667000"/>
            <wp:effectExtent l="0" t="0" r="13335" b="0"/>
            <wp:docPr id="6" name="图表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14:paraId="174271A9" w14:textId="77777777" w:rsidR="006656A7" w:rsidRDefault="006656A7" w:rsidP="006656A7">
      <w:pPr>
        <w:pStyle w:val="ac"/>
        <w:ind w:firstLine="400"/>
        <w:jc w:val="center"/>
        <w:rPr>
          <w:noProof/>
        </w:rPr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t xml:space="preserve">4.12 SKCN-MLWE-PKE </w:t>
      </w:r>
      <w:r>
        <w:rPr>
          <w:rFonts w:hint="eastAsia"/>
        </w:rPr>
        <w:t>Bob</w:t>
      </w:r>
      <w:r>
        <w:rPr>
          <w:rFonts w:hint="eastAsia"/>
        </w:rPr>
        <w:t>密钥导出函数</w:t>
      </w:r>
      <w:r>
        <w:t>平均耗时</w:t>
      </w:r>
    </w:p>
    <w:p w14:paraId="6B0F2BC5" w14:textId="77777777" w:rsidR="006656A7" w:rsidRDefault="006656A7" w:rsidP="006656A7">
      <w:pPr>
        <w:pStyle w:val="30"/>
        <w:tabs>
          <w:tab w:val="num" w:pos="720"/>
        </w:tabs>
      </w:pPr>
      <w:bookmarkStart w:id="48" w:name="_Toc4236378"/>
      <w:r>
        <w:t>SKCN-MLWE-PKE Alice</w:t>
      </w:r>
      <w:r>
        <w:rPr>
          <w:rFonts w:hint="eastAsia"/>
        </w:rPr>
        <w:t>密钥信息生成函数</w:t>
      </w:r>
      <w:r>
        <w:rPr>
          <w:rFonts w:hint="eastAsia"/>
        </w:rPr>
        <w:t>-</w:t>
      </w:r>
      <w:r>
        <w:rPr>
          <w:rFonts w:hint="eastAsia"/>
        </w:rPr>
        <w:t>性能</w:t>
      </w:r>
      <w:r>
        <w:t>统计</w:t>
      </w:r>
      <w:r>
        <w:rPr>
          <w:rFonts w:hint="eastAsia"/>
        </w:rPr>
        <w:t>(</w:t>
      </w:r>
      <w:r>
        <w:t>CPU</w:t>
      </w:r>
      <w:r>
        <w:rPr>
          <w:rFonts w:hint="eastAsia"/>
        </w:rPr>
        <w:t>周期</w:t>
      </w:r>
      <w:r>
        <w:rPr>
          <w:rFonts w:hint="eastAsia"/>
        </w:rPr>
        <w:t>)</w:t>
      </w:r>
      <w:bookmarkEnd w:id="48"/>
    </w:p>
    <w:p w14:paraId="400F1A6E" w14:textId="77777777" w:rsidR="006656A7" w:rsidRDefault="006656A7" w:rsidP="006656A7">
      <w:r>
        <w:rPr>
          <w:rFonts w:hint="eastAsia"/>
        </w:rPr>
        <w:t>案例编号：</w:t>
      </w:r>
      <w:r>
        <w:t>SKCN-MLWE-PKE</w:t>
      </w:r>
      <w:r>
        <w:rPr>
          <w:rFonts w:hint="eastAsia"/>
        </w:rPr>
        <w:t>-</w:t>
      </w:r>
      <w:r>
        <w:t>k1</w:t>
      </w:r>
      <w:r>
        <w:rPr>
          <w:rFonts w:hint="eastAsia"/>
        </w:rPr>
        <w:t>004</w:t>
      </w:r>
    </w:p>
    <w:p w14:paraId="1E75BD2A" w14:textId="77777777" w:rsidR="006656A7" w:rsidRDefault="006656A7" w:rsidP="006656A7">
      <w:r>
        <w:rPr>
          <w:rFonts w:hint="eastAsia"/>
        </w:rPr>
        <w:t>案例说明：测试密钥信息生成函数</w:t>
      </w:r>
      <w:r>
        <w:t>的性能</w:t>
      </w:r>
    </w:p>
    <w:p w14:paraId="25E6A783" w14:textId="77777777" w:rsidR="006656A7" w:rsidRDefault="006656A7" w:rsidP="006656A7">
      <w:r>
        <w:t xml:space="preserve"> </w:t>
      </w:r>
    </w:p>
    <w:tbl>
      <w:tblPr>
        <w:tblW w:w="8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039"/>
        <w:gridCol w:w="3118"/>
        <w:gridCol w:w="2127"/>
      </w:tblGrid>
      <w:tr w:rsidR="006656A7" w14:paraId="3BA88555" w14:textId="77777777" w:rsidTr="00682A62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CB5095C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6834CDCF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4CC871AA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40BD5D13" w14:textId="30E19003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平均CPU周期</w:t>
            </w:r>
          </w:p>
        </w:tc>
      </w:tr>
      <w:tr w:rsidR="006656A7" w14:paraId="5F7B7FED" w14:textId="77777777" w:rsidTr="00682A62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0FE924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测试生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成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交换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信息的性能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FED0F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执行run_benchmark.bat和report.sh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E63044" w14:textId="3AF2F165" w:rsidR="006656A7" w:rsidRDefault="006656A7" w:rsidP="00682A62">
            <w:pPr>
              <w:widowControl/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脚本统计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SKCN-MLWE-PKE_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keygen</w:t>
            </w:r>
            <w:r w:rsidR="00584E14">
              <w:rPr>
                <w:rFonts w:ascii="宋体" w:hAnsi="宋体" w:cs="宋体"/>
                <w:bCs/>
                <w:kern w:val="0"/>
                <w:sz w:val="21"/>
                <w:szCs w:val="21"/>
              </w:rPr>
              <w:t>_alice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_cpu.txt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D6760D" w14:textId="4694518E" w:rsidR="006656A7" w:rsidRDefault="00490372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84</w:t>
            </w:r>
            <w:r w:rsidR="003679E5">
              <w:rPr>
                <w:rFonts w:ascii="宋体" w:hAnsi="宋体" w:cs="宋体"/>
                <w:bCs/>
                <w:kern w:val="0"/>
                <w:sz w:val="21"/>
                <w:szCs w:val="21"/>
              </w:rPr>
              <w:t>0000</w:t>
            </w:r>
          </w:p>
        </w:tc>
      </w:tr>
    </w:tbl>
    <w:p w14:paraId="1FE79193" w14:textId="77777777" w:rsidR="006656A7" w:rsidRDefault="006656A7" w:rsidP="006656A7"/>
    <w:p w14:paraId="11C86C27" w14:textId="77777777" w:rsidR="006656A7" w:rsidRPr="006B7458" w:rsidRDefault="006656A7" w:rsidP="006656A7">
      <w:r w:rsidRPr="006B7458">
        <w:rPr>
          <w:rFonts w:hint="eastAsia"/>
        </w:rPr>
        <w:t>第一步：</w:t>
      </w:r>
      <w:r w:rsidRPr="006B7458">
        <w:t>执行测试脚本</w:t>
      </w:r>
      <w:r>
        <w:rPr>
          <w:rFonts w:hint="eastAsia"/>
        </w:rPr>
        <w:t>run_benchmark.bat</w:t>
      </w:r>
      <w:r w:rsidRPr="006B7458">
        <w:rPr>
          <w:rFonts w:hint="eastAsia"/>
        </w:rPr>
        <w:t>和</w:t>
      </w:r>
      <w:r w:rsidRPr="006B7458">
        <w:rPr>
          <w:rFonts w:hint="eastAsia"/>
        </w:rPr>
        <w:t>report.sh</w:t>
      </w:r>
    </w:p>
    <w:p w14:paraId="50E9CD0A" w14:textId="152389FC" w:rsidR="006656A7" w:rsidRDefault="006656A7" w:rsidP="006656A7">
      <w:pPr>
        <w:rPr>
          <w:b/>
        </w:rPr>
      </w:pPr>
      <w:r w:rsidRPr="006B7458">
        <w:rPr>
          <w:rFonts w:hint="eastAsia"/>
        </w:rPr>
        <w:lastRenderedPageBreak/>
        <w:t>第二步：抽取测试日志</w:t>
      </w:r>
      <w:r>
        <w:rPr>
          <w:rFonts w:hint="eastAsia"/>
        </w:rPr>
        <w:t>SKCN-MLWE-PKE</w:t>
      </w:r>
      <w:r w:rsidRPr="006B7458">
        <w:rPr>
          <w:rFonts w:hint="eastAsia"/>
        </w:rPr>
        <w:t>_</w:t>
      </w:r>
      <w:r w:rsidRPr="006B7458">
        <w:t>keygen</w:t>
      </w:r>
      <w:r w:rsidR="00584E14">
        <w:t>_alice</w:t>
      </w:r>
      <w:r w:rsidRPr="006B7458">
        <w:t>_cpu.txt</w:t>
      </w:r>
      <w:r w:rsidRPr="006B7458">
        <w:rPr>
          <w:rFonts w:hint="eastAsia"/>
        </w:rPr>
        <w:t>，分析和</w:t>
      </w:r>
      <w:r w:rsidRPr="006B7458">
        <w:t>汇总</w:t>
      </w:r>
      <w:r w:rsidRPr="006B7458">
        <w:rPr>
          <w:rFonts w:hint="eastAsia"/>
        </w:rPr>
        <w:t>数据后</w:t>
      </w:r>
      <w:r w:rsidRPr="006B7458">
        <w:t>如下表和下图所</w:t>
      </w:r>
      <w:r w:rsidRPr="0071475E">
        <w:rPr>
          <w:b/>
        </w:rPr>
        <w:t>示</w:t>
      </w:r>
    </w:p>
    <w:p w14:paraId="346BCD4E" w14:textId="77777777" w:rsidR="006656A7" w:rsidRPr="00A23B27" w:rsidRDefault="006656A7" w:rsidP="006656A7">
      <w:pPr>
        <w:pStyle w:val="ac"/>
        <w:ind w:firstLine="400"/>
        <w:jc w:val="center"/>
        <w:rPr>
          <w:b/>
        </w:rPr>
      </w:pPr>
      <w:r>
        <w:rPr>
          <w:rFonts w:hint="eastAsia"/>
        </w:rPr>
        <w:t>表</w:t>
      </w:r>
      <w:r>
        <w:t>4.13 SKCN-MLWE-PKE</w:t>
      </w:r>
      <w:r>
        <w:rPr>
          <w:rFonts w:hint="eastAsia"/>
        </w:rPr>
        <w:t xml:space="preserve"> </w:t>
      </w:r>
      <w:r>
        <w:rPr>
          <w:rFonts w:hint="eastAsia"/>
        </w:rPr>
        <w:t>密钥信息生成函数</w:t>
      </w:r>
      <w:r>
        <w:t>平均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2843"/>
        <w:gridCol w:w="2843"/>
      </w:tblGrid>
      <w:tr w:rsidR="006656A7" w:rsidRPr="009A62A7" w14:paraId="684FC605" w14:textId="77777777" w:rsidTr="00682A62">
        <w:tc>
          <w:tcPr>
            <w:tcW w:w="2734" w:type="dxa"/>
            <w:shd w:val="clear" w:color="auto" w:fill="auto"/>
          </w:tcPr>
          <w:p w14:paraId="26AFE68E" w14:textId="77777777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执行</w:t>
            </w:r>
            <w:r>
              <w:rPr>
                <w:rFonts w:ascii="宋体" w:hAnsi="宋体" w:cs="宋体"/>
                <w:b/>
                <w:kern w:val="0"/>
                <w:szCs w:val="24"/>
              </w:rPr>
              <w:t>次数</w:t>
            </w:r>
          </w:p>
        </w:tc>
        <w:tc>
          <w:tcPr>
            <w:tcW w:w="2843" w:type="dxa"/>
            <w:shd w:val="clear" w:color="auto" w:fill="auto"/>
          </w:tcPr>
          <w:p w14:paraId="452C986C" w14:textId="585E9D9A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总CPU周期</w:t>
            </w:r>
          </w:p>
        </w:tc>
        <w:tc>
          <w:tcPr>
            <w:tcW w:w="2843" w:type="dxa"/>
            <w:shd w:val="clear" w:color="auto" w:fill="auto"/>
          </w:tcPr>
          <w:p w14:paraId="5AE041F9" w14:textId="40D106F8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平均CPU周期</w:t>
            </w:r>
          </w:p>
        </w:tc>
      </w:tr>
      <w:tr w:rsidR="00F36D03" w:rsidRPr="009A62A7" w14:paraId="21774A8D" w14:textId="77777777" w:rsidTr="00682A62">
        <w:tc>
          <w:tcPr>
            <w:tcW w:w="2734" w:type="dxa"/>
            <w:shd w:val="clear" w:color="auto" w:fill="auto"/>
            <w:vAlign w:val="bottom"/>
          </w:tcPr>
          <w:p w14:paraId="576CA27B" w14:textId="77777777" w:rsidR="00F36D03" w:rsidRDefault="00F36D03" w:rsidP="00F36D03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DA21B67" w14:textId="65C99CC2" w:rsidR="00F36D03" w:rsidRDefault="00F36D03" w:rsidP="00F36D03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850440978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F022CA3" w14:textId="5C0F335C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851534</w:t>
            </w:r>
          </w:p>
        </w:tc>
      </w:tr>
      <w:tr w:rsidR="00F36D03" w:rsidRPr="009A62A7" w14:paraId="3E43AFE6" w14:textId="77777777" w:rsidTr="00682A62">
        <w:tc>
          <w:tcPr>
            <w:tcW w:w="2734" w:type="dxa"/>
            <w:shd w:val="clear" w:color="auto" w:fill="auto"/>
            <w:vAlign w:val="bottom"/>
          </w:tcPr>
          <w:p w14:paraId="7873B4D2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9ECE5F0" w14:textId="790FEC88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1719360650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03DCF39" w14:textId="4E2472E2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857952</w:t>
            </w:r>
          </w:p>
        </w:tc>
      </w:tr>
      <w:tr w:rsidR="00F36D03" w:rsidRPr="009A62A7" w14:paraId="692DC6FE" w14:textId="77777777" w:rsidTr="00682A62">
        <w:tc>
          <w:tcPr>
            <w:tcW w:w="2734" w:type="dxa"/>
            <w:shd w:val="clear" w:color="auto" w:fill="auto"/>
            <w:vAlign w:val="bottom"/>
          </w:tcPr>
          <w:p w14:paraId="45BFDD80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CA15442" w14:textId="3B93A6CB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3383995060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42A633D" w14:textId="059255D4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847144</w:t>
            </w:r>
          </w:p>
        </w:tc>
      </w:tr>
      <w:tr w:rsidR="00F36D03" w:rsidRPr="009A62A7" w14:paraId="36A7C723" w14:textId="77777777" w:rsidTr="00682A62">
        <w:tc>
          <w:tcPr>
            <w:tcW w:w="2734" w:type="dxa"/>
            <w:shd w:val="clear" w:color="auto" w:fill="auto"/>
            <w:vAlign w:val="bottom"/>
          </w:tcPr>
          <w:p w14:paraId="1C37E215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6E8F102" w14:textId="66755730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6757641197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172A81A" w14:textId="68B6B3F2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845996</w:t>
            </w:r>
          </w:p>
        </w:tc>
      </w:tr>
      <w:tr w:rsidR="00F36D03" w:rsidRPr="009A62A7" w14:paraId="18DAB18F" w14:textId="77777777" w:rsidTr="00682A62">
        <w:tc>
          <w:tcPr>
            <w:tcW w:w="2734" w:type="dxa"/>
            <w:shd w:val="clear" w:color="auto" w:fill="auto"/>
            <w:vAlign w:val="bottom"/>
          </w:tcPr>
          <w:p w14:paraId="5D8F4D73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D9B1668" w14:textId="6D788B51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8429469069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1B7879F" w14:textId="53896595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841006</w:t>
            </w:r>
          </w:p>
        </w:tc>
      </w:tr>
      <w:tr w:rsidR="00F36D03" w:rsidRPr="009A62A7" w14:paraId="4C5BE5BD" w14:textId="77777777" w:rsidTr="00682A62">
        <w:tc>
          <w:tcPr>
            <w:tcW w:w="2734" w:type="dxa"/>
            <w:shd w:val="clear" w:color="auto" w:fill="auto"/>
            <w:vAlign w:val="bottom"/>
          </w:tcPr>
          <w:p w14:paraId="18DA89C7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2E44E12" w14:textId="126332E5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16845229401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B93B38C" w14:textId="73455DC2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839852</w:t>
            </w:r>
          </w:p>
        </w:tc>
      </w:tr>
      <w:tr w:rsidR="00F36D03" w:rsidRPr="009A62A7" w14:paraId="7CCB4C26" w14:textId="77777777" w:rsidTr="00682A62">
        <w:tc>
          <w:tcPr>
            <w:tcW w:w="2734" w:type="dxa"/>
            <w:shd w:val="clear" w:color="auto" w:fill="auto"/>
            <w:vAlign w:val="bottom"/>
          </w:tcPr>
          <w:p w14:paraId="7C89625E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D8FA0C4" w14:textId="52AAA5EB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25264951803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A175957" w14:textId="1B65143C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839187</w:t>
            </w:r>
          </w:p>
        </w:tc>
      </w:tr>
      <w:tr w:rsidR="00F36D03" w:rsidRPr="009A62A7" w14:paraId="7AB6EDB4" w14:textId="77777777" w:rsidTr="00682A62">
        <w:tc>
          <w:tcPr>
            <w:tcW w:w="2734" w:type="dxa"/>
            <w:shd w:val="clear" w:color="auto" w:fill="auto"/>
            <w:vAlign w:val="bottom"/>
          </w:tcPr>
          <w:p w14:paraId="1E353D13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B74D1B3" w14:textId="38BB4BF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33699887843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B9DAB06" w14:textId="26E5BC75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840540</w:t>
            </w:r>
          </w:p>
        </w:tc>
      </w:tr>
      <w:tr w:rsidR="00F36D03" w:rsidRPr="009A62A7" w14:paraId="2E2D1CE3" w14:textId="77777777" w:rsidTr="00682A62">
        <w:tc>
          <w:tcPr>
            <w:tcW w:w="2734" w:type="dxa"/>
            <w:shd w:val="clear" w:color="auto" w:fill="auto"/>
            <w:vAlign w:val="bottom"/>
          </w:tcPr>
          <w:p w14:paraId="56C9FB24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DB46B86" w14:textId="601BCBD0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42133458961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D8DA62F" w14:textId="76D383AF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841652</w:t>
            </w:r>
          </w:p>
        </w:tc>
      </w:tr>
    </w:tbl>
    <w:p w14:paraId="13B9F2B4" w14:textId="2A869843" w:rsidR="006656A7" w:rsidRDefault="00743F38" w:rsidP="006656A7">
      <w:pPr>
        <w:keepNext/>
      </w:pPr>
      <w:r>
        <w:rPr>
          <w:noProof/>
        </w:rPr>
        <w:drawing>
          <wp:inline distT="0" distB="0" distL="0" distR="0" wp14:anchorId="0970DF95" wp14:editId="1E67BDEF">
            <wp:extent cx="5278120" cy="2985135"/>
            <wp:effectExtent l="0" t="0" r="17780" b="5715"/>
            <wp:docPr id="3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14:paraId="5FA0ACBE" w14:textId="77777777" w:rsidR="006656A7" w:rsidRDefault="006656A7" w:rsidP="006656A7">
      <w:pPr>
        <w:pStyle w:val="ac"/>
        <w:ind w:firstLine="400"/>
        <w:jc w:val="center"/>
      </w:pPr>
      <w:r>
        <w:rPr>
          <w:rFonts w:hint="eastAsia"/>
        </w:rPr>
        <w:t>图</w:t>
      </w:r>
      <w:r>
        <w:t>4.13 SKCN-MLWE-PKE</w:t>
      </w:r>
      <w:r>
        <w:rPr>
          <w:rFonts w:hint="eastAsia"/>
        </w:rPr>
        <w:t>密钥信息生成函数</w:t>
      </w:r>
      <w:r>
        <w:t>平均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p w14:paraId="320FEE8F" w14:textId="77777777" w:rsidR="006656A7" w:rsidRDefault="006656A7" w:rsidP="006656A7">
      <w:pPr>
        <w:pStyle w:val="30"/>
        <w:tabs>
          <w:tab w:val="num" w:pos="720"/>
        </w:tabs>
      </w:pPr>
      <w:bookmarkStart w:id="49" w:name="_Toc4236379"/>
      <w:r>
        <w:t>SKCN-MLWE-PKE Bob</w:t>
      </w:r>
      <w:r>
        <w:rPr>
          <w:rFonts w:hint="eastAsia"/>
        </w:rPr>
        <w:t>密钥信息生成函数</w:t>
      </w:r>
      <w:r>
        <w:rPr>
          <w:rFonts w:hint="eastAsia"/>
        </w:rPr>
        <w:t>-</w:t>
      </w:r>
      <w:r>
        <w:rPr>
          <w:rFonts w:hint="eastAsia"/>
        </w:rPr>
        <w:t>性能</w:t>
      </w:r>
      <w:r>
        <w:t>统计</w:t>
      </w:r>
      <w:r>
        <w:rPr>
          <w:rFonts w:hint="eastAsia"/>
        </w:rPr>
        <w:t>(</w:t>
      </w:r>
      <w:r>
        <w:t>CPU</w:t>
      </w:r>
      <w:r>
        <w:rPr>
          <w:rFonts w:hint="eastAsia"/>
        </w:rPr>
        <w:t>周期</w:t>
      </w:r>
      <w:r>
        <w:rPr>
          <w:rFonts w:hint="eastAsia"/>
        </w:rPr>
        <w:t>)</w:t>
      </w:r>
      <w:bookmarkEnd w:id="49"/>
    </w:p>
    <w:p w14:paraId="283FAF41" w14:textId="77777777" w:rsidR="006656A7" w:rsidRDefault="006656A7" w:rsidP="006656A7">
      <w:r>
        <w:rPr>
          <w:rFonts w:hint="eastAsia"/>
        </w:rPr>
        <w:t>案例编号：</w:t>
      </w:r>
      <w:r>
        <w:t>SKCN-MLWE-PKE</w:t>
      </w:r>
      <w:r>
        <w:rPr>
          <w:rFonts w:hint="eastAsia"/>
        </w:rPr>
        <w:t>-</w:t>
      </w:r>
      <w:r>
        <w:t>k1</w:t>
      </w:r>
      <w:r>
        <w:rPr>
          <w:rFonts w:hint="eastAsia"/>
        </w:rPr>
        <w:t>004</w:t>
      </w:r>
    </w:p>
    <w:p w14:paraId="2E331925" w14:textId="77777777" w:rsidR="006656A7" w:rsidRDefault="006656A7" w:rsidP="006656A7">
      <w:r>
        <w:rPr>
          <w:rFonts w:hint="eastAsia"/>
        </w:rPr>
        <w:t>案例说明：测试密钥信息生成函数</w:t>
      </w:r>
      <w:r>
        <w:t>的性能</w:t>
      </w:r>
    </w:p>
    <w:p w14:paraId="795873AF" w14:textId="77777777" w:rsidR="006656A7" w:rsidRDefault="006656A7" w:rsidP="006656A7">
      <w:r>
        <w:t xml:space="preserve"> </w:t>
      </w:r>
    </w:p>
    <w:tbl>
      <w:tblPr>
        <w:tblW w:w="8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039"/>
        <w:gridCol w:w="3118"/>
        <w:gridCol w:w="2127"/>
      </w:tblGrid>
      <w:tr w:rsidR="006656A7" w14:paraId="3673AA4D" w14:textId="77777777" w:rsidTr="00682A62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515AF935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2A17512E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5B920CE7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0D05E6CB" w14:textId="2E0532C2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平均CPU周期</w:t>
            </w:r>
          </w:p>
        </w:tc>
      </w:tr>
      <w:tr w:rsidR="006656A7" w14:paraId="67D2FD6C" w14:textId="77777777" w:rsidTr="00682A62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591A6D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测试生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成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交换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信息的性能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5781E5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执行run_benchmark.bat和report.sh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EEDCE" w14:textId="05636C01" w:rsidR="006656A7" w:rsidRDefault="006656A7" w:rsidP="00682A62">
            <w:pPr>
              <w:widowControl/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脚本统计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SKCN-MLWE-PKE_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keygen</w:t>
            </w:r>
            <w:r w:rsidR="00584E14">
              <w:rPr>
                <w:rFonts w:ascii="宋体" w:hAnsi="宋体" w:cs="宋体"/>
                <w:bCs/>
                <w:kern w:val="0"/>
                <w:sz w:val="21"/>
                <w:szCs w:val="21"/>
              </w:rPr>
              <w:t>_bob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_cpu.txt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5D9D8" w14:textId="27680286" w:rsidR="006656A7" w:rsidRDefault="00490372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84</w:t>
            </w:r>
            <w:r w:rsidR="003679E5">
              <w:rPr>
                <w:rFonts w:ascii="宋体" w:hAnsi="宋体" w:cs="宋体"/>
                <w:bCs/>
                <w:kern w:val="0"/>
                <w:sz w:val="21"/>
                <w:szCs w:val="21"/>
              </w:rPr>
              <w:t>0000</w:t>
            </w:r>
          </w:p>
        </w:tc>
      </w:tr>
    </w:tbl>
    <w:p w14:paraId="2450FCCA" w14:textId="77777777" w:rsidR="006656A7" w:rsidRDefault="006656A7" w:rsidP="006656A7"/>
    <w:p w14:paraId="51FEA214" w14:textId="77777777" w:rsidR="006656A7" w:rsidRPr="006B7458" w:rsidRDefault="006656A7" w:rsidP="006656A7">
      <w:r w:rsidRPr="006B7458">
        <w:rPr>
          <w:rFonts w:hint="eastAsia"/>
        </w:rPr>
        <w:t>第一步：</w:t>
      </w:r>
      <w:r w:rsidRPr="006B7458">
        <w:t>执行测试脚本</w:t>
      </w:r>
      <w:r>
        <w:rPr>
          <w:rFonts w:hint="eastAsia"/>
        </w:rPr>
        <w:t>run_benchmark.bat</w:t>
      </w:r>
      <w:r w:rsidRPr="006B7458">
        <w:rPr>
          <w:rFonts w:hint="eastAsia"/>
        </w:rPr>
        <w:t>和</w:t>
      </w:r>
      <w:r w:rsidRPr="006B7458">
        <w:rPr>
          <w:rFonts w:hint="eastAsia"/>
        </w:rPr>
        <w:t>report.sh</w:t>
      </w:r>
    </w:p>
    <w:p w14:paraId="309CCB28" w14:textId="0F71374E" w:rsidR="006656A7" w:rsidRDefault="006656A7" w:rsidP="006656A7">
      <w:pPr>
        <w:rPr>
          <w:b/>
        </w:rPr>
      </w:pPr>
      <w:r w:rsidRPr="006B7458">
        <w:rPr>
          <w:rFonts w:hint="eastAsia"/>
        </w:rPr>
        <w:lastRenderedPageBreak/>
        <w:t>第二步：抽取测试日志</w:t>
      </w:r>
      <w:r>
        <w:rPr>
          <w:rFonts w:hint="eastAsia"/>
        </w:rPr>
        <w:t>SKCN-MLWE-PKE</w:t>
      </w:r>
      <w:r w:rsidRPr="006B7458">
        <w:rPr>
          <w:rFonts w:hint="eastAsia"/>
        </w:rPr>
        <w:t>_</w:t>
      </w:r>
      <w:r w:rsidRPr="006B7458">
        <w:t>keygen</w:t>
      </w:r>
      <w:r w:rsidR="00584E14">
        <w:t>_bob</w:t>
      </w:r>
      <w:r w:rsidRPr="006B7458">
        <w:t>_cpu.txt</w:t>
      </w:r>
      <w:r w:rsidRPr="006B7458">
        <w:rPr>
          <w:rFonts w:hint="eastAsia"/>
        </w:rPr>
        <w:t>，分析和</w:t>
      </w:r>
      <w:r w:rsidRPr="006B7458">
        <w:t>汇总</w:t>
      </w:r>
      <w:r w:rsidRPr="006B7458">
        <w:rPr>
          <w:rFonts w:hint="eastAsia"/>
        </w:rPr>
        <w:t>数据后</w:t>
      </w:r>
      <w:r w:rsidRPr="006B7458">
        <w:t>如下表和下图所</w:t>
      </w:r>
      <w:r w:rsidRPr="0071475E">
        <w:rPr>
          <w:b/>
        </w:rPr>
        <w:t>示</w:t>
      </w:r>
    </w:p>
    <w:p w14:paraId="0A2A9AF8" w14:textId="77777777" w:rsidR="006656A7" w:rsidRPr="00A23B27" w:rsidRDefault="006656A7" w:rsidP="006656A7">
      <w:pPr>
        <w:pStyle w:val="ac"/>
        <w:ind w:firstLine="400"/>
        <w:jc w:val="center"/>
        <w:rPr>
          <w:b/>
        </w:rPr>
      </w:pPr>
      <w:r>
        <w:rPr>
          <w:rFonts w:hint="eastAsia"/>
        </w:rPr>
        <w:t>表</w:t>
      </w:r>
      <w:r>
        <w:t>4.14 SKCN-MLWE-PKE</w:t>
      </w:r>
      <w:r>
        <w:rPr>
          <w:rFonts w:hint="eastAsia"/>
        </w:rPr>
        <w:t xml:space="preserve"> </w:t>
      </w:r>
      <w:r>
        <w:rPr>
          <w:rFonts w:hint="eastAsia"/>
        </w:rPr>
        <w:t>密钥信息生成函数</w:t>
      </w:r>
      <w:r>
        <w:t>平均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2843"/>
        <w:gridCol w:w="2843"/>
      </w:tblGrid>
      <w:tr w:rsidR="006656A7" w:rsidRPr="009A62A7" w14:paraId="51897DF8" w14:textId="77777777" w:rsidTr="00682A62">
        <w:tc>
          <w:tcPr>
            <w:tcW w:w="2734" w:type="dxa"/>
            <w:shd w:val="clear" w:color="auto" w:fill="auto"/>
          </w:tcPr>
          <w:p w14:paraId="1F87E2FA" w14:textId="77777777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执行</w:t>
            </w:r>
            <w:r>
              <w:rPr>
                <w:rFonts w:ascii="宋体" w:hAnsi="宋体" w:cs="宋体"/>
                <w:b/>
                <w:kern w:val="0"/>
                <w:szCs w:val="24"/>
              </w:rPr>
              <w:t>次数</w:t>
            </w:r>
          </w:p>
        </w:tc>
        <w:tc>
          <w:tcPr>
            <w:tcW w:w="2843" w:type="dxa"/>
            <w:shd w:val="clear" w:color="auto" w:fill="auto"/>
          </w:tcPr>
          <w:p w14:paraId="3B1B6437" w14:textId="18790E14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总CPU周期</w:t>
            </w:r>
          </w:p>
        </w:tc>
        <w:tc>
          <w:tcPr>
            <w:tcW w:w="2843" w:type="dxa"/>
            <w:shd w:val="clear" w:color="auto" w:fill="auto"/>
          </w:tcPr>
          <w:p w14:paraId="24E07231" w14:textId="771DC152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平均CPU周期</w:t>
            </w:r>
          </w:p>
        </w:tc>
      </w:tr>
      <w:tr w:rsidR="00F36D03" w:rsidRPr="009A62A7" w14:paraId="74FE3577" w14:textId="77777777" w:rsidTr="00682A62">
        <w:tc>
          <w:tcPr>
            <w:tcW w:w="2734" w:type="dxa"/>
            <w:shd w:val="clear" w:color="auto" w:fill="auto"/>
            <w:vAlign w:val="bottom"/>
          </w:tcPr>
          <w:p w14:paraId="22B26777" w14:textId="77777777" w:rsidR="00F36D03" w:rsidRDefault="00F36D03" w:rsidP="00F36D03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13807F0" w14:textId="14AF0EE1" w:rsidR="00F36D03" w:rsidRDefault="00F36D03" w:rsidP="00F36D03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851534503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D955582" w14:textId="4A73D9F9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851534</w:t>
            </w:r>
          </w:p>
        </w:tc>
      </w:tr>
      <w:tr w:rsidR="00F36D03" w:rsidRPr="009A62A7" w14:paraId="75C56267" w14:textId="77777777" w:rsidTr="00682A62">
        <w:tc>
          <w:tcPr>
            <w:tcW w:w="2734" w:type="dxa"/>
            <w:shd w:val="clear" w:color="auto" w:fill="auto"/>
            <w:vAlign w:val="bottom"/>
          </w:tcPr>
          <w:p w14:paraId="5755FCE2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8D33E40" w14:textId="520574CA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1715905315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B07D00C" w14:textId="59C70D8F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857952</w:t>
            </w:r>
          </w:p>
        </w:tc>
      </w:tr>
      <w:tr w:rsidR="00F36D03" w:rsidRPr="009A62A7" w14:paraId="7F472922" w14:textId="77777777" w:rsidTr="00682A62">
        <w:tc>
          <w:tcPr>
            <w:tcW w:w="2734" w:type="dxa"/>
            <w:shd w:val="clear" w:color="auto" w:fill="auto"/>
            <w:vAlign w:val="bottom"/>
          </w:tcPr>
          <w:p w14:paraId="305D07F9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C07AD5A" w14:textId="32EE2CD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3388577533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D9243FD" w14:textId="4FB5CF90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847144</w:t>
            </w:r>
          </w:p>
        </w:tc>
      </w:tr>
      <w:tr w:rsidR="00F36D03" w:rsidRPr="009A62A7" w14:paraId="3252C014" w14:textId="77777777" w:rsidTr="00682A62">
        <w:tc>
          <w:tcPr>
            <w:tcW w:w="2734" w:type="dxa"/>
            <w:shd w:val="clear" w:color="auto" w:fill="auto"/>
            <w:vAlign w:val="bottom"/>
          </w:tcPr>
          <w:p w14:paraId="6801F097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D77B8C8" w14:textId="55AE8D7E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6767973723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4F8A805" w14:textId="0231411C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845996</w:t>
            </w:r>
          </w:p>
        </w:tc>
      </w:tr>
      <w:tr w:rsidR="00F36D03" w:rsidRPr="009A62A7" w14:paraId="40EA70AB" w14:textId="77777777" w:rsidTr="00682A62">
        <w:tc>
          <w:tcPr>
            <w:tcW w:w="2734" w:type="dxa"/>
            <w:shd w:val="clear" w:color="auto" w:fill="auto"/>
            <w:vAlign w:val="bottom"/>
          </w:tcPr>
          <w:p w14:paraId="2B9F8733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2127164" w14:textId="04DF03C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8410060958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894D635" w14:textId="00B34BD6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841006</w:t>
            </w:r>
          </w:p>
        </w:tc>
      </w:tr>
      <w:tr w:rsidR="00F36D03" w:rsidRPr="009A62A7" w14:paraId="7B2780DE" w14:textId="77777777" w:rsidTr="00682A62">
        <w:tc>
          <w:tcPr>
            <w:tcW w:w="2734" w:type="dxa"/>
            <w:shd w:val="clear" w:color="auto" w:fill="auto"/>
            <w:vAlign w:val="bottom"/>
          </w:tcPr>
          <w:p w14:paraId="7CF1198C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86E105C" w14:textId="7D20C804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16797050606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176870B" w14:textId="1F680DD0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839852</w:t>
            </w:r>
          </w:p>
        </w:tc>
      </w:tr>
      <w:tr w:rsidR="00F36D03" w:rsidRPr="009A62A7" w14:paraId="66EF4739" w14:textId="77777777" w:rsidTr="00682A62">
        <w:tc>
          <w:tcPr>
            <w:tcW w:w="2734" w:type="dxa"/>
            <w:shd w:val="clear" w:color="auto" w:fill="auto"/>
            <w:vAlign w:val="bottom"/>
          </w:tcPr>
          <w:p w14:paraId="3587B69E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2758984" w14:textId="2DAAE38B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25175626425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22956AE" w14:textId="55C53EBE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839187</w:t>
            </w:r>
          </w:p>
        </w:tc>
      </w:tr>
      <w:tr w:rsidR="00F36D03" w:rsidRPr="009A62A7" w14:paraId="4045020E" w14:textId="77777777" w:rsidTr="00682A62">
        <w:tc>
          <w:tcPr>
            <w:tcW w:w="2734" w:type="dxa"/>
            <w:shd w:val="clear" w:color="auto" w:fill="auto"/>
            <w:vAlign w:val="bottom"/>
          </w:tcPr>
          <w:p w14:paraId="048C32C6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18479F9" w14:textId="5786FF59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33621623236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2480719" w14:textId="7C737F95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840540</w:t>
            </w:r>
          </w:p>
        </w:tc>
      </w:tr>
      <w:tr w:rsidR="00F36D03" w:rsidRPr="009A62A7" w14:paraId="49BE5395" w14:textId="77777777" w:rsidTr="00682A62">
        <w:tc>
          <w:tcPr>
            <w:tcW w:w="2734" w:type="dxa"/>
            <w:shd w:val="clear" w:color="auto" w:fill="auto"/>
            <w:vAlign w:val="bottom"/>
          </w:tcPr>
          <w:p w14:paraId="326CA0DD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C640698" w14:textId="70C4D60A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42082610488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45DB38E" w14:textId="19DE2EA2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841652</w:t>
            </w:r>
          </w:p>
        </w:tc>
      </w:tr>
    </w:tbl>
    <w:p w14:paraId="259964DB" w14:textId="0652674F" w:rsidR="006656A7" w:rsidRDefault="00743F38" w:rsidP="006656A7">
      <w:pPr>
        <w:keepNext/>
      </w:pPr>
      <w:r>
        <w:rPr>
          <w:noProof/>
        </w:rPr>
        <w:drawing>
          <wp:inline distT="0" distB="0" distL="0" distR="0" wp14:anchorId="44A37E01" wp14:editId="5EEE57EE">
            <wp:extent cx="5278120" cy="2985135"/>
            <wp:effectExtent l="0" t="0" r="17780" b="5715"/>
            <wp:docPr id="5" name="图表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14:paraId="08BEE45A" w14:textId="77777777" w:rsidR="006656A7" w:rsidRDefault="006656A7" w:rsidP="006656A7">
      <w:pPr>
        <w:pStyle w:val="ac"/>
        <w:ind w:firstLine="400"/>
        <w:jc w:val="center"/>
      </w:pPr>
      <w:r>
        <w:rPr>
          <w:rFonts w:hint="eastAsia"/>
        </w:rPr>
        <w:t>图</w:t>
      </w:r>
      <w:r>
        <w:t>4.14</w:t>
      </w:r>
      <w:r w:rsidRPr="00BF51A0">
        <w:t xml:space="preserve"> </w:t>
      </w:r>
      <w:r>
        <w:t>SKCN-MLWE-PKE</w:t>
      </w:r>
      <w:r>
        <w:rPr>
          <w:rFonts w:hint="eastAsia"/>
        </w:rPr>
        <w:t>密钥信息生成函数</w:t>
      </w:r>
      <w:r>
        <w:t>平均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p w14:paraId="1E4B0C6A" w14:textId="77777777" w:rsidR="006656A7" w:rsidRPr="008969B1" w:rsidRDefault="006656A7" w:rsidP="006656A7"/>
    <w:p w14:paraId="40280F6E" w14:textId="77777777" w:rsidR="006656A7" w:rsidRDefault="006656A7" w:rsidP="006656A7">
      <w:pPr>
        <w:pStyle w:val="30"/>
        <w:tabs>
          <w:tab w:val="num" w:pos="720"/>
        </w:tabs>
      </w:pPr>
      <w:bookmarkStart w:id="50" w:name="_Toc4236380"/>
      <w:r>
        <w:t>SKCN-MLWE-PKE</w:t>
      </w:r>
      <w:r w:rsidRPr="00DC14B1">
        <w:rPr>
          <w:rFonts w:hint="eastAsia"/>
        </w:rPr>
        <w:t xml:space="preserve"> </w:t>
      </w:r>
      <w:r>
        <w:rPr>
          <w:rFonts w:hint="eastAsia"/>
        </w:rPr>
        <w:t>Alice</w:t>
      </w:r>
      <w:r>
        <w:rPr>
          <w:rFonts w:hint="eastAsia"/>
        </w:rPr>
        <w:t>密钥导出函数</w:t>
      </w:r>
      <w:r>
        <w:rPr>
          <w:rFonts w:hint="eastAsia"/>
        </w:rPr>
        <w:t>-</w:t>
      </w:r>
      <w:r>
        <w:rPr>
          <w:rFonts w:hint="eastAsia"/>
        </w:rPr>
        <w:t>性能</w:t>
      </w:r>
      <w:r>
        <w:t>统计</w:t>
      </w:r>
      <w:r>
        <w:rPr>
          <w:rFonts w:hint="eastAsia"/>
        </w:rPr>
        <w:t>(</w:t>
      </w:r>
      <w:r>
        <w:t>CPU</w:t>
      </w:r>
      <w:r>
        <w:rPr>
          <w:rFonts w:hint="eastAsia"/>
        </w:rPr>
        <w:t>周期</w:t>
      </w:r>
      <w:r>
        <w:rPr>
          <w:rFonts w:hint="eastAsia"/>
        </w:rPr>
        <w:t>)</w:t>
      </w:r>
      <w:bookmarkEnd w:id="50"/>
    </w:p>
    <w:p w14:paraId="5BE4CF64" w14:textId="77777777" w:rsidR="006656A7" w:rsidRDefault="006656A7" w:rsidP="006656A7">
      <w:r>
        <w:rPr>
          <w:rFonts w:hint="eastAsia"/>
        </w:rPr>
        <w:t>案例编号：</w:t>
      </w:r>
      <w:r>
        <w:t>SKCN-MLWE-PKE</w:t>
      </w:r>
      <w:r>
        <w:rPr>
          <w:rFonts w:hint="eastAsia"/>
        </w:rPr>
        <w:t>-</w:t>
      </w:r>
      <w:r>
        <w:t>k1</w:t>
      </w:r>
      <w:r>
        <w:rPr>
          <w:rFonts w:hint="eastAsia"/>
        </w:rPr>
        <w:t>005</w:t>
      </w:r>
    </w:p>
    <w:p w14:paraId="73F526C3" w14:textId="77777777" w:rsidR="006656A7" w:rsidRDefault="006656A7" w:rsidP="006656A7">
      <w:r>
        <w:rPr>
          <w:rFonts w:hint="eastAsia"/>
        </w:rPr>
        <w:t>案例说明：测试</w:t>
      </w:r>
      <w:r>
        <w:rPr>
          <w:rFonts w:hint="eastAsia"/>
        </w:rPr>
        <w:t>Alice</w:t>
      </w:r>
      <w:r>
        <w:rPr>
          <w:rFonts w:hint="eastAsia"/>
        </w:rPr>
        <w:t>密钥导出函数</w:t>
      </w:r>
      <w:r>
        <w:t>的性能</w:t>
      </w:r>
    </w:p>
    <w:p w14:paraId="1EDCF536" w14:textId="77777777" w:rsidR="006656A7" w:rsidRDefault="006656A7" w:rsidP="006656A7">
      <w:r>
        <w:br w:type="page"/>
      </w:r>
    </w:p>
    <w:tbl>
      <w:tblPr>
        <w:tblW w:w="8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039"/>
        <w:gridCol w:w="3118"/>
        <w:gridCol w:w="2127"/>
      </w:tblGrid>
      <w:tr w:rsidR="006656A7" w14:paraId="0D3031D4" w14:textId="77777777" w:rsidTr="00682A62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DB7E186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lastRenderedPageBreak/>
              <w:t>功能点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3253A168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4D63D072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09409210" w14:textId="4B8E5F80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平均CPU周期</w:t>
            </w:r>
          </w:p>
        </w:tc>
      </w:tr>
      <w:tr w:rsidR="006656A7" w14:paraId="10A1AC5D" w14:textId="77777777" w:rsidTr="00682A62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F44678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测试生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成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交换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信息的性能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022C4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执行run_benchmark.bat和report.sh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828362" w14:textId="52330C79" w:rsidR="006656A7" w:rsidRDefault="006656A7" w:rsidP="00682A62">
            <w:pPr>
              <w:widowControl/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脚本统计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SKCN-MLWE-PKE_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kdf</w:t>
            </w:r>
            <w:r w:rsidR="00584E14">
              <w:rPr>
                <w:rFonts w:ascii="宋体" w:hAnsi="宋体" w:cs="宋体"/>
                <w:bCs/>
                <w:kern w:val="0"/>
                <w:sz w:val="21"/>
                <w:szCs w:val="21"/>
              </w:rPr>
              <w:t>_alice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_cpu.txt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F719B2" w14:textId="5974BCC9" w:rsidR="006656A7" w:rsidRDefault="00490372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5</w:t>
            </w:r>
            <w:r w:rsidR="00F36D03">
              <w:rPr>
                <w:rFonts w:ascii="宋体" w:hAnsi="宋体" w:cs="宋体"/>
                <w:bCs/>
                <w:kern w:val="0"/>
                <w:sz w:val="21"/>
                <w:szCs w:val="21"/>
              </w:rPr>
              <w:t>5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0000</w:t>
            </w:r>
          </w:p>
        </w:tc>
      </w:tr>
    </w:tbl>
    <w:p w14:paraId="255E3870" w14:textId="77777777" w:rsidR="006656A7" w:rsidRPr="00445506" w:rsidRDefault="006656A7" w:rsidP="006656A7">
      <w:r w:rsidRPr="00445506">
        <w:rPr>
          <w:rFonts w:hint="eastAsia"/>
        </w:rPr>
        <w:t>第一步：</w:t>
      </w:r>
      <w:r w:rsidRPr="00445506">
        <w:t>执行测试脚本</w:t>
      </w:r>
      <w:r>
        <w:rPr>
          <w:rFonts w:hint="eastAsia"/>
        </w:rPr>
        <w:t>run_benchmark.bat</w:t>
      </w:r>
      <w:r w:rsidRPr="00445506">
        <w:rPr>
          <w:rFonts w:hint="eastAsia"/>
        </w:rPr>
        <w:t>和</w:t>
      </w:r>
      <w:r w:rsidRPr="00445506">
        <w:rPr>
          <w:rFonts w:hint="eastAsia"/>
        </w:rPr>
        <w:t>report.sh</w:t>
      </w:r>
    </w:p>
    <w:p w14:paraId="2AA7F38F" w14:textId="0B725AF2" w:rsidR="006656A7" w:rsidRPr="00445506" w:rsidRDefault="006656A7" w:rsidP="006656A7">
      <w:r w:rsidRPr="00445506">
        <w:rPr>
          <w:rFonts w:hint="eastAsia"/>
        </w:rPr>
        <w:t>第二步：抽取测试日志</w:t>
      </w:r>
      <w:r>
        <w:rPr>
          <w:rFonts w:hint="eastAsia"/>
        </w:rPr>
        <w:t>SKCN-MLWE-PKE</w:t>
      </w:r>
      <w:r w:rsidRPr="00445506">
        <w:rPr>
          <w:rFonts w:hint="eastAsia"/>
        </w:rPr>
        <w:t>_</w:t>
      </w:r>
      <w:r w:rsidRPr="00445506">
        <w:t>kdf</w:t>
      </w:r>
      <w:r w:rsidR="00584E14">
        <w:t>_alice</w:t>
      </w:r>
      <w:r w:rsidRPr="00445506">
        <w:t>_cpu.txt</w:t>
      </w:r>
      <w:r w:rsidRPr="00445506">
        <w:rPr>
          <w:rFonts w:hint="eastAsia"/>
        </w:rPr>
        <w:t>，分析和</w:t>
      </w:r>
      <w:r w:rsidRPr="00445506">
        <w:t>汇总</w:t>
      </w:r>
      <w:r w:rsidRPr="00445506">
        <w:rPr>
          <w:rFonts w:hint="eastAsia"/>
        </w:rPr>
        <w:t>数据后</w:t>
      </w:r>
      <w:r w:rsidRPr="00445506">
        <w:t>如下表和下图所示</w:t>
      </w:r>
    </w:p>
    <w:p w14:paraId="08378ABF" w14:textId="77777777" w:rsidR="006656A7" w:rsidRDefault="006656A7" w:rsidP="006656A7">
      <w:pPr>
        <w:pStyle w:val="ac"/>
        <w:keepNext/>
        <w:ind w:firstLine="400"/>
        <w:jc w:val="center"/>
      </w:pPr>
      <w:r>
        <w:rPr>
          <w:rFonts w:hint="eastAsia"/>
        </w:rPr>
        <w:t>表</w:t>
      </w:r>
      <w:r>
        <w:rPr>
          <w:rFonts w:hint="eastAsia"/>
        </w:rPr>
        <w:t xml:space="preserve"> </w:t>
      </w:r>
      <w:r>
        <w:t>4.15 SKCN-MLWE-PKE</w:t>
      </w:r>
      <w:r w:rsidRPr="00CE4AF2">
        <w:rPr>
          <w:rFonts w:hint="eastAsia"/>
        </w:rPr>
        <w:t xml:space="preserve"> </w:t>
      </w:r>
      <w:r>
        <w:rPr>
          <w:rFonts w:hint="eastAsia"/>
        </w:rPr>
        <w:t>Alice</w:t>
      </w:r>
      <w:r>
        <w:rPr>
          <w:rFonts w:hint="eastAsia"/>
        </w:rPr>
        <w:t>密钥导出函数</w:t>
      </w:r>
      <w:r>
        <w:t>平均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2843"/>
        <w:gridCol w:w="2843"/>
      </w:tblGrid>
      <w:tr w:rsidR="006656A7" w:rsidRPr="009A62A7" w14:paraId="7875B9AF" w14:textId="77777777" w:rsidTr="00682A62">
        <w:tc>
          <w:tcPr>
            <w:tcW w:w="2734" w:type="dxa"/>
            <w:shd w:val="clear" w:color="auto" w:fill="auto"/>
          </w:tcPr>
          <w:p w14:paraId="55D2740A" w14:textId="77777777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执行</w:t>
            </w:r>
            <w:r>
              <w:rPr>
                <w:rFonts w:ascii="宋体" w:hAnsi="宋体" w:cs="宋体"/>
                <w:b/>
                <w:kern w:val="0"/>
                <w:szCs w:val="24"/>
              </w:rPr>
              <w:t>次数</w:t>
            </w:r>
          </w:p>
        </w:tc>
        <w:tc>
          <w:tcPr>
            <w:tcW w:w="2843" w:type="dxa"/>
            <w:shd w:val="clear" w:color="auto" w:fill="auto"/>
          </w:tcPr>
          <w:p w14:paraId="05BA7562" w14:textId="2FF27CF4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总CPU周期</w:t>
            </w:r>
          </w:p>
        </w:tc>
        <w:tc>
          <w:tcPr>
            <w:tcW w:w="2843" w:type="dxa"/>
            <w:shd w:val="clear" w:color="auto" w:fill="auto"/>
          </w:tcPr>
          <w:p w14:paraId="5D35EA98" w14:textId="04B0731D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平均CPU周期</w:t>
            </w:r>
          </w:p>
        </w:tc>
      </w:tr>
      <w:tr w:rsidR="00F36D03" w:rsidRPr="009A62A7" w14:paraId="70178861" w14:textId="77777777" w:rsidTr="00682A62">
        <w:tc>
          <w:tcPr>
            <w:tcW w:w="2734" w:type="dxa"/>
            <w:shd w:val="clear" w:color="auto" w:fill="auto"/>
            <w:vAlign w:val="bottom"/>
          </w:tcPr>
          <w:p w14:paraId="57616110" w14:textId="77777777" w:rsidR="00F36D03" w:rsidRDefault="00F36D03" w:rsidP="00F36D03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DD591A2" w14:textId="01C2DDA4" w:rsidR="00F36D03" w:rsidRDefault="00F36D03" w:rsidP="00F36D03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558490126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540C022" w14:textId="22F8B301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558490</w:t>
            </w:r>
          </w:p>
        </w:tc>
      </w:tr>
      <w:tr w:rsidR="00F36D03" w:rsidRPr="009A62A7" w14:paraId="30690FCE" w14:textId="77777777" w:rsidTr="00682A62">
        <w:tc>
          <w:tcPr>
            <w:tcW w:w="2734" w:type="dxa"/>
            <w:shd w:val="clear" w:color="auto" w:fill="auto"/>
            <w:vAlign w:val="bottom"/>
          </w:tcPr>
          <w:p w14:paraId="51D7DBA3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111D35B" w14:textId="764B4055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1127131026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3E62D6B" w14:textId="75A476C0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563565</w:t>
            </w:r>
          </w:p>
        </w:tc>
      </w:tr>
      <w:tr w:rsidR="00F36D03" w:rsidRPr="009A62A7" w14:paraId="32D74A0E" w14:textId="77777777" w:rsidTr="00682A62">
        <w:tc>
          <w:tcPr>
            <w:tcW w:w="2734" w:type="dxa"/>
            <w:shd w:val="clear" w:color="auto" w:fill="auto"/>
            <w:vAlign w:val="bottom"/>
          </w:tcPr>
          <w:p w14:paraId="49901293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72568D8" w14:textId="7BCCE825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2223466001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133FF56" w14:textId="456ECA19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555866</w:t>
            </w:r>
          </w:p>
        </w:tc>
      </w:tr>
      <w:tr w:rsidR="00F36D03" w:rsidRPr="009A62A7" w14:paraId="323ADC5C" w14:textId="77777777" w:rsidTr="00682A62">
        <w:tc>
          <w:tcPr>
            <w:tcW w:w="2734" w:type="dxa"/>
            <w:shd w:val="clear" w:color="auto" w:fill="auto"/>
            <w:vAlign w:val="bottom"/>
          </w:tcPr>
          <w:p w14:paraId="0840BD54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6ABE282" w14:textId="6CCBF70F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4441331023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B1D6865" w14:textId="7A0E9281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555166</w:t>
            </w:r>
          </w:p>
        </w:tc>
      </w:tr>
      <w:tr w:rsidR="00F36D03" w:rsidRPr="009A62A7" w14:paraId="1B79515A" w14:textId="77777777" w:rsidTr="00682A62">
        <w:tc>
          <w:tcPr>
            <w:tcW w:w="2734" w:type="dxa"/>
            <w:shd w:val="clear" w:color="auto" w:fill="auto"/>
            <w:vAlign w:val="bottom"/>
          </w:tcPr>
          <w:p w14:paraId="17247E08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E03ACC1" w14:textId="449BE3E5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5536823399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E075CA1" w14:textId="4E2177FB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553682</w:t>
            </w:r>
          </w:p>
        </w:tc>
      </w:tr>
      <w:tr w:rsidR="00F36D03" w:rsidRPr="009A62A7" w14:paraId="7B3115F4" w14:textId="77777777" w:rsidTr="00682A62">
        <w:tc>
          <w:tcPr>
            <w:tcW w:w="2734" w:type="dxa"/>
            <w:shd w:val="clear" w:color="auto" w:fill="auto"/>
            <w:vAlign w:val="bottom"/>
          </w:tcPr>
          <w:p w14:paraId="18329A67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85A1770" w14:textId="531CA019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11083805778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3422277" w14:textId="2A1C0A83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554190</w:t>
            </w:r>
          </w:p>
        </w:tc>
      </w:tr>
      <w:tr w:rsidR="00F36D03" w:rsidRPr="009A62A7" w14:paraId="19E07BCB" w14:textId="77777777" w:rsidTr="00682A62">
        <w:tc>
          <w:tcPr>
            <w:tcW w:w="2734" w:type="dxa"/>
            <w:shd w:val="clear" w:color="auto" w:fill="auto"/>
            <w:vAlign w:val="bottom"/>
          </w:tcPr>
          <w:p w14:paraId="252432F8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8C41B59" w14:textId="7F13B35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16609543436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65A1B92" w14:textId="2EA431D0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553651</w:t>
            </w:r>
          </w:p>
        </w:tc>
      </w:tr>
      <w:tr w:rsidR="00F36D03" w:rsidRPr="009A62A7" w14:paraId="7EA03D04" w14:textId="77777777" w:rsidTr="00682A62">
        <w:tc>
          <w:tcPr>
            <w:tcW w:w="2734" w:type="dxa"/>
            <w:shd w:val="clear" w:color="auto" w:fill="auto"/>
            <w:vAlign w:val="bottom"/>
          </w:tcPr>
          <w:p w14:paraId="53F9E6B9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5152817" w14:textId="644C6080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22171119148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7AFCEE1" w14:textId="7BCF4BBD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554277</w:t>
            </w:r>
          </w:p>
        </w:tc>
      </w:tr>
      <w:tr w:rsidR="00F36D03" w:rsidRPr="009A62A7" w14:paraId="4F2464B8" w14:textId="77777777" w:rsidTr="00682A62">
        <w:tc>
          <w:tcPr>
            <w:tcW w:w="2734" w:type="dxa"/>
            <w:shd w:val="clear" w:color="auto" w:fill="auto"/>
            <w:vAlign w:val="bottom"/>
          </w:tcPr>
          <w:p w14:paraId="6451B3E5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D6F3255" w14:textId="4D41C24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27744718044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DEAAE10" w14:textId="62B4EC69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554894</w:t>
            </w:r>
          </w:p>
        </w:tc>
      </w:tr>
    </w:tbl>
    <w:p w14:paraId="4238B691" w14:textId="6CC8E21C" w:rsidR="006656A7" w:rsidRDefault="00743F38" w:rsidP="006656A7">
      <w:pPr>
        <w:keepNext/>
      </w:pPr>
      <w:r>
        <w:rPr>
          <w:noProof/>
        </w:rPr>
        <w:drawing>
          <wp:inline distT="0" distB="0" distL="0" distR="0" wp14:anchorId="71973C0A" wp14:editId="2CAF1808">
            <wp:extent cx="5219700" cy="3038475"/>
            <wp:effectExtent l="0" t="0" r="0" b="9525"/>
            <wp:docPr id="8" name="图表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  <w:r w:rsidR="001708EC">
        <w:rPr>
          <w:noProof/>
        </w:rPr>
        <w:lastRenderedPageBreak/>
        <w:drawing>
          <wp:inline distT="0" distB="0" distL="0" distR="0" wp14:anchorId="0B6FE49F" wp14:editId="1719F33F">
            <wp:extent cx="5219700" cy="3038475"/>
            <wp:effectExtent l="0" t="0" r="0" b="9525"/>
            <wp:docPr id="24" name="图表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14:paraId="14C0BCB5" w14:textId="77777777" w:rsidR="006656A7" w:rsidRDefault="006656A7" w:rsidP="006656A7">
      <w:pPr>
        <w:pStyle w:val="ac"/>
        <w:ind w:firstLine="400"/>
        <w:jc w:val="center"/>
        <w:rPr>
          <w:b/>
          <w:color w:val="FF0000"/>
        </w:rPr>
      </w:pPr>
      <w:r>
        <w:rPr>
          <w:rFonts w:hint="eastAsia"/>
        </w:rPr>
        <w:t>图</w:t>
      </w:r>
      <w:r>
        <w:t>4.15</w:t>
      </w:r>
      <w:r w:rsidRPr="00BF51A0">
        <w:t xml:space="preserve"> </w:t>
      </w:r>
      <w:r>
        <w:t>SKCN-MLWE-PKE</w:t>
      </w:r>
      <w:r w:rsidRPr="00AB595C">
        <w:rPr>
          <w:rFonts w:hint="eastAsia"/>
        </w:rPr>
        <w:t xml:space="preserve"> </w:t>
      </w:r>
      <w:r>
        <w:rPr>
          <w:rFonts w:hint="eastAsia"/>
        </w:rPr>
        <w:t>Alice</w:t>
      </w:r>
      <w:r>
        <w:rPr>
          <w:rFonts w:hint="eastAsia"/>
        </w:rPr>
        <w:t>密钥导出函数</w:t>
      </w:r>
      <w:r>
        <w:t>平均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p w14:paraId="41143209" w14:textId="77777777" w:rsidR="006656A7" w:rsidRDefault="006656A7" w:rsidP="006656A7">
      <w:pPr>
        <w:pStyle w:val="30"/>
        <w:tabs>
          <w:tab w:val="num" w:pos="720"/>
        </w:tabs>
      </w:pPr>
      <w:bookmarkStart w:id="51" w:name="_Toc4236381"/>
      <w:r>
        <w:t>SKCN-MLWE-PKE</w:t>
      </w:r>
      <w:r w:rsidRPr="00395FFF">
        <w:rPr>
          <w:rFonts w:hint="eastAsia"/>
        </w:rPr>
        <w:t xml:space="preserve"> </w:t>
      </w:r>
      <w:r>
        <w:rPr>
          <w:rFonts w:hint="eastAsia"/>
        </w:rPr>
        <w:t>Bob</w:t>
      </w:r>
      <w:r>
        <w:rPr>
          <w:rFonts w:hint="eastAsia"/>
        </w:rPr>
        <w:t>密钥导出函数</w:t>
      </w:r>
      <w:r>
        <w:rPr>
          <w:rFonts w:hint="eastAsia"/>
        </w:rPr>
        <w:t>-</w:t>
      </w:r>
      <w:r>
        <w:rPr>
          <w:rFonts w:hint="eastAsia"/>
        </w:rPr>
        <w:t>性能</w:t>
      </w:r>
      <w:r>
        <w:t>统计</w:t>
      </w:r>
      <w:r>
        <w:rPr>
          <w:rFonts w:hint="eastAsia"/>
        </w:rPr>
        <w:t>(</w:t>
      </w:r>
      <w:r>
        <w:t>CPU</w:t>
      </w:r>
      <w:r>
        <w:rPr>
          <w:rFonts w:hint="eastAsia"/>
        </w:rPr>
        <w:t>周期</w:t>
      </w:r>
      <w:r>
        <w:rPr>
          <w:rFonts w:hint="eastAsia"/>
        </w:rPr>
        <w:t>)</w:t>
      </w:r>
      <w:bookmarkEnd w:id="51"/>
    </w:p>
    <w:p w14:paraId="3ED06BA5" w14:textId="77777777" w:rsidR="006656A7" w:rsidRDefault="006656A7" w:rsidP="006656A7">
      <w:r>
        <w:rPr>
          <w:rFonts w:hint="eastAsia"/>
        </w:rPr>
        <w:t>案例编号：</w:t>
      </w:r>
      <w:r>
        <w:t>SKCN-MLWE-PKE</w:t>
      </w:r>
      <w:r>
        <w:rPr>
          <w:rFonts w:hint="eastAsia"/>
        </w:rPr>
        <w:t>-</w:t>
      </w:r>
      <w:r>
        <w:t>k1</w:t>
      </w:r>
      <w:r>
        <w:rPr>
          <w:rFonts w:hint="eastAsia"/>
        </w:rPr>
        <w:t>006</w:t>
      </w:r>
    </w:p>
    <w:p w14:paraId="5CBE73C1" w14:textId="77777777" w:rsidR="006656A7" w:rsidRDefault="006656A7" w:rsidP="006656A7">
      <w:r>
        <w:rPr>
          <w:rFonts w:hint="eastAsia"/>
        </w:rPr>
        <w:t>案例说明：测试</w:t>
      </w:r>
      <w:r>
        <w:rPr>
          <w:rFonts w:hint="eastAsia"/>
        </w:rPr>
        <w:t>Bob</w:t>
      </w:r>
      <w:r>
        <w:rPr>
          <w:rFonts w:hint="eastAsia"/>
        </w:rPr>
        <w:t>密钥导出函数</w:t>
      </w:r>
      <w:r>
        <w:t>的性能</w:t>
      </w:r>
    </w:p>
    <w:tbl>
      <w:tblPr>
        <w:tblW w:w="82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039"/>
        <w:gridCol w:w="3118"/>
        <w:gridCol w:w="1985"/>
      </w:tblGrid>
      <w:tr w:rsidR="006656A7" w14:paraId="0F187DF3" w14:textId="77777777" w:rsidTr="00682A62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16B92A6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66E5B47B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549CC25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4B296BC7" w14:textId="003CC42E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平均CPU周期</w:t>
            </w:r>
          </w:p>
        </w:tc>
      </w:tr>
      <w:tr w:rsidR="006656A7" w14:paraId="4A0FBBF3" w14:textId="77777777" w:rsidTr="00682A62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A47FC9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测试生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成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交换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信息的性能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C717CF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执行run_benchmark.bat和report.sh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E95F94" w14:textId="5BA97B19" w:rsidR="006656A7" w:rsidRDefault="006656A7" w:rsidP="00584E14">
            <w:pPr>
              <w:widowControl/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脚本统计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SKCN-MLWE-PKE_</w:t>
            </w:r>
            <w:r w:rsidR="00584E14">
              <w:rPr>
                <w:rFonts w:ascii="宋体" w:hAnsi="宋体" w:cs="宋体"/>
                <w:bCs/>
                <w:kern w:val="0"/>
                <w:sz w:val="21"/>
                <w:szCs w:val="21"/>
              </w:rPr>
              <w:t>kdf_bob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_cpu.txt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048283" w14:textId="3310DEB2" w:rsidR="006656A7" w:rsidRDefault="00490372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560000</w:t>
            </w:r>
          </w:p>
        </w:tc>
      </w:tr>
    </w:tbl>
    <w:p w14:paraId="58AA2361" w14:textId="77777777" w:rsidR="006656A7" w:rsidRDefault="006656A7" w:rsidP="006656A7">
      <w:r>
        <w:rPr>
          <w:rFonts w:hint="eastAsia"/>
        </w:rPr>
        <w:t>测试步骤：</w:t>
      </w:r>
    </w:p>
    <w:p w14:paraId="121C32BB" w14:textId="77777777" w:rsidR="006656A7" w:rsidRPr="00445506" w:rsidRDefault="006656A7" w:rsidP="006656A7">
      <w:r w:rsidRPr="00445506">
        <w:rPr>
          <w:rFonts w:hint="eastAsia"/>
        </w:rPr>
        <w:t>第一步：</w:t>
      </w:r>
      <w:r w:rsidRPr="00445506">
        <w:t>执行测试脚本</w:t>
      </w:r>
      <w:r>
        <w:rPr>
          <w:rFonts w:hint="eastAsia"/>
        </w:rPr>
        <w:t>run_benchmark.bat</w:t>
      </w:r>
      <w:r w:rsidRPr="00445506">
        <w:rPr>
          <w:rFonts w:hint="eastAsia"/>
        </w:rPr>
        <w:t>和</w:t>
      </w:r>
      <w:r w:rsidRPr="00445506">
        <w:rPr>
          <w:rFonts w:hint="eastAsia"/>
        </w:rPr>
        <w:t>report.sh</w:t>
      </w:r>
    </w:p>
    <w:p w14:paraId="5ED2F863" w14:textId="0FB6E1A8" w:rsidR="006656A7" w:rsidRPr="00445506" w:rsidRDefault="006656A7" w:rsidP="006656A7">
      <w:r w:rsidRPr="00445506">
        <w:rPr>
          <w:rFonts w:hint="eastAsia"/>
        </w:rPr>
        <w:t>第二步：抽取测试日志</w:t>
      </w:r>
      <w:r>
        <w:rPr>
          <w:rFonts w:hint="eastAsia"/>
        </w:rPr>
        <w:t>SKCN-MLWE-PKE</w:t>
      </w:r>
      <w:r w:rsidRPr="00445506">
        <w:rPr>
          <w:rFonts w:hint="eastAsia"/>
        </w:rPr>
        <w:t>_</w:t>
      </w:r>
      <w:r w:rsidR="00584E14">
        <w:t>kdf_bob</w:t>
      </w:r>
      <w:r w:rsidRPr="00445506">
        <w:t>_cpu.txt</w:t>
      </w:r>
      <w:r w:rsidRPr="00445506">
        <w:rPr>
          <w:rFonts w:hint="eastAsia"/>
        </w:rPr>
        <w:t>，分析和</w:t>
      </w:r>
      <w:r w:rsidRPr="00445506">
        <w:t>汇总</w:t>
      </w:r>
      <w:r w:rsidRPr="00445506">
        <w:rPr>
          <w:rFonts w:hint="eastAsia"/>
        </w:rPr>
        <w:t>数据后</w:t>
      </w:r>
      <w:r w:rsidRPr="00445506">
        <w:t>如下表和下图所示</w:t>
      </w:r>
    </w:p>
    <w:p w14:paraId="5E8FE09B" w14:textId="77777777" w:rsidR="006656A7" w:rsidRDefault="006656A7" w:rsidP="006656A7">
      <w:pPr>
        <w:pStyle w:val="ac"/>
        <w:keepNext/>
        <w:ind w:firstLine="400"/>
        <w:jc w:val="center"/>
      </w:pPr>
      <w:r>
        <w:rPr>
          <w:rFonts w:hint="eastAsia"/>
        </w:rPr>
        <w:t>表</w:t>
      </w:r>
      <w:r>
        <w:t>4.16 SKCN-MLWE-PKE</w:t>
      </w:r>
      <w:r w:rsidRPr="005C6D15">
        <w:rPr>
          <w:rFonts w:hint="eastAsia"/>
        </w:rPr>
        <w:t xml:space="preserve"> </w:t>
      </w:r>
      <w:r>
        <w:rPr>
          <w:rFonts w:hint="eastAsia"/>
        </w:rPr>
        <w:t>Bob</w:t>
      </w:r>
      <w:r>
        <w:rPr>
          <w:rFonts w:hint="eastAsia"/>
        </w:rPr>
        <w:t>密钥导出函数</w:t>
      </w:r>
      <w:r>
        <w:t>平均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2843"/>
        <w:gridCol w:w="2843"/>
      </w:tblGrid>
      <w:tr w:rsidR="006656A7" w:rsidRPr="009A62A7" w14:paraId="6FD0C703" w14:textId="77777777" w:rsidTr="00682A62">
        <w:tc>
          <w:tcPr>
            <w:tcW w:w="2734" w:type="dxa"/>
            <w:shd w:val="clear" w:color="auto" w:fill="auto"/>
          </w:tcPr>
          <w:p w14:paraId="50A870B3" w14:textId="77777777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执行</w:t>
            </w:r>
            <w:r>
              <w:rPr>
                <w:rFonts w:ascii="宋体" w:hAnsi="宋体" w:cs="宋体"/>
                <w:b/>
                <w:kern w:val="0"/>
                <w:szCs w:val="24"/>
              </w:rPr>
              <w:t>次数</w:t>
            </w:r>
          </w:p>
        </w:tc>
        <w:tc>
          <w:tcPr>
            <w:tcW w:w="2843" w:type="dxa"/>
            <w:shd w:val="clear" w:color="auto" w:fill="auto"/>
          </w:tcPr>
          <w:p w14:paraId="68F86D6C" w14:textId="363EC55E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总CPU周期</w:t>
            </w:r>
          </w:p>
        </w:tc>
        <w:tc>
          <w:tcPr>
            <w:tcW w:w="2843" w:type="dxa"/>
            <w:shd w:val="clear" w:color="auto" w:fill="auto"/>
          </w:tcPr>
          <w:p w14:paraId="1D8AC5BE" w14:textId="21268AE2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平均CPU周期</w:t>
            </w:r>
          </w:p>
        </w:tc>
      </w:tr>
      <w:tr w:rsidR="00F36D03" w:rsidRPr="009A62A7" w14:paraId="0E0EC5F4" w14:textId="77777777" w:rsidTr="00682A62">
        <w:tc>
          <w:tcPr>
            <w:tcW w:w="2734" w:type="dxa"/>
            <w:shd w:val="clear" w:color="auto" w:fill="auto"/>
            <w:vAlign w:val="bottom"/>
          </w:tcPr>
          <w:p w14:paraId="376FB8C0" w14:textId="77777777" w:rsidR="00F36D03" w:rsidRDefault="00F36D03" w:rsidP="00F36D03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40F5E90" w14:textId="4BF4AF08" w:rsidR="00F36D03" w:rsidRDefault="00F36D03" w:rsidP="00F36D03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590835763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CAB98B8" w14:textId="5FA9A50E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590835</w:t>
            </w:r>
          </w:p>
        </w:tc>
      </w:tr>
      <w:tr w:rsidR="00F36D03" w:rsidRPr="009A62A7" w14:paraId="562D029B" w14:textId="77777777" w:rsidTr="00682A62">
        <w:tc>
          <w:tcPr>
            <w:tcW w:w="2734" w:type="dxa"/>
            <w:shd w:val="clear" w:color="auto" w:fill="auto"/>
            <w:vAlign w:val="bottom"/>
          </w:tcPr>
          <w:p w14:paraId="67CCE5E6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A9C949A" w14:textId="2095E9DB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1189539326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3FDAEF0" w14:textId="55F76DFA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594769</w:t>
            </w:r>
          </w:p>
        </w:tc>
      </w:tr>
      <w:tr w:rsidR="00F36D03" w:rsidRPr="009A62A7" w14:paraId="1E3939A5" w14:textId="77777777" w:rsidTr="00682A62">
        <w:tc>
          <w:tcPr>
            <w:tcW w:w="2734" w:type="dxa"/>
            <w:shd w:val="clear" w:color="auto" w:fill="auto"/>
            <w:vAlign w:val="bottom"/>
          </w:tcPr>
          <w:p w14:paraId="17C9D0D9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45DD4D2" w14:textId="712A942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2347335441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EBA5AC7" w14:textId="6F126428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586833</w:t>
            </w:r>
          </w:p>
        </w:tc>
      </w:tr>
      <w:tr w:rsidR="00F36D03" w:rsidRPr="009A62A7" w14:paraId="4B5021C1" w14:textId="77777777" w:rsidTr="00682A62">
        <w:tc>
          <w:tcPr>
            <w:tcW w:w="2734" w:type="dxa"/>
            <w:shd w:val="clear" w:color="auto" w:fill="auto"/>
            <w:vAlign w:val="bottom"/>
          </w:tcPr>
          <w:p w14:paraId="14652F02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8C91ED2" w14:textId="27E269CD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4692476873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6B00F85" w14:textId="3F6F7A6B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586559</w:t>
            </w:r>
          </w:p>
        </w:tc>
      </w:tr>
      <w:tr w:rsidR="00F36D03" w:rsidRPr="009A62A7" w14:paraId="56A48043" w14:textId="77777777" w:rsidTr="00682A62">
        <w:tc>
          <w:tcPr>
            <w:tcW w:w="2734" w:type="dxa"/>
            <w:shd w:val="clear" w:color="auto" w:fill="auto"/>
            <w:vAlign w:val="bottom"/>
          </w:tcPr>
          <w:p w14:paraId="5C2BCB0B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7194E59" w14:textId="5EE7E601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5851096226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0DF6EA5" w14:textId="3269B323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585109</w:t>
            </w:r>
          </w:p>
        </w:tc>
      </w:tr>
      <w:tr w:rsidR="00F36D03" w:rsidRPr="009A62A7" w14:paraId="23532ADC" w14:textId="77777777" w:rsidTr="00682A62">
        <w:tc>
          <w:tcPr>
            <w:tcW w:w="2734" w:type="dxa"/>
            <w:shd w:val="clear" w:color="auto" w:fill="auto"/>
            <w:vAlign w:val="bottom"/>
          </w:tcPr>
          <w:p w14:paraId="7FD97FC0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606DACA" w14:textId="4ABFCF64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11722285346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00462E7" w14:textId="51B2CB9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586114</w:t>
            </w:r>
          </w:p>
        </w:tc>
      </w:tr>
      <w:tr w:rsidR="00F36D03" w:rsidRPr="009A62A7" w14:paraId="5904B0B1" w14:textId="77777777" w:rsidTr="00682A62">
        <w:tc>
          <w:tcPr>
            <w:tcW w:w="2734" w:type="dxa"/>
            <w:shd w:val="clear" w:color="auto" w:fill="auto"/>
            <w:vAlign w:val="bottom"/>
          </w:tcPr>
          <w:p w14:paraId="48A005D3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E0C4991" w14:textId="5527F62E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17565609020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86F1850" w14:textId="4885879E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585520</w:t>
            </w:r>
          </w:p>
        </w:tc>
      </w:tr>
      <w:tr w:rsidR="00F36D03" w:rsidRPr="009A62A7" w14:paraId="4EDFF62F" w14:textId="77777777" w:rsidTr="00682A62">
        <w:tc>
          <w:tcPr>
            <w:tcW w:w="2734" w:type="dxa"/>
            <w:shd w:val="clear" w:color="auto" w:fill="auto"/>
            <w:vAlign w:val="bottom"/>
          </w:tcPr>
          <w:p w14:paraId="23FB6B6A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F5497AC" w14:textId="1FED1698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23445414460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B4B9D57" w14:textId="44AF9B1B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586135</w:t>
            </w:r>
          </w:p>
        </w:tc>
      </w:tr>
      <w:tr w:rsidR="00F36D03" w:rsidRPr="009A62A7" w14:paraId="757FEF67" w14:textId="77777777" w:rsidTr="00682A62">
        <w:tc>
          <w:tcPr>
            <w:tcW w:w="2734" w:type="dxa"/>
            <w:shd w:val="clear" w:color="auto" w:fill="auto"/>
            <w:vAlign w:val="bottom"/>
          </w:tcPr>
          <w:p w14:paraId="00F4525A" w14:textId="77777777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808020A" w14:textId="296023F2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29317144105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6430E14" w14:textId="57461CF1" w:rsidR="00F36D03" w:rsidRDefault="00F36D03" w:rsidP="00F36D0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586342</w:t>
            </w:r>
          </w:p>
        </w:tc>
      </w:tr>
    </w:tbl>
    <w:p w14:paraId="48102FF7" w14:textId="75873E53" w:rsidR="006656A7" w:rsidRDefault="00B764AE" w:rsidP="006656A7">
      <w:pPr>
        <w:keepNext/>
        <w:widowControl/>
        <w:jc w:val="left"/>
      </w:pPr>
      <w:r>
        <w:rPr>
          <w:noProof/>
        </w:rPr>
        <w:lastRenderedPageBreak/>
        <w:drawing>
          <wp:inline distT="0" distB="0" distL="0" distR="0" wp14:anchorId="3AA96A4A" wp14:editId="3939AF73">
            <wp:extent cx="5219700" cy="3038475"/>
            <wp:effectExtent l="0" t="0" r="0" b="9525"/>
            <wp:docPr id="10" name="图表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14:paraId="300CDFC9" w14:textId="77777777" w:rsidR="006656A7" w:rsidRDefault="006656A7" w:rsidP="006656A7">
      <w:pPr>
        <w:pStyle w:val="ac"/>
        <w:ind w:firstLine="400"/>
        <w:jc w:val="center"/>
        <w:rPr>
          <w:rFonts w:ascii="宋体" w:hAnsi="宋体" w:cs="宋体"/>
          <w:kern w:val="0"/>
          <w:szCs w:val="24"/>
        </w:rPr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t>4.16 SKCN-MLWE-PKE</w:t>
      </w:r>
      <w:r w:rsidRPr="005B1A0B">
        <w:rPr>
          <w:rFonts w:hint="eastAsia"/>
        </w:rPr>
        <w:t xml:space="preserve"> </w:t>
      </w:r>
      <w:r>
        <w:rPr>
          <w:rFonts w:hint="eastAsia"/>
        </w:rPr>
        <w:t>Bob</w:t>
      </w:r>
      <w:r>
        <w:rPr>
          <w:rFonts w:hint="eastAsia"/>
        </w:rPr>
        <w:t>密钥导出函数</w:t>
      </w:r>
      <w:r>
        <w:t>平均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p w14:paraId="78F1FFAD" w14:textId="67883DD2" w:rsidR="006656A7" w:rsidRDefault="006656A7" w:rsidP="006656A7"/>
    <w:p w14:paraId="70B89D98" w14:textId="7582B72B" w:rsidR="000A7334" w:rsidRDefault="000A7334" w:rsidP="006656A7"/>
    <w:p w14:paraId="32B9DCA4" w14:textId="0FDE2476" w:rsidR="000A7334" w:rsidRDefault="000A7334" w:rsidP="006656A7"/>
    <w:p w14:paraId="58298BEC" w14:textId="53D385B7" w:rsidR="000A7334" w:rsidRDefault="000A7334" w:rsidP="006656A7"/>
    <w:p w14:paraId="74BD9ECF" w14:textId="16845439" w:rsidR="000A7334" w:rsidRDefault="000A7334" w:rsidP="006656A7"/>
    <w:p w14:paraId="6D9FCB52" w14:textId="1D1BF742" w:rsidR="000A7334" w:rsidRDefault="000A7334" w:rsidP="006656A7"/>
    <w:p w14:paraId="54E96316" w14:textId="08F004E2" w:rsidR="000A7334" w:rsidRDefault="000A7334" w:rsidP="006656A7"/>
    <w:p w14:paraId="7AF80F51" w14:textId="371DB1DA" w:rsidR="000A7334" w:rsidRDefault="000A7334" w:rsidP="006656A7"/>
    <w:p w14:paraId="093CC680" w14:textId="77777777" w:rsidR="000A7334" w:rsidRDefault="000A7334" w:rsidP="006656A7"/>
    <w:p w14:paraId="1D03CE1F" w14:textId="77777777" w:rsidR="00F45B06" w:rsidRPr="00D7244A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52" w:name="_Toc4236382"/>
      <w:r>
        <w:rPr>
          <w:rFonts w:hint="eastAsia"/>
        </w:rPr>
        <w:t>空间</w:t>
      </w:r>
      <w:r>
        <w:t>性能</w:t>
      </w:r>
      <w:bookmarkEnd w:id="52"/>
    </w:p>
    <w:p w14:paraId="36073089" w14:textId="77777777" w:rsidR="00F45B06" w:rsidRPr="00C12C9C" w:rsidRDefault="00F45B06" w:rsidP="00F45B06">
      <w:pPr>
        <w:pStyle w:val="30"/>
      </w:pPr>
      <w:bookmarkStart w:id="53" w:name="_Toc2181364"/>
      <w:bookmarkStart w:id="54" w:name="_Toc4236383"/>
      <w:r>
        <w:t>SKCN-MLWE-KE</w:t>
      </w:r>
      <w:r w:rsidRPr="00C12C9C">
        <w:rPr>
          <w:rFonts w:hint="eastAsia"/>
        </w:rPr>
        <w:t>算法的空间消耗</w:t>
      </w:r>
      <w:bookmarkEnd w:id="53"/>
      <w:bookmarkEnd w:id="54"/>
    </w:p>
    <w:p w14:paraId="4CDDD73A" w14:textId="77777777" w:rsidR="00F45B06" w:rsidRPr="00C12C9C" w:rsidRDefault="00F45B06" w:rsidP="00F45B06">
      <w:pPr>
        <w:ind w:firstLineChars="200" w:firstLine="480"/>
      </w:pPr>
      <w:r w:rsidRPr="00C12C9C">
        <w:rPr>
          <w:rFonts w:hint="eastAsia"/>
        </w:rPr>
        <w:t>在表</w:t>
      </w:r>
      <w:r w:rsidRPr="00C12C9C">
        <w:t>4</w:t>
      </w:r>
      <w:r>
        <w:rPr>
          <w:rFonts w:hint="eastAsia"/>
        </w:rPr>
        <w:t>.</w:t>
      </w:r>
      <w:r>
        <w:t>13</w:t>
      </w:r>
      <w:r w:rsidRPr="00C12C9C">
        <w:rPr>
          <w:rFonts w:hint="eastAsia"/>
        </w:rPr>
        <w:t>中我们给出了</w:t>
      </w:r>
      <w:r>
        <w:rPr>
          <w:rFonts w:hint="eastAsia"/>
        </w:rPr>
        <w:t>SKCN-MLWE-KE</w:t>
      </w:r>
      <w:r w:rsidRPr="00C12C9C">
        <w:rPr>
          <w:rFonts w:hint="eastAsia"/>
        </w:rPr>
        <w:t>算法主要参数一览。</w:t>
      </w:r>
    </w:p>
    <w:p w14:paraId="7596B5A4" w14:textId="77777777" w:rsidR="00F45B06" w:rsidRPr="00C12C9C" w:rsidRDefault="00F45B06" w:rsidP="00F45B06">
      <w:pPr>
        <w:jc w:val="center"/>
        <w:rPr>
          <w:sz w:val="21"/>
          <w:szCs w:val="21"/>
        </w:rPr>
      </w:pPr>
      <w:r w:rsidRPr="00C12C9C">
        <w:rPr>
          <w:rFonts w:hint="eastAsia"/>
          <w:sz w:val="21"/>
          <w:szCs w:val="21"/>
        </w:rPr>
        <w:t>表</w:t>
      </w:r>
      <w:r w:rsidRPr="00C12C9C">
        <w:rPr>
          <w:sz w:val="21"/>
          <w:szCs w:val="21"/>
        </w:rPr>
        <w:t>4</w:t>
      </w:r>
      <w:r>
        <w:rPr>
          <w:rFonts w:hint="eastAsia"/>
          <w:sz w:val="21"/>
          <w:szCs w:val="21"/>
        </w:rPr>
        <w:t>.</w:t>
      </w:r>
      <w:r>
        <w:rPr>
          <w:sz w:val="21"/>
          <w:szCs w:val="21"/>
        </w:rPr>
        <w:t>13</w:t>
      </w:r>
      <w:r>
        <w:rPr>
          <w:rFonts w:ascii="宋体" w:hAnsi="宋体"/>
          <w:sz w:val="21"/>
          <w:szCs w:val="21"/>
        </w:rPr>
        <w:tab/>
        <w:t>SKCN-MLWE-KE</w:t>
      </w:r>
      <w:r>
        <w:rPr>
          <w:rFonts w:ascii="宋体" w:hAnsi="宋体" w:hint="eastAsia"/>
          <w:sz w:val="21"/>
          <w:szCs w:val="21"/>
        </w:rPr>
        <w:t>算法</w:t>
      </w:r>
      <w:r w:rsidRPr="00C12C9C">
        <w:rPr>
          <w:rFonts w:hint="eastAsia"/>
          <w:sz w:val="21"/>
          <w:szCs w:val="21"/>
        </w:rPr>
        <w:t>主要参数所耗空间一览表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8"/>
        <w:gridCol w:w="1442"/>
        <w:gridCol w:w="1417"/>
        <w:gridCol w:w="1560"/>
      </w:tblGrid>
      <w:tr w:rsidR="00F45B06" w14:paraId="2CEB8C11" w14:textId="77777777" w:rsidTr="00EE5150">
        <w:trPr>
          <w:jc w:val="center"/>
        </w:trPr>
        <w:tc>
          <w:tcPr>
            <w:tcW w:w="1218" w:type="dxa"/>
            <w:vAlign w:val="center"/>
          </w:tcPr>
          <w:p w14:paraId="31C35229" w14:textId="77777777" w:rsidR="00F45B06" w:rsidRPr="00345BB9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345BB9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名称</w:t>
            </w:r>
          </w:p>
        </w:tc>
        <w:tc>
          <w:tcPr>
            <w:tcW w:w="1442" w:type="dxa"/>
            <w:vAlign w:val="center"/>
          </w:tcPr>
          <w:p w14:paraId="2D33B2DB" w14:textId="77777777" w:rsidR="00F45B06" w:rsidRPr="00345BB9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345BB9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公钥 pk</w:t>
            </w:r>
          </w:p>
        </w:tc>
        <w:tc>
          <w:tcPr>
            <w:tcW w:w="1417" w:type="dxa"/>
            <w:vAlign w:val="center"/>
          </w:tcPr>
          <w:p w14:paraId="33614BBC" w14:textId="77777777" w:rsidR="00F45B06" w:rsidRPr="00345BB9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  <w:vertAlign w:val="superscript"/>
              </w:rPr>
            </w:pPr>
            <w:r w:rsidRPr="00345BB9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私钥 sk</w:t>
            </w:r>
          </w:p>
        </w:tc>
        <w:tc>
          <w:tcPr>
            <w:tcW w:w="1560" w:type="dxa"/>
          </w:tcPr>
          <w:p w14:paraId="36A32C69" w14:textId="0666EE0F" w:rsidR="00F45B06" w:rsidRPr="00345BB9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345BB9">
              <w:rPr>
                <w:rFonts w:hint="eastAsia"/>
                <w:b/>
                <w:sz w:val="21"/>
                <w:szCs w:val="21"/>
              </w:rPr>
              <w:t>共享</w:t>
            </w:r>
            <w:r w:rsidR="007A29DE">
              <w:rPr>
                <w:rFonts w:hint="eastAsia"/>
                <w:b/>
                <w:sz w:val="21"/>
                <w:szCs w:val="21"/>
              </w:rPr>
              <w:t>密钥</w:t>
            </w:r>
            <w:r w:rsidRPr="00345BB9">
              <w:rPr>
                <w:rFonts w:hint="eastAsia"/>
                <w:b/>
                <w:sz w:val="21"/>
                <w:szCs w:val="21"/>
              </w:rPr>
              <w:t>ss</w:t>
            </w:r>
          </w:p>
        </w:tc>
      </w:tr>
      <w:tr w:rsidR="00F45B06" w14:paraId="506085B1" w14:textId="77777777" w:rsidTr="00EE5150">
        <w:trPr>
          <w:jc w:val="center"/>
        </w:trPr>
        <w:tc>
          <w:tcPr>
            <w:tcW w:w="1218" w:type="dxa"/>
            <w:vAlign w:val="center"/>
          </w:tcPr>
          <w:p w14:paraId="63692C6F" w14:textId="77777777" w:rsidR="00F45B06" w:rsidRPr="00345BB9" w:rsidRDefault="00F45B06" w:rsidP="00EE5150">
            <w:pPr>
              <w:jc w:val="center"/>
              <w:rPr>
                <w:sz w:val="21"/>
                <w:szCs w:val="21"/>
              </w:rPr>
            </w:pPr>
            <w:r w:rsidRPr="00345BB9">
              <w:rPr>
                <w:rFonts w:hint="eastAsia"/>
                <w:sz w:val="21"/>
                <w:szCs w:val="21"/>
              </w:rPr>
              <w:t>长度</w:t>
            </w:r>
            <w:r w:rsidRPr="00345BB9">
              <w:rPr>
                <w:rFonts w:hint="eastAsia"/>
                <w:sz w:val="21"/>
                <w:szCs w:val="21"/>
              </w:rPr>
              <w:t>(byte)</w:t>
            </w:r>
          </w:p>
        </w:tc>
        <w:tc>
          <w:tcPr>
            <w:tcW w:w="1442" w:type="dxa"/>
            <w:vAlign w:val="center"/>
          </w:tcPr>
          <w:p w14:paraId="54DA8A5F" w14:textId="77777777" w:rsidR="00F45B06" w:rsidRPr="00345BB9" w:rsidRDefault="00F45B06" w:rsidP="00EE515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960</w:t>
            </w:r>
          </w:p>
        </w:tc>
        <w:tc>
          <w:tcPr>
            <w:tcW w:w="1417" w:type="dxa"/>
            <w:vAlign w:val="center"/>
          </w:tcPr>
          <w:p w14:paraId="5EFB3580" w14:textId="77777777" w:rsidR="00F45B06" w:rsidRPr="00345BB9" w:rsidRDefault="00F45B06" w:rsidP="00EE515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288</w:t>
            </w:r>
          </w:p>
        </w:tc>
        <w:tc>
          <w:tcPr>
            <w:tcW w:w="1560" w:type="dxa"/>
            <w:vAlign w:val="center"/>
          </w:tcPr>
          <w:p w14:paraId="66406B48" w14:textId="77777777" w:rsidR="00F45B06" w:rsidRPr="00345BB9" w:rsidRDefault="00F45B06" w:rsidP="00EE515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</w:t>
            </w:r>
          </w:p>
        </w:tc>
      </w:tr>
    </w:tbl>
    <w:p w14:paraId="620B5B19" w14:textId="77777777" w:rsidR="00DC5921" w:rsidRDefault="00DC5921" w:rsidP="00F45B06">
      <w:pPr>
        <w:ind w:firstLineChars="200" w:firstLine="480"/>
      </w:pPr>
    </w:p>
    <w:p w14:paraId="21F5BDA8" w14:textId="42E5A60D" w:rsidR="00F45B06" w:rsidRPr="00C12C9C" w:rsidRDefault="00D3080C" w:rsidP="00F45B06">
      <w:pPr>
        <w:ind w:firstLineChars="200" w:firstLine="480"/>
      </w:pPr>
      <w:r w:rsidRPr="00634DBF">
        <w:rPr>
          <w:rFonts w:hint="eastAsia"/>
          <w:szCs w:val="24"/>
        </w:rPr>
        <w:t>对于具体</w:t>
      </w:r>
      <w:r w:rsidRPr="00634DBF">
        <w:rPr>
          <w:rFonts w:hint="eastAsia"/>
          <w:szCs w:val="24"/>
        </w:rPr>
        <w:t>API</w:t>
      </w:r>
      <w:r w:rsidRPr="00634DBF">
        <w:rPr>
          <w:rFonts w:hint="eastAsia"/>
          <w:szCs w:val="24"/>
        </w:rPr>
        <w:t>接口，针对大赛要求实现的</w:t>
      </w:r>
      <w:r w:rsidRPr="00634DBF">
        <w:rPr>
          <w:rFonts w:hint="eastAsia"/>
          <w:szCs w:val="24"/>
        </w:rPr>
        <w:t>ke</w:t>
      </w:r>
      <w:r w:rsidRPr="00634DBF">
        <w:rPr>
          <w:szCs w:val="24"/>
        </w:rPr>
        <w:t>x</w:t>
      </w:r>
      <w:r w:rsidRPr="00634DBF">
        <w:rPr>
          <w:rFonts w:hint="eastAsia"/>
          <w:szCs w:val="24"/>
        </w:rPr>
        <w:t>_api</w:t>
      </w:r>
      <w:r w:rsidRPr="00634DBF">
        <w:rPr>
          <w:rFonts w:hint="eastAsia"/>
          <w:szCs w:val="24"/>
        </w:rPr>
        <w:t>，一次</w:t>
      </w:r>
      <w:r w:rsidRPr="00634DBF">
        <w:rPr>
          <w:szCs w:val="24"/>
        </w:rPr>
        <w:t>SKCN-MLWE-KE</w:t>
      </w:r>
      <w:r w:rsidRPr="00634DBF">
        <w:rPr>
          <w:rFonts w:hint="eastAsia"/>
          <w:szCs w:val="24"/>
        </w:rPr>
        <w:t>密钥协商算法完整过程包括</w:t>
      </w:r>
      <w:r w:rsidRPr="00634DBF">
        <w:rPr>
          <w:rFonts w:hint="eastAsia"/>
          <w:szCs w:val="24"/>
        </w:rPr>
        <w:t>Alice</w:t>
      </w:r>
      <w:r w:rsidRPr="00634DBF">
        <w:rPr>
          <w:rFonts w:hint="eastAsia"/>
          <w:szCs w:val="24"/>
        </w:rPr>
        <w:t>密钥生成函数（</w:t>
      </w:r>
      <w:r w:rsidRPr="00634DBF">
        <w:rPr>
          <w:rFonts w:hint="eastAsia"/>
          <w:szCs w:val="24"/>
        </w:rPr>
        <w:t>kex</w:t>
      </w:r>
      <w:r w:rsidRPr="00634DBF">
        <w:rPr>
          <w:szCs w:val="24"/>
        </w:rPr>
        <w:t>_keygen_alice</w:t>
      </w:r>
      <w:r w:rsidRPr="00634DBF">
        <w:rPr>
          <w:rFonts w:hint="eastAsia"/>
          <w:szCs w:val="24"/>
        </w:rPr>
        <w:t>），</w:t>
      </w:r>
      <w:r w:rsidRPr="00634DBF">
        <w:rPr>
          <w:szCs w:val="24"/>
        </w:rPr>
        <w:t>Bob</w:t>
      </w:r>
      <w:r w:rsidRPr="00634DBF">
        <w:rPr>
          <w:rFonts w:hint="eastAsia"/>
          <w:szCs w:val="24"/>
        </w:rPr>
        <w:t>密钥生成函数（</w:t>
      </w:r>
      <w:r w:rsidRPr="00634DBF">
        <w:rPr>
          <w:rFonts w:hint="eastAsia"/>
          <w:szCs w:val="24"/>
        </w:rPr>
        <w:t>kex</w:t>
      </w:r>
      <w:r w:rsidRPr="00634DBF">
        <w:rPr>
          <w:szCs w:val="24"/>
        </w:rPr>
        <w:t>_keygen_bob</w:t>
      </w:r>
      <w:r w:rsidRPr="00634DBF">
        <w:rPr>
          <w:rFonts w:hint="eastAsia"/>
          <w:szCs w:val="24"/>
        </w:rPr>
        <w:t>）</w:t>
      </w:r>
      <w:r w:rsidRPr="00634DBF">
        <w:rPr>
          <w:rFonts w:hint="eastAsia"/>
          <w:szCs w:val="24"/>
        </w:rPr>
        <w:t>, Alice</w:t>
      </w:r>
      <w:r w:rsidRPr="00634DBF">
        <w:rPr>
          <w:rFonts w:hint="eastAsia"/>
          <w:szCs w:val="24"/>
        </w:rPr>
        <w:t>交换函数（</w:t>
      </w:r>
      <w:r w:rsidRPr="00634DBF">
        <w:rPr>
          <w:szCs w:val="24"/>
        </w:rPr>
        <w:t>kex_kdf_bob</w:t>
      </w:r>
      <w:r w:rsidRPr="00634DBF">
        <w:rPr>
          <w:rFonts w:hint="eastAsia"/>
          <w:szCs w:val="24"/>
        </w:rPr>
        <w:t>）和</w:t>
      </w:r>
      <w:r w:rsidRPr="00634DBF">
        <w:rPr>
          <w:rFonts w:hint="eastAsia"/>
          <w:szCs w:val="24"/>
        </w:rPr>
        <w:t xml:space="preserve"> Bob</w:t>
      </w:r>
      <w:r w:rsidRPr="00634DBF">
        <w:rPr>
          <w:rFonts w:hint="eastAsia"/>
          <w:szCs w:val="24"/>
        </w:rPr>
        <w:t>交换函数（</w:t>
      </w:r>
      <w:r w:rsidRPr="00634DBF">
        <w:rPr>
          <w:szCs w:val="24"/>
        </w:rPr>
        <w:t>kex_kdf_alice</w:t>
      </w:r>
      <w:r w:rsidRPr="00634DBF">
        <w:rPr>
          <w:rFonts w:hint="eastAsia"/>
          <w:szCs w:val="24"/>
        </w:rPr>
        <w:t>）。</w:t>
      </w:r>
      <w:r w:rsidR="00F45B06" w:rsidRPr="00C12C9C">
        <w:rPr>
          <w:rFonts w:hint="eastAsia"/>
        </w:rPr>
        <w:t>表</w:t>
      </w:r>
      <w:r w:rsidR="00F45B06" w:rsidRPr="00C12C9C">
        <w:t>4</w:t>
      </w:r>
      <w:r w:rsidR="00F45B06" w:rsidRPr="00C12C9C">
        <w:rPr>
          <w:rFonts w:hint="eastAsia"/>
        </w:rPr>
        <w:t>.</w:t>
      </w:r>
      <w:r w:rsidR="00F45B06">
        <w:t>1</w:t>
      </w:r>
      <w:r w:rsidR="00F45B06">
        <w:rPr>
          <w:rFonts w:hint="eastAsia"/>
        </w:rPr>
        <w:t>4</w:t>
      </w:r>
      <w:r w:rsidR="00F45B06" w:rsidRPr="00C12C9C">
        <w:rPr>
          <w:rFonts w:hint="eastAsia"/>
        </w:rPr>
        <w:t>给出了这三个函数输入输出参数所需要的空间</w:t>
      </w:r>
      <w:r w:rsidR="00F45B06" w:rsidRPr="00C12C9C">
        <w:rPr>
          <w:rFonts w:hint="eastAsia"/>
        </w:rPr>
        <w:t xml:space="preserve"> </w:t>
      </w:r>
      <w:r w:rsidR="00F45B06" w:rsidRPr="00C12C9C">
        <w:rPr>
          <w:rFonts w:hint="eastAsia"/>
        </w:rPr>
        <w:t>并对各个参数进行了简要的介绍。</w:t>
      </w:r>
    </w:p>
    <w:p w14:paraId="6B798E26" w14:textId="77777777" w:rsidR="00F45B06" w:rsidRDefault="00F45B06" w:rsidP="00F45B06">
      <w:pPr>
        <w:pStyle w:val="BodyTextFirstIndent21"/>
        <w:rPr>
          <w:lang w:val="en-US"/>
        </w:rPr>
      </w:pPr>
    </w:p>
    <w:p w14:paraId="314F49E2" w14:textId="77777777" w:rsidR="00F45B06" w:rsidRDefault="00F45B06" w:rsidP="00F45B06">
      <w:pPr>
        <w:pStyle w:val="BodyTextFirstIndent21"/>
        <w:rPr>
          <w:lang w:val="en-US"/>
        </w:rPr>
      </w:pPr>
    </w:p>
    <w:p w14:paraId="49D2232A" w14:textId="77777777" w:rsidR="00F45B06" w:rsidRPr="00C12C9C" w:rsidRDefault="00F45B06" w:rsidP="00F45B06">
      <w:pPr>
        <w:jc w:val="center"/>
        <w:rPr>
          <w:sz w:val="21"/>
          <w:szCs w:val="21"/>
        </w:rPr>
      </w:pPr>
      <w:r w:rsidRPr="00C12C9C">
        <w:rPr>
          <w:rFonts w:hint="eastAsia"/>
          <w:sz w:val="21"/>
          <w:szCs w:val="21"/>
        </w:rPr>
        <w:t>表</w:t>
      </w:r>
      <w:r w:rsidRPr="00C12C9C">
        <w:rPr>
          <w:sz w:val="21"/>
          <w:szCs w:val="21"/>
        </w:rPr>
        <w:t>4</w:t>
      </w:r>
      <w:r>
        <w:rPr>
          <w:rFonts w:hint="eastAsia"/>
          <w:sz w:val="21"/>
          <w:szCs w:val="21"/>
        </w:rPr>
        <w:t>.</w:t>
      </w:r>
      <w:r>
        <w:rPr>
          <w:sz w:val="21"/>
          <w:szCs w:val="21"/>
        </w:rPr>
        <w:t>14</w:t>
      </w:r>
      <w:r>
        <w:rPr>
          <w:rFonts w:ascii="宋体" w:hAnsi="宋体"/>
          <w:sz w:val="21"/>
          <w:szCs w:val="21"/>
        </w:rPr>
        <w:tab/>
        <w:t>SKCN-MLWE-KE</w:t>
      </w:r>
      <w:r>
        <w:rPr>
          <w:rFonts w:ascii="宋体" w:hAnsi="宋体" w:hint="eastAsia"/>
          <w:sz w:val="21"/>
          <w:szCs w:val="21"/>
        </w:rPr>
        <w:t>算法</w:t>
      </w:r>
      <w:r w:rsidRPr="00C12C9C">
        <w:rPr>
          <w:rFonts w:hint="eastAsia"/>
          <w:sz w:val="21"/>
          <w:szCs w:val="21"/>
        </w:rPr>
        <w:t>所耗空间一览表</w:t>
      </w:r>
    </w:p>
    <w:tbl>
      <w:tblPr>
        <w:tblW w:w="80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850"/>
        <w:gridCol w:w="851"/>
        <w:gridCol w:w="1417"/>
        <w:gridCol w:w="992"/>
        <w:gridCol w:w="1134"/>
        <w:gridCol w:w="1418"/>
      </w:tblGrid>
      <w:tr w:rsidR="00F45B06" w:rsidRPr="00C12C9C" w14:paraId="63C187B7" w14:textId="77777777" w:rsidTr="00A13706">
        <w:tc>
          <w:tcPr>
            <w:tcW w:w="1418" w:type="dxa"/>
            <w:vAlign w:val="center"/>
          </w:tcPr>
          <w:p w14:paraId="1D9BE7B7" w14:textId="77777777" w:rsidR="00F45B06" w:rsidRPr="00C12C9C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C12C9C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函数</w:t>
            </w:r>
          </w:p>
        </w:tc>
        <w:tc>
          <w:tcPr>
            <w:tcW w:w="850" w:type="dxa"/>
            <w:vAlign w:val="center"/>
          </w:tcPr>
          <w:p w14:paraId="011508B6" w14:textId="77777777" w:rsidR="00F45B06" w:rsidRPr="00C12C9C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C12C9C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输入</w:t>
            </w:r>
          </w:p>
        </w:tc>
        <w:tc>
          <w:tcPr>
            <w:tcW w:w="851" w:type="dxa"/>
            <w:vAlign w:val="center"/>
          </w:tcPr>
          <w:p w14:paraId="1EFBEE8F" w14:textId="77777777" w:rsidR="00F45B06" w:rsidRPr="00C12C9C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C12C9C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长度(byte)</w:t>
            </w:r>
          </w:p>
        </w:tc>
        <w:tc>
          <w:tcPr>
            <w:tcW w:w="1417" w:type="dxa"/>
            <w:vAlign w:val="center"/>
          </w:tcPr>
          <w:p w14:paraId="41FB9F85" w14:textId="77777777" w:rsidR="00F45B06" w:rsidRPr="00C12C9C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C12C9C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含义</w:t>
            </w:r>
          </w:p>
        </w:tc>
        <w:tc>
          <w:tcPr>
            <w:tcW w:w="992" w:type="dxa"/>
            <w:vAlign w:val="center"/>
          </w:tcPr>
          <w:p w14:paraId="6D237FCD" w14:textId="77777777" w:rsidR="00F45B06" w:rsidRPr="00C12C9C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C12C9C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输出</w:t>
            </w:r>
          </w:p>
        </w:tc>
        <w:tc>
          <w:tcPr>
            <w:tcW w:w="1134" w:type="dxa"/>
            <w:vAlign w:val="center"/>
          </w:tcPr>
          <w:p w14:paraId="05EAD2C3" w14:textId="77777777" w:rsidR="00F45B06" w:rsidRPr="00C12C9C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C12C9C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长度(byte)</w:t>
            </w:r>
          </w:p>
        </w:tc>
        <w:tc>
          <w:tcPr>
            <w:tcW w:w="1418" w:type="dxa"/>
            <w:vAlign w:val="center"/>
          </w:tcPr>
          <w:p w14:paraId="1CA43CE9" w14:textId="77777777" w:rsidR="00F45B06" w:rsidRPr="00C12C9C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C12C9C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含义</w:t>
            </w:r>
          </w:p>
        </w:tc>
      </w:tr>
      <w:tr w:rsidR="00CA587A" w14:paraId="1C4B0D9A" w14:textId="77777777" w:rsidTr="00A13706">
        <w:trPr>
          <w:trHeight w:val="524"/>
        </w:trPr>
        <w:tc>
          <w:tcPr>
            <w:tcW w:w="1418" w:type="dxa"/>
            <w:vMerge w:val="restart"/>
            <w:vAlign w:val="center"/>
          </w:tcPr>
          <w:p w14:paraId="128065DA" w14:textId="6B461570" w:rsidR="00CA587A" w:rsidRPr="00345BB9" w:rsidRDefault="00CA587A" w:rsidP="00EE515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kex</w:t>
            </w:r>
            <w:r w:rsidRPr="00345BB9">
              <w:rPr>
                <w:sz w:val="21"/>
                <w:szCs w:val="21"/>
              </w:rPr>
              <w:t>_keygen</w:t>
            </w:r>
            <w:r>
              <w:rPr>
                <w:sz w:val="21"/>
                <w:szCs w:val="21"/>
              </w:rPr>
              <w:t>_alice</w:t>
            </w:r>
          </w:p>
        </w:tc>
        <w:tc>
          <w:tcPr>
            <w:tcW w:w="850" w:type="dxa"/>
            <w:vMerge w:val="restart"/>
            <w:vAlign w:val="center"/>
          </w:tcPr>
          <w:p w14:paraId="7095971D" w14:textId="0BCD2B72" w:rsidR="00CA587A" w:rsidRPr="00345BB9" w:rsidRDefault="00CA587A" w:rsidP="00A13706">
            <w:pPr>
              <w:jc w:val="center"/>
              <w:rPr>
                <w:sz w:val="21"/>
                <w:szCs w:val="21"/>
              </w:rPr>
            </w:pPr>
            <w:r w:rsidRPr="00AC652F">
              <w:rPr>
                <w:sz w:val="21"/>
                <w:szCs w:val="21"/>
              </w:rPr>
              <w:t>matrix_seed</w:t>
            </w:r>
          </w:p>
        </w:tc>
        <w:tc>
          <w:tcPr>
            <w:tcW w:w="851" w:type="dxa"/>
            <w:vMerge w:val="restart"/>
            <w:vAlign w:val="center"/>
          </w:tcPr>
          <w:p w14:paraId="79FB95DA" w14:textId="43D0331D" w:rsidR="00CA587A" w:rsidRPr="00345BB9" w:rsidRDefault="00CA587A" w:rsidP="00EE515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32</w:t>
            </w:r>
          </w:p>
        </w:tc>
        <w:tc>
          <w:tcPr>
            <w:tcW w:w="1417" w:type="dxa"/>
            <w:vMerge w:val="restart"/>
            <w:vAlign w:val="center"/>
          </w:tcPr>
          <w:p w14:paraId="773533BF" w14:textId="5E63E4D3" w:rsidR="00CA587A" w:rsidRPr="00345BB9" w:rsidRDefault="00CA587A" w:rsidP="00EE515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Ali</w:t>
            </w:r>
            <w:r>
              <w:rPr>
                <w:sz w:val="21"/>
                <w:szCs w:val="21"/>
              </w:rPr>
              <w:t xml:space="preserve">ce </w:t>
            </w:r>
            <w:r>
              <w:rPr>
                <w:rFonts w:hint="eastAsia"/>
                <w:sz w:val="21"/>
                <w:szCs w:val="21"/>
              </w:rPr>
              <w:t>与</w:t>
            </w:r>
            <w:r>
              <w:rPr>
                <w:rFonts w:hint="eastAsia"/>
                <w:sz w:val="21"/>
                <w:szCs w:val="21"/>
              </w:rPr>
              <w:t>Bob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共享矩阵的生成种子点</w:t>
            </w:r>
          </w:p>
        </w:tc>
        <w:tc>
          <w:tcPr>
            <w:tcW w:w="992" w:type="dxa"/>
            <w:vAlign w:val="center"/>
          </w:tcPr>
          <w:p w14:paraId="4F0F1248" w14:textId="77777777" w:rsidR="00CA587A" w:rsidRPr="00345BB9" w:rsidRDefault="00CA587A" w:rsidP="00EE5150">
            <w:pPr>
              <w:jc w:val="center"/>
              <w:rPr>
                <w:sz w:val="21"/>
                <w:szCs w:val="21"/>
              </w:rPr>
            </w:pPr>
            <w:r w:rsidRPr="00345BB9">
              <w:rPr>
                <w:rFonts w:hint="eastAsia"/>
                <w:sz w:val="21"/>
                <w:szCs w:val="21"/>
              </w:rPr>
              <w:t>pk</w:t>
            </w:r>
          </w:p>
        </w:tc>
        <w:tc>
          <w:tcPr>
            <w:tcW w:w="1134" w:type="dxa"/>
            <w:vAlign w:val="center"/>
          </w:tcPr>
          <w:p w14:paraId="103D4394" w14:textId="77777777" w:rsidR="00CA587A" w:rsidRPr="00345BB9" w:rsidRDefault="00CA587A" w:rsidP="00EE515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960</w:t>
            </w:r>
          </w:p>
        </w:tc>
        <w:tc>
          <w:tcPr>
            <w:tcW w:w="1418" w:type="dxa"/>
            <w:vAlign w:val="center"/>
          </w:tcPr>
          <w:p w14:paraId="19563C11" w14:textId="395F9151" w:rsidR="00CA587A" w:rsidRPr="00345BB9" w:rsidRDefault="00CA587A" w:rsidP="00EE515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</w:t>
            </w:r>
            <w:r w:rsidRPr="00345BB9">
              <w:rPr>
                <w:rFonts w:hint="eastAsia"/>
                <w:sz w:val="21"/>
                <w:szCs w:val="21"/>
              </w:rPr>
              <w:t>公钥</w:t>
            </w:r>
          </w:p>
        </w:tc>
      </w:tr>
      <w:tr w:rsidR="00CA587A" w14:paraId="4B594213" w14:textId="77777777" w:rsidTr="00A13706">
        <w:trPr>
          <w:trHeight w:val="493"/>
        </w:trPr>
        <w:tc>
          <w:tcPr>
            <w:tcW w:w="1418" w:type="dxa"/>
            <w:vMerge/>
            <w:vAlign w:val="center"/>
          </w:tcPr>
          <w:p w14:paraId="29BCE066" w14:textId="77777777" w:rsidR="00CA587A" w:rsidRDefault="00CA587A" w:rsidP="00EE515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588B4032" w14:textId="709C6292" w:rsidR="00CA587A" w:rsidRDefault="00CA587A" w:rsidP="00EE515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vMerge/>
            <w:vAlign w:val="center"/>
          </w:tcPr>
          <w:p w14:paraId="712AAFE7" w14:textId="002A44C1" w:rsidR="00CA587A" w:rsidRDefault="00CA587A" w:rsidP="00EE515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14:paraId="0713F561" w14:textId="7AB15582" w:rsidR="00CA587A" w:rsidRDefault="00CA587A" w:rsidP="00EE515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3B9358D" w14:textId="38C9EE87" w:rsidR="00CA587A" w:rsidRPr="00345BB9" w:rsidRDefault="00CA587A" w:rsidP="00EE5150">
            <w:pPr>
              <w:jc w:val="center"/>
              <w:rPr>
                <w:sz w:val="21"/>
                <w:szCs w:val="21"/>
              </w:rPr>
            </w:pPr>
            <w:r w:rsidRPr="00345BB9">
              <w:rPr>
                <w:rFonts w:hint="eastAsia"/>
                <w:sz w:val="21"/>
                <w:szCs w:val="21"/>
              </w:rPr>
              <w:t>sk</w:t>
            </w:r>
          </w:p>
        </w:tc>
        <w:tc>
          <w:tcPr>
            <w:tcW w:w="1134" w:type="dxa"/>
            <w:vAlign w:val="center"/>
          </w:tcPr>
          <w:p w14:paraId="13481540" w14:textId="6FB55F45" w:rsidR="00CA587A" w:rsidRDefault="00CA587A" w:rsidP="00EE515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288</w:t>
            </w:r>
          </w:p>
        </w:tc>
        <w:tc>
          <w:tcPr>
            <w:tcW w:w="1418" w:type="dxa"/>
            <w:vAlign w:val="center"/>
          </w:tcPr>
          <w:p w14:paraId="4F640679" w14:textId="174D5C61" w:rsidR="00CA587A" w:rsidRDefault="00CA587A" w:rsidP="00EE5150">
            <w:pPr>
              <w:jc w:val="center"/>
              <w:rPr>
                <w:sz w:val="21"/>
                <w:szCs w:val="21"/>
              </w:rPr>
            </w:pPr>
            <w:r w:rsidRPr="00345BB9">
              <w:rPr>
                <w:rFonts w:hint="eastAsia"/>
                <w:sz w:val="21"/>
                <w:szCs w:val="21"/>
              </w:rPr>
              <w:t>私钥</w:t>
            </w:r>
          </w:p>
        </w:tc>
      </w:tr>
      <w:tr w:rsidR="00EA5AB5" w14:paraId="38907106" w14:textId="77777777" w:rsidTr="00A13706">
        <w:trPr>
          <w:trHeight w:val="493"/>
        </w:trPr>
        <w:tc>
          <w:tcPr>
            <w:tcW w:w="1418" w:type="dxa"/>
            <w:vMerge w:val="restart"/>
            <w:vAlign w:val="center"/>
          </w:tcPr>
          <w:p w14:paraId="6D62A4BA" w14:textId="646CB93E" w:rsidR="00EA5AB5" w:rsidRDefault="00EA5AB5" w:rsidP="00365A9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kex</w:t>
            </w:r>
            <w:r w:rsidRPr="00345BB9">
              <w:rPr>
                <w:sz w:val="21"/>
                <w:szCs w:val="21"/>
              </w:rPr>
              <w:t>_keygen</w:t>
            </w:r>
            <w:r>
              <w:rPr>
                <w:sz w:val="21"/>
                <w:szCs w:val="21"/>
              </w:rPr>
              <w:t>_alice</w:t>
            </w:r>
          </w:p>
        </w:tc>
        <w:tc>
          <w:tcPr>
            <w:tcW w:w="850" w:type="dxa"/>
            <w:vMerge w:val="restart"/>
            <w:vAlign w:val="center"/>
          </w:tcPr>
          <w:p w14:paraId="7C565952" w14:textId="3A0B7011" w:rsidR="00EA5AB5" w:rsidRDefault="00EA5AB5" w:rsidP="00365A95">
            <w:pPr>
              <w:jc w:val="center"/>
              <w:rPr>
                <w:sz w:val="21"/>
                <w:szCs w:val="21"/>
              </w:rPr>
            </w:pPr>
            <w:r w:rsidRPr="00AC652F">
              <w:rPr>
                <w:sz w:val="21"/>
                <w:szCs w:val="21"/>
              </w:rPr>
              <w:t>matrix_seed</w:t>
            </w:r>
          </w:p>
        </w:tc>
        <w:tc>
          <w:tcPr>
            <w:tcW w:w="851" w:type="dxa"/>
            <w:vMerge w:val="restart"/>
            <w:vAlign w:val="center"/>
          </w:tcPr>
          <w:p w14:paraId="17AD9268" w14:textId="63D70F45" w:rsidR="00EA5AB5" w:rsidRDefault="00EA5AB5" w:rsidP="00365A9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32</w:t>
            </w:r>
          </w:p>
        </w:tc>
        <w:tc>
          <w:tcPr>
            <w:tcW w:w="1417" w:type="dxa"/>
            <w:vMerge w:val="restart"/>
            <w:vAlign w:val="center"/>
          </w:tcPr>
          <w:p w14:paraId="78D65DBE" w14:textId="4C71B4C4" w:rsidR="00EA5AB5" w:rsidRDefault="00EA5AB5" w:rsidP="00365A9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Ali</w:t>
            </w:r>
            <w:r>
              <w:rPr>
                <w:sz w:val="21"/>
                <w:szCs w:val="21"/>
              </w:rPr>
              <w:t xml:space="preserve">ce </w:t>
            </w:r>
            <w:r>
              <w:rPr>
                <w:rFonts w:hint="eastAsia"/>
                <w:sz w:val="21"/>
                <w:szCs w:val="21"/>
              </w:rPr>
              <w:t>与</w:t>
            </w:r>
            <w:r>
              <w:rPr>
                <w:rFonts w:hint="eastAsia"/>
                <w:sz w:val="21"/>
                <w:szCs w:val="21"/>
              </w:rPr>
              <w:t>Bob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共享矩阵的生成种子点</w:t>
            </w:r>
          </w:p>
        </w:tc>
        <w:tc>
          <w:tcPr>
            <w:tcW w:w="992" w:type="dxa"/>
            <w:vAlign w:val="center"/>
          </w:tcPr>
          <w:p w14:paraId="52D74A8B" w14:textId="41308FDB" w:rsidR="00EA5AB5" w:rsidRPr="00345BB9" w:rsidRDefault="00EA5AB5" w:rsidP="00365A95">
            <w:pPr>
              <w:jc w:val="center"/>
              <w:rPr>
                <w:sz w:val="21"/>
                <w:szCs w:val="21"/>
              </w:rPr>
            </w:pPr>
            <w:r w:rsidRPr="00345BB9">
              <w:rPr>
                <w:rFonts w:hint="eastAsia"/>
                <w:sz w:val="21"/>
                <w:szCs w:val="21"/>
              </w:rPr>
              <w:t>pk</w:t>
            </w:r>
          </w:p>
        </w:tc>
        <w:tc>
          <w:tcPr>
            <w:tcW w:w="1134" w:type="dxa"/>
            <w:vAlign w:val="center"/>
          </w:tcPr>
          <w:p w14:paraId="28538E8A" w14:textId="7F0B976D" w:rsidR="00EA5AB5" w:rsidRDefault="00EA5AB5" w:rsidP="00365A9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960</w:t>
            </w:r>
          </w:p>
        </w:tc>
        <w:tc>
          <w:tcPr>
            <w:tcW w:w="1418" w:type="dxa"/>
            <w:vAlign w:val="center"/>
          </w:tcPr>
          <w:p w14:paraId="28900805" w14:textId="7ABD2CC0" w:rsidR="00EA5AB5" w:rsidRPr="00345BB9" w:rsidRDefault="00EA5AB5" w:rsidP="00365A95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</w:t>
            </w:r>
            <w:r w:rsidRPr="00345BB9">
              <w:rPr>
                <w:rFonts w:hint="eastAsia"/>
                <w:sz w:val="21"/>
                <w:szCs w:val="21"/>
              </w:rPr>
              <w:t>公钥</w:t>
            </w:r>
          </w:p>
        </w:tc>
      </w:tr>
      <w:tr w:rsidR="00EA5AB5" w14:paraId="5D879A36" w14:textId="77777777" w:rsidTr="00A13706">
        <w:trPr>
          <w:trHeight w:val="493"/>
        </w:trPr>
        <w:tc>
          <w:tcPr>
            <w:tcW w:w="1418" w:type="dxa"/>
            <w:vMerge/>
            <w:vAlign w:val="center"/>
          </w:tcPr>
          <w:p w14:paraId="392AC7F7" w14:textId="77777777" w:rsidR="00EA5AB5" w:rsidRDefault="00EA5AB5" w:rsidP="00365A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3946122B" w14:textId="77777777" w:rsidR="00EA5AB5" w:rsidRDefault="00EA5AB5" w:rsidP="00365A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vMerge/>
            <w:vAlign w:val="center"/>
          </w:tcPr>
          <w:p w14:paraId="5033C161" w14:textId="77777777" w:rsidR="00EA5AB5" w:rsidRDefault="00EA5AB5" w:rsidP="00365A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14:paraId="6C8E8432" w14:textId="77777777" w:rsidR="00EA5AB5" w:rsidRDefault="00EA5AB5" w:rsidP="00365A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27269D3" w14:textId="466AC134" w:rsidR="00EA5AB5" w:rsidRPr="00345BB9" w:rsidRDefault="00EA5AB5" w:rsidP="00365A95">
            <w:pPr>
              <w:jc w:val="center"/>
              <w:rPr>
                <w:sz w:val="21"/>
                <w:szCs w:val="21"/>
              </w:rPr>
            </w:pPr>
            <w:r w:rsidRPr="00345BB9">
              <w:rPr>
                <w:rFonts w:hint="eastAsia"/>
                <w:sz w:val="21"/>
                <w:szCs w:val="21"/>
              </w:rPr>
              <w:t>sk</w:t>
            </w:r>
          </w:p>
        </w:tc>
        <w:tc>
          <w:tcPr>
            <w:tcW w:w="1134" w:type="dxa"/>
            <w:vAlign w:val="center"/>
          </w:tcPr>
          <w:p w14:paraId="6A52A0A3" w14:textId="0882C0AF" w:rsidR="00EA5AB5" w:rsidRDefault="00EA5AB5" w:rsidP="00365A9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288</w:t>
            </w:r>
          </w:p>
        </w:tc>
        <w:tc>
          <w:tcPr>
            <w:tcW w:w="1418" w:type="dxa"/>
            <w:vAlign w:val="center"/>
          </w:tcPr>
          <w:p w14:paraId="7EE97703" w14:textId="1B26B66B" w:rsidR="00EA5AB5" w:rsidRPr="00345BB9" w:rsidRDefault="00EA5AB5" w:rsidP="00365A95">
            <w:pPr>
              <w:jc w:val="center"/>
              <w:rPr>
                <w:sz w:val="21"/>
                <w:szCs w:val="21"/>
              </w:rPr>
            </w:pPr>
            <w:r w:rsidRPr="00345BB9">
              <w:rPr>
                <w:rFonts w:hint="eastAsia"/>
                <w:sz w:val="21"/>
                <w:szCs w:val="21"/>
              </w:rPr>
              <w:t>私钥</w:t>
            </w:r>
          </w:p>
        </w:tc>
      </w:tr>
      <w:tr w:rsidR="00675F94" w14:paraId="3912881D" w14:textId="77777777" w:rsidTr="00A13706">
        <w:trPr>
          <w:trHeight w:val="368"/>
        </w:trPr>
        <w:tc>
          <w:tcPr>
            <w:tcW w:w="1418" w:type="dxa"/>
            <w:vMerge w:val="restart"/>
            <w:vAlign w:val="center"/>
          </w:tcPr>
          <w:p w14:paraId="7AD9A17D" w14:textId="77777777" w:rsidR="00675F94" w:rsidRPr="00345BB9" w:rsidRDefault="00675F94" w:rsidP="00675F94">
            <w:pPr>
              <w:jc w:val="center"/>
              <w:rPr>
                <w:sz w:val="21"/>
                <w:szCs w:val="21"/>
              </w:rPr>
            </w:pPr>
            <w:r w:rsidRPr="00AB70F5">
              <w:rPr>
                <w:sz w:val="21"/>
                <w:szCs w:val="21"/>
              </w:rPr>
              <w:t>kex_kdf_bob</w:t>
            </w:r>
          </w:p>
        </w:tc>
        <w:tc>
          <w:tcPr>
            <w:tcW w:w="850" w:type="dxa"/>
            <w:vAlign w:val="center"/>
          </w:tcPr>
          <w:p w14:paraId="0A1539BD" w14:textId="77777777" w:rsidR="00675F94" w:rsidRPr="00345BB9" w:rsidRDefault="00675F94" w:rsidP="00675F9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</w:t>
            </w:r>
            <w:r w:rsidRPr="00345BB9">
              <w:rPr>
                <w:rFonts w:hint="eastAsia"/>
                <w:sz w:val="21"/>
                <w:szCs w:val="21"/>
              </w:rPr>
              <w:t>k</w:t>
            </w:r>
            <w:r>
              <w:rPr>
                <w:sz w:val="21"/>
                <w:szCs w:val="21"/>
              </w:rPr>
              <w:t>1</w:t>
            </w:r>
          </w:p>
        </w:tc>
        <w:tc>
          <w:tcPr>
            <w:tcW w:w="851" w:type="dxa"/>
            <w:vAlign w:val="center"/>
          </w:tcPr>
          <w:p w14:paraId="6B54CEEA" w14:textId="77777777" w:rsidR="00675F94" w:rsidRPr="00345BB9" w:rsidRDefault="00675F94" w:rsidP="00675F9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960</w:t>
            </w:r>
          </w:p>
        </w:tc>
        <w:tc>
          <w:tcPr>
            <w:tcW w:w="1417" w:type="dxa"/>
            <w:vAlign w:val="center"/>
          </w:tcPr>
          <w:p w14:paraId="2F92DD3F" w14:textId="2E277D9B" w:rsidR="00675F94" w:rsidRPr="00345BB9" w:rsidRDefault="00675F94" w:rsidP="00675F9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sz w:val="21"/>
                <w:szCs w:val="21"/>
              </w:rPr>
              <w:t>lice</w:t>
            </w:r>
            <w:r>
              <w:rPr>
                <w:rFonts w:hint="eastAsia"/>
                <w:sz w:val="21"/>
                <w:szCs w:val="21"/>
              </w:rPr>
              <w:t>的</w:t>
            </w:r>
            <w:r w:rsidRPr="00345BB9">
              <w:rPr>
                <w:rFonts w:hint="eastAsia"/>
                <w:sz w:val="21"/>
                <w:szCs w:val="21"/>
              </w:rPr>
              <w:t>公钥</w:t>
            </w:r>
          </w:p>
        </w:tc>
        <w:tc>
          <w:tcPr>
            <w:tcW w:w="992" w:type="dxa"/>
            <w:vAlign w:val="center"/>
          </w:tcPr>
          <w:p w14:paraId="303E85A4" w14:textId="09E30845" w:rsidR="00675F94" w:rsidRPr="00345BB9" w:rsidRDefault="00675F94" w:rsidP="00675F9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signal</w:t>
            </w:r>
          </w:p>
        </w:tc>
        <w:tc>
          <w:tcPr>
            <w:tcW w:w="1134" w:type="dxa"/>
            <w:vAlign w:val="center"/>
          </w:tcPr>
          <w:p w14:paraId="6999B08E" w14:textId="36DD87E4" w:rsidR="00675F94" w:rsidRPr="00345BB9" w:rsidRDefault="00675F94" w:rsidP="00675F9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64</w:t>
            </w:r>
          </w:p>
        </w:tc>
        <w:tc>
          <w:tcPr>
            <w:tcW w:w="1418" w:type="dxa"/>
            <w:vAlign w:val="center"/>
          </w:tcPr>
          <w:p w14:paraId="48171878" w14:textId="50139D4B" w:rsidR="00675F94" w:rsidRPr="00345BB9" w:rsidRDefault="00675F94" w:rsidP="00675F9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sz w:val="21"/>
                <w:szCs w:val="21"/>
              </w:rPr>
              <w:t xml:space="preserve">ob </w:t>
            </w:r>
            <w:r>
              <w:rPr>
                <w:rFonts w:hint="eastAsia"/>
                <w:sz w:val="21"/>
                <w:szCs w:val="21"/>
              </w:rPr>
              <w:t>发送给</w:t>
            </w:r>
            <w:r>
              <w:rPr>
                <w:rFonts w:hint="eastAsia"/>
                <w:sz w:val="21"/>
                <w:szCs w:val="21"/>
              </w:rPr>
              <w:t>Alice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的启示信息。</w:t>
            </w:r>
          </w:p>
        </w:tc>
      </w:tr>
      <w:tr w:rsidR="00CA587A" w14:paraId="5B7F7AF4" w14:textId="77777777" w:rsidTr="00A13706">
        <w:trPr>
          <w:trHeight w:val="328"/>
        </w:trPr>
        <w:tc>
          <w:tcPr>
            <w:tcW w:w="1418" w:type="dxa"/>
            <w:vMerge/>
            <w:vAlign w:val="center"/>
          </w:tcPr>
          <w:p w14:paraId="16FC962E" w14:textId="77777777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31A2DC9" w14:textId="326E4071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</w:t>
            </w:r>
            <w:r>
              <w:rPr>
                <w:rFonts w:hint="eastAsia"/>
                <w:sz w:val="21"/>
                <w:szCs w:val="21"/>
              </w:rPr>
              <w:t>k</w:t>
            </w:r>
            <w:r>
              <w:rPr>
                <w:sz w:val="21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14:paraId="4E5B785F" w14:textId="77777777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288</w:t>
            </w:r>
          </w:p>
        </w:tc>
        <w:tc>
          <w:tcPr>
            <w:tcW w:w="1417" w:type="dxa"/>
            <w:vAlign w:val="center"/>
          </w:tcPr>
          <w:p w14:paraId="2625B432" w14:textId="3C3BAE79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Bob</w:t>
            </w:r>
            <w:r>
              <w:rPr>
                <w:sz w:val="21"/>
                <w:szCs w:val="21"/>
              </w:rPr>
              <w:t>的私钥</w:t>
            </w:r>
          </w:p>
        </w:tc>
        <w:tc>
          <w:tcPr>
            <w:tcW w:w="992" w:type="dxa"/>
            <w:vAlign w:val="center"/>
          </w:tcPr>
          <w:p w14:paraId="0F7EBA48" w14:textId="4A3F94AF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ss2</w:t>
            </w:r>
          </w:p>
        </w:tc>
        <w:tc>
          <w:tcPr>
            <w:tcW w:w="1134" w:type="dxa"/>
            <w:vAlign w:val="center"/>
          </w:tcPr>
          <w:p w14:paraId="0BBD2703" w14:textId="77777777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</w:t>
            </w:r>
          </w:p>
        </w:tc>
        <w:tc>
          <w:tcPr>
            <w:tcW w:w="1418" w:type="dxa"/>
            <w:vAlign w:val="center"/>
          </w:tcPr>
          <w:p w14:paraId="728E632C" w14:textId="0529365E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sz w:val="21"/>
                <w:szCs w:val="21"/>
              </w:rPr>
              <w:t>ob</w:t>
            </w:r>
            <w:r>
              <w:rPr>
                <w:rFonts w:hint="eastAsia"/>
                <w:sz w:val="21"/>
                <w:szCs w:val="21"/>
              </w:rPr>
              <w:t>的</w:t>
            </w:r>
            <w:r w:rsidRPr="00345BB9">
              <w:rPr>
                <w:rFonts w:hint="eastAsia"/>
                <w:sz w:val="21"/>
                <w:szCs w:val="21"/>
              </w:rPr>
              <w:t>共享</w:t>
            </w:r>
            <w:r w:rsidR="007A29DE">
              <w:rPr>
                <w:rFonts w:hint="eastAsia"/>
                <w:sz w:val="21"/>
                <w:szCs w:val="21"/>
              </w:rPr>
              <w:t>密钥</w:t>
            </w:r>
          </w:p>
        </w:tc>
      </w:tr>
      <w:tr w:rsidR="00CA587A" w14:paraId="51780144" w14:textId="77777777" w:rsidTr="00A13706">
        <w:trPr>
          <w:trHeight w:val="398"/>
        </w:trPr>
        <w:tc>
          <w:tcPr>
            <w:tcW w:w="1418" w:type="dxa"/>
            <w:vMerge w:val="restart"/>
            <w:vAlign w:val="center"/>
          </w:tcPr>
          <w:p w14:paraId="449CD91A" w14:textId="77777777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 w:rsidRPr="00AB70F5">
              <w:rPr>
                <w:sz w:val="21"/>
                <w:szCs w:val="21"/>
              </w:rPr>
              <w:t>kex_kdf_alice</w:t>
            </w:r>
          </w:p>
        </w:tc>
        <w:tc>
          <w:tcPr>
            <w:tcW w:w="850" w:type="dxa"/>
            <w:vAlign w:val="center"/>
          </w:tcPr>
          <w:p w14:paraId="50419AF4" w14:textId="0D2A9170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</w:t>
            </w:r>
            <w:r>
              <w:rPr>
                <w:rFonts w:hint="eastAsia"/>
                <w:sz w:val="21"/>
                <w:szCs w:val="21"/>
              </w:rPr>
              <w:t>k</w:t>
            </w:r>
            <w:r>
              <w:rPr>
                <w:sz w:val="21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14:paraId="7FE25AAE" w14:textId="77777777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960</w:t>
            </w:r>
          </w:p>
        </w:tc>
        <w:tc>
          <w:tcPr>
            <w:tcW w:w="1417" w:type="dxa"/>
            <w:vAlign w:val="center"/>
          </w:tcPr>
          <w:p w14:paraId="29BDAF76" w14:textId="4112518C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Bob</w:t>
            </w:r>
            <w:r>
              <w:rPr>
                <w:sz w:val="21"/>
                <w:szCs w:val="21"/>
              </w:rPr>
              <w:t>的</w:t>
            </w:r>
            <w:r w:rsidRPr="00345BB9">
              <w:rPr>
                <w:rFonts w:hint="eastAsia"/>
                <w:sz w:val="21"/>
                <w:szCs w:val="21"/>
              </w:rPr>
              <w:t>公</w:t>
            </w:r>
            <w:r>
              <w:rPr>
                <w:sz w:val="21"/>
                <w:szCs w:val="21"/>
              </w:rPr>
              <w:t>钥</w:t>
            </w:r>
          </w:p>
        </w:tc>
        <w:tc>
          <w:tcPr>
            <w:tcW w:w="992" w:type="dxa"/>
            <w:vMerge w:val="restart"/>
            <w:vAlign w:val="center"/>
          </w:tcPr>
          <w:p w14:paraId="6D010B38" w14:textId="309AB626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s</w:t>
            </w:r>
            <w:r w:rsidRPr="00345BB9">
              <w:rPr>
                <w:rFonts w:hint="eastAsia"/>
                <w:sz w:val="21"/>
                <w:szCs w:val="21"/>
              </w:rPr>
              <w:t>s</w:t>
            </w: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14:paraId="5C185CE0" w14:textId="77777777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</w:t>
            </w:r>
            <w:r w:rsidRPr="00345BB9">
              <w:rPr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  <w:vMerge w:val="restart"/>
            <w:vAlign w:val="center"/>
          </w:tcPr>
          <w:p w14:paraId="2DAFEF31" w14:textId="3C846F9E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Alice</w:t>
            </w:r>
            <w:r>
              <w:rPr>
                <w:rFonts w:hint="eastAsia"/>
                <w:sz w:val="21"/>
                <w:szCs w:val="21"/>
              </w:rPr>
              <w:t>的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 w:rsidRPr="00345BB9">
              <w:rPr>
                <w:rFonts w:hint="eastAsia"/>
                <w:sz w:val="21"/>
                <w:szCs w:val="21"/>
              </w:rPr>
              <w:t>共享</w:t>
            </w:r>
            <w:r w:rsidR="007A29DE">
              <w:rPr>
                <w:rFonts w:hint="eastAsia"/>
                <w:sz w:val="21"/>
                <w:szCs w:val="21"/>
              </w:rPr>
              <w:t>密钥</w:t>
            </w:r>
          </w:p>
        </w:tc>
      </w:tr>
      <w:tr w:rsidR="00CA587A" w14:paraId="1F1FAAAA" w14:textId="77777777" w:rsidTr="00A13706">
        <w:trPr>
          <w:trHeight w:val="417"/>
        </w:trPr>
        <w:tc>
          <w:tcPr>
            <w:tcW w:w="1418" w:type="dxa"/>
            <w:vMerge/>
            <w:vAlign w:val="center"/>
          </w:tcPr>
          <w:p w14:paraId="03D57F13" w14:textId="77777777" w:rsidR="00CA587A" w:rsidRDefault="00CA587A" w:rsidP="00CA587A">
            <w:pPr>
              <w:jc w:val="center"/>
            </w:pPr>
          </w:p>
        </w:tc>
        <w:tc>
          <w:tcPr>
            <w:tcW w:w="850" w:type="dxa"/>
            <w:vAlign w:val="center"/>
          </w:tcPr>
          <w:p w14:paraId="3078A890" w14:textId="49A6CB0A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</w:t>
            </w:r>
            <w:r w:rsidRPr="00345BB9">
              <w:rPr>
                <w:rFonts w:hint="eastAsia"/>
                <w:sz w:val="21"/>
                <w:szCs w:val="21"/>
              </w:rPr>
              <w:t>k</w:t>
            </w:r>
            <w:r>
              <w:rPr>
                <w:sz w:val="21"/>
                <w:szCs w:val="21"/>
              </w:rPr>
              <w:t>1</w:t>
            </w:r>
          </w:p>
        </w:tc>
        <w:tc>
          <w:tcPr>
            <w:tcW w:w="851" w:type="dxa"/>
            <w:vAlign w:val="center"/>
          </w:tcPr>
          <w:p w14:paraId="1FE759AE" w14:textId="77777777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288</w:t>
            </w:r>
          </w:p>
        </w:tc>
        <w:tc>
          <w:tcPr>
            <w:tcW w:w="1417" w:type="dxa"/>
            <w:vAlign w:val="center"/>
          </w:tcPr>
          <w:p w14:paraId="096838FD" w14:textId="545510F4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sz w:val="21"/>
                <w:szCs w:val="21"/>
              </w:rPr>
              <w:t>lice</w:t>
            </w:r>
            <w:r>
              <w:rPr>
                <w:rFonts w:hint="eastAsia"/>
                <w:sz w:val="21"/>
                <w:szCs w:val="21"/>
              </w:rPr>
              <w:t>的</w:t>
            </w:r>
            <w:r>
              <w:rPr>
                <w:sz w:val="21"/>
                <w:szCs w:val="21"/>
              </w:rPr>
              <w:t>私</w:t>
            </w:r>
            <w:r w:rsidRPr="00345BB9">
              <w:rPr>
                <w:rFonts w:hint="eastAsia"/>
                <w:sz w:val="21"/>
                <w:szCs w:val="21"/>
              </w:rPr>
              <w:t>钥</w:t>
            </w:r>
          </w:p>
        </w:tc>
        <w:tc>
          <w:tcPr>
            <w:tcW w:w="992" w:type="dxa"/>
            <w:vMerge/>
            <w:vAlign w:val="center"/>
          </w:tcPr>
          <w:p w14:paraId="7E5EEE0A" w14:textId="77777777" w:rsidR="00CA587A" w:rsidRDefault="00CA587A" w:rsidP="00CA587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1ADEF550" w14:textId="77777777" w:rsidR="00CA587A" w:rsidRDefault="00CA587A" w:rsidP="00CA587A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14:paraId="7675C551" w14:textId="77777777" w:rsidR="00CA587A" w:rsidRDefault="00CA587A" w:rsidP="00CA587A">
            <w:pPr>
              <w:jc w:val="center"/>
            </w:pPr>
          </w:p>
        </w:tc>
      </w:tr>
      <w:tr w:rsidR="00CA587A" w14:paraId="7A382C69" w14:textId="77777777" w:rsidTr="00A13706">
        <w:trPr>
          <w:trHeight w:val="417"/>
        </w:trPr>
        <w:tc>
          <w:tcPr>
            <w:tcW w:w="1418" w:type="dxa"/>
            <w:vMerge/>
            <w:vAlign w:val="center"/>
          </w:tcPr>
          <w:p w14:paraId="1CE30783" w14:textId="77777777" w:rsidR="00CA587A" w:rsidRDefault="00CA587A" w:rsidP="00CA587A">
            <w:pPr>
              <w:jc w:val="center"/>
            </w:pPr>
          </w:p>
        </w:tc>
        <w:tc>
          <w:tcPr>
            <w:tcW w:w="850" w:type="dxa"/>
            <w:vAlign w:val="center"/>
          </w:tcPr>
          <w:p w14:paraId="4CA3F891" w14:textId="77777777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signal</w:t>
            </w:r>
          </w:p>
        </w:tc>
        <w:tc>
          <w:tcPr>
            <w:tcW w:w="851" w:type="dxa"/>
            <w:vAlign w:val="center"/>
          </w:tcPr>
          <w:p w14:paraId="4983B38F" w14:textId="77777777" w:rsidR="00CA587A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64</w:t>
            </w:r>
          </w:p>
        </w:tc>
        <w:tc>
          <w:tcPr>
            <w:tcW w:w="1417" w:type="dxa"/>
            <w:vAlign w:val="center"/>
          </w:tcPr>
          <w:p w14:paraId="5C8C4978" w14:textId="1A0BD24E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sz w:val="21"/>
                <w:szCs w:val="21"/>
              </w:rPr>
              <w:t xml:space="preserve">ob </w:t>
            </w:r>
            <w:r>
              <w:rPr>
                <w:rFonts w:hint="eastAsia"/>
                <w:sz w:val="21"/>
                <w:szCs w:val="21"/>
              </w:rPr>
              <w:t>发送给</w:t>
            </w:r>
            <w:r>
              <w:rPr>
                <w:rFonts w:hint="eastAsia"/>
                <w:sz w:val="21"/>
                <w:szCs w:val="21"/>
              </w:rPr>
              <w:t>Alice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的启示信息。</w:t>
            </w:r>
          </w:p>
        </w:tc>
        <w:tc>
          <w:tcPr>
            <w:tcW w:w="992" w:type="dxa"/>
            <w:vMerge/>
            <w:vAlign w:val="center"/>
          </w:tcPr>
          <w:p w14:paraId="0CEB563D" w14:textId="77777777" w:rsidR="00CA587A" w:rsidRDefault="00CA587A" w:rsidP="00CA587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3B582D3D" w14:textId="77777777" w:rsidR="00CA587A" w:rsidRDefault="00CA587A" w:rsidP="00CA587A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14:paraId="40CC5726" w14:textId="77777777" w:rsidR="00CA587A" w:rsidRDefault="00CA587A" w:rsidP="00CA587A">
            <w:pPr>
              <w:jc w:val="center"/>
            </w:pPr>
          </w:p>
        </w:tc>
      </w:tr>
    </w:tbl>
    <w:p w14:paraId="580CAFA7" w14:textId="28C0CF23" w:rsidR="00F45B06" w:rsidRDefault="00F45B06" w:rsidP="00F45B06">
      <w:pPr>
        <w:pStyle w:val="BodyTextFirstIndent21"/>
      </w:pPr>
    </w:p>
    <w:p w14:paraId="13BF2280" w14:textId="5FB0D447" w:rsidR="009D55AD" w:rsidRDefault="009D55AD" w:rsidP="00F45B06">
      <w:pPr>
        <w:pStyle w:val="BodyTextFirstIndent21"/>
      </w:pPr>
    </w:p>
    <w:p w14:paraId="0A2076C0" w14:textId="77777777" w:rsidR="009D55AD" w:rsidRPr="00AB70F5" w:rsidRDefault="009D55AD" w:rsidP="00F45B06">
      <w:pPr>
        <w:pStyle w:val="BodyTextFirstIndent21"/>
      </w:pPr>
    </w:p>
    <w:p w14:paraId="79BB8F14" w14:textId="77777777" w:rsidR="00F45B06" w:rsidRPr="00C12C9C" w:rsidRDefault="00F45B06" w:rsidP="00F45B06">
      <w:pPr>
        <w:pStyle w:val="30"/>
      </w:pPr>
      <w:bookmarkStart w:id="55" w:name="_Toc4236384"/>
      <w:r>
        <w:t>SKCN-MLWE-PKE</w:t>
      </w:r>
      <w:r w:rsidRPr="00C12C9C">
        <w:rPr>
          <w:rFonts w:hint="eastAsia"/>
        </w:rPr>
        <w:t>算法的空间消耗</w:t>
      </w:r>
      <w:bookmarkEnd w:id="55"/>
    </w:p>
    <w:p w14:paraId="2B6CE44F" w14:textId="77777777" w:rsidR="00F45B06" w:rsidRPr="00C12C9C" w:rsidRDefault="00F45B06" w:rsidP="00F45B06">
      <w:pPr>
        <w:ind w:firstLineChars="200" w:firstLine="480"/>
      </w:pPr>
      <w:r w:rsidRPr="00C12C9C">
        <w:rPr>
          <w:rFonts w:hint="eastAsia"/>
        </w:rPr>
        <w:t>在表</w:t>
      </w:r>
      <w:r w:rsidRPr="00C12C9C">
        <w:t>4</w:t>
      </w:r>
      <w:r>
        <w:rPr>
          <w:rFonts w:hint="eastAsia"/>
        </w:rPr>
        <w:t>.15</w:t>
      </w:r>
      <w:r w:rsidRPr="00C12C9C">
        <w:rPr>
          <w:rFonts w:hint="eastAsia"/>
        </w:rPr>
        <w:t>中我们给出了</w:t>
      </w:r>
      <w:r>
        <w:rPr>
          <w:rFonts w:hint="eastAsia"/>
        </w:rPr>
        <w:t>SKCN-MLWE-</w:t>
      </w:r>
      <w:r>
        <w:t>P</w:t>
      </w:r>
      <w:r>
        <w:rPr>
          <w:rFonts w:hint="eastAsia"/>
        </w:rPr>
        <w:t>KE</w:t>
      </w:r>
      <w:r w:rsidRPr="00C12C9C">
        <w:rPr>
          <w:rFonts w:hint="eastAsia"/>
        </w:rPr>
        <w:t>算法主要参数一览。</w:t>
      </w:r>
    </w:p>
    <w:p w14:paraId="0B7F6FDD" w14:textId="77777777" w:rsidR="00F45B06" w:rsidRPr="00C12C9C" w:rsidRDefault="00F45B06" w:rsidP="00F45B06">
      <w:pPr>
        <w:jc w:val="center"/>
        <w:rPr>
          <w:sz w:val="21"/>
          <w:szCs w:val="21"/>
        </w:rPr>
      </w:pPr>
      <w:r w:rsidRPr="00C12C9C">
        <w:rPr>
          <w:rFonts w:hint="eastAsia"/>
          <w:sz w:val="21"/>
          <w:szCs w:val="21"/>
        </w:rPr>
        <w:t>表</w:t>
      </w:r>
      <w:r w:rsidRPr="00C12C9C">
        <w:rPr>
          <w:sz w:val="21"/>
          <w:szCs w:val="21"/>
        </w:rPr>
        <w:t>4</w:t>
      </w:r>
      <w:r>
        <w:rPr>
          <w:rFonts w:hint="eastAsia"/>
          <w:sz w:val="21"/>
          <w:szCs w:val="21"/>
        </w:rPr>
        <w:t>.</w:t>
      </w:r>
      <w:r>
        <w:rPr>
          <w:sz w:val="21"/>
          <w:szCs w:val="21"/>
        </w:rPr>
        <w:t>15</w:t>
      </w:r>
      <w:r>
        <w:rPr>
          <w:rFonts w:ascii="宋体" w:hAnsi="宋体"/>
          <w:sz w:val="21"/>
          <w:szCs w:val="21"/>
        </w:rPr>
        <w:tab/>
        <w:t>SKCN-MLWE-PKE</w:t>
      </w:r>
      <w:r>
        <w:rPr>
          <w:rFonts w:ascii="宋体" w:hAnsi="宋体" w:hint="eastAsia"/>
          <w:sz w:val="21"/>
          <w:szCs w:val="21"/>
        </w:rPr>
        <w:t>算法</w:t>
      </w:r>
      <w:r w:rsidRPr="00C12C9C">
        <w:rPr>
          <w:rFonts w:hint="eastAsia"/>
          <w:sz w:val="21"/>
          <w:szCs w:val="21"/>
        </w:rPr>
        <w:t>主要参数所耗空间一览表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8"/>
        <w:gridCol w:w="1442"/>
        <w:gridCol w:w="1417"/>
        <w:gridCol w:w="1560"/>
      </w:tblGrid>
      <w:tr w:rsidR="00F45B06" w14:paraId="394ADE96" w14:textId="77777777" w:rsidTr="00EE5150">
        <w:trPr>
          <w:jc w:val="center"/>
        </w:trPr>
        <w:tc>
          <w:tcPr>
            <w:tcW w:w="1218" w:type="dxa"/>
            <w:vAlign w:val="center"/>
          </w:tcPr>
          <w:p w14:paraId="32F31780" w14:textId="77777777" w:rsidR="00F45B06" w:rsidRPr="00345BB9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345BB9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名称</w:t>
            </w:r>
          </w:p>
        </w:tc>
        <w:tc>
          <w:tcPr>
            <w:tcW w:w="1442" w:type="dxa"/>
            <w:vAlign w:val="center"/>
          </w:tcPr>
          <w:p w14:paraId="32D95567" w14:textId="77777777" w:rsidR="00F45B06" w:rsidRPr="00345BB9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345BB9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公钥 pk</w:t>
            </w:r>
          </w:p>
        </w:tc>
        <w:tc>
          <w:tcPr>
            <w:tcW w:w="1417" w:type="dxa"/>
            <w:vAlign w:val="center"/>
          </w:tcPr>
          <w:p w14:paraId="56AE2A55" w14:textId="77777777" w:rsidR="00F45B06" w:rsidRPr="00345BB9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  <w:vertAlign w:val="superscript"/>
              </w:rPr>
            </w:pPr>
            <w:r w:rsidRPr="00345BB9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私钥 sk</w:t>
            </w:r>
          </w:p>
        </w:tc>
        <w:tc>
          <w:tcPr>
            <w:tcW w:w="1560" w:type="dxa"/>
          </w:tcPr>
          <w:p w14:paraId="729AD784" w14:textId="7D3F343E" w:rsidR="00F45B06" w:rsidRPr="00345BB9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345BB9">
              <w:rPr>
                <w:rFonts w:hint="eastAsia"/>
                <w:b/>
                <w:sz w:val="21"/>
                <w:szCs w:val="21"/>
              </w:rPr>
              <w:t>共享</w:t>
            </w:r>
            <w:r w:rsidR="007A29DE">
              <w:rPr>
                <w:rFonts w:hint="eastAsia"/>
                <w:b/>
                <w:sz w:val="21"/>
                <w:szCs w:val="21"/>
              </w:rPr>
              <w:t>密钥</w:t>
            </w:r>
            <w:r w:rsidRPr="00345BB9">
              <w:rPr>
                <w:rFonts w:hint="eastAsia"/>
                <w:b/>
                <w:sz w:val="21"/>
                <w:szCs w:val="21"/>
              </w:rPr>
              <w:t>ss</w:t>
            </w:r>
          </w:p>
        </w:tc>
      </w:tr>
      <w:tr w:rsidR="00F45B06" w14:paraId="40955E7B" w14:textId="77777777" w:rsidTr="00EE5150">
        <w:trPr>
          <w:jc w:val="center"/>
        </w:trPr>
        <w:tc>
          <w:tcPr>
            <w:tcW w:w="1218" w:type="dxa"/>
            <w:vAlign w:val="center"/>
          </w:tcPr>
          <w:p w14:paraId="0849EF3F" w14:textId="77777777" w:rsidR="00F45B06" w:rsidRPr="00345BB9" w:rsidRDefault="00F45B06" w:rsidP="00EE5150">
            <w:pPr>
              <w:jc w:val="center"/>
              <w:rPr>
                <w:sz w:val="21"/>
                <w:szCs w:val="21"/>
              </w:rPr>
            </w:pPr>
            <w:r w:rsidRPr="00345BB9">
              <w:rPr>
                <w:rFonts w:hint="eastAsia"/>
                <w:sz w:val="21"/>
                <w:szCs w:val="21"/>
              </w:rPr>
              <w:t>长度</w:t>
            </w:r>
            <w:r w:rsidRPr="00345BB9">
              <w:rPr>
                <w:rFonts w:hint="eastAsia"/>
                <w:sz w:val="21"/>
                <w:szCs w:val="21"/>
              </w:rPr>
              <w:t>(byte)</w:t>
            </w:r>
          </w:p>
        </w:tc>
        <w:tc>
          <w:tcPr>
            <w:tcW w:w="1442" w:type="dxa"/>
            <w:vAlign w:val="center"/>
          </w:tcPr>
          <w:p w14:paraId="176BF3B2" w14:textId="77777777" w:rsidR="00F45B06" w:rsidRPr="00345BB9" w:rsidRDefault="00F45B06" w:rsidP="00EE515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1056</w:t>
            </w:r>
          </w:p>
        </w:tc>
        <w:tc>
          <w:tcPr>
            <w:tcW w:w="1417" w:type="dxa"/>
            <w:vAlign w:val="center"/>
          </w:tcPr>
          <w:p w14:paraId="2370A2CC" w14:textId="77777777" w:rsidR="00F45B06" w:rsidRPr="00345BB9" w:rsidRDefault="00F45B06" w:rsidP="00EE515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288</w:t>
            </w:r>
          </w:p>
        </w:tc>
        <w:tc>
          <w:tcPr>
            <w:tcW w:w="1560" w:type="dxa"/>
            <w:vAlign w:val="center"/>
          </w:tcPr>
          <w:p w14:paraId="33222941" w14:textId="77777777" w:rsidR="00F45B06" w:rsidRPr="00345BB9" w:rsidRDefault="00F45B06" w:rsidP="00EE515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</w:t>
            </w:r>
          </w:p>
        </w:tc>
      </w:tr>
    </w:tbl>
    <w:p w14:paraId="3D56738B" w14:textId="77777777" w:rsidR="00F45B06" w:rsidRDefault="00F45B06" w:rsidP="00F45B06">
      <w:pPr>
        <w:pStyle w:val="210"/>
      </w:pPr>
    </w:p>
    <w:p w14:paraId="389B73B0" w14:textId="72532AA3" w:rsidR="00F45B06" w:rsidRPr="00C12C9C" w:rsidRDefault="00D46411" w:rsidP="00F45B06">
      <w:pPr>
        <w:ind w:firstLineChars="200" w:firstLine="480"/>
      </w:pPr>
      <w:r w:rsidRPr="00634DBF">
        <w:rPr>
          <w:rFonts w:hint="eastAsia"/>
          <w:szCs w:val="24"/>
        </w:rPr>
        <w:t>对于具体</w:t>
      </w:r>
      <w:r w:rsidRPr="00634DBF">
        <w:rPr>
          <w:rFonts w:hint="eastAsia"/>
          <w:szCs w:val="24"/>
        </w:rPr>
        <w:t>API</w:t>
      </w:r>
      <w:r w:rsidRPr="00634DBF">
        <w:rPr>
          <w:rFonts w:hint="eastAsia"/>
          <w:szCs w:val="24"/>
        </w:rPr>
        <w:t>接口，针对大赛要求实现的</w:t>
      </w:r>
      <w:r w:rsidRPr="00634DBF">
        <w:rPr>
          <w:rFonts w:hint="eastAsia"/>
          <w:szCs w:val="24"/>
        </w:rPr>
        <w:t>ke</w:t>
      </w:r>
      <w:r w:rsidRPr="00634DBF">
        <w:rPr>
          <w:szCs w:val="24"/>
        </w:rPr>
        <w:t>x</w:t>
      </w:r>
      <w:r w:rsidRPr="00634DBF">
        <w:rPr>
          <w:rFonts w:hint="eastAsia"/>
          <w:szCs w:val="24"/>
        </w:rPr>
        <w:t>_api</w:t>
      </w:r>
      <w:r w:rsidRPr="00634DBF">
        <w:rPr>
          <w:rFonts w:hint="eastAsia"/>
          <w:szCs w:val="24"/>
        </w:rPr>
        <w:t>，一次</w:t>
      </w:r>
      <w:r w:rsidRPr="00134CF2">
        <w:rPr>
          <w:szCs w:val="24"/>
        </w:rPr>
        <w:t>SKCN-MLWE-PKE</w:t>
      </w:r>
      <w:r w:rsidRPr="00634DBF">
        <w:rPr>
          <w:rFonts w:hint="eastAsia"/>
          <w:szCs w:val="24"/>
        </w:rPr>
        <w:t>密钥协商算法完整过程包括</w:t>
      </w:r>
      <w:r w:rsidRPr="00634DBF">
        <w:rPr>
          <w:rFonts w:hint="eastAsia"/>
          <w:szCs w:val="24"/>
        </w:rPr>
        <w:t>Alice</w:t>
      </w:r>
      <w:r w:rsidRPr="00634DBF">
        <w:rPr>
          <w:rFonts w:hint="eastAsia"/>
          <w:szCs w:val="24"/>
        </w:rPr>
        <w:t>密钥生成函数（</w:t>
      </w:r>
      <w:r w:rsidRPr="00634DBF">
        <w:rPr>
          <w:rFonts w:hint="eastAsia"/>
          <w:szCs w:val="24"/>
        </w:rPr>
        <w:t>kex</w:t>
      </w:r>
      <w:r w:rsidRPr="00634DBF">
        <w:rPr>
          <w:szCs w:val="24"/>
        </w:rPr>
        <w:t>_keygen_alice</w:t>
      </w:r>
      <w:r w:rsidRPr="00634DBF">
        <w:rPr>
          <w:rFonts w:hint="eastAsia"/>
          <w:szCs w:val="24"/>
        </w:rPr>
        <w:t>），</w:t>
      </w:r>
      <w:r w:rsidRPr="00634DBF">
        <w:rPr>
          <w:szCs w:val="24"/>
        </w:rPr>
        <w:t>Bob</w:t>
      </w:r>
      <w:r w:rsidRPr="00634DBF">
        <w:rPr>
          <w:rFonts w:hint="eastAsia"/>
          <w:szCs w:val="24"/>
        </w:rPr>
        <w:t>密钥生成函数（</w:t>
      </w:r>
      <w:r w:rsidRPr="00634DBF">
        <w:rPr>
          <w:rFonts w:hint="eastAsia"/>
          <w:szCs w:val="24"/>
        </w:rPr>
        <w:t>kex</w:t>
      </w:r>
      <w:r w:rsidRPr="00634DBF">
        <w:rPr>
          <w:szCs w:val="24"/>
        </w:rPr>
        <w:t>_keygen_bob</w:t>
      </w:r>
      <w:r w:rsidRPr="00634DBF">
        <w:rPr>
          <w:rFonts w:hint="eastAsia"/>
          <w:szCs w:val="24"/>
        </w:rPr>
        <w:t>）</w:t>
      </w:r>
      <w:r w:rsidRPr="00634DBF">
        <w:rPr>
          <w:rFonts w:hint="eastAsia"/>
          <w:szCs w:val="24"/>
        </w:rPr>
        <w:t>, Alice</w:t>
      </w:r>
      <w:r w:rsidRPr="00634DBF">
        <w:rPr>
          <w:rFonts w:hint="eastAsia"/>
          <w:szCs w:val="24"/>
        </w:rPr>
        <w:t>交换函数（</w:t>
      </w:r>
      <w:r w:rsidRPr="00634DBF">
        <w:rPr>
          <w:szCs w:val="24"/>
        </w:rPr>
        <w:t>kex_kdf_bob</w:t>
      </w:r>
      <w:r w:rsidRPr="00634DBF">
        <w:rPr>
          <w:rFonts w:hint="eastAsia"/>
          <w:szCs w:val="24"/>
        </w:rPr>
        <w:t>）和</w:t>
      </w:r>
      <w:r w:rsidRPr="00634DBF">
        <w:rPr>
          <w:rFonts w:hint="eastAsia"/>
          <w:szCs w:val="24"/>
        </w:rPr>
        <w:t xml:space="preserve"> Bob</w:t>
      </w:r>
      <w:r w:rsidRPr="00634DBF">
        <w:rPr>
          <w:rFonts w:hint="eastAsia"/>
          <w:szCs w:val="24"/>
        </w:rPr>
        <w:t>交换函数（</w:t>
      </w:r>
      <w:r w:rsidRPr="00634DBF">
        <w:rPr>
          <w:szCs w:val="24"/>
        </w:rPr>
        <w:t>kex_kdf_alice</w:t>
      </w:r>
      <w:r w:rsidRPr="00634DBF">
        <w:rPr>
          <w:rFonts w:hint="eastAsia"/>
          <w:szCs w:val="24"/>
        </w:rPr>
        <w:t>）。</w:t>
      </w:r>
      <w:r w:rsidR="00F45B06" w:rsidRPr="00C12C9C">
        <w:rPr>
          <w:rFonts w:hint="eastAsia"/>
        </w:rPr>
        <w:t>表</w:t>
      </w:r>
      <w:r w:rsidR="00F45B06" w:rsidRPr="00C12C9C">
        <w:t>4</w:t>
      </w:r>
      <w:r w:rsidR="00F45B06" w:rsidRPr="00C12C9C">
        <w:rPr>
          <w:rFonts w:hint="eastAsia"/>
        </w:rPr>
        <w:t>.</w:t>
      </w:r>
      <w:r w:rsidR="00F45B06">
        <w:t>1</w:t>
      </w:r>
      <w:r w:rsidR="00F45B06">
        <w:rPr>
          <w:rFonts w:hint="eastAsia"/>
        </w:rPr>
        <w:t>6</w:t>
      </w:r>
      <w:r w:rsidR="00F45B06" w:rsidRPr="00C12C9C">
        <w:rPr>
          <w:rFonts w:hint="eastAsia"/>
        </w:rPr>
        <w:t>给出了这三个函数输入输出参数所需要的空间</w:t>
      </w:r>
      <w:r w:rsidR="00F45B06" w:rsidRPr="00C12C9C">
        <w:rPr>
          <w:rFonts w:hint="eastAsia"/>
        </w:rPr>
        <w:t xml:space="preserve"> </w:t>
      </w:r>
      <w:r w:rsidR="00F45B06" w:rsidRPr="00C12C9C">
        <w:rPr>
          <w:rFonts w:hint="eastAsia"/>
        </w:rPr>
        <w:t>并对各个参数进行了简要的介绍。</w:t>
      </w:r>
    </w:p>
    <w:p w14:paraId="3EB1F8C2" w14:textId="51EA34B1" w:rsidR="00F45B06" w:rsidRDefault="00F45B06" w:rsidP="00F45B06">
      <w:pPr>
        <w:pStyle w:val="BodyTextFirstIndent21"/>
        <w:rPr>
          <w:lang w:val="en-US"/>
        </w:rPr>
      </w:pPr>
    </w:p>
    <w:p w14:paraId="20F4451E" w14:textId="560C4911" w:rsidR="00442A84" w:rsidRDefault="00442A84" w:rsidP="00F45B06">
      <w:pPr>
        <w:pStyle w:val="BodyTextFirstIndent21"/>
        <w:rPr>
          <w:lang w:val="en-US"/>
        </w:rPr>
      </w:pPr>
    </w:p>
    <w:p w14:paraId="305C01B8" w14:textId="77777777" w:rsidR="00442A84" w:rsidRDefault="00442A84" w:rsidP="00F45B06">
      <w:pPr>
        <w:pStyle w:val="BodyTextFirstIndent21"/>
        <w:rPr>
          <w:lang w:val="en-US"/>
        </w:rPr>
      </w:pPr>
    </w:p>
    <w:p w14:paraId="4CA111CD" w14:textId="77777777" w:rsidR="00F45B06" w:rsidRPr="007D7020" w:rsidRDefault="00F45B06" w:rsidP="00F45B06">
      <w:pPr>
        <w:jc w:val="center"/>
        <w:rPr>
          <w:sz w:val="21"/>
          <w:szCs w:val="21"/>
        </w:rPr>
      </w:pPr>
      <w:r w:rsidRPr="00C12C9C">
        <w:rPr>
          <w:rFonts w:hint="eastAsia"/>
          <w:sz w:val="21"/>
          <w:szCs w:val="21"/>
        </w:rPr>
        <w:t>表</w:t>
      </w:r>
      <w:r w:rsidRPr="00C12C9C">
        <w:rPr>
          <w:sz w:val="21"/>
          <w:szCs w:val="21"/>
        </w:rPr>
        <w:t>4</w:t>
      </w:r>
      <w:r>
        <w:rPr>
          <w:rFonts w:hint="eastAsia"/>
          <w:sz w:val="21"/>
          <w:szCs w:val="21"/>
        </w:rPr>
        <w:t>.</w:t>
      </w:r>
      <w:r>
        <w:rPr>
          <w:sz w:val="21"/>
          <w:szCs w:val="21"/>
        </w:rPr>
        <w:t>16</w:t>
      </w:r>
      <w:r>
        <w:rPr>
          <w:rFonts w:ascii="宋体" w:hAnsi="宋体"/>
          <w:sz w:val="21"/>
          <w:szCs w:val="21"/>
        </w:rPr>
        <w:tab/>
        <w:t>SKCN-MLWE-PKE</w:t>
      </w:r>
      <w:r>
        <w:rPr>
          <w:rFonts w:ascii="宋体" w:hAnsi="宋体" w:hint="eastAsia"/>
          <w:sz w:val="21"/>
          <w:szCs w:val="21"/>
        </w:rPr>
        <w:t>算法</w:t>
      </w:r>
      <w:r w:rsidRPr="00C12C9C">
        <w:rPr>
          <w:rFonts w:hint="eastAsia"/>
          <w:sz w:val="21"/>
          <w:szCs w:val="21"/>
        </w:rPr>
        <w:t>所耗空间一览表</w:t>
      </w:r>
    </w:p>
    <w:tbl>
      <w:tblPr>
        <w:tblW w:w="80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850"/>
        <w:gridCol w:w="851"/>
        <w:gridCol w:w="1417"/>
        <w:gridCol w:w="992"/>
        <w:gridCol w:w="1134"/>
        <w:gridCol w:w="1418"/>
      </w:tblGrid>
      <w:tr w:rsidR="00F45B06" w:rsidRPr="00C12C9C" w14:paraId="47FD1AA0" w14:textId="77777777" w:rsidTr="00EE5150">
        <w:tc>
          <w:tcPr>
            <w:tcW w:w="1418" w:type="dxa"/>
            <w:vAlign w:val="center"/>
          </w:tcPr>
          <w:p w14:paraId="5A34D1D1" w14:textId="77777777" w:rsidR="00F45B06" w:rsidRPr="00C12C9C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C12C9C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函数</w:t>
            </w:r>
          </w:p>
        </w:tc>
        <w:tc>
          <w:tcPr>
            <w:tcW w:w="850" w:type="dxa"/>
            <w:vAlign w:val="center"/>
          </w:tcPr>
          <w:p w14:paraId="376231CB" w14:textId="77777777" w:rsidR="00F45B06" w:rsidRPr="00C12C9C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C12C9C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输入</w:t>
            </w:r>
          </w:p>
        </w:tc>
        <w:tc>
          <w:tcPr>
            <w:tcW w:w="851" w:type="dxa"/>
            <w:vAlign w:val="center"/>
          </w:tcPr>
          <w:p w14:paraId="4D1CFDAE" w14:textId="77777777" w:rsidR="00F45B06" w:rsidRPr="00C12C9C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C12C9C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长度(byte)</w:t>
            </w:r>
          </w:p>
        </w:tc>
        <w:tc>
          <w:tcPr>
            <w:tcW w:w="1417" w:type="dxa"/>
            <w:vAlign w:val="center"/>
          </w:tcPr>
          <w:p w14:paraId="6C3CDA3E" w14:textId="77777777" w:rsidR="00F45B06" w:rsidRPr="00C12C9C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C12C9C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含义</w:t>
            </w:r>
          </w:p>
        </w:tc>
        <w:tc>
          <w:tcPr>
            <w:tcW w:w="992" w:type="dxa"/>
            <w:vAlign w:val="center"/>
          </w:tcPr>
          <w:p w14:paraId="758D7B26" w14:textId="77777777" w:rsidR="00F45B06" w:rsidRPr="00C12C9C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C12C9C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输出</w:t>
            </w:r>
          </w:p>
        </w:tc>
        <w:tc>
          <w:tcPr>
            <w:tcW w:w="1134" w:type="dxa"/>
            <w:vAlign w:val="center"/>
          </w:tcPr>
          <w:p w14:paraId="4FBA601B" w14:textId="77777777" w:rsidR="00F45B06" w:rsidRPr="00C12C9C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C12C9C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长度(byte)</w:t>
            </w:r>
          </w:p>
        </w:tc>
        <w:tc>
          <w:tcPr>
            <w:tcW w:w="1418" w:type="dxa"/>
            <w:vAlign w:val="center"/>
          </w:tcPr>
          <w:p w14:paraId="3C05DD07" w14:textId="77777777" w:rsidR="00F45B06" w:rsidRPr="00C12C9C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C12C9C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含义</w:t>
            </w:r>
          </w:p>
        </w:tc>
      </w:tr>
      <w:tr w:rsidR="008652A7" w14:paraId="40C547B6" w14:textId="77777777" w:rsidTr="005A06CA">
        <w:trPr>
          <w:trHeight w:val="524"/>
        </w:trPr>
        <w:tc>
          <w:tcPr>
            <w:tcW w:w="1418" w:type="dxa"/>
            <w:vMerge w:val="restart"/>
            <w:vAlign w:val="center"/>
          </w:tcPr>
          <w:p w14:paraId="53F35819" w14:textId="351B73BE" w:rsidR="008652A7" w:rsidRPr="00345BB9" w:rsidRDefault="008652A7" w:rsidP="009D55A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kex</w:t>
            </w:r>
            <w:r w:rsidRPr="00345BB9">
              <w:rPr>
                <w:sz w:val="21"/>
                <w:szCs w:val="21"/>
              </w:rPr>
              <w:t>_keygen</w:t>
            </w:r>
            <w:r>
              <w:rPr>
                <w:sz w:val="21"/>
                <w:szCs w:val="21"/>
              </w:rPr>
              <w:t>_alice</w:t>
            </w:r>
          </w:p>
        </w:tc>
        <w:tc>
          <w:tcPr>
            <w:tcW w:w="850" w:type="dxa"/>
            <w:vMerge w:val="restart"/>
            <w:vAlign w:val="center"/>
          </w:tcPr>
          <w:p w14:paraId="18A84BCA" w14:textId="7A585754" w:rsidR="008652A7" w:rsidRPr="00345BB9" w:rsidRDefault="008652A7" w:rsidP="009D55AD">
            <w:pPr>
              <w:jc w:val="center"/>
              <w:rPr>
                <w:sz w:val="21"/>
                <w:szCs w:val="21"/>
              </w:rPr>
            </w:pPr>
            <w:r w:rsidRPr="00AC652F">
              <w:rPr>
                <w:sz w:val="21"/>
                <w:szCs w:val="21"/>
              </w:rPr>
              <w:t>matrix_seed</w:t>
            </w:r>
          </w:p>
        </w:tc>
        <w:tc>
          <w:tcPr>
            <w:tcW w:w="851" w:type="dxa"/>
            <w:vMerge w:val="restart"/>
            <w:vAlign w:val="center"/>
          </w:tcPr>
          <w:p w14:paraId="0B704055" w14:textId="2A1B3158" w:rsidR="008652A7" w:rsidRPr="00345BB9" w:rsidRDefault="008652A7" w:rsidP="009D55A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32</w:t>
            </w:r>
          </w:p>
        </w:tc>
        <w:tc>
          <w:tcPr>
            <w:tcW w:w="1417" w:type="dxa"/>
            <w:vMerge w:val="restart"/>
            <w:vAlign w:val="center"/>
          </w:tcPr>
          <w:p w14:paraId="318265A6" w14:textId="1D7DF625" w:rsidR="008652A7" w:rsidRPr="00345BB9" w:rsidRDefault="008652A7" w:rsidP="009D55A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Ali</w:t>
            </w:r>
            <w:r>
              <w:rPr>
                <w:sz w:val="21"/>
                <w:szCs w:val="21"/>
              </w:rPr>
              <w:t xml:space="preserve">ce </w:t>
            </w:r>
            <w:r>
              <w:rPr>
                <w:rFonts w:hint="eastAsia"/>
                <w:sz w:val="21"/>
                <w:szCs w:val="21"/>
              </w:rPr>
              <w:t>与</w:t>
            </w:r>
            <w:r>
              <w:rPr>
                <w:rFonts w:hint="eastAsia"/>
                <w:sz w:val="21"/>
                <w:szCs w:val="21"/>
              </w:rPr>
              <w:t>Bob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共享矩阵的生成种子点</w:t>
            </w:r>
          </w:p>
        </w:tc>
        <w:tc>
          <w:tcPr>
            <w:tcW w:w="992" w:type="dxa"/>
            <w:vAlign w:val="center"/>
          </w:tcPr>
          <w:p w14:paraId="72825E07" w14:textId="77777777" w:rsidR="008652A7" w:rsidRPr="00345BB9" w:rsidRDefault="008652A7" w:rsidP="009D55AD">
            <w:pPr>
              <w:jc w:val="center"/>
              <w:rPr>
                <w:sz w:val="21"/>
                <w:szCs w:val="21"/>
              </w:rPr>
            </w:pPr>
            <w:r w:rsidRPr="00345BB9">
              <w:rPr>
                <w:rFonts w:hint="eastAsia"/>
                <w:sz w:val="21"/>
                <w:szCs w:val="21"/>
              </w:rPr>
              <w:t>pk</w:t>
            </w:r>
          </w:p>
        </w:tc>
        <w:tc>
          <w:tcPr>
            <w:tcW w:w="1134" w:type="dxa"/>
            <w:vAlign w:val="center"/>
          </w:tcPr>
          <w:p w14:paraId="0E5E32C0" w14:textId="77777777" w:rsidR="008652A7" w:rsidRPr="00345BB9" w:rsidRDefault="008652A7" w:rsidP="009D55A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1056</w:t>
            </w:r>
          </w:p>
        </w:tc>
        <w:tc>
          <w:tcPr>
            <w:tcW w:w="1418" w:type="dxa"/>
            <w:vAlign w:val="center"/>
          </w:tcPr>
          <w:p w14:paraId="4ECD9B22" w14:textId="04A55A43" w:rsidR="008652A7" w:rsidRPr="00345BB9" w:rsidRDefault="008652A7" w:rsidP="009D55AD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</w:t>
            </w:r>
            <w:r w:rsidRPr="00345BB9">
              <w:rPr>
                <w:rFonts w:hint="eastAsia"/>
                <w:sz w:val="21"/>
                <w:szCs w:val="21"/>
              </w:rPr>
              <w:t>公钥</w:t>
            </w:r>
          </w:p>
        </w:tc>
      </w:tr>
      <w:tr w:rsidR="008652A7" w14:paraId="3B451738" w14:textId="77777777" w:rsidTr="005A06CA">
        <w:trPr>
          <w:trHeight w:val="493"/>
        </w:trPr>
        <w:tc>
          <w:tcPr>
            <w:tcW w:w="1418" w:type="dxa"/>
            <w:vMerge/>
            <w:vAlign w:val="center"/>
          </w:tcPr>
          <w:p w14:paraId="6183423A" w14:textId="77777777" w:rsidR="008652A7" w:rsidRDefault="008652A7" w:rsidP="009D55A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05DB9BD6" w14:textId="155E7C37" w:rsidR="008652A7" w:rsidRDefault="008652A7" w:rsidP="009D55A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vMerge/>
            <w:vAlign w:val="center"/>
          </w:tcPr>
          <w:p w14:paraId="54F61FE8" w14:textId="3B3FB062" w:rsidR="008652A7" w:rsidRDefault="008652A7" w:rsidP="009D55A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14:paraId="5973A451" w14:textId="62F3BA51" w:rsidR="008652A7" w:rsidRDefault="008652A7" w:rsidP="009D55A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4739922" w14:textId="19EB563C" w:rsidR="008652A7" w:rsidRPr="00345BB9" w:rsidRDefault="008652A7" w:rsidP="009D55AD">
            <w:pPr>
              <w:jc w:val="center"/>
              <w:rPr>
                <w:sz w:val="21"/>
                <w:szCs w:val="21"/>
              </w:rPr>
            </w:pPr>
            <w:r w:rsidRPr="00345BB9">
              <w:rPr>
                <w:rFonts w:hint="eastAsia"/>
                <w:sz w:val="21"/>
                <w:szCs w:val="21"/>
              </w:rPr>
              <w:t>sk</w:t>
            </w:r>
          </w:p>
        </w:tc>
        <w:tc>
          <w:tcPr>
            <w:tcW w:w="1134" w:type="dxa"/>
            <w:vAlign w:val="center"/>
          </w:tcPr>
          <w:p w14:paraId="21C681CC" w14:textId="6B516115" w:rsidR="008652A7" w:rsidRDefault="008652A7" w:rsidP="009D55A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288</w:t>
            </w:r>
          </w:p>
        </w:tc>
        <w:tc>
          <w:tcPr>
            <w:tcW w:w="1418" w:type="dxa"/>
            <w:vAlign w:val="center"/>
          </w:tcPr>
          <w:p w14:paraId="576E3DC8" w14:textId="34351A68" w:rsidR="008652A7" w:rsidRDefault="008652A7" w:rsidP="009D55AD">
            <w:pPr>
              <w:jc w:val="center"/>
              <w:rPr>
                <w:sz w:val="21"/>
                <w:szCs w:val="21"/>
              </w:rPr>
            </w:pPr>
            <w:r w:rsidRPr="00345BB9">
              <w:rPr>
                <w:rFonts w:hint="eastAsia"/>
                <w:sz w:val="21"/>
                <w:szCs w:val="21"/>
              </w:rPr>
              <w:t>私钥</w:t>
            </w:r>
          </w:p>
        </w:tc>
      </w:tr>
      <w:tr w:rsidR="008652A7" w14:paraId="3A6C2220" w14:textId="77777777" w:rsidTr="005A06CA">
        <w:trPr>
          <w:trHeight w:val="493"/>
        </w:trPr>
        <w:tc>
          <w:tcPr>
            <w:tcW w:w="1418" w:type="dxa"/>
            <w:vMerge w:val="restart"/>
            <w:vAlign w:val="center"/>
          </w:tcPr>
          <w:p w14:paraId="49D2C3B7" w14:textId="7934045B" w:rsidR="008652A7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kex</w:t>
            </w:r>
            <w:r w:rsidRPr="00345BB9">
              <w:rPr>
                <w:sz w:val="21"/>
                <w:szCs w:val="21"/>
              </w:rPr>
              <w:t>_keygen</w:t>
            </w:r>
            <w:r>
              <w:rPr>
                <w:sz w:val="21"/>
                <w:szCs w:val="21"/>
              </w:rPr>
              <w:t>_bob</w:t>
            </w:r>
          </w:p>
        </w:tc>
        <w:tc>
          <w:tcPr>
            <w:tcW w:w="850" w:type="dxa"/>
            <w:vMerge w:val="restart"/>
            <w:vAlign w:val="center"/>
          </w:tcPr>
          <w:p w14:paraId="35AB2D0E" w14:textId="472CC789" w:rsidR="008652A7" w:rsidRPr="00AC652F" w:rsidRDefault="008652A7" w:rsidP="008652A7">
            <w:pPr>
              <w:jc w:val="center"/>
              <w:rPr>
                <w:sz w:val="21"/>
                <w:szCs w:val="21"/>
              </w:rPr>
            </w:pPr>
            <w:r w:rsidRPr="00AC652F">
              <w:rPr>
                <w:sz w:val="21"/>
                <w:szCs w:val="21"/>
              </w:rPr>
              <w:t>matrix_seed</w:t>
            </w:r>
          </w:p>
        </w:tc>
        <w:tc>
          <w:tcPr>
            <w:tcW w:w="851" w:type="dxa"/>
            <w:vMerge w:val="restart"/>
            <w:vAlign w:val="center"/>
          </w:tcPr>
          <w:p w14:paraId="02EC494E" w14:textId="1BEFB0F5" w:rsidR="008652A7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32</w:t>
            </w:r>
          </w:p>
        </w:tc>
        <w:tc>
          <w:tcPr>
            <w:tcW w:w="1417" w:type="dxa"/>
            <w:vMerge w:val="restart"/>
            <w:vAlign w:val="center"/>
          </w:tcPr>
          <w:p w14:paraId="3DC4F94C" w14:textId="556466D8" w:rsidR="008652A7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Ali</w:t>
            </w:r>
            <w:r>
              <w:rPr>
                <w:sz w:val="21"/>
                <w:szCs w:val="21"/>
              </w:rPr>
              <w:t xml:space="preserve">ce </w:t>
            </w:r>
            <w:r>
              <w:rPr>
                <w:rFonts w:hint="eastAsia"/>
                <w:sz w:val="21"/>
                <w:szCs w:val="21"/>
              </w:rPr>
              <w:t>与</w:t>
            </w:r>
            <w:r>
              <w:rPr>
                <w:rFonts w:hint="eastAsia"/>
                <w:sz w:val="21"/>
                <w:szCs w:val="21"/>
              </w:rPr>
              <w:t>Bob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共享矩阵的生成种子点</w:t>
            </w:r>
          </w:p>
        </w:tc>
        <w:tc>
          <w:tcPr>
            <w:tcW w:w="992" w:type="dxa"/>
            <w:vAlign w:val="center"/>
          </w:tcPr>
          <w:p w14:paraId="489CA8C9" w14:textId="07CA3D05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 w:rsidRPr="00345BB9">
              <w:rPr>
                <w:rFonts w:hint="eastAsia"/>
                <w:sz w:val="21"/>
                <w:szCs w:val="21"/>
              </w:rPr>
              <w:t>pk</w:t>
            </w:r>
          </w:p>
        </w:tc>
        <w:tc>
          <w:tcPr>
            <w:tcW w:w="1134" w:type="dxa"/>
            <w:vAlign w:val="center"/>
          </w:tcPr>
          <w:p w14:paraId="3D03FF23" w14:textId="7493A668" w:rsidR="008652A7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1056</w:t>
            </w:r>
          </w:p>
        </w:tc>
        <w:tc>
          <w:tcPr>
            <w:tcW w:w="1418" w:type="dxa"/>
            <w:vAlign w:val="center"/>
          </w:tcPr>
          <w:p w14:paraId="5D5FAC91" w14:textId="5F63C975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</w:t>
            </w:r>
            <w:r w:rsidRPr="00345BB9">
              <w:rPr>
                <w:rFonts w:hint="eastAsia"/>
                <w:sz w:val="21"/>
                <w:szCs w:val="21"/>
              </w:rPr>
              <w:t>公钥</w:t>
            </w:r>
          </w:p>
        </w:tc>
      </w:tr>
      <w:tr w:rsidR="008652A7" w14:paraId="283DB920" w14:textId="77777777" w:rsidTr="005A06CA">
        <w:trPr>
          <w:trHeight w:val="493"/>
        </w:trPr>
        <w:tc>
          <w:tcPr>
            <w:tcW w:w="1418" w:type="dxa"/>
            <w:vMerge/>
            <w:vAlign w:val="center"/>
          </w:tcPr>
          <w:p w14:paraId="711B90EE" w14:textId="77777777" w:rsidR="008652A7" w:rsidRDefault="008652A7" w:rsidP="008652A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4993F126" w14:textId="77777777" w:rsidR="008652A7" w:rsidRPr="00AC652F" w:rsidRDefault="008652A7" w:rsidP="008652A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vMerge/>
            <w:vAlign w:val="center"/>
          </w:tcPr>
          <w:p w14:paraId="4B970DDB" w14:textId="77777777" w:rsidR="008652A7" w:rsidRDefault="008652A7" w:rsidP="008652A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14:paraId="7CFB563C" w14:textId="77777777" w:rsidR="008652A7" w:rsidRDefault="008652A7" w:rsidP="008652A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128272B" w14:textId="12347A14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 w:rsidRPr="00345BB9">
              <w:rPr>
                <w:rFonts w:hint="eastAsia"/>
                <w:sz w:val="21"/>
                <w:szCs w:val="21"/>
              </w:rPr>
              <w:t>sk</w:t>
            </w:r>
          </w:p>
        </w:tc>
        <w:tc>
          <w:tcPr>
            <w:tcW w:w="1134" w:type="dxa"/>
            <w:vAlign w:val="center"/>
          </w:tcPr>
          <w:p w14:paraId="0C7381B4" w14:textId="023C0C50" w:rsidR="008652A7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288</w:t>
            </w:r>
          </w:p>
        </w:tc>
        <w:tc>
          <w:tcPr>
            <w:tcW w:w="1418" w:type="dxa"/>
            <w:vAlign w:val="center"/>
          </w:tcPr>
          <w:p w14:paraId="46438B24" w14:textId="54B111A2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 w:rsidRPr="00345BB9">
              <w:rPr>
                <w:rFonts w:hint="eastAsia"/>
                <w:sz w:val="21"/>
                <w:szCs w:val="21"/>
              </w:rPr>
              <w:t>私钥</w:t>
            </w:r>
          </w:p>
        </w:tc>
      </w:tr>
      <w:tr w:rsidR="008652A7" w14:paraId="0B41C266" w14:textId="77777777" w:rsidTr="00EE5150">
        <w:trPr>
          <w:trHeight w:val="368"/>
        </w:trPr>
        <w:tc>
          <w:tcPr>
            <w:tcW w:w="1418" w:type="dxa"/>
            <w:vMerge w:val="restart"/>
            <w:vAlign w:val="center"/>
          </w:tcPr>
          <w:p w14:paraId="430B1A22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 w:rsidRPr="00AB70F5">
              <w:rPr>
                <w:sz w:val="21"/>
                <w:szCs w:val="21"/>
              </w:rPr>
              <w:t>kex_kdf_bob</w:t>
            </w:r>
          </w:p>
        </w:tc>
        <w:tc>
          <w:tcPr>
            <w:tcW w:w="850" w:type="dxa"/>
            <w:vAlign w:val="center"/>
          </w:tcPr>
          <w:p w14:paraId="1BF67461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</w:t>
            </w:r>
            <w:r w:rsidRPr="00345BB9">
              <w:rPr>
                <w:rFonts w:hint="eastAsia"/>
                <w:sz w:val="21"/>
                <w:szCs w:val="21"/>
              </w:rPr>
              <w:t>k</w:t>
            </w:r>
            <w:r>
              <w:rPr>
                <w:sz w:val="21"/>
                <w:szCs w:val="21"/>
              </w:rPr>
              <w:t>1</w:t>
            </w:r>
          </w:p>
        </w:tc>
        <w:tc>
          <w:tcPr>
            <w:tcW w:w="851" w:type="dxa"/>
            <w:vAlign w:val="center"/>
          </w:tcPr>
          <w:p w14:paraId="58DB6189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1056</w:t>
            </w:r>
          </w:p>
        </w:tc>
        <w:tc>
          <w:tcPr>
            <w:tcW w:w="1417" w:type="dxa"/>
            <w:vAlign w:val="center"/>
          </w:tcPr>
          <w:p w14:paraId="7339BCBA" w14:textId="4A7537B6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sz w:val="21"/>
                <w:szCs w:val="21"/>
              </w:rPr>
              <w:t>lice</w:t>
            </w:r>
            <w:r>
              <w:rPr>
                <w:rFonts w:hint="eastAsia"/>
                <w:sz w:val="21"/>
                <w:szCs w:val="21"/>
              </w:rPr>
              <w:t>的</w:t>
            </w:r>
            <w:r w:rsidRPr="00345BB9">
              <w:rPr>
                <w:rFonts w:hint="eastAsia"/>
                <w:sz w:val="21"/>
                <w:szCs w:val="21"/>
              </w:rPr>
              <w:t>公钥</w:t>
            </w:r>
          </w:p>
        </w:tc>
        <w:tc>
          <w:tcPr>
            <w:tcW w:w="992" w:type="dxa"/>
            <w:vAlign w:val="center"/>
          </w:tcPr>
          <w:p w14:paraId="090A245C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signal</w:t>
            </w:r>
          </w:p>
        </w:tc>
        <w:tc>
          <w:tcPr>
            <w:tcW w:w="1134" w:type="dxa"/>
            <w:vAlign w:val="center"/>
          </w:tcPr>
          <w:p w14:paraId="65218967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128</w:t>
            </w:r>
          </w:p>
        </w:tc>
        <w:tc>
          <w:tcPr>
            <w:tcW w:w="1418" w:type="dxa"/>
            <w:vAlign w:val="center"/>
          </w:tcPr>
          <w:p w14:paraId="52A12629" w14:textId="7442D122" w:rsidR="008652A7" w:rsidRPr="00345BB9" w:rsidRDefault="008652A7" w:rsidP="008652A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sz w:val="21"/>
                <w:szCs w:val="21"/>
              </w:rPr>
              <w:t xml:space="preserve">ob </w:t>
            </w:r>
            <w:r>
              <w:rPr>
                <w:rFonts w:hint="eastAsia"/>
                <w:sz w:val="21"/>
                <w:szCs w:val="21"/>
              </w:rPr>
              <w:t>发送给</w:t>
            </w:r>
            <w:r>
              <w:rPr>
                <w:rFonts w:hint="eastAsia"/>
                <w:sz w:val="21"/>
                <w:szCs w:val="21"/>
              </w:rPr>
              <w:t>Alice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的启示信息。</w:t>
            </w:r>
          </w:p>
        </w:tc>
      </w:tr>
      <w:tr w:rsidR="008652A7" w14:paraId="1ED98978" w14:textId="77777777" w:rsidTr="00EE5150">
        <w:trPr>
          <w:trHeight w:val="328"/>
        </w:trPr>
        <w:tc>
          <w:tcPr>
            <w:tcW w:w="1418" w:type="dxa"/>
            <w:vMerge/>
            <w:vAlign w:val="center"/>
          </w:tcPr>
          <w:p w14:paraId="74CB6BD0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AF40393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</w:t>
            </w:r>
            <w:r>
              <w:rPr>
                <w:rFonts w:hint="eastAsia"/>
                <w:sz w:val="21"/>
                <w:szCs w:val="21"/>
              </w:rPr>
              <w:t>k</w:t>
            </w:r>
          </w:p>
        </w:tc>
        <w:tc>
          <w:tcPr>
            <w:tcW w:w="851" w:type="dxa"/>
            <w:vAlign w:val="center"/>
          </w:tcPr>
          <w:p w14:paraId="3E39DF5E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288</w:t>
            </w:r>
          </w:p>
        </w:tc>
        <w:tc>
          <w:tcPr>
            <w:tcW w:w="1417" w:type="dxa"/>
            <w:vAlign w:val="center"/>
          </w:tcPr>
          <w:p w14:paraId="4D3ADF22" w14:textId="7660D668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Bob</w:t>
            </w:r>
            <w:r>
              <w:rPr>
                <w:sz w:val="21"/>
                <w:szCs w:val="21"/>
              </w:rPr>
              <w:t>的私钥</w:t>
            </w:r>
          </w:p>
        </w:tc>
        <w:tc>
          <w:tcPr>
            <w:tcW w:w="992" w:type="dxa"/>
            <w:vAlign w:val="center"/>
          </w:tcPr>
          <w:p w14:paraId="668EE7DA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 w:rsidRPr="00345BB9">
              <w:rPr>
                <w:sz w:val="21"/>
                <w:szCs w:val="21"/>
              </w:rPr>
              <w:t>ss</w:t>
            </w:r>
          </w:p>
        </w:tc>
        <w:tc>
          <w:tcPr>
            <w:tcW w:w="1134" w:type="dxa"/>
            <w:vAlign w:val="center"/>
          </w:tcPr>
          <w:p w14:paraId="1361817F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</w:t>
            </w:r>
          </w:p>
        </w:tc>
        <w:tc>
          <w:tcPr>
            <w:tcW w:w="1418" w:type="dxa"/>
            <w:vAlign w:val="center"/>
          </w:tcPr>
          <w:p w14:paraId="1EB19CD0" w14:textId="0EFC136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sz w:val="21"/>
                <w:szCs w:val="21"/>
              </w:rPr>
              <w:t>ob</w:t>
            </w:r>
            <w:r>
              <w:rPr>
                <w:rFonts w:hint="eastAsia"/>
                <w:sz w:val="21"/>
                <w:szCs w:val="21"/>
              </w:rPr>
              <w:t>的</w:t>
            </w:r>
            <w:r w:rsidRPr="00345BB9">
              <w:rPr>
                <w:rFonts w:hint="eastAsia"/>
                <w:sz w:val="21"/>
                <w:szCs w:val="21"/>
              </w:rPr>
              <w:t>共享</w:t>
            </w:r>
            <w:r w:rsidR="007A29DE">
              <w:rPr>
                <w:rFonts w:hint="eastAsia"/>
                <w:sz w:val="21"/>
                <w:szCs w:val="21"/>
              </w:rPr>
              <w:t>密钥</w:t>
            </w:r>
          </w:p>
        </w:tc>
      </w:tr>
      <w:tr w:rsidR="008652A7" w14:paraId="6F06CBF5" w14:textId="77777777" w:rsidTr="00EE5150">
        <w:trPr>
          <w:trHeight w:val="398"/>
        </w:trPr>
        <w:tc>
          <w:tcPr>
            <w:tcW w:w="1418" w:type="dxa"/>
            <w:vMerge w:val="restart"/>
            <w:vAlign w:val="center"/>
          </w:tcPr>
          <w:p w14:paraId="1A7B7306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 w:rsidRPr="00AB70F5">
              <w:rPr>
                <w:sz w:val="21"/>
                <w:szCs w:val="21"/>
              </w:rPr>
              <w:t>kex_kdf_alice</w:t>
            </w:r>
          </w:p>
        </w:tc>
        <w:tc>
          <w:tcPr>
            <w:tcW w:w="850" w:type="dxa"/>
            <w:vAlign w:val="center"/>
          </w:tcPr>
          <w:p w14:paraId="0CF86A06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pk</w:t>
            </w:r>
          </w:p>
        </w:tc>
        <w:tc>
          <w:tcPr>
            <w:tcW w:w="851" w:type="dxa"/>
            <w:vAlign w:val="center"/>
          </w:tcPr>
          <w:p w14:paraId="31082E8A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1056</w:t>
            </w:r>
          </w:p>
        </w:tc>
        <w:tc>
          <w:tcPr>
            <w:tcW w:w="1417" w:type="dxa"/>
            <w:vAlign w:val="center"/>
          </w:tcPr>
          <w:p w14:paraId="21EE2D1D" w14:textId="4985813A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Bob</w:t>
            </w:r>
            <w:r>
              <w:rPr>
                <w:sz w:val="21"/>
                <w:szCs w:val="21"/>
              </w:rPr>
              <w:t>的</w:t>
            </w:r>
            <w:r w:rsidRPr="00345BB9">
              <w:rPr>
                <w:rFonts w:hint="eastAsia"/>
                <w:sz w:val="21"/>
                <w:szCs w:val="21"/>
              </w:rPr>
              <w:t>公</w:t>
            </w:r>
            <w:r>
              <w:rPr>
                <w:sz w:val="21"/>
                <w:szCs w:val="21"/>
              </w:rPr>
              <w:t>钥</w:t>
            </w:r>
          </w:p>
        </w:tc>
        <w:tc>
          <w:tcPr>
            <w:tcW w:w="992" w:type="dxa"/>
            <w:vMerge w:val="restart"/>
            <w:vAlign w:val="center"/>
          </w:tcPr>
          <w:p w14:paraId="4945883A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 w:rsidRPr="00345BB9">
              <w:rPr>
                <w:rFonts w:hint="eastAsia"/>
                <w:sz w:val="21"/>
                <w:szCs w:val="21"/>
              </w:rPr>
              <w:t>ss</w:t>
            </w:r>
          </w:p>
        </w:tc>
        <w:tc>
          <w:tcPr>
            <w:tcW w:w="1134" w:type="dxa"/>
            <w:vMerge w:val="restart"/>
            <w:vAlign w:val="center"/>
          </w:tcPr>
          <w:p w14:paraId="0B87F8FB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</w:t>
            </w:r>
            <w:r w:rsidRPr="00345BB9">
              <w:rPr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  <w:vMerge w:val="restart"/>
            <w:vAlign w:val="center"/>
          </w:tcPr>
          <w:p w14:paraId="7A677BD6" w14:textId="3002FE39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Alice</w:t>
            </w:r>
            <w:r>
              <w:rPr>
                <w:rFonts w:hint="eastAsia"/>
                <w:sz w:val="21"/>
                <w:szCs w:val="21"/>
              </w:rPr>
              <w:t>的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 w:rsidRPr="00345BB9">
              <w:rPr>
                <w:rFonts w:hint="eastAsia"/>
                <w:sz w:val="21"/>
                <w:szCs w:val="21"/>
              </w:rPr>
              <w:t>共享</w:t>
            </w:r>
            <w:r w:rsidR="007A29DE">
              <w:rPr>
                <w:rFonts w:hint="eastAsia"/>
                <w:sz w:val="21"/>
                <w:szCs w:val="21"/>
              </w:rPr>
              <w:t>密钥</w:t>
            </w:r>
          </w:p>
        </w:tc>
      </w:tr>
      <w:tr w:rsidR="008652A7" w14:paraId="33CB752D" w14:textId="77777777" w:rsidTr="00EE5150">
        <w:trPr>
          <w:trHeight w:val="417"/>
        </w:trPr>
        <w:tc>
          <w:tcPr>
            <w:tcW w:w="1418" w:type="dxa"/>
            <w:vMerge/>
            <w:vAlign w:val="center"/>
          </w:tcPr>
          <w:p w14:paraId="72CB62B9" w14:textId="77777777" w:rsidR="008652A7" w:rsidRDefault="008652A7" w:rsidP="008652A7">
            <w:pPr>
              <w:jc w:val="center"/>
            </w:pPr>
          </w:p>
        </w:tc>
        <w:tc>
          <w:tcPr>
            <w:tcW w:w="850" w:type="dxa"/>
            <w:vAlign w:val="center"/>
          </w:tcPr>
          <w:p w14:paraId="7F97429F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 w:rsidRPr="00345BB9">
              <w:rPr>
                <w:rFonts w:hint="eastAsia"/>
                <w:sz w:val="21"/>
                <w:szCs w:val="21"/>
              </w:rPr>
              <w:t>sk</w:t>
            </w:r>
          </w:p>
        </w:tc>
        <w:tc>
          <w:tcPr>
            <w:tcW w:w="851" w:type="dxa"/>
            <w:vAlign w:val="center"/>
          </w:tcPr>
          <w:p w14:paraId="68E3D1DC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288</w:t>
            </w:r>
          </w:p>
        </w:tc>
        <w:tc>
          <w:tcPr>
            <w:tcW w:w="1417" w:type="dxa"/>
            <w:vAlign w:val="center"/>
          </w:tcPr>
          <w:p w14:paraId="06F6C7C2" w14:textId="2D602963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sz w:val="21"/>
                <w:szCs w:val="21"/>
              </w:rPr>
              <w:t>lice</w:t>
            </w:r>
            <w:r>
              <w:rPr>
                <w:rFonts w:hint="eastAsia"/>
                <w:sz w:val="21"/>
                <w:szCs w:val="21"/>
              </w:rPr>
              <w:t>的</w:t>
            </w:r>
            <w:r>
              <w:rPr>
                <w:sz w:val="21"/>
                <w:szCs w:val="21"/>
              </w:rPr>
              <w:t>私</w:t>
            </w:r>
            <w:r w:rsidRPr="00345BB9">
              <w:rPr>
                <w:rFonts w:hint="eastAsia"/>
                <w:sz w:val="21"/>
                <w:szCs w:val="21"/>
              </w:rPr>
              <w:t>钥</w:t>
            </w:r>
          </w:p>
        </w:tc>
        <w:tc>
          <w:tcPr>
            <w:tcW w:w="992" w:type="dxa"/>
            <w:vMerge/>
            <w:vAlign w:val="center"/>
          </w:tcPr>
          <w:p w14:paraId="445A00FE" w14:textId="77777777" w:rsidR="008652A7" w:rsidRDefault="008652A7" w:rsidP="008652A7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4BE4EDDC" w14:textId="77777777" w:rsidR="008652A7" w:rsidRDefault="008652A7" w:rsidP="008652A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14:paraId="2885E5BE" w14:textId="77777777" w:rsidR="008652A7" w:rsidRDefault="008652A7" w:rsidP="008652A7">
            <w:pPr>
              <w:jc w:val="center"/>
            </w:pPr>
          </w:p>
        </w:tc>
      </w:tr>
      <w:tr w:rsidR="008652A7" w14:paraId="2C003A0A" w14:textId="77777777" w:rsidTr="00EE5150">
        <w:trPr>
          <w:trHeight w:val="417"/>
        </w:trPr>
        <w:tc>
          <w:tcPr>
            <w:tcW w:w="1418" w:type="dxa"/>
            <w:vMerge/>
            <w:vAlign w:val="center"/>
          </w:tcPr>
          <w:p w14:paraId="1F5B204F" w14:textId="77777777" w:rsidR="008652A7" w:rsidRDefault="008652A7" w:rsidP="008652A7">
            <w:pPr>
              <w:jc w:val="center"/>
            </w:pPr>
          </w:p>
        </w:tc>
        <w:tc>
          <w:tcPr>
            <w:tcW w:w="850" w:type="dxa"/>
            <w:vAlign w:val="center"/>
          </w:tcPr>
          <w:p w14:paraId="05F32BD4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signal</w:t>
            </w:r>
          </w:p>
        </w:tc>
        <w:tc>
          <w:tcPr>
            <w:tcW w:w="851" w:type="dxa"/>
            <w:vAlign w:val="center"/>
          </w:tcPr>
          <w:p w14:paraId="5CE50F2C" w14:textId="77777777" w:rsidR="008652A7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128</w:t>
            </w:r>
          </w:p>
        </w:tc>
        <w:tc>
          <w:tcPr>
            <w:tcW w:w="1417" w:type="dxa"/>
            <w:vAlign w:val="center"/>
          </w:tcPr>
          <w:p w14:paraId="5A83FCCD" w14:textId="5D208990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sz w:val="21"/>
                <w:szCs w:val="21"/>
              </w:rPr>
              <w:t xml:space="preserve">ob </w:t>
            </w:r>
            <w:r>
              <w:rPr>
                <w:rFonts w:hint="eastAsia"/>
                <w:sz w:val="21"/>
                <w:szCs w:val="21"/>
              </w:rPr>
              <w:t>发送给</w:t>
            </w:r>
            <w:r>
              <w:rPr>
                <w:rFonts w:hint="eastAsia"/>
                <w:sz w:val="21"/>
                <w:szCs w:val="21"/>
              </w:rPr>
              <w:t>Alice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的启示信息。</w:t>
            </w:r>
          </w:p>
        </w:tc>
        <w:tc>
          <w:tcPr>
            <w:tcW w:w="992" w:type="dxa"/>
            <w:vMerge/>
            <w:vAlign w:val="center"/>
          </w:tcPr>
          <w:p w14:paraId="14861AF1" w14:textId="77777777" w:rsidR="008652A7" w:rsidRDefault="008652A7" w:rsidP="008652A7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77C45A8D" w14:textId="77777777" w:rsidR="008652A7" w:rsidRDefault="008652A7" w:rsidP="008652A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14:paraId="42D2CC9B" w14:textId="77777777" w:rsidR="008652A7" w:rsidRDefault="008652A7" w:rsidP="008652A7">
            <w:pPr>
              <w:jc w:val="center"/>
            </w:pPr>
          </w:p>
        </w:tc>
      </w:tr>
    </w:tbl>
    <w:p w14:paraId="0277371D" w14:textId="77777777" w:rsidR="00F45B06" w:rsidRDefault="00F45B06" w:rsidP="00F45B06">
      <w:pPr>
        <w:pStyle w:val="ac"/>
        <w:ind w:firstLine="400"/>
        <w:jc w:val="center"/>
        <w:rPr>
          <w:rFonts w:ascii="宋体" w:hAnsi="宋体" w:cs="宋体"/>
          <w:kern w:val="0"/>
          <w:szCs w:val="24"/>
        </w:rPr>
      </w:pPr>
    </w:p>
    <w:p w14:paraId="3289F46E" w14:textId="77777777" w:rsidR="00F45B06" w:rsidRDefault="00F45B06" w:rsidP="00F45B06">
      <w:pPr>
        <w:pStyle w:val="10"/>
        <w:tabs>
          <w:tab w:val="clear" w:pos="1276"/>
          <w:tab w:val="num" w:pos="2157"/>
        </w:tabs>
        <w:ind w:firstLine="1077"/>
      </w:pPr>
      <w:bookmarkStart w:id="56" w:name="_Toc4236385"/>
      <w:r w:rsidRPr="007F7534">
        <w:rPr>
          <w:rFonts w:hint="eastAsia"/>
        </w:rPr>
        <w:t>测试</w:t>
      </w:r>
      <w:bookmarkEnd w:id="42"/>
      <w:bookmarkEnd w:id="43"/>
      <w:r>
        <w:rPr>
          <w:rFonts w:hint="eastAsia"/>
        </w:rPr>
        <w:t>总结</w:t>
      </w:r>
      <w:bookmarkEnd w:id="56"/>
    </w:p>
    <w:p w14:paraId="7172EFD6" w14:textId="77777777" w:rsidR="00F45B06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57" w:name="_Toc4236386"/>
      <w:bookmarkEnd w:id="0"/>
      <w:bookmarkEnd w:id="1"/>
      <w:bookmarkEnd w:id="4"/>
      <w:bookmarkEnd w:id="5"/>
      <w:r>
        <w:rPr>
          <w:rFonts w:hint="eastAsia"/>
        </w:rPr>
        <w:t>结论</w:t>
      </w:r>
      <w:bookmarkEnd w:id="57"/>
    </w:p>
    <w:p w14:paraId="6167C759" w14:textId="77777777" w:rsidR="00F45B06" w:rsidRDefault="00F45B06" w:rsidP="00F45B06">
      <w:pPr>
        <w:pStyle w:val="BodyTextFirstIndent21"/>
        <w:ind w:hanging="80"/>
        <w:rPr>
          <w:lang w:val="en-US" w:eastAsia="zh-CN"/>
        </w:rPr>
      </w:pPr>
      <w:r>
        <w:rPr>
          <w:rFonts w:hint="eastAsia"/>
          <w:lang w:val="en-US" w:eastAsia="zh-CN"/>
        </w:rPr>
        <w:t>我们</w:t>
      </w:r>
      <w:r>
        <w:rPr>
          <w:lang w:val="en-US" w:eastAsia="zh-CN"/>
        </w:rPr>
        <w:t>将测试</w:t>
      </w:r>
      <w:r>
        <w:rPr>
          <w:rFonts w:hint="eastAsia"/>
          <w:lang w:val="en-US" w:eastAsia="zh-CN"/>
        </w:rPr>
        <w:t>得</w:t>
      </w:r>
      <w:r>
        <w:rPr>
          <w:lang w:val="en-US" w:eastAsia="zh-CN"/>
        </w:rPr>
        <w:t>到的数据汇总</w:t>
      </w:r>
      <w:r>
        <w:rPr>
          <w:rFonts w:hint="eastAsia"/>
          <w:lang w:val="en-US" w:eastAsia="zh-CN"/>
        </w:rPr>
        <w:t>并</w:t>
      </w:r>
      <w:r>
        <w:rPr>
          <w:lang w:val="en-US" w:eastAsia="zh-CN"/>
        </w:rPr>
        <w:t>归类到表</w:t>
      </w:r>
      <w:r>
        <w:rPr>
          <w:rFonts w:hint="eastAsia"/>
          <w:lang w:val="en-US" w:eastAsia="zh-CN"/>
        </w:rPr>
        <w:t>5.1</w:t>
      </w:r>
      <w:r>
        <w:rPr>
          <w:rFonts w:hint="eastAsia"/>
          <w:lang w:val="en-US" w:eastAsia="zh-CN"/>
        </w:rPr>
        <w:t>至</w:t>
      </w:r>
      <w:r>
        <w:rPr>
          <w:rFonts w:hint="eastAsia"/>
          <w:lang w:val="en-US" w:eastAsia="zh-CN"/>
        </w:rPr>
        <w:t>5.4</w:t>
      </w:r>
      <w:r>
        <w:rPr>
          <w:rFonts w:hint="eastAsia"/>
          <w:lang w:val="en-US" w:eastAsia="zh-CN"/>
        </w:rPr>
        <w:t>：</w:t>
      </w:r>
    </w:p>
    <w:p w14:paraId="65577CAB" w14:textId="77777777" w:rsidR="00F45B06" w:rsidRDefault="00F45B06" w:rsidP="00F45B06">
      <w:pPr>
        <w:pStyle w:val="ac"/>
        <w:keepNext/>
        <w:ind w:firstLine="400"/>
        <w:jc w:val="center"/>
      </w:pPr>
      <w:r>
        <w:rPr>
          <w:rFonts w:hint="eastAsia"/>
        </w:rPr>
        <w:t>表</w:t>
      </w:r>
      <w:r>
        <w:t xml:space="preserve">5.1 </w:t>
      </w:r>
      <w:r>
        <w:rPr>
          <w:rFonts w:hint="eastAsia"/>
        </w:rPr>
        <w:t>各</w:t>
      </w:r>
      <w:r>
        <w:t>算法平均耗时</w:t>
      </w:r>
      <w:r>
        <w:rPr>
          <w:rFonts w:hint="eastAsia"/>
        </w:rPr>
        <w:t>汇总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5"/>
        <w:gridCol w:w="1894"/>
        <w:gridCol w:w="1508"/>
        <w:gridCol w:w="1508"/>
        <w:gridCol w:w="1433"/>
      </w:tblGrid>
      <w:tr w:rsidR="00510243" w14:paraId="79B286DE" w14:textId="439C5F77" w:rsidTr="00510243">
        <w:trPr>
          <w:jc w:val="center"/>
        </w:trPr>
        <w:tc>
          <w:tcPr>
            <w:tcW w:w="2185" w:type="dxa"/>
            <w:shd w:val="clear" w:color="auto" w:fill="auto"/>
          </w:tcPr>
          <w:p w14:paraId="68569611" w14:textId="77777777" w:rsidR="00510243" w:rsidRDefault="00510243" w:rsidP="00EE5150">
            <w:pPr>
              <w:spacing w:line="360" w:lineRule="auto"/>
              <w:jc w:val="center"/>
            </w:pPr>
            <w:r>
              <w:rPr>
                <w:rFonts w:hint="eastAsia"/>
              </w:rPr>
              <w:t>算法</w:t>
            </w:r>
          </w:p>
        </w:tc>
        <w:tc>
          <w:tcPr>
            <w:tcW w:w="1894" w:type="dxa"/>
            <w:shd w:val="clear" w:color="auto" w:fill="auto"/>
          </w:tcPr>
          <w:p w14:paraId="5CC8043C" w14:textId="6BF3FF56" w:rsidR="00510243" w:rsidRDefault="00190E94" w:rsidP="00EE5150">
            <w:pPr>
              <w:spacing w:line="360" w:lineRule="auto"/>
            </w:pPr>
            <w:r>
              <w:t>A</w:t>
            </w:r>
            <w:r w:rsidR="00510243">
              <w:rPr>
                <w:rFonts w:hint="eastAsia"/>
              </w:rPr>
              <w:t>lice</w:t>
            </w:r>
            <w:r w:rsidR="00510243">
              <w:rPr>
                <w:rFonts w:hint="eastAsia"/>
              </w:rPr>
              <w:t>交换</w:t>
            </w:r>
            <w:r w:rsidR="00510243">
              <w:t>信息生成</w:t>
            </w:r>
            <w:r w:rsidR="00510243">
              <w:rPr>
                <w:rFonts w:hint="eastAsia"/>
              </w:rPr>
              <w:t>(</w:t>
            </w:r>
            <w:r w:rsidR="00510243">
              <w:t>us</w:t>
            </w:r>
            <w:r w:rsidR="00510243">
              <w:rPr>
                <w:rFonts w:hint="eastAsia"/>
              </w:rPr>
              <w:t>)</w:t>
            </w:r>
          </w:p>
        </w:tc>
        <w:tc>
          <w:tcPr>
            <w:tcW w:w="1508" w:type="dxa"/>
            <w:shd w:val="clear" w:color="auto" w:fill="auto"/>
          </w:tcPr>
          <w:p w14:paraId="00574785" w14:textId="338FEAFF" w:rsidR="00510243" w:rsidRDefault="00551CFA" w:rsidP="00EE5150">
            <w:pPr>
              <w:spacing w:line="360" w:lineRule="auto"/>
              <w:jc w:val="center"/>
            </w:pPr>
            <w:r>
              <w:t>B</w:t>
            </w:r>
            <w:r w:rsidR="00510243">
              <w:t>ob</w:t>
            </w:r>
            <w:r w:rsidR="00510243">
              <w:rPr>
                <w:rFonts w:hint="eastAsia"/>
              </w:rPr>
              <w:t>交换</w:t>
            </w:r>
            <w:r w:rsidR="00510243">
              <w:t>信息生成</w:t>
            </w:r>
            <w:r w:rsidR="00510243">
              <w:rPr>
                <w:rFonts w:hint="eastAsia"/>
              </w:rPr>
              <w:t>(</w:t>
            </w:r>
            <w:r w:rsidR="00510243">
              <w:t>us</w:t>
            </w:r>
            <w:r w:rsidR="00510243">
              <w:rPr>
                <w:rFonts w:hint="eastAsia"/>
              </w:rPr>
              <w:t>)</w:t>
            </w:r>
          </w:p>
        </w:tc>
        <w:tc>
          <w:tcPr>
            <w:tcW w:w="1508" w:type="dxa"/>
            <w:shd w:val="clear" w:color="auto" w:fill="auto"/>
          </w:tcPr>
          <w:p w14:paraId="2F5F6500" w14:textId="2C440D22" w:rsidR="00510243" w:rsidRDefault="00510243" w:rsidP="00510243">
            <w:pPr>
              <w:spacing w:line="360" w:lineRule="auto"/>
              <w:jc w:val="center"/>
            </w:pPr>
            <w:r>
              <w:t>A</w:t>
            </w:r>
            <w:r>
              <w:rPr>
                <w:rFonts w:hint="eastAsia"/>
              </w:rPr>
              <w:t>lice</w:t>
            </w:r>
            <w:r>
              <w:rPr>
                <w:rFonts w:hint="eastAsia"/>
              </w:rPr>
              <w:t>导出</w:t>
            </w:r>
            <w:r>
              <w:rPr>
                <w:rFonts w:hint="eastAsia"/>
              </w:rPr>
              <w:t>(</w:t>
            </w:r>
            <w:r>
              <w:t>us</w:t>
            </w:r>
            <w:r>
              <w:rPr>
                <w:rFonts w:hint="eastAsia"/>
              </w:rPr>
              <w:t>)</w:t>
            </w:r>
          </w:p>
        </w:tc>
        <w:tc>
          <w:tcPr>
            <w:tcW w:w="1433" w:type="dxa"/>
          </w:tcPr>
          <w:p w14:paraId="61073165" w14:textId="433751D0" w:rsidR="00510243" w:rsidRDefault="00510243" w:rsidP="00EE5150">
            <w:pPr>
              <w:spacing w:line="360" w:lineRule="auto"/>
              <w:jc w:val="center"/>
            </w:pPr>
            <w:r>
              <w:t>Bob</w:t>
            </w:r>
            <w:r>
              <w:rPr>
                <w:rFonts w:hint="eastAsia"/>
              </w:rPr>
              <w:t>导出</w:t>
            </w:r>
            <w:r>
              <w:rPr>
                <w:rFonts w:hint="eastAsia"/>
              </w:rPr>
              <w:t>(</w:t>
            </w:r>
            <w:r>
              <w:t>us</w:t>
            </w:r>
            <w:r>
              <w:rPr>
                <w:rFonts w:hint="eastAsia"/>
              </w:rPr>
              <w:t>)</w:t>
            </w:r>
          </w:p>
        </w:tc>
      </w:tr>
      <w:tr w:rsidR="00510243" w14:paraId="19805F0F" w14:textId="6BFECF5F" w:rsidTr="00510243">
        <w:trPr>
          <w:jc w:val="center"/>
        </w:trPr>
        <w:tc>
          <w:tcPr>
            <w:tcW w:w="2185" w:type="dxa"/>
            <w:shd w:val="clear" w:color="auto" w:fill="auto"/>
          </w:tcPr>
          <w:p w14:paraId="50ECE104" w14:textId="77777777" w:rsidR="00510243" w:rsidRDefault="00510243" w:rsidP="00EE5150">
            <w:pPr>
              <w:spacing w:line="360" w:lineRule="auto"/>
            </w:pPr>
            <w:r>
              <w:t>SKCN-MLWE-KE</w:t>
            </w:r>
          </w:p>
        </w:tc>
        <w:tc>
          <w:tcPr>
            <w:tcW w:w="1894" w:type="dxa"/>
            <w:shd w:val="clear" w:color="auto" w:fill="auto"/>
          </w:tcPr>
          <w:p w14:paraId="2A8145B9" w14:textId="09CFA67B" w:rsidR="00510243" w:rsidRPr="00DA6D70" w:rsidRDefault="0059797A" w:rsidP="00EE5150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1508" w:type="dxa"/>
            <w:shd w:val="clear" w:color="auto" w:fill="auto"/>
          </w:tcPr>
          <w:p w14:paraId="3C5C99EE" w14:textId="4D974C16" w:rsidR="00510243" w:rsidRDefault="0059797A" w:rsidP="00EE5150">
            <w:pPr>
              <w:spacing w:line="360" w:lineRule="auto"/>
              <w:jc w:val="center"/>
            </w:pPr>
            <w:r>
              <w:t>270</w:t>
            </w:r>
          </w:p>
        </w:tc>
        <w:tc>
          <w:tcPr>
            <w:tcW w:w="1508" w:type="dxa"/>
            <w:shd w:val="clear" w:color="auto" w:fill="auto"/>
          </w:tcPr>
          <w:p w14:paraId="478A237D" w14:textId="6361648B" w:rsidR="00510243" w:rsidRDefault="0059797A" w:rsidP="00EE5150">
            <w:pPr>
              <w:spacing w:line="360" w:lineRule="auto"/>
              <w:jc w:val="center"/>
            </w:pPr>
            <w:r>
              <w:t>170</w:t>
            </w:r>
          </w:p>
        </w:tc>
        <w:tc>
          <w:tcPr>
            <w:tcW w:w="1433" w:type="dxa"/>
          </w:tcPr>
          <w:p w14:paraId="29666DFE" w14:textId="3BA9538C" w:rsidR="00510243" w:rsidRDefault="0059797A" w:rsidP="00EE5150">
            <w:pPr>
              <w:spacing w:line="360" w:lineRule="auto"/>
              <w:jc w:val="center"/>
            </w:pPr>
            <w:r>
              <w:t>210</w:t>
            </w:r>
          </w:p>
        </w:tc>
      </w:tr>
      <w:tr w:rsidR="00510243" w:rsidRPr="00B317A2" w14:paraId="40E525C6" w14:textId="59967420" w:rsidTr="00510243">
        <w:trPr>
          <w:jc w:val="center"/>
        </w:trPr>
        <w:tc>
          <w:tcPr>
            <w:tcW w:w="2185" w:type="dxa"/>
            <w:shd w:val="clear" w:color="auto" w:fill="auto"/>
          </w:tcPr>
          <w:p w14:paraId="6CCB8475" w14:textId="77777777" w:rsidR="00510243" w:rsidRDefault="00510243" w:rsidP="00EE5150">
            <w:pPr>
              <w:spacing w:line="360" w:lineRule="auto"/>
            </w:pPr>
            <w:r>
              <w:t>SKCN-MLWE-PKE</w:t>
            </w:r>
          </w:p>
        </w:tc>
        <w:tc>
          <w:tcPr>
            <w:tcW w:w="1894" w:type="dxa"/>
            <w:shd w:val="clear" w:color="auto" w:fill="auto"/>
          </w:tcPr>
          <w:p w14:paraId="56A57DAE" w14:textId="74B75E5D" w:rsidR="00510243" w:rsidRPr="00DA6D70" w:rsidRDefault="0059797A" w:rsidP="00EE5150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1508" w:type="dxa"/>
            <w:shd w:val="clear" w:color="auto" w:fill="auto"/>
          </w:tcPr>
          <w:p w14:paraId="25D35BBF" w14:textId="167043B7" w:rsidR="00510243" w:rsidRDefault="0059797A" w:rsidP="00EE5150">
            <w:pPr>
              <w:spacing w:line="360" w:lineRule="auto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1508" w:type="dxa"/>
            <w:shd w:val="clear" w:color="auto" w:fill="auto"/>
          </w:tcPr>
          <w:p w14:paraId="38737891" w14:textId="1A594C18" w:rsidR="00510243" w:rsidRDefault="0059797A" w:rsidP="00EE5150">
            <w:pPr>
              <w:spacing w:line="360" w:lineRule="auto"/>
              <w:jc w:val="center"/>
            </w:pPr>
            <w:r>
              <w:t>180</w:t>
            </w:r>
          </w:p>
        </w:tc>
        <w:tc>
          <w:tcPr>
            <w:tcW w:w="1433" w:type="dxa"/>
          </w:tcPr>
          <w:p w14:paraId="7BF1DB12" w14:textId="138089C9" w:rsidR="00510243" w:rsidRDefault="0059797A" w:rsidP="00EE5150">
            <w:pPr>
              <w:spacing w:line="360" w:lineRule="auto"/>
              <w:jc w:val="center"/>
            </w:pPr>
            <w:r>
              <w:t>180</w:t>
            </w:r>
          </w:p>
        </w:tc>
      </w:tr>
    </w:tbl>
    <w:p w14:paraId="745EF39D" w14:textId="77777777" w:rsidR="00510243" w:rsidRDefault="00510243" w:rsidP="00F45B06">
      <w:pPr>
        <w:pStyle w:val="ac"/>
        <w:ind w:firstLine="400"/>
        <w:jc w:val="center"/>
      </w:pPr>
    </w:p>
    <w:p w14:paraId="293621E0" w14:textId="77777777" w:rsidR="00510243" w:rsidRDefault="00510243">
      <w:pPr>
        <w:widowControl/>
        <w:jc w:val="left"/>
        <w:rPr>
          <w:rFonts w:ascii="Cambria" w:eastAsia="黑体" w:hAnsi="Cambria"/>
          <w:sz w:val="20"/>
        </w:rPr>
      </w:pPr>
      <w:r>
        <w:br w:type="page"/>
      </w:r>
    </w:p>
    <w:p w14:paraId="31E6E144" w14:textId="79B4D401" w:rsidR="00F45B06" w:rsidRDefault="00F45B06" w:rsidP="00F45B06">
      <w:pPr>
        <w:pStyle w:val="ac"/>
        <w:ind w:firstLine="400"/>
        <w:jc w:val="center"/>
      </w:pPr>
      <w:r>
        <w:rPr>
          <w:rFonts w:hint="eastAsia"/>
        </w:rPr>
        <w:lastRenderedPageBreak/>
        <w:t>表</w:t>
      </w:r>
      <w:r>
        <w:t>5.2</w:t>
      </w:r>
      <w:r>
        <w:rPr>
          <w:rFonts w:hint="eastAsia"/>
        </w:rPr>
        <w:t>各</w:t>
      </w:r>
      <w:r>
        <w:t>算法平均耗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6"/>
        <w:gridCol w:w="2042"/>
        <w:gridCol w:w="1948"/>
        <w:gridCol w:w="1227"/>
        <w:gridCol w:w="1125"/>
      </w:tblGrid>
      <w:tr w:rsidR="006E25AA" w14:paraId="435FDF73" w14:textId="39974009" w:rsidTr="00510243">
        <w:trPr>
          <w:jc w:val="center"/>
        </w:trPr>
        <w:tc>
          <w:tcPr>
            <w:tcW w:w="0" w:type="auto"/>
            <w:shd w:val="clear" w:color="auto" w:fill="auto"/>
          </w:tcPr>
          <w:p w14:paraId="015CBA5C" w14:textId="32015D70" w:rsidR="00510243" w:rsidRDefault="00510243" w:rsidP="00510243">
            <w:pPr>
              <w:spacing w:line="360" w:lineRule="auto"/>
              <w:jc w:val="center"/>
            </w:pPr>
            <w:r>
              <w:rPr>
                <w:rFonts w:hint="eastAsia"/>
              </w:rPr>
              <w:t>算法</w:t>
            </w:r>
          </w:p>
        </w:tc>
        <w:tc>
          <w:tcPr>
            <w:tcW w:w="0" w:type="auto"/>
            <w:shd w:val="clear" w:color="auto" w:fill="auto"/>
          </w:tcPr>
          <w:p w14:paraId="5D6607EE" w14:textId="3467675F" w:rsidR="00510243" w:rsidRDefault="001A2411" w:rsidP="00510243">
            <w:pPr>
              <w:spacing w:line="360" w:lineRule="auto"/>
            </w:pPr>
            <w:r>
              <w:t>A</w:t>
            </w:r>
            <w:r w:rsidR="00510243">
              <w:rPr>
                <w:rFonts w:hint="eastAsia"/>
              </w:rPr>
              <w:t>lice</w:t>
            </w:r>
            <w:r w:rsidR="00510243">
              <w:rPr>
                <w:rFonts w:hint="eastAsia"/>
              </w:rPr>
              <w:t>交换</w:t>
            </w:r>
            <w:r w:rsidR="00510243">
              <w:t>信息生成</w:t>
            </w:r>
          </w:p>
        </w:tc>
        <w:tc>
          <w:tcPr>
            <w:tcW w:w="0" w:type="auto"/>
            <w:shd w:val="clear" w:color="auto" w:fill="auto"/>
          </w:tcPr>
          <w:p w14:paraId="2E4B0B42" w14:textId="7056256A" w:rsidR="00510243" w:rsidRDefault="00521E53" w:rsidP="00510243">
            <w:pPr>
              <w:spacing w:line="360" w:lineRule="auto"/>
              <w:jc w:val="center"/>
            </w:pPr>
            <w:r>
              <w:t>B</w:t>
            </w:r>
            <w:r w:rsidR="00510243">
              <w:t>ob</w:t>
            </w:r>
            <w:r w:rsidR="00510243">
              <w:rPr>
                <w:rFonts w:hint="eastAsia"/>
              </w:rPr>
              <w:t>交换</w:t>
            </w:r>
            <w:r w:rsidR="00510243">
              <w:t>信息生成</w:t>
            </w:r>
          </w:p>
        </w:tc>
        <w:tc>
          <w:tcPr>
            <w:tcW w:w="0" w:type="auto"/>
            <w:shd w:val="clear" w:color="auto" w:fill="auto"/>
          </w:tcPr>
          <w:p w14:paraId="0FFBA118" w14:textId="18C9208D" w:rsidR="00510243" w:rsidRDefault="00510243" w:rsidP="00510243">
            <w:pPr>
              <w:spacing w:line="360" w:lineRule="auto"/>
              <w:jc w:val="center"/>
            </w:pPr>
            <w:r>
              <w:t>A</w:t>
            </w:r>
            <w:r>
              <w:rPr>
                <w:rFonts w:hint="eastAsia"/>
              </w:rPr>
              <w:t>lice</w:t>
            </w:r>
            <w:r>
              <w:rPr>
                <w:rFonts w:hint="eastAsia"/>
              </w:rPr>
              <w:t>导出</w:t>
            </w:r>
          </w:p>
        </w:tc>
        <w:tc>
          <w:tcPr>
            <w:tcW w:w="0" w:type="auto"/>
          </w:tcPr>
          <w:p w14:paraId="7A80773A" w14:textId="76F29238" w:rsidR="00510243" w:rsidRDefault="00510243" w:rsidP="00510243">
            <w:pPr>
              <w:spacing w:line="360" w:lineRule="auto"/>
              <w:jc w:val="center"/>
            </w:pPr>
            <w:r>
              <w:t>Bob</w:t>
            </w:r>
            <w:r>
              <w:rPr>
                <w:rFonts w:hint="eastAsia"/>
              </w:rPr>
              <w:t>导出</w:t>
            </w:r>
          </w:p>
        </w:tc>
      </w:tr>
      <w:tr w:rsidR="006E25AA" w:rsidRPr="00B317A2" w14:paraId="056C6F75" w14:textId="2D6AE3BB" w:rsidTr="00510243">
        <w:trPr>
          <w:jc w:val="center"/>
        </w:trPr>
        <w:tc>
          <w:tcPr>
            <w:tcW w:w="0" w:type="auto"/>
            <w:shd w:val="clear" w:color="auto" w:fill="auto"/>
          </w:tcPr>
          <w:p w14:paraId="500C0E6D" w14:textId="77777777" w:rsidR="00510243" w:rsidRDefault="00510243" w:rsidP="00EE5150">
            <w:pPr>
              <w:spacing w:line="360" w:lineRule="auto"/>
            </w:pPr>
            <w:r>
              <w:t>SKCN-MLWE-KE</w:t>
            </w:r>
          </w:p>
        </w:tc>
        <w:tc>
          <w:tcPr>
            <w:tcW w:w="0" w:type="auto"/>
            <w:shd w:val="clear" w:color="auto" w:fill="auto"/>
          </w:tcPr>
          <w:p w14:paraId="799248A8" w14:textId="63B37985" w:rsidR="00510243" w:rsidRPr="00DA6D70" w:rsidRDefault="00B16B92" w:rsidP="006E25AA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  <w:r w:rsidR="006E25AA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0" w:type="auto"/>
            <w:shd w:val="clear" w:color="auto" w:fill="auto"/>
          </w:tcPr>
          <w:p w14:paraId="7BFA45CC" w14:textId="6994D811" w:rsidR="00510243" w:rsidRDefault="00B16B92" w:rsidP="00EE5150">
            <w:pPr>
              <w:spacing w:line="360" w:lineRule="auto"/>
              <w:jc w:val="center"/>
            </w:pPr>
            <w:r>
              <w:rPr>
                <w:color w:val="000000"/>
                <w:sz w:val="22"/>
                <w:szCs w:val="22"/>
              </w:rPr>
              <w:t>85</w:t>
            </w:r>
            <w:r w:rsidR="006E25AA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0" w:type="auto"/>
            <w:shd w:val="clear" w:color="auto" w:fill="auto"/>
          </w:tcPr>
          <w:p w14:paraId="4B548B2F" w14:textId="3C529F5C" w:rsidR="00510243" w:rsidRDefault="00B16B92" w:rsidP="00EE5150">
            <w:pPr>
              <w:spacing w:line="360" w:lineRule="auto"/>
              <w:jc w:val="center"/>
            </w:pPr>
            <w:r>
              <w:t>540</w:t>
            </w:r>
            <w:r w:rsidR="006E25AA">
              <w:t>000</w:t>
            </w:r>
          </w:p>
        </w:tc>
        <w:tc>
          <w:tcPr>
            <w:tcW w:w="0" w:type="auto"/>
          </w:tcPr>
          <w:p w14:paraId="78AF59EB" w14:textId="0353D4F0" w:rsidR="00510243" w:rsidRDefault="00B16B92" w:rsidP="00EE5150">
            <w:pPr>
              <w:spacing w:line="360" w:lineRule="auto"/>
              <w:jc w:val="center"/>
            </w:pPr>
            <w:r>
              <w:t>590</w:t>
            </w:r>
            <w:r w:rsidR="006E25AA">
              <w:t>000</w:t>
            </w:r>
          </w:p>
        </w:tc>
      </w:tr>
      <w:tr w:rsidR="006E25AA" w:rsidRPr="00B317A2" w14:paraId="5CA48C4E" w14:textId="7A19762B" w:rsidTr="00510243">
        <w:trPr>
          <w:jc w:val="center"/>
        </w:trPr>
        <w:tc>
          <w:tcPr>
            <w:tcW w:w="0" w:type="auto"/>
            <w:shd w:val="clear" w:color="auto" w:fill="auto"/>
          </w:tcPr>
          <w:p w14:paraId="2BFC85C4" w14:textId="77777777" w:rsidR="00510243" w:rsidRDefault="00510243" w:rsidP="00EE5150">
            <w:pPr>
              <w:spacing w:line="360" w:lineRule="auto"/>
            </w:pPr>
            <w:r>
              <w:t>SKCN-MLWE-PKE</w:t>
            </w:r>
          </w:p>
        </w:tc>
        <w:tc>
          <w:tcPr>
            <w:tcW w:w="0" w:type="auto"/>
            <w:shd w:val="clear" w:color="auto" w:fill="auto"/>
          </w:tcPr>
          <w:p w14:paraId="11A474C4" w14:textId="0408E892" w:rsidR="00510243" w:rsidRPr="00DA6D70" w:rsidRDefault="00B91E5E" w:rsidP="00EE5150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840</w:t>
            </w:r>
            <w:r w:rsidR="006E25A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0" w:type="auto"/>
            <w:shd w:val="clear" w:color="auto" w:fill="auto"/>
          </w:tcPr>
          <w:p w14:paraId="6D203E65" w14:textId="0A3826E4" w:rsidR="00510243" w:rsidRDefault="00B16B92" w:rsidP="00EE5150">
            <w:pPr>
              <w:spacing w:line="360" w:lineRule="auto"/>
              <w:jc w:val="center"/>
            </w:pPr>
            <w:r>
              <w:t>840</w:t>
            </w:r>
            <w:r w:rsidR="006E25AA">
              <w:t>000</w:t>
            </w:r>
          </w:p>
        </w:tc>
        <w:tc>
          <w:tcPr>
            <w:tcW w:w="0" w:type="auto"/>
            <w:shd w:val="clear" w:color="auto" w:fill="auto"/>
          </w:tcPr>
          <w:p w14:paraId="09069591" w14:textId="7012C1AE" w:rsidR="00510243" w:rsidRDefault="00B16B92" w:rsidP="00EE5150">
            <w:pPr>
              <w:spacing w:line="360" w:lineRule="auto"/>
              <w:jc w:val="center"/>
            </w:pPr>
            <w:r>
              <w:t>550</w:t>
            </w:r>
            <w:r w:rsidR="006E25AA">
              <w:t>000</w:t>
            </w:r>
          </w:p>
        </w:tc>
        <w:tc>
          <w:tcPr>
            <w:tcW w:w="0" w:type="auto"/>
          </w:tcPr>
          <w:p w14:paraId="3DD73BBE" w14:textId="6539AB28" w:rsidR="00510243" w:rsidRDefault="00B16B92" w:rsidP="00EE5150">
            <w:pPr>
              <w:spacing w:line="360" w:lineRule="auto"/>
              <w:jc w:val="center"/>
            </w:pPr>
            <w:r>
              <w:t>590</w:t>
            </w:r>
            <w:r w:rsidR="006E25AA">
              <w:rPr>
                <w:rFonts w:hint="eastAsia"/>
              </w:rPr>
              <w:t>000</w:t>
            </w:r>
          </w:p>
        </w:tc>
      </w:tr>
    </w:tbl>
    <w:p w14:paraId="2FA761C1" w14:textId="77777777" w:rsidR="00F45B06" w:rsidRPr="0056408F" w:rsidRDefault="00F45B06" w:rsidP="00F45B06">
      <w:r w:rsidRPr="0056408F">
        <w:rPr>
          <w:rFonts w:hint="eastAsia"/>
        </w:rPr>
        <w:t>SKCN-MLWE-KE</w:t>
      </w:r>
      <w:r w:rsidRPr="0056408F">
        <w:rPr>
          <w:rFonts w:hint="eastAsia"/>
        </w:rPr>
        <w:t>与</w:t>
      </w:r>
      <w:r w:rsidRPr="0056408F">
        <w:rPr>
          <w:rFonts w:hint="eastAsia"/>
        </w:rPr>
        <w:t>SKCN-MWLE-PKE</w:t>
      </w:r>
      <w:r w:rsidRPr="0056408F">
        <w:rPr>
          <w:rFonts w:hint="eastAsia"/>
        </w:rPr>
        <w:t>两者密钥</w:t>
      </w:r>
      <w:r w:rsidRPr="0056408F">
        <w:t>协商</w:t>
      </w:r>
      <w:r w:rsidRPr="0056408F">
        <w:rPr>
          <w:rFonts w:hint="eastAsia"/>
        </w:rPr>
        <w:t>性能</w:t>
      </w:r>
      <w:r w:rsidRPr="0056408F">
        <w:t>大约</w:t>
      </w:r>
      <w:r w:rsidRPr="0056408F">
        <w:rPr>
          <w:rFonts w:hint="eastAsia"/>
        </w:rPr>
        <w:t>相等</w:t>
      </w:r>
      <w:r w:rsidRPr="0056408F">
        <w:t>。</w:t>
      </w:r>
    </w:p>
    <w:p w14:paraId="3C3B783B" w14:textId="47B55F30" w:rsidR="006350A4" w:rsidRPr="00F45B06" w:rsidRDefault="006350A4" w:rsidP="00F45B06"/>
    <w:sectPr w:rsidR="006350A4" w:rsidRPr="00F45B06">
      <w:headerReference w:type="even" r:id="rId40"/>
      <w:headerReference w:type="default" r:id="rId41"/>
      <w:footerReference w:type="default" r:id="rId42"/>
      <w:pgSz w:w="11906" w:h="16838"/>
      <w:pgMar w:top="1701" w:right="1797" w:bottom="1440" w:left="179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88E1F" w14:textId="77777777" w:rsidR="00984F5E" w:rsidRDefault="00984F5E">
      <w:r>
        <w:separator/>
      </w:r>
    </w:p>
  </w:endnote>
  <w:endnote w:type="continuationSeparator" w:id="0">
    <w:p w14:paraId="03449364" w14:textId="77777777" w:rsidR="00984F5E" w:rsidRDefault="00984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FangSong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E05A6" w14:textId="77777777" w:rsidR="00743F38" w:rsidRDefault="00743F38">
    <w:pPr>
      <w:pStyle w:val="af0"/>
      <w:framePr w:h="0"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14:paraId="090B97A9" w14:textId="77777777" w:rsidR="00743F38" w:rsidRDefault="00743F38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920CE" w14:textId="77777777" w:rsidR="00743F38" w:rsidRDefault="00743F38">
    <w:pPr>
      <w:pStyle w:val="af0"/>
    </w:pPr>
    <w:r>
      <w:rPr>
        <w:rFonts w:hint="eastAsia"/>
      </w:rPr>
      <w:tab/>
    </w:r>
    <w:r>
      <w:rPr>
        <w:rFonts w:hint="eastAsia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DC89D" w14:textId="77777777" w:rsidR="00743F38" w:rsidRDefault="00743F38">
    <w:pPr>
      <w:pStyle w:val="af0"/>
    </w:pP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>第</w:t>
    </w:r>
    <w:r>
      <w:rPr>
        <w:rFonts w:hint="eastAsia"/>
      </w:rPr>
      <w:t xml:space="preserve"> </w:t>
    </w:r>
    <w:r>
      <w:fldChar w:fldCharType="begin"/>
    </w:r>
    <w:r>
      <w:rPr>
        <w:rStyle w:val="1c"/>
      </w:rPr>
      <w:instrText xml:space="preserve"> PAGE </w:instrText>
    </w:r>
    <w:r>
      <w:fldChar w:fldCharType="separate"/>
    </w:r>
    <w:r w:rsidR="00546327">
      <w:rPr>
        <w:rStyle w:val="1c"/>
        <w:noProof/>
      </w:rPr>
      <w:t>17</w:t>
    </w:r>
    <w:r>
      <w:fldChar w:fldCharType="end"/>
    </w:r>
    <w:r>
      <w:rPr>
        <w:rStyle w:val="1c"/>
        <w:rFonts w:hint="eastAsia"/>
      </w:rPr>
      <w:t xml:space="preserve"> </w:t>
    </w:r>
    <w:r>
      <w:rPr>
        <w:rStyle w:val="1c"/>
        <w:rFonts w:hint="eastAsia"/>
      </w:rPr>
      <w:t>页</w:t>
    </w:r>
  </w:p>
  <w:p w14:paraId="6CC9F55D" w14:textId="77777777" w:rsidR="00743F38" w:rsidRDefault="00743F3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960A03" w14:textId="77777777" w:rsidR="00984F5E" w:rsidRDefault="00984F5E">
      <w:r>
        <w:separator/>
      </w:r>
    </w:p>
  </w:footnote>
  <w:footnote w:type="continuationSeparator" w:id="0">
    <w:p w14:paraId="7E0E3341" w14:textId="77777777" w:rsidR="00984F5E" w:rsidRDefault="00984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931AA" w14:textId="77777777" w:rsidR="00743F38" w:rsidRDefault="00743F38"/>
  <w:p w14:paraId="1A632D30" w14:textId="77777777" w:rsidR="00743F38" w:rsidRDefault="00743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97781" w14:textId="77777777" w:rsidR="00743F38" w:rsidRDefault="00743F38">
    <w:pPr>
      <w:pStyle w:val="af1"/>
      <w:tabs>
        <w:tab w:val="clear" w:pos="4153"/>
        <w:tab w:val="clear" w:pos="8306"/>
        <w:tab w:val="left" w:pos="105"/>
        <w:tab w:val="center" w:pos="4095"/>
        <w:tab w:val="right" w:pos="8160"/>
      </w:tabs>
      <w:ind w:left="2" w:rightChars="8" w:right="19"/>
      <w:jc w:val="both"/>
    </w:pPr>
    <w:r>
      <w:rPr>
        <w:rFonts w:hint="eastAsia"/>
      </w:rPr>
      <w:tab/>
    </w:r>
    <w:r>
      <w:rPr>
        <w:rFonts w:hint="eastAsia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1C449C" w14:textId="77777777" w:rsidR="00743F38" w:rsidRDefault="00743F38"/>
  <w:p w14:paraId="3980EA3E" w14:textId="77777777" w:rsidR="00743F38" w:rsidRDefault="00743F38"/>
  <w:p w14:paraId="0558F897" w14:textId="77777777" w:rsidR="00743F38" w:rsidRDefault="00743F38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5F4F7" w14:textId="77777777" w:rsidR="00743F38" w:rsidRDefault="00743F38">
    <w:pPr>
      <w:pStyle w:val="af1"/>
      <w:tabs>
        <w:tab w:val="clear" w:pos="4153"/>
        <w:tab w:val="clear" w:pos="8306"/>
        <w:tab w:val="left" w:pos="105"/>
        <w:tab w:val="center" w:pos="4095"/>
        <w:tab w:val="right" w:pos="8160"/>
      </w:tabs>
      <w:ind w:leftChars="1" w:left="2" w:rightChars="8" w:right="19"/>
      <w:jc w:val="both"/>
    </w:pPr>
    <w:r>
      <w:rPr>
        <w:rFonts w:hint="eastAsia"/>
      </w:rPr>
      <w:tab/>
    </w:r>
    <w:r>
      <w:rPr>
        <w:rFonts w:hint="eastAsia"/>
      </w:rPr>
      <w:tab/>
    </w:r>
  </w:p>
  <w:p w14:paraId="44ADF363" w14:textId="77777777" w:rsidR="00743F38" w:rsidRDefault="00743F3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lvl w:ilvl="0">
      <w:start w:val="1"/>
      <w:numFmt w:val="bullet"/>
      <w:pStyle w:val="a"/>
      <w:lvlText w:val="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21"/>
      </w:rPr>
    </w:lvl>
  </w:abstractNum>
  <w:abstractNum w:abstractNumId="1" w15:restartNumberingAfterBreak="0">
    <w:nsid w:val="00000007"/>
    <w:multiLevelType w:val="singleLevel"/>
    <w:tmpl w:val="00000007"/>
    <w:lvl w:ilvl="0">
      <w:start w:val="1"/>
      <w:numFmt w:val="decimal"/>
      <w:pStyle w:val="a0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00000008"/>
    <w:multiLevelType w:val="multilevel"/>
    <w:tmpl w:val="00000008"/>
    <w:lvl w:ilvl="0">
      <w:start w:val="1"/>
      <w:numFmt w:val="bullet"/>
      <w:pStyle w:val="1"/>
      <w:lvlText w:val="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0000009"/>
    <w:multiLevelType w:val="multilevel"/>
    <w:tmpl w:val="00000009"/>
    <w:lvl w:ilvl="0">
      <w:start w:val="1"/>
      <w:numFmt w:val="bullet"/>
      <w:pStyle w:val="a1"/>
      <w:lvlText w:val=""/>
      <w:lvlJc w:val="left"/>
      <w:pPr>
        <w:tabs>
          <w:tab w:val="left" w:pos="2121"/>
        </w:tabs>
        <w:ind w:left="212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2541"/>
        </w:tabs>
        <w:ind w:left="254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2961"/>
        </w:tabs>
        <w:ind w:left="296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3381"/>
        </w:tabs>
        <w:ind w:left="338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3801"/>
        </w:tabs>
        <w:ind w:left="380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4221"/>
        </w:tabs>
        <w:ind w:left="422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4641"/>
        </w:tabs>
        <w:ind w:left="464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5061"/>
        </w:tabs>
        <w:ind w:left="506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5481"/>
        </w:tabs>
        <w:ind w:left="5481" w:hanging="420"/>
      </w:pPr>
      <w:rPr>
        <w:rFonts w:ascii="Wingdings" w:hAnsi="Wingdings" w:hint="default"/>
      </w:rPr>
    </w:lvl>
  </w:abstractNum>
  <w:abstractNum w:abstractNumId="4" w15:restartNumberingAfterBreak="0">
    <w:nsid w:val="0000000A"/>
    <w:multiLevelType w:val="multilevel"/>
    <w:tmpl w:val="0000000A"/>
    <w:lvl w:ilvl="0">
      <w:start w:val="1"/>
      <w:numFmt w:val="bullet"/>
      <w:pStyle w:val="a2"/>
      <w:lvlText w:val=""/>
      <w:lvlJc w:val="left"/>
      <w:pPr>
        <w:ind w:left="986" w:hanging="420"/>
      </w:pPr>
      <w:rPr>
        <w:rFonts w:ascii="Wingdings" w:hAnsi="Wingdings" w:hint="default"/>
        <w:sz w:val="24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0000000B"/>
    <w:multiLevelType w:val="multilevel"/>
    <w:tmpl w:val="0000000B"/>
    <w:lvl w:ilvl="0">
      <w:start w:val="1"/>
      <w:numFmt w:val="bullet"/>
      <w:pStyle w:val="a3"/>
      <w:lvlText w:val=""/>
      <w:lvlJc w:val="left"/>
      <w:pPr>
        <w:tabs>
          <w:tab w:val="left" w:pos="620"/>
        </w:tabs>
        <w:ind w:left="6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040"/>
        </w:tabs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460"/>
        </w:tabs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880"/>
        </w:tabs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00"/>
        </w:tabs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720"/>
        </w:tabs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140"/>
        </w:tabs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560"/>
        </w:tabs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980"/>
        </w:tabs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0000000C"/>
    <w:multiLevelType w:val="multilevel"/>
    <w:tmpl w:val="0000000C"/>
    <w:lvl w:ilvl="0">
      <w:start w:val="1"/>
      <w:numFmt w:val="bullet"/>
      <w:pStyle w:val="3"/>
      <w:lvlText w:val=""/>
      <w:lvlJc w:val="left"/>
      <w:pPr>
        <w:tabs>
          <w:tab w:val="left" w:pos="1020"/>
        </w:tabs>
        <w:ind w:left="10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000000D"/>
    <w:multiLevelType w:val="multilevel"/>
    <w:tmpl w:val="0000000D"/>
    <w:lvl w:ilvl="0">
      <w:start w:val="1"/>
      <w:numFmt w:val="bullet"/>
      <w:pStyle w:val="1-indent"/>
      <w:lvlText w:val="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00000E"/>
    <w:multiLevelType w:val="multilevel"/>
    <w:tmpl w:val="0000000E"/>
    <w:lvl w:ilvl="0">
      <w:start w:val="1"/>
      <w:numFmt w:val="bullet"/>
      <w:pStyle w:val="2"/>
      <w:lvlText w:val="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000000F"/>
    <w:multiLevelType w:val="multilevel"/>
    <w:tmpl w:val="0000000F"/>
    <w:lvl w:ilvl="0">
      <w:start w:val="1"/>
      <w:numFmt w:val="bullet"/>
      <w:pStyle w:val="20"/>
      <w:lvlText w:val="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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0000010"/>
    <w:multiLevelType w:val="multilevel"/>
    <w:tmpl w:val="00000010"/>
    <w:lvl w:ilvl="0">
      <w:start w:val="1"/>
      <w:numFmt w:val="chineseCountingThousand"/>
      <w:pStyle w:val="10"/>
      <w:lvlText w:val="第%1章"/>
      <w:lvlJc w:val="left"/>
      <w:pPr>
        <w:tabs>
          <w:tab w:val="left" w:pos="2157"/>
        </w:tabs>
        <w:ind w:left="0" w:firstLine="1077"/>
      </w:pPr>
      <w:rPr>
        <w:rFonts w:hint="eastAsia"/>
      </w:rPr>
    </w:lvl>
    <w:lvl w:ilvl="1">
      <w:start w:val="1"/>
      <w:numFmt w:val="decimal"/>
      <w:pStyle w:val="21"/>
      <w:isLgl/>
      <w:lvlText w:val="%1.%2"/>
      <w:lvlJc w:val="left"/>
      <w:pPr>
        <w:tabs>
          <w:tab w:val="left" w:pos="1844"/>
        </w:tabs>
        <w:ind w:left="1844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0"/>
      <w:isLgl/>
      <w:lvlText w:val="%1.%2.%3"/>
      <w:lvlJc w:val="left"/>
      <w:pPr>
        <w:tabs>
          <w:tab w:val="left" w:pos="720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isLgl/>
      <w:lvlText w:val="%1.%2.%3.%4 "/>
      <w:lvlJc w:val="left"/>
      <w:pPr>
        <w:tabs>
          <w:tab w:val="left" w:pos="1080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800"/>
        </w:tabs>
        <w:ind w:left="1559" w:hanging="1559"/>
      </w:pPr>
      <w:rPr>
        <w:rFonts w:hint="eastAsia"/>
      </w:rPr>
    </w:lvl>
  </w:abstractNum>
  <w:abstractNum w:abstractNumId="11" w15:restartNumberingAfterBreak="0">
    <w:nsid w:val="0E266900"/>
    <w:multiLevelType w:val="multilevel"/>
    <w:tmpl w:val="F05A6ECA"/>
    <w:styleLink w:val="a4"/>
    <w:lvl w:ilvl="0">
      <w:start w:val="1"/>
      <w:numFmt w:val="bullet"/>
      <w:lvlText w:val=""/>
      <w:lvlJc w:val="left"/>
      <w:pPr>
        <w:tabs>
          <w:tab w:val="num" w:pos="900"/>
        </w:tabs>
        <w:ind w:left="900" w:hanging="420"/>
      </w:pPr>
      <w:rPr>
        <w:rFonts w:ascii="Wingdings" w:eastAsia="宋体" w:hAnsi="Wingdings" w:hint="default"/>
        <w:kern w:val="2"/>
        <w:sz w:val="24"/>
      </w:rPr>
    </w:lvl>
    <w:lvl w:ilvl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2" w15:restartNumberingAfterBreak="0">
    <w:nsid w:val="15033A8E"/>
    <w:multiLevelType w:val="hybridMultilevel"/>
    <w:tmpl w:val="D9EAA380"/>
    <w:lvl w:ilvl="0" w:tplc="5A4A4C8A">
      <w:start w:val="1"/>
      <w:numFmt w:val="decimal"/>
      <w:lvlText w:val="%1、"/>
      <w:lvlJc w:val="left"/>
      <w:pPr>
        <w:ind w:left="92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13" w15:restartNumberingAfterBreak="0">
    <w:nsid w:val="190F0690"/>
    <w:multiLevelType w:val="multilevel"/>
    <w:tmpl w:val="73B93E7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E420149"/>
    <w:multiLevelType w:val="multilevel"/>
    <w:tmpl w:val="73B93E7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30A55D0"/>
    <w:multiLevelType w:val="multilevel"/>
    <w:tmpl w:val="73B93E7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6161D1F"/>
    <w:multiLevelType w:val="multilevel"/>
    <w:tmpl w:val="73B93E7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EB3CF5"/>
    <w:multiLevelType w:val="multilevel"/>
    <w:tmpl w:val="73B93E7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9064907"/>
    <w:multiLevelType w:val="multilevel"/>
    <w:tmpl w:val="73B93E7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93C0050"/>
    <w:multiLevelType w:val="multilevel"/>
    <w:tmpl w:val="73B93E7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3B93E74"/>
    <w:multiLevelType w:val="multilevel"/>
    <w:tmpl w:val="73B93E7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9241ED0"/>
    <w:multiLevelType w:val="multilevel"/>
    <w:tmpl w:val="73B93E7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D405392"/>
    <w:multiLevelType w:val="multilevel"/>
    <w:tmpl w:val="73B93E7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2"/>
  </w:num>
  <w:num w:numId="5">
    <w:abstractNumId w:val="9"/>
  </w:num>
  <w:num w:numId="6">
    <w:abstractNumId w:val="6"/>
  </w:num>
  <w:num w:numId="7">
    <w:abstractNumId w:val="3"/>
  </w:num>
  <w:num w:numId="8">
    <w:abstractNumId w:val="8"/>
  </w:num>
  <w:num w:numId="9">
    <w:abstractNumId w:val="4"/>
  </w:num>
  <w:num w:numId="10">
    <w:abstractNumId w:val="7"/>
  </w:num>
  <w:num w:numId="11">
    <w:abstractNumId w:val="5"/>
  </w:num>
  <w:num w:numId="12">
    <w:abstractNumId w:val="20"/>
  </w:num>
  <w:num w:numId="13">
    <w:abstractNumId w:val="11"/>
  </w:num>
  <w:num w:numId="14">
    <w:abstractNumId w:val="16"/>
  </w:num>
  <w:num w:numId="15">
    <w:abstractNumId w:val="12"/>
  </w:num>
  <w:num w:numId="16">
    <w:abstractNumId w:val="17"/>
  </w:num>
  <w:num w:numId="17">
    <w:abstractNumId w:val="14"/>
  </w:num>
  <w:num w:numId="18">
    <w:abstractNumId w:val="22"/>
  </w:num>
  <w:num w:numId="19">
    <w:abstractNumId w:val="19"/>
  </w:num>
  <w:num w:numId="20">
    <w:abstractNumId w:val="13"/>
  </w:num>
  <w:num w:numId="21">
    <w:abstractNumId w:val="21"/>
  </w:num>
  <w:num w:numId="22">
    <w:abstractNumId w:val="15"/>
  </w:num>
  <w:num w:numId="23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1708"/>
    <w:rsid w:val="00001CB3"/>
    <w:rsid w:val="00002827"/>
    <w:rsid w:val="000030F8"/>
    <w:rsid w:val="000038A6"/>
    <w:rsid w:val="00004438"/>
    <w:rsid w:val="00004C8C"/>
    <w:rsid w:val="00005248"/>
    <w:rsid w:val="00005758"/>
    <w:rsid w:val="00005773"/>
    <w:rsid w:val="00006033"/>
    <w:rsid w:val="00006362"/>
    <w:rsid w:val="000063C8"/>
    <w:rsid w:val="00006BF8"/>
    <w:rsid w:val="00006E06"/>
    <w:rsid w:val="00010199"/>
    <w:rsid w:val="000101A4"/>
    <w:rsid w:val="00010337"/>
    <w:rsid w:val="00010421"/>
    <w:rsid w:val="00010630"/>
    <w:rsid w:val="0001201A"/>
    <w:rsid w:val="00012182"/>
    <w:rsid w:val="0001293B"/>
    <w:rsid w:val="00012DD7"/>
    <w:rsid w:val="00013969"/>
    <w:rsid w:val="00013AE1"/>
    <w:rsid w:val="00013FED"/>
    <w:rsid w:val="000144F2"/>
    <w:rsid w:val="000148DF"/>
    <w:rsid w:val="00014B38"/>
    <w:rsid w:val="000156D1"/>
    <w:rsid w:val="000160BB"/>
    <w:rsid w:val="00016251"/>
    <w:rsid w:val="00016F97"/>
    <w:rsid w:val="000213EF"/>
    <w:rsid w:val="0002191F"/>
    <w:rsid w:val="00021C15"/>
    <w:rsid w:val="000220F4"/>
    <w:rsid w:val="000227F4"/>
    <w:rsid w:val="00024762"/>
    <w:rsid w:val="00024FD5"/>
    <w:rsid w:val="0002622E"/>
    <w:rsid w:val="00026C6B"/>
    <w:rsid w:val="00027904"/>
    <w:rsid w:val="00027FEF"/>
    <w:rsid w:val="00030E86"/>
    <w:rsid w:val="00031493"/>
    <w:rsid w:val="000316AE"/>
    <w:rsid w:val="00031839"/>
    <w:rsid w:val="00034AB2"/>
    <w:rsid w:val="00034C11"/>
    <w:rsid w:val="000352A0"/>
    <w:rsid w:val="00035CFD"/>
    <w:rsid w:val="00035F95"/>
    <w:rsid w:val="0003724B"/>
    <w:rsid w:val="00037E94"/>
    <w:rsid w:val="00037F28"/>
    <w:rsid w:val="000401A7"/>
    <w:rsid w:val="00040549"/>
    <w:rsid w:val="00042C08"/>
    <w:rsid w:val="00043278"/>
    <w:rsid w:val="00043916"/>
    <w:rsid w:val="00043A0C"/>
    <w:rsid w:val="0004498F"/>
    <w:rsid w:val="00044B57"/>
    <w:rsid w:val="00045F4F"/>
    <w:rsid w:val="00046A56"/>
    <w:rsid w:val="000473E0"/>
    <w:rsid w:val="000475D9"/>
    <w:rsid w:val="000476F0"/>
    <w:rsid w:val="00047760"/>
    <w:rsid w:val="00047961"/>
    <w:rsid w:val="00047A06"/>
    <w:rsid w:val="000506DD"/>
    <w:rsid w:val="000510F7"/>
    <w:rsid w:val="00051D32"/>
    <w:rsid w:val="00051EAC"/>
    <w:rsid w:val="00051FB1"/>
    <w:rsid w:val="00051FC7"/>
    <w:rsid w:val="00052DA4"/>
    <w:rsid w:val="00052F19"/>
    <w:rsid w:val="00053AAD"/>
    <w:rsid w:val="00054047"/>
    <w:rsid w:val="00055B3B"/>
    <w:rsid w:val="00056A70"/>
    <w:rsid w:val="00056ADF"/>
    <w:rsid w:val="000575C4"/>
    <w:rsid w:val="00062F92"/>
    <w:rsid w:val="00063128"/>
    <w:rsid w:val="0006384B"/>
    <w:rsid w:val="00063CD8"/>
    <w:rsid w:val="000640D3"/>
    <w:rsid w:val="0006416E"/>
    <w:rsid w:val="00064581"/>
    <w:rsid w:val="00064B8B"/>
    <w:rsid w:val="00065C6E"/>
    <w:rsid w:val="00066052"/>
    <w:rsid w:val="00070112"/>
    <w:rsid w:val="00072FC6"/>
    <w:rsid w:val="00073F6C"/>
    <w:rsid w:val="00074F98"/>
    <w:rsid w:val="00075877"/>
    <w:rsid w:val="00075D09"/>
    <w:rsid w:val="00076E81"/>
    <w:rsid w:val="00077339"/>
    <w:rsid w:val="0008065A"/>
    <w:rsid w:val="0008234C"/>
    <w:rsid w:val="00083256"/>
    <w:rsid w:val="00083A1A"/>
    <w:rsid w:val="00083EFB"/>
    <w:rsid w:val="00084CA7"/>
    <w:rsid w:val="00085DB2"/>
    <w:rsid w:val="000863A7"/>
    <w:rsid w:val="0008696F"/>
    <w:rsid w:val="00086A12"/>
    <w:rsid w:val="000874CC"/>
    <w:rsid w:val="00090387"/>
    <w:rsid w:val="000903F8"/>
    <w:rsid w:val="00090FDC"/>
    <w:rsid w:val="0009345B"/>
    <w:rsid w:val="00094181"/>
    <w:rsid w:val="00094429"/>
    <w:rsid w:val="00094FE9"/>
    <w:rsid w:val="00095491"/>
    <w:rsid w:val="000954B4"/>
    <w:rsid w:val="0009572E"/>
    <w:rsid w:val="00095DF2"/>
    <w:rsid w:val="00096FE3"/>
    <w:rsid w:val="00097411"/>
    <w:rsid w:val="000A0570"/>
    <w:rsid w:val="000A0D86"/>
    <w:rsid w:val="000A335A"/>
    <w:rsid w:val="000A342C"/>
    <w:rsid w:val="000A347A"/>
    <w:rsid w:val="000A3772"/>
    <w:rsid w:val="000A46C2"/>
    <w:rsid w:val="000A4BCE"/>
    <w:rsid w:val="000A5200"/>
    <w:rsid w:val="000A54E4"/>
    <w:rsid w:val="000A5578"/>
    <w:rsid w:val="000A720E"/>
    <w:rsid w:val="000A7334"/>
    <w:rsid w:val="000B0C3E"/>
    <w:rsid w:val="000B0CB6"/>
    <w:rsid w:val="000B197D"/>
    <w:rsid w:val="000B1A34"/>
    <w:rsid w:val="000B1E48"/>
    <w:rsid w:val="000B233C"/>
    <w:rsid w:val="000B38A4"/>
    <w:rsid w:val="000B444B"/>
    <w:rsid w:val="000B4EFD"/>
    <w:rsid w:val="000B5B6C"/>
    <w:rsid w:val="000B7F5A"/>
    <w:rsid w:val="000C0006"/>
    <w:rsid w:val="000C1422"/>
    <w:rsid w:val="000C2FC2"/>
    <w:rsid w:val="000C4464"/>
    <w:rsid w:val="000C4961"/>
    <w:rsid w:val="000C4B5E"/>
    <w:rsid w:val="000C4CFF"/>
    <w:rsid w:val="000C55BF"/>
    <w:rsid w:val="000C5ED0"/>
    <w:rsid w:val="000C607D"/>
    <w:rsid w:val="000C61E1"/>
    <w:rsid w:val="000D020F"/>
    <w:rsid w:val="000D19AE"/>
    <w:rsid w:val="000D1E3C"/>
    <w:rsid w:val="000D25EB"/>
    <w:rsid w:val="000D3A6F"/>
    <w:rsid w:val="000D4AAA"/>
    <w:rsid w:val="000D709D"/>
    <w:rsid w:val="000D79BA"/>
    <w:rsid w:val="000E0AA6"/>
    <w:rsid w:val="000E0CE1"/>
    <w:rsid w:val="000E0FC8"/>
    <w:rsid w:val="000E1074"/>
    <w:rsid w:val="000E1D6A"/>
    <w:rsid w:val="000E2FAF"/>
    <w:rsid w:val="000E3F8A"/>
    <w:rsid w:val="000E440D"/>
    <w:rsid w:val="000E551F"/>
    <w:rsid w:val="000E5BA6"/>
    <w:rsid w:val="000E6771"/>
    <w:rsid w:val="000E6997"/>
    <w:rsid w:val="000E73C1"/>
    <w:rsid w:val="000E76B8"/>
    <w:rsid w:val="000E7893"/>
    <w:rsid w:val="000E7FBD"/>
    <w:rsid w:val="000F158A"/>
    <w:rsid w:val="000F18D9"/>
    <w:rsid w:val="000F27CE"/>
    <w:rsid w:val="000F2DA7"/>
    <w:rsid w:val="000F3757"/>
    <w:rsid w:val="000F5561"/>
    <w:rsid w:val="000F570B"/>
    <w:rsid w:val="000F6193"/>
    <w:rsid w:val="000F632E"/>
    <w:rsid w:val="000F64E0"/>
    <w:rsid w:val="000F67E9"/>
    <w:rsid w:val="000F7A47"/>
    <w:rsid w:val="001007A2"/>
    <w:rsid w:val="00100924"/>
    <w:rsid w:val="00100B4A"/>
    <w:rsid w:val="00102C9D"/>
    <w:rsid w:val="00102E68"/>
    <w:rsid w:val="0010309D"/>
    <w:rsid w:val="001034BD"/>
    <w:rsid w:val="00103F31"/>
    <w:rsid w:val="00104242"/>
    <w:rsid w:val="00104356"/>
    <w:rsid w:val="001068CE"/>
    <w:rsid w:val="00106E74"/>
    <w:rsid w:val="0010735A"/>
    <w:rsid w:val="0010757D"/>
    <w:rsid w:val="0011008E"/>
    <w:rsid w:val="00110161"/>
    <w:rsid w:val="00110FC2"/>
    <w:rsid w:val="001113F8"/>
    <w:rsid w:val="00116B4D"/>
    <w:rsid w:val="00116E68"/>
    <w:rsid w:val="00121A4D"/>
    <w:rsid w:val="00122982"/>
    <w:rsid w:val="00122E39"/>
    <w:rsid w:val="001234FE"/>
    <w:rsid w:val="001246F3"/>
    <w:rsid w:val="00125ACB"/>
    <w:rsid w:val="00125E45"/>
    <w:rsid w:val="001260D7"/>
    <w:rsid w:val="00127B8A"/>
    <w:rsid w:val="00127F8B"/>
    <w:rsid w:val="00130344"/>
    <w:rsid w:val="00130517"/>
    <w:rsid w:val="00130E29"/>
    <w:rsid w:val="00130F3F"/>
    <w:rsid w:val="001313E0"/>
    <w:rsid w:val="00133727"/>
    <w:rsid w:val="00133C45"/>
    <w:rsid w:val="00134508"/>
    <w:rsid w:val="00134ACC"/>
    <w:rsid w:val="001357B8"/>
    <w:rsid w:val="00136681"/>
    <w:rsid w:val="00136BDB"/>
    <w:rsid w:val="0013709F"/>
    <w:rsid w:val="001416C7"/>
    <w:rsid w:val="001420C0"/>
    <w:rsid w:val="0014229F"/>
    <w:rsid w:val="00142779"/>
    <w:rsid w:val="00142C52"/>
    <w:rsid w:val="00142FBB"/>
    <w:rsid w:val="0014330C"/>
    <w:rsid w:val="001439DB"/>
    <w:rsid w:val="00143C4F"/>
    <w:rsid w:val="00144C86"/>
    <w:rsid w:val="00144D59"/>
    <w:rsid w:val="0014573E"/>
    <w:rsid w:val="00145A03"/>
    <w:rsid w:val="001471FB"/>
    <w:rsid w:val="00147E03"/>
    <w:rsid w:val="001506BE"/>
    <w:rsid w:val="00150FAF"/>
    <w:rsid w:val="001512F8"/>
    <w:rsid w:val="001515F8"/>
    <w:rsid w:val="00151DF4"/>
    <w:rsid w:val="00152306"/>
    <w:rsid w:val="00152974"/>
    <w:rsid w:val="00152B84"/>
    <w:rsid w:val="00155B0E"/>
    <w:rsid w:val="00155DA9"/>
    <w:rsid w:val="00160CE2"/>
    <w:rsid w:val="001612F6"/>
    <w:rsid w:val="00161319"/>
    <w:rsid w:val="00162906"/>
    <w:rsid w:val="0016373F"/>
    <w:rsid w:val="00163AA7"/>
    <w:rsid w:val="001643C5"/>
    <w:rsid w:val="00164940"/>
    <w:rsid w:val="00164E3B"/>
    <w:rsid w:val="00167F7A"/>
    <w:rsid w:val="001704BB"/>
    <w:rsid w:val="0017052C"/>
    <w:rsid w:val="001708EC"/>
    <w:rsid w:val="00171A01"/>
    <w:rsid w:val="00172A27"/>
    <w:rsid w:val="00173402"/>
    <w:rsid w:val="001757B4"/>
    <w:rsid w:val="00175983"/>
    <w:rsid w:val="00176741"/>
    <w:rsid w:val="00176ED3"/>
    <w:rsid w:val="001806C8"/>
    <w:rsid w:val="00180868"/>
    <w:rsid w:val="0018131E"/>
    <w:rsid w:val="001813DE"/>
    <w:rsid w:val="00181760"/>
    <w:rsid w:val="001819C7"/>
    <w:rsid w:val="0018309E"/>
    <w:rsid w:val="00183147"/>
    <w:rsid w:val="001834C3"/>
    <w:rsid w:val="00184C4D"/>
    <w:rsid w:val="001855D9"/>
    <w:rsid w:val="00185BF2"/>
    <w:rsid w:val="001864C8"/>
    <w:rsid w:val="001869DD"/>
    <w:rsid w:val="00186DA3"/>
    <w:rsid w:val="00186FA9"/>
    <w:rsid w:val="00187184"/>
    <w:rsid w:val="00187D5A"/>
    <w:rsid w:val="00190E94"/>
    <w:rsid w:val="00193491"/>
    <w:rsid w:val="00193A7F"/>
    <w:rsid w:val="0019525B"/>
    <w:rsid w:val="0019546C"/>
    <w:rsid w:val="001955E0"/>
    <w:rsid w:val="00195E2E"/>
    <w:rsid w:val="00196F1F"/>
    <w:rsid w:val="0019745C"/>
    <w:rsid w:val="001977FB"/>
    <w:rsid w:val="0019795C"/>
    <w:rsid w:val="001A10DF"/>
    <w:rsid w:val="001A1CBE"/>
    <w:rsid w:val="001A2411"/>
    <w:rsid w:val="001A24B5"/>
    <w:rsid w:val="001A24CE"/>
    <w:rsid w:val="001A2591"/>
    <w:rsid w:val="001A2747"/>
    <w:rsid w:val="001A302F"/>
    <w:rsid w:val="001A3989"/>
    <w:rsid w:val="001A4594"/>
    <w:rsid w:val="001A46ED"/>
    <w:rsid w:val="001A5558"/>
    <w:rsid w:val="001A6867"/>
    <w:rsid w:val="001A6B20"/>
    <w:rsid w:val="001B00ED"/>
    <w:rsid w:val="001B0231"/>
    <w:rsid w:val="001B079E"/>
    <w:rsid w:val="001B0E42"/>
    <w:rsid w:val="001B3A27"/>
    <w:rsid w:val="001B5960"/>
    <w:rsid w:val="001B5B7D"/>
    <w:rsid w:val="001B6BE8"/>
    <w:rsid w:val="001B6D4B"/>
    <w:rsid w:val="001C129D"/>
    <w:rsid w:val="001C18DA"/>
    <w:rsid w:val="001C1B87"/>
    <w:rsid w:val="001C2226"/>
    <w:rsid w:val="001C5798"/>
    <w:rsid w:val="001C601B"/>
    <w:rsid w:val="001C66C3"/>
    <w:rsid w:val="001C76AA"/>
    <w:rsid w:val="001D0F18"/>
    <w:rsid w:val="001D1417"/>
    <w:rsid w:val="001D24B3"/>
    <w:rsid w:val="001D37B0"/>
    <w:rsid w:val="001D3818"/>
    <w:rsid w:val="001D3B79"/>
    <w:rsid w:val="001D45FD"/>
    <w:rsid w:val="001D4B4A"/>
    <w:rsid w:val="001D5825"/>
    <w:rsid w:val="001D5BE1"/>
    <w:rsid w:val="001D6E20"/>
    <w:rsid w:val="001E00F0"/>
    <w:rsid w:val="001E0801"/>
    <w:rsid w:val="001E0847"/>
    <w:rsid w:val="001E13CC"/>
    <w:rsid w:val="001E207F"/>
    <w:rsid w:val="001E269C"/>
    <w:rsid w:val="001E3D70"/>
    <w:rsid w:val="001E47C4"/>
    <w:rsid w:val="001E499D"/>
    <w:rsid w:val="001E5095"/>
    <w:rsid w:val="001E51C7"/>
    <w:rsid w:val="001E5526"/>
    <w:rsid w:val="001E5E00"/>
    <w:rsid w:val="001E5EB8"/>
    <w:rsid w:val="001E66CA"/>
    <w:rsid w:val="001E6710"/>
    <w:rsid w:val="001E6ABD"/>
    <w:rsid w:val="001E7088"/>
    <w:rsid w:val="001E7113"/>
    <w:rsid w:val="001E7375"/>
    <w:rsid w:val="001F002A"/>
    <w:rsid w:val="001F0290"/>
    <w:rsid w:val="001F0371"/>
    <w:rsid w:val="001F0FEB"/>
    <w:rsid w:val="001F1050"/>
    <w:rsid w:val="001F1897"/>
    <w:rsid w:val="001F1CF8"/>
    <w:rsid w:val="001F1DBD"/>
    <w:rsid w:val="001F2701"/>
    <w:rsid w:val="001F2A6F"/>
    <w:rsid w:val="001F3CEE"/>
    <w:rsid w:val="001F4470"/>
    <w:rsid w:val="001F5F5E"/>
    <w:rsid w:val="001F606C"/>
    <w:rsid w:val="001F624F"/>
    <w:rsid w:val="001F69F9"/>
    <w:rsid w:val="0020005E"/>
    <w:rsid w:val="00200301"/>
    <w:rsid w:val="0020075A"/>
    <w:rsid w:val="002008E0"/>
    <w:rsid w:val="002008E4"/>
    <w:rsid w:val="00200D81"/>
    <w:rsid w:val="00202F28"/>
    <w:rsid w:val="00202FA2"/>
    <w:rsid w:val="00203175"/>
    <w:rsid w:val="00203527"/>
    <w:rsid w:val="00203AE6"/>
    <w:rsid w:val="002044CE"/>
    <w:rsid w:val="00204A66"/>
    <w:rsid w:val="00207ACA"/>
    <w:rsid w:val="00210D8E"/>
    <w:rsid w:val="002118E8"/>
    <w:rsid w:val="00212251"/>
    <w:rsid w:val="00212E3C"/>
    <w:rsid w:val="0021357B"/>
    <w:rsid w:val="00213F0E"/>
    <w:rsid w:val="00214081"/>
    <w:rsid w:val="00214944"/>
    <w:rsid w:val="00214FAF"/>
    <w:rsid w:val="002152FA"/>
    <w:rsid w:val="00215664"/>
    <w:rsid w:val="0021699D"/>
    <w:rsid w:val="00216A4D"/>
    <w:rsid w:val="00220A26"/>
    <w:rsid w:val="0022119C"/>
    <w:rsid w:val="00221624"/>
    <w:rsid w:val="0022176D"/>
    <w:rsid w:val="0022374B"/>
    <w:rsid w:val="002237F9"/>
    <w:rsid w:val="00224337"/>
    <w:rsid w:val="0022446C"/>
    <w:rsid w:val="00225F2A"/>
    <w:rsid w:val="0022713E"/>
    <w:rsid w:val="002315AE"/>
    <w:rsid w:val="00232565"/>
    <w:rsid w:val="002328D4"/>
    <w:rsid w:val="002330FE"/>
    <w:rsid w:val="00233560"/>
    <w:rsid w:val="0023376A"/>
    <w:rsid w:val="00234752"/>
    <w:rsid w:val="00234791"/>
    <w:rsid w:val="00235BE2"/>
    <w:rsid w:val="0023682E"/>
    <w:rsid w:val="00236B43"/>
    <w:rsid w:val="00237270"/>
    <w:rsid w:val="00237301"/>
    <w:rsid w:val="0023791C"/>
    <w:rsid w:val="00240CCB"/>
    <w:rsid w:val="00241D96"/>
    <w:rsid w:val="00243201"/>
    <w:rsid w:val="00243711"/>
    <w:rsid w:val="00245374"/>
    <w:rsid w:val="00245830"/>
    <w:rsid w:val="00245E03"/>
    <w:rsid w:val="002463F7"/>
    <w:rsid w:val="00246D55"/>
    <w:rsid w:val="00246F11"/>
    <w:rsid w:val="0024713B"/>
    <w:rsid w:val="00247505"/>
    <w:rsid w:val="00250374"/>
    <w:rsid w:val="00250987"/>
    <w:rsid w:val="0025104A"/>
    <w:rsid w:val="00251E9D"/>
    <w:rsid w:val="00251EF4"/>
    <w:rsid w:val="00252E89"/>
    <w:rsid w:val="00253EC8"/>
    <w:rsid w:val="00253F45"/>
    <w:rsid w:val="00253FE1"/>
    <w:rsid w:val="002564D8"/>
    <w:rsid w:val="0025685F"/>
    <w:rsid w:val="002568DF"/>
    <w:rsid w:val="00256E27"/>
    <w:rsid w:val="00256EF2"/>
    <w:rsid w:val="00261777"/>
    <w:rsid w:val="002621CC"/>
    <w:rsid w:val="00263664"/>
    <w:rsid w:val="00263B2D"/>
    <w:rsid w:val="0026482D"/>
    <w:rsid w:val="00264965"/>
    <w:rsid w:val="0026496E"/>
    <w:rsid w:val="00265A40"/>
    <w:rsid w:val="00265BE7"/>
    <w:rsid w:val="00266AC0"/>
    <w:rsid w:val="00272308"/>
    <w:rsid w:val="002723E5"/>
    <w:rsid w:val="00272E0E"/>
    <w:rsid w:val="00273272"/>
    <w:rsid w:val="00273B33"/>
    <w:rsid w:val="00273DE7"/>
    <w:rsid w:val="002752D6"/>
    <w:rsid w:val="00275EC4"/>
    <w:rsid w:val="00276CC5"/>
    <w:rsid w:val="00276EFA"/>
    <w:rsid w:val="00277D80"/>
    <w:rsid w:val="002812AE"/>
    <w:rsid w:val="00281773"/>
    <w:rsid w:val="00281C6D"/>
    <w:rsid w:val="00282464"/>
    <w:rsid w:val="00284EE3"/>
    <w:rsid w:val="00285ADD"/>
    <w:rsid w:val="00285B3D"/>
    <w:rsid w:val="00287E75"/>
    <w:rsid w:val="00290543"/>
    <w:rsid w:val="0029134B"/>
    <w:rsid w:val="002918A7"/>
    <w:rsid w:val="00291C9C"/>
    <w:rsid w:val="00292382"/>
    <w:rsid w:val="00292C35"/>
    <w:rsid w:val="002954FC"/>
    <w:rsid w:val="0029626F"/>
    <w:rsid w:val="00296B62"/>
    <w:rsid w:val="00297145"/>
    <w:rsid w:val="00297599"/>
    <w:rsid w:val="002975E2"/>
    <w:rsid w:val="0029785C"/>
    <w:rsid w:val="00297F1D"/>
    <w:rsid w:val="002A0155"/>
    <w:rsid w:val="002A0383"/>
    <w:rsid w:val="002A044C"/>
    <w:rsid w:val="002A0ED9"/>
    <w:rsid w:val="002A0FE4"/>
    <w:rsid w:val="002A1830"/>
    <w:rsid w:val="002A1EB7"/>
    <w:rsid w:val="002A24FE"/>
    <w:rsid w:val="002A2600"/>
    <w:rsid w:val="002A302B"/>
    <w:rsid w:val="002A40D3"/>
    <w:rsid w:val="002A4220"/>
    <w:rsid w:val="002A53D3"/>
    <w:rsid w:val="002A5B0B"/>
    <w:rsid w:val="002A5F0E"/>
    <w:rsid w:val="002A6213"/>
    <w:rsid w:val="002A6499"/>
    <w:rsid w:val="002A69FD"/>
    <w:rsid w:val="002A73E3"/>
    <w:rsid w:val="002A763B"/>
    <w:rsid w:val="002B07B1"/>
    <w:rsid w:val="002B0945"/>
    <w:rsid w:val="002B0959"/>
    <w:rsid w:val="002B1170"/>
    <w:rsid w:val="002B2802"/>
    <w:rsid w:val="002B31BB"/>
    <w:rsid w:val="002B4296"/>
    <w:rsid w:val="002B47BC"/>
    <w:rsid w:val="002B5895"/>
    <w:rsid w:val="002C1791"/>
    <w:rsid w:val="002C1DDA"/>
    <w:rsid w:val="002C3F56"/>
    <w:rsid w:val="002C5589"/>
    <w:rsid w:val="002C5906"/>
    <w:rsid w:val="002C5B42"/>
    <w:rsid w:val="002C6226"/>
    <w:rsid w:val="002C68E1"/>
    <w:rsid w:val="002C6CC6"/>
    <w:rsid w:val="002C7003"/>
    <w:rsid w:val="002D0EEB"/>
    <w:rsid w:val="002D22A6"/>
    <w:rsid w:val="002D409C"/>
    <w:rsid w:val="002D41C5"/>
    <w:rsid w:val="002D4DF3"/>
    <w:rsid w:val="002D5FE3"/>
    <w:rsid w:val="002D72A4"/>
    <w:rsid w:val="002D7518"/>
    <w:rsid w:val="002E001A"/>
    <w:rsid w:val="002E1B48"/>
    <w:rsid w:val="002E21FA"/>
    <w:rsid w:val="002E30A9"/>
    <w:rsid w:val="002E3148"/>
    <w:rsid w:val="002E49E0"/>
    <w:rsid w:val="002E50F9"/>
    <w:rsid w:val="002E5DAC"/>
    <w:rsid w:val="002E5E4B"/>
    <w:rsid w:val="002E6E3E"/>
    <w:rsid w:val="002E70E2"/>
    <w:rsid w:val="002E7FEA"/>
    <w:rsid w:val="002F0074"/>
    <w:rsid w:val="002F04BC"/>
    <w:rsid w:val="002F08FF"/>
    <w:rsid w:val="002F0907"/>
    <w:rsid w:val="002F2108"/>
    <w:rsid w:val="002F243A"/>
    <w:rsid w:val="002F249C"/>
    <w:rsid w:val="002F2D44"/>
    <w:rsid w:val="00300EC4"/>
    <w:rsid w:val="00300F51"/>
    <w:rsid w:val="0030167F"/>
    <w:rsid w:val="0030198A"/>
    <w:rsid w:val="00302BD6"/>
    <w:rsid w:val="00302FF5"/>
    <w:rsid w:val="0030436C"/>
    <w:rsid w:val="003049A3"/>
    <w:rsid w:val="0030589A"/>
    <w:rsid w:val="00306287"/>
    <w:rsid w:val="00310A08"/>
    <w:rsid w:val="00310F19"/>
    <w:rsid w:val="00312B99"/>
    <w:rsid w:val="00312FBC"/>
    <w:rsid w:val="00313591"/>
    <w:rsid w:val="003135D5"/>
    <w:rsid w:val="003146DC"/>
    <w:rsid w:val="00314DEA"/>
    <w:rsid w:val="00316260"/>
    <w:rsid w:val="0031637B"/>
    <w:rsid w:val="00316860"/>
    <w:rsid w:val="00317808"/>
    <w:rsid w:val="003207A7"/>
    <w:rsid w:val="003222B9"/>
    <w:rsid w:val="00322930"/>
    <w:rsid w:val="003238CF"/>
    <w:rsid w:val="00323A7E"/>
    <w:rsid w:val="0032539D"/>
    <w:rsid w:val="003257C4"/>
    <w:rsid w:val="003259A0"/>
    <w:rsid w:val="0032629F"/>
    <w:rsid w:val="0032732B"/>
    <w:rsid w:val="003303F0"/>
    <w:rsid w:val="00330979"/>
    <w:rsid w:val="00331441"/>
    <w:rsid w:val="00332453"/>
    <w:rsid w:val="003327E2"/>
    <w:rsid w:val="00333A82"/>
    <w:rsid w:val="00333C43"/>
    <w:rsid w:val="00333C6D"/>
    <w:rsid w:val="00335DB7"/>
    <w:rsid w:val="00336717"/>
    <w:rsid w:val="00336832"/>
    <w:rsid w:val="003375E9"/>
    <w:rsid w:val="00337847"/>
    <w:rsid w:val="00337B72"/>
    <w:rsid w:val="00340892"/>
    <w:rsid w:val="00341161"/>
    <w:rsid w:val="0034339E"/>
    <w:rsid w:val="0034360F"/>
    <w:rsid w:val="003438CE"/>
    <w:rsid w:val="00344388"/>
    <w:rsid w:val="00344768"/>
    <w:rsid w:val="003452A1"/>
    <w:rsid w:val="00345399"/>
    <w:rsid w:val="003457DD"/>
    <w:rsid w:val="00345BB9"/>
    <w:rsid w:val="00346B34"/>
    <w:rsid w:val="00346CAB"/>
    <w:rsid w:val="00347CC0"/>
    <w:rsid w:val="00347FBF"/>
    <w:rsid w:val="00350342"/>
    <w:rsid w:val="00350A6E"/>
    <w:rsid w:val="003516EF"/>
    <w:rsid w:val="00351F4A"/>
    <w:rsid w:val="003522C9"/>
    <w:rsid w:val="003528BF"/>
    <w:rsid w:val="00354080"/>
    <w:rsid w:val="00355E8B"/>
    <w:rsid w:val="0035713B"/>
    <w:rsid w:val="00362C7D"/>
    <w:rsid w:val="0036439A"/>
    <w:rsid w:val="00364ACC"/>
    <w:rsid w:val="00365392"/>
    <w:rsid w:val="00365A95"/>
    <w:rsid w:val="003660E3"/>
    <w:rsid w:val="00366D7B"/>
    <w:rsid w:val="003679E5"/>
    <w:rsid w:val="00367EB3"/>
    <w:rsid w:val="00370FAF"/>
    <w:rsid w:val="003713FF"/>
    <w:rsid w:val="00371BF9"/>
    <w:rsid w:val="003720BD"/>
    <w:rsid w:val="00372A8A"/>
    <w:rsid w:val="0037377C"/>
    <w:rsid w:val="003749E6"/>
    <w:rsid w:val="00377076"/>
    <w:rsid w:val="00377E63"/>
    <w:rsid w:val="003802E9"/>
    <w:rsid w:val="00381CF8"/>
    <w:rsid w:val="003833B9"/>
    <w:rsid w:val="003833F4"/>
    <w:rsid w:val="003836E6"/>
    <w:rsid w:val="00383731"/>
    <w:rsid w:val="00383802"/>
    <w:rsid w:val="00383A0F"/>
    <w:rsid w:val="00384880"/>
    <w:rsid w:val="00386E7A"/>
    <w:rsid w:val="003879F9"/>
    <w:rsid w:val="00390687"/>
    <w:rsid w:val="00390D9C"/>
    <w:rsid w:val="00392566"/>
    <w:rsid w:val="003925EE"/>
    <w:rsid w:val="003955E5"/>
    <w:rsid w:val="00395FFF"/>
    <w:rsid w:val="00396593"/>
    <w:rsid w:val="00396965"/>
    <w:rsid w:val="0039757C"/>
    <w:rsid w:val="003978A2"/>
    <w:rsid w:val="00397A69"/>
    <w:rsid w:val="003A00A3"/>
    <w:rsid w:val="003A206D"/>
    <w:rsid w:val="003A49C8"/>
    <w:rsid w:val="003A4CF6"/>
    <w:rsid w:val="003A4FE2"/>
    <w:rsid w:val="003A5732"/>
    <w:rsid w:val="003A6120"/>
    <w:rsid w:val="003A6247"/>
    <w:rsid w:val="003A7293"/>
    <w:rsid w:val="003A7819"/>
    <w:rsid w:val="003B0098"/>
    <w:rsid w:val="003B054E"/>
    <w:rsid w:val="003B077D"/>
    <w:rsid w:val="003B100F"/>
    <w:rsid w:val="003B2336"/>
    <w:rsid w:val="003B2C49"/>
    <w:rsid w:val="003B36F3"/>
    <w:rsid w:val="003B3FFB"/>
    <w:rsid w:val="003B4264"/>
    <w:rsid w:val="003B65C9"/>
    <w:rsid w:val="003B6DEF"/>
    <w:rsid w:val="003C2A29"/>
    <w:rsid w:val="003C4436"/>
    <w:rsid w:val="003C4485"/>
    <w:rsid w:val="003C481E"/>
    <w:rsid w:val="003C54EB"/>
    <w:rsid w:val="003C5674"/>
    <w:rsid w:val="003C5879"/>
    <w:rsid w:val="003C65E9"/>
    <w:rsid w:val="003C6B5E"/>
    <w:rsid w:val="003C6BEA"/>
    <w:rsid w:val="003C7708"/>
    <w:rsid w:val="003D1E66"/>
    <w:rsid w:val="003D2231"/>
    <w:rsid w:val="003D278B"/>
    <w:rsid w:val="003D35DA"/>
    <w:rsid w:val="003D47DD"/>
    <w:rsid w:val="003D5649"/>
    <w:rsid w:val="003D5E0C"/>
    <w:rsid w:val="003D600B"/>
    <w:rsid w:val="003D60CC"/>
    <w:rsid w:val="003D68A6"/>
    <w:rsid w:val="003D724A"/>
    <w:rsid w:val="003E03B5"/>
    <w:rsid w:val="003E089B"/>
    <w:rsid w:val="003E1C3F"/>
    <w:rsid w:val="003E2045"/>
    <w:rsid w:val="003E27FB"/>
    <w:rsid w:val="003E2CCD"/>
    <w:rsid w:val="003E3A20"/>
    <w:rsid w:val="003E4622"/>
    <w:rsid w:val="003E4AE3"/>
    <w:rsid w:val="003E4B6E"/>
    <w:rsid w:val="003E4ED2"/>
    <w:rsid w:val="003E5649"/>
    <w:rsid w:val="003E630E"/>
    <w:rsid w:val="003E68E5"/>
    <w:rsid w:val="003E766E"/>
    <w:rsid w:val="003E78E6"/>
    <w:rsid w:val="003F07CC"/>
    <w:rsid w:val="003F158B"/>
    <w:rsid w:val="003F2290"/>
    <w:rsid w:val="003F3BFD"/>
    <w:rsid w:val="003F41CB"/>
    <w:rsid w:val="003F4770"/>
    <w:rsid w:val="003F5756"/>
    <w:rsid w:val="003F5F81"/>
    <w:rsid w:val="003F6A0C"/>
    <w:rsid w:val="004028D1"/>
    <w:rsid w:val="00402D41"/>
    <w:rsid w:val="004037BE"/>
    <w:rsid w:val="004043D2"/>
    <w:rsid w:val="0040448A"/>
    <w:rsid w:val="00404E61"/>
    <w:rsid w:val="004051B4"/>
    <w:rsid w:val="004052A2"/>
    <w:rsid w:val="00405890"/>
    <w:rsid w:val="00406116"/>
    <w:rsid w:val="0041066A"/>
    <w:rsid w:val="00410C95"/>
    <w:rsid w:val="00410D01"/>
    <w:rsid w:val="00410F4D"/>
    <w:rsid w:val="00411C3F"/>
    <w:rsid w:val="00411D23"/>
    <w:rsid w:val="00411E08"/>
    <w:rsid w:val="0041227C"/>
    <w:rsid w:val="00412BE0"/>
    <w:rsid w:val="00413AD5"/>
    <w:rsid w:val="00413E19"/>
    <w:rsid w:val="00415184"/>
    <w:rsid w:val="00415EAC"/>
    <w:rsid w:val="00416043"/>
    <w:rsid w:val="0041629B"/>
    <w:rsid w:val="00416472"/>
    <w:rsid w:val="00416D71"/>
    <w:rsid w:val="00417184"/>
    <w:rsid w:val="00417982"/>
    <w:rsid w:val="004206C4"/>
    <w:rsid w:val="00420DE8"/>
    <w:rsid w:val="0042221E"/>
    <w:rsid w:val="004226DA"/>
    <w:rsid w:val="00422E1A"/>
    <w:rsid w:val="004232A0"/>
    <w:rsid w:val="004232C8"/>
    <w:rsid w:val="004239E4"/>
    <w:rsid w:val="00423A2B"/>
    <w:rsid w:val="00423E3F"/>
    <w:rsid w:val="00425D3E"/>
    <w:rsid w:val="00427B56"/>
    <w:rsid w:val="00430575"/>
    <w:rsid w:val="00432019"/>
    <w:rsid w:val="00432060"/>
    <w:rsid w:val="0043223A"/>
    <w:rsid w:val="0043235B"/>
    <w:rsid w:val="00432492"/>
    <w:rsid w:val="00432E5B"/>
    <w:rsid w:val="00433738"/>
    <w:rsid w:val="00434561"/>
    <w:rsid w:val="00436240"/>
    <w:rsid w:val="004365AA"/>
    <w:rsid w:val="004372B2"/>
    <w:rsid w:val="00437E8A"/>
    <w:rsid w:val="00440210"/>
    <w:rsid w:val="004403F6"/>
    <w:rsid w:val="0044046A"/>
    <w:rsid w:val="00440B14"/>
    <w:rsid w:val="00440DC0"/>
    <w:rsid w:val="00441223"/>
    <w:rsid w:val="004412EC"/>
    <w:rsid w:val="00442295"/>
    <w:rsid w:val="00442444"/>
    <w:rsid w:val="00442971"/>
    <w:rsid w:val="00442A84"/>
    <w:rsid w:val="0044660D"/>
    <w:rsid w:val="00447573"/>
    <w:rsid w:val="00447B3B"/>
    <w:rsid w:val="00447C2A"/>
    <w:rsid w:val="00451EA0"/>
    <w:rsid w:val="00452412"/>
    <w:rsid w:val="00452BA2"/>
    <w:rsid w:val="00452FBE"/>
    <w:rsid w:val="004543BD"/>
    <w:rsid w:val="00455D4B"/>
    <w:rsid w:val="00456283"/>
    <w:rsid w:val="004569D7"/>
    <w:rsid w:val="00456A5A"/>
    <w:rsid w:val="00456FF6"/>
    <w:rsid w:val="00460198"/>
    <w:rsid w:val="00460653"/>
    <w:rsid w:val="00460D39"/>
    <w:rsid w:val="004610D5"/>
    <w:rsid w:val="00461E00"/>
    <w:rsid w:val="00463401"/>
    <w:rsid w:val="00463E2C"/>
    <w:rsid w:val="0046460A"/>
    <w:rsid w:val="00465CD0"/>
    <w:rsid w:val="004661C5"/>
    <w:rsid w:val="0046659E"/>
    <w:rsid w:val="00466C20"/>
    <w:rsid w:val="00466D3F"/>
    <w:rsid w:val="0047008C"/>
    <w:rsid w:val="00470C35"/>
    <w:rsid w:val="004711D5"/>
    <w:rsid w:val="0047156B"/>
    <w:rsid w:val="00471C17"/>
    <w:rsid w:val="0047226C"/>
    <w:rsid w:val="004728A3"/>
    <w:rsid w:val="00473163"/>
    <w:rsid w:val="00473ABD"/>
    <w:rsid w:val="00474A86"/>
    <w:rsid w:val="00474C93"/>
    <w:rsid w:val="00474D9C"/>
    <w:rsid w:val="004762A8"/>
    <w:rsid w:val="00477528"/>
    <w:rsid w:val="0048174E"/>
    <w:rsid w:val="00482DD7"/>
    <w:rsid w:val="00482E7A"/>
    <w:rsid w:val="00483604"/>
    <w:rsid w:val="0048392C"/>
    <w:rsid w:val="004841C6"/>
    <w:rsid w:val="004843EB"/>
    <w:rsid w:val="00484A2D"/>
    <w:rsid w:val="004852A4"/>
    <w:rsid w:val="00485429"/>
    <w:rsid w:val="00486162"/>
    <w:rsid w:val="00486176"/>
    <w:rsid w:val="0048696C"/>
    <w:rsid w:val="00487491"/>
    <w:rsid w:val="004877A9"/>
    <w:rsid w:val="00490372"/>
    <w:rsid w:val="00490EA9"/>
    <w:rsid w:val="004910CA"/>
    <w:rsid w:val="0049136F"/>
    <w:rsid w:val="00492089"/>
    <w:rsid w:val="00493241"/>
    <w:rsid w:val="00493611"/>
    <w:rsid w:val="0049375D"/>
    <w:rsid w:val="00493BB6"/>
    <w:rsid w:val="00493D38"/>
    <w:rsid w:val="00495BBB"/>
    <w:rsid w:val="00496214"/>
    <w:rsid w:val="00496A35"/>
    <w:rsid w:val="00497D7B"/>
    <w:rsid w:val="004A009A"/>
    <w:rsid w:val="004A101D"/>
    <w:rsid w:val="004A183A"/>
    <w:rsid w:val="004A2350"/>
    <w:rsid w:val="004A2A9E"/>
    <w:rsid w:val="004A34D9"/>
    <w:rsid w:val="004A3A6A"/>
    <w:rsid w:val="004A4558"/>
    <w:rsid w:val="004A4623"/>
    <w:rsid w:val="004A47E4"/>
    <w:rsid w:val="004A49D7"/>
    <w:rsid w:val="004A4F25"/>
    <w:rsid w:val="004A589B"/>
    <w:rsid w:val="004A6B94"/>
    <w:rsid w:val="004A7AF8"/>
    <w:rsid w:val="004A7BF4"/>
    <w:rsid w:val="004A7E5A"/>
    <w:rsid w:val="004B004C"/>
    <w:rsid w:val="004B1333"/>
    <w:rsid w:val="004B2B2F"/>
    <w:rsid w:val="004B4C56"/>
    <w:rsid w:val="004B4CF6"/>
    <w:rsid w:val="004B4E02"/>
    <w:rsid w:val="004B5501"/>
    <w:rsid w:val="004B559C"/>
    <w:rsid w:val="004B5C54"/>
    <w:rsid w:val="004B6C38"/>
    <w:rsid w:val="004B7715"/>
    <w:rsid w:val="004B7DA7"/>
    <w:rsid w:val="004B7DD9"/>
    <w:rsid w:val="004C15B0"/>
    <w:rsid w:val="004C17E8"/>
    <w:rsid w:val="004C1AD2"/>
    <w:rsid w:val="004C272A"/>
    <w:rsid w:val="004C3B22"/>
    <w:rsid w:val="004C6B37"/>
    <w:rsid w:val="004C6B78"/>
    <w:rsid w:val="004C74DC"/>
    <w:rsid w:val="004C7879"/>
    <w:rsid w:val="004D1F6C"/>
    <w:rsid w:val="004D3390"/>
    <w:rsid w:val="004D36A0"/>
    <w:rsid w:val="004D3FF5"/>
    <w:rsid w:val="004D40BA"/>
    <w:rsid w:val="004D46CE"/>
    <w:rsid w:val="004D4C4F"/>
    <w:rsid w:val="004D7C5C"/>
    <w:rsid w:val="004E1A5A"/>
    <w:rsid w:val="004E1B1D"/>
    <w:rsid w:val="004E26A2"/>
    <w:rsid w:val="004E28D0"/>
    <w:rsid w:val="004E2A50"/>
    <w:rsid w:val="004E4A76"/>
    <w:rsid w:val="004E4C3B"/>
    <w:rsid w:val="004E4DEF"/>
    <w:rsid w:val="004E5053"/>
    <w:rsid w:val="004E554B"/>
    <w:rsid w:val="004E6455"/>
    <w:rsid w:val="004E667D"/>
    <w:rsid w:val="004E6AAC"/>
    <w:rsid w:val="004F1538"/>
    <w:rsid w:val="004F3398"/>
    <w:rsid w:val="004F3FD5"/>
    <w:rsid w:val="004F512B"/>
    <w:rsid w:val="004F5930"/>
    <w:rsid w:val="004F5F0D"/>
    <w:rsid w:val="004F6845"/>
    <w:rsid w:val="004F696B"/>
    <w:rsid w:val="00500911"/>
    <w:rsid w:val="005014D1"/>
    <w:rsid w:val="005021A7"/>
    <w:rsid w:val="0050290C"/>
    <w:rsid w:val="00502BDD"/>
    <w:rsid w:val="00502D26"/>
    <w:rsid w:val="00502EE1"/>
    <w:rsid w:val="00503744"/>
    <w:rsid w:val="0050506E"/>
    <w:rsid w:val="00505A1C"/>
    <w:rsid w:val="00507A7A"/>
    <w:rsid w:val="00510243"/>
    <w:rsid w:val="005107C0"/>
    <w:rsid w:val="00511DB9"/>
    <w:rsid w:val="00513791"/>
    <w:rsid w:val="00513C14"/>
    <w:rsid w:val="0051429F"/>
    <w:rsid w:val="005204C6"/>
    <w:rsid w:val="005205F1"/>
    <w:rsid w:val="00521BAE"/>
    <w:rsid w:val="00521E53"/>
    <w:rsid w:val="00522F05"/>
    <w:rsid w:val="0052364B"/>
    <w:rsid w:val="00524067"/>
    <w:rsid w:val="005244FF"/>
    <w:rsid w:val="00524555"/>
    <w:rsid w:val="0052565D"/>
    <w:rsid w:val="00525699"/>
    <w:rsid w:val="005259BD"/>
    <w:rsid w:val="00525ACC"/>
    <w:rsid w:val="00525B57"/>
    <w:rsid w:val="00525E98"/>
    <w:rsid w:val="00526607"/>
    <w:rsid w:val="005267DD"/>
    <w:rsid w:val="00527F34"/>
    <w:rsid w:val="00532908"/>
    <w:rsid w:val="00532A86"/>
    <w:rsid w:val="00533E9E"/>
    <w:rsid w:val="005341F1"/>
    <w:rsid w:val="0053525A"/>
    <w:rsid w:val="005352D4"/>
    <w:rsid w:val="005354C1"/>
    <w:rsid w:val="00536169"/>
    <w:rsid w:val="00536827"/>
    <w:rsid w:val="005370CC"/>
    <w:rsid w:val="00537283"/>
    <w:rsid w:val="0054047D"/>
    <w:rsid w:val="00540674"/>
    <w:rsid w:val="00540A3E"/>
    <w:rsid w:val="00541A62"/>
    <w:rsid w:val="00541DB7"/>
    <w:rsid w:val="00541ED6"/>
    <w:rsid w:val="00542AC5"/>
    <w:rsid w:val="00542B4A"/>
    <w:rsid w:val="005431D9"/>
    <w:rsid w:val="00545A96"/>
    <w:rsid w:val="00545AE8"/>
    <w:rsid w:val="00546327"/>
    <w:rsid w:val="00550D65"/>
    <w:rsid w:val="00551CFA"/>
    <w:rsid w:val="00552CC1"/>
    <w:rsid w:val="00553480"/>
    <w:rsid w:val="00553BAB"/>
    <w:rsid w:val="0055473C"/>
    <w:rsid w:val="005561E9"/>
    <w:rsid w:val="00557377"/>
    <w:rsid w:val="00557C58"/>
    <w:rsid w:val="00560113"/>
    <w:rsid w:val="0056426D"/>
    <w:rsid w:val="00564BF8"/>
    <w:rsid w:val="0056538B"/>
    <w:rsid w:val="00566578"/>
    <w:rsid w:val="005668B6"/>
    <w:rsid w:val="005674F1"/>
    <w:rsid w:val="005679A7"/>
    <w:rsid w:val="00567D8D"/>
    <w:rsid w:val="00570501"/>
    <w:rsid w:val="00570C88"/>
    <w:rsid w:val="00571D7A"/>
    <w:rsid w:val="00571F2B"/>
    <w:rsid w:val="005720BF"/>
    <w:rsid w:val="00572240"/>
    <w:rsid w:val="00572394"/>
    <w:rsid w:val="00572ECE"/>
    <w:rsid w:val="00572FDA"/>
    <w:rsid w:val="005735D0"/>
    <w:rsid w:val="00573923"/>
    <w:rsid w:val="00574393"/>
    <w:rsid w:val="00574EBF"/>
    <w:rsid w:val="005761B6"/>
    <w:rsid w:val="00576501"/>
    <w:rsid w:val="00576960"/>
    <w:rsid w:val="00576EF5"/>
    <w:rsid w:val="00577E78"/>
    <w:rsid w:val="00580A81"/>
    <w:rsid w:val="00580E41"/>
    <w:rsid w:val="00581390"/>
    <w:rsid w:val="00581EA0"/>
    <w:rsid w:val="005845F4"/>
    <w:rsid w:val="00584E14"/>
    <w:rsid w:val="00585178"/>
    <w:rsid w:val="00585687"/>
    <w:rsid w:val="00586774"/>
    <w:rsid w:val="00587748"/>
    <w:rsid w:val="005904AF"/>
    <w:rsid w:val="005907CF"/>
    <w:rsid w:val="005907ED"/>
    <w:rsid w:val="00590BE3"/>
    <w:rsid w:val="00590F74"/>
    <w:rsid w:val="005910CC"/>
    <w:rsid w:val="00591D3E"/>
    <w:rsid w:val="00592D82"/>
    <w:rsid w:val="00592FD3"/>
    <w:rsid w:val="00593347"/>
    <w:rsid w:val="005934A7"/>
    <w:rsid w:val="00594128"/>
    <w:rsid w:val="00594B74"/>
    <w:rsid w:val="005954A3"/>
    <w:rsid w:val="0059750E"/>
    <w:rsid w:val="0059797A"/>
    <w:rsid w:val="00597B04"/>
    <w:rsid w:val="005A01BF"/>
    <w:rsid w:val="005A0302"/>
    <w:rsid w:val="005A0527"/>
    <w:rsid w:val="005A06CA"/>
    <w:rsid w:val="005A0D76"/>
    <w:rsid w:val="005A0ED9"/>
    <w:rsid w:val="005A2034"/>
    <w:rsid w:val="005A2766"/>
    <w:rsid w:val="005A2A80"/>
    <w:rsid w:val="005A2F27"/>
    <w:rsid w:val="005A352D"/>
    <w:rsid w:val="005A5EE7"/>
    <w:rsid w:val="005A5FA1"/>
    <w:rsid w:val="005A61DE"/>
    <w:rsid w:val="005A68DE"/>
    <w:rsid w:val="005B067D"/>
    <w:rsid w:val="005B0C71"/>
    <w:rsid w:val="005B0F1F"/>
    <w:rsid w:val="005B1649"/>
    <w:rsid w:val="005B1A0B"/>
    <w:rsid w:val="005B21EF"/>
    <w:rsid w:val="005B23C7"/>
    <w:rsid w:val="005B270E"/>
    <w:rsid w:val="005B2733"/>
    <w:rsid w:val="005B2AA5"/>
    <w:rsid w:val="005B5474"/>
    <w:rsid w:val="005B5D4B"/>
    <w:rsid w:val="005B71DE"/>
    <w:rsid w:val="005B7D2F"/>
    <w:rsid w:val="005C097D"/>
    <w:rsid w:val="005C0CF9"/>
    <w:rsid w:val="005C0DAC"/>
    <w:rsid w:val="005C114C"/>
    <w:rsid w:val="005C147F"/>
    <w:rsid w:val="005C2533"/>
    <w:rsid w:val="005C2599"/>
    <w:rsid w:val="005C2E86"/>
    <w:rsid w:val="005C6C85"/>
    <w:rsid w:val="005C6D15"/>
    <w:rsid w:val="005C7A5B"/>
    <w:rsid w:val="005C7DD3"/>
    <w:rsid w:val="005D09E7"/>
    <w:rsid w:val="005D130C"/>
    <w:rsid w:val="005D2141"/>
    <w:rsid w:val="005D21A0"/>
    <w:rsid w:val="005D24E0"/>
    <w:rsid w:val="005D257C"/>
    <w:rsid w:val="005D39F5"/>
    <w:rsid w:val="005D39F8"/>
    <w:rsid w:val="005D3EA3"/>
    <w:rsid w:val="005D4862"/>
    <w:rsid w:val="005D4923"/>
    <w:rsid w:val="005D529C"/>
    <w:rsid w:val="005D55F2"/>
    <w:rsid w:val="005D6890"/>
    <w:rsid w:val="005D6A59"/>
    <w:rsid w:val="005D6BF0"/>
    <w:rsid w:val="005D796F"/>
    <w:rsid w:val="005E0553"/>
    <w:rsid w:val="005E0834"/>
    <w:rsid w:val="005E1653"/>
    <w:rsid w:val="005E1DB8"/>
    <w:rsid w:val="005E20D5"/>
    <w:rsid w:val="005E2A76"/>
    <w:rsid w:val="005E4A4C"/>
    <w:rsid w:val="005E5BB7"/>
    <w:rsid w:val="005E74BB"/>
    <w:rsid w:val="005F0512"/>
    <w:rsid w:val="005F057A"/>
    <w:rsid w:val="005F1802"/>
    <w:rsid w:val="005F2E3D"/>
    <w:rsid w:val="005F32B1"/>
    <w:rsid w:val="005F3591"/>
    <w:rsid w:val="005F3B60"/>
    <w:rsid w:val="005F4373"/>
    <w:rsid w:val="005F5984"/>
    <w:rsid w:val="005F5CA4"/>
    <w:rsid w:val="005F5F54"/>
    <w:rsid w:val="005F656E"/>
    <w:rsid w:val="005F658F"/>
    <w:rsid w:val="005F6D9E"/>
    <w:rsid w:val="0060024E"/>
    <w:rsid w:val="006005DB"/>
    <w:rsid w:val="0060083D"/>
    <w:rsid w:val="00601C36"/>
    <w:rsid w:val="006036FE"/>
    <w:rsid w:val="00604A7B"/>
    <w:rsid w:val="0060593B"/>
    <w:rsid w:val="00605BF5"/>
    <w:rsid w:val="006063AC"/>
    <w:rsid w:val="006073E1"/>
    <w:rsid w:val="006104FF"/>
    <w:rsid w:val="00610E8C"/>
    <w:rsid w:val="00611093"/>
    <w:rsid w:val="00611420"/>
    <w:rsid w:val="00611C50"/>
    <w:rsid w:val="00611FE8"/>
    <w:rsid w:val="00613FD4"/>
    <w:rsid w:val="006144E2"/>
    <w:rsid w:val="006149D2"/>
    <w:rsid w:val="00614F46"/>
    <w:rsid w:val="00616BE7"/>
    <w:rsid w:val="00616E61"/>
    <w:rsid w:val="0061793B"/>
    <w:rsid w:val="006203D8"/>
    <w:rsid w:val="00620B81"/>
    <w:rsid w:val="00621A1A"/>
    <w:rsid w:val="00621FCA"/>
    <w:rsid w:val="006229A9"/>
    <w:rsid w:val="00622AF1"/>
    <w:rsid w:val="00623414"/>
    <w:rsid w:val="006261CD"/>
    <w:rsid w:val="00627797"/>
    <w:rsid w:val="006301A6"/>
    <w:rsid w:val="00630782"/>
    <w:rsid w:val="006329C6"/>
    <w:rsid w:val="006335C3"/>
    <w:rsid w:val="00633642"/>
    <w:rsid w:val="006350A4"/>
    <w:rsid w:val="00637F34"/>
    <w:rsid w:val="00640E43"/>
    <w:rsid w:val="006415D0"/>
    <w:rsid w:val="00641FC0"/>
    <w:rsid w:val="00643E42"/>
    <w:rsid w:val="00644F7A"/>
    <w:rsid w:val="0064590E"/>
    <w:rsid w:val="00645BE0"/>
    <w:rsid w:val="0064692F"/>
    <w:rsid w:val="00646B53"/>
    <w:rsid w:val="00647051"/>
    <w:rsid w:val="006500C8"/>
    <w:rsid w:val="00650198"/>
    <w:rsid w:val="006504D9"/>
    <w:rsid w:val="00653AB3"/>
    <w:rsid w:val="00654863"/>
    <w:rsid w:val="00654B06"/>
    <w:rsid w:val="00654CB4"/>
    <w:rsid w:val="0065788F"/>
    <w:rsid w:val="00657B52"/>
    <w:rsid w:val="00660882"/>
    <w:rsid w:val="006624A2"/>
    <w:rsid w:val="00662CA4"/>
    <w:rsid w:val="00663316"/>
    <w:rsid w:val="00663FC2"/>
    <w:rsid w:val="006656A7"/>
    <w:rsid w:val="00665B7B"/>
    <w:rsid w:val="0066603D"/>
    <w:rsid w:val="00672327"/>
    <w:rsid w:val="00672732"/>
    <w:rsid w:val="00675D71"/>
    <w:rsid w:val="00675F94"/>
    <w:rsid w:val="00676D7C"/>
    <w:rsid w:val="00677A7E"/>
    <w:rsid w:val="006820AB"/>
    <w:rsid w:val="00682A62"/>
    <w:rsid w:val="006847CF"/>
    <w:rsid w:val="00684991"/>
    <w:rsid w:val="00684D2E"/>
    <w:rsid w:val="0068594C"/>
    <w:rsid w:val="00685991"/>
    <w:rsid w:val="00685DA3"/>
    <w:rsid w:val="0068640F"/>
    <w:rsid w:val="00686650"/>
    <w:rsid w:val="00690019"/>
    <w:rsid w:val="0069084C"/>
    <w:rsid w:val="006908DF"/>
    <w:rsid w:val="00691A92"/>
    <w:rsid w:val="00692205"/>
    <w:rsid w:val="006927AD"/>
    <w:rsid w:val="0069288A"/>
    <w:rsid w:val="00692C78"/>
    <w:rsid w:val="00692D92"/>
    <w:rsid w:val="006932B0"/>
    <w:rsid w:val="006940DE"/>
    <w:rsid w:val="006944F2"/>
    <w:rsid w:val="00694701"/>
    <w:rsid w:val="00694C25"/>
    <w:rsid w:val="00694CB7"/>
    <w:rsid w:val="00695590"/>
    <w:rsid w:val="00695BC3"/>
    <w:rsid w:val="00696A64"/>
    <w:rsid w:val="0069719F"/>
    <w:rsid w:val="006A0759"/>
    <w:rsid w:val="006A2F97"/>
    <w:rsid w:val="006A3356"/>
    <w:rsid w:val="006A37C9"/>
    <w:rsid w:val="006A4B37"/>
    <w:rsid w:val="006A4B3B"/>
    <w:rsid w:val="006A5AC8"/>
    <w:rsid w:val="006A5D6F"/>
    <w:rsid w:val="006A6010"/>
    <w:rsid w:val="006A6052"/>
    <w:rsid w:val="006A6FAE"/>
    <w:rsid w:val="006A7DB4"/>
    <w:rsid w:val="006B0921"/>
    <w:rsid w:val="006B0ACC"/>
    <w:rsid w:val="006B1E68"/>
    <w:rsid w:val="006B2698"/>
    <w:rsid w:val="006B2ADD"/>
    <w:rsid w:val="006B2DAC"/>
    <w:rsid w:val="006B48B6"/>
    <w:rsid w:val="006B5037"/>
    <w:rsid w:val="006B686D"/>
    <w:rsid w:val="006C0359"/>
    <w:rsid w:val="006C0B54"/>
    <w:rsid w:val="006C141D"/>
    <w:rsid w:val="006C1822"/>
    <w:rsid w:val="006C22D5"/>
    <w:rsid w:val="006C2652"/>
    <w:rsid w:val="006C2A86"/>
    <w:rsid w:val="006C2C92"/>
    <w:rsid w:val="006C2FAF"/>
    <w:rsid w:val="006C4090"/>
    <w:rsid w:val="006C4F09"/>
    <w:rsid w:val="006C4F80"/>
    <w:rsid w:val="006C52A2"/>
    <w:rsid w:val="006C706D"/>
    <w:rsid w:val="006D0ADF"/>
    <w:rsid w:val="006D0B69"/>
    <w:rsid w:val="006D1380"/>
    <w:rsid w:val="006D1508"/>
    <w:rsid w:val="006D2465"/>
    <w:rsid w:val="006D341F"/>
    <w:rsid w:val="006D4283"/>
    <w:rsid w:val="006D4CB0"/>
    <w:rsid w:val="006D604B"/>
    <w:rsid w:val="006D615F"/>
    <w:rsid w:val="006D7AB2"/>
    <w:rsid w:val="006E1E91"/>
    <w:rsid w:val="006E25AA"/>
    <w:rsid w:val="006E27E6"/>
    <w:rsid w:val="006E34D8"/>
    <w:rsid w:val="006E35D1"/>
    <w:rsid w:val="006E4B83"/>
    <w:rsid w:val="006E573A"/>
    <w:rsid w:val="006E6724"/>
    <w:rsid w:val="006E782B"/>
    <w:rsid w:val="006E7E2A"/>
    <w:rsid w:val="006F0012"/>
    <w:rsid w:val="006F06F5"/>
    <w:rsid w:val="006F11AC"/>
    <w:rsid w:val="006F1939"/>
    <w:rsid w:val="006F1D4B"/>
    <w:rsid w:val="006F29B9"/>
    <w:rsid w:val="006F2C34"/>
    <w:rsid w:val="006F2C50"/>
    <w:rsid w:val="006F361B"/>
    <w:rsid w:val="006F4B37"/>
    <w:rsid w:val="006F5157"/>
    <w:rsid w:val="006F6BC5"/>
    <w:rsid w:val="006F70A0"/>
    <w:rsid w:val="006F7C44"/>
    <w:rsid w:val="00700DA0"/>
    <w:rsid w:val="00700EAD"/>
    <w:rsid w:val="00701A61"/>
    <w:rsid w:val="00701E11"/>
    <w:rsid w:val="00702B2B"/>
    <w:rsid w:val="00702F85"/>
    <w:rsid w:val="0070304A"/>
    <w:rsid w:val="007039FD"/>
    <w:rsid w:val="00704C53"/>
    <w:rsid w:val="007061A6"/>
    <w:rsid w:val="007068B4"/>
    <w:rsid w:val="00706AF6"/>
    <w:rsid w:val="00707005"/>
    <w:rsid w:val="00710307"/>
    <w:rsid w:val="00710D41"/>
    <w:rsid w:val="007116F1"/>
    <w:rsid w:val="007116F3"/>
    <w:rsid w:val="007117CA"/>
    <w:rsid w:val="00711A95"/>
    <w:rsid w:val="00711CA7"/>
    <w:rsid w:val="0071234A"/>
    <w:rsid w:val="00712B8F"/>
    <w:rsid w:val="00712D32"/>
    <w:rsid w:val="00713FED"/>
    <w:rsid w:val="007144FE"/>
    <w:rsid w:val="00714D7A"/>
    <w:rsid w:val="0071560D"/>
    <w:rsid w:val="00715BC5"/>
    <w:rsid w:val="0071653D"/>
    <w:rsid w:val="00717435"/>
    <w:rsid w:val="007206FC"/>
    <w:rsid w:val="00721544"/>
    <w:rsid w:val="00721D99"/>
    <w:rsid w:val="00721E94"/>
    <w:rsid w:val="0072293C"/>
    <w:rsid w:val="00722C6A"/>
    <w:rsid w:val="00723477"/>
    <w:rsid w:val="0072385D"/>
    <w:rsid w:val="00724197"/>
    <w:rsid w:val="00724C1D"/>
    <w:rsid w:val="0072567E"/>
    <w:rsid w:val="00726DE0"/>
    <w:rsid w:val="00727BD1"/>
    <w:rsid w:val="00730E00"/>
    <w:rsid w:val="00734D7D"/>
    <w:rsid w:val="00734F1D"/>
    <w:rsid w:val="0073589A"/>
    <w:rsid w:val="0073708E"/>
    <w:rsid w:val="007404AB"/>
    <w:rsid w:val="00740B71"/>
    <w:rsid w:val="00740CFB"/>
    <w:rsid w:val="00742ABD"/>
    <w:rsid w:val="00743957"/>
    <w:rsid w:val="00743DEF"/>
    <w:rsid w:val="00743F38"/>
    <w:rsid w:val="0074405D"/>
    <w:rsid w:val="00744D47"/>
    <w:rsid w:val="00744E1F"/>
    <w:rsid w:val="007454A5"/>
    <w:rsid w:val="00745F7C"/>
    <w:rsid w:val="0074793B"/>
    <w:rsid w:val="00747C99"/>
    <w:rsid w:val="00747CB8"/>
    <w:rsid w:val="00750A39"/>
    <w:rsid w:val="0075259A"/>
    <w:rsid w:val="00752EC5"/>
    <w:rsid w:val="007532A5"/>
    <w:rsid w:val="00754BD6"/>
    <w:rsid w:val="00754C92"/>
    <w:rsid w:val="007551DA"/>
    <w:rsid w:val="0075590B"/>
    <w:rsid w:val="00755EC7"/>
    <w:rsid w:val="007571A1"/>
    <w:rsid w:val="0075777F"/>
    <w:rsid w:val="00760477"/>
    <w:rsid w:val="0076080B"/>
    <w:rsid w:val="00761088"/>
    <w:rsid w:val="00761D7F"/>
    <w:rsid w:val="00763BC0"/>
    <w:rsid w:val="0076451A"/>
    <w:rsid w:val="00765052"/>
    <w:rsid w:val="007652F9"/>
    <w:rsid w:val="00765358"/>
    <w:rsid w:val="00766676"/>
    <w:rsid w:val="00767171"/>
    <w:rsid w:val="00767204"/>
    <w:rsid w:val="007677DF"/>
    <w:rsid w:val="007700C5"/>
    <w:rsid w:val="00771623"/>
    <w:rsid w:val="007716E2"/>
    <w:rsid w:val="00773049"/>
    <w:rsid w:val="00774462"/>
    <w:rsid w:val="0077450A"/>
    <w:rsid w:val="00774BE5"/>
    <w:rsid w:val="00774D30"/>
    <w:rsid w:val="0077517F"/>
    <w:rsid w:val="007751F8"/>
    <w:rsid w:val="00775815"/>
    <w:rsid w:val="00775876"/>
    <w:rsid w:val="00776856"/>
    <w:rsid w:val="00777B4D"/>
    <w:rsid w:val="0078094C"/>
    <w:rsid w:val="00781324"/>
    <w:rsid w:val="00782154"/>
    <w:rsid w:val="00782A52"/>
    <w:rsid w:val="00783072"/>
    <w:rsid w:val="00784212"/>
    <w:rsid w:val="007846E3"/>
    <w:rsid w:val="007847D8"/>
    <w:rsid w:val="00785065"/>
    <w:rsid w:val="007862CE"/>
    <w:rsid w:val="007870F4"/>
    <w:rsid w:val="00787847"/>
    <w:rsid w:val="00790D06"/>
    <w:rsid w:val="00791F04"/>
    <w:rsid w:val="007938ED"/>
    <w:rsid w:val="007939A7"/>
    <w:rsid w:val="00794E0F"/>
    <w:rsid w:val="00795F67"/>
    <w:rsid w:val="00795F7A"/>
    <w:rsid w:val="00795FD4"/>
    <w:rsid w:val="00796390"/>
    <w:rsid w:val="00796492"/>
    <w:rsid w:val="0079691B"/>
    <w:rsid w:val="00797954"/>
    <w:rsid w:val="007A10DD"/>
    <w:rsid w:val="007A1C38"/>
    <w:rsid w:val="007A20DF"/>
    <w:rsid w:val="007A2141"/>
    <w:rsid w:val="007A2914"/>
    <w:rsid w:val="007A29DE"/>
    <w:rsid w:val="007A30FA"/>
    <w:rsid w:val="007A362D"/>
    <w:rsid w:val="007A3B2D"/>
    <w:rsid w:val="007A44DF"/>
    <w:rsid w:val="007A490B"/>
    <w:rsid w:val="007A4EE3"/>
    <w:rsid w:val="007A5128"/>
    <w:rsid w:val="007A5B95"/>
    <w:rsid w:val="007A5F45"/>
    <w:rsid w:val="007A6559"/>
    <w:rsid w:val="007A6BBC"/>
    <w:rsid w:val="007A7E70"/>
    <w:rsid w:val="007B0954"/>
    <w:rsid w:val="007B178B"/>
    <w:rsid w:val="007B182C"/>
    <w:rsid w:val="007B2437"/>
    <w:rsid w:val="007B38C1"/>
    <w:rsid w:val="007B3F48"/>
    <w:rsid w:val="007B4D55"/>
    <w:rsid w:val="007B5CDD"/>
    <w:rsid w:val="007B6441"/>
    <w:rsid w:val="007B6E9C"/>
    <w:rsid w:val="007B70F3"/>
    <w:rsid w:val="007B79D6"/>
    <w:rsid w:val="007B7C1F"/>
    <w:rsid w:val="007C02E5"/>
    <w:rsid w:val="007C0D93"/>
    <w:rsid w:val="007C1C1C"/>
    <w:rsid w:val="007C2881"/>
    <w:rsid w:val="007C2B6B"/>
    <w:rsid w:val="007C3036"/>
    <w:rsid w:val="007C5306"/>
    <w:rsid w:val="007C5E97"/>
    <w:rsid w:val="007C6F7A"/>
    <w:rsid w:val="007C7057"/>
    <w:rsid w:val="007C7AAE"/>
    <w:rsid w:val="007D1AD8"/>
    <w:rsid w:val="007D2278"/>
    <w:rsid w:val="007D232A"/>
    <w:rsid w:val="007D3ADB"/>
    <w:rsid w:val="007D3EDC"/>
    <w:rsid w:val="007D411A"/>
    <w:rsid w:val="007D4600"/>
    <w:rsid w:val="007D4E61"/>
    <w:rsid w:val="007D51FC"/>
    <w:rsid w:val="007D5530"/>
    <w:rsid w:val="007D60C0"/>
    <w:rsid w:val="007D695F"/>
    <w:rsid w:val="007D74EA"/>
    <w:rsid w:val="007D79E0"/>
    <w:rsid w:val="007E1B1F"/>
    <w:rsid w:val="007E4361"/>
    <w:rsid w:val="007E520B"/>
    <w:rsid w:val="007E5951"/>
    <w:rsid w:val="007E5AE1"/>
    <w:rsid w:val="007E5BAF"/>
    <w:rsid w:val="007E5BF3"/>
    <w:rsid w:val="007E5ED4"/>
    <w:rsid w:val="007E6321"/>
    <w:rsid w:val="007E671D"/>
    <w:rsid w:val="007E7621"/>
    <w:rsid w:val="007E78D9"/>
    <w:rsid w:val="007E7E7A"/>
    <w:rsid w:val="007E7F74"/>
    <w:rsid w:val="007F029E"/>
    <w:rsid w:val="007F1820"/>
    <w:rsid w:val="007F371B"/>
    <w:rsid w:val="007F49A6"/>
    <w:rsid w:val="007F4D86"/>
    <w:rsid w:val="007F64FB"/>
    <w:rsid w:val="007F6C43"/>
    <w:rsid w:val="007F724A"/>
    <w:rsid w:val="00800B5D"/>
    <w:rsid w:val="00801252"/>
    <w:rsid w:val="0080200E"/>
    <w:rsid w:val="008023F9"/>
    <w:rsid w:val="00802413"/>
    <w:rsid w:val="00803C5D"/>
    <w:rsid w:val="00803EB4"/>
    <w:rsid w:val="00804449"/>
    <w:rsid w:val="00804C0D"/>
    <w:rsid w:val="00805440"/>
    <w:rsid w:val="0080572D"/>
    <w:rsid w:val="00805B3F"/>
    <w:rsid w:val="00805CA6"/>
    <w:rsid w:val="0080692C"/>
    <w:rsid w:val="00806B07"/>
    <w:rsid w:val="00810CBB"/>
    <w:rsid w:val="00812241"/>
    <w:rsid w:val="00813333"/>
    <w:rsid w:val="00815A8E"/>
    <w:rsid w:val="008161F7"/>
    <w:rsid w:val="0081638C"/>
    <w:rsid w:val="008165AD"/>
    <w:rsid w:val="008167C5"/>
    <w:rsid w:val="008171F5"/>
    <w:rsid w:val="008175C9"/>
    <w:rsid w:val="00817F43"/>
    <w:rsid w:val="00820348"/>
    <w:rsid w:val="00820415"/>
    <w:rsid w:val="00820677"/>
    <w:rsid w:val="008206A7"/>
    <w:rsid w:val="00820914"/>
    <w:rsid w:val="00821415"/>
    <w:rsid w:val="008214CC"/>
    <w:rsid w:val="00821F17"/>
    <w:rsid w:val="00821F41"/>
    <w:rsid w:val="00821FC5"/>
    <w:rsid w:val="00824655"/>
    <w:rsid w:val="00825614"/>
    <w:rsid w:val="00832593"/>
    <w:rsid w:val="00832971"/>
    <w:rsid w:val="008337FC"/>
    <w:rsid w:val="00833AA7"/>
    <w:rsid w:val="00833F9D"/>
    <w:rsid w:val="00834D2F"/>
    <w:rsid w:val="008362D9"/>
    <w:rsid w:val="0083652C"/>
    <w:rsid w:val="00836CFC"/>
    <w:rsid w:val="00837405"/>
    <w:rsid w:val="00841252"/>
    <w:rsid w:val="00841258"/>
    <w:rsid w:val="00842676"/>
    <w:rsid w:val="00844227"/>
    <w:rsid w:val="008451CE"/>
    <w:rsid w:val="00845D90"/>
    <w:rsid w:val="00847417"/>
    <w:rsid w:val="00847D4B"/>
    <w:rsid w:val="0085124A"/>
    <w:rsid w:val="00851952"/>
    <w:rsid w:val="00852380"/>
    <w:rsid w:val="0085255C"/>
    <w:rsid w:val="008526A5"/>
    <w:rsid w:val="00853144"/>
    <w:rsid w:val="008535AE"/>
    <w:rsid w:val="00853E55"/>
    <w:rsid w:val="00854582"/>
    <w:rsid w:val="00854E56"/>
    <w:rsid w:val="00855352"/>
    <w:rsid w:val="00855CB2"/>
    <w:rsid w:val="00856012"/>
    <w:rsid w:val="00856068"/>
    <w:rsid w:val="00856C34"/>
    <w:rsid w:val="00857A88"/>
    <w:rsid w:val="0086109C"/>
    <w:rsid w:val="0086192F"/>
    <w:rsid w:val="00861C0F"/>
    <w:rsid w:val="0086201C"/>
    <w:rsid w:val="00862368"/>
    <w:rsid w:val="00862639"/>
    <w:rsid w:val="008631B0"/>
    <w:rsid w:val="00863613"/>
    <w:rsid w:val="00863790"/>
    <w:rsid w:val="00864742"/>
    <w:rsid w:val="008652A7"/>
    <w:rsid w:val="00866A34"/>
    <w:rsid w:val="00866A66"/>
    <w:rsid w:val="00866BF7"/>
    <w:rsid w:val="00866D81"/>
    <w:rsid w:val="008671E2"/>
    <w:rsid w:val="00870232"/>
    <w:rsid w:val="00870631"/>
    <w:rsid w:val="00870704"/>
    <w:rsid w:val="00870C0F"/>
    <w:rsid w:val="008712E6"/>
    <w:rsid w:val="00871781"/>
    <w:rsid w:val="0087279D"/>
    <w:rsid w:val="0087401F"/>
    <w:rsid w:val="008747C6"/>
    <w:rsid w:val="00874A1E"/>
    <w:rsid w:val="00874A30"/>
    <w:rsid w:val="00874CCB"/>
    <w:rsid w:val="008758AA"/>
    <w:rsid w:val="00875E47"/>
    <w:rsid w:val="008801BB"/>
    <w:rsid w:val="0088070E"/>
    <w:rsid w:val="00880A92"/>
    <w:rsid w:val="00880E5A"/>
    <w:rsid w:val="008821F2"/>
    <w:rsid w:val="008839A2"/>
    <w:rsid w:val="008839FF"/>
    <w:rsid w:val="00883C36"/>
    <w:rsid w:val="00884413"/>
    <w:rsid w:val="00884BA4"/>
    <w:rsid w:val="008866AE"/>
    <w:rsid w:val="00886FD7"/>
    <w:rsid w:val="00887E52"/>
    <w:rsid w:val="00887EC8"/>
    <w:rsid w:val="00890017"/>
    <w:rsid w:val="00890D26"/>
    <w:rsid w:val="00890EA2"/>
    <w:rsid w:val="00891777"/>
    <w:rsid w:val="00891EE1"/>
    <w:rsid w:val="00892311"/>
    <w:rsid w:val="00892A36"/>
    <w:rsid w:val="008945A0"/>
    <w:rsid w:val="00894671"/>
    <w:rsid w:val="0089478E"/>
    <w:rsid w:val="008948D6"/>
    <w:rsid w:val="00895196"/>
    <w:rsid w:val="00895DC1"/>
    <w:rsid w:val="00896637"/>
    <w:rsid w:val="00896917"/>
    <w:rsid w:val="008969B1"/>
    <w:rsid w:val="008A02C7"/>
    <w:rsid w:val="008A0FA9"/>
    <w:rsid w:val="008A0FC8"/>
    <w:rsid w:val="008A1303"/>
    <w:rsid w:val="008A1CC4"/>
    <w:rsid w:val="008A3E73"/>
    <w:rsid w:val="008A5610"/>
    <w:rsid w:val="008A62F6"/>
    <w:rsid w:val="008A7290"/>
    <w:rsid w:val="008B085E"/>
    <w:rsid w:val="008B0DE0"/>
    <w:rsid w:val="008B104F"/>
    <w:rsid w:val="008B1558"/>
    <w:rsid w:val="008B37F6"/>
    <w:rsid w:val="008B4370"/>
    <w:rsid w:val="008B47D1"/>
    <w:rsid w:val="008B4B28"/>
    <w:rsid w:val="008B4C88"/>
    <w:rsid w:val="008B4DDE"/>
    <w:rsid w:val="008B55D5"/>
    <w:rsid w:val="008B5A19"/>
    <w:rsid w:val="008B6015"/>
    <w:rsid w:val="008B66E0"/>
    <w:rsid w:val="008B7014"/>
    <w:rsid w:val="008C03A8"/>
    <w:rsid w:val="008C066A"/>
    <w:rsid w:val="008C3A87"/>
    <w:rsid w:val="008C6003"/>
    <w:rsid w:val="008D03B3"/>
    <w:rsid w:val="008D0876"/>
    <w:rsid w:val="008D22D8"/>
    <w:rsid w:val="008D2C0D"/>
    <w:rsid w:val="008D365E"/>
    <w:rsid w:val="008D3A3E"/>
    <w:rsid w:val="008D4766"/>
    <w:rsid w:val="008D5EC3"/>
    <w:rsid w:val="008D5EF7"/>
    <w:rsid w:val="008D6DDB"/>
    <w:rsid w:val="008D7F2B"/>
    <w:rsid w:val="008E1264"/>
    <w:rsid w:val="008E2E98"/>
    <w:rsid w:val="008E3722"/>
    <w:rsid w:val="008E4188"/>
    <w:rsid w:val="008E4386"/>
    <w:rsid w:val="008E4DCC"/>
    <w:rsid w:val="008E70A1"/>
    <w:rsid w:val="008E76E6"/>
    <w:rsid w:val="008F01C7"/>
    <w:rsid w:val="008F04D3"/>
    <w:rsid w:val="008F0921"/>
    <w:rsid w:val="008F0DC1"/>
    <w:rsid w:val="008F1310"/>
    <w:rsid w:val="008F2125"/>
    <w:rsid w:val="008F3091"/>
    <w:rsid w:val="008F568C"/>
    <w:rsid w:val="008F5DB5"/>
    <w:rsid w:val="008F617E"/>
    <w:rsid w:val="008F6E0B"/>
    <w:rsid w:val="008F7C60"/>
    <w:rsid w:val="00900599"/>
    <w:rsid w:val="00905829"/>
    <w:rsid w:val="00905F72"/>
    <w:rsid w:val="00906850"/>
    <w:rsid w:val="00906991"/>
    <w:rsid w:val="0090706D"/>
    <w:rsid w:val="009073F4"/>
    <w:rsid w:val="00910DA4"/>
    <w:rsid w:val="00910DF2"/>
    <w:rsid w:val="009110A7"/>
    <w:rsid w:val="009122F8"/>
    <w:rsid w:val="0091233B"/>
    <w:rsid w:val="00914D3A"/>
    <w:rsid w:val="00915599"/>
    <w:rsid w:val="009155D7"/>
    <w:rsid w:val="00917A01"/>
    <w:rsid w:val="009203EE"/>
    <w:rsid w:val="00921322"/>
    <w:rsid w:val="009222CA"/>
    <w:rsid w:val="0092349D"/>
    <w:rsid w:val="009236E6"/>
    <w:rsid w:val="00923B3A"/>
    <w:rsid w:val="00924BF2"/>
    <w:rsid w:val="00926E9B"/>
    <w:rsid w:val="0093077F"/>
    <w:rsid w:val="009314F7"/>
    <w:rsid w:val="0093211F"/>
    <w:rsid w:val="0093227C"/>
    <w:rsid w:val="0093243B"/>
    <w:rsid w:val="009362F8"/>
    <w:rsid w:val="00936C07"/>
    <w:rsid w:val="00937138"/>
    <w:rsid w:val="009378DB"/>
    <w:rsid w:val="00937D8A"/>
    <w:rsid w:val="00940527"/>
    <w:rsid w:val="00940ADF"/>
    <w:rsid w:val="0094571A"/>
    <w:rsid w:val="00945751"/>
    <w:rsid w:val="00946AAB"/>
    <w:rsid w:val="009475DD"/>
    <w:rsid w:val="0094785C"/>
    <w:rsid w:val="00950413"/>
    <w:rsid w:val="00951425"/>
    <w:rsid w:val="00951F80"/>
    <w:rsid w:val="0095282B"/>
    <w:rsid w:val="00952AB1"/>
    <w:rsid w:val="00952AFB"/>
    <w:rsid w:val="00952DAD"/>
    <w:rsid w:val="00953A7D"/>
    <w:rsid w:val="009551C7"/>
    <w:rsid w:val="0095596C"/>
    <w:rsid w:val="00956A19"/>
    <w:rsid w:val="0095778A"/>
    <w:rsid w:val="00957909"/>
    <w:rsid w:val="00960310"/>
    <w:rsid w:val="00960C78"/>
    <w:rsid w:val="00960FC3"/>
    <w:rsid w:val="00962540"/>
    <w:rsid w:val="009628AB"/>
    <w:rsid w:val="0096297F"/>
    <w:rsid w:val="00964DC2"/>
    <w:rsid w:val="00966174"/>
    <w:rsid w:val="0096657D"/>
    <w:rsid w:val="00970110"/>
    <w:rsid w:val="00970508"/>
    <w:rsid w:val="0097059B"/>
    <w:rsid w:val="009726A4"/>
    <w:rsid w:val="00973006"/>
    <w:rsid w:val="0097306C"/>
    <w:rsid w:val="00974A14"/>
    <w:rsid w:val="009751DD"/>
    <w:rsid w:val="00976617"/>
    <w:rsid w:val="009766ED"/>
    <w:rsid w:val="00976824"/>
    <w:rsid w:val="009770E3"/>
    <w:rsid w:val="0098150A"/>
    <w:rsid w:val="00981BBA"/>
    <w:rsid w:val="00982EF6"/>
    <w:rsid w:val="00983150"/>
    <w:rsid w:val="00984799"/>
    <w:rsid w:val="00984F5E"/>
    <w:rsid w:val="009853A6"/>
    <w:rsid w:val="009857FE"/>
    <w:rsid w:val="00985B29"/>
    <w:rsid w:val="009864F7"/>
    <w:rsid w:val="009867CD"/>
    <w:rsid w:val="009870C6"/>
    <w:rsid w:val="0098711F"/>
    <w:rsid w:val="009878F4"/>
    <w:rsid w:val="00987E94"/>
    <w:rsid w:val="00990573"/>
    <w:rsid w:val="00990ABD"/>
    <w:rsid w:val="00992338"/>
    <w:rsid w:val="009926CD"/>
    <w:rsid w:val="009935D8"/>
    <w:rsid w:val="00994648"/>
    <w:rsid w:val="009950CE"/>
    <w:rsid w:val="00995DF8"/>
    <w:rsid w:val="009972BD"/>
    <w:rsid w:val="009A087D"/>
    <w:rsid w:val="009A163D"/>
    <w:rsid w:val="009A32D5"/>
    <w:rsid w:val="009A5DCD"/>
    <w:rsid w:val="009A62A7"/>
    <w:rsid w:val="009A6303"/>
    <w:rsid w:val="009A67C4"/>
    <w:rsid w:val="009B0F92"/>
    <w:rsid w:val="009B1092"/>
    <w:rsid w:val="009B199B"/>
    <w:rsid w:val="009B22E5"/>
    <w:rsid w:val="009B29B5"/>
    <w:rsid w:val="009B2B08"/>
    <w:rsid w:val="009B3055"/>
    <w:rsid w:val="009B31F5"/>
    <w:rsid w:val="009B3AA9"/>
    <w:rsid w:val="009B4A96"/>
    <w:rsid w:val="009B4AEE"/>
    <w:rsid w:val="009B5E97"/>
    <w:rsid w:val="009B6E3F"/>
    <w:rsid w:val="009C4841"/>
    <w:rsid w:val="009C5FA0"/>
    <w:rsid w:val="009C6D9F"/>
    <w:rsid w:val="009C6FD5"/>
    <w:rsid w:val="009C7182"/>
    <w:rsid w:val="009D0188"/>
    <w:rsid w:val="009D0432"/>
    <w:rsid w:val="009D0583"/>
    <w:rsid w:val="009D08B9"/>
    <w:rsid w:val="009D0B5A"/>
    <w:rsid w:val="009D0D8B"/>
    <w:rsid w:val="009D2E50"/>
    <w:rsid w:val="009D30A9"/>
    <w:rsid w:val="009D3654"/>
    <w:rsid w:val="009D3A2C"/>
    <w:rsid w:val="009D4D4C"/>
    <w:rsid w:val="009D5125"/>
    <w:rsid w:val="009D53EE"/>
    <w:rsid w:val="009D549E"/>
    <w:rsid w:val="009D55AD"/>
    <w:rsid w:val="009D57D7"/>
    <w:rsid w:val="009D57F1"/>
    <w:rsid w:val="009D60CB"/>
    <w:rsid w:val="009D6492"/>
    <w:rsid w:val="009D6B34"/>
    <w:rsid w:val="009D727F"/>
    <w:rsid w:val="009D7E8E"/>
    <w:rsid w:val="009E04B4"/>
    <w:rsid w:val="009E087A"/>
    <w:rsid w:val="009E09BF"/>
    <w:rsid w:val="009E163F"/>
    <w:rsid w:val="009E1C23"/>
    <w:rsid w:val="009E29DB"/>
    <w:rsid w:val="009E33ED"/>
    <w:rsid w:val="009E4782"/>
    <w:rsid w:val="009E486D"/>
    <w:rsid w:val="009E50FE"/>
    <w:rsid w:val="009E5F64"/>
    <w:rsid w:val="009E5FCD"/>
    <w:rsid w:val="009E7D05"/>
    <w:rsid w:val="009F00D7"/>
    <w:rsid w:val="009F20D3"/>
    <w:rsid w:val="009F33A6"/>
    <w:rsid w:val="009F3ADC"/>
    <w:rsid w:val="009F3E8E"/>
    <w:rsid w:val="009F49D1"/>
    <w:rsid w:val="009F4A04"/>
    <w:rsid w:val="009F57EC"/>
    <w:rsid w:val="009F592E"/>
    <w:rsid w:val="009F6C73"/>
    <w:rsid w:val="009F7C13"/>
    <w:rsid w:val="009F7C5E"/>
    <w:rsid w:val="00A00EF0"/>
    <w:rsid w:val="00A00FE2"/>
    <w:rsid w:val="00A01671"/>
    <w:rsid w:val="00A01776"/>
    <w:rsid w:val="00A026AE"/>
    <w:rsid w:val="00A0288A"/>
    <w:rsid w:val="00A03468"/>
    <w:rsid w:val="00A04B90"/>
    <w:rsid w:val="00A06C0A"/>
    <w:rsid w:val="00A06F6D"/>
    <w:rsid w:val="00A071AC"/>
    <w:rsid w:val="00A074B6"/>
    <w:rsid w:val="00A075AD"/>
    <w:rsid w:val="00A07FD0"/>
    <w:rsid w:val="00A1020D"/>
    <w:rsid w:val="00A10DB9"/>
    <w:rsid w:val="00A10DC7"/>
    <w:rsid w:val="00A1105E"/>
    <w:rsid w:val="00A11260"/>
    <w:rsid w:val="00A11787"/>
    <w:rsid w:val="00A117FE"/>
    <w:rsid w:val="00A1208C"/>
    <w:rsid w:val="00A130CF"/>
    <w:rsid w:val="00A1363C"/>
    <w:rsid w:val="00A13706"/>
    <w:rsid w:val="00A14580"/>
    <w:rsid w:val="00A15667"/>
    <w:rsid w:val="00A1571F"/>
    <w:rsid w:val="00A157FD"/>
    <w:rsid w:val="00A21EB7"/>
    <w:rsid w:val="00A225B6"/>
    <w:rsid w:val="00A23871"/>
    <w:rsid w:val="00A23B27"/>
    <w:rsid w:val="00A2427D"/>
    <w:rsid w:val="00A248B8"/>
    <w:rsid w:val="00A24B1D"/>
    <w:rsid w:val="00A259B8"/>
    <w:rsid w:val="00A25F2A"/>
    <w:rsid w:val="00A27FCF"/>
    <w:rsid w:val="00A30011"/>
    <w:rsid w:val="00A3104F"/>
    <w:rsid w:val="00A31AA1"/>
    <w:rsid w:val="00A31DAB"/>
    <w:rsid w:val="00A32DF9"/>
    <w:rsid w:val="00A34BAA"/>
    <w:rsid w:val="00A35B27"/>
    <w:rsid w:val="00A35B96"/>
    <w:rsid w:val="00A35C2F"/>
    <w:rsid w:val="00A35C9F"/>
    <w:rsid w:val="00A36077"/>
    <w:rsid w:val="00A364C6"/>
    <w:rsid w:val="00A37383"/>
    <w:rsid w:val="00A414EA"/>
    <w:rsid w:val="00A41968"/>
    <w:rsid w:val="00A424C2"/>
    <w:rsid w:val="00A426AE"/>
    <w:rsid w:val="00A42C48"/>
    <w:rsid w:val="00A43D87"/>
    <w:rsid w:val="00A4453F"/>
    <w:rsid w:val="00A453F2"/>
    <w:rsid w:val="00A475C1"/>
    <w:rsid w:val="00A47E80"/>
    <w:rsid w:val="00A50A9B"/>
    <w:rsid w:val="00A52CF8"/>
    <w:rsid w:val="00A53940"/>
    <w:rsid w:val="00A54499"/>
    <w:rsid w:val="00A547AD"/>
    <w:rsid w:val="00A5517C"/>
    <w:rsid w:val="00A552B3"/>
    <w:rsid w:val="00A5555C"/>
    <w:rsid w:val="00A55B16"/>
    <w:rsid w:val="00A6027D"/>
    <w:rsid w:val="00A607C1"/>
    <w:rsid w:val="00A61A74"/>
    <w:rsid w:val="00A61FBC"/>
    <w:rsid w:val="00A62B9E"/>
    <w:rsid w:val="00A62D9A"/>
    <w:rsid w:val="00A63F8A"/>
    <w:rsid w:val="00A64483"/>
    <w:rsid w:val="00A64699"/>
    <w:rsid w:val="00A64DD2"/>
    <w:rsid w:val="00A64F5C"/>
    <w:rsid w:val="00A65289"/>
    <w:rsid w:val="00A655BC"/>
    <w:rsid w:val="00A65833"/>
    <w:rsid w:val="00A65CB3"/>
    <w:rsid w:val="00A66C89"/>
    <w:rsid w:val="00A71E5B"/>
    <w:rsid w:val="00A738CF"/>
    <w:rsid w:val="00A73B88"/>
    <w:rsid w:val="00A746EC"/>
    <w:rsid w:val="00A74F34"/>
    <w:rsid w:val="00A75556"/>
    <w:rsid w:val="00A760C0"/>
    <w:rsid w:val="00A80EB8"/>
    <w:rsid w:val="00A8198E"/>
    <w:rsid w:val="00A8256B"/>
    <w:rsid w:val="00A8315A"/>
    <w:rsid w:val="00A84456"/>
    <w:rsid w:val="00A85A50"/>
    <w:rsid w:val="00A86B8F"/>
    <w:rsid w:val="00A86F7C"/>
    <w:rsid w:val="00A87063"/>
    <w:rsid w:val="00A87F8E"/>
    <w:rsid w:val="00A90FFB"/>
    <w:rsid w:val="00A9276E"/>
    <w:rsid w:val="00A9300B"/>
    <w:rsid w:val="00A931F2"/>
    <w:rsid w:val="00A944F6"/>
    <w:rsid w:val="00A960EF"/>
    <w:rsid w:val="00A965D7"/>
    <w:rsid w:val="00A96818"/>
    <w:rsid w:val="00A96F50"/>
    <w:rsid w:val="00A972A5"/>
    <w:rsid w:val="00A97811"/>
    <w:rsid w:val="00AA08E8"/>
    <w:rsid w:val="00AA0D94"/>
    <w:rsid w:val="00AA33AF"/>
    <w:rsid w:val="00AA4721"/>
    <w:rsid w:val="00AA5F59"/>
    <w:rsid w:val="00AA6404"/>
    <w:rsid w:val="00AA666D"/>
    <w:rsid w:val="00AA67CE"/>
    <w:rsid w:val="00AA76B1"/>
    <w:rsid w:val="00AA76D4"/>
    <w:rsid w:val="00AB055A"/>
    <w:rsid w:val="00AB0745"/>
    <w:rsid w:val="00AB0F86"/>
    <w:rsid w:val="00AB2182"/>
    <w:rsid w:val="00AB24C6"/>
    <w:rsid w:val="00AB27C0"/>
    <w:rsid w:val="00AB283B"/>
    <w:rsid w:val="00AB32A6"/>
    <w:rsid w:val="00AB3604"/>
    <w:rsid w:val="00AB4177"/>
    <w:rsid w:val="00AB595C"/>
    <w:rsid w:val="00AB59C9"/>
    <w:rsid w:val="00AB644F"/>
    <w:rsid w:val="00AB66C3"/>
    <w:rsid w:val="00AB67C4"/>
    <w:rsid w:val="00AB6D01"/>
    <w:rsid w:val="00AB7199"/>
    <w:rsid w:val="00AC0D0F"/>
    <w:rsid w:val="00AC0EE5"/>
    <w:rsid w:val="00AC16A3"/>
    <w:rsid w:val="00AC2C4F"/>
    <w:rsid w:val="00AC3111"/>
    <w:rsid w:val="00AC3A56"/>
    <w:rsid w:val="00AC5980"/>
    <w:rsid w:val="00AC5A0E"/>
    <w:rsid w:val="00AC5D86"/>
    <w:rsid w:val="00AC5ECA"/>
    <w:rsid w:val="00AC7576"/>
    <w:rsid w:val="00AC7C9E"/>
    <w:rsid w:val="00AD0542"/>
    <w:rsid w:val="00AD08E6"/>
    <w:rsid w:val="00AD12A6"/>
    <w:rsid w:val="00AD1751"/>
    <w:rsid w:val="00AD3A9E"/>
    <w:rsid w:val="00AD3ACA"/>
    <w:rsid w:val="00AD3EB9"/>
    <w:rsid w:val="00AD4DF3"/>
    <w:rsid w:val="00AD4E8B"/>
    <w:rsid w:val="00AD5E75"/>
    <w:rsid w:val="00AD68CC"/>
    <w:rsid w:val="00AD6E5A"/>
    <w:rsid w:val="00AE02BB"/>
    <w:rsid w:val="00AE03AE"/>
    <w:rsid w:val="00AE06AC"/>
    <w:rsid w:val="00AE0C90"/>
    <w:rsid w:val="00AE14F0"/>
    <w:rsid w:val="00AE1A96"/>
    <w:rsid w:val="00AE370A"/>
    <w:rsid w:val="00AE38DE"/>
    <w:rsid w:val="00AE57FD"/>
    <w:rsid w:val="00AE5E88"/>
    <w:rsid w:val="00AE60D6"/>
    <w:rsid w:val="00AE7195"/>
    <w:rsid w:val="00AE7A9B"/>
    <w:rsid w:val="00AF06DA"/>
    <w:rsid w:val="00AF0D84"/>
    <w:rsid w:val="00AF1527"/>
    <w:rsid w:val="00AF183B"/>
    <w:rsid w:val="00AF18CA"/>
    <w:rsid w:val="00AF1F75"/>
    <w:rsid w:val="00AF1FB6"/>
    <w:rsid w:val="00AF3391"/>
    <w:rsid w:val="00AF4326"/>
    <w:rsid w:val="00AF4DB0"/>
    <w:rsid w:val="00AF5D72"/>
    <w:rsid w:val="00AF7507"/>
    <w:rsid w:val="00AF75DF"/>
    <w:rsid w:val="00AF7B27"/>
    <w:rsid w:val="00AF7F43"/>
    <w:rsid w:val="00B0070D"/>
    <w:rsid w:val="00B02458"/>
    <w:rsid w:val="00B02CBA"/>
    <w:rsid w:val="00B02D06"/>
    <w:rsid w:val="00B03FF3"/>
    <w:rsid w:val="00B0439C"/>
    <w:rsid w:val="00B04466"/>
    <w:rsid w:val="00B047EB"/>
    <w:rsid w:val="00B0604E"/>
    <w:rsid w:val="00B06783"/>
    <w:rsid w:val="00B06D48"/>
    <w:rsid w:val="00B06E10"/>
    <w:rsid w:val="00B07661"/>
    <w:rsid w:val="00B07933"/>
    <w:rsid w:val="00B07AF8"/>
    <w:rsid w:val="00B07D1D"/>
    <w:rsid w:val="00B109C1"/>
    <w:rsid w:val="00B10C02"/>
    <w:rsid w:val="00B10E0A"/>
    <w:rsid w:val="00B12829"/>
    <w:rsid w:val="00B133DF"/>
    <w:rsid w:val="00B13984"/>
    <w:rsid w:val="00B14467"/>
    <w:rsid w:val="00B16B92"/>
    <w:rsid w:val="00B207CF"/>
    <w:rsid w:val="00B226F4"/>
    <w:rsid w:val="00B24255"/>
    <w:rsid w:val="00B26652"/>
    <w:rsid w:val="00B26CB0"/>
    <w:rsid w:val="00B302F6"/>
    <w:rsid w:val="00B316BD"/>
    <w:rsid w:val="00B330D7"/>
    <w:rsid w:val="00B3472E"/>
    <w:rsid w:val="00B36797"/>
    <w:rsid w:val="00B36B34"/>
    <w:rsid w:val="00B371B3"/>
    <w:rsid w:val="00B3723F"/>
    <w:rsid w:val="00B4015F"/>
    <w:rsid w:val="00B424D9"/>
    <w:rsid w:val="00B4250B"/>
    <w:rsid w:val="00B437DE"/>
    <w:rsid w:val="00B4577F"/>
    <w:rsid w:val="00B458CB"/>
    <w:rsid w:val="00B47E39"/>
    <w:rsid w:val="00B511BD"/>
    <w:rsid w:val="00B51328"/>
    <w:rsid w:val="00B51723"/>
    <w:rsid w:val="00B531CA"/>
    <w:rsid w:val="00B53EDE"/>
    <w:rsid w:val="00B53F64"/>
    <w:rsid w:val="00B545F7"/>
    <w:rsid w:val="00B54CD8"/>
    <w:rsid w:val="00B54F1D"/>
    <w:rsid w:val="00B550F0"/>
    <w:rsid w:val="00B55DB3"/>
    <w:rsid w:val="00B55DCC"/>
    <w:rsid w:val="00B571A8"/>
    <w:rsid w:val="00B571FC"/>
    <w:rsid w:val="00B57D6E"/>
    <w:rsid w:val="00B60C3F"/>
    <w:rsid w:val="00B61229"/>
    <w:rsid w:val="00B6128D"/>
    <w:rsid w:val="00B616BE"/>
    <w:rsid w:val="00B64624"/>
    <w:rsid w:val="00B658D5"/>
    <w:rsid w:val="00B667CC"/>
    <w:rsid w:val="00B668F7"/>
    <w:rsid w:val="00B66938"/>
    <w:rsid w:val="00B66B15"/>
    <w:rsid w:val="00B679C0"/>
    <w:rsid w:val="00B67B2D"/>
    <w:rsid w:val="00B71579"/>
    <w:rsid w:val="00B71AF9"/>
    <w:rsid w:val="00B764AE"/>
    <w:rsid w:val="00B76D87"/>
    <w:rsid w:val="00B76E42"/>
    <w:rsid w:val="00B778D7"/>
    <w:rsid w:val="00B80B65"/>
    <w:rsid w:val="00B81B42"/>
    <w:rsid w:val="00B81E00"/>
    <w:rsid w:val="00B82C35"/>
    <w:rsid w:val="00B82D64"/>
    <w:rsid w:val="00B83122"/>
    <w:rsid w:val="00B83E91"/>
    <w:rsid w:val="00B87817"/>
    <w:rsid w:val="00B9068D"/>
    <w:rsid w:val="00B911AF"/>
    <w:rsid w:val="00B911F0"/>
    <w:rsid w:val="00B912C0"/>
    <w:rsid w:val="00B91E5E"/>
    <w:rsid w:val="00B92248"/>
    <w:rsid w:val="00B93970"/>
    <w:rsid w:val="00B94029"/>
    <w:rsid w:val="00B9512A"/>
    <w:rsid w:val="00B95873"/>
    <w:rsid w:val="00B965ED"/>
    <w:rsid w:val="00B968FD"/>
    <w:rsid w:val="00B96A73"/>
    <w:rsid w:val="00B97728"/>
    <w:rsid w:val="00BA00A3"/>
    <w:rsid w:val="00BA02F9"/>
    <w:rsid w:val="00BA0424"/>
    <w:rsid w:val="00BA16BB"/>
    <w:rsid w:val="00BA18FE"/>
    <w:rsid w:val="00BA1A57"/>
    <w:rsid w:val="00BA2594"/>
    <w:rsid w:val="00BA4366"/>
    <w:rsid w:val="00BA4A51"/>
    <w:rsid w:val="00BA58EF"/>
    <w:rsid w:val="00BA5E32"/>
    <w:rsid w:val="00BA67CE"/>
    <w:rsid w:val="00BA6B6E"/>
    <w:rsid w:val="00BA7A88"/>
    <w:rsid w:val="00BA7BBB"/>
    <w:rsid w:val="00BA7DDD"/>
    <w:rsid w:val="00BB0036"/>
    <w:rsid w:val="00BB01B6"/>
    <w:rsid w:val="00BB01EB"/>
    <w:rsid w:val="00BB1396"/>
    <w:rsid w:val="00BB2C19"/>
    <w:rsid w:val="00BB3D66"/>
    <w:rsid w:val="00BB408D"/>
    <w:rsid w:val="00BB40BC"/>
    <w:rsid w:val="00BB5425"/>
    <w:rsid w:val="00BB558B"/>
    <w:rsid w:val="00BB6E13"/>
    <w:rsid w:val="00BB6F78"/>
    <w:rsid w:val="00BC08EC"/>
    <w:rsid w:val="00BC1F9D"/>
    <w:rsid w:val="00BC28C2"/>
    <w:rsid w:val="00BC2B61"/>
    <w:rsid w:val="00BC3519"/>
    <w:rsid w:val="00BC4677"/>
    <w:rsid w:val="00BC4E66"/>
    <w:rsid w:val="00BC5F27"/>
    <w:rsid w:val="00BC6019"/>
    <w:rsid w:val="00BC6217"/>
    <w:rsid w:val="00BC6B1E"/>
    <w:rsid w:val="00BC784A"/>
    <w:rsid w:val="00BD0A86"/>
    <w:rsid w:val="00BD0C80"/>
    <w:rsid w:val="00BD1531"/>
    <w:rsid w:val="00BD1A5D"/>
    <w:rsid w:val="00BD283B"/>
    <w:rsid w:val="00BD2D92"/>
    <w:rsid w:val="00BD34A1"/>
    <w:rsid w:val="00BD378B"/>
    <w:rsid w:val="00BD3891"/>
    <w:rsid w:val="00BD3CAC"/>
    <w:rsid w:val="00BD3F08"/>
    <w:rsid w:val="00BD43CC"/>
    <w:rsid w:val="00BD45BE"/>
    <w:rsid w:val="00BD4D96"/>
    <w:rsid w:val="00BD6071"/>
    <w:rsid w:val="00BD7904"/>
    <w:rsid w:val="00BE0009"/>
    <w:rsid w:val="00BE03A4"/>
    <w:rsid w:val="00BE0F9A"/>
    <w:rsid w:val="00BE12C8"/>
    <w:rsid w:val="00BE1520"/>
    <w:rsid w:val="00BE4FDB"/>
    <w:rsid w:val="00BE5015"/>
    <w:rsid w:val="00BE5520"/>
    <w:rsid w:val="00BE57FF"/>
    <w:rsid w:val="00BE6BAA"/>
    <w:rsid w:val="00BE6BED"/>
    <w:rsid w:val="00BE6DFD"/>
    <w:rsid w:val="00BE703C"/>
    <w:rsid w:val="00BE7190"/>
    <w:rsid w:val="00BF05DD"/>
    <w:rsid w:val="00BF1196"/>
    <w:rsid w:val="00BF16DD"/>
    <w:rsid w:val="00BF2A34"/>
    <w:rsid w:val="00BF4293"/>
    <w:rsid w:val="00BF6BAE"/>
    <w:rsid w:val="00BF7AE2"/>
    <w:rsid w:val="00C0083A"/>
    <w:rsid w:val="00C013ED"/>
    <w:rsid w:val="00C01E00"/>
    <w:rsid w:val="00C02478"/>
    <w:rsid w:val="00C02DF1"/>
    <w:rsid w:val="00C05269"/>
    <w:rsid w:val="00C053C7"/>
    <w:rsid w:val="00C0631B"/>
    <w:rsid w:val="00C06434"/>
    <w:rsid w:val="00C0697B"/>
    <w:rsid w:val="00C0778B"/>
    <w:rsid w:val="00C10009"/>
    <w:rsid w:val="00C10D82"/>
    <w:rsid w:val="00C110DB"/>
    <w:rsid w:val="00C11174"/>
    <w:rsid w:val="00C12397"/>
    <w:rsid w:val="00C12C9C"/>
    <w:rsid w:val="00C138F9"/>
    <w:rsid w:val="00C142E2"/>
    <w:rsid w:val="00C14821"/>
    <w:rsid w:val="00C157CE"/>
    <w:rsid w:val="00C15D1A"/>
    <w:rsid w:val="00C175E0"/>
    <w:rsid w:val="00C1767D"/>
    <w:rsid w:val="00C17FA7"/>
    <w:rsid w:val="00C20E15"/>
    <w:rsid w:val="00C21728"/>
    <w:rsid w:val="00C2180E"/>
    <w:rsid w:val="00C21971"/>
    <w:rsid w:val="00C21C8D"/>
    <w:rsid w:val="00C221A8"/>
    <w:rsid w:val="00C22A1B"/>
    <w:rsid w:val="00C22AC1"/>
    <w:rsid w:val="00C25077"/>
    <w:rsid w:val="00C2514A"/>
    <w:rsid w:val="00C25A79"/>
    <w:rsid w:val="00C26AC1"/>
    <w:rsid w:val="00C273B3"/>
    <w:rsid w:val="00C2787C"/>
    <w:rsid w:val="00C27B13"/>
    <w:rsid w:val="00C27CB4"/>
    <w:rsid w:val="00C27E46"/>
    <w:rsid w:val="00C27EFE"/>
    <w:rsid w:val="00C304F8"/>
    <w:rsid w:val="00C30875"/>
    <w:rsid w:val="00C31356"/>
    <w:rsid w:val="00C31557"/>
    <w:rsid w:val="00C327B9"/>
    <w:rsid w:val="00C33E24"/>
    <w:rsid w:val="00C34066"/>
    <w:rsid w:val="00C350A8"/>
    <w:rsid w:val="00C360C7"/>
    <w:rsid w:val="00C36FBB"/>
    <w:rsid w:val="00C36FDD"/>
    <w:rsid w:val="00C373DD"/>
    <w:rsid w:val="00C400A6"/>
    <w:rsid w:val="00C40B0F"/>
    <w:rsid w:val="00C41299"/>
    <w:rsid w:val="00C41E6E"/>
    <w:rsid w:val="00C425FC"/>
    <w:rsid w:val="00C43C92"/>
    <w:rsid w:val="00C449F1"/>
    <w:rsid w:val="00C44CF4"/>
    <w:rsid w:val="00C45068"/>
    <w:rsid w:val="00C45772"/>
    <w:rsid w:val="00C460D3"/>
    <w:rsid w:val="00C46A29"/>
    <w:rsid w:val="00C4798A"/>
    <w:rsid w:val="00C47B4F"/>
    <w:rsid w:val="00C50DC9"/>
    <w:rsid w:val="00C50F6D"/>
    <w:rsid w:val="00C50FCA"/>
    <w:rsid w:val="00C5145D"/>
    <w:rsid w:val="00C517DF"/>
    <w:rsid w:val="00C51950"/>
    <w:rsid w:val="00C52189"/>
    <w:rsid w:val="00C5279A"/>
    <w:rsid w:val="00C54692"/>
    <w:rsid w:val="00C54DC4"/>
    <w:rsid w:val="00C5534A"/>
    <w:rsid w:val="00C55475"/>
    <w:rsid w:val="00C55DBD"/>
    <w:rsid w:val="00C5753B"/>
    <w:rsid w:val="00C5768A"/>
    <w:rsid w:val="00C57F40"/>
    <w:rsid w:val="00C6034D"/>
    <w:rsid w:val="00C61247"/>
    <w:rsid w:val="00C61317"/>
    <w:rsid w:val="00C61ED2"/>
    <w:rsid w:val="00C61FC0"/>
    <w:rsid w:val="00C62431"/>
    <w:rsid w:val="00C62B3E"/>
    <w:rsid w:val="00C633FD"/>
    <w:rsid w:val="00C63C60"/>
    <w:rsid w:val="00C63D10"/>
    <w:rsid w:val="00C65077"/>
    <w:rsid w:val="00C651BC"/>
    <w:rsid w:val="00C6574E"/>
    <w:rsid w:val="00C6585C"/>
    <w:rsid w:val="00C66422"/>
    <w:rsid w:val="00C665E9"/>
    <w:rsid w:val="00C6708B"/>
    <w:rsid w:val="00C677D7"/>
    <w:rsid w:val="00C7036E"/>
    <w:rsid w:val="00C7089C"/>
    <w:rsid w:val="00C70BAC"/>
    <w:rsid w:val="00C71E8A"/>
    <w:rsid w:val="00C71EA7"/>
    <w:rsid w:val="00C73056"/>
    <w:rsid w:val="00C73A0C"/>
    <w:rsid w:val="00C741CD"/>
    <w:rsid w:val="00C74FC7"/>
    <w:rsid w:val="00C759E3"/>
    <w:rsid w:val="00C82B7D"/>
    <w:rsid w:val="00C82EB6"/>
    <w:rsid w:val="00C8323C"/>
    <w:rsid w:val="00C840E1"/>
    <w:rsid w:val="00C845E4"/>
    <w:rsid w:val="00C84966"/>
    <w:rsid w:val="00C85CDA"/>
    <w:rsid w:val="00C866DC"/>
    <w:rsid w:val="00C90F9B"/>
    <w:rsid w:val="00C9139E"/>
    <w:rsid w:val="00C91629"/>
    <w:rsid w:val="00C91B12"/>
    <w:rsid w:val="00C92240"/>
    <w:rsid w:val="00C925F7"/>
    <w:rsid w:val="00C92A58"/>
    <w:rsid w:val="00C9403B"/>
    <w:rsid w:val="00C94655"/>
    <w:rsid w:val="00C9532E"/>
    <w:rsid w:val="00C95768"/>
    <w:rsid w:val="00C9751C"/>
    <w:rsid w:val="00C97677"/>
    <w:rsid w:val="00C9797A"/>
    <w:rsid w:val="00CA029C"/>
    <w:rsid w:val="00CA02C6"/>
    <w:rsid w:val="00CA0B28"/>
    <w:rsid w:val="00CA0F7E"/>
    <w:rsid w:val="00CA1C05"/>
    <w:rsid w:val="00CA1C40"/>
    <w:rsid w:val="00CA268D"/>
    <w:rsid w:val="00CA27BD"/>
    <w:rsid w:val="00CA2E60"/>
    <w:rsid w:val="00CA365C"/>
    <w:rsid w:val="00CA4C61"/>
    <w:rsid w:val="00CA5419"/>
    <w:rsid w:val="00CA587A"/>
    <w:rsid w:val="00CA5DB8"/>
    <w:rsid w:val="00CB0457"/>
    <w:rsid w:val="00CB2B66"/>
    <w:rsid w:val="00CB2CCE"/>
    <w:rsid w:val="00CB2D8C"/>
    <w:rsid w:val="00CB386A"/>
    <w:rsid w:val="00CB4A58"/>
    <w:rsid w:val="00CB53DB"/>
    <w:rsid w:val="00CB6354"/>
    <w:rsid w:val="00CB6A17"/>
    <w:rsid w:val="00CB7DFA"/>
    <w:rsid w:val="00CB7E15"/>
    <w:rsid w:val="00CC0072"/>
    <w:rsid w:val="00CC048E"/>
    <w:rsid w:val="00CC1E06"/>
    <w:rsid w:val="00CC3747"/>
    <w:rsid w:val="00CC386F"/>
    <w:rsid w:val="00CC4346"/>
    <w:rsid w:val="00CC4466"/>
    <w:rsid w:val="00CC4E9C"/>
    <w:rsid w:val="00CC61C8"/>
    <w:rsid w:val="00CC6268"/>
    <w:rsid w:val="00CC6D16"/>
    <w:rsid w:val="00CC6F57"/>
    <w:rsid w:val="00CC73FB"/>
    <w:rsid w:val="00CC780C"/>
    <w:rsid w:val="00CD06EF"/>
    <w:rsid w:val="00CD13F8"/>
    <w:rsid w:val="00CD2154"/>
    <w:rsid w:val="00CD2C46"/>
    <w:rsid w:val="00CD4FE8"/>
    <w:rsid w:val="00CD59CB"/>
    <w:rsid w:val="00CD624D"/>
    <w:rsid w:val="00CD6A5B"/>
    <w:rsid w:val="00CD6BEF"/>
    <w:rsid w:val="00CD7524"/>
    <w:rsid w:val="00CE046F"/>
    <w:rsid w:val="00CE156B"/>
    <w:rsid w:val="00CE2D8D"/>
    <w:rsid w:val="00CE381C"/>
    <w:rsid w:val="00CE4AF2"/>
    <w:rsid w:val="00CE4CB9"/>
    <w:rsid w:val="00CE519C"/>
    <w:rsid w:val="00CE7407"/>
    <w:rsid w:val="00CE743E"/>
    <w:rsid w:val="00CE7574"/>
    <w:rsid w:val="00CE7973"/>
    <w:rsid w:val="00CF115B"/>
    <w:rsid w:val="00CF174F"/>
    <w:rsid w:val="00CF3A3C"/>
    <w:rsid w:val="00CF6137"/>
    <w:rsid w:val="00CF728B"/>
    <w:rsid w:val="00D009B8"/>
    <w:rsid w:val="00D01C0F"/>
    <w:rsid w:val="00D0611B"/>
    <w:rsid w:val="00D06374"/>
    <w:rsid w:val="00D073C8"/>
    <w:rsid w:val="00D07CD0"/>
    <w:rsid w:val="00D11961"/>
    <w:rsid w:val="00D14C66"/>
    <w:rsid w:val="00D17095"/>
    <w:rsid w:val="00D17213"/>
    <w:rsid w:val="00D17266"/>
    <w:rsid w:val="00D17BC3"/>
    <w:rsid w:val="00D20D90"/>
    <w:rsid w:val="00D20E8B"/>
    <w:rsid w:val="00D2111F"/>
    <w:rsid w:val="00D2158D"/>
    <w:rsid w:val="00D22933"/>
    <w:rsid w:val="00D24461"/>
    <w:rsid w:val="00D25607"/>
    <w:rsid w:val="00D2561C"/>
    <w:rsid w:val="00D259FA"/>
    <w:rsid w:val="00D266D5"/>
    <w:rsid w:val="00D26C16"/>
    <w:rsid w:val="00D26D3D"/>
    <w:rsid w:val="00D3080C"/>
    <w:rsid w:val="00D308E7"/>
    <w:rsid w:val="00D330EF"/>
    <w:rsid w:val="00D347C7"/>
    <w:rsid w:val="00D35914"/>
    <w:rsid w:val="00D35E92"/>
    <w:rsid w:val="00D35F99"/>
    <w:rsid w:val="00D3774C"/>
    <w:rsid w:val="00D40A6B"/>
    <w:rsid w:val="00D41690"/>
    <w:rsid w:val="00D41A61"/>
    <w:rsid w:val="00D42398"/>
    <w:rsid w:val="00D425CA"/>
    <w:rsid w:val="00D428AA"/>
    <w:rsid w:val="00D45B5E"/>
    <w:rsid w:val="00D45F29"/>
    <w:rsid w:val="00D46411"/>
    <w:rsid w:val="00D46CD4"/>
    <w:rsid w:val="00D4713A"/>
    <w:rsid w:val="00D4737E"/>
    <w:rsid w:val="00D50B15"/>
    <w:rsid w:val="00D53702"/>
    <w:rsid w:val="00D54189"/>
    <w:rsid w:val="00D5479C"/>
    <w:rsid w:val="00D549A0"/>
    <w:rsid w:val="00D55010"/>
    <w:rsid w:val="00D5568B"/>
    <w:rsid w:val="00D56416"/>
    <w:rsid w:val="00D56914"/>
    <w:rsid w:val="00D60977"/>
    <w:rsid w:val="00D60AD8"/>
    <w:rsid w:val="00D61AA0"/>
    <w:rsid w:val="00D61CAA"/>
    <w:rsid w:val="00D63AFF"/>
    <w:rsid w:val="00D63FC0"/>
    <w:rsid w:val="00D6533F"/>
    <w:rsid w:val="00D65E27"/>
    <w:rsid w:val="00D66F73"/>
    <w:rsid w:val="00D6741C"/>
    <w:rsid w:val="00D702C6"/>
    <w:rsid w:val="00D72300"/>
    <w:rsid w:val="00D731C1"/>
    <w:rsid w:val="00D748B5"/>
    <w:rsid w:val="00D749F3"/>
    <w:rsid w:val="00D77705"/>
    <w:rsid w:val="00D80FEA"/>
    <w:rsid w:val="00D81B52"/>
    <w:rsid w:val="00D81EA2"/>
    <w:rsid w:val="00D824D7"/>
    <w:rsid w:val="00D82BE1"/>
    <w:rsid w:val="00D831CA"/>
    <w:rsid w:val="00D832C4"/>
    <w:rsid w:val="00D83DE9"/>
    <w:rsid w:val="00D84AC8"/>
    <w:rsid w:val="00D84B41"/>
    <w:rsid w:val="00D8532A"/>
    <w:rsid w:val="00D85385"/>
    <w:rsid w:val="00D858E5"/>
    <w:rsid w:val="00D85967"/>
    <w:rsid w:val="00D8798B"/>
    <w:rsid w:val="00D87F09"/>
    <w:rsid w:val="00D90F09"/>
    <w:rsid w:val="00D919D2"/>
    <w:rsid w:val="00D91A7F"/>
    <w:rsid w:val="00D92556"/>
    <w:rsid w:val="00D927D3"/>
    <w:rsid w:val="00D92E8A"/>
    <w:rsid w:val="00D93A96"/>
    <w:rsid w:val="00D94433"/>
    <w:rsid w:val="00D9512D"/>
    <w:rsid w:val="00D9520B"/>
    <w:rsid w:val="00D9547F"/>
    <w:rsid w:val="00D958FF"/>
    <w:rsid w:val="00D95EE5"/>
    <w:rsid w:val="00DA0367"/>
    <w:rsid w:val="00DA0518"/>
    <w:rsid w:val="00DA0656"/>
    <w:rsid w:val="00DA0B5E"/>
    <w:rsid w:val="00DA164F"/>
    <w:rsid w:val="00DA1914"/>
    <w:rsid w:val="00DA1CF9"/>
    <w:rsid w:val="00DA1D94"/>
    <w:rsid w:val="00DA24DC"/>
    <w:rsid w:val="00DA38C4"/>
    <w:rsid w:val="00DA3B74"/>
    <w:rsid w:val="00DA43F3"/>
    <w:rsid w:val="00DA604B"/>
    <w:rsid w:val="00DA6540"/>
    <w:rsid w:val="00DA7A55"/>
    <w:rsid w:val="00DA7EDC"/>
    <w:rsid w:val="00DB0834"/>
    <w:rsid w:val="00DB0C5E"/>
    <w:rsid w:val="00DB1BCD"/>
    <w:rsid w:val="00DB1EA0"/>
    <w:rsid w:val="00DB2B19"/>
    <w:rsid w:val="00DB4127"/>
    <w:rsid w:val="00DB473C"/>
    <w:rsid w:val="00DB4B7E"/>
    <w:rsid w:val="00DB5296"/>
    <w:rsid w:val="00DB658B"/>
    <w:rsid w:val="00DB716D"/>
    <w:rsid w:val="00DC078C"/>
    <w:rsid w:val="00DC106C"/>
    <w:rsid w:val="00DC14B1"/>
    <w:rsid w:val="00DC23E0"/>
    <w:rsid w:val="00DC3E5A"/>
    <w:rsid w:val="00DC42FC"/>
    <w:rsid w:val="00DC4BA9"/>
    <w:rsid w:val="00DC5921"/>
    <w:rsid w:val="00DC6BC4"/>
    <w:rsid w:val="00DC6D7D"/>
    <w:rsid w:val="00DD015F"/>
    <w:rsid w:val="00DD0428"/>
    <w:rsid w:val="00DD0746"/>
    <w:rsid w:val="00DD0D6E"/>
    <w:rsid w:val="00DD0EAC"/>
    <w:rsid w:val="00DD1049"/>
    <w:rsid w:val="00DD1AEF"/>
    <w:rsid w:val="00DD2C18"/>
    <w:rsid w:val="00DD37CC"/>
    <w:rsid w:val="00DD4986"/>
    <w:rsid w:val="00DD53B2"/>
    <w:rsid w:val="00DD75E6"/>
    <w:rsid w:val="00DE0128"/>
    <w:rsid w:val="00DE05E4"/>
    <w:rsid w:val="00DE079B"/>
    <w:rsid w:val="00DE099D"/>
    <w:rsid w:val="00DE175F"/>
    <w:rsid w:val="00DE2F07"/>
    <w:rsid w:val="00DE2F58"/>
    <w:rsid w:val="00DE3555"/>
    <w:rsid w:val="00DE35D9"/>
    <w:rsid w:val="00DE3D04"/>
    <w:rsid w:val="00DE4A5E"/>
    <w:rsid w:val="00DE4EC7"/>
    <w:rsid w:val="00DE4FA2"/>
    <w:rsid w:val="00DE5127"/>
    <w:rsid w:val="00DF0B04"/>
    <w:rsid w:val="00DF1065"/>
    <w:rsid w:val="00DF1D5D"/>
    <w:rsid w:val="00DF35A3"/>
    <w:rsid w:val="00DF36EE"/>
    <w:rsid w:val="00DF4DB4"/>
    <w:rsid w:val="00DF6BC4"/>
    <w:rsid w:val="00DF6EEF"/>
    <w:rsid w:val="00DF714E"/>
    <w:rsid w:val="00DF7608"/>
    <w:rsid w:val="00E001BE"/>
    <w:rsid w:val="00E00DE4"/>
    <w:rsid w:val="00E00EEA"/>
    <w:rsid w:val="00E02658"/>
    <w:rsid w:val="00E055D5"/>
    <w:rsid w:val="00E06415"/>
    <w:rsid w:val="00E0643B"/>
    <w:rsid w:val="00E10EA1"/>
    <w:rsid w:val="00E129CF"/>
    <w:rsid w:val="00E131D5"/>
    <w:rsid w:val="00E134E8"/>
    <w:rsid w:val="00E149F4"/>
    <w:rsid w:val="00E16215"/>
    <w:rsid w:val="00E16DC5"/>
    <w:rsid w:val="00E17334"/>
    <w:rsid w:val="00E174CC"/>
    <w:rsid w:val="00E1753C"/>
    <w:rsid w:val="00E178BE"/>
    <w:rsid w:val="00E20159"/>
    <w:rsid w:val="00E2242A"/>
    <w:rsid w:val="00E22741"/>
    <w:rsid w:val="00E22F33"/>
    <w:rsid w:val="00E257AE"/>
    <w:rsid w:val="00E25C08"/>
    <w:rsid w:val="00E2626E"/>
    <w:rsid w:val="00E264FC"/>
    <w:rsid w:val="00E278E7"/>
    <w:rsid w:val="00E2799F"/>
    <w:rsid w:val="00E27D5F"/>
    <w:rsid w:val="00E30030"/>
    <w:rsid w:val="00E30D5B"/>
    <w:rsid w:val="00E30E8F"/>
    <w:rsid w:val="00E31386"/>
    <w:rsid w:val="00E319CE"/>
    <w:rsid w:val="00E3373C"/>
    <w:rsid w:val="00E34303"/>
    <w:rsid w:val="00E350E8"/>
    <w:rsid w:val="00E369C8"/>
    <w:rsid w:val="00E36AB2"/>
    <w:rsid w:val="00E37450"/>
    <w:rsid w:val="00E402B7"/>
    <w:rsid w:val="00E4037C"/>
    <w:rsid w:val="00E41E12"/>
    <w:rsid w:val="00E4315D"/>
    <w:rsid w:val="00E44182"/>
    <w:rsid w:val="00E446E7"/>
    <w:rsid w:val="00E459D0"/>
    <w:rsid w:val="00E4652B"/>
    <w:rsid w:val="00E46FDB"/>
    <w:rsid w:val="00E47A9A"/>
    <w:rsid w:val="00E47AEB"/>
    <w:rsid w:val="00E50D02"/>
    <w:rsid w:val="00E51F4F"/>
    <w:rsid w:val="00E528C4"/>
    <w:rsid w:val="00E53A47"/>
    <w:rsid w:val="00E56A58"/>
    <w:rsid w:val="00E56CFB"/>
    <w:rsid w:val="00E570A4"/>
    <w:rsid w:val="00E60B14"/>
    <w:rsid w:val="00E61976"/>
    <w:rsid w:val="00E61AC8"/>
    <w:rsid w:val="00E627FC"/>
    <w:rsid w:val="00E6302A"/>
    <w:rsid w:val="00E63711"/>
    <w:rsid w:val="00E63CDC"/>
    <w:rsid w:val="00E64E27"/>
    <w:rsid w:val="00E66A3F"/>
    <w:rsid w:val="00E66E29"/>
    <w:rsid w:val="00E67AD9"/>
    <w:rsid w:val="00E7015E"/>
    <w:rsid w:val="00E71BAD"/>
    <w:rsid w:val="00E7347C"/>
    <w:rsid w:val="00E73A6F"/>
    <w:rsid w:val="00E74600"/>
    <w:rsid w:val="00E74A23"/>
    <w:rsid w:val="00E74CAB"/>
    <w:rsid w:val="00E75E39"/>
    <w:rsid w:val="00E75EC5"/>
    <w:rsid w:val="00E760C1"/>
    <w:rsid w:val="00E76226"/>
    <w:rsid w:val="00E817F4"/>
    <w:rsid w:val="00E827F6"/>
    <w:rsid w:val="00E8337E"/>
    <w:rsid w:val="00E8474B"/>
    <w:rsid w:val="00E84DCF"/>
    <w:rsid w:val="00E85A36"/>
    <w:rsid w:val="00E86248"/>
    <w:rsid w:val="00E8731A"/>
    <w:rsid w:val="00E87CF5"/>
    <w:rsid w:val="00E90063"/>
    <w:rsid w:val="00E925D9"/>
    <w:rsid w:val="00E92942"/>
    <w:rsid w:val="00E932E6"/>
    <w:rsid w:val="00E93440"/>
    <w:rsid w:val="00E93DCA"/>
    <w:rsid w:val="00E9457D"/>
    <w:rsid w:val="00E9528C"/>
    <w:rsid w:val="00E953FE"/>
    <w:rsid w:val="00E9561B"/>
    <w:rsid w:val="00E967B7"/>
    <w:rsid w:val="00E96FBB"/>
    <w:rsid w:val="00E97016"/>
    <w:rsid w:val="00EA0FB0"/>
    <w:rsid w:val="00EA321A"/>
    <w:rsid w:val="00EA4D4D"/>
    <w:rsid w:val="00EA518F"/>
    <w:rsid w:val="00EA59EE"/>
    <w:rsid w:val="00EA5AB5"/>
    <w:rsid w:val="00EA6AD3"/>
    <w:rsid w:val="00EA7B12"/>
    <w:rsid w:val="00EA7CFD"/>
    <w:rsid w:val="00EB06AF"/>
    <w:rsid w:val="00EB1B26"/>
    <w:rsid w:val="00EB1E12"/>
    <w:rsid w:val="00EB2686"/>
    <w:rsid w:val="00EB4B2F"/>
    <w:rsid w:val="00EB52BD"/>
    <w:rsid w:val="00EB59C4"/>
    <w:rsid w:val="00EB656F"/>
    <w:rsid w:val="00EB68EA"/>
    <w:rsid w:val="00EB701A"/>
    <w:rsid w:val="00EB76A3"/>
    <w:rsid w:val="00EB7DFF"/>
    <w:rsid w:val="00EC00D2"/>
    <w:rsid w:val="00EC0106"/>
    <w:rsid w:val="00EC1225"/>
    <w:rsid w:val="00EC1431"/>
    <w:rsid w:val="00EC1716"/>
    <w:rsid w:val="00EC288F"/>
    <w:rsid w:val="00EC2BAD"/>
    <w:rsid w:val="00EC2FF0"/>
    <w:rsid w:val="00EC33C9"/>
    <w:rsid w:val="00EC4BD3"/>
    <w:rsid w:val="00EC62A7"/>
    <w:rsid w:val="00EC6578"/>
    <w:rsid w:val="00EC695D"/>
    <w:rsid w:val="00EC6AD1"/>
    <w:rsid w:val="00EC7253"/>
    <w:rsid w:val="00EC73E1"/>
    <w:rsid w:val="00EC7536"/>
    <w:rsid w:val="00ED0999"/>
    <w:rsid w:val="00ED2044"/>
    <w:rsid w:val="00ED5FC1"/>
    <w:rsid w:val="00ED6FE0"/>
    <w:rsid w:val="00EE0C5E"/>
    <w:rsid w:val="00EE0F4A"/>
    <w:rsid w:val="00EE1822"/>
    <w:rsid w:val="00EE236C"/>
    <w:rsid w:val="00EE365E"/>
    <w:rsid w:val="00EE4059"/>
    <w:rsid w:val="00EE4C5E"/>
    <w:rsid w:val="00EE5150"/>
    <w:rsid w:val="00EE5977"/>
    <w:rsid w:val="00EE64B4"/>
    <w:rsid w:val="00EE674B"/>
    <w:rsid w:val="00EE6775"/>
    <w:rsid w:val="00EE753E"/>
    <w:rsid w:val="00EE7563"/>
    <w:rsid w:val="00EE778D"/>
    <w:rsid w:val="00EF04CA"/>
    <w:rsid w:val="00EF0E54"/>
    <w:rsid w:val="00EF34AC"/>
    <w:rsid w:val="00EF37B5"/>
    <w:rsid w:val="00EF3C5B"/>
    <w:rsid w:val="00EF4FF5"/>
    <w:rsid w:val="00EF5342"/>
    <w:rsid w:val="00EF696C"/>
    <w:rsid w:val="00EF6A10"/>
    <w:rsid w:val="00EF7531"/>
    <w:rsid w:val="00EF7A54"/>
    <w:rsid w:val="00F00377"/>
    <w:rsid w:val="00F00B7F"/>
    <w:rsid w:val="00F0140A"/>
    <w:rsid w:val="00F01549"/>
    <w:rsid w:val="00F01E01"/>
    <w:rsid w:val="00F01F02"/>
    <w:rsid w:val="00F0213D"/>
    <w:rsid w:val="00F023D3"/>
    <w:rsid w:val="00F026E8"/>
    <w:rsid w:val="00F02A61"/>
    <w:rsid w:val="00F02BFE"/>
    <w:rsid w:val="00F0322E"/>
    <w:rsid w:val="00F03749"/>
    <w:rsid w:val="00F058D6"/>
    <w:rsid w:val="00F05D29"/>
    <w:rsid w:val="00F063C4"/>
    <w:rsid w:val="00F065DF"/>
    <w:rsid w:val="00F0791A"/>
    <w:rsid w:val="00F103D8"/>
    <w:rsid w:val="00F1051C"/>
    <w:rsid w:val="00F10916"/>
    <w:rsid w:val="00F11ED3"/>
    <w:rsid w:val="00F1297D"/>
    <w:rsid w:val="00F134DC"/>
    <w:rsid w:val="00F13993"/>
    <w:rsid w:val="00F14F50"/>
    <w:rsid w:val="00F16035"/>
    <w:rsid w:val="00F17402"/>
    <w:rsid w:val="00F204B1"/>
    <w:rsid w:val="00F2404E"/>
    <w:rsid w:val="00F24441"/>
    <w:rsid w:val="00F24533"/>
    <w:rsid w:val="00F247F1"/>
    <w:rsid w:val="00F24F86"/>
    <w:rsid w:val="00F25EE9"/>
    <w:rsid w:val="00F26E70"/>
    <w:rsid w:val="00F27FDC"/>
    <w:rsid w:val="00F315F8"/>
    <w:rsid w:val="00F3194E"/>
    <w:rsid w:val="00F32379"/>
    <w:rsid w:val="00F324BA"/>
    <w:rsid w:val="00F33688"/>
    <w:rsid w:val="00F344C8"/>
    <w:rsid w:val="00F34C39"/>
    <w:rsid w:val="00F35504"/>
    <w:rsid w:val="00F35A46"/>
    <w:rsid w:val="00F36D03"/>
    <w:rsid w:val="00F37143"/>
    <w:rsid w:val="00F40886"/>
    <w:rsid w:val="00F40B38"/>
    <w:rsid w:val="00F41124"/>
    <w:rsid w:val="00F41950"/>
    <w:rsid w:val="00F44C15"/>
    <w:rsid w:val="00F44C66"/>
    <w:rsid w:val="00F44DE1"/>
    <w:rsid w:val="00F451CC"/>
    <w:rsid w:val="00F45726"/>
    <w:rsid w:val="00F45B06"/>
    <w:rsid w:val="00F464A8"/>
    <w:rsid w:val="00F4669B"/>
    <w:rsid w:val="00F46D8F"/>
    <w:rsid w:val="00F46EBA"/>
    <w:rsid w:val="00F47BA1"/>
    <w:rsid w:val="00F50146"/>
    <w:rsid w:val="00F501E6"/>
    <w:rsid w:val="00F50F2B"/>
    <w:rsid w:val="00F52C11"/>
    <w:rsid w:val="00F53BC9"/>
    <w:rsid w:val="00F53E50"/>
    <w:rsid w:val="00F54111"/>
    <w:rsid w:val="00F545F3"/>
    <w:rsid w:val="00F55321"/>
    <w:rsid w:val="00F55A3D"/>
    <w:rsid w:val="00F562FF"/>
    <w:rsid w:val="00F569DF"/>
    <w:rsid w:val="00F56C64"/>
    <w:rsid w:val="00F56D88"/>
    <w:rsid w:val="00F57029"/>
    <w:rsid w:val="00F5707B"/>
    <w:rsid w:val="00F571D8"/>
    <w:rsid w:val="00F57207"/>
    <w:rsid w:val="00F57218"/>
    <w:rsid w:val="00F5795F"/>
    <w:rsid w:val="00F60384"/>
    <w:rsid w:val="00F60809"/>
    <w:rsid w:val="00F61A9B"/>
    <w:rsid w:val="00F61FE3"/>
    <w:rsid w:val="00F62967"/>
    <w:rsid w:val="00F62B83"/>
    <w:rsid w:val="00F633DF"/>
    <w:rsid w:val="00F63A2A"/>
    <w:rsid w:val="00F63C19"/>
    <w:rsid w:val="00F63CD8"/>
    <w:rsid w:val="00F65CF3"/>
    <w:rsid w:val="00F6609C"/>
    <w:rsid w:val="00F660F4"/>
    <w:rsid w:val="00F6662C"/>
    <w:rsid w:val="00F67F33"/>
    <w:rsid w:val="00F70652"/>
    <w:rsid w:val="00F70F2C"/>
    <w:rsid w:val="00F71160"/>
    <w:rsid w:val="00F71589"/>
    <w:rsid w:val="00F7200A"/>
    <w:rsid w:val="00F72B92"/>
    <w:rsid w:val="00F72E1D"/>
    <w:rsid w:val="00F73021"/>
    <w:rsid w:val="00F7360D"/>
    <w:rsid w:val="00F738FB"/>
    <w:rsid w:val="00F754F9"/>
    <w:rsid w:val="00F756D1"/>
    <w:rsid w:val="00F75BE9"/>
    <w:rsid w:val="00F7603A"/>
    <w:rsid w:val="00F77FA1"/>
    <w:rsid w:val="00F80059"/>
    <w:rsid w:val="00F80256"/>
    <w:rsid w:val="00F81E87"/>
    <w:rsid w:val="00F8287A"/>
    <w:rsid w:val="00F8361E"/>
    <w:rsid w:val="00F83896"/>
    <w:rsid w:val="00F8396E"/>
    <w:rsid w:val="00F83E14"/>
    <w:rsid w:val="00F83F95"/>
    <w:rsid w:val="00F8449A"/>
    <w:rsid w:val="00F86888"/>
    <w:rsid w:val="00F86CC8"/>
    <w:rsid w:val="00F87DCC"/>
    <w:rsid w:val="00F90252"/>
    <w:rsid w:val="00F903B7"/>
    <w:rsid w:val="00F90686"/>
    <w:rsid w:val="00F91BEA"/>
    <w:rsid w:val="00F92A21"/>
    <w:rsid w:val="00F92E6A"/>
    <w:rsid w:val="00F94BFE"/>
    <w:rsid w:val="00F9506E"/>
    <w:rsid w:val="00F95A1E"/>
    <w:rsid w:val="00F96DE9"/>
    <w:rsid w:val="00FA07E1"/>
    <w:rsid w:val="00FA0A36"/>
    <w:rsid w:val="00FA1D43"/>
    <w:rsid w:val="00FA1F6E"/>
    <w:rsid w:val="00FA23FB"/>
    <w:rsid w:val="00FA2B99"/>
    <w:rsid w:val="00FA2D99"/>
    <w:rsid w:val="00FA4469"/>
    <w:rsid w:val="00FA4700"/>
    <w:rsid w:val="00FA5229"/>
    <w:rsid w:val="00FA5B07"/>
    <w:rsid w:val="00FA5C2A"/>
    <w:rsid w:val="00FA5D1D"/>
    <w:rsid w:val="00FA7112"/>
    <w:rsid w:val="00FA74FF"/>
    <w:rsid w:val="00FB135F"/>
    <w:rsid w:val="00FB150A"/>
    <w:rsid w:val="00FB16B7"/>
    <w:rsid w:val="00FB1B66"/>
    <w:rsid w:val="00FB1C3F"/>
    <w:rsid w:val="00FB1EE5"/>
    <w:rsid w:val="00FB2140"/>
    <w:rsid w:val="00FB2389"/>
    <w:rsid w:val="00FB2438"/>
    <w:rsid w:val="00FB274F"/>
    <w:rsid w:val="00FB2D04"/>
    <w:rsid w:val="00FB35C7"/>
    <w:rsid w:val="00FB3E7E"/>
    <w:rsid w:val="00FB5484"/>
    <w:rsid w:val="00FB555B"/>
    <w:rsid w:val="00FB6232"/>
    <w:rsid w:val="00FB699B"/>
    <w:rsid w:val="00FC2D5F"/>
    <w:rsid w:val="00FC30F5"/>
    <w:rsid w:val="00FC3AF5"/>
    <w:rsid w:val="00FC3BE7"/>
    <w:rsid w:val="00FC427F"/>
    <w:rsid w:val="00FC5849"/>
    <w:rsid w:val="00FC5A25"/>
    <w:rsid w:val="00FC60C7"/>
    <w:rsid w:val="00FC6E1B"/>
    <w:rsid w:val="00FC7947"/>
    <w:rsid w:val="00FD0782"/>
    <w:rsid w:val="00FD0CD1"/>
    <w:rsid w:val="00FD2736"/>
    <w:rsid w:val="00FD36BF"/>
    <w:rsid w:val="00FD45FC"/>
    <w:rsid w:val="00FD5C72"/>
    <w:rsid w:val="00FD6413"/>
    <w:rsid w:val="00FD7702"/>
    <w:rsid w:val="00FD7DD2"/>
    <w:rsid w:val="00FD7F63"/>
    <w:rsid w:val="00FE0502"/>
    <w:rsid w:val="00FE0B01"/>
    <w:rsid w:val="00FE0F63"/>
    <w:rsid w:val="00FE1632"/>
    <w:rsid w:val="00FE1ECC"/>
    <w:rsid w:val="00FE22BE"/>
    <w:rsid w:val="00FE235A"/>
    <w:rsid w:val="00FE2F94"/>
    <w:rsid w:val="00FE2F99"/>
    <w:rsid w:val="00FE3896"/>
    <w:rsid w:val="00FE4A4E"/>
    <w:rsid w:val="00FE58D6"/>
    <w:rsid w:val="00FE5CD9"/>
    <w:rsid w:val="00FE691E"/>
    <w:rsid w:val="00FE6A2A"/>
    <w:rsid w:val="00FE6BD4"/>
    <w:rsid w:val="00FE74D4"/>
    <w:rsid w:val="00FE7567"/>
    <w:rsid w:val="00FE7AA2"/>
    <w:rsid w:val="00FF021F"/>
    <w:rsid w:val="00FF1173"/>
    <w:rsid w:val="00FF1D5E"/>
    <w:rsid w:val="00FF20B7"/>
    <w:rsid w:val="00FF2ED4"/>
    <w:rsid w:val="00FF3314"/>
    <w:rsid w:val="00FF3933"/>
    <w:rsid w:val="00FF39CC"/>
    <w:rsid w:val="00FF549E"/>
    <w:rsid w:val="00FF5F36"/>
    <w:rsid w:val="00FF6818"/>
    <w:rsid w:val="00FF6B2E"/>
    <w:rsid w:val="00FF7181"/>
    <w:rsid w:val="01316BFD"/>
    <w:rsid w:val="01793AC7"/>
    <w:rsid w:val="01E0178E"/>
    <w:rsid w:val="022363EA"/>
    <w:rsid w:val="051E5479"/>
    <w:rsid w:val="063D602B"/>
    <w:rsid w:val="0FD76CC9"/>
    <w:rsid w:val="10C43BB9"/>
    <w:rsid w:val="12642E02"/>
    <w:rsid w:val="127413F3"/>
    <w:rsid w:val="150211BA"/>
    <w:rsid w:val="16500194"/>
    <w:rsid w:val="16644029"/>
    <w:rsid w:val="172F72B2"/>
    <w:rsid w:val="17324BED"/>
    <w:rsid w:val="18972580"/>
    <w:rsid w:val="1B646848"/>
    <w:rsid w:val="1F334289"/>
    <w:rsid w:val="21C01CD0"/>
    <w:rsid w:val="222C0B4A"/>
    <w:rsid w:val="24826E9F"/>
    <w:rsid w:val="24A10A36"/>
    <w:rsid w:val="264E5F6F"/>
    <w:rsid w:val="29E20189"/>
    <w:rsid w:val="2CDE7EA9"/>
    <w:rsid w:val="309D6F43"/>
    <w:rsid w:val="318500E7"/>
    <w:rsid w:val="3A1B67A1"/>
    <w:rsid w:val="3A4236EB"/>
    <w:rsid w:val="3DD926AB"/>
    <w:rsid w:val="3DF11ED8"/>
    <w:rsid w:val="40852B97"/>
    <w:rsid w:val="40B27BF4"/>
    <w:rsid w:val="472B4918"/>
    <w:rsid w:val="47D037A1"/>
    <w:rsid w:val="485C6474"/>
    <w:rsid w:val="493F15DE"/>
    <w:rsid w:val="4A093908"/>
    <w:rsid w:val="4DD05BF9"/>
    <w:rsid w:val="53472E95"/>
    <w:rsid w:val="550E15D3"/>
    <w:rsid w:val="572D10AF"/>
    <w:rsid w:val="59E26484"/>
    <w:rsid w:val="5DD146D5"/>
    <w:rsid w:val="5E1227B8"/>
    <w:rsid w:val="645819AC"/>
    <w:rsid w:val="64BB720E"/>
    <w:rsid w:val="674746DC"/>
    <w:rsid w:val="6D785910"/>
    <w:rsid w:val="7102614F"/>
    <w:rsid w:val="73AF7DED"/>
    <w:rsid w:val="744035B0"/>
    <w:rsid w:val="7565132D"/>
    <w:rsid w:val="75FC0147"/>
    <w:rsid w:val="770E7671"/>
    <w:rsid w:val="789A4887"/>
    <w:rsid w:val="798B08D3"/>
    <w:rsid w:val="7E502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62AF27"/>
  <w15:docId w15:val="{5D12C0CE-7BAC-40D6-A9F1-C8C49BB5F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0" w:unhideWhenUsed="1" w:qFormat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 w:qFormat="1"/>
    <w:lsdException w:name="toc 8" w:semiHidden="1" w:uiPriority="0" w:unhideWhenUsed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 w:qFormat="1"/>
    <w:lsdException w:name="Table Grid" w:uiPriority="5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5">
    <w:name w:val="Normal"/>
    <w:qFormat/>
    <w:pPr>
      <w:widowControl w:val="0"/>
      <w:jc w:val="both"/>
    </w:pPr>
    <w:rPr>
      <w:kern w:val="2"/>
      <w:sz w:val="24"/>
    </w:rPr>
  </w:style>
  <w:style w:type="paragraph" w:styleId="10">
    <w:name w:val="heading 1"/>
    <w:aliases w:val="Heading 0,H1,h1,Level 1 Head,PIM 1,Section Head,l1,level 1,heading 1,Chapter Headline,A MAJOR/BOLD,Company Index,Chapter Name,章,Header 1,Header1,Heading 01,H11,h11,Level 1 Head1,PIM 11,Section Head1,l11,11,level 11,heading 11,Chapter Headline1,章1,H"/>
    <w:basedOn w:val="a5"/>
    <w:next w:val="11"/>
    <w:link w:val="12"/>
    <w:qFormat/>
    <w:pPr>
      <w:widowControl/>
      <w:numPr>
        <w:numId w:val="1"/>
      </w:numPr>
      <w:pBdr>
        <w:bottom w:val="single" w:sz="6" w:space="6" w:color="auto"/>
      </w:pBdr>
      <w:tabs>
        <w:tab w:val="clear" w:pos="2157"/>
        <w:tab w:val="left" w:pos="1276"/>
      </w:tabs>
      <w:overflowPunct w:val="0"/>
      <w:autoSpaceDE w:val="0"/>
      <w:autoSpaceDN w:val="0"/>
      <w:adjustRightInd w:val="0"/>
      <w:spacing w:afterLines="100" w:after="312" w:line="360" w:lineRule="auto"/>
      <w:ind w:firstLine="0"/>
      <w:jc w:val="left"/>
      <w:textAlignment w:val="baseline"/>
      <w:outlineLvl w:val="0"/>
    </w:pPr>
    <w:rPr>
      <w:b/>
      <w:sz w:val="36"/>
    </w:rPr>
  </w:style>
  <w:style w:type="paragraph" w:styleId="21">
    <w:name w:val="heading 2"/>
    <w:aliases w:val="Heading 2 Hidden,Heading 2 CCBS,H2,heading 2,第一章 标题 2,ISO1,h2,2nd level,Header 2,Titre3,Level 2 Head,h2 main heading,Subhead A,B Sub/Bold,B Sub/Bold1,B Sub/Bold2,B Sub/Bold11,h2 main heading1,h2 main heading2,B Sub/Bold3,B Sub/Bold12,Fab-2,2,Header"/>
    <w:basedOn w:val="a5"/>
    <w:next w:val="210"/>
    <w:link w:val="22"/>
    <w:qFormat/>
    <w:pPr>
      <w:widowControl/>
      <w:numPr>
        <w:ilvl w:val="1"/>
        <w:numId w:val="1"/>
      </w:numPr>
      <w:tabs>
        <w:tab w:val="left" w:pos="709"/>
      </w:tabs>
      <w:overflowPunct w:val="0"/>
      <w:autoSpaceDE w:val="0"/>
      <w:autoSpaceDN w:val="0"/>
      <w:adjustRightInd w:val="0"/>
      <w:spacing w:before="240" w:line="360" w:lineRule="auto"/>
      <w:jc w:val="left"/>
      <w:textAlignment w:val="baseline"/>
      <w:outlineLvl w:val="1"/>
    </w:pPr>
    <w:rPr>
      <w:b/>
      <w:sz w:val="30"/>
    </w:rPr>
  </w:style>
  <w:style w:type="paragraph" w:styleId="30">
    <w:name w:val="heading 3"/>
    <w:aliases w:val="Heading 3 - old,H3,l3,CT,Level 3 Head,h3,3rd level,heading 3,h3 sub heading,head3,C Sub-Sub/Italic,Head 3,Head 31,Head 32,C Sub-Sub/Italic1,Project Index,list 3,H3-Heading 3,l3.3,Bold Head,bh,PRTM Heading 3,BOD 0,Heading 3 - old1,H31,l31,CT1,3,h31"/>
    <w:basedOn w:val="a5"/>
    <w:next w:val="210"/>
    <w:link w:val="31"/>
    <w:qFormat/>
    <w:pPr>
      <w:widowControl/>
      <w:numPr>
        <w:ilvl w:val="2"/>
        <w:numId w:val="1"/>
      </w:numPr>
      <w:overflowPunct w:val="0"/>
      <w:autoSpaceDE w:val="0"/>
      <w:autoSpaceDN w:val="0"/>
      <w:adjustRightInd w:val="0"/>
      <w:spacing w:before="200" w:line="360" w:lineRule="auto"/>
      <w:textAlignment w:val="baseline"/>
      <w:outlineLvl w:val="2"/>
    </w:pPr>
    <w:rPr>
      <w:b/>
      <w:sz w:val="28"/>
      <w:lang w:val="zh-CN"/>
    </w:rPr>
  </w:style>
  <w:style w:type="paragraph" w:styleId="4">
    <w:name w:val="heading 4"/>
    <w:aliases w:val="h4,H4,bullet,bl,bb,h41,H41,bullet1,bl1,bb1,h42,H42,bullet2,bl2,bb2,h411,H411,bullet11,bl11,bb11,h43,H43,bullet3,bl3,bb3,h412,H412,bullet12,bl12,bb12,h421,H421,bullet21,bl21,bb21,h4111,H4111,bullet111,bl111,bb111,h44,H44,bullet4,bl4,bb4,h413,T5,H413"/>
    <w:basedOn w:val="a5"/>
    <w:next w:val="210"/>
    <w:qFormat/>
    <w:pPr>
      <w:widowControl/>
      <w:numPr>
        <w:ilvl w:val="3"/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00" w:line="360" w:lineRule="auto"/>
      <w:textAlignment w:val="baseline"/>
      <w:outlineLvl w:val="3"/>
    </w:pPr>
    <w:rPr>
      <w:b/>
      <w:kern w:val="0"/>
    </w:rPr>
  </w:style>
  <w:style w:type="paragraph" w:styleId="5">
    <w:name w:val="heading 5"/>
    <w:aliases w:val="H5,First Bullet,L5,dash,ds,dd,H51,First Bullet1,L51,51,dash1,ds1,dd1,H52,First Bullet2,L52,52,dash2,ds2,dd2,H53,First Bullet3,L53,53,dash3,ds3,dd3,H54,First Bullet4,L54,54,dash4,ds4,dd4,H55,First Bullet5,L55,55,dash5,ds5,dd5,H56,First Bullet6"/>
    <w:basedOn w:val="a5"/>
    <w:next w:val="a5"/>
    <w:qFormat/>
    <w:pPr>
      <w:keepNext/>
      <w:keepLines/>
      <w:outlineLvl w:val="4"/>
    </w:pPr>
  </w:style>
  <w:style w:type="paragraph" w:styleId="6">
    <w:name w:val="heading 6"/>
    <w:basedOn w:val="a5"/>
    <w:next w:val="a5"/>
    <w:qFormat/>
    <w:pPr>
      <w:keepNext/>
      <w:keepLines/>
      <w:spacing w:before="240" w:after="64" w:line="317" w:lineRule="auto"/>
      <w:outlineLvl w:val="5"/>
    </w:pPr>
    <w:rPr>
      <w:rFonts w:ascii="Arial" w:eastAsia="黑体" w:hAnsi="Arial"/>
      <w:b/>
    </w:rPr>
  </w:style>
  <w:style w:type="paragraph" w:styleId="7">
    <w:name w:val="heading 7"/>
    <w:basedOn w:val="a5"/>
    <w:next w:val="a5"/>
    <w:qFormat/>
    <w:pPr>
      <w:keepNext/>
      <w:keepLines/>
      <w:spacing w:before="240" w:after="64" w:line="317" w:lineRule="auto"/>
      <w:outlineLvl w:val="6"/>
    </w:pPr>
    <w:rPr>
      <w:b/>
    </w:rPr>
  </w:style>
  <w:style w:type="paragraph" w:styleId="8">
    <w:name w:val="heading 8"/>
    <w:basedOn w:val="a5"/>
    <w:next w:val="a5"/>
    <w:qFormat/>
    <w:pPr>
      <w:keepNext/>
      <w:keepLines/>
      <w:spacing w:before="240" w:after="64" w:line="317" w:lineRule="auto"/>
      <w:outlineLvl w:val="7"/>
    </w:pPr>
    <w:rPr>
      <w:rFonts w:ascii="Arial" w:eastAsia="黑体" w:hAnsi="Arial"/>
    </w:rPr>
  </w:style>
  <w:style w:type="paragraph" w:styleId="9">
    <w:name w:val="heading 9"/>
    <w:basedOn w:val="a5"/>
    <w:next w:val="a5"/>
    <w:qFormat/>
    <w:pPr>
      <w:keepNext/>
      <w:keepLines/>
      <w:spacing w:before="240" w:after="64" w:line="317" w:lineRule="auto"/>
      <w:outlineLvl w:val="8"/>
    </w:pPr>
    <w:rPr>
      <w:rFonts w:ascii="Arial" w:eastAsia="黑体" w:hAnsi="Arial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11">
    <w:name w:val="正文文本首行缩进1"/>
    <w:basedOn w:val="a5"/>
    <w:qFormat/>
    <w:pPr>
      <w:spacing w:after="120"/>
      <w:ind w:firstLineChars="100" w:firstLine="420"/>
    </w:pPr>
  </w:style>
  <w:style w:type="paragraph" w:customStyle="1" w:styleId="210">
    <w:name w:val="正文文本首行缩进 21"/>
    <w:basedOn w:val="a5"/>
    <w:link w:val="2Char"/>
    <w:qFormat/>
    <w:pPr>
      <w:spacing w:after="120" w:line="360" w:lineRule="auto"/>
      <w:ind w:left="480" w:hanging="480"/>
      <w:jc w:val="left"/>
    </w:pPr>
    <w:rPr>
      <w:lang w:val="zh-CN"/>
    </w:rPr>
  </w:style>
  <w:style w:type="paragraph" w:styleId="a9">
    <w:name w:val="annotation subject"/>
    <w:basedOn w:val="aa"/>
    <w:next w:val="aa"/>
    <w:link w:val="13"/>
    <w:uiPriority w:val="99"/>
    <w:semiHidden/>
    <w:unhideWhenUsed/>
    <w:rPr>
      <w:b/>
      <w:bCs/>
    </w:rPr>
  </w:style>
  <w:style w:type="paragraph" w:styleId="aa">
    <w:name w:val="annotation text"/>
    <w:basedOn w:val="a5"/>
    <w:link w:val="14"/>
    <w:uiPriority w:val="99"/>
    <w:unhideWhenUsed/>
    <w:pPr>
      <w:jc w:val="left"/>
    </w:pPr>
  </w:style>
  <w:style w:type="paragraph" w:styleId="TOC7">
    <w:name w:val="toc 7"/>
    <w:basedOn w:val="a5"/>
    <w:next w:val="a5"/>
    <w:qFormat/>
    <w:pPr>
      <w:ind w:left="1260"/>
      <w:jc w:val="left"/>
    </w:pPr>
    <w:rPr>
      <w:szCs w:val="24"/>
    </w:rPr>
  </w:style>
  <w:style w:type="paragraph" w:styleId="a0">
    <w:name w:val="List Number"/>
    <w:basedOn w:val="a5"/>
    <w:qFormat/>
    <w:pPr>
      <w:numPr>
        <w:numId w:val="2"/>
      </w:numPr>
      <w:spacing w:before="120" w:line="360" w:lineRule="atLeast"/>
      <w:ind w:left="357" w:hanging="357"/>
    </w:pPr>
  </w:style>
  <w:style w:type="paragraph" w:styleId="ab">
    <w:name w:val="Normal Indent"/>
    <w:aliases w:val="表正文,正文非缩进,特点,段1,正文不缩进,特点 Char,ALT+Z,水上软件,特点标题,特点正文,PI,正文文字首行缩进,bt,正文（图说明文字居中）,正文（首行缩进两字） Char,正文缩进 Char Char,段1 Char Char,段1 Char,正文缩进 Char Char Char,正文缩进 Char1,正文缩进 Char2 Char1,正文缩进 Char1 Char Char1,正文（首行缩进两字） Char1 Char1,段11"/>
    <w:basedOn w:val="a5"/>
    <w:link w:val="15"/>
    <w:unhideWhenUsed/>
    <w:qFormat/>
    <w:pPr>
      <w:ind w:firstLineChars="200" w:firstLine="420"/>
      <w:jc w:val="left"/>
    </w:pPr>
    <w:rPr>
      <w:rFonts w:ascii="宋体"/>
      <w:sz w:val="21"/>
      <w:szCs w:val="24"/>
      <w:lang w:val="zh-CN"/>
    </w:rPr>
  </w:style>
  <w:style w:type="paragraph" w:styleId="ac">
    <w:name w:val="caption"/>
    <w:basedOn w:val="a5"/>
    <w:next w:val="a5"/>
    <w:qFormat/>
    <w:pPr>
      <w:spacing w:line="360" w:lineRule="auto"/>
      <w:ind w:firstLineChars="200" w:firstLine="200"/>
    </w:pPr>
    <w:rPr>
      <w:rFonts w:ascii="Cambria" w:eastAsia="黑体" w:hAnsi="Cambria"/>
      <w:sz w:val="20"/>
    </w:rPr>
  </w:style>
  <w:style w:type="paragraph" w:styleId="a">
    <w:name w:val="List Bullet"/>
    <w:basedOn w:val="a5"/>
    <w:link w:val="16"/>
    <w:pPr>
      <w:numPr>
        <w:numId w:val="3"/>
      </w:numPr>
      <w:adjustRightInd w:val="0"/>
      <w:snapToGrid w:val="0"/>
      <w:spacing w:line="360" w:lineRule="atLeast"/>
      <w:jc w:val="left"/>
    </w:pPr>
    <w:rPr>
      <w:rFonts w:ascii="宋体"/>
      <w:sz w:val="21"/>
      <w:szCs w:val="24"/>
      <w:lang w:val="zh-CN"/>
    </w:rPr>
  </w:style>
  <w:style w:type="paragraph" w:styleId="ad">
    <w:name w:val="Document Map"/>
    <w:basedOn w:val="a5"/>
    <w:link w:val="17"/>
    <w:uiPriority w:val="99"/>
    <w:semiHidden/>
    <w:unhideWhenUsed/>
    <w:rPr>
      <w:rFonts w:ascii="宋体"/>
      <w:sz w:val="18"/>
      <w:szCs w:val="18"/>
    </w:rPr>
  </w:style>
  <w:style w:type="paragraph" w:styleId="ae">
    <w:name w:val="Body Text"/>
    <w:basedOn w:val="a5"/>
    <w:link w:val="18"/>
    <w:qFormat/>
    <w:pPr>
      <w:spacing w:after="120" w:line="360" w:lineRule="auto"/>
      <w:ind w:firstLineChars="200" w:firstLine="200"/>
    </w:pPr>
    <w:rPr>
      <w:lang w:val="zh-CN"/>
    </w:rPr>
  </w:style>
  <w:style w:type="paragraph" w:styleId="TOC5">
    <w:name w:val="toc 5"/>
    <w:basedOn w:val="a5"/>
    <w:next w:val="a5"/>
    <w:pPr>
      <w:ind w:left="840"/>
      <w:jc w:val="left"/>
    </w:pPr>
    <w:rPr>
      <w:szCs w:val="24"/>
    </w:rPr>
  </w:style>
  <w:style w:type="paragraph" w:styleId="TOC3">
    <w:name w:val="toc 3"/>
    <w:basedOn w:val="a5"/>
    <w:next w:val="a5"/>
    <w:uiPriority w:val="39"/>
    <w:qFormat/>
    <w:pPr>
      <w:ind w:left="420"/>
      <w:jc w:val="left"/>
    </w:pPr>
    <w:rPr>
      <w:szCs w:val="24"/>
    </w:rPr>
  </w:style>
  <w:style w:type="paragraph" w:styleId="TOC8">
    <w:name w:val="toc 8"/>
    <w:basedOn w:val="a5"/>
    <w:next w:val="a5"/>
    <w:pPr>
      <w:ind w:left="1470"/>
      <w:jc w:val="left"/>
    </w:pPr>
    <w:rPr>
      <w:szCs w:val="24"/>
    </w:rPr>
  </w:style>
  <w:style w:type="paragraph" w:styleId="af">
    <w:name w:val="Balloon Text"/>
    <w:basedOn w:val="a5"/>
    <w:qFormat/>
    <w:rPr>
      <w:sz w:val="18"/>
      <w:szCs w:val="18"/>
    </w:rPr>
  </w:style>
  <w:style w:type="paragraph" w:styleId="af0">
    <w:name w:val="footer"/>
    <w:basedOn w:val="a5"/>
    <w:pPr>
      <w:pBdr>
        <w:top w:val="single" w:sz="6" w:space="1" w:color="auto"/>
      </w:pBd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1">
    <w:name w:val="header"/>
    <w:basedOn w:val="a5"/>
    <w:link w:val="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TOC1">
    <w:name w:val="toc 1"/>
    <w:basedOn w:val="a5"/>
    <w:next w:val="a5"/>
    <w:uiPriority w:val="39"/>
    <w:pPr>
      <w:tabs>
        <w:tab w:val="left" w:pos="1050"/>
        <w:tab w:val="right" w:leader="dot" w:pos="8302"/>
      </w:tabs>
      <w:spacing w:before="120"/>
      <w:jc w:val="left"/>
    </w:pPr>
    <w:rPr>
      <w:bCs/>
      <w:iCs/>
      <w:szCs w:val="28"/>
    </w:rPr>
  </w:style>
  <w:style w:type="paragraph" w:styleId="TOC4">
    <w:name w:val="toc 4"/>
    <w:basedOn w:val="a5"/>
    <w:next w:val="a5"/>
    <w:qFormat/>
    <w:pPr>
      <w:ind w:left="630"/>
      <w:jc w:val="left"/>
    </w:pPr>
    <w:rPr>
      <w:szCs w:val="24"/>
    </w:rPr>
  </w:style>
  <w:style w:type="paragraph" w:styleId="TOC6">
    <w:name w:val="toc 6"/>
    <w:basedOn w:val="a5"/>
    <w:next w:val="a5"/>
    <w:pPr>
      <w:ind w:left="1050"/>
      <w:jc w:val="left"/>
    </w:pPr>
    <w:rPr>
      <w:szCs w:val="24"/>
    </w:rPr>
  </w:style>
  <w:style w:type="paragraph" w:styleId="TOC2">
    <w:name w:val="toc 2"/>
    <w:basedOn w:val="a5"/>
    <w:next w:val="a5"/>
    <w:uiPriority w:val="39"/>
    <w:pPr>
      <w:tabs>
        <w:tab w:val="left" w:pos="840"/>
        <w:tab w:val="right" w:leader="dot" w:pos="8302"/>
      </w:tabs>
      <w:spacing w:before="120"/>
      <w:ind w:left="480" w:hanging="54"/>
      <w:jc w:val="left"/>
    </w:pPr>
    <w:rPr>
      <w:bCs/>
      <w:szCs w:val="26"/>
    </w:rPr>
  </w:style>
  <w:style w:type="paragraph" w:styleId="TOC9">
    <w:name w:val="toc 9"/>
    <w:basedOn w:val="a5"/>
    <w:next w:val="a5"/>
    <w:qFormat/>
    <w:pPr>
      <w:ind w:left="1680"/>
      <w:jc w:val="left"/>
    </w:pPr>
    <w:rPr>
      <w:szCs w:val="24"/>
    </w:rPr>
  </w:style>
  <w:style w:type="paragraph" w:styleId="HTML">
    <w:name w:val="HTML Preformatted"/>
    <w:basedOn w:val="a5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Cs w:val="24"/>
    </w:rPr>
  </w:style>
  <w:style w:type="paragraph" w:styleId="af2">
    <w:name w:val="Title"/>
    <w:basedOn w:val="a5"/>
    <w:link w:val="1a"/>
    <w:qFormat/>
    <w:pPr>
      <w:widowControl/>
      <w:spacing w:after="120"/>
      <w:jc w:val="center"/>
    </w:pPr>
    <w:rPr>
      <w:rFonts w:ascii="Book Antiqua" w:hAnsi="Book Antiqua"/>
      <w:b/>
      <w:bCs/>
      <w:i/>
      <w:iCs/>
      <w:sz w:val="28"/>
      <w:u w:val="single"/>
      <w:lang w:eastAsia="en-US"/>
    </w:rPr>
  </w:style>
  <w:style w:type="character" w:styleId="af3">
    <w:name w:val="FollowedHyperlink"/>
    <w:uiPriority w:val="99"/>
    <w:semiHidden/>
    <w:unhideWhenUsed/>
    <w:rPr>
      <w:color w:val="954F72"/>
      <w:u w:val="single"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uiPriority w:val="99"/>
    <w:unhideWhenUsed/>
    <w:rPr>
      <w:sz w:val="21"/>
      <w:szCs w:val="21"/>
    </w:rPr>
  </w:style>
  <w:style w:type="table" w:styleId="af6">
    <w:name w:val="Table Grid"/>
    <w:basedOn w:val="a7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标题 3 字符1"/>
    <w:aliases w:val="Heading 3 - old 字符1,H3 字符1,l3 字符1,CT 字符1,Level 3 Head 字符1,h3 字符1,3rd level 字符1,heading 3 字符1,h3 sub heading 字符1,head3 字符1,C Sub-Sub/Italic 字符1,Head 3 字符1,Head 31 字符1,Head 32 字符1,C Sub-Sub/Italic1 字符1,Project Index 字符1,list 3 字符1,l3.3 字符1,bh 字符1"/>
    <w:link w:val="30"/>
    <w:qFormat/>
    <w:rPr>
      <w:b/>
      <w:kern w:val="2"/>
      <w:sz w:val="28"/>
      <w:lang w:val="zh-CN"/>
    </w:rPr>
  </w:style>
  <w:style w:type="character" w:customStyle="1" w:styleId="1Char">
    <w:name w:val="项目符号1 Char"/>
    <w:link w:val="1"/>
    <w:qFormat/>
    <w:rPr>
      <w:rFonts w:ascii="宋体" w:hAnsi="宋体"/>
      <w:b/>
      <w:kern w:val="2"/>
      <w:sz w:val="24"/>
      <w:lang w:val="zh-CN"/>
    </w:rPr>
  </w:style>
  <w:style w:type="paragraph" w:customStyle="1" w:styleId="1">
    <w:name w:val="项目符号1"/>
    <w:basedOn w:val="a5"/>
    <w:next w:val="1b"/>
    <w:link w:val="1Char"/>
    <w:pPr>
      <w:numPr>
        <w:numId w:val="4"/>
      </w:numPr>
      <w:tabs>
        <w:tab w:val="clear" w:pos="1260"/>
        <w:tab w:val="left" w:pos="1134"/>
      </w:tabs>
      <w:spacing w:beforeLines="50" w:before="156" w:line="360" w:lineRule="auto"/>
      <w:ind w:left="567" w:firstLine="238"/>
    </w:pPr>
    <w:rPr>
      <w:rFonts w:ascii="宋体" w:hAnsi="宋体"/>
      <w:b/>
      <w:lang w:val="zh-CN"/>
    </w:rPr>
  </w:style>
  <w:style w:type="paragraph" w:customStyle="1" w:styleId="1b">
    <w:name w:val="项目符号1说明"/>
    <w:basedOn w:val="a5"/>
    <w:qFormat/>
    <w:pPr>
      <w:spacing w:before="60" w:after="60" w:line="360" w:lineRule="auto"/>
      <w:ind w:leftChars="-1" w:left="-1" w:hangingChars="1" w:hanging="2"/>
    </w:pPr>
    <w:rPr>
      <w:rFonts w:ascii="Arial" w:hAnsi="Arial"/>
      <w:szCs w:val="24"/>
    </w:rPr>
  </w:style>
  <w:style w:type="character" w:customStyle="1" w:styleId="1c">
    <w:name w:val="页码1"/>
    <w:basedOn w:val="a6"/>
  </w:style>
  <w:style w:type="character" w:customStyle="1" w:styleId="Char">
    <w:name w:val="表格标题 Char"/>
    <w:link w:val="af7"/>
    <w:qFormat/>
    <w:rPr>
      <w:rFonts w:ascii="黑体" w:eastAsia="黑体"/>
      <w:kern w:val="2"/>
      <w:sz w:val="24"/>
    </w:rPr>
  </w:style>
  <w:style w:type="paragraph" w:customStyle="1" w:styleId="af7">
    <w:name w:val="表格标题"/>
    <w:basedOn w:val="a5"/>
    <w:link w:val="Char"/>
    <w:pPr>
      <w:spacing w:line="360" w:lineRule="auto"/>
      <w:jc w:val="center"/>
    </w:pPr>
    <w:rPr>
      <w:rFonts w:ascii="黑体" w:eastAsia="黑体"/>
      <w:lang w:val="zh-CN"/>
    </w:rPr>
  </w:style>
  <w:style w:type="character" w:customStyle="1" w:styleId="Char0">
    <w:name w:val="表格内容 Char"/>
    <w:link w:val="af8"/>
    <w:qFormat/>
    <w:rPr>
      <w:kern w:val="2"/>
      <w:sz w:val="24"/>
    </w:rPr>
  </w:style>
  <w:style w:type="paragraph" w:customStyle="1" w:styleId="af8">
    <w:name w:val="表格内容"/>
    <w:basedOn w:val="a5"/>
    <w:link w:val="Char0"/>
    <w:qFormat/>
    <w:pPr>
      <w:spacing w:line="276" w:lineRule="auto"/>
    </w:pPr>
    <w:rPr>
      <w:lang w:val="zh-CN"/>
    </w:rPr>
  </w:style>
  <w:style w:type="character" w:customStyle="1" w:styleId="2Char">
    <w:name w:val="正文首行缩进 2 Char"/>
    <w:link w:val="210"/>
    <w:qFormat/>
    <w:rPr>
      <w:kern w:val="2"/>
      <w:sz w:val="24"/>
    </w:rPr>
  </w:style>
  <w:style w:type="character" w:customStyle="1" w:styleId="Char1">
    <w:name w:val="列出段落 Char"/>
    <w:link w:val="1d"/>
    <w:qFormat/>
    <w:rPr>
      <w:kern w:val="2"/>
      <w:sz w:val="24"/>
    </w:rPr>
  </w:style>
  <w:style w:type="paragraph" w:customStyle="1" w:styleId="1d">
    <w:name w:val="列表段落1"/>
    <w:basedOn w:val="a5"/>
    <w:link w:val="Char1"/>
    <w:qFormat/>
    <w:pPr>
      <w:spacing w:line="360" w:lineRule="auto"/>
      <w:ind w:firstLineChars="200" w:firstLine="420"/>
    </w:pPr>
    <w:rPr>
      <w:lang w:val="zh-CN"/>
    </w:rPr>
  </w:style>
  <w:style w:type="character" w:customStyle="1" w:styleId="16">
    <w:name w:val="列表项目符号 字符1"/>
    <w:link w:val="a"/>
    <w:qFormat/>
    <w:rPr>
      <w:rFonts w:ascii="宋体"/>
      <w:kern w:val="2"/>
      <w:sz w:val="21"/>
      <w:szCs w:val="24"/>
      <w:lang w:val="zh-CN"/>
    </w:rPr>
  </w:style>
  <w:style w:type="character" w:customStyle="1" w:styleId="18">
    <w:name w:val="正文文本 字符1"/>
    <w:link w:val="ae"/>
    <w:qFormat/>
    <w:rPr>
      <w:kern w:val="2"/>
      <w:sz w:val="24"/>
    </w:rPr>
  </w:style>
  <w:style w:type="character" w:customStyle="1" w:styleId="af9">
    <w:name w:val="项目编号一 (文字)"/>
    <w:link w:val="afa"/>
    <w:rPr>
      <w:rFonts w:ascii="宋体" w:hAnsi="宋体"/>
      <w:b/>
      <w:kern w:val="2"/>
      <w:sz w:val="24"/>
    </w:rPr>
  </w:style>
  <w:style w:type="paragraph" w:customStyle="1" w:styleId="afa">
    <w:name w:val="项目编号一"/>
    <w:basedOn w:val="a5"/>
    <w:next w:val="a5"/>
    <w:link w:val="af9"/>
    <w:pPr>
      <w:tabs>
        <w:tab w:val="left" w:pos="720"/>
      </w:tabs>
      <w:spacing w:beforeLines="50" w:before="156"/>
      <w:ind w:left="720"/>
    </w:pPr>
    <w:rPr>
      <w:rFonts w:ascii="宋体" w:hAnsi="宋体"/>
      <w:b/>
      <w:lang w:val="zh-CN"/>
    </w:rPr>
  </w:style>
  <w:style w:type="character" w:customStyle="1" w:styleId="2Char0">
    <w:name w:val="项目符号2正文 Char"/>
    <w:link w:val="23"/>
    <w:qFormat/>
    <w:rPr>
      <w:rFonts w:ascii="宋体" w:hAnsi="宋体"/>
      <w:kern w:val="2"/>
      <w:sz w:val="24"/>
    </w:rPr>
  </w:style>
  <w:style w:type="paragraph" w:customStyle="1" w:styleId="23">
    <w:name w:val="项目符号2正文"/>
    <w:basedOn w:val="a5"/>
    <w:link w:val="2Char0"/>
    <w:pPr>
      <w:spacing w:line="360" w:lineRule="auto"/>
      <w:ind w:left="1418"/>
    </w:pPr>
    <w:rPr>
      <w:rFonts w:ascii="宋体" w:hAnsi="宋体"/>
      <w:lang w:val="zh-CN"/>
    </w:rPr>
  </w:style>
  <w:style w:type="character" w:customStyle="1" w:styleId="19">
    <w:name w:val="页眉 字符1"/>
    <w:link w:val="af1"/>
    <w:qFormat/>
    <w:rPr>
      <w:kern w:val="2"/>
      <w:sz w:val="18"/>
      <w:szCs w:val="18"/>
    </w:rPr>
  </w:style>
  <w:style w:type="character" w:customStyle="1" w:styleId="Char10">
    <w:name w:val="正文(缩进) 五号 Char1"/>
    <w:link w:val="afb"/>
    <w:qFormat/>
    <w:rPr>
      <w:rFonts w:ascii="Arial" w:hAnsi="Arial" w:cs="宋体"/>
      <w:sz w:val="21"/>
    </w:rPr>
  </w:style>
  <w:style w:type="paragraph" w:customStyle="1" w:styleId="afb">
    <w:name w:val="正文(缩进) 五号"/>
    <w:basedOn w:val="a5"/>
    <w:link w:val="Char10"/>
    <w:qFormat/>
    <w:pPr>
      <w:widowControl/>
      <w:spacing w:after="120" w:line="360" w:lineRule="auto"/>
      <w:ind w:firstLineChars="200" w:firstLine="420"/>
      <w:jc w:val="left"/>
    </w:pPr>
    <w:rPr>
      <w:rFonts w:ascii="Arial" w:hAnsi="Arial"/>
      <w:kern w:val="0"/>
      <w:sz w:val="21"/>
      <w:lang w:val="zh-CN"/>
    </w:rPr>
  </w:style>
  <w:style w:type="character" w:customStyle="1" w:styleId="CharChar3">
    <w:name w:val="Char Char3"/>
    <w:qFormat/>
    <w:rPr>
      <w:rFonts w:eastAsia="宋体"/>
      <w:kern w:val="2"/>
      <w:sz w:val="24"/>
      <w:lang w:val="en-US" w:eastAsia="zh-CN"/>
    </w:rPr>
  </w:style>
  <w:style w:type="character" w:customStyle="1" w:styleId="1a">
    <w:name w:val="标题 字符1"/>
    <w:link w:val="af2"/>
    <w:rPr>
      <w:rFonts w:ascii="Book Antiqua" w:hAnsi="Book Antiqua"/>
      <w:b/>
      <w:bCs/>
      <w:i/>
      <w:iCs/>
      <w:sz w:val="28"/>
      <w:u w:val="single"/>
      <w:lang w:eastAsia="en-US"/>
    </w:rPr>
  </w:style>
  <w:style w:type="paragraph" w:customStyle="1" w:styleId="1Normal">
    <w:name w:val="项目编号1Normal"/>
    <w:basedOn w:val="a5"/>
    <w:rPr>
      <w:rFonts w:ascii="宋体" w:hAnsi="宋体"/>
      <w:b/>
    </w:rPr>
  </w:style>
  <w:style w:type="paragraph" w:customStyle="1" w:styleId="z-1">
    <w:name w:val="z-窗体顶端1"/>
    <w:basedOn w:val="a5"/>
    <w:next w:val="a5"/>
    <w:pPr>
      <w:widowControl/>
      <w:pBdr>
        <w:bottom w:val="single" w:sz="6" w:space="1" w:color="auto"/>
      </w:pBdr>
      <w:jc w:val="center"/>
    </w:pPr>
    <w:rPr>
      <w:rFonts w:ascii="Arial" w:hAnsi="Arial"/>
      <w:vanish/>
      <w:color w:val="000000"/>
      <w:kern w:val="0"/>
      <w:sz w:val="16"/>
      <w:szCs w:val="24"/>
    </w:rPr>
  </w:style>
  <w:style w:type="paragraph" w:customStyle="1" w:styleId="z-">
    <w:name w:val="z-"/>
    <w:basedOn w:val="a5"/>
    <w:next w:val="a5"/>
    <w:pPr>
      <w:widowControl/>
      <w:pBdr>
        <w:bottom w:val="single" w:sz="6" w:space="1" w:color="auto"/>
      </w:pBdr>
      <w:jc w:val="center"/>
    </w:pPr>
    <w:rPr>
      <w:rFonts w:ascii="Arial" w:hAnsi="Arial"/>
      <w:vanish/>
      <w:color w:val="000000"/>
      <w:kern w:val="0"/>
      <w:sz w:val="16"/>
      <w:szCs w:val="24"/>
    </w:rPr>
  </w:style>
  <w:style w:type="paragraph" w:customStyle="1" w:styleId="1e">
    <w:name w:val="项目符号1正文"/>
    <w:basedOn w:val="a5"/>
    <w:pPr>
      <w:spacing w:beforeLines="50" w:before="156" w:afterLines="50" w:after="156" w:line="360" w:lineRule="auto"/>
      <w:ind w:leftChars="350" w:left="850" w:hangingChars="4" w:hanging="10"/>
    </w:pPr>
  </w:style>
  <w:style w:type="paragraph" w:customStyle="1" w:styleId="afc">
    <w:name w:val="图注"/>
    <w:basedOn w:val="a5"/>
    <w:qFormat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KaiTi"/>
      <w:kern w:val="0"/>
      <w:sz w:val="22"/>
    </w:rPr>
  </w:style>
  <w:style w:type="paragraph" w:customStyle="1" w:styleId="z-10">
    <w:name w:val="z-1"/>
    <w:basedOn w:val="a5"/>
    <w:next w:val="a5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color w:val="000000"/>
      <w:kern w:val="0"/>
      <w:sz w:val="16"/>
      <w:szCs w:val="24"/>
    </w:rPr>
  </w:style>
  <w:style w:type="paragraph" w:customStyle="1" w:styleId="z-11">
    <w:name w:val="z-窗体底端1"/>
    <w:basedOn w:val="a5"/>
    <w:next w:val="a5"/>
    <w:pPr>
      <w:widowControl/>
      <w:pBdr>
        <w:top w:val="single" w:sz="6" w:space="1" w:color="auto"/>
      </w:pBdr>
      <w:jc w:val="center"/>
    </w:pPr>
    <w:rPr>
      <w:rFonts w:ascii="Arial" w:hAnsi="Arial"/>
      <w:vanish/>
      <w:color w:val="000000"/>
      <w:kern w:val="0"/>
      <w:sz w:val="16"/>
      <w:szCs w:val="24"/>
    </w:rPr>
  </w:style>
  <w:style w:type="paragraph" w:customStyle="1" w:styleId="1f">
    <w:name w:val="引文目录标题1"/>
    <w:basedOn w:val="a5"/>
    <w:next w:val="a5"/>
    <w:qFormat/>
    <w:pPr>
      <w:spacing w:before="120"/>
    </w:pPr>
    <w:rPr>
      <w:rFonts w:ascii="Arial" w:hAnsi="Arial"/>
      <w:b/>
      <w:bCs/>
      <w:szCs w:val="24"/>
    </w:rPr>
  </w:style>
  <w:style w:type="paragraph" w:customStyle="1" w:styleId="1f0">
    <w:name w:val="引文目录1"/>
    <w:basedOn w:val="a5"/>
    <w:next w:val="a5"/>
    <w:qFormat/>
    <w:pPr>
      <w:ind w:leftChars="200" w:left="420"/>
    </w:pPr>
    <w:rPr>
      <w:szCs w:val="24"/>
    </w:rPr>
  </w:style>
  <w:style w:type="paragraph" w:customStyle="1" w:styleId="20">
    <w:name w:val="项目符号2"/>
    <w:basedOn w:val="a5"/>
    <w:next w:val="23"/>
    <w:qFormat/>
    <w:pPr>
      <w:numPr>
        <w:numId w:val="5"/>
      </w:numPr>
      <w:tabs>
        <w:tab w:val="clear" w:pos="840"/>
        <w:tab w:val="left" w:pos="1470"/>
      </w:tabs>
      <w:spacing w:before="60" w:after="60" w:line="360" w:lineRule="auto"/>
      <w:ind w:left="1470" w:hanging="336"/>
      <w:jc w:val="left"/>
    </w:pPr>
    <w:rPr>
      <w:color w:val="000000"/>
      <w:szCs w:val="24"/>
    </w:rPr>
  </w:style>
  <w:style w:type="paragraph" w:customStyle="1" w:styleId="afd">
    <w:name w:val="封面公司名"/>
    <w:basedOn w:val="a5"/>
    <w:qFormat/>
    <w:pPr>
      <w:spacing w:before="60" w:after="60" w:line="360" w:lineRule="auto"/>
      <w:jc w:val="center"/>
    </w:pPr>
    <w:rPr>
      <w:rFonts w:ascii="Arial" w:hAnsi="Arial" w:cs="宋体"/>
      <w:b/>
      <w:sz w:val="30"/>
    </w:rPr>
  </w:style>
  <w:style w:type="paragraph" w:customStyle="1" w:styleId="1f1">
    <w:name w:val="文档结构图1"/>
    <w:basedOn w:val="a5"/>
    <w:qFormat/>
    <w:pPr>
      <w:shd w:val="clear" w:color="auto" w:fill="000080"/>
    </w:pPr>
  </w:style>
  <w:style w:type="paragraph" w:customStyle="1" w:styleId="afe">
    <w:name w:val="目录标题"/>
    <w:basedOn w:val="a5"/>
    <w:pPr>
      <w:jc w:val="center"/>
    </w:pPr>
    <w:rPr>
      <w:rFonts w:cs="宋体"/>
      <w:b/>
      <w:bCs/>
      <w:sz w:val="28"/>
    </w:rPr>
  </w:style>
  <w:style w:type="paragraph" w:customStyle="1" w:styleId="aff">
    <w:name w:val="表格头"/>
    <w:basedOn w:val="a5"/>
    <w:qFormat/>
    <w:pPr>
      <w:spacing w:before="120" w:after="120"/>
      <w:jc w:val="center"/>
    </w:pPr>
    <w:rPr>
      <w:rFonts w:eastAsia="黑体"/>
      <w:b/>
      <w:sz w:val="21"/>
      <w:szCs w:val="21"/>
    </w:rPr>
  </w:style>
  <w:style w:type="paragraph" w:customStyle="1" w:styleId="1f2">
    <w:name w:val="样式1"/>
    <w:basedOn w:val="4"/>
    <w:pPr>
      <w:tabs>
        <w:tab w:val="left" w:pos="2157"/>
      </w:tabs>
    </w:pPr>
  </w:style>
  <w:style w:type="paragraph" w:customStyle="1" w:styleId="aff0">
    <w:name w:val="表格文字"/>
    <w:rPr>
      <w:sz w:val="24"/>
      <w:szCs w:val="24"/>
    </w:rPr>
  </w:style>
  <w:style w:type="paragraph" w:customStyle="1" w:styleId="3">
    <w:name w:val="项目符号3"/>
    <w:basedOn w:val="a5"/>
    <w:pPr>
      <w:numPr>
        <w:numId w:val="6"/>
      </w:numPr>
      <w:spacing w:line="360" w:lineRule="auto"/>
    </w:pPr>
  </w:style>
  <w:style w:type="paragraph" w:customStyle="1" w:styleId="aff1">
    <w:name w:val="封面标题"/>
    <w:basedOn w:val="afd"/>
    <w:rPr>
      <w:bCs/>
      <w:sz w:val="48"/>
    </w:rPr>
  </w:style>
  <w:style w:type="paragraph" w:customStyle="1" w:styleId="a1">
    <w:name w:val="项目符号三"/>
    <w:basedOn w:val="23"/>
    <w:pPr>
      <w:numPr>
        <w:numId w:val="7"/>
      </w:numPr>
      <w:tabs>
        <w:tab w:val="clear" w:pos="2121"/>
        <w:tab w:val="left" w:pos="1985"/>
      </w:tabs>
      <w:ind w:left="1985" w:hanging="525"/>
    </w:pPr>
  </w:style>
  <w:style w:type="paragraph" w:customStyle="1" w:styleId="2">
    <w:name w:val="样式2"/>
    <w:basedOn w:val="a5"/>
    <w:qFormat/>
    <w:pPr>
      <w:numPr>
        <w:numId w:val="8"/>
      </w:numPr>
      <w:spacing w:line="360" w:lineRule="auto"/>
    </w:pPr>
    <w:rPr>
      <w:rFonts w:ascii="宋体" w:hAnsi="宋体" w:cs="宋体"/>
      <w:bCs/>
      <w:szCs w:val="24"/>
    </w:rPr>
  </w:style>
  <w:style w:type="paragraph" w:customStyle="1" w:styleId="aff2">
    <w:name w:val="无缩进正文"/>
    <w:basedOn w:val="a5"/>
    <w:qFormat/>
    <w:pPr>
      <w:spacing w:line="360" w:lineRule="auto"/>
    </w:pPr>
  </w:style>
  <w:style w:type="paragraph" w:customStyle="1" w:styleId="aff3">
    <w:name w:val="编号一正文"/>
    <w:basedOn w:val="a5"/>
    <w:qFormat/>
    <w:pPr>
      <w:spacing w:afterLines="50" w:after="156" w:line="360" w:lineRule="auto"/>
      <w:ind w:firstLineChars="175" w:firstLine="420"/>
    </w:pPr>
  </w:style>
  <w:style w:type="paragraph" w:customStyle="1" w:styleId="a2">
    <w:name w:val="一般项目符号"/>
    <w:basedOn w:val="a5"/>
    <w:qFormat/>
    <w:pPr>
      <w:numPr>
        <w:numId w:val="9"/>
      </w:numPr>
      <w:tabs>
        <w:tab w:val="left" w:pos="993"/>
      </w:tabs>
      <w:spacing w:beforeLines="30" w:before="93" w:line="360" w:lineRule="auto"/>
      <w:ind w:left="987"/>
    </w:pPr>
  </w:style>
  <w:style w:type="paragraph" w:customStyle="1" w:styleId="CharCharCharChar1CharCharCharChar">
    <w:name w:val="Char Char Char Char (文字) (文字)1 Char Char Char Char"/>
    <w:basedOn w:val="a5"/>
    <w:rPr>
      <w:szCs w:val="24"/>
    </w:rPr>
  </w:style>
  <w:style w:type="paragraph" w:customStyle="1" w:styleId="aff4">
    <w:name w:val="项目编号一正文"/>
    <w:basedOn w:val="a5"/>
    <w:qFormat/>
    <w:pPr>
      <w:spacing w:afterLines="50" w:after="156" w:line="360" w:lineRule="auto"/>
      <w:ind w:leftChars="354" w:left="850" w:rightChars="214" w:right="514" w:firstLineChars="177" w:firstLine="425"/>
      <w:jc w:val="left"/>
    </w:pPr>
  </w:style>
  <w:style w:type="paragraph" w:customStyle="1" w:styleId="1-indent">
    <w:name w:val="1-indent"/>
    <w:basedOn w:val="a5"/>
    <w:pPr>
      <w:widowControl/>
      <w:numPr>
        <w:numId w:val="10"/>
      </w:numPr>
      <w:tabs>
        <w:tab w:val="clear" w:pos="360"/>
        <w:tab w:val="left" w:pos="720"/>
        <w:tab w:val="left" w:pos="5040"/>
        <w:tab w:val="left" w:pos="5400"/>
      </w:tabs>
      <w:spacing w:before="120" w:after="120"/>
    </w:pPr>
    <w:rPr>
      <w:rFonts w:ascii="Book Antiqua" w:hAnsi="Book Antiqua"/>
      <w:kern w:val="0"/>
      <w:sz w:val="20"/>
    </w:rPr>
  </w:style>
  <w:style w:type="paragraph" w:customStyle="1" w:styleId="aff5">
    <w:name w:val="表格单元"/>
    <w:basedOn w:val="a5"/>
    <w:pPr>
      <w:adjustRightInd w:val="0"/>
      <w:snapToGrid w:val="0"/>
      <w:spacing w:before="45" w:after="45"/>
      <w:jc w:val="left"/>
    </w:pPr>
    <w:rPr>
      <w:rFonts w:ascii="宋体"/>
      <w:sz w:val="21"/>
      <w:szCs w:val="24"/>
    </w:rPr>
  </w:style>
  <w:style w:type="paragraph" w:customStyle="1" w:styleId="aff6">
    <w:name w:val="表格栏目"/>
    <w:basedOn w:val="a5"/>
    <w:pPr>
      <w:adjustRightInd w:val="0"/>
      <w:snapToGrid w:val="0"/>
      <w:spacing w:before="45" w:after="45"/>
      <w:jc w:val="center"/>
    </w:pPr>
    <w:rPr>
      <w:rFonts w:ascii="宋体" w:eastAsia="黑体"/>
      <w:b/>
      <w:bCs/>
      <w:sz w:val="21"/>
      <w:szCs w:val="24"/>
    </w:rPr>
  </w:style>
  <w:style w:type="paragraph" w:customStyle="1" w:styleId="aff7">
    <w:name w:val="封面（文件名称）"/>
    <w:basedOn w:val="a5"/>
    <w:pPr>
      <w:spacing w:line="300" w:lineRule="auto"/>
      <w:jc w:val="center"/>
    </w:pPr>
    <w:rPr>
      <w:rFonts w:ascii="Calibri" w:hAnsi="宋体" w:cs="宋体"/>
      <w:b/>
      <w:bCs/>
      <w:sz w:val="32"/>
      <w:szCs w:val="32"/>
    </w:rPr>
  </w:style>
  <w:style w:type="paragraph" w:customStyle="1" w:styleId="aff8">
    <w:name w:val="封面（编制、审核、批准）"/>
    <w:basedOn w:val="a5"/>
    <w:qFormat/>
    <w:pPr>
      <w:spacing w:before="156" w:after="156" w:line="360" w:lineRule="auto"/>
      <w:jc w:val="center"/>
    </w:pPr>
    <w:rPr>
      <w:rFonts w:ascii="Calibri" w:eastAsia="黑体" w:hAnsi="Calibri" w:cs="宋体"/>
      <w:b/>
      <w:bCs/>
      <w:sz w:val="36"/>
      <w:szCs w:val="32"/>
    </w:rPr>
  </w:style>
  <w:style w:type="paragraph" w:customStyle="1" w:styleId="a3">
    <w:name w:val="带点文字"/>
    <w:basedOn w:val="a5"/>
    <w:pPr>
      <w:numPr>
        <w:numId w:val="11"/>
      </w:numPr>
      <w:ind w:leftChars="200" w:left="200"/>
    </w:pPr>
    <w:rPr>
      <w:rFonts w:ascii="Calibri" w:hAnsi="Calibri" w:cs="黑体"/>
      <w:sz w:val="21"/>
      <w:szCs w:val="22"/>
    </w:rPr>
  </w:style>
  <w:style w:type="character" w:customStyle="1" w:styleId="17">
    <w:name w:val="文档结构图 字符1"/>
    <w:link w:val="ad"/>
    <w:uiPriority w:val="99"/>
    <w:semiHidden/>
    <w:rPr>
      <w:rFonts w:ascii="宋体"/>
      <w:kern w:val="2"/>
      <w:sz w:val="18"/>
      <w:szCs w:val="18"/>
    </w:rPr>
  </w:style>
  <w:style w:type="character" w:customStyle="1" w:styleId="15">
    <w:name w:val="正文缩进 字符1"/>
    <w:aliases w:val="表正文 字符1,正文非缩进 字符1,特点 字符1,段1 字符1,正文不缩进 字符1,特点 Char 字符1,ALT+Z 字符1,水上软件 字符1,特点标题 字符1,特点正文 字符1,PI 字符1,正文文字首行缩进 字符1,bt 字符1,正文（图说明文字居中） 字符1,正文（首行缩进两字） Char 字符1,正文缩进 Char Char 字符1,段1 Char Char 字符1,段1 Char 字符1,正文缩进 Char Char Char 字符1,正文缩进 Char1 字符1"/>
    <w:link w:val="ab"/>
    <w:rPr>
      <w:rFonts w:ascii="宋体"/>
      <w:kern w:val="2"/>
      <w:sz w:val="21"/>
      <w:szCs w:val="24"/>
    </w:rPr>
  </w:style>
  <w:style w:type="character" w:customStyle="1" w:styleId="14">
    <w:name w:val="批注文字 字符1"/>
    <w:link w:val="aa"/>
    <w:uiPriority w:val="99"/>
    <w:semiHidden/>
    <w:rPr>
      <w:kern w:val="2"/>
      <w:sz w:val="24"/>
    </w:rPr>
  </w:style>
  <w:style w:type="character" w:customStyle="1" w:styleId="13">
    <w:name w:val="批注主题 字符1"/>
    <w:link w:val="a9"/>
    <w:uiPriority w:val="99"/>
    <w:semiHidden/>
    <w:qFormat/>
    <w:rPr>
      <w:b/>
      <w:bCs/>
      <w:kern w:val="2"/>
      <w:sz w:val="24"/>
    </w:rPr>
  </w:style>
  <w:style w:type="paragraph" w:styleId="aff9">
    <w:name w:val="List Paragraph"/>
    <w:basedOn w:val="a5"/>
    <w:uiPriority w:val="34"/>
    <w:qFormat/>
    <w:pPr>
      <w:ind w:firstLineChars="200" w:firstLine="420"/>
    </w:pPr>
    <w:rPr>
      <w:rFonts w:ascii="Calibri" w:hAnsi="Calibri"/>
      <w:sz w:val="21"/>
      <w:szCs w:val="22"/>
    </w:rPr>
  </w:style>
  <w:style w:type="character" w:customStyle="1" w:styleId="Char3">
    <w:name w:val="正文缩进 Char3"/>
    <w:aliases w:val="表正文 Char1,正文非缩进 Char1,特点 Char2,段1 Char2,正文不缩进 Char1,特点 Char Char1,ALT+Z Char1,水上软件 Char1,特点标题 Char1,特点正文 Char1,PI Char1,正文文字首行缩进 Char1,bt Char1,正文（图说明文字居中） Char1,正文（首行缩进两字） Char Char1,正文缩进 Char Char Char2,正文缩进 Char Char2,段1 Char Char Char1"/>
    <w:rPr>
      <w:rFonts w:ascii="宋体"/>
      <w:kern w:val="2"/>
      <w:sz w:val="21"/>
      <w:szCs w:val="24"/>
    </w:rPr>
  </w:style>
  <w:style w:type="character" w:customStyle="1" w:styleId="HTML0">
    <w:name w:val="HTML 预设格式 字符"/>
    <w:link w:val="HTML"/>
    <w:uiPriority w:val="99"/>
    <w:qFormat/>
    <w:rPr>
      <w:rFonts w:ascii="宋体" w:hAnsi="宋体" w:cs="宋体"/>
      <w:sz w:val="24"/>
      <w:szCs w:val="24"/>
    </w:rPr>
  </w:style>
  <w:style w:type="paragraph" w:customStyle="1" w:styleId="msonormal0">
    <w:name w:val="msonormal"/>
    <w:basedOn w:val="a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4"/>
    </w:rPr>
  </w:style>
  <w:style w:type="paragraph" w:customStyle="1" w:styleId="font5">
    <w:name w:val="font5"/>
    <w:basedOn w:val="a5"/>
    <w:qFormat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kern w:val="0"/>
      <w:sz w:val="18"/>
      <w:szCs w:val="18"/>
    </w:rPr>
  </w:style>
  <w:style w:type="paragraph" w:customStyle="1" w:styleId="xl65">
    <w:name w:val="xl65"/>
    <w:basedOn w:val="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Cs w:val="24"/>
    </w:rPr>
  </w:style>
  <w:style w:type="paragraph" w:customStyle="1" w:styleId="xl67">
    <w:name w:val="xl67"/>
    <w:basedOn w:val="a5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Cs w:val="24"/>
    </w:rPr>
  </w:style>
  <w:style w:type="paragraph" w:customStyle="1" w:styleId="xl68">
    <w:name w:val="xl68"/>
    <w:basedOn w:val="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Cs w:val="24"/>
    </w:rPr>
  </w:style>
  <w:style w:type="paragraph" w:customStyle="1" w:styleId="xl63">
    <w:name w:val="xl63"/>
    <w:basedOn w:val="a5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Cs w:val="24"/>
    </w:rPr>
  </w:style>
  <w:style w:type="paragraph" w:customStyle="1" w:styleId="220">
    <w:name w:val="正文文本首行缩进 22"/>
    <w:basedOn w:val="a5"/>
    <w:pPr>
      <w:spacing w:after="120" w:line="360" w:lineRule="auto"/>
      <w:ind w:left="480" w:hanging="480"/>
      <w:jc w:val="left"/>
    </w:pPr>
  </w:style>
  <w:style w:type="paragraph" w:customStyle="1" w:styleId="xl64">
    <w:name w:val="xl64"/>
    <w:basedOn w:val="a5"/>
    <w:rsid w:val="0024320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Cs w:val="24"/>
    </w:rPr>
  </w:style>
  <w:style w:type="paragraph" w:customStyle="1" w:styleId="BodyTextFirstIndent21">
    <w:name w:val="Body Text First Indent 21"/>
    <w:basedOn w:val="a5"/>
    <w:rsid w:val="00281C6D"/>
    <w:pPr>
      <w:spacing w:after="120" w:line="360" w:lineRule="auto"/>
      <w:ind w:left="480" w:hanging="480"/>
      <w:jc w:val="left"/>
    </w:pPr>
    <w:rPr>
      <w:lang w:val="x-none" w:eastAsia="x-none"/>
    </w:rPr>
  </w:style>
  <w:style w:type="character" w:customStyle="1" w:styleId="3Char">
    <w:name w:val="标题 3 Char"/>
    <w:rsid w:val="00053AAD"/>
    <w:rPr>
      <w:b/>
      <w:kern w:val="2"/>
      <w:sz w:val="28"/>
    </w:rPr>
  </w:style>
  <w:style w:type="paragraph" w:styleId="affa">
    <w:name w:val="Normal (Web)"/>
    <w:basedOn w:val="a5"/>
    <w:uiPriority w:val="99"/>
    <w:semiHidden/>
    <w:unhideWhenUsed/>
    <w:rsid w:val="00715BC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4"/>
    </w:rPr>
  </w:style>
  <w:style w:type="paragraph" w:styleId="affb">
    <w:name w:val="footnote text"/>
    <w:basedOn w:val="a5"/>
    <w:link w:val="affc"/>
    <w:uiPriority w:val="99"/>
    <w:semiHidden/>
    <w:unhideWhenUsed/>
    <w:rsid w:val="001806C8"/>
    <w:pPr>
      <w:snapToGrid w:val="0"/>
      <w:jc w:val="left"/>
    </w:pPr>
    <w:rPr>
      <w:sz w:val="18"/>
      <w:szCs w:val="18"/>
    </w:rPr>
  </w:style>
  <w:style w:type="character" w:customStyle="1" w:styleId="affc">
    <w:name w:val="脚注文本 字符"/>
    <w:basedOn w:val="a6"/>
    <w:link w:val="affb"/>
    <w:uiPriority w:val="99"/>
    <w:semiHidden/>
    <w:rsid w:val="001806C8"/>
    <w:rPr>
      <w:kern w:val="2"/>
      <w:sz w:val="18"/>
      <w:szCs w:val="18"/>
    </w:rPr>
  </w:style>
  <w:style w:type="character" w:styleId="affd">
    <w:name w:val="footnote reference"/>
    <w:basedOn w:val="a6"/>
    <w:uiPriority w:val="99"/>
    <w:semiHidden/>
    <w:unhideWhenUsed/>
    <w:rsid w:val="001806C8"/>
    <w:rPr>
      <w:vertAlign w:val="superscript"/>
    </w:rPr>
  </w:style>
  <w:style w:type="character" w:customStyle="1" w:styleId="32">
    <w:name w:val="标题 3 字符"/>
    <w:aliases w:val="Heading 3 - old 字符,H3 字符,l3 字符,CT 字符,Level 3 Head 字符,h3 字符,3rd level 字符,heading 3 字符,h3 sub heading 字符,head3 字符,C Sub-Sub/Italic 字符,Head 3 字符,Head 31 字符,Head 32 字符,C Sub-Sub/Italic1 字符,Project Index 字符,list 3 字符,H3-Heading 3 字符,l3.3 字符,bh 字符"/>
    <w:rsid w:val="004A7BF4"/>
    <w:rPr>
      <w:b/>
      <w:kern w:val="2"/>
      <w:sz w:val="28"/>
      <w:lang w:val="x-none" w:eastAsia="x-none"/>
    </w:rPr>
  </w:style>
  <w:style w:type="character" w:customStyle="1" w:styleId="24">
    <w:name w:val="页码2"/>
    <w:basedOn w:val="a6"/>
    <w:rsid w:val="004A7BF4"/>
  </w:style>
  <w:style w:type="character" w:customStyle="1" w:styleId="affe">
    <w:name w:val="列表项目符号 字符"/>
    <w:rsid w:val="004A7BF4"/>
    <w:rPr>
      <w:rFonts w:ascii="宋体"/>
      <w:kern w:val="2"/>
      <w:sz w:val="21"/>
      <w:szCs w:val="24"/>
      <w:lang w:val="x-none" w:eastAsia="x-none"/>
    </w:rPr>
  </w:style>
  <w:style w:type="character" w:customStyle="1" w:styleId="afff">
    <w:name w:val="正文文本 字符"/>
    <w:rsid w:val="004A7BF4"/>
    <w:rPr>
      <w:kern w:val="2"/>
      <w:sz w:val="24"/>
    </w:rPr>
  </w:style>
  <w:style w:type="character" w:customStyle="1" w:styleId="afff0">
    <w:name w:val="页眉 字符"/>
    <w:rsid w:val="004A7BF4"/>
    <w:rPr>
      <w:kern w:val="2"/>
      <w:sz w:val="18"/>
      <w:szCs w:val="18"/>
    </w:rPr>
  </w:style>
  <w:style w:type="character" w:customStyle="1" w:styleId="afff1">
    <w:name w:val="标题 字符"/>
    <w:rsid w:val="004A7BF4"/>
    <w:rPr>
      <w:rFonts w:ascii="Book Antiqua" w:hAnsi="Book Antiqua"/>
      <w:b/>
      <w:bCs/>
      <w:i/>
      <w:iCs/>
      <w:sz w:val="28"/>
      <w:u w:val="single"/>
      <w:lang w:eastAsia="en-US"/>
    </w:rPr>
  </w:style>
  <w:style w:type="paragraph" w:customStyle="1" w:styleId="afff2">
    <w:basedOn w:val="a5"/>
    <w:next w:val="a5"/>
    <w:rsid w:val="004A7BF4"/>
    <w:pPr>
      <w:ind w:left="1050"/>
      <w:jc w:val="left"/>
    </w:pPr>
    <w:rPr>
      <w:szCs w:val="24"/>
    </w:rPr>
  </w:style>
  <w:style w:type="paragraph" w:customStyle="1" w:styleId="BodyTextFirstIndent1">
    <w:name w:val="Body Text First Indent1"/>
    <w:basedOn w:val="a5"/>
    <w:rsid w:val="004A7BF4"/>
    <w:pPr>
      <w:spacing w:after="120"/>
      <w:ind w:firstLineChars="100" w:firstLine="420"/>
    </w:pPr>
  </w:style>
  <w:style w:type="paragraph" w:customStyle="1" w:styleId="z-2">
    <w:name w:val="z-窗体顶端2"/>
    <w:basedOn w:val="a5"/>
    <w:next w:val="a5"/>
    <w:rsid w:val="004A7BF4"/>
    <w:pPr>
      <w:widowControl/>
      <w:pBdr>
        <w:bottom w:val="single" w:sz="6" w:space="1" w:color="auto"/>
      </w:pBdr>
      <w:jc w:val="center"/>
    </w:pPr>
    <w:rPr>
      <w:rFonts w:ascii="Arial" w:hAnsi="Arial"/>
      <w:vanish/>
      <w:color w:val="000000"/>
      <w:kern w:val="0"/>
      <w:sz w:val="16"/>
      <w:szCs w:val="24"/>
    </w:rPr>
  </w:style>
  <w:style w:type="paragraph" w:customStyle="1" w:styleId="z-20">
    <w:name w:val="z-窗体底端2"/>
    <w:basedOn w:val="a5"/>
    <w:next w:val="a5"/>
    <w:rsid w:val="004A7BF4"/>
    <w:pPr>
      <w:widowControl/>
      <w:pBdr>
        <w:top w:val="single" w:sz="6" w:space="1" w:color="auto"/>
      </w:pBdr>
      <w:jc w:val="center"/>
    </w:pPr>
    <w:rPr>
      <w:rFonts w:ascii="Arial" w:hAnsi="Arial"/>
      <w:vanish/>
      <w:color w:val="000000"/>
      <w:kern w:val="0"/>
      <w:sz w:val="16"/>
      <w:szCs w:val="24"/>
    </w:rPr>
  </w:style>
  <w:style w:type="paragraph" w:customStyle="1" w:styleId="25">
    <w:name w:val="引文目录标题2"/>
    <w:basedOn w:val="a5"/>
    <w:next w:val="a5"/>
    <w:rsid w:val="004A7BF4"/>
    <w:pPr>
      <w:spacing w:before="120"/>
    </w:pPr>
    <w:rPr>
      <w:rFonts w:ascii="Arial" w:hAnsi="Arial"/>
      <w:b/>
      <w:bCs/>
      <w:szCs w:val="24"/>
    </w:rPr>
  </w:style>
  <w:style w:type="paragraph" w:customStyle="1" w:styleId="26">
    <w:name w:val="引文目录2"/>
    <w:basedOn w:val="a5"/>
    <w:next w:val="a5"/>
    <w:rsid w:val="004A7BF4"/>
    <w:pPr>
      <w:ind w:leftChars="200" w:left="420"/>
    </w:pPr>
    <w:rPr>
      <w:szCs w:val="24"/>
    </w:rPr>
  </w:style>
  <w:style w:type="paragraph" w:customStyle="1" w:styleId="DocumentMap1">
    <w:name w:val="Document Map1"/>
    <w:basedOn w:val="a5"/>
    <w:rsid w:val="004A7BF4"/>
    <w:pPr>
      <w:shd w:val="clear" w:color="auto" w:fill="000080"/>
    </w:pPr>
  </w:style>
  <w:style w:type="paragraph" w:customStyle="1" w:styleId="ListParagraph1">
    <w:name w:val="List Paragraph1"/>
    <w:basedOn w:val="a5"/>
    <w:rsid w:val="004A7BF4"/>
    <w:pPr>
      <w:spacing w:line="360" w:lineRule="auto"/>
      <w:ind w:firstLineChars="200" w:firstLine="420"/>
    </w:pPr>
    <w:rPr>
      <w:lang w:val="x-none" w:eastAsia="x-none"/>
    </w:rPr>
  </w:style>
  <w:style w:type="character" w:customStyle="1" w:styleId="afff3">
    <w:name w:val="文档结构图 字符"/>
    <w:uiPriority w:val="99"/>
    <w:semiHidden/>
    <w:rsid w:val="004A7BF4"/>
    <w:rPr>
      <w:rFonts w:ascii="宋体"/>
      <w:kern w:val="2"/>
      <w:sz w:val="18"/>
      <w:szCs w:val="18"/>
    </w:rPr>
  </w:style>
  <w:style w:type="character" w:customStyle="1" w:styleId="afff4">
    <w:name w:val="正文缩进 字符"/>
    <w:aliases w:val="表正文 字符,正文非缩进 字符,特点 字符,段1 字符,正文不缩进 字符,特点 Char 字符,ALT+Z 字符,水上软件 字符,特点标题 字符,特点正文 字符,PI 字符,正文文字首行缩进 字符,bt 字符,正文（图说明文字居中） 字符,正文（首行缩进两字） Char 字符,正文缩进 Char Char 字符,正文缩进 Char 字符,段1 Char Char 字符,段1 Char 字符,正文缩进 Char Char Char 字符,正文缩进 Char1 字符,段11 字符"/>
    <w:rsid w:val="004A7BF4"/>
    <w:rPr>
      <w:rFonts w:ascii="宋体"/>
      <w:kern w:val="2"/>
      <w:sz w:val="21"/>
      <w:szCs w:val="24"/>
    </w:rPr>
  </w:style>
  <w:style w:type="character" w:customStyle="1" w:styleId="afff5">
    <w:name w:val="批注文字 字符"/>
    <w:uiPriority w:val="99"/>
    <w:semiHidden/>
    <w:rsid w:val="004A7BF4"/>
    <w:rPr>
      <w:kern w:val="2"/>
      <w:sz w:val="24"/>
    </w:rPr>
  </w:style>
  <w:style w:type="character" w:customStyle="1" w:styleId="afff6">
    <w:name w:val="批注主题 字符"/>
    <w:uiPriority w:val="99"/>
    <w:semiHidden/>
    <w:rsid w:val="004A7BF4"/>
    <w:rPr>
      <w:b/>
      <w:bCs/>
      <w:kern w:val="2"/>
      <w:sz w:val="24"/>
    </w:rPr>
  </w:style>
  <w:style w:type="numbering" w:customStyle="1" w:styleId="a4">
    <w:name w:val="样式 项目符号 小四"/>
    <w:rsid w:val="004A7BF4"/>
    <w:pPr>
      <w:numPr>
        <w:numId w:val="13"/>
      </w:numPr>
    </w:pPr>
  </w:style>
  <w:style w:type="character" w:customStyle="1" w:styleId="12">
    <w:name w:val="标题 1 字符"/>
    <w:aliases w:val="Heading 0 字符,H1 字符,h1 字符,Level 1 Head 字符,PIM 1 字符,Section Head 字符,l1 字符,level 1 字符,heading 1 字符,Chapter Headline 字符,A MAJOR/BOLD 字符,Company Index 字符,Chapter Name 字符,章 字符,Header 1 字符,Header1 字符,Heading 01 字符,H11 字符,h11 字符,Level 1 Head1 字符,l11 字符"/>
    <w:link w:val="10"/>
    <w:rsid w:val="004A7BF4"/>
    <w:rPr>
      <w:b/>
      <w:kern w:val="2"/>
      <w:sz w:val="36"/>
    </w:rPr>
  </w:style>
  <w:style w:type="character" w:customStyle="1" w:styleId="22">
    <w:name w:val="标题 2 字符"/>
    <w:aliases w:val="Heading 2 Hidden 字符,Heading 2 CCBS 字符,H2 字符,heading 2 字符,第一章 标题 2 字符,ISO1 字符,h2 字符,2nd level 字符,Header 2 字符,Titre3 字符,Level 2 Head 字符,h2 main heading 字符,Subhead A 字符,B Sub/Bold 字符,B Sub/Bold1 字符,B Sub/Bold2 字符,B Sub/Bold11 字符,h2 main heading1 字符"/>
    <w:link w:val="21"/>
    <w:rsid w:val="004A7BF4"/>
    <w:rPr>
      <w:b/>
      <w:kern w:val="2"/>
      <w:sz w:val="30"/>
    </w:rPr>
  </w:style>
  <w:style w:type="character" w:customStyle="1" w:styleId="33">
    <w:name w:val="页码3"/>
    <w:basedOn w:val="a6"/>
    <w:rsid w:val="0046659E"/>
  </w:style>
  <w:style w:type="paragraph" w:customStyle="1" w:styleId="afff7">
    <w:basedOn w:val="a5"/>
    <w:next w:val="a5"/>
    <w:rsid w:val="0046659E"/>
    <w:pPr>
      <w:ind w:left="1050"/>
      <w:jc w:val="left"/>
    </w:pPr>
    <w:rPr>
      <w:szCs w:val="24"/>
    </w:rPr>
  </w:style>
  <w:style w:type="paragraph" w:customStyle="1" w:styleId="z-3">
    <w:name w:val="z-窗体顶端3"/>
    <w:basedOn w:val="a5"/>
    <w:next w:val="a5"/>
    <w:rsid w:val="0046659E"/>
    <w:pPr>
      <w:widowControl/>
      <w:pBdr>
        <w:bottom w:val="single" w:sz="6" w:space="1" w:color="auto"/>
      </w:pBdr>
      <w:jc w:val="center"/>
    </w:pPr>
    <w:rPr>
      <w:rFonts w:ascii="Arial" w:hAnsi="Arial"/>
      <w:vanish/>
      <w:color w:val="000000"/>
      <w:kern w:val="0"/>
      <w:sz w:val="16"/>
      <w:szCs w:val="24"/>
    </w:rPr>
  </w:style>
  <w:style w:type="paragraph" w:customStyle="1" w:styleId="z-30">
    <w:name w:val="z-窗体底端3"/>
    <w:basedOn w:val="a5"/>
    <w:next w:val="a5"/>
    <w:rsid w:val="0046659E"/>
    <w:pPr>
      <w:widowControl/>
      <w:pBdr>
        <w:top w:val="single" w:sz="6" w:space="1" w:color="auto"/>
      </w:pBdr>
      <w:jc w:val="center"/>
    </w:pPr>
    <w:rPr>
      <w:rFonts w:ascii="Arial" w:hAnsi="Arial"/>
      <w:vanish/>
      <w:color w:val="000000"/>
      <w:kern w:val="0"/>
      <w:sz w:val="16"/>
      <w:szCs w:val="24"/>
    </w:rPr>
  </w:style>
  <w:style w:type="paragraph" w:customStyle="1" w:styleId="34">
    <w:name w:val="引文目录标题3"/>
    <w:basedOn w:val="a5"/>
    <w:next w:val="a5"/>
    <w:rsid w:val="0046659E"/>
    <w:pPr>
      <w:spacing w:before="120"/>
    </w:pPr>
    <w:rPr>
      <w:rFonts w:ascii="Arial" w:hAnsi="Arial"/>
      <w:b/>
      <w:bCs/>
      <w:szCs w:val="24"/>
    </w:rPr>
  </w:style>
  <w:style w:type="paragraph" w:customStyle="1" w:styleId="35">
    <w:name w:val="引文目录3"/>
    <w:basedOn w:val="a5"/>
    <w:next w:val="a5"/>
    <w:rsid w:val="0046659E"/>
    <w:pPr>
      <w:ind w:leftChars="200" w:left="420"/>
    </w:pPr>
    <w:rPr>
      <w:szCs w:val="24"/>
    </w:rPr>
  </w:style>
  <w:style w:type="character" w:customStyle="1" w:styleId="40">
    <w:name w:val="页码4"/>
    <w:basedOn w:val="a6"/>
    <w:rsid w:val="00F45B06"/>
  </w:style>
  <w:style w:type="paragraph" w:customStyle="1" w:styleId="afff8">
    <w:basedOn w:val="a5"/>
    <w:next w:val="a5"/>
    <w:rsid w:val="00F45B06"/>
    <w:pPr>
      <w:ind w:left="1050"/>
      <w:jc w:val="left"/>
    </w:pPr>
    <w:rPr>
      <w:szCs w:val="24"/>
    </w:rPr>
  </w:style>
  <w:style w:type="paragraph" w:customStyle="1" w:styleId="z-4">
    <w:name w:val="z-窗体顶端4"/>
    <w:basedOn w:val="a5"/>
    <w:next w:val="a5"/>
    <w:rsid w:val="00F45B06"/>
    <w:pPr>
      <w:widowControl/>
      <w:pBdr>
        <w:bottom w:val="single" w:sz="6" w:space="1" w:color="auto"/>
      </w:pBdr>
      <w:jc w:val="center"/>
    </w:pPr>
    <w:rPr>
      <w:rFonts w:ascii="Arial" w:hAnsi="Arial"/>
      <w:vanish/>
      <w:color w:val="000000"/>
      <w:kern w:val="0"/>
      <w:sz w:val="16"/>
      <w:szCs w:val="24"/>
    </w:rPr>
  </w:style>
  <w:style w:type="paragraph" w:customStyle="1" w:styleId="z-40">
    <w:name w:val="z-窗体底端4"/>
    <w:basedOn w:val="a5"/>
    <w:next w:val="a5"/>
    <w:rsid w:val="00F45B06"/>
    <w:pPr>
      <w:widowControl/>
      <w:pBdr>
        <w:top w:val="single" w:sz="6" w:space="1" w:color="auto"/>
      </w:pBdr>
      <w:jc w:val="center"/>
    </w:pPr>
    <w:rPr>
      <w:rFonts w:ascii="Arial" w:hAnsi="Arial"/>
      <w:vanish/>
      <w:color w:val="000000"/>
      <w:kern w:val="0"/>
      <w:sz w:val="16"/>
      <w:szCs w:val="24"/>
    </w:rPr>
  </w:style>
  <w:style w:type="paragraph" w:customStyle="1" w:styleId="41">
    <w:name w:val="引文目录标题4"/>
    <w:basedOn w:val="a5"/>
    <w:next w:val="a5"/>
    <w:rsid w:val="00F45B06"/>
    <w:pPr>
      <w:spacing w:before="120"/>
    </w:pPr>
    <w:rPr>
      <w:rFonts w:ascii="Arial" w:hAnsi="Arial"/>
      <w:b/>
      <w:bCs/>
      <w:szCs w:val="24"/>
    </w:rPr>
  </w:style>
  <w:style w:type="paragraph" w:customStyle="1" w:styleId="42">
    <w:name w:val="引文目录4"/>
    <w:basedOn w:val="a5"/>
    <w:next w:val="a5"/>
    <w:rsid w:val="00F45B06"/>
    <w:pPr>
      <w:ind w:leftChars="200" w:left="4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0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aike.baidu.com/item/%E6%9C%BA%E5%99%A8%E5%91%A8%E6%9C%9F/276831" TargetMode="External"/><Relationship Id="rId18" Type="http://schemas.openxmlformats.org/officeDocument/2006/relationships/image" Target="media/image3.png"/><Relationship Id="rId26" Type="http://schemas.openxmlformats.org/officeDocument/2006/relationships/chart" Target="charts/chart4.xml"/><Relationship Id="rId39" Type="http://schemas.openxmlformats.org/officeDocument/2006/relationships/chart" Target="charts/chart17.xml"/><Relationship Id="rId3" Type="http://schemas.openxmlformats.org/officeDocument/2006/relationships/numbering" Target="numbering.xml"/><Relationship Id="rId21" Type="http://schemas.openxmlformats.org/officeDocument/2006/relationships/image" Target="media/image6.png"/><Relationship Id="rId34" Type="http://schemas.openxmlformats.org/officeDocument/2006/relationships/chart" Target="charts/chart12.xml"/><Relationship Id="rId42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2.png"/><Relationship Id="rId25" Type="http://schemas.openxmlformats.org/officeDocument/2006/relationships/chart" Target="charts/chart3.xml"/><Relationship Id="rId33" Type="http://schemas.openxmlformats.org/officeDocument/2006/relationships/chart" Target="charts/chart11.xml"/><Relationship Id="rId38" Type="http://schemas.openxmlformats.org/officeDocument/2006/relationships/chart" Target="charts/chart16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.vsdx"/><Relationship Id="rId20" Type="http://schemas.openxmlformats.org/officeDocument/2006/relationships/image" Target="media/image5.png"/><Relationship Id="rId29" Type="http://schemas.openxmlformats.org/officeDocument/2006/relationships/chart" Target="charts/chart7.xml"/><Relationship Id="rId41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chart" Target="charts/chart2.xml"/><Relationship Id="rId32" Type="http://schemas.openxmlformats.org/officeDocument/2006/relationships/chart" Target="charts/chart10.xml"/><Relationship Id="rId37" Type="http://schemas.openxmlformats.org/officeDocument/2006/relationships/chart" Target="charts/chart15.xml"/><Relationship Id="rId40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openxmlformats.org/officeDocument/2006/relationships/chart" Target="charts/chart1.xml"/><Relationship Id="rId28" Type="http://schemas.openxmlformats.org/officeDocument/2006/relationships/chart" Target="charts/chart6.xml"/><Relationship Id="rId36" Type="http://schemas.openxmlformats.org/officeDocument/2006/relationships/chart" Target="charts/chart14.xml"/><Relationship Id="rId10" Type="http://schemas.openxmlformats.org/officeDocument/2006/relationships/header" Target="header1.xml"/><Relationship Id="rId19" Type="http://schemas.openxmlformats.org/officeDocument/2006/relationships/image" Target="media/image4.png"/><Relationship Id="rId31" Type="http://schemas.openxmlformats.org/officeDocument/2006/relationships/chart" Target="charts/chart9.xml"/><Relationship Id="rId44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s://baike.baidu.com/item/%E6%8C%87%E4%BB%A4%E5%AD%97/3220363" TargetMode="External"/><Relationship Id="rId22" Type="http://schemas.openxmlformats.org/officeDocument/2006/relationships/image" Target="media/image7.png"/><Relationship Id="rId27" Type="http://schemas.openxmlformats.org/officeDocument/2006/relationships/chart" Target="charts/chart5.xml"/><Relationship Id="rId30" Type="http://schemas.openxmlformats.org/officeDocument/2006/relationships/chart" Target="charts/chart8.xml"/><Relationship Id="rId35" Type="http://schemas.openxmlformats.org/officeDocument/2006/relationships/chart" Target="charts/chart13.xml"/><Relationship Id="rId43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wen\Desktop\&#21152;&#23494;&#31454;&#36187;\Gamma%20&#31614;&#21517;&#19982;&#32858;&#21512;&#31614;&#21517;\&#32511;&#21345;&#25991;&#26723;&#27169;&#26495;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E:\enc\&#24050;&#23436;&#25104;\svn\&#31639;&#27861;6-&#22522;&#20110;&#27169;&#26684;MLWE&#30340;&#36890;&#29992;&#21644;&#27169;&#22359;&#21270;&#30340;&#23494;&#38053;&#21327;&#21830;&#21644;&#23494;&#38053;&#23553;&#35013;&#21327;&#35758;\doc\windows\&#27979;&#35797;&#25968;&#25454;&#32791;&#26102;0320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E:\enc\&#24050;&#23436;&#25104;\svn\&#31639;&#27861;6-&#22522;&#20110;&#27169;&#26684;MLWE&#30340;&#36890;&#29992;&#21644;&#27169;&#22359;&#21270;&#30340;&#23494;&#38053;&#21327;&#21830;&#21644;&#23494;&#38053;&#23553;&#35013;&#21327;&#35758;\doc\windows\&#27979;&#35797;&#25968;&#25454;&#32791;&#26102;0320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E:\enc\&#24050;&#23436;&#25104;\svn\&#31639;&#27861;6-&#22522;&#20110;&#27169;&#26684;MLWE&#30340;&#36890;&#29992;&#21644;&#27169;&#22359;&#21270;&#30340;&#23494;&#38053;&#21327;&#21830;&#21644;&#23494;&#38053;&#23553;&#35013;&#21327;&#35758;\doc\windows\&#27979;&#35797;&#25968;&#25454;&#32791;&#26102;0320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2.xml"/><Relationship Id="rId1" Type="http://schemas.microsoft.com/office/2011/relationships/chartStyle" Target="style12.xml"/><Relationship Id="rId4" Type="http://schemas.openxmlformats.org/officeDocument/2006/relationships/oleObject" Target="file:///E:\enc\&#27979;&#35797;&#25253;&#21578;\&#22522;&#20110;&#26684;&#30340;&#23494;&#38053;&#20132;&#25442;\20190320\linux\LINUX&#27979;&#35797;&#25968;&#25454;&#32791;&#26102;0320.xlsx" TargetMode="Externa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E:\enc\&#24050;&#23436;&#25104;\svn\&#31639;&#27861;6-&#22522;&#20110;&#27169;&#26684;MLWE&#30340;&#36890;&#29992;&#21644;&#27169;&#22359;&#21270;&#30340;&#23494;&#38053;&#21327;&#21830;&#21644;&#23494;&#38053;&#23553;&#35013;&#21327;&#35758;\doc\windows\&#27979;&#35797;&#25968;&#25454;CPU0320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E:\enc\&#24050;&#23436;&#25104;\svn\&#31639;&#27861;6-&#22522;&#20110;&#27169;&#26684;MLWE&#30340;&#36890;&#29992;&#21644;&#27169;&#22359;&#21270;&#30340;&#23494;&#38053;&#21327;&#21830;&#21644;&#23494;&#38053;&#23553;&#35013;&#21327;&#35758;\doc\windows\&#27979;&#35797;&#25968;&#25454;CPU0320.xlsx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file:///E:\enc\&#24050;&#23436;&#25104;\svn\&#31639;&#27861;6-&#22522;&#20110;&#27169;&#26684;MLWE&#30340;&#36890;&#29992;&#21644;&#27169;&#22359;&#21270;&#30340;&#23494;&#38053;&#21327;&#21830;&#21644;&#23494;&#38053;&#23553;&#35013;&#21327;&#35758;\doc\windows\&#27979;&#35797;&#25968;&#25454;CPU0320.xlsx" TargetMode="External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oleObject" Target="file:///E:\enc\&#24050;&#23436;&#25104;\svn\&#31639;&#27861;6-&#22522;&#20110;&#27169;&#26684;MLWE&#30340;&#36890;&#29992;&#21644;&#27169;&#22359;&#21270;&#30340;&#23494;&#38053;&#21327;&#21830;&#21644;&#23494;&#38053;&#23553;&#35013;&#21327;&#35758;\doc\windows\&#27979;&#35797;&#25968;&#25454;CPU0320.xlsx" TargetMode="External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oleObject" Target="file:///E:\enc\&#24050;&#23436;&#25104;\svn\&#31639;&#27861;6-&#22522;&#20110;&#27169;&#26684;MLWE&#30340;&#36890;&#29992;&#21644;&#27169;&#22359;&#21270;&#30340;&#23494;&#38053;&#21327;&#21830;&#21644;&#23494;&#38053;&#23553;&#35013;&#21327;&#35758;\doc\windows\&#27979;&#35797;&#25968;&#25454;CPU0320.xlsx" TargetMode="External"/><Relationship Id="rId2" Type="http://schemas.microsoft.com/office/2011/relationships/chartColorStyle" Target="colors17.xml"/><Relationship Id="rId1" Type="http://schemas.microsoft.com/office/2011/relationships/chartStyle" Target="style17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E:\enc\&#24050;&#23436;&#25104;\svn\&#31639;&#27861;6-&#22522;&#20110;&#27169;&#26684;MLWE&#30340;&#36890;&#29992;&#21644;&#27169;&#22359;&#21270;&#30340;&#23494;&#38053;&#21327;&#21830;&#21644;&#23494;&#38053;&#23553;&#35013;&#21327;&#35758;\doc\windows\&#27979;&#35797;&#25968;&#25454;&#32791;&#26102;0320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E:\enc\&#24050;&#23436;&#25104;\svn\&#31639;&#27861;6-&#22522;&#20110;&#27169;&#26684;MLWE&#30340;&#36890;&#29992;&#21644;&#27169;&#22359;&#21270;&#30340;&#23494;&#38053;&#21327;&#21830;&#21644;&#23494;&#38053;&#23553;&#35013;&#21327;&#35758;\doc\windows\&#27979;&#35797;&#25968;&#25454;&#32791;&#26102;0320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E:\enc\&#24050;&#23436;&#25104;\svn\&#31639;&#27861;6-&#22522;&#20110;&#27169;&#26684;MLWE&#30340;&#36890;&#29992;&#21644;&#27169;&#22359;&#21270;&#30340;&#23494;&#38053;&#21327;&#21830;&#21644;&#23494;&#38053;&#23553;&#35013;&#21327;&#35758;\doc\windows\&#27979;&#35797;&#25968;&#25454;&#32791;&#26102;0320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E:\enc\&#24050;&#23436;&#25104;\svn\&#31639;&#27861;6-&#22522;&#20110;&#27169;&#26684;MLWE&#30340;&#36890;&#29992;&#21644;&#27169;&#22359;&#21270;&#30340;&#23494;&#38053;&#21327;&#21830;&#21644;&#23494;&#38053;&#23553;&#35013;&#21327;&#35758;\doc\windows\&#27979;&#35797;&#25968;&#25454;CPU0320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E:\enc\&#24050;&#23436;&#25104;\svn\&#31639;&#27861;6-&#22522;&#20110;&#27169;&#26684;MLWE&#30340;&#36890;&#29992;&#21644;&#27169;&#22359;&#21270;&#30340;&#23494;&#38053;&#21327;&#21830;&#21644;&#23494;&#38053;&#23553;&#35013;&#21327;&#35758;\doc\windows\&#27979;&#35797;&#25968;&#25454;CPU0320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E:\enc\&#24050;&#23436;&#25104;\svn\&#31639;&#27861;6-&#22522;&#20110;&#27169;&#26684;MLWE&#30340;&#36890;&#29992;&#21644;&#27169;&#22359;&#21270;&#30340;&#23494;&#38053;&#21327;&#21830;&#21644;&#23494;&#38053;&#23553;&#35013;&#21327;&#35758;\doc\windows\&#27979;&#35797;&#25968;&#25454;CPU0320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E:\enc\&#24050;&#23436;&#25104;\svn\&#31639;&#27861;6-&#22522;&#20110;&#27169;&#26684;MLWE&#30340;&#36890;&#29992;&#21644;&#27169;&#22359;&#21270;&#30340;&#23494;&#38053;&#21327;&#21830;&#21644;&#23494;&#38053;&#23553;&#35013;&#21327;&#35758;\doc\windows\&#27979;&#35797;&#25968;&#25454;CPU0320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E:\enc\&#24050;&#23436;&#25104;\svn\&#31639;&#27861;6-&#22522;&#20110;&#27169;&#26684;MLWE&#30340;&#36890;&#29992;&#21644;&#27169;&#22359;&#21270;&#30340;&#23494;&#38053;&#21327;&#21830;&#21644;&#23494;&#38053;&#23553;&#35013;&#21327;&#35758;\doc\windows\&#27979;&#35797;&#25968;&#25454;&#32791;&#26102;0320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生成交换信息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0.12616610749743237"/>
          <c:y val="0.16324786324786325"/>
          <c:w val="0.84832664612575603"/>
          <c:h val="0.54584023150952288"/>
        </c:manualLayout>
      </c:layout>
      <c:lineChart>
        <c:grouping val="standard"/>
        <c:varyColors val="0"/>
        <c:ser>
          <c:idx val="0"/>
          <c:order val="0"/>
          <c:tx>
            <c:strRef>
              <c:f>生成交换信息!$B$1</c:f>
              <c:strCache>
                <c:ptCount val="1"/>
                <c:pt idx="0">
                  <c:v>SKCN-MLWE-KE</c:v>
                </c:pt>
              </c:strCache>
            </c:strRef>
          </c:tx>
          <c:spPr>
            <a:ln w="28575" cap="rnd">
              <a:solidFill>
                <a:srgbClr val="FFC000"/>
              </a:solidFill>
              <a:round/>
            </a:ln>
            <a:effectLst/>
          </c:spPr>
          <c:marker>
            <c:symbol val="none"/>
          </c:marker>
          <c:cat>
            <c:numRef>
              <c:f>生成交换信息!$A$4:$A$12</c:f>
              <c:numCache>
                <c:formatCode>General</c:formatCode>
                <c:ptCount val="9"/>
                <c:pt idx="0">
                  <c:v>1000</c:v>
                </c:pt>
                <c:pt idx="1">
                  <c:v>2000</c:v>
                </c:pt>
                <c:pt idx="2">
                  <c:v>4000</c:v>
                </c:pt>
                <c:pt idx="3">
                  <c:v>8000</c:v>
                </c:pt>
                <c:pt idx="4">
                  <c:v>10000</c:v>
                </c:pt>
                <c:pt idx="5">
                  <c:v>20000</c:v>
                </c:pt>
                <c:pt idx="6">
                  <c:v>30000</c:v>
                </c:pt>
                <c:pt idx="7">
                  <c:v>40000</c:v>
                </c:pt>
                <c:pt idx="8">
                  <c:v>50000</c:v>
                </c:pt>
              </c:numCache>
            </c:numRef>
          </c:cat>
          <c:val>
            <c:numRef>
              <c:f>生成交换信息!$C$4:$C$12</c:f>
              <c:numCache>
                <c:formatCode>General</c:formatCode>
                <c:ptCount val="9"/>
                <c:pt idx="0">
                  <c:v>234</c:v>
                </c:pt>
                <c:pt idx="1">
                  <c:v>273</c:v>
                </c:pt>
                <c:pt idx="2">
                  <c:v>293</c:v>
                </c:pt>
                <c:pt idx="3">
                  <c:v>279</c:v>
                </c:pt>
                <c:pt idx="4">
                  <c:v>264</c:v>
                </c:pt>
                <c:pt idx="5">
                  <c:v>271</c:v>
                </c:pt>
                <c:pt idx="6">
                  <c:v>267</c:v>
                </c:pt>
                <c:pt idx="7">
                  <c:v>263</c:v>
                </c:pt>
                <c:pt idx="8">
                  <c:v>268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F2E-4D4C-996E-C606C7BEC69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06612128"/>
        <c:axId val="606611568"/>
        <c:extLst>
          <c:ext xmlns:c15="http://schemas.microsoft.com/office/drawing/2012/chart" uri="{02D57815-91ED-43cb-92C2-25804820EDAC}">
            <c15:filteredLine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生成交换信息!$D$1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rgbClr val="0070C0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生成交换信息!$A$4:$A$12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生成交换信息!$E$4:$E$12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250</c:v>
                      </c:pt>
                      <c:pt idx="1">
                        <c:v>297</c:v>
                      </c:pt>
                      <c:pt idx="2">
                        <c:v>258</c:v>
                      </c:pt>
                      <c:pt idx="3">
                        <c:v>234</c:v>
                      </c:pt>
                      <c:pt idx="4">
                        <c:v>262</c:v>
                      </c:pt>
                      <c:pt idx="5">
                        <c:v>263</c:v>
                      </c:pt>
                      <c:pt idx="6">
                        <c:v>266</c:v>
                      </c:pt>
                      <c:pt idx="7">
                        <c:v>254</c:v>
                      </c:pt>
                      <c:pt idx="8">
                        <c:v>265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1F2E-4D4C-996E-C606C7BEC696}"/>
                  </c:ext>
                </c:extLst>
              </c15:ser>
            </c15:filteredLineSeries>
            <c15:filteredLineSeries>
              <c15:ser>
                <c:idx val="2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生成交换信息!$F$1</c15:sqref>
                        </c15:formulaRef>
                      </c:ext>
                    </c:extLst>
                    <c:strCache>
                      <c:ptCount val="1"/>
                      <c:pt idx="0">
                        <c:v>SKCN-MLWE-KE</c:v>
                      </c:pt>
                    </c:strCache>
                  </c:strRef>
                </c:tx>
                <c:spPr>
                  <a:ln w="28575" cap="rnd">
                    <a:solidFill>
                      <a:srgbClr val="00B0F0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生成交换信息!$G$4:$G$12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297</c:v>
                      </c:pt>
                      <c:pt idx="1">
                        <c:v>281</c:v>
                      </c:pt>
                      <c:pt idx="2">
                        <c:v>273</c:v>
                      </c:pt>
                      <c:pt idx="3">
                        <c:v>287</c:v>
                      </c:pt>
                      <c:pt idx="4">
                        <c:v>292</c:v>
                      </c:pt>
                      <c:pt idx="5">
                        <c:v>273</c:v>
                      </c:pt>
                      <c:pt idx="6">
                        <c:v>261</c:v>
                      </c:pt>
                      <c:pt idx="7">
                        <c:v>276</c:v>
                      </c:pt>
                      <c:pt idx="8">
                        <c:v>271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1F2E-4D4C-996E-C606C7BEC696}"/>
                  </c:ext>
                </c:extLst>
              </c15:ser>
            </c15:filteredLineSeries>
            <c15:filteredLine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生成交换信息!$H$1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生成交换信息!$I$4:$I$12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266</c:v>
                      </c:pt>
                      <c:pt idx="1">
                        <c:v>250</c:v>
                      </c:pt>
                      <c:pt idx="2">
                        <c:v>269</c:v>
                      </c:pt>
                      <c:pt idx="3">
                        <c:v>268</c:v>
                      </c:pt>
                      <c:pt idx="4">
                        <c:v>253</c:v>
                      </c:pt>
                      <c:pt idx="5">
                        <c:v>258</c:v>
                      </c:pt>
                      <c:pt idx="6">
                        <c:v>258</c:v>
                      </c:pt>
                      <c:pt idx="7">
                        <c:v>271</c:v>
                      </c:pt>
                      <c:pt idx="8">
                        <c:v>260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1F2E-4D4C-996E-C606C7BEC696}"/>
                  </c:ext>
                </c:extLst>
              </c15:ser>
            </c15:filteredLineSeries>
            <c15:filteredLine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生成交换信息!$J$1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bg2">
                        <a:lumMod val="75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生成交换信息!$K$4:$K$12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1F2E-4D4C-996E-C606C7BEC696}"/>
                  </c:ext>
                </c:extLst>
              </c15:ser>
            </c15:filteredLineSeries>
          </c:ext>
        </c:extLst>
      </c:lineChart>
      <c:catAx>
        <c:axId val="60661212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执行次数</a:t>
                </a:r>
              </a:p>
            </c:rich>
          </c:tx>
          <c:layout>
            <c:manualLayout>
              <c:xMode val="edge"/>
              <c:yMode val="edge"/>
              <c:x val="0.50275655051625168"/>
              <c:y val="0.7990113735783027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06611568"/>
        <c:crosses val="autoZero"/>
        <c:auto val="1"/>
        <c:lblAlgn val="ctr"/>
        <c:lblOffset val="100"/>
        <c:noMultiLvlLbl val="0"/>
      </c:catAx>
      <c:valAx>
        <c:axId val="6066115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1"/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平均耗时</a:t>
                </a:r>
                <a:r>
                  <a:rPr lang="en-US" altLang="zh-CN"/>
                  <a:t>(us)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1.9444444444444445E-2"/>
              <c:y val="0.2733023476232137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solidFill>
              <a:srgbClr val="0070C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066121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1003319292082818"/>
          <c:y val="0.88020778652668419"/>
          <c:w val="0.88996681501768804"/>
          <c:h val="7.2115889359983865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生成交换信息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0.12616610749743237"/>
          <c:y val="0.16324786324786325"/>
          <c:w val="0.84832664612575603"/>
          <c:h val="0.54584023150952288"/>
        </c:manualLayout>
      </c:layout>
      <c:lineChart>
        <c:grouping val="standard"/>
        <c:varyColors val="0"/>
        <c:ser>
          <c:idx val="3"/>
          <c:order val="3"/>
          <c:tx>
            <c:strRef>
              <c:f>生成交换信息!$H$1</c:f>
              <c:strCache>
                <c:ptCount val="1"/>
                <c:pt idx="0">
                  <c:v>SKCN-MLWE-PKE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val>
            <c:numRef>
              <c:f>生成交换信息!$I$4:$I$12</c:f>
              <c:numCache>
                <c:formatCode>General</c:formatCode>
                <c:ptCount val="9"/>
                <c:pt idx="0">
                  <c:v>266</c:v>
                </c:pt>
                <c:pt idx="1">
                  <c:v>250</c:v>
                </c:pt>
                <c:pt idx="2">
                  <c:v>269</c:v>
                </c:pt>
                <c:pt idx="3">
                  <c:v>268</c:v>
                </c:pt>
                <c:pt idx="4">
                  <c:v>253</c:v>
                </c:pt>
                <c:pt idx="5">
                  <c:v>258</c:v>
                </c:pt>
                <c:pt idx="6">
                  <c:v>258</c:v>
                </c:pt>
                <c:pt idx="7">
                  <c:v>271</c:v>
                </c:pt>
                <c:pt idx="8">
                  <c:v>260</c:v>
                </c:pt>
              </c:numCache>
              <c:extLst xmlns:c15="http://schemas.microsoft.com/office/drawing/2012/chart"/>
            </c:numRef>
          </c:val>
          <c:smooth val="0"/>
          <c:extLst>
            <c:ext xmlns:c16="http://schemas.microsoft.com/office/drawing/2014/chart" uri="{C3380CC4-5D6E-409C-BE32-E72D297353CC}">
              <c16:uniqueId val="{00000000-AF2C-4B03-BA99-9AB0D45EAE1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14032224"/>
        <c:axId val="614031664"/>
        <c:extLst>
          <c:ext xmlns:c15="http://schemas.microsoft.com/office/drawing/2012/chart" uri="{02D57815-91ED-43cb-92C2-25804820EDAC}">
            <c15:filteredLineSeries>
              <c15:ser>
                <c:idx val="0"/>
                <c:order val="0"/>
                <c:tx>
                  <c:strRef>
                    <c:extLst>
                      <c:ext uri="{02D57815-91ED-43cb-92C2-25804820EDAC}">
                        <c15:formulaRef>
                          <c15:sqref>生成交换信息!$B$1</c15:sqref>
                        </c15:formulaRef>
                      </c:ext>
                    </c:extLst>
                    <c:strCache>
                      <c:ptCount val="1"/>
                      <c:pt idx="0">
                        <c:v>SKCN-MLWE-KE</c:v>
                      </c:pt>
                    </c:strCache>
                  </c:strRef>
                </c:tx>
                <c:spPr>
                  <a:ln w="28575" cap="rnd">
                    <a:solidFill>
                      <a:srgbClr val="FFC000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生成交换信息!$A$4:$A$12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生成交换信息!$C$4:$C$12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234</c:v>
                      </c:pt>
                      <c:pt idx="1">
                        <c:v>273</c:v>
                      </c:pt>
                      <c:pt idx="2">
                        <c:v>293</c:v>
                      </c:pt>
                      <c:pt idx="3">
                        <c:v>279</c:v>
                      </c:pt>
                      <c:pt idx="4">
                        <c:v>264</c:v>
                      </c:pt>
                      <c:pt idx="5">
                        <c:v>271</c:v>
                      </c:pt>
                      <c:pt idx="6">
                        <c:v>267</c:v>
                      </c:pt>
                      <c:pt idx="7">
                        <c:v>263</c:v>
                      </c:pt>
                      <c:pt idx="8">
                        <c:v>268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AF2C-4B03-BA99-9AB0D45EAE10}"/>
                  </c:ext>
                </c:extLst>
              </c15:ser>
            </c15:filteredLineSeries>
            <c15:filteredLineSeries>
              <c15:ser>
                <c:idx val="1"/>
                <c:order val="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生成交换信息!$D$1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rgbClr val="0070C0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生成交换信息!$E$4:$E$12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250</c:v>
                      </c:pt>
                      <c:pt idx="1">
                        <c:v>297</c:v>
                      </c:pt>
                      <c:pt idx="2">
                        <c:v>258</c:v>
                      </c:pt>
                      <c:pt idx="3">
                        <c:v>234</c:v>
                      </c:pt>
                      <c:pt idx="4">
                        <c:v>262</c:v>
                      </c:pt>
                      <c:pt idx="5">
                        <c:v>263</c:v>
                      </c:pt>
                      <c:pt idx="6">
                        <c:v>266</c:v>
                      </c:pt>
                      <c:pt idx="7">
                        <c:v>254</c:v>
                      </c:pt>
                      <c:pt idx="8">
                        <c:v>265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AF2C-4B03-BA99-9AB0D45EAE10}"/>
                  </c:ext>
                </c:extLst>
              </c15:ser>
            </c15:filteredLineSeries>
            <c15:filteredLineSeries>
              <c15:ser>
                <c:idx val="2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生成交换信息!$F$1</c15:sqref>
                        </c15:formulaRef>
                      </c:ext>
                    </c:extLst>
                    <c:strCache>
                      <c:ptCount val="1"/>
                      <c:pt idx="0">
                        <c:v>SKCN-MLWE-KE</c:v>
                      </c:pt>
                    </c:strCache>
                  </c:strRef>
                </c:tx>
                <c:spPr>
                  <a:ln w="28575" cap="rnd">
                    <a:solidFill>
                      <a:srgbClr val="00B0F0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生成交换信息!$G$4:$G$12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297</c:v>
                      </c:pt>
                      <c:pt idx="1">
                        <c:v>281</c:v>
                      </c:pt>
                      <c:pt idx="2">
                        <c:v>273</c:v>
                      </c:pt>
                      <c:pt idx="3">
                        <c:v>287</c:v>
                      </c:pt>
                      <c:pt idx="4">
                        <c:v>292</c:v>
                      </c:pt>
                      <c:pt idx="5">
                        <c:v>273</c:v>
                      </c:pt>
                      <c:pt idx="6">
                        <c:v>261</c:v>
                      </c:pt>
                      <c:pt idx="7">
                        <c:v>276</c:v>
                      </c:pt>
                      <c:pt idx="8">
                        <c:v>271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AF2C-4B03-BA99-9AB0D45EAE10}"/>
                  </c:ext>
                </c:extLst>
              </c15:ser>
            </c15:filteredLineSeries>
            <c15:filteredLine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生成交换信息!$J$1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bg2">
                        <a:lumMod val="75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生成交换信息!$K$4:$K$12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AF2C-4B03-BA99-9AB0D45EAE10}"/>
                  </c:ext>
                </c:extLst>
              </c15:ser>
            </c15:filteredLineSeries>
          </c:ext>
        </c:extLst>
      </c:lineChart>
      <c:catAx>
        <c:axId val="61403222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执行次数</a:t>
                </a:r>
              </a:p>
            </c:rich>
          </c:tx>
          <c:layout>
            <c:manualLayout>
              <c:xMode val="edge"/>
              <c:yMode val="edge"/>
              <c:x val="0.50275655051625168"/>
              <c:y val="0.7990113735783027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14031664"/>
        <c:crosses val="autoZero"/>
        <c:auto val="1"/>
        <c:lblAlgn val="ctr"/>
        <c:lblOffset val="100"/>
        <c:noMultiLvlLbl val="0"/>
      </c:catAx>
      <c:valAx>
        <c:axId val="6140316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1"/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平均耗时</a:t>
                </a:r>
                <a:r>
                  <a:rPr lang="en-US" altLang="zh-CN"/>
                  <a:t>(us)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1.9444444444444445E-2"/>
              <c:y val="0.2733023476232137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solidFill>
              <a:srgbClr val="0070C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140322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1003319292082818"/>
          <c:y val="0.88020778652668419"/>
          <c:w val="0.88996681501768804"/>
          <c:h val="7.2115889359983865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导出密钥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lineChart>
        <c:grouping val="standard"/>
        <c:varyColors val="0"/>
        <c:ser>
          <c:idx val="6"/>
          <c:order val="1"/>
          <c:tx>
            <c:strRef>
              <c:f>导出!$D$1</c:f>
              <c:strCache>
                <c:ptCount val="1"/>
                <c:pt idx="0">
                  <c:v>SKCN-MLWE-PKE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导出!$A$4:$A$12</c:f>
              <c:numCache>
                <c:formatCode>General</c:formatCode>
                <c:ptCount val="9"/>
                <c:pt idx="0">
                  <c:v>1000</c:v>
                </c:pt>
                <c:pt idx="1">
                  <c:v>2000</c:v>
                </c:pt>
                <c:pt idx="2">
                  <c:v>4000</c:v>
                </c:pt>
                <c:pt idx="3">
                  <c:v>8000</c:v>
                </c:pt>
                <c:pt idx="4">
                  <c:v>10000</c:v>
                </c:pt>
                <c:pt idx="5">
                  <c:v>20000</c:v>
                </c:pt>
                <c:pt idx="6">
                  <c:v>30000</c:v>
                </c:pt>
                <c:pt idx="7">
                  <c:v>40000</c:v>
                </c:pt>
                <c:pt idx="8">
                  <c:v>50000</c:v>
                </c:pt>
              </c:numCache>
              <c:extLst xmlns:c15="http://schemas.microsoft.com/office/drawing/2012/chart"/>
            </c:numRef>
          </c:cat>
          <c:val>
            <c:numRef>
              <c:f>导出!$E$4:$E$12</c:f>
              <c:numCache>
                <c:formatCode>General</c:formatCode>
                <c:ptCount val="9"/>
                <c:pt idx="0">
                  <c:v>172</c:v>
                </c:pt>
                <c:pt idx="1">
                  <c:v>141</c:v>
                </c:pt>
                <c:pt idx="2">
                  <c:v>187</c:v>
                </c:pt>
                <c:pt idx="3">
                  <c:v>215</c:v>
                </c:pt>
                <c:pt idx="4">
                  <c:v>170</c:v>
                </c:pt>
                <c:pt idx="5">
                  <c:v>182</c:v>
                </c:pt>
                <c:pt idx="6">
                  <c:v>181</c:v>
                </c:pt>
                <c:pt idx="7">
                  <c:v>179</c:v>
                </c:pt>
                <c:pt idx="8">
                  <c:v>177</c:v>
                </c:pt>
              </c:numCache>
              <c:extLst xmlns:c15="http://schemas.microsoft.com/office/drawing/2012/chart"/>
            </c:numRef>
          </c:val>
          <c:smooth val="0"/>
          <c:extLst>
            <c:ext xmlns:c16="http://schemas.microsoft.com/office/drawing/2014/chart" uri="{C3380CC4-5D6E-409C-BE32-E72D297353CC}">
              <c16:uniqueId val="{00000000-0B1E-4DEA-B254-122B11EBFE2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14028304"/>
        <c:axId val="460218608"/>
        <c:extLst>
          <c:ext xmlns:c15="http://schemas.microsoft.com/office/drawing/2012/chart" uri="{02D57815-91ED-43cb-92C2-25804820EDAC}">
            <c15:filteredLineSeries>
              <c15:ser>
                <c:idx val="3"/>
                <c:order val="0"/>
                <c:tx>
                  <c:strRef>
                    <c:extLst>
                      <c:ext uri="{02D57815-91ED-43cb-92C2-25804820EDAC}">
                        <c15:formulaRef>
                          <c15:sqref>导出!$B$1</c15:sqref>
                        </c15:formulaRef>
                      </c:ext>
                    </c:extLst>
                    <c:strCache>
                      <c:ptCount val="1"/>
                      <c:pt idx="0">
                        <c:v>SKCN-MLWE-KE</c:v>
                      </c:pt>
                    </c:strCache>
                  </c:strRef>
                </c:tx>
                <c:spPr>
                  <a:ln w="28575" cap="rnd">
                    <a:solidFill>
                      <a:schemeClr val="accent4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导出!$A$4:$A$12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导出!$C$4:$C$12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187</c:v>
                      </c:pt>
                      <c:pt idx="1">
                        <c:v>156</c:v>
                      </c:pt>
                      <c:pt idx="2">
                        <c:v>164</c:v>
                      </c:pt>
                      <c:pt idx="3">
                        <c:v>146</c:v>
                      </c:pt>
                      <c:pt idx="4">
                        <c:v>164</c:v>
                      </c:pt>
                      <c:pt idx="5">
                        <c:v>179</c:v>
                      </c:pt>
                      <c:pt idx="6">
                        <c:v>181</c:v>
                      </c:pt>
                      <c:pt idx="7">
                        <c:v>177</c:v>
                      </c:pt>
                      <c:pt idx="8">
                        <c:v>172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0B1E-4DEA-B254-122B11EBFE2C}"/>
                  </c:ext>
                </c:extLst>
              </c15:ser>
            </c15:filteredLineSeries>
            <c15:filteredLineSeries>
              <c15:ser>
                <c:idx val="0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导出!$F$1</c15:sqref>
                        </c15:formulaRef>
                      </c:ext>
                    </c:extLst>
                    <c:strCache>
                      <c:ptCount val="1"/>
                      <c:pt idx="0">
                        <c:v>SKCN-MLWE-KE</c:v>
                      </c:pt>
                    </c:strCache>
                  </c:strRef>
                </c:tx>
                <c:spPr>
                  <a:ln w="28575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导出!$G$4:$G$12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250</c:v>
                      </c:pt>
                      <c:pt idx="1">
                        <c:v>242</c:v>
                      </c:pt>
                      <c:pt idx="2">
                        <c:v>215</c:v>
                      </c:pt>
                      <c:pt idx="3">
                        <c:v>213</c:v>
                      </c:pt>
                      <c:pt idx="4">
                        <c:v>206</c:v>
                      </c:pt>
                      <c:pt idx="5">
                        <c:v>209</c:v>
                      </c:pt>
                      <c:pt idx="6">
                        <c:v>217</c:v>
                      </c:pt>
                      <c:pt idx="7">
                        <c:v>210</c:v>
                      </c:pt>
                      <c:pt idx="8">
                        <c:v>214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0B1E-4DEA-B254-122B11EBFE2C}"/>
                  </c:ext>
                </c:extLst>
              </c15:ser>
            </c15:filteredLineSeries>
            <c15:filteredLineSeries>
              <c15:ser>
                <c:idx val="1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导出!$H$1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导出!$I$4:$I$12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219</c:v>
                      </c:pt>
                      <c:pt idx="1">
                        <c:v>195</c:v>
                      </c:pt>
                      <c:pt idx="2">
                        <c:v>172</c:v>
                      </c:pt>
                      <c:pt idx="3">
                        <c:v>186</c:v>
                      </c:pt>
                      <c:pt idx="4">
                        <c:v>202</c:v>
                      </c:pt>
                      <c:pt idx="5">
                        <c:v>186</c:v>
                      </c:pt>
                      <c:pt idx="6">
                        <c:v>183</c:v>
                      </c:pt>
                      <c:pt idx="7">
                        <c:v>182</c:v>
                      </c:pt>
                      <c:pt idx="8">
                        <c:v>186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0B1E-4DEA-B254-122B11EBFE2C}"/>
                  </c:ext>
                </c:extLst>
              </c15:ser>
            </c15:filteredLineSeries>
            <c15:filteredLineSeries>
              <c15:ser>
                <c:idx val="2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导出!$J$1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导出!$K$4:$K$12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0B1E-4DEA-B254-122B11EBFE2C}"/>
                  </c:ext>
                </c:extLst>
              </c15:ser>
            </c15:filteredLineSeries>
          </c:ext>
        </c:extLst>
      </c:lineChart>
      <c:catAx>
        <c:axId val="61402830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执行次数</a:t>
                </a:r>
              </a:p>
            </c:rich>
          </c:tx>
          <c:layout>
            <c:manualLayout>
              <c:xMode val="edge"/>
              <c:yMode val="edge"/>
              <c:x val="0.44494313210848646"/>
              <c:y val="0.7690966754155730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60218608"/>
        <c:crosses val="autoZero"/>
        <c:auto val="1"/>
        <c:lblAlgn val="ctr"/>
        <c:lblOffset val="100"/>
        <c:noMultiLvlLbl val="0"/>
      </c:catAx>
      <c:valAx>
        <c:axId val="4602186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平均耗时</a:t>
                </a:r>
                <a:r>
                  <a:rPr lang="en-US" altLang="zh-CN"/>
                  <a:t>(us)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140283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交换信息生成及导出密钥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lineChart>
        <c:grouping val="standard"/>
        <c:varyColors val="0"/>
        <c:ser>
          <c:idx val="3"/>
          <c:order val="0"/>
          <c:tx>
            <c:strRef>
              <c:f>全流程对比!$B$1</c:f>
              <c:strCache>
                <c:ptCount val="1"/>
                <c:pt idx="0">
                  <c:v>SKCN-MLWE-KE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全流程对比!$A$3:$A$11</c:f>
              <c:numCache>
                <c:formatCode>General</c:formatCode>
                <c:ptCount val="9"/>
                <c:pt idx="0">
                  <c:v>1000</c:v>
                </c:pt>
                <c:pt idx="1">
                  <c:v>2000</c:v>
                </c:pt>
                <c:pt idx="2">
                  <c:v>4000</c:v>
                </c:pt>
                <c:pt idx="3">
                  <c:v>8000</c:v>
                </c:pt>
                <c:pt idx="4">
                  <c:v>10000</c:v>
                </c:pt>
                <c:pt idx="5">
                  <c:v>20000</c:v>
                </c:pt>
                <c:pt idx="6">
                  <c:v>30000</c:v>
                </c:pt>
                <c:pt idx="7">
                  <c:v>40000</c:v>
                </c:pt>
                <c:pt idx="8">
                  <c:v>50000</c:v>
                </c:pt>
              </c:numCache>
            </c:numRef>
          </c:cat>
          <c:val>
            <c:numRef>
              <c:f>全流程对比!$C$3:$C$11</c:f>
              <c:numCache>
                <c:formatCode>General</c:formatCode>
                <c:ptCount val="9"/>
                <c:pt idx="0">
                  <c:v>0.19400000000000001</c:v>
                </c:pt>
                <c:pt idx="1">
                  <c:v>0.191</c:v>
                </c:pt>
                <c:pt idx="2">
                  <c:v>0.191</c:v>
                </c:pt>
                <c:pt idx="3">
                  <c:v>0.191</c:v>
                </c:pt>
                <c:pt idx="4">
                  <c:v>0.191</c:v>
                </c:pt>
                <c:pt idx="5">
                  <c:v>0.191</c:v>
                </c:pt>
                <c:pt idx="6">
                  <c:v>0.192</c:v>
                </c:pt>
                <c:pt idx="7">
                  <c:v>0.191</c:v>
                </c:pt>
                <c:pt idx="8">
                  <c:v>0.191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627-4A17-9683-00B0CC58139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60214128"/>
        <c:axId val="460218048"/>
        <c:extLst>
          <c:ext xmlns:c15="http://schemas.microsoft.com/office/drawing/2012/chart" uri="{02D57815-91ED-43cb-92C2-25804820EDAC}">
            <c15:filteredLineSeries>
              <c15:ser>
                <c:idx val="6"/>
                <c:order val="1"/>
                <c:tx>
                  <c:strRef>
                    <c:extLst>
                      <c:ext uri="{02D57815-91ED-43cb-92C2-25804820EDAC}">
                        <c15:formulaRef>
                          <c15:sqref>全流程对比!$D$1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全流程对比!$A$3:$A$11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全流程对比!$E$3:$E$11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0.192</c:v>
                      </c:pt>
                      <c:pt idx="1">
                        <c:v>0.192</c:v>
                      </c:pt>
                      <c:pt idx="2">
                        <c:v>0.192</c:v>
                      </c:pt>
                      <c:pt idx="3">
                        <c:v>0.193</c:v>
                      </c:pt>
                      <c:pt idx="4">
                        <c:v>0.19500000000000001</c:v>
                      </c:pt>
                      <c:pt idx="5">
                        <c:v>0.192</c:v>
                      </c:pt>
                      <c:pt idx="6">
                        <c:v>0.192</c:v>
                      </c:pt>
                      <c:pt idx="7">
                        <c:v>0.19400000000000001</c:v>
                      </c:pt>
                      <c:pt idx="8">
                        <c:v>0.192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4627-4A17-9683-00B0CC58139A}"/>
                  </c:ext>
                </c:extLst>
              </c15:ser>
            </c15:filteredLineSeries>
            <c15:filteredLineSeries>
              <c15:ser>
                <c:idx val="0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全流程对比!$F$1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全流程对比!$A$3:$A$11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全流程对比!$G$3:$G$11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4627-4A17-9683-00B0CC58139A}"/>
                  </c:ext>
                </c:extLst>
              </c15:ser>
            </c15:filteredLineSeries>
            <c15:filteredLineSeries>
              <c15:ser>
                <c:idx val="1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全流程对比!$H$1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全流程对比!$A$3:$A$11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全流程对比!$I$3:$I$11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4627-4A17-9683-00B0CC58139A}"/>
                  </c:ext>
                </c:extLst>
              </c15:ser>
            </c15:filteredLineSeries>
            <c15:filteredLineSeries>
              <c15:ser>
                <c:idx val="2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全流程对比!$J$1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全流程对比!$A$3:$A$11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全流程对比!$K$3:$K$11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4627-4A17-9683-00B0CC58139A}"/>
                  </c:ext>
                </c:extLst>
              </c15:ser>
            </c15:filteredLineSeries>
          </c:ext>
        </c:extLst>
      </c:lineChart>
      <c:catAx>
        <c:axId val="46021412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执行次数</a:t>
                </a:r>
              </a:p>
            </c:rich>
          </c:tx>
          <c:layout>
            <c:manualLayout>
              <c:xMode val="edge"/>
              <c:yMode val="edge"/>
              <c:x val="0.43938757655293087"/>
              <c:y val="0.7690966754155730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60218048"/>
        <c:crosses val="autoZero"/>
        <c:auto val="1"/>
        <c:lblAlgn val="ctr"/>
        <c:lblOffset val="100"/>
        <c:noMultiLvlLbl val="0"/>
      </c:catAx>
      <c:valAx>
        <c:axId val="4602180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平均耗时</a:t>
                </a:r>
                <a:r>
                  <a:rPr lang="en-US" altLang="zh-CN"/>
                  <a:t>(ms)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602141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交换信息生成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lineChart>
        <c:grouping val="standard"/>
        <c:varyColors val="0"/>
        <c:ser>
          <c:idx val="6"/>
          <c:order val="1"/>
          <c:tx>
            <c:strRef>
              <c:f>交换信息生成CPU!$D$1</c:f>
              <c:strCache>
                <c:ptCount val="1"/>
                <c:pt idx="0">
                  <c:v>SKCN-MLWE-PKE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交换信息生成CPU!$A$3:$A$11</c:f>
              <c:numCache>
                <c:formatCode>General</c:formatCode>
                <c:ptCount val="9"/>
                <c:pt idx="0">
                  <c:v>1000</c:v>
                </c:pt>
                <c:pt idx="1">
                  <c:v>2000</c:v>
                </c:pt>
                <c:pt idx="2">
                  <c:v>4000</c:v>
                </c:pt>
                <c:pt idx="3">
                  <c:v>8000</c:v>
                </c:pt>
                <c:pt idx="4">
                  <c:v>10000</c:v>
                </c:pt>
                <c:pt idx="5">
                  <c:v>20000</c:v>
                </c:pt>
                <c:pt idx="6">
                  <c:v>30000</c:v>
                </c:pt>
                <c:pt idx="7">
                  <c:v>40000</c:v>
                </c:pt>
                <c:pt idx="8">
                  <c:v>50000</c:v>
                </c:pt>
              </c:numCache>
              <c:extLst xmlns:c15="http://schemas.microsoft.com/office/drawing/2012/chart"/>
            </c:numRef>
          </c:cat>
          <c:val>
            <c:numRef>
              <c:f>交换信息生成CPU!$E$3:$E$11</c:f>
              <c:numCache>
                <c:formatCode>General</c:formatCode>
                <c:ptCount val="9"/>
                <c:pt idx="0">
                  <c:v>851534</c:v>
                </c:pt>
                <c:pt idx="1">
                  <c:v>857952</c:v>
                </c:pt>
                <c:pt idx="2">
                  <c:v>847144</c:v>
                </c:pt>
                <c:pt idx="3">
                  <c:v>845996</c:v>
                </c:pt>
                <c:pt idx="4">
                  <c:v>841006</c:v>
                </c:pt>
                <c:pt idx="5">
                  <c:v>839852</c:v>
                </c:pt>
                <c:pt idx="6">
                  <c:v>839187</c:v>
                </c:pt>
                <c:pt idx="7">
                  <c:v>840540</c:v>
                </c:pt>
                <c:pt idx="8">
                  <c:v>841652</c:v>
                </c:pt>
              </c:numCache>
              <c:extLst xmlns:c15="http://schemas.microsoft.com/office/drawing/2012/chart"/>
            </c:numRef>
          </c:val>
          <c:smooth val="0"/>
          <c:extLst>
            <c:ext xmlns:c16="http://schemas.microsoft.com/office/drawing/2014/chart" uri="{C3380CC4-5D6E-409C-BE32-E72D297353CC}">
              <c16:uniqueId val="{00000000-CC96-46FD-84A5-CAC647830C4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73339888"/>
        <c:axId val="473349968"/>
        <c:extLst>
          <c:ext xmlns:c15="http://schemas.microsoft.com/office/drawing/2012/chart" uri="{02D57815-91ED-43cb-92C2-25804820EDAC}">
            <c15:filteredLineSeries>
              <c15:ser>
                <c:idx val="3"/>
                <c:order val="0"/>
                <c:tx>
                  <c:strRef>
                    <c:extLst>
                      <c:ext uri="{02D57815-91ED-43cb-92C2-25804820EDAC}">
                        <c15:formulaRef>
                          <c15:sqref>交换信息生成CPU!$B$1</c15:sqref>
                        </c15:formulaRef>
                      </c:ext>
                    </c:extLst>
                    <c:strCache>
                      <c:ptCount val="1"/>
                      <c:pt idx="0">
                        <c:v>SKCN-MLWE-KE</c:v>
                      </c:pt>
                    </c:strCache>
                  </c:strRef>
                </c:tx>
                <c:spPr>
                  <a:ln w="28575" cap="rnd">
                    <a:solidFill>
                      <a:schemeClr val="accent4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交换信息生成CPU!$A$3:$A$11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交换信息生成CPU!$C$3:$C$11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869224</c:v>
                      </c:pt>
                      <c:pt idx="1">
                        <c:v>879628</c:v>
                      </c:pt>
                      <c:pt idx="2">
                        <c:v>857885</c:v>
                      </c:pt>
                      <c:pt idx="3">
                        <c:v>854295</c:v>
                      </c:pt>
                      <c:pt idx="4">
                        <c:v>855207</c:v>
                      </c:pt>
                      <c:pt idx="5">
                        <c:v>853326</c:v>
                      </c:pt>
                      <c:pt idx="6">
                        <c:v>854628</c:v>
                      </c:pt>
                      <c:pt idx="7">
                        <c:v>854918</c:v>
                      </c:pt>
                      <c:pt idx="8">
                        <c:v>853557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CC96-46FD-84A5-CAC647830C46}"/>
                  </c:ext>
                </c:extLst>
              </c15:ser>
            </c15:filteredLineSeries>
            <c15:filteredLineSeries>
              <c15:ser>
                <c:idx val="0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交换信息生成CPU!$F$1</c15:sqref>
                        </c15:formulaRef>
                      </c:ext>
                    </c:extLst>
                    <c:strCache>
                      <c:ptCount val="1"/>
                      <c:pt idx="0">
                        <c:v>SKCN-MLWE-KE</c:v>
                      </c:pt>
                    </c:strCache>
                  </c:strRef>
                </c:tx>
                <c:spPr>
                  <a:ln w="28575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交换信息生成CPU!$G$3:$G$11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869224</c:v>
                      </c:pt>
                      <c:pt idx="1">
                        <c:v>879628</c:v>
                      </c:pt>
                      <c:pt idx="2">
                        <c:v>857885</c:v>
                      </c:pt>
                      <c:pt idx="3">
                        <c:v>854295</c:v>
                      </c:pt>
                      <c:pt idx="4">
                        <c:v>855207</c:v>
                      </c:pt>
                      <c:pt idx="5">
                        <c:v>853326</c:v>
                      </c:pt>
                      <c:pt idx="6">
                        <c:v>854628</c:v>
                      </c:pt>
                      <c:pt idx="7">
                        <c:v>854918</c:v>
                      </c:pt>
                      <c:pt idx="8">
                        <c:v>853557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CC96-46FD-84A5-CAC647830C46}"/>
                  </c:ext>
                </c:extLst>
              </c15:ser>
            </c15:filteredLineSeries>
            <c15:filteredLineSeries>
              <c15:ser>
                <c:idx val="1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交换信息生成CPU!$H$1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交换信息生成CPU!$I$3:$I$11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851534</c:v>
                      </c:pt>
                      <c:pt idx="1">
                        <c:v>857952</c:v>
                      </c:pt>
                      <c:pt idx="2">
                        <c:v>847144</c:v>
                      </c:pt>
                      <c:pt idx="3">
                        <c:v>845996</c:v>
                      </c:pt>
                      <c:pt idx="4">
                        <c:v>841006</c:v>
                      </c:pt>
                      <c:pt idx="5">
                        <c:v>839852</c:v>
                      </c:pt>
                      <c:pt idx="6">
                        <c:v>839187</c:v>
                      </c:pt>
                      <c:pt idx="7">
                        <c:v>840540</c:v>
                      </c:pt>
                      <c:pt idx="8">
                        <c:v>841652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CC96-46FD-84A5-CAC647830C46}"/>
                  </c:ext>
                </c:extLst>
              </c15:ser>
            </c15:filteredLineSeries>
            <c15:filteredLineSeries>
              <c15:ser>
                <c:idx val="2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交换信息生成CPU!$J$1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交换信息生成CPU!$K$3:$K$11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CC96-46FD-84A5-CAC647830C46}"/>
                  </c:ext>
                </c:extLst>
              </c15:ser>
            </c15:filteredLineSeries>
          </c:ext>
        </c:extLst>
      </c:lineChart>
      <c:catAx>
        <c:axId val="47333988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执行次数</a:t>
                </a:r>
              </a:p>
            </c:rich>
          </c:tx>
          <c:layout>
            <c:manualLayout>
              <c:xMode val="edge"/>
              <c:yMode val="edge"/>
              <c:x val="0.43938757655293087"/>
              <c:y val="0.7690966754155730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73349968"/>
        <c:crosses val="autoZero"/>
        <c:auto val="1"/>
        <c:lblAlgn val="ctr"/>
        <c:lblOffset val="100"/>
        <c:noMultiLvlLbl val="0"/>
      </c:catAx>
      <c:valAx>
        <c:axId val="4733499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平均</a:t>
                </a:r>
                <a:r>
                  <a:rPr lang="en-US" altLang="zh-CN"/>
                  <a:t>CPU</a:t>
                </a:r>
                <a:r>
                  <a:rPr lang="zh-CN" altLang="en-US"/>
                  <a:t>周期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733398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交换信息生成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lineChart>
        <c:grouping val="standard"/>
        <c:varyColors val="0"/>
        <c:ser>
          <c:idx val="1"/>
          <c:order val="3"/>
          <c:tx>
            <c:strRef>
              <c:f>交换信息生成CPU!$H$1</c:f>
              <c:strCache>
                <c:ptCount val="1"/>
                <c:pt idx="0">
                  <c:v>SKCN-MLWE-PKE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交换信息生成CPU!$A$3:$A$11</c:f>
              <c:numCache>
                <c:formatCode>General</c:formatCode>
                <c:ptCount val="9"/>
                <c:pt idx="0">
                  <c:v>1000</c:v>
                </c:pt>
                <c:pt idx="1">
                  <c:v>2000</c:v>
                </c:pt>
                <c:pt idx="2">
                  <c:v>4000</c:v>
                </c:pt>
                <c:pt idx="3">
                  <c:v>8000</c:v>
                </c:pt>
                <c:pt idx="4">
                  <c:v>10000</c:v>
                </c:pt>
                <c:pt idx="5">
                  <c:v>20000</c:v>
                </c:pt>
                <c:pt idx="6">
                  <c:v>30000</c:v>
                </c:pt>
                <c:pt idx="7">
                  <c:v>40000</c:v>
                </c:pt>
                <c:pt idx="8">
                  <c:v>50000</c:v>
                </c:pt>
              </c:numCache>
              <c:extLst xmlns:c15="http://schemas.microsoft.com/office/drawing/2012/chart"/>
            </c:numRef>
          </c:cat>
          <c:val>
            <c:numRef>
              <c:f>交换信息生成CPU!$I$3:$I$11</c:f>
              <c:numCache>
                <c:formatCode>General</c:formatCode>
                <c:ptCount val="9"/>
                <c:pt idx="0">
                  <c:v>851534</c:v>
                </c:pt>
                <c:pt idx="1">
                  <c:v>857952</c:v>
                </c:pt>
                <c:pt idx="2">
                  <c:v>847144</c:v>
                </c:pt>
                <c:pt idx="3">
                  <c:v>845996</c:v>
                </c:pt>
                <c:pt idx="4">
                  <c:v>841006</c:v>
                </c:pt>
                <c:pt idx="5">
                  <c:v>839852</c:v>
                </c:pt>
                <c:pt idx="6">
                  <c:v>839187</c:v>
                </c:pt>
                <c:pt idx="7">
                  <c:v>840540</c:v>
                </c:pt>
                <c:pt idx="8">
                  <c:v>841652</c:v>
                </c:pt>
              </c:numCache>
              <c:extLst xmlns:c15="http://schemas.microsoft.com/office/drawing/2012/chart"/>
            </c:numRef>
          </c:val>
          <c:smooth val="0"/>
          <c:extLst>
            <c:ext xmlns:c16="http://schemas.microsoft.com/office/drawing/2014/chart" uri="{C3380CC4-5D6E-409C-BE32-E72D297353CC}">
              <c16:uniqueId val="{00000000-29E9-416C-9D17-2D8BEEC4EFB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08968944"/>
        <c:axId val="408964464"/>
        <c:extLst>
          <c:ext xmlns:c15="http://schemas.microsoft.com/office/drawing/2012/chart" uri="{02D57815-91ED-43cb-92C2-25804820EDAC}">
            <c15:filteredLineSeries>
              <c15:ser>
                <c:idx val="3"/>
                <c:order val="0"/>
                <c:tx>
                  <c:strRef>
                    <c:extLst>
                      <c:ext uri="{02D57815-91ED-43cb-92C2-25804820EDAC}">
                        <c15:formulaRef>
                          <c15:sqref>交换信息生成CPU!$B$1</c15:sqref>
                        </c15:formulaRef>
                      </c:ext>
                    </c:extLst>
                    <c:strCache>
                      <c:ptCount val="1"/>
                      <c:pt idx="0">
                        <c:v>SKCN-MLWE-KE</c:v>
                      </c:pt>
                    </c:strCache>
                  </c:strRef>
                </c:tx>
                <c:spPr>
                  <a:ln w="28575" cap="rnd">
                    <a:solidFill>
                      <a:schemeClr val="accent4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交换信息生成CPU!$A$3:$A$11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交换信息生成CPU!$C$3:$C$11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869224</c:v>
                      </c:pt>
                      <c:pt idx="1">
                        <c:v>879628</c:v>
                      </c:pt>
                      <c:pt idx="2">
                        <c:v>857885</c:v>
                      </c:pt>
                      <c:pt idx="3">
                        <c:v>854295</c:v>
                      </c:pt>
                      <c:pt idx="4">
                        <c:v>855207</c:v>
                      </c:pt>
                      <c:pt idx="5">
                        <c:v>853326</c:v>
                      </c:pt>
                      <c:pt idx="6">
                        <c:v>854628</c:v>
                      </c:pt>
                      <c:pt idx="7">
                        <c:v>854918</c:v>
                      </c:pt>
                      <c:pt idx="8">
                        <c:v>853557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29E9-416C-9D17-2D8BEEC4EFB8}"/>
                  </c:ext>
                </c:extLst>
              </c15:ser>
            </c15:filteredLineSeries>
            <c15:filteredLineSeries>
              <c15:ser>
                <c:idx val="6"/>
                <c:order val="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交换信息生成CPU!$D$1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交换信息生成CPU!$E$3:$E$11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851534</c:v>
                      </c:pt>
                      <c:pt idx="1">
                        <c:v>857952</c:v>
                      </c:pt>
                      <c:pt idx="2">
                        <c:v>847144</c:v>
                      </c:pt>
                      <c:pt idx="3">
                        <c:v>845996</c:v>
                      </c:pt>
                      <c:pt idx="4">
                        <c:v>841006</c:v>
                      </c:pt>
                      <c:pt idx="5">
                        <c:v>839852</c:v>
                      </c:pt>
                      <c:pt idx="6">
                        <c:v>839187</c:v>
                      </c:pt>
                      <c:pt idx="7">
                        <c:v>840540</c:v>
                      </c:pt>
                      <c:pt idx="8">
                        <c:v>841652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29E9-416C-9D17-2D8BEEC4EFB8}"/>
                  </c:ext>
                </c:extLst>
              </c15:ser>
            </c15:filteredLineSeries>
            <c15:filteredLineSeries>
              <c15:ser>
                <c:idx val="0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交换信息生成CPU!$F$1</c15:sqref>
                        </c15:formulaRef>
                      </c:ext>
                    </c:extLst>
                    <c:strCache>
                      <c:ptCount val="1"/>
                      <c:pt idx="0">
                        <c:v>SKCN-MLWE-KE</c:v>
                      </c:pt>
                    </c:strCache>
                  </c:strRef>
                </c:tx>
                <c:spPr>
                  <a:ln w="28575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交换信息生成CPU!$G$3:$G$11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869224</c:v>
                      </c:pt>
                      <c:pt idx="1">
                        <c:v>879628</c:v>
                      </c:pt>
                      <c:pt idx="2">
                        <c:v>857885</c:v>
                      </c:pt>
                      <c:pt idx="3">
                        <c:v>854295</c:v>
                      </c:pt>
                      <c:pt idx="4">
                        <c:v>855207</c:v>
                      </c:pt>
                      <c:pt idx="5">
                        <c:v>853326</c:v>
                      </c:pt>
                      <c:pt idx="6">
                        <c:v>854628</c:v>
                      </c:pt>
                      <c:pt idx="7">
                        <c:v>854918</c:v>
                      </c:pt>
                      <c:pt idx="8">
                        <c:v>853557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29E9-416C-9D17-2D8BEEC4EFB8}"/>
                  </c:ext>
                </c:extLst>
              </c15:ser>
            </c15:filteredLineSeries>
            <c15:filteredLineSeries>
              <c15:ser>
                <c:idx val="2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交换信息生成CPU!$J$1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交换信息生成CPU!$K$3:$K$11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29E9-416C-9D17-2D8BEEC4EFB8}"/>
                  </c:ext>
                </c:extLst>
              </c15:ser>
            </c15:filteredLineSeries>
          </c:ext>
        </c:extLst>
      </c:lineChart>
      <c:catAx>
        <c:axId val="40896894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执行次数</a:t>
                </a:r>
              </a:p>
            </c:rich>
          </c:tx>
          <c:layout>
            <c:manualLayout>
              <c:xMode val="edge"/>
              <c:yMode val="edge"/>
              <c:x val="0.43938757655293087"/>
              <c:y val="0.7690966754155730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08964464"/>
        <c:crosses val="autoZero"/>
        <c:auto val="1"/>
        <c:lblAlgn val="ctr"/>
        <c:lblOffset val="100"/>
        <c:noMultiLvlLbl val="0"/>
      </c:catAx>
      <c:valAx>
        <c:axId val="4089644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平均</a:t>
                </a:r>
                <a:r>
                  <a:rPr lang="en-US" altLang="zh-CN"/>
                  <a:t>CPU</a:t>
                </a:r>
                <a:r>
                  <a:rPr lang="zh-CN" altLang="en-US"/>
                  <a:t>周期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089689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导出密钥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0.16991283023928577"/>
          <c:y val="0.15966562173458726"/>
          <c:w val="0.8033231794930743"/>
          <c:h val="0.491542303293593"/>
        </c:manualLayout>
      </c:layout>
      <c:lineChart>
        <c:grouping val="standard"/>
        <c:varyColors val="0"/>
        <c:ser>
          <c:idx val="6"/>
          <c:order val="1"/>
          <c:tx>
            <c:strRef>
              <c:f>导出CPU!$D$1</c:f>
              <c:strCache>
                <c:ptCount val="1"/>
                <c:pt idx="0">
                  <c:v>SKCN-MLWE-PKE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导出CPU!$A$3:$A$11</c:f>
              <c:numCache>
                <c:formatCode>General</c:formatCode>
                <c:ptCount val="9"/>
                <c:pt idx="0">
                  <c:v>1000</c:v>
                </c:pt>
                <c:pt idx="1">
                  <c:v>2000</c:v>
                </c:pt>
                <c:pt idx="2">
                  <c:v>4000</c:v>
                </c:pt>
                <c:pt idx="3">
                  <c:v>8000</c:v>
                </c:pt>
                <c:pt idx="4">
                  <c:v>10000</c:v>
                </c:pt>
                <c:pt idx="5">
                  <c:v>20000</c:v>
                </c:pt>
                <c:pt idx="6">
                  <c:v>30000</c:v>
                </c:pt>
                <c:pt idx="7">
                  <c:v>40000</c:v>
                </c:pt>
                <c:pt idx="8">
                  <c:v>50000</c:v>
                </c:pt>
              </c:numCache>
              <c:extLst xmlns:c15="http://schemas.microsoft.com/office/drawing/2012/chart"/>
            </c:numRef>
          </c:cat>
          <c:val>
            <c:numRef>
              <c:f>导出CPU!$E$3:$E$11</c:f>
              <c:numCache>
                <c:formatCode>General</c:formatCode>
                <c:ptCount val="9"/>
                <c:pt idx="0">
                  <c:v>558490</c:v>
                </c:pt>
                <c:pt idx="1">
                  <c:v>563565</c:v>
                </c:pt>
                <c:pt idx="2">
                  <c:v>555866</c:v>
                </c:pt>
                <c:pt idx="3">
                  <c:v>555166</c:v>
                </c:pt>
                <c:pt idx="4">
                  <c:v>553682</c:v>
                </c:pt>
                <c:pt idx="5">
                  <c:v>554190</c:v>
                </c:pt>
                <c:pt idx="6">
                  <c:v>553651</c:v>
                </c:pt>
                <c:pt idx="7">
                  <c:v>554277</c:v>
                </c:pt>
                <c:pt idx="8">
                  <c:v>554894</c:v>
                </c:pt>
              </c:numCache>
              <c:extLst xmlns:c15="http://schemas.microsoft.com/office/drawing/2012/chart"/>
            </c:numRef>
          </c:val>
          <c:smooth val="0"/>
          <c:extLst>
            <c:ext xmlns:c16="http://schemas.microsoft.com/office/drawing/2014/chart" uri="{C3380CC4-5D6E-409C-BE32-E72D297353CC}">
              <c16:uniqueId val="{00000000-3AB0-4BB5-BE5D-A363293DC71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00576928"/>
        <c:axId val="400577488"/>
        <c:extLst>
          <c:ext xmlns:c15="http://schemas.microsoft.com/office/drawing/2012/chart" uri="{02D57815-91ED-43cb-92C2-25804820EDAC}">
            <c15:filteredLineSeries>
              <c15:ser>
                <c:idx val="3"/>
                <c:order val="0"/>
                <c:tx>
                  <c:strRef>
                    <c:extLst>
                      <c:ext uri="{02D57815-91ED-43cb-92C2-25804820EDAC}">
                        <c15:formulaRef>
                          <c15:sqref>导出CPU!$B$1</c15:sqref>
                        </c15:formulaRef>
                      </c:ext>
                    </c:extLst>
                    <c:strCache>
                      <c:ptCount val="1"/>
                      <c:pt idx="0">
                        <c:v>SKCN-MLWE-KE</c:v>
                      </c:pt>
                    </c:strCache>
                  </c:strRef>
                </c:tx>
                <c:spPr>
                  <a:ln w="28575" cap="rnd">
                    <a:solidFill>
                      <a:schemeClr val="accent4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导出CPU!$A$3:$A$11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导出CPU!$C$3:$C$11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547563</c:v>
                      </c:pt>
                      <c:pt idx="1">
                        <c:v>556142</c:v>
                      </c:pt>
                      <c:pt idx="2">
                        <c:v>541367</c:v>
                      </c:pt>
                      <c:pt idx="3">
                        <c:v>539142</c:v>
                      </c:pt>
                      <c:pt idx="4">
                        <c:v>540408</c:v>
                      </c:pt>
                      <c:pt idx="5">
                        <c:v>539699</c:v>
                      </c:pt>
                      <c:pt idx="6">
                        <c:v>539499</c:v>
                      </c:pt>
                      <c:pt idx="7">
                        <c:v>540205</c:v>
                      </c:pt>
                      <c:pt idx="8">
                        <c:v>540264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3AB0-4BB5-BE5D-A363293DC71D}"/>
                  </c:ext>
                </c:extLst>
              </c15:ser>
            </c15:filteredLineSeries>
            <c15:filteredLineSeries>
              <c15:ser>
                <c:idx val="0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导出CPU!$F$1</c15:sqref>
                        </c15:formulaRef>
                      </c:ext>
                    </c:extLst>
                    <c:strCache>
                      <c:ptCount val="1"/>
                      <c:pt idx="0">
                        <c:v>SKCN-MLWE-KE</c:v>
                      </c:pt>
                    </c:strCache>
                  </c:strRef>
                </c:tx>
                <c:spPr>
                  <a:ln w="28575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导出CPU!$G$3:$G$11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596274</c:v>
                      </c:pt>
                      <c:pt idx="1">
                        <c:v>604298</c:v>
                      </c:pt>
                      <c:pt idx="2">
                        <c:v>588381</c:v>
                      </c:pt>
                      <c:pt idx="3">
                        <c:v>585947</c:v>
                      </c:pt>
                      <c:pt idx="4">
                        <c:v>587332</c:v>
                      </c:pt>
                      <c:pt idx="5">
                        <c:v>586591</c:v>
                      </c:pt>
                      <c:pt idx="6">
                        <c:v>586723</c:v>
                      </c:pt>
                      <c:pt idx="7">
                        <c:v>587935</c:v>
                      </c:pt>
                      <c:pt idx="8">
                        <c:v>587739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3AB0-4BB5-BE5D-A363293DC71D}"/>
                  </c:ext>
                </c:extLst>
              </c15:ser>
            </c15:filteredLineSeries>
            <c15:filteredLineSeries>
              <c15:ser>
                <c:idx val="1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导出CPU!$H$1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导出CPU!$I$3:$I$11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590835</c:v>
                      </c:pt>
                      <c:pt idx="1">
                        <c:v>594769</c:v>
                      </c:pt>
                      <c:pt idx="2">
                        <c:v>586833</c:v>
                      </c:pt>
                      <c:pt idx="3">
                        <c:v>586559</c:v>
                      </c:pt>
                      <c:pt idx="4">
                        <c:v>585109</c:v>
                      </c:pt>
                      <c:pt idx="5">
                        <c:v>586114</c:v>
                      </c:pt>
                      <c:pt idx="6">
                        <c:v>585520</c:v>
                      </c:pt>
                      <c:pt idx="7">
                        <c:v>586135</c:v>
                      </c:pt>
                      <c:pt idx="8">
                        <c:v>586342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3AB0-4BB5-BE5D-A363293DC71D}"/>
                  </c:ext>
                </c:extLst>
              </c15:ser>
            </c15:filteredLineSeries>
            <c15:filteredLineSeries>
              <c15:ser>
                <c:idx val="2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导出CPU!$J$1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导出CPU!$K$3:$K$11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3AB0-4BB5-BE5D-A363293DC71D}"/>
                  </c:ext>
                </c:extLst>
              </c15:ser>
            </c15:filteredLineSeries>
          </c:ext>
        </c:extLst>
      </c:lineChart>
      <c:catAx>
        <c:axId val="40057692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执行次数</a:t>
                </a:r>
              </a:p>
            </c:rich>
          </c:tx>
          <c:layout>
            <c:manualLayout>
              <c:xMode val="edge"/>
              <c:yMode val="edge"/>
              <c:x val="0.43938757655293087"/>
              <c:y val="0.7690966754155730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00577488"/>
        <c:crosses val="autoZero"/>
        <c:auto val="1"/>
        <c:lblAlgn val="ctr"/>
        <c:lblOffset val="100"/>
        <c:noMultiLvlLbl val="0"/>
      </c:catAx>
      <c:valAx>
        <c:axId val="4005774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平均</a:t>
                </a:r>
                <a:r>
                  <a:rPr lang="en-US" altLang="zh-CN"/>
                  <a:t>CPU</a:t>
                </a:r>
                <a:r>
                  <a:rPr lang="zh-CN" altLang="en-US"/>
                  <a:t>周期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005769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导出密钥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0.16991283023928577"/>
          <c:y val="0.15966562173458726"/>
          <c:w val="0.8033231794930743"/>
          <c:h val="0.491542303293593"/>
        </c:manualLayout>
      </c:layout>
      <c:lineChart>
        <c:grouping val="standard"/>
        <c:varyColors val="0"/>
        <c:ser>
          <c:idx val="6"/>
          <c:order val="1"/>
          <c:tx>
            <c:strRef>
              <c:f>导出CPU!$D$1</c:f>
              <c:strCache>
                <c:ptCount val="1"/>
                <c:pt idx="0">
                  <c:v>SKCN-MLWE-PKE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导出CPU!$A$3:$A$11</c:f>
              <c:numCache>
                <c:formatCode>General</c:formatCode>
                <c:ptCount val="9"/>
                <c:pt idx="0">
                  <c:v>1000</c:v>
                </c:pt>
                <c:pt idx="1">
                  <c:v>2000</c:v>
                </c:pt>
                <c:pt idx="2">
                  <c:v>4000</c:v>
                </c:pt>
                <c:pt idx="3">
                  <c:v>8000</c:v>
                </c:pt>
                <c:pt idx="4">
                  <c:v>10000</c:v>
                </c:pt>
                <c:pt idx="5">
                  <c:v>20000</c:v>
                </c:pt>
                <c:pt idx="6">
                  <c:v>30000</c:v>
                </c:pt>
                <c:pt idx="7">
                  <c:v>40000</c:v>
                </c:pt>
                <c:pt idx="8">
                  <c:v>50000</c:v>
                </c:pt>
              </c:numCache>
              <c:extLst xmlns:c15="http://schemas.microsoft.com/office/drawing/2012/chart"/>
            </c:numRef>
          </c:cat>
          <c:val>
            <c:numRef>
              <c:f>导出CPU!$E$3:$E$11</c:f>
              <c:numCache>
                <c:formatCode>General</c:formatCode>
                <c:ptCount val="9"/>
                <c:pt idx="0">
                  <c:v>561829</c:v>
                </c:pt>
                <c:pt idx="1">
                  <c:v>564093</c:v>
                </c:pt>
                <c:pt idx="2">
                  <c:v>557301</c:v>
                </c:pt>
                <c:pt idx="3">
                  <c:v>562453</c:v>
                </c:pt>
                <c:pt idx="4">
                  <c:v>560164</c:v>
                </c:pt>
                <c:pt idx="5">
                  <c:v>559276</c:v>
                </c:pt>
                <c:pt idx="6">
                  <c:v>559030</c:v>
                </c:pt>
                <c:pt idx="7">
                  <c:v>558342</c:v>
                </c:pt>
                <c:pt idx="8">
                  <c:v>558664</c:v>
                </c:pt>
              </c:numCache>
              <c:extLst xmlns:c15="http://schemas.microsoft.com/office/drawing/2012/chart"/>
            </c:numRef>
          </c:val>
          <c:smooth val="0"/>
          <c:extLst>
            <c:ext xmlns:c16="http://schemas.microsoft.com/office/drawing/2014/chart" uri="{C3380CC4-5D6E-409C-BE32-E72D297353CC}">
              <c16:uniqueId val="{00000000-ED9E-49EF-8094-13ABEA30773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301562544"/>
        <c:axId val="466133968"/>
        <c:extLst>
          <c:ext xmlns:c15="http://schemas.microsoft.com/office/drawing/2012/chart" uri="{02D57815-91ED-43cb-92C2-25804820EDAC}">
            <c15:filteredLineSeries>
              <c15:ser>
                <c:idx val="3"/>
                <c:order val="0"/>
                <c:tx>
                  <c:strRef>
                    <c:extLst>
                      <c:ext uri="{02D57815-91ED-43cb-92C2-25804820EDAC}">
                        <c15:formulaRef>
                          <c15:sqref>导出CPU!$B$1</c15:sqref>
                        </c15:formulaRef>
                      </c:ext>
                    </c:extLst>
                    <c:strCache>
                      <c:ptCount val="1"/>
                      <c:pt idx="0">
                        <c:v>SKCN-MLWE-KE</c:v>
                      </c:pt>
                    </c:strCache>
                  </c:strRef>
                </c:tx>
                <c:spPr>
                  <a:ln w="28575" cap="rnd">
                    <a:solidFill>
                      <a:schemeClr val="accent4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导出CPU!$A$3:$A$11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导出CPU!$C$3:$C$11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270318</c:v>
                      </c:pt>
                      <c:pt idx="1">
                        <c:v>276131</c:v>
                      </c:pt>
                      <c:pt idx="2">
                        <c:v>268717</c:v>
                      </c:pt>
                      <c:pt idx="3">
                        <c:v>268796</c:v>
                      </c:pt>
                      <c:pt idx="4">
                        <c:v>269203</c:v>
                      </c:pt>
                      <c:pt idx="5">
                        <c:v>267833</c:v>
                      </c:pt>
                      <c:pt idx="6">
                        <c:v>267971</c:v>
                      </c:pt>
                      <c:pt idx="7">
                        <c:v>268205</c:v>
                      </c:pt>
                      <c:pt idx="8">
                        <c:v>268131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ED9E-49EF-8094-13ABEA307736}"/>
                  </c:ext>
                </c:extLst>
              </c15:ser>
            </c15:filteredLineSeries>
            <c15:filteredLineSeries>
              <c15:ser>
                <c:idx val="0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导出CPU!$F$1</c15:sqref>
                        </c15:formulaRef>
                      </c:ext>
                    </c:extLst>
                    <c:strCache>
                      <c:ptCount val="1"/>
                      <c:pt idx="0">
                        <c:v>SKCN-MLWE-KE</c:v>
                      </c:pt>
                    </c:strCache>
                  </c:strRef>
                </c:tx>
                <c:spPr>
                  <a:ln w="28575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导出CPU!$G$3:$G$11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298051</c:v>
                      </c:pt>
                      <c:pt idx="1">
                        <c:v>302637</c:v>
                      </c:pt>
                      <c:pt idx="2">
                        <c:v>295987</c:v>
                      </c:pt>
                      <c:pt idx="3">
                        <c:v>296289</c:v>
                      </c:pt>
                      <c:pt idx="4">
                        <c:v>295980</c:v>
                      </c:pt>
                      <c:pt idx="5">
                        <c:v>294348</c:v>
                      </c:pt>
                      <c:pt idx="6">
                        <c:v>294378</c:v>
                      </c:pt>
                      <c:pt idx="7">
                        <c:v>294319</c:v>
                      </c:pt>
                      <c:pt idx="8">
                        <c:v>294191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ED9E-49EF-8094-13ABEA307736}"/>
                  </c:ext>
                </c:extLst>
              </c15:ser>
            </c15:filteredLineSeries>
            <c15:filteredLineSeries>
              <c15:ser>
                <c:idx val="1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导出CPU!$H$1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导出CPU!$I$3:$I$11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570822</c:v>
                      </c:pt>
                      <c:pt idx="1">
                        <c:v>573531</c:v>
                      </c:pt>
                      <c:pt idx="2">
                        <c:v>566963</c:v>
                      </c:pt>
                      <c:pt idx="3">
                        <c:v>570520</c:v>
                      </c:pt>
                      <c:pt idx="4">
                        <c:v>568889</c:v>
                      </c:pt>
                      <c:pt idx="5">
                        <c:v>567779</c:v>
                      </c:pt>
                      <c:pt idx="6">
                        <c:v>567438</c:v>
                      </c:pt>
                      <c:pt idx="7">
                        <c:v>567194</c:v>
                      </c:pt>
                      <c:pt idx="8">
                        <c:v>567638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ED9E-49EF-8094-13ABEA307736}"/>
                  </c:ext>
                </c:extLst>
              </c15:ser>
            </c15:filteredLineSeries>
            <c15:filteredLineSeries>
              <c15:ser>
                <c:idx val="2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导出CPU!$J$1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导出CPU!$K$3:$K$11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ED9E-49EF-8094-13ABEA307736}"/>
                  </c:ext>
                </c:extLst>
              </c15:ser>
            </c15:filteredLineSeries>
          </c:ext>
        </c:extLst>
      </c:lineChart>
      <c:catAx>
        <c:axId val="30156254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执行次数</a:t>
                </a:r>
              </a:p>
            </c:rich>
          </c:tx>
          <c:layout>
            <c:manualLayout>
              <c:xMode val="edge"/>
              <c:yMode val="edge"/>
              <c:x val="0.43938757655293087"/>
              <c:y val="0.7690966754155730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66133968"/>
        <c:crosses val="autoZero"/>
        <c:auto val="1"/>
        <c:lblAlgn val="ctr"/>
        <c:lblOffset val="100"/>
        <c:noMultiLvlLbl val="0"/>
      </c:catAx>
      <c:valAx>
        <c:axId val="4661339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平均</a:t>
                </a:r>
                <a:r>
                  <a:rPr lang="en-US" altLang="zh-CN"/>
                  <a:t>CPU</a:t>
                </a:r>
                <a:r>
                  <a:rPr lang="zh-CN" altLang="en-US"/>
                  <a:t>周期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015625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导出密钥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0.16991283023928577"/>
          <c:y val="0.15966562173458726"/>
          <c:w val="0.8033231794930743"/>
          <c:h val="0.491542303293593"/>
        </c:manualLayout>
      </c:layout>
      <c:lineChart>
        <c:grouping val="standard"/>
        <c:varyColors val="0"/>
        <c:ser>
          <c:idx val="1"/>
          <c:order val="3"/>
          <c:tx>
            <c:strRef>
              <c:f>导出CPU!$H$1</c:f>
              <c:strCache>
                <c:ptCount val="1"/>
                <c:pt idx="0">
                  <c:v>SKCN-MLWE-PKE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导出CPU!$A$3:$A$11</c:f>
              <c:numCache>
                <c:formatCode>General</c:formatCode>
                <c:ptCount val="9"/>
                <c:pt idx="0">
                  <c:v>1000</c:v>
                </c:pt>
                <c:pt idx="1">
                  <c:v>2000</c:v>
                </c:pt>
                <c:pt idx="2">
                  <c:v>4000</c:v>
                </c:pt>
                <c:pt idx="3">
                  <c:v>8000</c:v>
                </c:pt>
                <c:pt idx="4">
                  <c:v>10000</c:v>
                </c:pt>
                <c:pt idx="5">
                  <c:v>20000</c:v>
                </c:pt>
                <c:pt idx="6">
                  <c:v>30000</c:v>
                </c:pt>
                <c:pt idx="7">
                  <c:v>40000</c:v>
                </c:pt>
                <c:pt idx="8">
                  <c:v>50000</c:v>
                </c:pt>
              </c:numCache>
              <c:extLst xmlns:c15="http://schemas.microsoft.com/office/drawing/2012/chart"/>
            </c:numRef>
          </c:cat>
          <c:val>
            <c:numRef>
              <c:f>导出CPU!$I$3:$I$11</c:f>
              <c:numCache>
                <c:formatCode>General</c:formatCode>
                <c:ptCount val="9"/>
                <c:pt idx="0">
                  <c:v>590835</c:v>
                </c:pt>
                <c:pt idx="1">
                  <c:v>594769</c:v>
                </c:pt>
                <c:pt idx="2">
                  <c:v>586833</c:v>
                </c:pt>
                <c:pt idx="3">
                  <c:v>586559</c:v>
                </c:pt>
                <c:pt idx="4">
                  <c:v>585109</c:v>
                </c:pt>
                <c:pt idx="5">
                  <c:v>586114</c:v>
                </c:pt>
                <c:pt idx="6">
                  <c:v>585520</c:v>
                </c:pt>
                <c:pt idx="7">
                  <c:v>586135</c:v>
                </c:pt>
                <c:pt idx="8">
                  <c:v>586342</c:v>
                </c:pt>
              </c:numCache>
              <c:extLst xmlns:c15="http://schemas.microsoft.com/office/drawing/2012/chart"/>
            </c:numRef>
          </c:val>
          <c:smooth val="0"/>
          <c:extLst>
            <c:ext xmlns:c16="http://schemas.microsoft.com/office/drawing/2014/chart" uri="{C3380CC4-5D6E-409C-BE32-E72D297353CC}">
              <c16:uniqueId val="{00000000-DD09-426E-BBFF-415528A09A1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29129360"/>
        <c:axId val="298937024"/>
        <c:extLst>
          <c:ext xmlns:c15="http://schemas.microsoft.com/office/drawing/2012/chart" uri="{02D57815-91ED-43cb-92C2-25804820EDAC}">
            <c15:filteredLineSeries>
              <c15:ser>
                <c:idx val="3"/>
                <c:order val="0"/>
                <c:tx>
                  <c:strRef>
                    <c:extLst>
                      <c:ext uri="{02D57815-91ED-43cb-92C2-25804820EDAC}">
                        <c15:formulaRef>
                          <c15:sqref>导出CPU!$B$1</c15:sqref>
                        </c15:formulaRef>
                      </c:ext>
                    </c:extLst>
                    <c:strCache>
                      <c:ptCount val="1"/>
                      <c:pt idx="0">
                        <c:v>SKCN-MLWE-KE</c:v>
                      </c:pt>
                    </c:strCache>
                  </c:strRef>
                </c:tx>
                <c:spPr>
                  <a:ln w="28575" cap="rnd">
                    <a:solidFill>
                      <a:schemeClr val="accent4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导出CPU!$A$3:$A$11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导出CPU!$C$3:$C$11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547563</c:v>
                      </c:pt>
                      <c:pt idx="1">
                        <c:v>556142</c:v>
                      </c:pt>
                      <c:pt idx="2">
                        <c:v>541367</c:v>
                      </c:pt>
                      <c:pt idx="3">
                        <c:v>539142</c:v>
                      </c:pt>
                      <c:pt idx="4">
                        <c:v>540408</c:v>
                      </c:pt>
                      <c:pt idx="5">
                        <c:v>539699</c:v>
                      </c:pt>
                      <c:pt idx="6">
                        <c:v>539499</c:v>
                      </c:pt>
                      <c:pt idx="7">
                        <c:v>540205</c:v>
                      </c:pt>
                      <c:pt idx="8">
                        <c:v>540264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DD09-426E-BBFF-415528A09A18}"/>
                  </c:ext>
                </c:extLst>
              </c15:ser>
            </c15:filteredLineSeries>
            <c15:filteredLineSeries>
              <c15:ser>
                <c:idx val="6"/>
                <c:order val="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导出CPU!$D$1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导出CPU!$E$3:$E$11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558490</c:v>
                      </c:pt>
                      <c:pt idx="1">
                        <c:v>563565</c:v>
                      </c:pt>
                      <c:pt idx="2">
                        <c:v>555866</c:v>
                      </c:pt>
                      <c:pt idx="3">
                        <c:v>555166</c:v>
                      </c:pt>
                      <c:pt idx="4">
                        <c:v>553682</c:v>
                      </c:pt>
                      <c:pt idx="5">
                        <c:v>554190</c:v>
                      </c:pt>
                      <c:pt idx="6">
                        <c:v>553651</c:v>
                      </c:pt>
                      <c:pt idx="7">
                        <c:v>554277</c:v>
                      </c:pt>
                      <c:pt idx="8">
                        <c:v>554894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DD09-426E-BBFF-415528A09A18}"/>
                  </c:ext>
                </c:extLst>
              </c15:ser>
            </c15:filteredLineSeries>
            <c15:filteredLineSeries>
              <c15:ser>
                <c:idx val="0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导出CPU!$F$1</c15:sqref>
                        </c15:formulaRef>
                      </c:ext>
                    </c:extLst>
                    <c:strCache>
                      <c:ptCount val="1"/>
                      <c:pt idx="0">
                        <c:v>SKCN-MLWE-KE</c:v>
                      </c:pt>
                    </c:strCache>
                  </c:strRef>
                </c:tx>
                <c:spPr>
                  <a:ln w="28575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导出CPU!$G$3:$G$11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596274</c:v>
                      </c:pt>
                      <c:pt idx="1">
                        <c:v>604298</c:v>
                      </c:pt>
                      <c:pt idx="2">
                        <c:v>588381</c:v>
                      </c:pt>
                      <c:pt idx="3">
                        <c:v>585947</c:v>
                      </c:pt>
                      <c:pt idx="4">
                        <c:v>587332</c:v>
                      </c:pt>
                      <c:pt idx="5">
                        <c:v>586591</c:v>
                      </c:pt>
                      <c:pt idx="6">
                        <c:v>586723</c:v>
                      </c:pt>
                      <c:pt idx="7">
                        <c:v>587935</c:v>
                      </c:pt>
                      <c:pt idx="8">
                        <c:v>587739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DD09-426E-BBFF-415528A09A18}"/>
                  </c:ext>
                </c:extLst>
              </c15:ser>
            </c15:filteredLineSeries>
            <c15:filteredLineSeries>
              <c15:ser>
                <c:idx val="2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导出CPU!$J$1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导出CPU!$K$3:$K$11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DD09-426E-BBFF-415528A09A18}"/>
                  </c:ext>
                </c:extLst>
              </c15:ser>
            </c15:filteredLineSeries>
          </c:ext>
        </c:extLst>
      </c:lineChart>
      <c:catAx>
        <c:axId val="12912936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执行次数</a:t>
                </a:r>
              </a:p>
            </c:rich>
          </c:tx>
          <c:layout>
            <c:manualLayout>
              <c:xMode val="edge"/>
              <c:yMode val="edge"/>
              <c:x val="0.43938757655293087"/>
              <c:y val="0.7690966754155730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98937024"/>
        <c:crosses val="autoZero"/>
        <c:auto val="1"/>
        <c:lblAlgn val="ctr"/>
        <c:lblOffset val="100"/>
        <c:noMultiLvlLbl val="0"/>
      </c:catAx>
      <c:valAx>
        <c:axId val="2989370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平均</a:t>
                </a:r>
                <a:r>
                  <a:rPr lang="en-US" altLang="zh-CN"/>
                  <a:t>CPU</a:t>
                </a:r>
                <a:r>
                  <a:rPr lang="zh-CN" altLang="en-US"/>
                  <a:t>周期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291293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生成交换信息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0.12616610749743237"/>
          <c:y val="0.16324786324786325"/>
          <c:w val="0.84832664612575603"/>
          <c:h val="0.54584023150952288"/>
        </c:manualLayout>
      </c:layout>
      <c:lineChart>
        <c:grouping val="standard"/>
        <c:varyColors val="0"/>
        <c:ser>
          <c:idx val="2"/>
          <c:order val="2"/>
          <c:tx>
            <c:strRef>
              <c:f>生成交换信息!$F$1</c:f>
              <c:strCache>
                <c:ptCount val="1"/>
                <c:pt idx="0">
                  <c:v>SKCN-MLWE-KE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rgbClr val="00B0F0"/>
              </a:solidFill>
              <a:round/>
            </a:ln>
            <a:effectLst/>
          </c:spPr>
          <c:marker>
            <c:symbol val="none"/>
          </c:marker>
          <c:cat>
            <c:numRef>
              <c:f>生成交换信息!$A$4:$A$12</c:f>
              <c:numCache>
                <c:formatCode>General</c:formatCode>
                <c:ptCount val="9"/>
                <c:pt idx="0">
                  <c:v>1000</c:v>
                </c:pt>
                <c:pt idx="1">
                  <c:v>2000</c:v>
                </c:pt>
                <c:pt idx="2">
                  <c:v>4000</c:v>
                </c:pt>
                <c:pt idx="3">
                  <c:v>8000</c:v>
                </c:pt>
                <c:pt idx="4">
                  <c:v>10000</c:v>
                </c:pt>
                <c:pt idx="5">
                  <c:v>20000</c:v>
                </c:pt>
                <c:pt idx="6">
                  <c:v>30000</c:v>
                </c:pt>
                <c:pt idx="7">
                  <c:v>40000</c:v>
                </c:pt>
                <c:pt idx="8">
                  <c:v>50000</c:v>
                </c:pt>
              </c:numCache>
              <c:extLst xmlns:c15="http://schemas.microsoft.com/office/drawing/2012/chart"/>
            </c:numRef>
          </c:cat>
          <c:val>
            <c:numRef>
              <c:f>生成交换信息!$G$4:$G$12</c:f>
              <c:numCache>
                <c:formatCode>General</c:formatCode>
                <c:ptCount val="9"/>
                <c:pt idx="0">
                  <c:v>297</c:v>
                </c:pt>
                <c:pt idx="1">
                  <c:v>281</c:v>
                </c:pt>
                <c:pt idx="2">
                  <c:v>273</c:v>
                </c:pt>
                <c:pt idx="3">
                  <c:v>287</c:v>
                </c:pt>
                <c:pt idx="4">
                  <c:v>292</c:v>
                </c:pt>
                <c:pt idx="5">
                  <c:v>273</c:v>
                </c:pt>
                <c:pt idx="6">
                  <c:v>261</c:v>
                </c:pt>
                <c:pt idx="7">
                  <c:v>276</c:v>
                </c:pt>
                <c:pt idx="8">
                  <c:v>271</c:v>
                </c:pt>
              </c:numCache>
              <c:extLst xmlns:c15="http://schemas.microsoft.com/office/drawing/2012/chart"/>
            </c:numRef>
          </c:val>
          <c:smooth val="0"/>
          <c:extLst>
            <c:ext xmlns:c16="http://schemas.microsoft.com/office/drawing/2014/chart" uri="{C3380CC4-5D6E-409C-BE32-E72D297353CC}">
              <c16:uniqueId val="{00000000-EF96-4839-B00D-D334DBC3B3E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06616608"/>
        <c:axId val="606617168"/>
        <c:extLst>
          <c:ext xmlns:c15="http://schemas.microsoft.com/office/drawing/2012/chart" uri="{02D57815-91ED-43cb-92C2-25804820EDAC}">
            <c15:filteredLineSeries>
              <c15:ser>
                <c:idx val="0"/>
                <c:order val="0"/>
                <c:tx>
                  <c:strRef>
                    <c:extLst>
                      <c:ext uri="{02D57815-91ED-43cb-92C2-25804820EDAC}">
                        <c15:formulaRef>
                          <c15:sqref>生成交换信息!$B$1</c15:sqref>
                        </c15:formulaRef>
                      </c:ext>
                    </c:extLst>
                    <c:strCache>
                      <c:ptCount val="1"/>
                      <c:pt idx="0">
                        <c:v>SKCN-MLWE-KE</c:v>
                      </c:pt>
                    </c:strCache>
                  </c:strRef>
                </c:tx>
                <c:spPr>
                  <a:ln w="28575" cap="rnd">
                    <a:solidFill>
                      <a:srgbClr val="FFC000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生成交换信息!$A$4:$A$12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生成交换信息!$C$4:$C$12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234</c:v>
                      </c:pt>
                      <c:pt idx="1">
                        <c:v>273</c:v>
                      </c:pt>
                      <c:pt idx="2">
                        <c:v>293</c:v>
                      </c:pt>
                      <c:pt idx="3">
                        <c:v>279</c:v>
                      </c:pt>
                      <c:pt idx="4">
                        <c:v>264</c:v>
                      </c:pt>
                      <c:pt idx="5">
                        <c:v>271</c:v>
                      </c:pt>
                      <c:pt idx="6">
                        <c:v>267</c:v>
                      </c:pt>
                      <c:pt idx="7">
                        <c:v>263</c:v>
                      </c:pt>
                      <c:pt idx="8">
                        <c:v>268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EF96-4839-B00D-D334DBC3B3EE}"/>
                  </c:ext>
                </c:extLst>
              </c15:ser>
            </c15:filteredLineSeries>
            <c15:filteredLineSeries>
              <c15:ser>
                <c:idx val="1"/>
                <c:order val="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生成交换信息!$D$1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rgbClr val="0070C0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生成交换信息!$E$4:$E$12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250</c:v>
                      </c:pt>
                      <c:pt idx="1">
                        <c:v>297</c:v>
                      </c:pt>
                      <c:pt idx="2">
                        <c:v>258</c:v>
                      </c:pt>
                      <c:pt idx="3">
                        <c:v>234</c:v>
                      </c:pt>
                      <c:pt idx="4">
                        <c:v>262</c:v>
                      </c:pt>
                      <c:pt idx="5">
                        <c:v>263</c:v>
                      </c:pt>
                      <c:pt idx="6">
                        <c:v>266</c:v>
                      </c:pt>
                      <c:pt idx="7">
                        <c:v>254</c:v>
                      </c:pt>
                      <c:pt idx="8">
                        <c:v>265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EF96-4839-B00D-D334DBC3B3EE}"/>
                  </c:ext>
                </c:extLst>
              </c15:ser>
            </c15:filteredLineSeries>
            <c15:filteredLine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生成交换信息!$H$1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生成交换信息!$I$4:$I$12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266</c:v>
                      </c:pt>
                      <c:pt idx="1">
                        <c:v>250</c:v>
                      </c:pt>
                      <c:pt idx="2">
                        <c:v>269</c:v>
                      </c:pt>
                      <c:pt idx="3">
                        <c:v>268</c:v>
                      </c:pt>
                      <c:pt idx="4">
                        <c:v>253</c:v>
                      </c:pt>
                      <c:pt idx="5">
                        <c:v>258</c:v>
                      </c:pt>
                      <c:pt idx="6">
                        <c:v>258</c:v>
                      </c:pt>
                      <c:pt idx="7">
                        <c:v>271</c:v>
                      </c:pt>
                      <c:pt idx="8">
                        <c:v>260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EF96-4839-B00D-D334DBC3B3EE}"/>
                  </c:ext>
                </c:extLst>
              </c15:ser>
            </c15:filteredLineSeries>
            <c15:filteredLine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生成交换信息!$J$1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bg2">
                        <a:lumMod val="75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生成交换信息!$K$4:$K$12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EF96-4839-B00D-D334DBC3B3EE}"/>
                  </c:ext>
                </c:extLst>
              </c15:ser>
            </c15:filteredLineSeries>
          </c:ext>
        </c:extLst>
      </c:lineChart>
      <c:catAx>
        <c:axId val="60661660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执行次数</a:t>
                </a:r>
              </a:p>
            </c:rich>
          </c:tx>
          <c:layout>
            <c:manualLayout>
              <c:xMode val="edge"/>
              <c:yMode val="edge"/>
              <c:x val="0.50275655051625168"/>
              <c:y val="0.7990113735783027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06617168"/>
        <c:crosses val="autoZero"/>
        <c:auto val="1"/>
        <c:lblAlgn val="ctr"/>
        <c:lblOffset val="100"/>
        <c:noMultiLvlLbl val="0"/>
      </c:catAx>
      <c:valAx>
        <c:axId val="6066171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1"/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平均耗时</a:t>
                </a:r>
                <a:r>
                  <a:rPr lang="en-US" altLang="zh-CN"/>
                  <a:t>(us)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1.9444444444444445E-2"/>
              <c:y val="0.2733023476232137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solidFill>
              <a:srgbClr val="0070C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066166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1003319292082818"/>
          <c:y val="0.88020778652668419"/>
          <c:w val="0.88996681501768804"/>
          <c:h val="7.2115889359983865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导出密钥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lineChart>
        <c:grouping val="standard"/>
        <c:varyColors val="0"/>
        <c:ser>
          <c:idx val="3"/>
          <c:order val="0"/>
          <c:tx>
            <c:strRef>
              <c:f>导出!$B$1</c:f>
              <c:strCache>
                <c:ptCount val="1"/>
                <c:pt idx="0">
                  <c:v>SKCN-MLWE-KE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导出!$A$4:$A$12</c:f>
              <c:numCache>
                <c:formatCode>General</c:formatCode>
                <c:ptCount val="9"/>
                <c:pt idx="0">
                  <c:v>1000</c:v>
                </c:pt>
                <c:pt idx="1">
                  <c:v>2000</c:v>
                </c:pt>
                <c:pt idx="2">
                  <c:v>4000</c:v>
                </c:pt>
                <c:pt idx="3">
                  <c:v>8000</c:v>
                </c:pt>
                <c:pt idx="4">
                  <c:v>10000</c:v>
                </c:pt>
                <c:pt idx="5">
                  <c:v>20000</c:v>
                </c:pt>
                <c:pt idx="6">
                  <c:v>30000</c:v>
                </c:pt>
                <c:pt idx="7">
                  <c:v>40000</c:v>
                </c:pt>
                <c:pt idx="8">
                  <c:v>50000</c:v>
                </c:pt>
              </c:numCache>
            </c:numRef>
          </c:cat>
          <c:val>
            <c:numRef>
              <c:f>导出!$C$4:$C$12</c:f>
              <c:numCache>
                <c:formatCode>General</c:formatCode>
                <c:ptCount val="9"/>
                <c:pt idx="0">
                  <c:v>187</c:v>
                </c:pt>
                <c:pt idx="1">
                  <c:v>156</c:v>
                </c:pt>
                <c:pt idx="2">
                  <c:v>164</c:v>
                </c:pt>
                <c:pt idx="3">
                  <c:v>146</c:v>
                </c:pt>
                <c:pt idx="4">
                  <c:v>164</c:v>
                </c:pt>
                <c:pt idx="5">
                  <c:v>179</c:v>
                </c:pt>
                <c:pt idx="6">
                  <c:v>181</c:v>
                </c:pt>
                <c:pt idx="7">
                  <c:v>177</c:v>
                </c:pt>
                <c:pt idx="8">
                  <c:v>172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EEB9-43B5-9369-1B770B994330}"/>
            </c:ext>
          </c:extLst>
        </c:ser>
        <c:ser>
          <c:idx val="2"/>
          <c:order val="4"/>
          <c:tx>
            <c:strRef>
              <c:f>导出!$J$1</c:f>
              <c:strCache>
                <c:ptCount val="1"/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numRef>
              <c:f>导出!$A$4:$A$12</c:f>
              <c:numCache>
                <c:formatCode>General</c:formatCode>
                <c:ptCount val="9"/>
                <c:pt idx="0">
                  <c:v>1000</c:v>
                </c:pt>
                <c:pt idx="1">
                  <c:v>2000</c:v>
                </c:pt>
                <c:pt idx="2">
                  <c:v>4000</c:v>
                </c:pt>
                <c:pt idx="3">
                  <c:v>8000</c:v>
                </c:pt>
                <c:pt idx="4">
                  <c:v>10000</c:v>
                </c:pt>
                <c:pt idx="5">
                  <c:v>20000</c:v>
                </c:pt>
                <c:pt idx="6">
                  <c:v>30000</c:v>
                </c:pt>
                <c:pt idx="7">
                  <c:v>40000</c:v>
                </c:pt>
                <c:pt idx="8">
                  <c:v>50000</c:v>
                </c:pt>
              </c:numCache>
              <c:extLst xmlns:c15="http://schemas.microsoft.com/office/drawing/2012/chart"/>
            </c:numRef>
          </c:cat>
          <c:val>
            <c:numRef>
              <c:f>导出!$K$4:$K$12</c:f>
              <c:numCache>
                <c:formatCode>General</c:formatCode>
                <c:ptCount val="9"/>
              </c:numCache>
              <c:extLst xmlns:c15="http://schemas.microsoft.com/office/drawing/2012/chart"/>
            </c:numRef>
          </c:val>
          <c:smooth val="0"/>
          <c:extLst>
            <c:ext xmlns:c16="http://schemas.microsoft.com/office/drawing/2014/chart" uri="{C3380CC4-5D6E-409C-BE32-E72D297353CC}">
              <c16:uniqueId val="{00000001-EEB9-43B5-9369-1B770B99433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06621648"/>
        <c:axId val="606622208"/>
        <c:extLst>
          <c:ext xmlns:c15="http://schemas.microsoft.com/office/drawing/2012/chart" uri="{02D57815-91ED-43cb-92C2-25804820EDAC}">
            <c15:filteredLineSeries>
              <c15:ser>
                <c:idx val="6"/>
                <c:order val="1"/>
                <c:tx>
                  <c:strRef>
                    <c:extLst>
                      <c:ext uri="{02D57815-91ED-43cb-92C2-25804820EDAC}">
                        <c15:formulaRef>
                          <c15:sqref>导出!$D$1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导出!$A$4:$A$12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导出!$E$4:$E$12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172</c:v>
                      </c:pt>
                      <c:pt idx="1">
                        <c:v>141</c:v>
                      </c:pt>
                      <c:pt idx="2">
                        <c:v>187</c:v>
                      </c:pt>
                      <c:pt idx="3">
                        <c:v>215</c:v>
                      </c:pt>
                      <c:pt idx="4">
                        <c:v>170</c:v>
                      </c:pt>
                      <c:pt idx="5">
                        <c:v>182</c:v>
                      </c:pt>
                      <c:pt idx="6">
                        <c:v>181</c:v>
                      </c:pt>
                      <c:pt idx="7">
                        <c:v>179</c:v>
                      </c:pt>
                      <c:pt idx="8">
                        <c:v>177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2-EEB9-43B5-9369-1B770B994330}"/>
                  </c:ext>
                </c:extLst>
              </c15:ser>
            </c15:filteredLineSeries>
            <c15:filteredLineSeries>
              <c15:ser>
                <c:idx val="0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导出!$F$1</c15:sqref>
                        </c15:formulaRef>
                      </c:ext>
                    </c:extLst>
                    <c:strCache>
                      <c:ptCount val="1"/>
                      <c:pt idx="0">
                        <c:v>SKCN-MLWE-KE</c:v>
                      </c:pt>
                    </c:strCache>
                  </c:strRef>
                </c:tx>
                <c:spPr>
                  <a:ln w="28575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导出!$G$4:$G$12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250</c:v>
                      </c:pt>
                      <c:pt idx="1">
                        <c:v>242</c:v>
                      </c:pt>
                      <c:pt idx="2">
                        <c:v>215</c:v>
                      </c:pt>
                      <c:pt idx="3">
                        <c:v>213</c:v>
                      </c:pt>
                      <c:pt idx="4">
                        <c:v>206</c:v>
                      </c:pt>
                      <c:pt idx="5">
                        <c:v>209</c:v>
                      </c:pt>
                      <c:pt idx="6">
                        <c:v>217</c:v>
                      </c:pt>
                      <c:pt idx="7">
                        <c:v>210</c:v>
                      </c:pt>
                      <c:pt idx="8">
                        <c:v>214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EEB9-43B5-9369-1B770B994330}"/>
                  </c:ext>
                </c:extLst>
              </c15:ser>
            </c15:filteredLineSeries>
            <c15:filteredLineSeries>
              <c15:ser>
                <c:idx val="1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导出!$H$1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导出!$I$4:$I$12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219</c:v>
                      </c:pt>
                      <c:pt idx="1">
                        <c:v>195</c:v>
                      </c:pt>
                      <c:pt idx="2">
                        <c:v>172</c:v>
                      </c:pt>
                      <c:pt idx="3">
                        <c:v>186</c:v>
                      </c:pt>
                      <c:pt idx="4">
                        <c:v>202</c:v>
                      </c:pt>
                      <c:pt idx="5">
                        <c:v>186</c:v>
                      </c:pt>
                      <c:pt idx="6">
                        <c:v>183</c:v>
                      </c:pt>
                      <c:pt idx="7">
                        <c:v>182</c:v>
                      </c:pt>
                      <c:pt idx="8">
                        <c:v>186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EEB9-43B5-9369-1B770B994330}"/>
                  </c:ext>
                </c:extLst>
              </c15:ser>
            </c15:filteredLineSeries>
          </c:ext>
        </c:extLst>
      </c:lineChart>
      <c:catAx>
        <c:axId val="60662164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执行次数</a:t>
                </a:r>
              </a:p>
            </c:rich>
          </c:tx>
          <c:layout>
            <c:manualLayout>
              <c:xMode val="edge"/>
              <c:yMode val="edge"/>
              <c:x val="0.44494313210848646"/>
              <c:y val="0.7690966754155730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06622208"/>
        <c:crosses val="autoZero"/>
        <c:auto val="1"/>
        <c:lblAlgn val="ctr"/>
        <c:lblOffset val="100"/>
        <c:noMultiLvlLbl val="0"/>
      </c:catAx>
      <c:valAx>
        <c:axId val="6066222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平均耗时</a:t>
                </a:r>
                <a:r>
                  <a:rPr lang="en-US" altLang="zh-CN"/>
                  <a:t>(us)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066216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导出密钥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lineChart>
        <c:grouping val="standard"/>
        <c:varyColors val="0"/>
        <c:ser>
          <c:idx val="0"/>
          <c:order val="2"/>
          <c:tx>
            <c:strRef>
              <c:f>导出!$F$1</c:f>
              <c:strCache>
                <c:ptCount val="1"/>
                <c:pt idx="0">
                  <c:v>SKCN-MLWE-KE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导出!$A$4:$A$12</c:f>
              <c:numCache>
                <c:formatCode>General</c:formatCode>
                <c:ptCount val="9"/>
                <c:pt idx="0">
                  <c:v>1000</c:v>
                </c:pt>
                <c:pt idx="1">
                  <c:v>2000</c:v>
                </c:pt>
                <c:pt idx="2">
                  <c:v>4000</c:v>
                </c:pt>
                <c:pt idx="3">
                  <c:v>8000</c:v>
                </c:pt>
                <c:pt idx="4">
                  <c:v>10000</c:v>
                </c:pt>
                <c:pt idx="5">
                  <c:v>20000</c:v>
                </c:pt>
                <c:pt idx="6">
                  <c:v>30000</c:v>
                </c:pt>
                <c:pt idx="7">
                  <c:v>40000</c:v>
                </c:pt>
                <c:pt idx="8">
                  <c:v>50000</c:v>
                </c:pt>
              </c:numCache>
              <c:extLst xmlns:c15="http://schemas.microsoft.com/office/drawing/2012/chart"/>
            </c:numRef>
          </c:cat>
          <c:val>
            <c:numRef>
              <c:f>导出!$G$4:$G$12</c:f>
              <c:numCache>
                <c:formatCode>General</c:formatCode>
                <c:ptCount val="9"/>
                <c:pt idx="0">
                  <c:v>250</c:v>
                </c:pt>
                <c:pt idx="1">
                  <c:v>242</c:v>
                </c:pt>
                <c:pt idx="2">
                  <c:v>215</c:v>
                </c:pt>
                <c:pt idx="3">
                  <c:v>213</c:v>
                </c:pt>
                <c:pt idx="4">
                  <c:v>206</c:v>
                </c:pt>
                <c:pt idx="5">
                  <c:v>209</c:v>
                </c:pt>
                <c:pt idx="6">
                  <c:v>217</c:v>
                </c:pt>
                <c:pt idx="7">
                  <c:v>210</c:v>
                </c:pt>
                <c:pt idx="8">
                  <c:v>214</c:v>
                </c:pt>
              </c:numCache>
              <c:extLst xmlns:c15="http://schemas.microsoft.com/office/drawing/2012/chart"/>
            </c:numRef>
          </c:val>
          <c:smooth val="0"/>
          <c:extLst>
            <c:ext xmlns:c16="http://schemas.microsoft.com/office/drawing/2014/chart" uri="{C3380CC4-5D6E-409C-BE32-E72D297353CC}">
              <c16:uniqueId val="{00000000-D0B3-4CA7-A1EB-91284B334D4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06626688"/>
        <c:axId val="606627248"/>
        <c:extLst>
          <c:ext xmlns:c15="http://schemas.microsoft.com/office/drawing/2012/chart" uri="{02D57815-91ED-43cb-92C2-25804820EDAC}">
            <c15:filteredLineSeries>
              <c15:ser>
                <c:idx val="3"/>
                <c:order val="0"/>
                <c:tx>
                  <c:strRef>
                    <c:extLst>
                      <c:ext uri="{02D57815-91ED-43cb-92C2-25804820EDAC}">
                        <c15:formulaRef>
                          <c15:sqref>导出!$B$1</c15:sqref>
                        </c15:formulaRef>
                      </c:ext>
                    </c:extLst>
                    <c:strCache>
                      <c:ptCount val="1"/>
                      <c:pt idx="0">
                        <c:v>SKCN-MLWE-KE</c:v>
                      </c:pt>
                    </c:strCache>
                  </c:strRef>
                </c:tx>
                <c:spPr>
                  <a:ln w="28575" cap="rnd">
                    <a:solidFill>
                      <a:schemeClr val="accent4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导出!$A$4:$A$12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导出!$C$4:$C$12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187</c:v>
                      </c:pt>
                      <c:pt idx="1">
                        <c:v>156</c:v>
                      </c:pt>
                      <c:pt idx="2">
                        <c:v>164</c:v>
                      </c:pt>
                      <c:pt idx="3">
                        <c:v>146</c:v>
                      </c:pt>
                      <c:pt idx="4">
                        <c:v>164</c:v>
                      </c:pt>
                      <c:pt idx="5">
                        <c:v>179</c:v>
                      </c:pt>
                      <c:pt idx="6">
                        <c:v>181</c:v>
                      </c:pt>
                      <c:pt idx="7">
                        <c:v>177</c:v>
                      </c:pt>
                      <c:pt idx="8">
                        <c:v>172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D0B3-4CA7-A1EB-91284B334D45}"/>
                  </c:ext>
                </c:extLst>
              </c15:ser>
            </c15:filteredLineSeries>
            <c15:filteredLineSeries>
              <c15:ser>
                <c:idx val="6"/>
                <c:order val="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导出!$D$1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导出!$E$4:$E$12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172</c:v>
                      </c:pt>
                      <c:pt idx="1">
                        <c:v>141</c:v>
                      </c:pt>
                      <c:pt idx="2">
                        <c:v>187</c:v>
                      </c:pt>
                      <c:pt idx="3">
                        <c:v>215</c:v>
                      </c:pt>
                      <c:pt idx="4">
                        <c:v>170</c:v>
                      </c:pt>
                      <c:pt idx="5">
                        <c:v>182</c:v>
                      </c:pt>
                      <c:pt idx="6">
                        <c:v>181</c:v>
                      </c:pt>
                      <c:pt idx="7">
                        <c:v>179</c:v>
                      </c:pt>
                      <c:pt idx="8">
                        <c:v>177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D0B3-4CA7-A1EB-91284B334D45}"/>
                  </c:ext>
                </c:extLst>
              </c15:ser>
            </c15:filteredLineSeries>
            <c15:filteredLineSeries>
              <c15:ser>
                <c:idx val="1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导出!$H$1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导出!$I$4:$I$12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219</c:v>
                      </c:pt>
                      <c:pt idx="1">
                        <c:v>195</c:v>
                      </c:pt>
                      <c:pt idx="2">
                        <c:v>172</c:v>
                      </c:pt>
                      <c:pt idx="3">
                        <c:v>186</c:v>
                      </c:pt>
                      <c:pt idx="4">
                        <c:v>202</c:v>
                      </c:pt>
                      <c:pt idx="5">
                        <c:v>186</c:v>
                      </c:pt>
                      <c:pt idx="6">
                        <c:v>183</c:v>
                      </c:pt>
                      <c:pt idx="7">
                        <c:v>182</c:v>
                      </c:pt>
                      <c:pt idx="8">
                        <c:v>186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D0B3-4CA7-A1EB-91284B334D45}"/>
                  </c:ext>
                </c:extLst>
              </c15:ser>
            </c15:filteredLineSeries>
            <c15:filteredLineSeries>
              <c15:ser>
                <c:idx val="2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导出!$J$1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导出!$K$4:$K$12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D0B3-4CA7-A1EB-91284B334D45}"/>
                  </c:ext>
                </c:extLst>
              </c15:ser>
            </c15:filteredLineSeries>
          </c:ext>
        </c:extLst>
      </c:lineChart>
      <c:catAx>
        <c:axId val="60662668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执行次数</a:t>
                </a:r>
              </a:p>
            </c:rich>
          </c:tx>
          <c:layout>
            <c:manualLayout>
              <c:xMode val="edge"/>
              <c:yMode val="edge"/>
              <c:x val="0.44494313210848646"/>
              <c:y val="0.7690966754155730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06627248"/>
        <c:crosses val="autoZero"/>
        <c:auto val="1"/>
        <c:lblAlgn val="ctr"/>
        <c:lblOffset val="100"/>
        <c:noMultiLvlLbl val="0"/>
      </c:catAx>
      <c:valAx>
        <c:axId val="6066272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平均耗时</a:t>
                </a:r>
                <a:r>
                  <a:rPr lang="en-US" altLang="zh-CN"/>
                  <a:t>(us)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066266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交换信息生成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lineChart>
        <c:grouping val="standard"/>
        <c:varyColors val="0"/>
        <c:ser>
          <c:idx val="3"/>
          <c:order val="0"/>
          <c:tx>
            <c:strRef>
              <c:f>交换信息生成CPU!$B$1</c:f>
              <c:strCache>
                <c:ptCount val="1"/>
                <c:pt idx="0">
                  <c:v>SKCN-MLWE-KE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交换信息生成CPU!$A$3:$A$11</c:f>
              <c:numCache>
                <c:formatCode>General</c:formatCode>
                <c:ptCount val="9"/>
                <c:pt idx="0">
                  <c:v>1000</c:v>
                </c:pt>
                <c:pt idx="1">
                  <c:v>2000</c:v>
                </c:pt>
                <c:pt idx="2">
                  <c:v>4000</c:v>
                </c:pt>
                <c:pt idx="3">
                  <c:v>8000</c:v>
                </c:pt>
                <c:pt idx="4">
                  <c:v>10000</c:v>
                </c:pt>
                <c:pt idx="5">
                  <c:v>20000</c:v>
                </c:pt>
                <c:pt idx="6">
                  <c:v>30000</c:v>
                </c:pt>
                <c:pt idx="7">
                  <c:v>40000</c:v>
                </c:pt>
                <c:pt idx="8">
                  <c:v>50000</c:v>
                </c:pt>
              </c:numCache>
              <c:extLst xmlns:c15="http://schemas.microsoft.com/office/drawing/2012/chart"/>
            </c:numRef>
          </c:cat>
          <c:val>
            <c:numRef>
              <c:f>交换信息生成CPU!$C$3:$C$11</c:f>
              <c:numCache>
                <c:formatCode>General</c:formatCode>
                <c:ptCount val="9"/>
                <c:pt idx="0">
                  <c:v>869224</c:v>
                </c:pt>
                <c:pt idx="1">
                  <c:v>879628</c:v>
                </c:pt>
                <c:pt idx="2">
                  <c:v>857885</c:v>
                </c:pt>
                <c:pt idx="3">
                  <c:v>854295</c:v>
                </c:pt>
                <c:pt idx="4">
                  <c:v>855207</c:v>
                </c:pt>
                <c:pt idx="5">
                  <c:v>853326</c:v>
                </c:pt>
                <c:pt idx="6">
                  <c:v>854628</c:v>
                </c:pt>
                <c:pt idx="7">
                  <c:v>854918</c:v>
                </c:pt>
                <c:pt idx="8">
                  <c:v>853557</c:v>
                </c:pt>
              </c:numCache>
              <c:extLst xmlns:c15="http://schemas.microsoft.com/office/drawing/2012/chart"/>
            </c:numRef>
          </c:val>
          <c:smooth val="0"/>
          <c:extLst>
            <c:ext xmlns:c16="http://schemas.microsoft.com/office/drawing/2014/chart" uri="{C3380CC4-5D6E-409C-BE32-E72D297353CC}">
              <c16:uniqueId val="{00000000-B88B-4EAF-85A3-66E2902F1C1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06631728"/>
        <c:axId val="606632288"/>
        <c:extLst>
          <c:ext xmlns:c15="http://schemas.microsoft.com/office/drawing/2012/chart" uri="{02D57815-91ED-43cb-92C2-25804820EDAC}">
            <c15:filteredLineSeries>
              <c15:ser>
                <c:idx val="6"/>
                <c:order val="1"/>
                <c:tx>
                  <c:strRef>
                    <c:extLst>
                      <c:ext uri="{02D57815-91ED-43cb-92C2-25804820EDAC}">
                        <c15:formulaRef>
                          <c15:sqref>交换信息生成CPU!$D$1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交换信息生成CPU!$A$3:$A$11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交换信息生成CPU!$E$3:$E$11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851534</c:v>
                      </c:pt>
                      <c:pt idx="1">
                        <c:v>857952</c:v>
                      </c:pt>
                      <c:pt idx="2">
                        <c:v>847144</c:v>
                      </c:pt>
                      <c:pt idx="3">
                        <c:v>845996</c:v>
                      </c:pt>
                      <c:pt idx="4">
                        <c:v>841006</c:v>
                      </c:pt>
                      <c:pt idx="5">
                        <c:v>839852</c:v>
                      </c:pt>
                      <c:pt idx="6">
                        <c:v>839187</c:v>
                      </c:pt>
                      <c:pt idx="7">
                        <c:v>840540</c:v>
                      </c:pt>
                      <c:pt idx="8">
                        <c:v>841652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B88B-4EAF-85A3-66E2902F1C1B}"/>
                  </c:ext>
                </c:extLst>
              </c15:ser>
            </c15:filteredLineSeries>
            <c15:filteredLineSeries>
              <c15:ser>
                <c:idx val="0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交换信息生成CPU!$F$1</c15:sqref>
                        </c15:formulaRef>
                      </c:ext>
                    </c:extLst>
                    <c:strCache>
                      <c:ptCount val="1"/>
                      <c:pt idx="0">
                        <c:v>SKCN-MLWE-KE</c:v>
                      </c:pt>
                    </c:strCache>
                  </c:strRef>
                </c:tx>
                <c:spPr>
                  <a:ln w="28575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交换信息生成CPU!$G$3:$G$11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869224</c:v>
                      </c:pt>
                      <c:pt idx="1">
                        <c:v>879628</c:v>
                      </c:pt>
                      <c:pt idx="2">
                        <c:v>857885</c:v>
                      </c:pt>
                      <c:pt idx="3">
                        <c:v>854295</c:v>
                      </c:pt>
                      <c:pt idx="4">
                        <c:v>855207</c:v>
                      </c:pt>
                      <c:pt idx="5">
                        <c:v>853326</c:v>
                      </c:pt>
                      <c:pt idx="6">
                        <c:v>854628</c:v>
                      </c:pt>
                      <c:pt idx="7">
                        <c:v>854918</c:v>
                      </c:pt>
                      <c:pt idx="8">
                        <c:v>853557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B88B-4EAF-85A3-66E2902F1C1B}"/>
                  </c:ext>
                </c:extLst>
              </c15:ser>
            </c15:filteredLineSeries>
            <c15:filteredLineSeries>
              <c15:ser>
                <c:idx val="1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交换信息生成CPU!$H$1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交换信息生成CPU!$I$3:$I$11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851534</c:v>
                      </c:pt>
                      <c:pt idx="1">
                        <c:v>857952</c:v>
                      </c:pt>
                      <c:pt idx="2">
                        <c:v>847144</c:v>
                      </c:pt>
                      <c:pt idx="3">
                        <c:v>845996</c:v>
                      </c:pt>
                      <c:pt idx="4">
                        <c:v>841006</c:v>
                      </c:pt>
                      <c:pt idx="5">
                        <c:v>839852</c:v>
                      </c:pt>
                      <c:pt idx="6">
                        <c:v>839187</c:v>
                      </c:pt>
                      <c:pt idx="7">
                        <c:v>840540</c:v>
                      </c:pt>
                      <c:pt idx="8">
                        <c:v>841652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B88B-4EAF-85A3-66E2902F1C1B}"/>
                  </c:ext>
                </c:extLst>
              </c15:ser>
            </c15:filteredLineSeries>
            <c15:filteredLineSeries>
              <c15:ser>
                <c:idx val="2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交换信息生成CPU!$J$1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交换信息生成CPU!$K$3:$K$11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B88B-4EAF-85A3-66E2902F1C1B}"/>
                  </c:ext>
                </c:extLst>
              </c15:ser>
            </c15:filteredLineSeries>
          </c:ext>
        </c:extLst>
      </c:lineChart>
      <c:catAx>
        <c:axId val="60663172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执行次数</a:t>
                </a:r>
              </a:p>
            </c:rich>
          </c:tx>
          <c:layout>
            <c:manualLayout>
              <c:xMode val="edge"/>
              <c:yMode val="edge"/>
              <c:x val="0.43938757655293087"/>
              <c:y val="0.7690966754155730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06632288"/>
        <c:crosses val="autoZero"/>
        <c:auto val="1"/>
        <c:lblAlgn val="ctr"/>
        <c:lblOffset val="100"/>
        <c:noMultiLvlLbl val="0"/>
      </c:catAx>
      <c:valAx>
        <c:axId val="6066322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平均</a:t>
                </a:r>
                <a:r>
                  <a:rPr lang="en-US" altLang="zh-CN"/>
                  <a:t>CPU</a:t>
                </a:r>
                <a:r>
                  <a:rPr lang="zh-CN" altLang="en-US"/>
                  <a:t>周期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066317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交换信息生成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lineChart>
        <c:grouping val="standard"/>
        <c:varyColors val="0"/>
        <c:ser>
          <c:idx val="0"/>
          <c:order val="2"/>
          <c:tx>
            <c:strRef>
              <c:f>交换信息生成CPU!$F$1</c:f>
              <c:strCache>
                <c:ptCount val="1"/>
                <c:pt idx="0">
                  <c:v>SKCN-MLWE-KE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交换信息生成CPU!$A$3:$A$11</c:f>
              <c:numCache>
                <c:formatCode>General</c:formatCode>
                <c:ptCount val="9"/>
                <c:pt idx="0">
                  <c:v>1000</c:v>
                </c:pt>
                <c:pt idx="1">
                  <c:v>2000</c:v>
                </c:pt>
                <c:pt idx="2">
                  <c:v>4000</c:v>
                </c:pt>
                <c:pt idx="3">
                  <c:v>8000</c:v>
                </c:pt>
                <c:pt idx="4">
                  <c:v>10000</c:v>
                </c:pt>
                <c:pt idx="5">
                  <c:v>20000</c:v>
                </c:pt>
                <c:pt idx="6">
                  <c:v>30000</c:v>
                </c:pt>
                <c:pt idx="7">
                  <c:v>40000</c:v>
                </c:pt>
                <c:pt idx="8">
                  <c:v>50000</c:v>
                </c:pt>
              </c:numCache>
              <c:extLst xmlns:c15="http://schemas.microsoft.com/office/drawing/2012/chart"/>
            </c:numRef>
          </c:cat>
          <c:val>
            <c:numRef>
              <c:f>交换信息生成CPU!$G$3:$G$11</c:f>
              <c:numCache>
                <c:formatCode>General</c:formatCode>
                <c:ptCount val="9"/>
                <c:pt idx="0">
                  <c:v>869224</c:v>
                </c:pt>
                <c:pt idx="1">
                  <c:v>879628</c:v>
                </c:pt>
                <c:pt idx="2">
                  <c:v>857885</c:v>
                </c:pt>
                <c:pt idx="3">
                  <c:v>854295</c:v>
                </c:pt>
                <c:pt idx="4">
                  <c:v>855207</c:v>
                </c:pt>
                <c:pt idx="5">
                  <c:v>853326</c:v>
                </c:pt>
                <c:pt idx="6">
                  <c:v>854628</c:v>
                </c:pt>
                <c:pt idx="7">
                  <c:v>854918</c:v>
                </c:pt>
                <c:pt idx="8">
                  <c:v>853557</c:v>
                </c:pt>
              </c:numCache>
              <c:extLst xmlns:c15="http://schemas.microsoft.com/office/drawing/2012/chart"/>
            </c:numRef>
          </c:val>
          <c:smooth val="0"/>
          <c:extLst>
            <c:ext xmlns:c16="http://schemas.microsoft.com/office/drawing/2014/chart" uri="{C3380CC4-5D6E-409C-BE32-E72D297353CC}">
              <c16:uniqueId val="{00000000-8210-4A91-87CB-0BD6E49F8C2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06636768"/>
        <c:axId val="606637328"/>
        <c:extLst>
          <c:ext xmlns:c15="http://schemas.microsoft.com/office/drawing/2012/chart" uri="{02D57815-91ED-43cb-92C2-25804820EDAC}">
            <c15:filteredLineSeries>
              <c15:ser>
                <c:idx val="3"/>
                <c:order val="0"/>
                <c:tx>
                  <c:strRef>
                    <c:extLst>
                      <c:ext uri="{02D57815-91ED-43cb-92C2-25804820EDAC}">
                        <c15:formulaRef>
                          <c15:sqref>交换信息生成CPU!$B$1</c15:sqref>
                        </c15:formulaRef>
                      </c:ext>
                    </c:extLst>
                    <c:strCache>
                      <c:ptCount val="1"/>
                      <c:pt idx="0">
                        <c:v>SKCN-MLWE-KE</c:v>
                      </c:pt>
                    </c:strCache>
                  </c:strRef>
                </c:tx>
                <c:spPr>
                  <a:ln w="28575" cap="rnd">
                    <a:solidFill>
                      <a:schemeClr val="accent4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交换信息生成CPU!$A$3:$A$11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交换信息生成CPU!$C$3:$C$11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869224</c:v>
                      </c:pt>
                      <c:pt idx="1">
                        <c:v>879628</c:v>
                      </c:pt>
                      <c:pt idx="2">
                        <c:v>857885</c:v>
                      </c:pt>
                      <c:pt idx="3">
                        <c:v>854295</c:v>
                      </c:pt>
                      <c:pt idx="4">
                        <c:v>855207</c:v>
                      </c:pt>
                      <c:pt idx="5">
                        <c:v>853326</c:v>
                      </c:pt>
                      <c:pt idx="6">
                        <c:v>854628</c:v>
                      </c:pt>
                      <c:pt idx="7">
                        <c:v>854918</c:v>
                      </c:pt>
                      <c:pt idx="8">
                        <c:v>853557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8210-4A91-87CB-0BD6E49F8C24}"/>
                  </c:ext>
                </c:extLst>
              </c15:ser>
            </c15:filteredLineSeries>
            <c15:filteredLineSeries>
              <c15:ser>
                <c:idx val="6"/>
                <c:order val="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交换信息生成CPU!$D$1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交换信息生成CPU!$E$3:$E$11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851534</c:v>
                      </c:pt>
                      <c:pt idx="1">
                        <c:v>857952</c:v>
                      </c:pt>
                      <c:pt idx="2">
                        <c:v>847144</c:v>
                      </c:pt>
                      <c:pt idx="3">
                        <c:v>845996</c:v>
                      </c:pt>
                      <c:pt idx="4">
                        <c:v>841006</c:v>
                      </c:pt>
                      <c:pt idx="5">
                        <c:v>839852</c:v>
                      </c:pt>
                      <c:pt idx="6">
                        <c:v>839187</c:v>
                      </c:pt>
                      <c:pt idx="7">
                        <c:v>840540</c:v>
                      </c:pt>
                      <c:pt idx="8">
                        <c:v>841652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8210-4A91-87CB-0BD6E49F8C24}"/>
                  </c:ext>
                </c:extLst>
              </c15:ser>
            </c15:filteredLineSeries>
            <c15:filteredLineSeries>
              <c15:ser>
                <c:idx val="1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交换信息生成CPU!$H$1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交换信息生成CPU!$I$3:$I$11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851534</c:v>
                      </c:pt>
                      <c:pt idx="1">
                        <c:v>857952</c:v>
                      </c:pt>
                      <c:pt idx="2">
                        <c:v>847144</c:v>
                      </c:pt>
                      <c:pt idx="3">
                        <c:v>845996</c:v>
                      </c:pt>
                      <c:pt idx="4">
                        <c:v>841006</c:v>
                      </c:pt>
                      <c:pt idx="5">
                        <c:v>839852</c:v>
                      </c:pt>
                      <c:pt idx="6">
                        <c:v>839187</c:v>
                      </c:pt>
                      <c:pt idx="7">
                        <c:v>840540</c:v>
                      </c:pt>
                      <c:pt idx="8">
                        <c:v>841652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8210-4A91-87CB-0BD6E49F8C24}"/>
                  </c:ext>
                </c:extLst>
              </c15:ser>
            </c15:filteredLineSeries>
            <c15:filteredLineSeries>
              <c15:ser>
                <c:idx val="2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交换信息生成CPU!$J$1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交换信息生成CPU!$K$3:$K$11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8210-4A91-87CB-0BD6E49F8C24}"/>
                  </c:ext>
                </c:extLst>
              </c15:ser>
            </c15:filteredLineSeries>
          </c:ext>
        </c:extLst>
      </c:lineChart>
      <c:catAx>
        <c:axId val="60663676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执行次数</a:t>
                </a:r>
              </a:p>
            </c:rich>
          </c:tx>
          <c:layout>
            <c:manualLayout>
              <c:xMode val="edge"/>
              <c:yMode val="edge"/>
              <c:x val="0.43938757655293087"/>
              <c:y val="0.7690966754155730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06637328"/>
        <c:crosses val="autoZero"/>
        <c:auto val="1"/>
        <c:lblAlgn val="ctr"/>
        <c:lblOffset val="100"/>
        <c:noMultiLvlLbl val="0"/>
      </c:catAx>
      <c:valAx>
        <c:axId val="6066373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平均</a:t>
                </a:r>
                <a:r>
                  <a:rPr lang="en-US" altLang="zh-CN"/>
                  <a:t>CPU</a:t>
                </a:r>
                <a:r>
                  <a:rPr lang="zh-CN" altLang="en-US"/>
                  <a:t>周期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066367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导出密钥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0.16991283023928577"/>
          <c:y val="0.15966562173458726"/>
          <c:w val="0.8033231794930743"/>
          <c:h val="0.491542303293593"/>
        </c:manualLayout>
      </c:layout>
      <c:lineChart>
        <c:grouping val="standard"/>
        <c:varyColors val="0"/>
        <c:ser>
          <c:idx val="3"/>
          <c:order val="0"/>
          <c:tx>
            <c:strRef>
              <c:f>导出CPU!$B$1</c:f>
              <c:strCache>
                <c:ptCount val="1"/>
                <c:pt idx="0">
                  <c:v>SKCN-MLWE-KE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导出CPU!$A$3:$A$11</c:f>
              <c:numCache>
                <c:formatCode>General</c:formatCode>
                <c:ptCount val="9"/>
                <c:pt idx="0">
                  <c:v>1000</c:v>
                </c:pt>
                <c:pt idx="1">
                  <c:v>2000</c:v>
                </c:pt>
                <c:pt idx="2">
                  <c:v>4000</c:v>
                </c:pt>
                <c:pt idx="3">
                  <c:v>8000</c:v>
                </c:pt>
                <c:pt idx="4">
                  <c:v>10000</c:v>
                </c:pt>
                <c:pt idx="5">
                  <c:v>20000</c:v>
                </c:pt>
                <c:pt idx="6">
                  <c:v>30000</c:v>
                </c:pt>
                <c:pt idx="7">
                  <c:v>40000</c:v>
                </c:pt>
                <c:pt idx="8">
                  <c:v>50000</c:v>
                </c:pt>
              </c:numCache>
              <c:extLst xmlns:c15="http://schemas.microsoft.com/office/drawing/2012/chart"/>
            </c:numRef>
          </c:cat>
          <c:val>
            <c:numRef>
              <c:f>导出CPU!$C$3:$C$11</c:f>
              <c:numCache>
                <c:formatCode>General</c:formatCode>
                <c:ptCount val="9"/>
                <c:pt idx="0">
                  <c:v>547563</c:v>
                </c:pt>
                <c:pt idx="1">
                  <c:v>556142</c:v>
                </c:pt>
                <c:pt idx="2">
                  <c:v>541367</c:v>
                </c:pt>
                <c:pt idx="3">
                  <c:v>539142</c:v>
                </c:pt>
                <c:pt idx="4">
                  <c:v>540408</c:v>
                </c:pt>
                <c:pt idx="5">
                  <c:v>539699</c:v>
                </c:pt>
                <c:pt idx="6">
                  <c:v>539499</c:v>
                </c:pt>
                <c:pt idx="7">
                  <c:v>540205</c:v>
                </c:pt>
                <c:pt idx="8">
                  <c:v>540264</c:v>
                </c:pt>
              </c:numCache>
              <c:extLst xmlns:c15="http://schemas.microsoft.com/office/drawing/2012/chart"/>
            </c:numRef>
          </c:val>
          <c:smooth val="0"/>
          <c:extLst>
            <c:ext xmlns:c16="http://schemas.microsoft.com/office/drawing/2014/chart" uri="{C3380CC4-5D6E-409C-BE32-E72D297353CC}">
              <c16:uniqueId val="{00000000-2628-4037-B144-2C17EDA5D9B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12690048"/>
        <c:axId val="612701248"/>
        <c:extLst>
          <c:ext xmlns:c15="http://schemas.microsoft.com/office/drawing/2012/chart" uri="{02D57815-91ED-43cb-92C2-25804820EDAC}">
            <c15:filteredLineSeries>
              <c15:ser>
                <c:idx val="6"/>
                <c:order val="1"/>
                <c:tx>
                  <c:strRef>
                    <c:extLst>
                      <c:ext uri="{02D57815-91ED-43cb-92C2-25804820EDAC}">
                        <c15:formulaRef>
                          <c15:sqref>导出CPU!$D$1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导出CPU!$A$3:$A$11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导出CPU!$E$3:$E$11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558490</c:v>
                      </c:pt>
                      <c:pt idx="1">
                        <c:v>563565</c:v>
                      </c:pt>
                      <c:pt idx="2">
                        <c:v>555866</c:v>
                      </c:pt>
                      <c:pt idx="3">
                        <c:v>555166</c:v>
                      </c:pt>
                      <c:pt idx="4">
                        <c:v>553682</c:v>
                      </c:pt>
                      <c:pt idx="5">
                        <c:v>554190</c:v>
                      </c:pt>
                      <c:pt idx="6">
                        <c:v>553651</c:v>
                      </c:pt>
                      <c:pt idx="7">
                        <c:v>554277</c:v>
                      </c:pt>
                      <c:pt idx="8">
                        <c:v>554894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2628-4037-B144-2C17EDA5D9BF}"/>
                  </c:ext>
                </c:extLst>
              </c15:ser>
            </c15:filteredLineSeries>
            <c15:filteredLineSeries>
              <c15:ser>
                <c:idx val="0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导出CPU!$F$1</c15:sqref>
                        </c15:formulaRef>
                      </c:ext>
                    </c:extLst>
                    <c:strCache>
                      <c:ptCount val="1"/>
                      <c:pt idx="0">
                        <c:v>SKCN-MLWE-KE</c:v>
                      </c:pt>
                    </c:strCache>
                  </c:strRef>
                </c:tx>
                <c:spPr>
                  <a:ln w="28575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导出CPU!$G$3:$G$11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596274</c:v>
                      </c:pt>
                      <c:pt idx="1">
                        <c:v>604298</c:v>
                      </c:pt>
                      <c:pt idx="2">
                        <c:v>588381</c:v>
                      </c:pt>
                      <c:pt idx="3">
                        <c:v>585947</c:v>
                      </c:pt>
                      <c:pt idx="4">
                        <c:v>587332</c:v>
                      </c:pt>
                      <c:pt idx="5">
                        <c:v>586591</c:v>
                      </c:pt>
                      <c:pt idx="6">
                        <c:v>586723</c:v>
                      </c:pt>
                      <c:pt idx="7">
                        <c:v>587935</c:v>
                      </c:pt>
                      <c:pt idx="8">
                        <c:v>587739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2628-4037-B144-2C17EDA5D9BF}"/>
                  </c:ext>
                </c:extLst>
              </c15:ser>
            </c15:filteredLineSeries>
            <c15:filteredLineSeries>
              <c15:ser>
                <c:idx val="1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导出CPU!$H$1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导出CPU!$I$3:$I$11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590835</c:v>
                      </c:pt>
                      <c:pt idx="1">
                        <c:v>594769</c:v>
                      </c:pt>
                      <c:pt idx="2">
                        <c:v>586833</c:v>
                      </c:pt>
                      <c:pt idx="3">
                        <c:v>586559</c:v>
                      </c:pt>
                      <c:pt idx="4">
                        <c:v>585109</c:v>
                      </c:pt>
                      <c:pt idx="5">
                        <c:v>586114</c:v>
                      </c:pt>
                      <c:pt idx="6">
                        <c:v>585520</c:v>
                      </c:pt>
                      <c:pt idx="7">
                        <c:v>586135</c:v>
                      </c:pt>
                      <c:pt idx="8">
                        <c:v>586342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2628-4037-B144-2C17EDA5D9BF}"/>
                  </c:ext>
                </c:extLst>
              </c15:ser>
            </c15:filteredLineSeries>
            <c15:filteredLineSeries>
              <c15:ser>
                <c:idx val="2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导出CPU!$J$1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导出CPU!$K$3:$K$11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2628-4037-B144-2C17EDA5D9BF}"/>
                  </c:ext>
                </c:extLst>
              </c15:ser>
            </c15:filteredLineSeries>
          </c:ext>
        </c:extLst>
      </c:lineChart>
      <c:catAx>
        <c:axId val="61269004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执行次数</a:t>
                </a:r>
              </a:p>
            </c:rich>
          </c:tx>
          <c:layout>
            <c:manualLayout>
              <c:xMode val="edge"/>
              <c:yMode val="edge"/>
              <c:x val="0.43938757655293087"/>
              <c:y val="0.7690966754155730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12701248"/>
        <c:crosses val="autoZero"/>
        <c:auto val="1"/>
        <c:lblAlgn val="ctr"/>
        <c:lblOffset val="100"/>
        <c:noMultiLvlLbl val="0"/>
      </c:catAx>
      <c:valAx>
        <c:axId val="6127012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平均</a:t>
                </a:r>
                <a:r>
                  <a:rPr lang="en-US" altLang="zh-CN"/>
                  <a:t>CPU</a:t>
                </a:r>
                <a:r>
                  <a:rPr lang="zh-CN" altLang="en-US"/>
                  <a:t>周期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126900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导出密钥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0.16991283023928577"/>
          <c:y val="0.15966562173458726"/>
          <c:w val="0.8033231794930743"/>
          <c:h val="0.491542303293593"/>
        </c:manualLayout>
      </c:layout>
      <c:lineChart>
        <c:grouping val="standard"/>
        <c:varyColors val="0"/>
        <c:ser>
          <c:idx val="0"/>
          <c:order val="2"/>
          <c:tx>
            <c:strRef>
              <c:f>导出CPU!$F$1</c:f>
              <c:strCache>
                <c:ptCount val="1"/>
                <c:pt idx="0">
                  <c:v>SKCN-MLWE-KE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导出CPU!$A$3:$A$11</c:f>
              <c:numCache>
                <c:formatCode>General</c:formatCode>
                <c:ptCount val="9"/>
                <c:pt idx="0">
                  <c:v>1000</c:v>
                </c:pt>
                <c:pt idx="1">
                  <c:v>2000</c:v>
                </c:pt>
                <c:pt idx="2">
                  <c:v>4000</c:v>
                </c:pt>
                <c:pt idx="3">
                  <c:v>8000</c:v>
                </c:pt>
                <c:pt idx="4">
                  <c:v>10000</c:v>
                </c:pt>
                <c:pt idx="5">
                  <c:v>20000</c:v>
                </c:pt>
                <c:pt idx="6">
                  <c:v>30000</c:v>
                </c:pt>
                <c:pt idx="7">
                  <c:v>40000</c:v>
                </c:pt>
                <c:pt idx="8">
                  <c:v>50000</c:v>
                </c:pt>
              </c:numCache>
              <c:extLst xmlns:c15="http://schemas.microsoft.com/office/drawing/2012/chart"/>
            </c:numRef>
          </c:cat>
          <c:val>
            <c:numRef>
              <c:f>导出CPU!$G$3:$G$11</c:f>
              <c:numCache>
                <c:formatCode>General</c:formatCode>
                <c:ptCount val="9"/>
                <c:pt idx="0">
                  <c:v>596274</c:v>
                </c:pt>
                <c:pt idx="1">
                  <c:v>604298</c:v>
                </c:pt>
                <c:pt idx="2">
                  <c:v>588381</c:v>
                </c:pt>
                <c:pt idx="3">
                  <c:v>585947</c:v>
                </c:pt>
                <c:pt idx="4">
                  <c:v>587332</c:v>
                </c:pt>
                <c:pt idx="5">
                  <c:v>586591</c:v>
                </c:pt>
                <c:pt idx="6">
                  <c:v>586723</c:v>
                </c:pt>
                <c:pt idx="7">
                  <c:v>587935</c:v>
                </c:pt>
                <c:pt idx="8">
                  <c:v>587739</c:v>
                </c:pt>
              </c:numCache>
              <c:extLst xmlns:c15="http://schemas.microsoft.com/office/drawing/2012/chart"/>
            </c:numRef>
          </c:val>
          <c:smooth val="0"/>
          <c:extLst>
            <c:ext xmlns:c16="http://schemas.microsoft.com/office/drawing/2014/chart" uri="{C3380CC4-5D6E-409C-BE32-E72D297353CC}">
              <c16:uniqueId val="{00000000-74CB-43E6-BE7F-3EDD84EF856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12699008"/>
        <c:axId val="612674928"/>
        <c:extLst>
          <c:ext xmlns:c15="http://schemas.microsoft.com/office/drawing/2012/chart" uri="{02D57815-91ED-43cb-92C2-25804820EDAC}">
            <c15:filteredLineSeries>
              <c15:ser>
                <c:idx val="3"/>
                <c:order val="0"/>
                <c:tx>
                  <c:strRef>
                    <c:extLst>
                      <c:ext uri="{02D57815-91ED-43cb-92C2-25804820EDAC}">
                        <c15:formulaRef>
                          <c15:sqref>导出CPU!$B$1</c15:sqref>
                        </c15:formulaRef>
                      </c:ext>
                    </c:extLst>
                    <c:strCache>
                      <c:ptCount val="1"/>
                      <c:pt idx="0">
                        <c:v>SKCN-MLWE-KE</c:v>
                      </c:pt>
                    </c:strCache>
                  </c:strRef>
                </c:tx>
                <c:spPr>
                  <a:ln w="28575" cap="rnd">
                    <a:solidFill>
                      <a:schemeClr val="accent4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导出CPU!$A$3:$A$11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导出CPU!$C$3:$C$11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547563</c:v>
                      </c:pt>
                      <c:pt idx="1">
                        <c:v>556142</c:v>
                      </c:pt>
                      <c:pt idx="2">
                        <c:v>541367</c:v>
                      </c:pt>
                      <c:pt idx="3">
                        <c:v>539142</c:v>
                      </c:pt>
                      <c:pt idx="4">
                        <c:v>540408</c:v>
                      </c:pt>
                      <c:pt idx="5">
                        <c:v>539699</c:v>
                      </c:pt>
                      <c:pt idx="6">
                        <c:v>539499</c:v>
                      </c:pt>
                      <c:pt idx="7">
                        <c:v>540205</c:v>
                      </c:pt>
                      <c:pt idx="8">
                        <c:v>540264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74CB-43E6-BE7F-3EDD84EF8564}"/>
                  </c:ext>
                </c:extLst>
              </c15:ser>
            </c15:filteredLineSeries>
            <c15:filteredLineSeries>
              <c15:ser>
                <c:idx val="6"/>
                <c:order val="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导出CPU!$D$1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导出CPU!$E$3:$E$11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558490</c:v>
                      </c:pt>
                      <c:pt idx="1">
                        <c:v>563565</c:v>
                      </c:pt>
                      <c:pt idx="2">
                        <c:v>555866</c:v>
                      </c:pt>
                      <c:pt idx="3">
                        <c:v>555166</c:v>
                      </c:pt>
                      <c:pt idx="4">
                        <c:v>553682</c:v>
                      </c:pt>
                      <c:pt idx="5">
                        <c:v>554190</c:v>
                      </c:pt>
                      <c:pt idx="6">
                        <c:v>553651</c:v>
                      </c:pt>
                      <c:pt idx="7">
                        <c:v>554277</c:v>
                      </c:pt>
                      <c:pt idx="8">
                        <c:v>554894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74CB-43E6-BE7F-3EDD84EF8564}"/>
                  </c:ext>
                </c:extLst>
              </c15:ser>
            </c15:filteredLineSeries>
            <c15:filteredLineSeries>
              <c15:ser>
                <c:idx val="1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导出CPU!$H$1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导出CPU!$I$3:$I$11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590835</c:v>
                      </c:pt>
                      <c:pt idx="1">
                        <c:v>594769</c:v>
                      </c:pt>
                      <c:pt idx="2">
                        <c:v>586833</c:v>
                      </c:pt>
                      <c:pt idx="3">
                        <c:v>586559</c:v>
                      </c:pt>
                      <c:pt idx="4">
                        <c:v>585109</c:v>
                      </c:pt>
                      <c:pt idx="5">
                        <c:v>586114</c:v>
                      </c:pt>
                      <c:pt idx="6">
                        <c:v>585520</c:v>
                      </c:pt>
                      <c:pt idx="7">
                        <c:v>586135</c:v>
                      </c:pt>
                      <c:pt idx="8">
                        <c:v>586342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74CB-43E6-BE7F-3EDD84EF8564}"/>
                  </c:ext>
                </c:extLst>
              </c15:ser>
            </c15:filteredLineSeries>
            <c15:filteredLineSeries>
              <c15:ser>
                <c:idx val="2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导出CPU!$J$1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导出CPU!$K$3:$K$11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74CB-43E6-BE7F-3EDD84EF8564}"/>
                  </c:ext>
                </c:extLst>
              </c15:ser>
            </c15:filteredLineSeries>
          </c:ext>
        </c:extLst>
      </c:lineChart>
      <c:catAx>
        <c:axId val="61269900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执行次数</a:t>
                </a:r>
              </a:p>
            </c:rich>
          </c:tx>
          <c:layout>
            <c:manualLayout>
              <c:xMode val="edge"/>
              <c:yMode val="edge"/>
              <c:x val="0.43938757655293087"/>
              <c:y val="0.7690966754155730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12674928"/>
        <c:crosses val="autoZero"/>
        <c:auto val="1"/>
        <c:lblAlgn val="ctr"/>
        <c:lblOffset val="100"/>
        <c:noMultiLvlLbl val="0"/>
      </c:catAx>
      <c:valAx>
        <c:axId val="6126749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平均</a:t>
                </a:r>
                <a:r>
                  <a:rPr lang="en-US" altLang="zh-CN"/>
                  <a:t>CPU</a:t>
                </a:r>
                <a:r>
                  <a:rPr lang="zh-CN" altLang="en-US"/>
                  <a:t>周期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126990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生成交换信息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0.12616610749743237"/>
          <c:y val="0.16324786324786325"/>
          <c:w val="0.84832664612575603"/>
          <c:h val="0.54584023150952288"/>
        </c:manualLayout>
      </c:layout>
      <c:lineChart>
        <c:grouping val="standard"/>
        <c:varyColors val="0"/>
        <c:ser>
          <c:idx val="1"/>
          <c:order val="1"/>
          <c:tx>
            <c:strRef>
              <c:f>生成交换信息!$D$1</c:f>
              <c:strCache>
                <c:ptCount val="1"/>
                <c:pt idx="0">
                  <c:v>SKCN-MLWE-PKE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rgbClr val="0070C0"/>
              </a:solidFill>
              <a:round/>
            </a:ln>
            <a:effectLst/>
          </c:spPr>
          <c:marker>
            <c:symbol val="none"/>
          </c:marker>
          <c:cat>
            <c:numRef>
              <c:f>生成交换信息!$A$4:$A$12</c:f>
              <c:numCache>
                <c:formatCode>General</c:formatCode>
                <c:ptCount val="9"/>
                <c:pt idx="0">
                  <c:v>1000</c:v>
                </c:pt>
                <c:pt idx="1">
                  <c:v>2000</c:v>
                </c:pt>
                <c:pt idx="2">
                  <c:v>4000</c:v>
                </c:pt>
                <c:pt idx="3">
                  <c:v>8000</c:v>
                </c:pt>
                <c:pt idx="4">
                  <c:v>10000</c:v>
                </c:pt>
                <c:pt idx="5">
                  <c:v>20000</c:v>
                </c:pt>
                <c:pt idx="6">
                  <c:v>30000</c:v>
                </c:pt>
                <c:pt idx="7">
                  <c:v>40000</c:v>
                </c:pt>
                <c:pt idx="8">
                  <c:v>50000</c:v>
                </c:pt>
              </c:numCache>
              <c:extLst xmlns:c15="http://schemas.microsoft.com/office/drawing/2012/chart"/>
            </c:numRef>
          </c:cat>
          <c:val>
            <c:numRef>
              <c:f>生成交换信息!$E$4:$E$12</c:f>
              <c:numCache>
                <c:formatCode>General</c:formatCode>
                <c:ptCount val="9"/>
                <c:pt idx="0">
                  <c:v>250</c:v>
                </c:pt>
                <c:pt idx="1">
                  <c:v>297</c:v>
                </c:pt>
                <c:pt idx="2">
                  <c:v>258</c:v>
                </c:pt>
                <c:pt idx="3">
                  <c:v>234</c:v>
                </c:pt>
                <c:pt idx="4">
                  <c:v>262</c:v>
                </c:pt>
                <c:pt idx="5">
                  <c:v>263</c:v>
                </c:pt>
                <c:pt idx="6">
                  <c:v>266</c:v>
                </c:pt>
                <c:pt idx="7">
                  <c:v>254</c:v>
                </c:pt>
                <c:pt idx="8">
                  <c:v>265</c:v>
                </c:pt>
              </c:numCache>
              <c:extLst xmlns:c15="http://schemas.microsoft.com/office/drawing/2012/chart"/>
            </c:numRef>
          </c:val>
          <c:smooth val="0"/>
          <c:extLst>
            <c:ext xmlns:c16="http://schemas.microsoft.com/office/drawing/2014/chart" uri="{C3380CC4-5D6E-409C-BE32-E72D297353CC}">
              <c16:uniqueId val="{00000000-F159-40BF-9CFD-8E979962FB3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12695648"/>
        <c:axId val="612671568"/>
        <c:extLst>
          <c:ext xmlns:c15="http://schemas.microsoft.com/office/drawing/2012/chart" uri="{02D57815-91ED-43cb-92C2-25804820EDAC}">
            <c15:filteredLineSeries>
              <c15:ser>
                <c:idx val="0"/>
                <c:order val="0"/>
                <c:tx>
                  <c:strRef>
                    <c:extLst>
                      <c:ext uri="{02D57815-91ED-43cb-92C2-25804820EDAC}">
                        <c15:formulaRef>
                          <c15:sqref>生成交换信息!$B$1</c15:sqref>
                        </c15:formulaRef>
                      </c:ext>
                    </c:extLst>
                    <c:strCache>
                      <c:ptCount val="1"/>
                      <c:pt idx="0">
                        <c:v>SKCN-MLWE-KE</c:v>
                      </c:pt>
                    </c:strCache>
                  </c:strRef>
                </c:tx>
                <c:spPr>
                  <a:ln w="28575" cap="rnd">
                    <a:solidFill>
                      <a:srgbClr val="FFC000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生成交换信息!$A$4:$A$12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生成交换信息!$C$4:$C$12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234</c:v>
                      </c:pt>
                      <c:pt idx="1">
                        <c:v>273</c:v>
                      </c:pt>
                      <c:pt idx="2">
                        <c:v>293</c:v>
                      </c:pt>
                      <c:pt idx="3">
                        <c:v>279</c:v>
                      </c:pt>
                      <c:pt idx="4">
                        <c:v>264</c:v>
                      </c:pt>
                      <c:pt idx="5">
                        <c:v>271</c:v>
                      </c:pt>
                      <c:pt idx="6">
                        <c:v>267</c:v>
                      </c:pt>
                      <c:pt idx="7">
                        <c:v>263</c:v>
                      </c:pt>
                      <c:pt idx="8">
                        <c:v>268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F159-40BF-9CFD-8E979962FB31}"/>
                  </c:ext>
                </c:extLst>
              </c15:ser>
            </c15:filteredLineSeries>
            <c15:filteredLineSeries>
              <c15:ser>
                <c:idx val="2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生成交换信息!$F$1</c15:sqref>
                        </c15:formulaRef>
                      </c:ext>
                    </c:extLst>
                    <c:strCache>
                      <c:ptCount val="1"/>
                      <c:pt idx="0">
                        <c:v>SKCN-MLWE-KE</c:v>
                      </c:pt>
                    </c:strCache>
                  </c:strRef>
                </c:tx>
                <c:spPr>
                  <a:ln w="28575" cap="rnd">
                    <a:solidFill>
                      <a:srgbClr val="00B0F0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生成交换信息!$G$4:$G$12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297</c:v>
                      </c:pt>
                      <c:pt idx="1">
                        <c:v>281</c:v>
                      </c:pt>
                      <c:pt idx="2">
                        <c:v>273</c:v>
                      </c:pt>
                      <c:pt idx="3">
                        <c:v>287</c:v>
                      </c:pt>
                      <c:pt idx="4">
                        <c:v>292</c:v>
                      </c:pt>
                      <c:pt idx="5">
                        <c:v>273</c:v>
                      </c:pt>
                      <c:pt idx="6">
                        <c:v>261</c:v>
                      </c:pt>
                      <c:pt idx="7">
                        <c:v>276</c:v>
                      </c:pt>
                      <c:pt idx="8">
                        <c:v>271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F159-40BF-9CFD-8E979962FB31}"/>
                  </c:ext>
                </c:extLst>
              </c15:ser>
            </c15:filteredLineSeries>
            <c15:filteredLine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生成交换信息!$H$1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生成交换信息!$I$4:$I$12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266</c:v>
                      </c:pt>
                      <c:pt idx="1">
                        <c:v>250</c:v>
                      </c:pt>
                      <c:pt idx="2">
                        <c:v>269</c:v>
                      </c:pt>
                      <c:pt idx="3">
                        <c:v>268</c:v>
                      </c:pt>
                      <c:pt idx="4">
                        <c:v>253</c:v>
                      </c:pt>
                      <c:pt idx="5">
                        <c:v>258</c:v>
                      </c:pt>
                      <c:pt idx="6">
                        <c:v>258</c:v>
                      </c:pt>
                      <c:pt idx="7">
                        <c:v>271</c:v>
                      </c:pt>
                      <c:pt idx="8">
                        <c:v>260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F159-40BF-9CFD-8E979962FB31}"/>
                  </c:ext>
                </c:extLst>
              </c15:ser>
            </c15:filteredLineSeries>
            <c15:filteredLine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生成交换信息!$J$1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bg2">
                        <a:lumMod val="75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生成交换信息!$K$4:$K$12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F159-40BF-9CFD-8E979962FB31}"/>
                  </c:ext>
                </c:extLst>
              </c15:ser>
            </c15:filteredLineSeries>
          </c:ext>
        </c:extLst>
      </c:lineChart>
      <c:catAx>
        <c:axId val="61269564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执行次数</a:t>
                </a:r>
              </a:p>
            </c:rich>
          </c:tx>
          <c:layout>
            <c:manualLayout>
              <c:xMode val="edge"/>
              <c:yMode val="edge"/>
              <c:x val="0.50275655051625168"/>
              <c:y val="0.7990113735783027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12671568"/>
        <c:crosses val="autoZero"/>
        <c:auto val="1"/>
        <c:lblAlgn val="ctr"/>
        <c:lblOffset val="100"/>
        <c:noMultiLvlLbl val="0"/>
      </c:catAx>
      <c:valAx>
        <c:axId val="6126715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1"/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平均耗时</a:t>
                </a:r>
                <a:r>
                  <a:rPr lang="en-US" altLang="zh-CN"/>
                  <a:t>(us)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1.9444444444444445E-2"/>
              <c:y val="0.2733023476232137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solidFill>
              <a:srgbClr val="0070C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126956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1003319292082818"/>
          <c:y val="0.88020778652668419"/>
          <c:w val="0.88996681501768804"/>
          <c:h val="7.2115889359983865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7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138922-2974-4EF2-ADF6-CB4F50290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绿卡文档模板.dot</Template>
  <TotalTime>2443</TotalTime>
  <Pages>35</Pages>
  <Words>2772</Words>
  <Characters>15803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建议书</vt:lpstr>
    </vt:vector>
  </TitlesOfParts>
  <Company>Synergy Software Co.,</Company>
  <LinksUpToDate>false</LinksUpToDate>
  <CharactersWithSpaces>18538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建议书</dc:title>
  <dc:creator>www</dc:creator>
  <cp:lastModifiedBy>Sui Guangye</cp:lastModifiedBy>
  <cp:revision>1088</cp:revision>
  <cp:lastPrinted>2019-02-14T08:35:00Z</cp:lastPrinted>
  <dcterms:created xsi:type="dcterms:W3CDTF">2019-02-12T02:31:00Z</dcterms:created>
  <dcterms:modified xsi:type="dcterms:W3CDTF">2019-05-15T12:17:00Z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